
<file path=[Content_Types].xml><?xml version="1.0" encoding="utf-8"?>
<Types xmlns="http://schemas.openxmlformats.org/package/2006/content-types">
  <Override PartName="/word/footnotes.xml" ContentType="application/vnd.openxmlformats-officedocument.wordprocessingml.footnotes+xml"/>
  <Override PartName="/word/diagrams/quickStyle2.xml" ContentType="application/vnd.openxmlformats-officedocument.drawingml.diagramStyle+xml"/>
  <Override PartName="/word/diagrams/data3.xml" ContentType="application/vnd.openxmlformats-officedocument.drawingml.diagramData+xml"/>
  <Override PartName="/word/diagrams/colors5.xml" ContentType="application/vnd.openxmlformats-officedocument.drawingml.diagramColors+xml"/>
  <Override PartName="/word/diagrams/quickStyle1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diagrams/colors3.xml" ContentType="application/vnd.openxmlformats-officedocument.drawingml.diagramColors+xml"/>
  <Override PartName="/word/diagrams/drawing8.xml" ContentType="application/vnd.ms-office.drawingml.diagramDrawing+xml"/>
  <Override PartName="/word/diagrams/colors1.xml" ContentType="application/vnd.openxmlformats-officedocument.drawingml.diagramColors+xml"/>
  <Override PartName="/word/diagrams/drawing6.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diagrams/drawing4.xml" ContentType="application/vnd.ms-office.drawingml.diagramDrawing+xml"/>
  <Override PartName="/word/diagrams/layout9.xml" ContentType="application/vnd.openxmlformats-officedocument.drawingml.diagramLayout+xml"/>
  <Override PartName="/word/diagrams/data10.xml" ContentType="application/vnd.openxmlformats-officedocument.drawingml.diagramData+xml"/>
  <Override PartName="/word/diagrams/layout10.xml" ContentType="application/vnd.openxmlformats-officedocument.drawingml.diagramLayout+xml"/>
  <Override PartName="/word/stylesWithEffects.xml" ContentType="application/vnd.ms-word.stylesWithEffects+xml"/>
  <Override PartName="/word/diagrams/drawing2.xml" ContentType="application/vnd.ms-office.drawingml.diagramDrawing+xml"/>
  <Override PartName="/word/footer3.xml" ContentType="application/vnd.openxmlformats-officedocument.wordprocessingml.footer+xml"/>
  <Override PartName="/word/diagrams/layout7.xml" ContentType="application/vnd.openxmlformats-officedocument.drawingml.diagramLayout+xml"/>
  <Override PartName="/word/diagrams/quickStyle9.xml" ContentType="application/vnd.openxmlformats-officedocument.drawingml.diagramStyle+xml"/>
  <Override PartName="/word/diagrams/colors11.xml" ContentType="application/vnd.openxmlformats-officedocument.drawingml.diagramColors+xml"/>
  <Override PartName="/word/footer1.xml" ContentType="application/vnd.openxmlformats-officedocument.wordprocessingml.footer+xml"/>
  <Override PartName="/word/diagrams/layout5.xml" ContentType="application/vnd.openxmlformats-officedocument.drawingml.diagramLayout+xml"/>
  <Override PartName="/word/diagrams/quickStyle7.xml" ContentType="application/vnd.openxmlformats-officedocument.drawingml.diagramStyle+xml"/>
  <Override PartName="/word/header2.xml" ContentType="application/vnd.openxmlformats-officedocument.wordprocessingml.header+xml"/>
  <Override PartName="/word/diagrams/layout3.xml" ContentType="application/vnd.openxmlformats-officedocument.drawingml.diagramLayout+xml"/>
  <Override PartName="/word/diagrams/quickStyle5.xml" ContentType="application/vnd.openxmlformats-officedocument.drawingml.diagramStyle+xml"/>
  <Override PartName="/word/diagrams/data8.xml" ContentType="application/vnd.openxmlformats-officedocument.drawingml.diagramData+xml"/>
  <Override PartName="/word/diagrams/colors8.xml" ContentType="application/vnd.openxmlformats-officedocument.drawingml.diagramColors+xml"/>
  <Override PartName="/word/diagrams/drawing11.xml" ContentType="application/vnd.ms-office.drawingml.diagramDrawing+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header1.xml" ContentType="application/vnd.openxmlformats-officedocument.wordprocessingml.header+xml"/>
  <Override PartName="/word/diagrams/quickStyle3.xml" ContentType="application/vnd.openxmlformats-officedocument.drawingml.diagramStyle+xml"/>
  <Override PartName="/word/diagrams/quickStyle4.xml" ContentType="application/vnd.openxmlformats-officedocument.drawingml.diagramStyle+xml"/>
  <Override PartName="/word/diagrams/data5.xml" ContentType="application/vnd.openxmlformats-officedocument.drawingml.diagramData+xml"/>
  <Override PartName="/word/diagrams/data6.xml" ContentType="application/vnd.openxmlformats-officedocument.drawingml.diagramData+xml"/>
  <Override PartName="/word/diagrams/colors6.xml" ContentType="application/vnd.openxmlformats-officedocument.drawingml.diagramColors+xml"/>
  <Override PartName="/word/diagrams/colors7.xml" ContentType="application/vnd.openxmlformats-officedocument.drawingml.diagramColors+xml"/>
  <Override PartName="/word/diagrams/quickStyle12.xml" ContentType="application/vnd.openxmlformats-officedocument.drawingml.diagramStyle+xml"/>
  <Override PartName="/docProps/core.xml" ContentType="application/vnd.openxmlformats-package.core-properties+xml"/>
  <Override PartName="/word/diagrams/quickStyle1.xml" ContentType="application/vnd.openxmlformats-officedocument.drawingml.diagramStyle+xml"/>
  <Default Extension="png" ContentType="image/png"/>
  <Override PartName="/word/diagrams/data4.xml" ContentType="application/vnd.openxmlformats-officedocument.drawingml.diagramData+xml"/>
  <Override PartName="/word/diagrams/colors4.xml" ContentType="application/vnd.openxmlformats-officedocument.drawingml.diagramColors+xml"/>
  <Override PartName="/word/diagrams/drawing9.xml" ContentType="application/vnd.ms-office.drawingml.diagramDrawing+xml"/>
  <Override PartName="/word/diagrams/quickStyle10.xml" ContentType="application/vnd.openxmlformats-officedocument.drawingml.diagramStyle+xml"/>
  <Override PartName="/word/diagrams/data2.xml" ContentType="application/vnd.openxmlformats-officedocument.drawingml.diagramData+xml"/>
  <Override PartName="/word/diagrams/colors2.xml" ContentType="application/vnd.openxmlformats-officedocument.drawingml.diagramColors+xml"/>
  <Override PartName="/word/diagrams/drawing7.xml" ContentType="application/vnd.ms-office.drawingml.diagramDrawing+xml"/>
  <Default Extension="jpeg" ContentType="image/jpeg"/>
  <Default Extension="emf" ContentType="image/x-emf"/>
  <Override PartName="/word/diagrams/drawing5.xml" ContentType="application/vnd.ms-office.drawingml.diagramDrawing+xml"/>
  <Override PartName="/word/diagrams/data11.xml" ContentType="application/vnd.openxmlformats-officedocument.drawingml.diagramData+xml"/>
  <Override PartName="/word/footer6.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diagrams/drawing3.xml" ContentType="application/vnd.ms-office.drawingml.diagramDrawing+xml"/>
  <Override PartName="/word/diagrams/layout11.xml" ContentType="application/vnd.openxmlformats-officedocument.drawingml.diagramLayout+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footer2.xml" ContentType="application/vnd.openxmlformats-officedocument.wordprocessingml.footer+xml"/>
  <Override PartName="/word/diagrams/layout8.xml" ContentType="application/vnd.openxmlformats-officedocument.drawingml.diagramLayout+xml"/>
  <Override PartName="/word/diagrams/colors12.xml" ContentType="application/vnd.openxmlformats-officedocument.drawingml.diagramColors+xml"/>
  <Override PartName="/word/diagrams/layout6.xml" ContentType="application/vnd.openxmlformats-officedocument.drawingml.diagramLayout+xml"/>
  <Override PartName="/word/diagrams/quickStyle8.xml" ContentType="application/vnd.openxmlformats-officedocument.drawingml.diagramStyle+xml"/>
  <Override PartName="/word/diagrams/data9.xml" ContentType="application/vnd.openxmlformats-officedocument.drawingml.diagramData+xml"/>
  <Override PartName="/word/diagrams/colors10.xml" ContentType="application/vnd.openxmlformats-officedocument.drawingml.diagramColors+xml"/>
  <Override PartName="/word/diagrams/drawing12.xml" ContentType="application/vnd.ms-office.drawingml.diagramDrawing+xml"/>
  <Override PartName="/word/theme/theme1.xml" ContentType="application/vnd.openxmlformats-officedocument.theme+xml"/>
  <Override PartName="/word/header3.xml" ContentType="application/vnd.openxmlformats-officedocument.wordprocessingml.header+xml"/>
  <Override PartName="/word/diagrams/layout4.xml" ContentType="application/vnd.openxmlformats-officedocument.drawingml.diagramLayout+xml"/>
  <Override PartName="/word/diagrams/quickStyle6.xml" ContentType="application/vnd.openxmlformats-officedocument.drawingml.diagramStyle+xml"/>
  <Override PartName="/word/diagrams/data7.xml" ContentType="application/vnd.openxmlformats-officedocument.drawingml.diagramData+xml"/>
  <Override PartName="/word/diagrams/colors9.xml" ContentType="application/vnd.openxmlformats-officedocument.drawingml.diagramColors+xml"/>
  <Override PartName="/word/diagrams/drawing10.xml" ContentType="application/vnd.ms-office.drawingml.diagramDrawing+xml"/>
  <Override PartName="/word/fontTable.xml" ContentType="application/vnd.openxmlformats-officedocument.wordprocessingml.fontTa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7DA9" w:rsidRPr="00105892" w:rsidRDefault="00617DA9" w:rsidP="00617DA9">
      <w:pPr>
        <w:spacing w:after="0" w:line="240" w:lineRule="auto"/>
        <w:jc w:val="right"/>
        <w:rPr>
          <w:rFonts w:ascii="Times New Roman" w:hAnsi="Times New Roman" w:cs="Times New Roman"/>
          <w:sz w:val="28"/>
          <w:szCs w:val="28"/>
          <w:lang w:val="en-US"/>
        </w:rPr>
      </w:pPr>
      <w:r w:rsidRPr="00105892">
        <w:rPr>
          <w:rFonts w:ascii="Times New Roman" w:hAnsi="Times New Roman" w:cs="Times New Roman"/>
          <w:sz w:val="28"/>
          <w:szCs w:val="28"/>
          <w:lang w:val="en-US"/>
        </w:rPr>
        <w:t>F.7.03- 03</w:t>
      </w:r>
    </w:p>
    <w:p w:rsidR="00617DA9" w:rsidRPr="00105892" w:rsidRDefault="00617DA9" w:rsidP="00617DA9">
      <w:pPr>
        <w:spacing w:after="0" w:line="240" w:lineRule="auto"/>
        <w:jc w:val="both"/>
        <w:rPr>
          <w:rFonts w:ascii="Times New Roman" w:hAnsi="Times New Roman" w:cs="Times New Roman"/>
          <w:b/>
          <w:sz w:val="28"/>
          <w:szCs w:val="28"/>
          <w:lang w:val="en-US"/>
        </w:rPr>
      </w:pPr>
    </w:p>
    <w:p w:rsidR="00617DA9" w:rsidRPr="00105892" w:rsidRDefault="00617DA9" w:rsidP="00617DA9">
      <w:pPr>
        <w:spacing w:after="0" w:line="240" w:lineRule="auto"/>
        <w:jc w:val="center"/>
        <w:rPr>
          <w:rFonts w:ascii="Times New Roman" w:hAnsi="Times New Roman" w:cs="Times New Roman"/>
          <w:b/>
          <w:caps/>
          <w:sz w:val="28"/>
          <w:szCs w:val="28"/>
          <w:lang w:val="en-US"/>
        </w:rPr>
      </w:pPr>
      <w:r w:rsidRPr="00105892">
        <w:rPr>
          <w:rFonts w:ascii="Times New Roman" w:hAnsi="Times New Roman" w:cs="Times New Roman"/>
          <w:b/>
          <w:caps/>
          <w:sz w:val="28"/>
          <w:szCs w:val="28"/>
          <w:lang w:val="en-US"/>
        </w:rPr>
        <w:t>Ministry of Science and Education of the Republic of Kazakhstan</w:t>
      </w:r>
    </w:p>
    <w:p w:rsidR="00617DA9" w:rsidRPr="00105892" w:rsidRDefault="00617DA9" w:rsidP="00617DA9">
      <w:pPr>
        <w:spacing w:after="0" w:line="240" w:lineRule="auto"/>
        <w:jc w:val="center"/>
        <w:rPr>
          <w:rFonts w:ascii="Times New Roman" w:hAnsi="Times New Roman" w:cs="Times New Roman"/>
          <w:sz w:val="28"/>
          <w:szCs w:val="28"/>
          <w:lang w:val="en-US"/>
        </w:rPr>
      </w:pPr>
    </w:p>
    <w:p w:rsidR="00617DA9" w:rsidRPr="00105892" w:rsidRDefault="00617DA9" w:rsidP="00617DA9">
      <w:pPr>
        <w:spacing w:after="0" w:line="240" w:lineRule="auto"/>
        <w:jc w:val="center"/>
        <w:rPr>
          <w:rFonts w:ascii="Times New Roman" w:hAnsi="Times New Roman" w:cs="Times New Roman"/>
          <w:b/>
          <w:sz w:val="28"/>
          <w:szCs w:val="28"/>
          <w:lang w:val="en-US"/>
        </w:rPr>
      </w:pPr>
      <w:r w:rsidRPr="00105892">
        <w:rPr>
          <w:rFonts w:ascii="Times New Roman" w:hAnsi="Times New Roman" w:cs="Times New Roman"/>
          <w:b/>
          <w:sz w:val="28"/>
          <w:szCs w:val="28"/>
          <w:lang w:val="en-US"/>
        </w:rPr>
        <w:t xml:space="preserve">M. </w:t>
      </w:r>
      <w:proofErr w:type="spellStart"/>
      <w:r w:rsidRPr="00105892">
        <w:rPr>
          <w:rFonts w:ascii="Times New Roman" w:hAnsi="Times New Roman" w:cs="Times New Roman"/>
          <w:b/>
          <w:sz w:val="28"/>
          <w:szCs w:val="28"/>
          <w:lang w:val="en-US"/>
        </w:rPr>
        <w:t>Auezov</w:t>
      </w:r>
      <w:proofErr w:type="spellEnd"/>
      <w:r w:rsidRPr="00105892">
        <w:rPr>
          <w:rFonts w:ascii="Times New Roman" w:hAnsi="Times New Roman" w:cs="Times New Roman"/>
          <w:b/>
          <w:sz w:val="28"/>
          <w:szCs w:val="28"/>
          <w:lang w:val="en-US"/>
        </w:rPr>
        <w:t xml:space="preserve"> South Kazakhstan State University</w:t>
      </w:r>
    </w:p>
    <w:p w:rsidR="00617DA9" w:rsidRPr="00105892" w:rsidRDefault="00617DA9" w:rsidP="00617DA9">
      <w:pPr>
        <w:spacing w:after="0" w:line="240" w:lineRule="auto"/>
        <w:jc w:val="center"/>
        <w:rPr>
          <w:rFonts w:ascii="Times New Roman" w:hAnsi="Times New Roman" w:cs="Times New Roman"/>
          <w:b/>
          <w:sz w:val="28"/>
          <w:szCs w:val="28"/>
          <w:lang w:val="en-US"/>
        </w:rPr>
      </w:pPr>
    </w:p>
    <w:p w:rsidR="00617DA9" w:rsidRPr="00105892" w:rsidRDefault="00617DA9" w:rsidP="00617DA9">
      <w:pPr>
        <w:spacing w:after="0" w:line="240" w:lineRule="auto"/>
        <w:jc w:val="center"/>
        <w:rPr>
          <w:rFonts w:ascii="Times New Roman" w:hAnsi="Times New Roman" w:cs="Times New Roman"/>
          <w:b/>
          <w:sz w:val="28"/>
          <w:szCs w:val="28"/>
          <w:lang w:val="en-US"/>
        </w:rPr>
      </w:pPr>
      <w:r w:rsidRPr="00105892">
        <w:rPr>
          <w:rFonts w:ascii="Times New Roman" w:hAnsi="Times New Roman" w:cs="Times New Roman"/>
          <w:b/>
          <w:sz w:val="28"/>
          <w:szCs w:val="28"/>
          <w:lang w:val="en-US"/>
        </w:rPr>
        <w:t>Higher School of Chemical Engineering and Biotechnology</w:t>
      </w:r>
    </w:p>
    <w:p w:rsidR="00617DA9" w:rsidRPr="00105892" w:rsidRDefault="00617DA9" w:rsidP="00617DA9">
      <w:pPr>
        <w:spacing w:after="0" w:line="240" w:lineRule="auto"/>
        <w:jc w:val="center"/>
        <w:rPr>
          <w:rFonts w:ascii="Times New Roman" w:hAnsi="Times New Roman" w:cs="Times New Roman"/>
          <w:b/>
          <w:sz w:val="28"/>
          <w:szCs w:val="28"/>
          <w:lang w:val="en-US"/>
        </w:rPr>
      </w:pPr>
    </w:p>
    <w:p w:rsidR="00617DA9" w:rsidRPr="00105892" w:rsidRDefault="00617DA9" w:rsidP="00617DA9">
      <w:pPr>
        <w:spacing w:after="0" w:line="240" w:lineRule="auto"/>
        <w:jc w:val="center"/>
        <w:rPr>
          <w:rFonts w:ascii="Times New Roman" w:hAnsi="Times New Roman" w:cs="Times New Roman"/>
          <w:b/>
          <w:sz w:val="28"/>
          <w:szCs w:val="28"/>
          <w:lang w:val="en-US"/>
        </w:rPr>
      </w:pPr>
      <w:r w:rsidRPr="00105892">
        <w:rPr>
          <w:rFonts w:ascii="Times New Roman" w:hAnsi="Times New Roman" w:cs="Times New Roman"/>
          <w:b/>
          <w:sz w:val="28"/>
          <w:szCs w:val="28"/>
          <w:lang w:val="en-US"/>
        </w:rPr>
        <w:t xml:space="preserve">             “Biotechnology” department</w:t>
      </w:r>
    </w:p>
    <w:p w:rsidR="00617DA9" w:rsidRPr="00105892" w:rsidRDefault="00617DA9" w:rsidP="00617DA9">
      <w:pPr>
        <w:spacing w:after="0" w:line="240" w:lineRule="auto"/>
        <w:rPr>
          <w:rFonts w:ascii="Times New Roman" w:hAnsi="Times New Roman" w:cs="Times New Roman"/>
          <w:b/>
          <w:sz w:val="28"/>
          <w:szCs w:val="28"/>
          <w:lang w:val="en-US"/>
        </w:rPr>
      </w:pPr>
    </w:p>
    <w:p w:rsidR="00617DA9" w:rsidRPr="00105892" w:rsidRDefault="00617DA9" w:rsidP="00617DA9">
      <w:pPr>
        <w:spacing w:after="0" w:line="240" w:lineRule="auto"/>
        <w:jc w:val="center"/>
        <w:rPr>
          <w:rFonts w:ascii="Times New Roman" w:hAnsi="Times New Roman" w:cs="Times New Roman"/>
          <w:b/>
          <w:sz w:val="28"/>
          <w:szCs w:val="28"/>
        </w:rPr>
      </w:pPr>
      <w:r w:rsidRPr="00105892">
        <w:rPr>
          <w:rFonts w:ascii="Times New Roman" w:hAnsi="Times New Roman" w:cs="Times New Roman"/>
          <w:b/>
          <w:noProof/>
          <w:sz w:val="28"/>
          <w:szCs w:val="28"/>
        </w:rPr>
        <w:drawing>
          <wp:inline distT="0" distB="0" distL="0" distR="0">
            <wp:extent cx="1654810" cy="1360805"/>
            <wp:effectExtent l="19050" t="0" r="2540" b="0"/>
            <wp:docPr id="2"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8" cstate="print"/>
                    <a:srcRect/>
                    <a:stretch>
                      <a:fillRect/>
                    </a:stretch>
                  </pic:blipFill>
                  <pic:spPr bwMode="auto">
                    <a:xfrm>
                      <a:off x="0" y="0"/>
                      <a:ext cx="1654810" cy="1360805"/>
                    </a:xfrm>
                    <a:prstGeom prst="rect">
                      <a:avLst/>
                    </a:prstGeom>
                    <a:noFill/>
                    <a:ln w="9525">
                      <a:noFill/>
                      <a:miter lim="800000"/>
                      <a:headEnd/>
                      <a:tailEnd/>
                    </a:ln>
                  </pic:spPr>
                </pic:pic>
              </a:graphicData>
            </a:graphic>
          </wp:inline>
        </w:drawing>
      </w:r>
    </w:p>
    <w:p w:rsidR="00617DA9" w:rsidRPr="00105892" w:rsidRDefault="00617DA9" w:rsidP="00617DA9">
      <w:pPr>
        <w:tabs>
          <w:tab w:val="left" w:pos="5040"/>
          <w:tab w:val="left" w:pos="7710"/>
        </w:tabs>
        <w:spacing w:after="0" w:line="240" w:lineRule="auto"/>
        <w:rPr>
          <w:rFonts w:ascii="Times New Roman" w:hAnsi="Times New Roman" w:cs="Times New Roman"/>
          <w:b/>
          <w:sz w:val="28"/>
          <w:szCs w:val="28"/>
        </w:rPr>
      </w:pPr>
      <w:r w:rsidRPr="00105892">
        <w:rPr>
          <w:rFonts w:ascii="Times New Roman" w:hAnsi="Times New Roman" w:cs="Times New Roman"/>
          <w:b/>
          <w:sz w:val="28"/>
          <w:szCs w:val="28"/>
        </w:rPr>
        <w:tab/>
      </w:r>
      <w:r w:rsidRPr="00105892">
        <w:rPr>
          <w:rFonts w:ascii="Times New Roman" w:hAnsi="Times New Roman" w:cs="Times New Roman"/>
          <w:b/>
          <w:sz w:val="28"/>
          <w:szCs w:val="28"/>
        </w:rPr>
        <w:tab/>
      </w:r>
    </w:p>
    <w:p w:rsidR="00617DA9" w:rsidRPr="00105892" w:rsidRDefault="00617DA9" w:rsidP="00617DA9">
      <w:pPr>
        <w:spacing w:after="0" w:line="240" w:lineRule="auto"/>
        <w:jc w:val="center"/>
        <w:rPr>
          <w:rFonts w:ascii="Times New Roman" w:hAnsi="Times New Roman" w:cs="Times New Roman"/>
          <w:b/>
          <w:sz w:val="28"/>
          <w:szCs w:val="28"/>
        </w:rPr>
      </w:pPr>
    </w:p>
    <w:p w:rsidR="00617DA9" w:rsidRPr="00E16566" w:rsidRDefault="00617DA9" w:rsidP="00E16566">
      <w:pPr>
        <w:spacing w:after="0" w:line="240" w:lineRule="auto"/>
        <w:jc w:val="center"/>
        <w:rPr>
          <w:rFonts w:ascii="Times New Roman" w:hAnsi="Times New Roman" w:cs="Times New Roman"/>
          <w:b/>
          <w:sz w:val="28"/>
          <w:szCs w:val="28"/>
        </w:rPr>
      </w:pPr>
      <w:proofErr w:type="spellStart"/>
      <w:r w:rsidRPr="00105892">
        <w:rPr>
          <w:rFonts w:ascii="Times New Roman" w:hAnsi="Times New Roman" w:cs="Times New Roman"/>
          <w:b/>
          <w:sz w:val="28"/>
          <w:szCs w:val="28"/>
          <w:lang w:val="en-US"/>
        </w:rPr>
        <w:t>Shoinbayeva</w:t>
      </w:r>
      <w:proofErr w:type="spellEnd"/>
      <w:r w:rsidRPr="00105892">
        <w:rPr>
          <w:rFonts w:ascii="Times New Roman" w:hAnsi="Times New Roman" w:cs="Times New Roman"/>
          <w:b/>
          <w:sz w:val="28"/>
          <w:szCs w:val="28"/>
        </w:rPr>
        <w:t xml:space="preserve"> </w:t>
      </w:r>
      <w:r w:rsidRPr="00105892">
        <w:rPr>
          <w:rFonts w:ascii="Times New Roman" w:hAnsi="Times New Roman" w:cs="Times New Roman"/>
          <w:b/>
          <w:sz w:val="28"/>
          <w:szCs w:val="28"/>
          <w:lang w:val="en-US"/>
        </w:rPr>
        <w:t>K</w:t>
      </w:r>
      <w:r w:rsidRPr="00105892">
        <w:rPr>
          <w:rFonts w:ascii="Times New Roman" w:hAnsi="Times New Roman" w:cs="Times New Roman"/>
          <w:b/>
          <w:sz w:val="28"/>
          <w:szCs w:val="28"/>
        </w:rPr>
        <w:t>.</w:t>
      </w:r>
      <w:r w:rsidRPr="00105892">
        <w:rPr>
          <w:rFonts w:ascii="Times New Roman" w:hAnsi="Times New Roman" w:cs="Times New Roman"/>
          <w:b/>
          <w:sz w:val="28"/>
          <w:szCs w:val="28"/>
          <w:lang w:val="en-US"/>
        </w:rPr>
        <w:t>B</w:t>
      </w:r>
      <w:r w:rsidRPr="00105892">
        <w:rPr>
          <w:rFonts w:ascii="Times New Roman" w:hAnsi="Times New Roman" w:cs="Times New Roman"/>
          <w:b/>
          <w:sz w:val="28"/>
          <w:szCs w:val="28"/>
        </w:rPr>
        <w:t>.</w:t>
      </w:r>
      <w:r w:rsidR="006F0AB0" w:rsidRPr="00105892">
        <w:rPr>
          <w:rFonts w:ascii="Times New Roman" w:hAnsi="Times New Roman" w:cs="Times New Roman"/>
          <w:b/>
          <w:sz w:val="28"/>
          <w:szCs w:val="28"/>
        </w:rPr>
        <w:t xml:space="preserve">, </w:t>
      </w:r>
      <w:proofErr w:type="spellStart"/>
      <w:r w:rsidR="006F0AB0" w:rsidRPr="00105892">
        <w:rPr>
          <w:rFonts w:ascii="Times New Roman" w:hAnsi="Times New Roman" w:cs="Times New Roman"/>
          <w:b/>
          <w:sz w:val="28"/>
          <w:szCs w:val="28"/>
          <w:lang w:val="en-US"/>
        </w:rPr>
        <w:t>Dzhakasheva</w:t>
      </w:r>
      <w:proofErr w:type="spellEnd"/>
      <w:r w:rsidR="006F0AB0" w:rsidRPr="00105892">
        <w:rPr>
          <w:rFonts w:ascii="Times New Roman" w:hAnsi="Times New Roman" w:cs="Times New Roman"/>
          <w:b/>
          <w:sz w:val="28"/>
          <w:szCs w:val="28"/>
        </w:rPr>
        <w:t xml:space="preserve"> </w:t>
      </w:r>
      <w:r w:rsidR="006F0AB0" w:rsidRPr="00105892">
        <w:rPr>
          <w:rFonts w:ascii="Times New Roman" w:hAnsi="Times New Roman" w:cs="Times New Roman"/>
          <w:b/>
          <w:sz w:val="28"/>
          <w:szCs w:val="28"/>
          <w:lang w:val="en-US"/>
        </w:rPr>
        <w:t>M</w:t>
      </w:r>
      <w:r w:rsidR="006F0AB0" w:rsidRPr="00105892">
        <w:rPr>
          <w:rFonts w:ascii="Times New Roman" w:hAnsi="Times New Roman" w:cs="Times New Roman"/>
          <w:b/>
          <w:sz w:val="28"/>
          <w:szCs w:val="28"/>
        </w:rPr>
        <w:t>.</w:t>
      </w:r>
      <w:r w:rsidR="006F0AB0" w:rsidRPr="00105892">
        <w:rPr>
          <w:rFonts w:ascii="Times New Roman" w:hAnsi="Times New Roman" w:cs="Times New Roman"/>
          <w:b/>
          <w:sz w:val="28"/>
          <w:szCs w:val="28"/>
          <w:lang w:val="en-US"/>
        </w:rPr>
        <w:t>A</w:t>
      </w:r>
      <w:r w:rsidR="006F0AB0" w:rsidRPr="00105892">
        <w:rPr>
          <w:rFonts w:ascii="Times New Roman" w:hAnsi="Times New Roman" w:cs="Times New Roman"/>
          <w:b/>
          <w:sz w:val="28"/>
          <w:szCs w:val="28"/>
        </w:rPr>
        <w:t>.</w:t>
      </w:r>
      <w:r w:rsidR="00E16566">
        <w:rPr>
          <w:rFonts w:ascii="Times New Roman" w:hAnsi="Times New Roman" w:cs="Times New Roman"/>
          <w:b/>
          <w:sz w:val="28"/>
          <w:szCs w:val="28"/>
        </w:rPr>
        <w:t xml:space="preserve">, </w:t>
      </w:r>
      <w:proofErr w:type="spellStart"/>
      <w:r w:rsidR="00E16566" w:rsidRPr="00E16566">
        <w:rPr>
          <w:rFonts w:ascii="Times New Roman" w:hAnsi="Times New Roman" w:cs="Times New Roman"/>
          <w:b/>
          <w:sz w:val="28"/>
          <w:szCs w:val="28"/>
        </w:rPr>
        <w:t>Dauylbai</w:t>
      </w:r>
      <w:proofErr w:type="spellEnd"/>
      <w:r w:rsidR="00E16566" w:rsidRPr="00E16566">
        <w:rPr>
          <w:rFonts w:ascii="Times New Roman" w:hAnsi="Times New Roman" w:cs="Times New Roman"/>
          <w:b/>
          <w:sz w:val="28"/>
          <w:szCs w:val="28"/>
        </w:rPr>
        <w:t xml:space="preserve"> A.D.</w:t>
      </w:r>
    </w:p>
    <w:p w:rsidR="00105892" w:rsidRPr="00E16566" w:rsidRDefault="00105892" w:rsidP="00617DA9">
      <w:pPr>
        <w:spacing w:after="0" w:line="240" w:lineRule="auto"/>
        <w:rPr>
          <w:rFonts w:ascii="Times New Roman" w:hAnsi="Times New Roman" w:cs="Times New Roman"/>
          <w:b/>
          <w:sz w:val="28"/>
          <w:szCs w:val="28"/>
        </w:rPr>
      </w:pPr>
    </w:p>
    <w:p w:rsidR="00617DA9" w:rsidRPr="00105892" w:rsidRDefault="00617DA9" w:rsidP="00617DA9">
      <w:pPr>
        <w:spacing w:after="0" w:line="240" w:lineRule="auto"/>
        <w:jc w:val="center"/>
        <w:rPr>
          <w:rFonts w:ascii="Times New Roman" w:hAnsi="Times New Roman" w:cs="Times New Roman"/>
          <w:b/>
          <w:sz w:val="28"/>
          <w:szCs w:val="28"/>
        </w:rPr>
      </w:pPr>
    </w:p>
    <w:p w:rsidR="00617DA9" w:rsidRPr="00105892" w:rsidRDefault="00617DA9" w:rsidP="00617DA9">
      <w:pPr>
        <w:spacing w:after="0" w:line="240" w:lineRule="auto"/>
        <w:jc w:val="center"/>
        <w:rPr>
          <w:rFonts w:ascii="Times New Roman" w:hAnsi="Times New Roman" w:cs="Times New Roman"/>
          <w:b/>
          <w:sz w:val="28"/>
          <w:szCs w:val="28"/>
          <w:lang w:val="en-US"/>
        </w:rPr>
      </w:pPr>
      <w:r w:rsidRPr="00105892">
        <w:rPr>
          <w:rFonts w:ascii="Times New Roman" w:hAnsi="Times New Roman" w:cs="Times New Roman"/>
          <w:b/>
          <w:sz w:val="28"/>
          <w:szCs w:val="28"/>
          <w:lang w:val="en-US"/>
        </w:rPr>
        <w:t>METHODICAL RECOMMENDATIONS</w:t>
      </w:r>
    </w:p>
    <w:p w:rsidR="00105892" w:rsidRPr="00105892" w:rsidRDefault="00105892" w:rsidP="00617DA9">
      <w:pPr>
        <w:spacing w:after="0" w:line="240" w:lineRule="auto"/>
        <w:jc w:val="center"/>
        <w:rPr>
          <w:rFonts w:ascii="Times New Roman" w:hAnsi="Times New Roman" w:cs="Times New Roman"/>
          <w:sz w:val="28"/>
          <w:szCs w:val="28"/>
          <w:lang w:val="en-US"/>
        </w:rPr>
      </w:pPr>
    </w:p>
    <w:p w:rsidR="00617DA9" w:rsidRPr="00105892" w:rsidRDefault="00617DA9" w:rsidP="00617DA9">
      <w:pPr>
        <w:spacing w:after="0" w:line="240" w:lineRule="auto"/>
        <w:jc w:val="center"/>
        <w:rPr>
          <w:rFonts w:ascii="Times New Roman" w:hAnsi="Times New Roman" w:cs="Times New Roman"/>
          <w:sz w:val="28"/>
          <w:szCs w:val="28"/>
          <w:lang w:val="en-US"/>
        </w:rPr>
      </w:pPr>
      <w:r w:rsidRPr="00105892">
        <w:rPr>
          <w:rFonts w:ascii="Times New Roman" w:hAnsi="Times New Roman" w:cs="Times New Roman"/>
          <w:sz w:val="28"/>
          <w:szCs w:val="28"/>
          <w:lang w:val="en-US"/>
        </w:rPr>
        <w:t>TO PRACTICAL CLASSES</w:t>
      </w:r>
    </w:p>
    <w:p w:rsidR="00105892" w:rsidRPr="00105892" w:rsidRDefault="00105892" w:rsidP="00617DA9">
      <w:pPr>
        <w:spacing w:after="0" w:line="240" w:lineRule="auto"/>
        <w:jc w:val="center"/>
        <w:rPr>
          <w:rFonts w:ascii="Times New Roman" w:hAnsi="Times New Roman" w:cs="Times New Roman"/>
          <w:b/>
          <w:sz w:val="28"/>
          <w:szCs w:val="28"/>
          <w:lang w:val="en-US" w:eastAsia="ko-KR"/>
        </w:rPr>
      </w:pPr>
    </w:p>
    <w:p w:rsidR="00617DA9" w:rsidRPr="00105892" w:rsidRDefault="00617DA9" w:rsidP="00617DA9">
      <w:pPr>
        <w:tabs>
          <w:tab w:val="left" w:pos="5625"/>
        </w:tabs>
        <w:spacing w:after="0" w:line="240" w:lineRule="auto"/>
        <w:jc w:val="center"/>
        <w:rPr>
          <w:rFonts w:ascii="Times New Roman" w:hAnsi="Times New Roman" w:cs="Times New Roman"/>
          <w:b/>
          <w:sz w:val="28"/>
          <w:szCs w:val="28"/>
          <w:lang w:val="en-US"/>
        </w:rPr>
      </w:pPr>
      <w:r w:rsidRPr="00105892">
        <w:rPr>
          <w:rFonts w:ascii="Times New Roman" w:hAnsi="Times New Roman" w:cs="Times New Roman"/>
          <w:b/>
          <w:sz w:val="28"/>
          <w:szCs w:val="28"/>
          <w:lang w:val="en-US"/>
        </w:rPr>
        <w:t>«Professionally-oriented foreign language»</w:t>
      </w:r>
    </w:p>
    <w:p w:rsidR="00105892" w:rsidRPr="00105892" w:rsidRDefault="00105892" w:rsidP="00617DA9">
      <w:pPr>
        <w:tabs>
          <w:tab w:val="left" w:pos="5625"/>
        </w:tabs>
        <w:spacing w:after="0" w:line="240" w:lineRule="auto"/>
        <w:jc w:val="center"/>
        <w:rPr>
          <w:rFonts w:ascii="Times New Roman" w:hAnsi="Times New Roman" w:cs="Times New Roman"/>
          <w:b/>
          <w:sz w:val="28"/>
          <w:szCs w:val="28"/>
          <w:lang w:val="en-US"/>
        </w:rPr>
      </w:pPr>
    </w:p>
    <w:p w:rsidR="00617DA9" w:rsidRPr="00105892" w:rsidRDefault="00617DA9" w:rsidP="00617DA9">
      <w:pPr>
        <w:spacing w:after="0" w:line="240" w:lineRule="auto"/>
        <w:jc w:val="center"/>
        <w:rPr>
          <w:rFonts w:ascii="Times New Roman" w:hAnsi="Times New Roman" w:cs="Times New Roman"/>
          <w:sz w:val="28"/>
          <w:szCs w:val="28"/>
          <w:lang w:val="en-US"/>
        </w:rPr>
      </w:pPr>
      <w:r w:rsidRPr="00105892">
        <w:rPr>
          <w:rFonts w:ascii="Times New Roman" w:hAnsi="Times New Roman" w:cs="Times New Roman"/>
          <w:sz w:val="28"/>
          <w:szCs w:val="28"/>
          <w:lang w:val="en-US"/>
        </w:rPr>
        <w:t>For students of specialty 5</w:t>
      </w:r>
      <w:r w:rsidRPr="00105892">
        <w:rPr>
          <w:rFonts w:ascii="Times New Roman" w:hAnsi="Times New Roman" w:cs="Times New Roman"/>
          <w:sz w:val="28"/>
          <w:szCs w:val="28"/>
        </w:rPr>
        <w:t>В</w:t>
      </w:r>
      <w:r w:rsidRPr="00105892">
        <w:rPr>
          <w:rFonts w:ascii="Times New Roman" w:hAnsi="Times New Roman" w:cs="Times New Roman"/>
          <w:sz w:val="28"/>
          <w:szCs w:val="28"/>
          <w:lang w:val="en-US"/>
        </w:rPr>
        <w:t>070100 «Biotechnology»</w:t>
      </w:r>
    </w:p>
    <w:p w:rsidR="00617DA9" w:rsidRPr="00105892" w:rsidRDefault="00617DA9" w:rsidP="00617DA9">
      <w:pPr>
        <w:tabs>
          <w:tab w:val="left" w:pos="4065"/>
        </w:tabs>
        <w:spacing w:after="0" w:line="240" w:lineRule="auto"/>
        <w:rPr>
          <w:rFonts w:ascii="Times New Roman" w:hAnsi="Times New Roman" w:cs="Times New Roman"/>
          <w:sz w:val="28"/>
          <w:szCs w:val="28"/>
          <w:lang w:val="en-US"/>
        </w:rPr>
      </w:pPr>
      <w:r w:rsidRPr="00105892">
        <w:rPr>
          <w:rFonts w:ascii="Times New Roman" w:hAnsi="Times New Roman" w:cs="Times New Roman"/>
          <w:sz w:val="28"/>
          <w:szCs w:val="28"/>
          <w:lang w:val="en-US"/>
        </w:rPr>
        <w:tab/>
      </w:r>
    </w:p>
    <w:p w:rsidR="00617DA9" w:rsidRPr="00105892" w:rsidRDefault="00617DA9" w:rsidP="00617DA9">
      <w:pPr>
        <w:spacing w:after="0" w:line="240" w:lineRule="auto"/>
        <w:jc w:val="center"/>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       Full-time tuition</w:t>
      </w:r>
    </w:p>
    <w:p w:rsidR="00617DA9" w:rsidRPr="00105892" w:rsidRDefault="00617DA9" w:rsidP="00617DA9">
      <w:pPr>
        <w:spacing w:after="0" w:line="240" w:lineRule="auto"/>
        <w:jc w:val="center"/>
        <w:rPr>
          <w:rFonts w:ascii="Times New Roman" w:hAnsi="Times New Roman" w:cs="Times New Roman"/>
          <w:sz w:val="28"/>
          <w:szCs w:val="28"/>
          <w:lang w:val="en-US"/>
        </w:rPr>
      </w:pPr>
    </w:p>
    <w:p w:rsidR="00617DA9" w:rsidRPr="00105892" w:rsidRDefault="00617DA9" w:rsidP="00617DA9">
      <w:pPr>
        <w:spacing w:after="0" w:line="240" w:lineRule="auto"/>
        <w:jc w:val="center"/>
        <w:rPr>
          <w:rFonts w:ascii="Times New Roman" w:hAnsi="Times New Roman" w:cs="Times New Roman"/>
          <w:sz w:val="28"/>
          <w:szCs w:val="28"/>
          <w:lang w:val="en-US"/>
        </w:rPr>
      </w:pPr>
    </w:p>
    <w:p w:rsidR="00617DA9" w:rsidRPr="00105892" w:rsidRDefault="00617DA9" w:rsidP="00617DA9">
      <w:pPr>
        <w:spacing w:after="0" w:line="240" w:lineRule="auto"/>
        <w:jc w:val="center"/>
        <w:rPr>
          <w:rFonts w:ascii="Times New Roman" w:hAnsi="Times New Roman" w:cs="Times New Roman"/>
          <w:sz w:val="28"/>
          <w:szCs w:val="28"/>
          <w:lang w:val="en-US"/>
        </w:rPr>
      </w:pPr>
    </w:p>
    <w:p w:rsidR="00617DA9" w:rsidRPr="00105892" w:rsidRDefault="00617DA9" w:rsidP="00617DA9">
      <w:pPr>
        <w:spacing w:after="0" w:line="240" w:lineRule="auto"/>
        <w:jc w:val="center"/>
        <w:rPr>
          <w:rFonts w:ascii="Times New Roman" w:hAnsi="Times New Roman" w:cs="Times New Roman"/>
          <w:b/>
          <w:sz w:val="28"/>
          <w:szCs w:val="28"/>
          <w:lang w:val="en-US"/>
        </w:rPr>
      </w:pPr>
    </w:p>
    <w:p w:rsidR="00105892" w:rsidRPr="00105892" w:rsidRDefault="00105892" w:rsidP="00617DA9">
      <w:pPr>
        <w:spacing w:after="0" w:line="240" w:lineRule="auto"/>
        <w:jc w:val="center"/>
        <w:rPr>
          <w:rFonts w:ascii="Times New Roman" w:hAnsi="Times New Roman" w:cs="Times New Roman"/>
          <w:b/>
          <w:sz w:val="28"/>
          <w:szCs w:val="28"/>
          <w:lang w:val="en-US"/>
        </w:rPr>
      </w:pPr>
    </w:p>
    <w:p w:rsidR="00617DA9" w:rsidRPr="00105892" w:rsidRDefault="00617DA9" w:rsidP="00617DA9">
      <w:pPr>
        <w:spacing w:after="0" w:line="240" w:lineRule="auto"/>
        <w:jc w:val="center"/>
        <w:rPr>
          <w:rFonts w:ascii="Times New Roman" w:hAnsi="Times New Roman" w:cs="Times New Roman"/>
          <w:b/>
          <w:sz w:val="28"/>
          <w:szCs w:val="28"/>
          <w:lang w:val="en-US"/>
        </w:rPr>
      </w:pPr>
    </w:p>
    <w:p w:rsidR="00617DA9" w:rsidRPr="00105892" w:rsidRDefault="00617DA9" w:rsidP="00617DA9">
      <w:pPr>
        <w:spacing w:after="0" w:line="240" w:lineRule="auto"/>
        <w:rPr>
          <w:rFonts w:ascii="Times New Roman" w:hAnsi="Times New Roman" w:cs="Times New Roman"/>
          <w:b/>
          <w:sz w:val="28"/>
          <w:szCs w:val="28"/>
          <w:lang w:val="en-US"/>
        </w:rPr>
      </w:pPr>
    </w:p>
    <w:p w:rsidR="00617DA9" w:rsidRPr="00105892" w:rsidRDefault="005534E5" w:rsidP="00617DA9">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rPr>
        <w:pict>
          <v:rect id="_x0000_s1026" style="position:absolute;left:0;text-align:left;margin-left:223pt;margin-top:31.7pt;width:32.3pt;height:18.2pt;z-index:251660288" stroked="f"/>
        </w:pict>
      </w:r>
    </w:p>
    <w:p w:rsidR="00617DA9" w:rsidRPr="00105892" w:rsidRDefault="00617DA9" w:rsidP="00617DA9">
      <w:pPr>
        <w:spacing w:after="0" w:line="240" w:lineRule="auto"/>
        <w:jc w:val="center"/>
        <w:rPr>
          <w:rFonts w:ascii="Times New Roman" w:hAnsi="Times New Roman" w:cs="Times New Roman"/>
          <w:sz w:val="28"/>
          <w:szCs w:val="28"/>
          <w:lang w:val="en-US"/>
        </w:rPr>
      </w:pPr>
      <w:proofErr w:type="spellStart"/>
      <w:r w:rsidRPr="00105892">
        <w:rPr>
          <w:rFonts w:ascii="Times New Roman" w:hAnsi="Times New Roman" w:cs="Times New Roman"/>
          <w:sz w:val="28"/>
          <w:szCs w:val="28"/>
          <w:lang w:val="en-US"/>
        </w:rPr>
        <w:t>Shymkent</w:t>
      </w:r>
      <w:proofErr w:type="spellEnd"/>
      <w:r w:rsidRPr="00105892">
        <w:rPr>
          <w:rFonts w:ascii="Times New Roman" w:hAnsi="Times New Roman" w:cs="Times New Roman"/>
          <w:sz w:val="28"/>
          <w:szCs w:val="28"/>
          <w:lang w:val="en-US"/>
        </w:rPr>
        <w:t>, 2018</w:t>
      </w: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617DA9">
      <w:pPr>
        <w:spacing w:after="0" w:line="240" w:lineRule="auto"/>
        <w:jc w:val="center"/>
        <w:rPr>
          <w:rFonts w:ascii="Times New Roman" w:hAnsi="Times New Roman" w:cs="Times New Roman"/>
          <w:sz w:val="28"/>
          <w:szCs w:val="28"/>
          <w:lang w:val="en-US"/>
        </w:rPr>
      </w:pPr>
    </w:p>
    <w:p w:rsidR="002D615C" w:rsidRPr="00105892" w:rsidRDefault="002D615C" w:rsidP="002D615C">
      <w:pPr>
        <w:spacing w:after="0" w:line="240" w:lineRule="auto"/>
        <w:jc w:val="center"/>
        <w:rPr>
          <w:rFonts w:ascii="Times New Roman" w:hAnsi="Times New Roman" w:cs="Times New Roman"/>
          <w:caps/>
          <w:sz w:val="28"/>
          <w:szCs w:val="28"/>
          <w:lang w:val="en-US"/>
        </w:rPr>
      </w:pPr>
      <w:r w:rsidRPr="00105892">
        <w:rPr>
          <w:rFonts w:ascii="Times New Roman" w:hAnsi="Times New Roman" w:cs="Times New Roman"/>
          <w:caps/>
          <w:sz w:val="28"/>
          <w:szCs w:val="28"/>
          <w:lang w:val="en-US"/>
        </w:rPr>
        <w:lastRenderedPageBreak/>
        <w:t>Ministry of Science and Education of the Republic of Kazakhstan</w:t>
      </w:r>
    </w:p>
    <w:p w:rsidR="002D615C" w:rsidRPr="00105892" w:rsidRDefault="002D615C" w:rsidP="002D615C">
      <w:pPr>
        <w:spacing w:after="0" w:line="240" w:lineRule="auto"/>
        <w:jc w:val="center"/>
        <w:rPr>
          <w:rFonts w:ascii="Times New Roman" w:hAnsi="Times New Roman" w:cs="Times New Roman"/>
          <w:sz w:val="28"/>
          <w:szCs w:val="28"/>
          <w:lang w:val="en-US"/>
        </w:rPr>
      </w:pPr>
    </w:p>
    <w:p w:rsidR="002D615C" w:rsidRPr="00105892" w:rsidRDefault="002D615C" w:rsidP="002D615C">
      <w:pPr>
        <w:spacing w:after="0" w:line="240" w:lineRule="auto"/>
        <w:jc w:val="center"/>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M. </w:t>
      </w:r>
      <w:proofErr w:type="spellStart"/>
      <w:r w:rsidRPr="00105892">
        <w:rPr>
          <w:rFonts w:ascii="Times New Roman" w:hAnsi="Times New Roman" w:cs="Times New Roman"/>
          <w:sz w:val="28"/>
          <w:szCs w:val="28"/>
          <w:lang w:val="en-US"/>
        </w:rPr>
        <w:t>Auezov</w:t>
      </w:r>
      <w:proofErr w:type="spellEnd"/>
      <w:r w:rsidRPr="00105892">
        <w:rPr>
          <w:rFonts w:ascii="Times New Roman" w:hAnsi="Times New Roman" w:cs="Times New Roman"/>
          <w:sz w:val="28"/>
          <w:szCs w:val="28"/>
          <w:lang w:val="en-US"/>
        </w:rPr>
        <w:t xml:space="preserve"> South Kazakhstan State University</w:t>
      </w:r>
    </w:p>
    <w:p w:rsidR="002D615C" w:rsidRPr="00105892" w:rsidRDefault="002D615C" w:rsidP="002D615C">
      <w:pPr>
        <w:spacing w:after="0" w:line="240" w:lineRule="auto"/>
        <w:jc w:val="center"/>
        <w:rPr>
          <w:rFonts w:ascii="Times New Roman" w:hAnsi="Times New Roman" w:cs="Times New Roman"/>
          <w:sz w:val="28"/>
          <w:szCs w:val="28"/>
          <w:lang w:val="en-US"/>
        </w:rPr>
      </w:pPr>
    </w:p>
    <w:p w:rsidR="002D615C" w:rsidRPr="00105892" w:rsidRDefault="002D615C" w:rsidP="002D615C">
      <w:pPr>
        <w:spacing w:after="0" w:line="240" w:lineRule="auto"/>
        <w:jc w:val="center"/>
        <w:rPr>
          <w:rFonts w:ascii="Times New Roman" w:hAnsi="Times New Roman" w:cs="Times New Roman"/>
          <w:sz w:val="28"/>
          <w:szCs w:val="28"/>
          <w:lang w:val="en-US"/>
        </w:rPr>
      </w:pPr>
      <w:r w:rsidRPr="00105892">
        <w:rPr>
          <w:rFonts w:ascii="Times New Roman" w:hAnsi="Times New Roman" w:cs="Times New Roman"/>
          <w:sz w:val="28"/>
          <w:szCs w:val="28"/>
          <w:lang w:val="en-US"/>
        </w:rPr>
        <w:t>Higher School of Chemical Engineering and Biotechnology</w:t>
      </w:r>
    </w:p>
    <w:p w:rsidR="002D615C" w:rsidRPr="00105892" w:rsidRDefault="002D615C" w:rsidP="002D615C">
      <w:pPr>
        <w:spacing w:after="0" w:line="240" w:lineRule="auto"/>
        <w:jc w:val="center"/>
        <w:rPr>
          <w:rFonts w:ascii="Times New Roman" w:hAnsi="Times New Roman" w:cs="Times New Roman"/>
          <w:sz w:val="28"/>
          <w:szCs w:val="28"/>
          <w:lang w:val="en-US"/>
        </w:rPr>
      </w:pPr>
    </w:p>
    <w:p w:rsidR="002D615C" w:rsidRPr="00105892" w:rsidRDefault="002D615C" w:rsidP="002D615C">
      <w:pPr>
        <w:spacing w:after="0" w:line="240" w:lineRule="auto"/>
        <w:jc w:val="center"/>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             “Biotechnology” department</w:t>
      </w:r>
    </w:p>
    <w:p w:rsidR="00B060A5" w:rsidRPr="00105892" w:rsidRDefault="00B060A5" w:rsidP="002D615C">
      <w:pPr>
        <w:spacing w:after="0" w:line="240" w:lineRule="auto"/>
        <w:jc w:val="center"/>
        <w:rPr>
          <w:rFonts w:ascii="Times New Roman" w:hAnsi="Times New Roman" w:cs="Times New Roman"/>
          <w:sz w:val="28"/>
          <w:szCs w:val="28"/>
          <w:lang w:val="en-US"/>
        </w:rPr>
      </w:pPr>
    </w:p>
    <w:p w:rsidR="00B060A5" w:rsidRPr="00105892" w:rsidRDefault="00B060A5" w:rsidP="002D615C">
      <w:pPr>
        <w:spacing w:after="0" w:line="240" w:lineRule="auto"/>
        <w:jc w:val="center"/>
        <w:rPr>
          <w:rFonts w:ascii="Times New Roman" w:hAnsi="Times New Roman" w:cs="Times New Roman"/>
          <w:sz w:val="28"/>
          <w:szCs w:val="28"/>
          <w:lang w:val="en-US"/>
        </w:rPr>
      </w:pPr>
    </w:p>
    <w:p w:rsidR="00B060A5" w:rsidRPr="00105892" w:rsidRDefault="00B060A5" w:rsidP="002D615C">
      <w:pPr>
        <w:spacing w:after="0" w:line="240" w:lineRule="auto"/>
        <w:jc w:val="center"/>
        <w:rPr>
          <w:rFonts w:ascii="Times New Roman" w:hAnsi="Times New Roman" w:cs="Times New Roman"/>
          <w:sz w:val="28"/>
          <w:szCs w:val="28"/>
          <w:lang w:val="en-US"/>
        </w:rPr>
      </w:pPr>
    </w:p>
    <w:p w:rsidR="00B060A5" w:rsidRPr="00105892" w:rsidRDefault="00B060A5" w:rsidP="002D615C">
      <w:pPr>
        <w:spacing w:after="0" w:line="240" w:lineRule="auto"/>
        <w:jc w:val="center"/>
        <w:rPr>
          <w:rFonts w:ascii="Times New Roman" w:hAnsi="Times New Roman" w:cs="Times New Roman"/>
          <w:sz w:val="28"/>
          <w:szCs w:val="28"/>
          <w:lang w:val="en-US"/>
        </w:rPr>
      </w:pPr>
    </w:p>
    <w:p w:rsidR="00B060A5" w:rsidRPr="00105892" w:rsidRDefault="00B060A5" w:rsidP="002D615C">
      <w:pPr>
        <w:spacing w:after="0" w:line="240" w:lineRule="auto"/>
        <w:jc w:val="center"/>
        <w:rPr>
          <w:rFonts w:ascii="Times New Roman" w:hAnsi="Times New Roman" w:cs="Times New Roman"/>
          <w:sz w:val="28"/>
          <w:szCs w:val="28"/>
          <w:lang w:val="en-US"/>
        </w:rPr>
      </w:pPr>
    </w:p>
    <w:p w:rsidR="00B060A5" w:rsidRPr="00105892" w:rsidRDefault="00B060A5" w:rsidP="002D615C">
      <w:pPr>
        <w:spacing w:after="0" w:line="240" w:lineRule="auto"/>
        <w:jc w:val="center"/>
        <w:rPr>
          <w:rFonts w:ascii="Times New Roman" w:hAnsi="Times New Roman" w:cs="Times New Roman"/>
          <w:sz w:val="28"/>
          <w:szCs w:val="28"/>
          <w:lang w:val="en-US"/>
        </w:rPr>
      </w:pPr>
    </w:p>
    <w:p w:rsidR="00B060A5" w:rsidRPr="00105892" w:rsidRDefault="00B060A5" w:rsidP="002D615C">
      <w:pPr>
        <w:spacing w:after="0" w:line="240" w:lineRule="auto"/>
        <w:jc w:val="center"/>
        <w:rPr>
          <w:rFonts w:ascii="Times New Roman" w:hAnsi="Times New Roman" w:cs="Times New Roman"/>
          <w:sz w:val="28"/>
          <w:szCs w:val="28"/>
          <w:lang w:val="en-US"/>
        </w:rPr>
      </w:pPr>
    </w:p>
    <w:p w:rsidR="00B060A5" w:rsidRPr="00105892" w:rsidRDefault="00B060A5" w:rsidP="002D615C">
      <w:pPr>
        <w:spacing w:after="0" w:line="240" w:lineRule="auto"/>
        <w:jc w:val="center"/>
        <w:rPr>
          <w:rFonts w:ascii="Times New Roman" w:hAnsi="Times New Roman" w:cs="Times New Roman"/>
          <w:sz w:val="28"/>
          <w:szCs w:val="28"/>
          <w:lang w:val="en-US"/>
        </w:rPr>
      </w:pPr>
    </w:p>
    <w:p w:rsidR="00B060A5" w:rsidRPr="00E16566" w:rsidRDefault="006F0AB0" w:rsidP="00B060A5">
      <w:pPr>
        <w:spacing w:after="0" w:line="240" w:lineRule="auto"/>
        <w:jc w:val="center"/>
        <w:rPr>
          <w:rFonts w:ascii="Times New Roman" w:hAnsi="Times New Roman" w:cs="Times New Roman"/>
          <w:b/>
          <w:sz w:val="28"/>
          <w:szCs w:val="28"/>
          <w:lang w:val="en-US"/>
        </w:rPr>
      </w:pPr>
      <w:proofErr w:type="spellStart"/>
      <w:r w:rsidRPr="00105892">
        <w:rPr>
          <w:rFonts w:ascii="Times New Roman" w:hAnsi="Times New Roman" w:cs="Times New Roman"/>
          <w:b/>
          <w:sz w:val="28"/>
          <w:szCs w:val="28"/>
          <w:lang w:val="en-US"/>
        </w:rPr>
        <w:t>Shoinbayeva</w:t>
      </w:r>
      <w:proofErr w:type="spellEnd"/>
      <w:r w:rsidRPr="00105892">
        <w:rPr>
          <w:rFonts w:ascii="Times New Roman" w:hAnsi="Times New Roman" w:cs="Times New Roman"/>
          <w:b/>
          <w:sz w:val="28"/>
          <w:szCs w:val="28"/>
          <w:lang w:val="en-US"/>
        </w:rPr>
        <w:t xml:space="preserve"> K.B., </w:t>
      </w:r>
      <w:proofErr w:type="spellStart"/>
      <w:r w:rsidR="00B060A5" w:rsidRPr="00105892">
        <w:rPr>
          <w:rFonts w:ascii="Times New Roman" w:hAnsi="Times New Roman" w:cs="Times New Roman"/>
          <w:b/>
          <w:sz w:val="28"/>
          <w:szCs w:val="28"/>
          <w:lang w:val="en-US"/>
        </w:rPr>
        <w:t>Dzhakasheva</w:t>
      </w:r>
      <w:proofErr w:type="spellEnd"/>
      <w:r w:rsidR="00B060A5" w:rsidRPr="00105892">
        <w:rPr>
          <w:rFonts w:ascii="Times New Roman" w:hAnsi="Times New Roman" w:cs="Times New Roman"/>
          <w:b/>
          <w:sz w:val="28"/>
          <w:szCs w:val="28"/>
          <w:lang w:val="en-US"/>
        </w:rPr>
        <w:t xml:space="preserve"> M.A</w:t>
      </w:r>
      <w:r w:rsidRPr="00105892">
        <w:rPr>
          <w:rFonts w:ascii="Times New Roman" w:hAnsi="Times New Roman" w:cs="Times New Roman"/>
          <w:b/>
          <w:sz w:val="28"/>
          <w:szCs w:val="28"/>
          <w:lang w:val="en-US"/>
        </w:rPr>
        <w:t>.</w:t>
      </w:r>
      <w:r w:rsidR="00E16566" w:rsidRPr="00E16566">
        <w:rPr>
          <w:rFonts w:ascii="Times New Roman" w:hAnsi="Times New Roman" w:cs="Times New Roman"/>
          <w:b/>
          <w:sz w:val="28"/>
          <w:szCs w:val="28"/>
          <w:lang w:val="en-US"/>
        </w:rPr>
        <w:t xml:space="preserve">, </w:t>
      </w:r>
      <w:proofErr w:type="spellStart"/>
      <w:r w:rsidR="00E16566" w:rsidRPr="00E16566">
        <w:rPr>
          <w:rFonts w:ascii="Times New Roman" w:hAnsi="Times New Roman" w:cs="Times New Roman"/>
          <w:b/>
          <w:sz w:val="28"/>
          <w:szCs w:val="28"/>
          <w:lang w:val="en-US"/>
        </w:rPr>
        <w:t>Dauylbai</w:t>
      </w:r>
      <w:proofErr w:type="spellEnd"/>
      <w:r w:rsidR="00E16566" w:rsidRPr="00E16566">
        <w:rPr>
          <w:rFonts w:ascii="Times New Roman" w:hAnsi="Times New Roman" w:cs="Times New Roman"/>
          <w:b/>
          <w:sz w:val="28"/>
          <w:szCs w:val="28"/>
          <w:lang w:val="en-US"/>
        </w:rPr>
        <w:t xml:space="preserve"> A.D.</w:t>
      </w:r>
    </w:p>
    <w:p w:rsidR="00B060A5" w:rsidRPr="00105892" w:rsidRDefault="00B060A5" w:rsidP="00B060A5">
      <w:pPr>
        <w:spacing w:after="0" w:line="240" w:lineRule="auto"/>
        <w:rPr>
          <w:rFonts w:ascii="Times New Roman" w:hAnsi="Times New Roman" w:cs="Times New Roman"/>
          <w:b/>
          <w:sz w:val="28"/>
          <w:szCs w:val="28"/>
          <w:lang w:val="en-US"/>
        </w:rPr>
      </w:pPr>
    </w:p>
    <w:p w:rsidR="00B060A5" w:rsidRPr="00105892" w:rsidRDefault="00B060A5" w:rsidP="00B060A5">
      <w:pPr>
        <w:spacing w:after="0" w:line="240" w:lineRule="auto"/>
        <w:jc w:val="center"/>
        <w:rPr>
          <w:rFonts w:ascii="Times New Roman" w:hAnsi="Times New Roman" w:cs="Times New Roman"/>
          <w:b/>
          <w:sz w:val="28"/>
          <w:szCs w:val="28"/>
          <w:lang w:val="en-US"/>
        </w:rPr>
      </w:pPr>
    </w:p>
    <w:p w:rsidR="00105892" w:rsidRPr="00105892" w:rsidRDefault="00105892" w:rsidP="00B060A5">
      <w:pPr>
        <w:spacing w:after="0" w:line="240" w:lineRule="auto"/>
        <w:jc w:val="center"/>
        <w:rPr>
          <w:rFonts w:ascii="Times New Roman" w:hAnsi="Times New Roman" w:cs="Times New Roman"/>
          <w:b/>
          <w:sz w:val="28"/>
          <w:szCs w:val="28"/>
          <w:lang w:val="en-US"/>
        </w:rPr>
      </w:pPr>
    </w:p>
    <w:p w:rsidR="00105892" w:rsidRPr="00105892" w:rsidRDefault="00105892" w:rsidP="00B060A5">
      <w:pPr>
        <w:spacing w:after="0" w:line="240" w:lineRule="auto"/>
        <w:jc w:val="center"/>
        <w:rPr>
          <w:rFonts w:ascii="Times New Roman" w:hAnsi="Times New Roman" w:cs="Times New Roman"/>
          <w:b/>
          <w:sz w:val="28"/>
          <w:szCs w:val="28"/>
          <w:lang w:val="en-US"/>
        </w:rPr>
      </w:pPr>
    </w:p>
    <w:p w:rsidR="00B060A5" w:rsidRPr="00105892" w:rsidRDefault="00B060A5" w:rsidP="00B060A5">
      <w:pPr>
        <w:spacing w:after="0" w:line="240" w:lineRule="auto"/>
        <w:jc w:val="center"/>
        <w:rPr>
          <w:rFonts w:ascii="Times New Roman" w:hAnsi="Times New Roman" w:cs="Times New Roman"/>
          <w:b/>
          <w:sz w:val="28"/>
          <w:szCs w:val="28"/>
          <w:lang w:val="en-US"/>
        </w:rPr>
      </w:pPr>
      <w:r w:rsidRPr="00105892">
        <w:rPr>
          <w:rFonts w:ascii="Times New Roman" w:hAnsi="Times New Roman" w:cs="Times New Roman"/>
          <w:b/>
          <w:sz w:val="28"/>
          <w:szCs w:val="28"/>
          <w:lang w:val="en-US"/>
        </w:rPr>
        <w:t>METHODICAL RECOMMENDATIONS</w:t>
      </w:r>
    </w:p>
    <w:p w:rsidR="00105892" w:rsidRPr="00105892" w:rsidRDefault="00105892" w:rsidP="00B060A5">
      <w:pPr>
        <w:spacing w:after="0" w:line="240" w:lineRule="auto"/>
        <w:jc w:val="center"/>
        <w:rPr>
          <w:rFonts w:ascii="Times New Roman" w:hAnsi="Times New Roman" w:cs="Times New Roman"/>
          <w:b/>
          <w:sz w:val="28"/>
          <w:szCs w:val="28"/>
          <w:lang w:val="en-US"/>
        </w:rPr>
      </w:pPr>
    </w:p>
    <w:p w:rsidR="00B060A5" w:rsidRPr="00105892" w:rsidRDefault="00B060A5" w:rsidP="00B060A5">
      <w:pPr>
        <w:spacing w:after="0" w:line="240" w:lineRule="auto"/>
        <w:jc w:val="center"/>
        <w:rPr>
          <w:rFonts w:ascii="Times New Roman" w:hAnsi="Times New Roman" w:cs="Times New Roman"/>
          <w:sz w:val="28"/>
          <w:szCs w:val="28"/>
          <w:lang w:val="en-US"/>
        </w:rPr>
      </w:pPr>
      <w:r w:rsidRPr="00105892">
        <w:rPr>
          <w:rFonts w:ascii="Times New Roman" w:hAnsi="Times New Roman" w:cs="Times New Roman"/>
          <w:sz w:val="28"/>
          <w:szCs w:val="28"/>
          <w:lang w:val="en-US"/>
        </w:rPr>
        <w:t>TO PRACTICAL CLASSES</w:t>
      </w:r>
    </w:p>
    <w:p w:rsidR="00105892" w:rsidRPr="00105892" w:rsidRDefault="00105892" w:rsidP="00B060A5">
      <w:pPr>
        <w:spacing w:after="0" w:line="240" w:lineRule="auto"/>
        <w:jc w:val="center"/>
        <w:rPr>
          <w:rFonts w:ascii="Times New Roman" w:hAnsi="Times New Roman" w:cs="Times New Roman"/>
          <w:b/>
          <w:sz w:val="28"/>
          <w:szCs w:val="28"/>
          <w:lang w:val="en-US" w:eastAsia="ko-KR"/>
        </w:rPr>
      </w:pPr>
    </w:p>
    <w:p w:rsidR="00B060A5" w:rsidRPr="00105892" w:rsidRDefault="00B060A5" w:rsidP="00B060A5">
      <w:pPr>
        <w:tabs>
          <w:tab w:val="left" w:pos="5625"/>
        </w:tabs>
        <w:spacing w:after="0" w:line="240" w:lineRule="auto"/>
        <w:jc w:val="center"/>
        <w:rPr>
          <w:rFonts w:ascii="Times New Roman" w:hAnsi="Times New Roman" w:cs="Times New Roman"/>
          <w:b/>
          <w:sz w:val="28"/>
          <w:szCs w:val="28"/>
          <w:lang w:val="en-US"/>
        </w:rPr>
      </w:pPr>
      <w:r w:rsidRPr="00105892">
        <w:rPr>
          <w:rFonts w:ascii="Times New Roman" w:hAnsi="Times New Roman" w:cs="Times New Roman"/>
          <w:b/>
          <w:sz w:val="28"/>
          <w:szCs w:val="28"/>
          <w:lang w:val="en-US"/>
        </w:rPr>
        <w:t>«Professionally-oriented foreign language»</w:t>
      </w:r>
    </w:p>
    <w:p w:rsidR="00105892" w:rsidRPr="00105892" w:rsidRDefault="00105892" w:rsidP="00B060A5">
      <w:pPr>
        <w:tabs>
          <w:tab w:val="left" w:pos="5625"/>
        </w:tabs>
        <w:spacing w:after="0" w:line="240" w:lineRule="auto"/>
        <w:jc w:val="center"/>
        <w:rPr>
          <w:rFonts w:ascii="Times New Roman" w:hAnsi="Times New Roman" w:cs="Times New Roman"/>
          <w:b/>
          <w:sz w:val="28"/>
          <w:szCs w:val="28"/>
          <w:lang w:val="en-US"/>
        </w:rPr>
      </w:pPr>
    </w:p>
    <w:p w:rsidR="00B060A5" w:rsidRPr="00105892" w:rsidRDefault="00B060A5" w:rsidP="00B060A5">
      <w:pPr>
        <w:spacing w:after="0" w:line="240" w:lineRule="auto"/>
        <w:jc w:val="center"/>
        <w:rPr>
          <w:rFonts w:ascii="Times New Roman" w:hAnsi="Times New Roman" w:cs="Times New Roman"/>
          <w:sz w:val="28"/>
          <w:szCs w:val="28"/>
          <w:lang w:val="en-US"/>
        </w:rPr>
      </w:pPr>
      <w:r w:rsidRPr="00105892">
        <w:rPr>
          <w:rFonts w:ascii="Times New Roman" w:hAnsi="Times New Roman" w:cs="Times New Roman"/>
          <w:sz w:val="28"/>
          <w:szCs w:val="28"/>
          <w:lang w:val="en-US"/>
        </w:rPr>
        <w:t>For students of specialty 5</w:t>
      </w:r>
      <w:r w:rsidRPr="00105892">
        <w:rPr>
          <w:rFonts w:ascii="Times New Roman" w:hAnsi="Times New Roman" w:cs="Times New Roman"/>
          <w:sz w:val="28"/>
          <w:szCs w:val="28"/>
        </w:rPr>
        <w:t>В</w:t>
      </w:r>
      <w:r w:rsidRPr="00105892">
        <w:rPr>
          <w:rFonts w:ascii="Times New Roman" w:hAnsi="Times New Roman" w:cs="Times New Roman"/>
          <w:sz w:val="28"/>
          <w:szCs w:val="28"/>
          <w:lang w:val="en-US"/>
        </w:rPr>
        <w:t>070100 «Biotechnology»</w:t>
      </w:r>
    </w:p>
    <w:p w:rsidR="00B060A5" w:rsidRPr="00105892" w:rsidRDefault="00B060A5" w:rsidP="00B060A5">
      <w:pPr>
        <w:tabs>
          <w:tab w:val="left" w:pos="4065"/>
        </w:tabs>
        <w:spacing w:after="0" w:line="240" w:lineRule="auto"/>
        <w:rPr>
          <w:rFonts w:ascii="Times New Roman" w:hAnsi="Times New Roman" w:cs="Times New Roman"/>
          <w:sz w:val="28"/>
          <w:szCs w:val="28"/>
          <w:lang w:val="en-US"/>
        </w:rPr>
      </w:pPr>
      <w:r w:rsidRPr="00105892">
        <w:rPr>
          <w:rFonts w:ascii="Times New Roman" w:hAnsi="Times New Roman" w:cs="Times New Roman"/>
          <w:sz w:val="28"/>
          <w:szCs w:val="28"/>
          <w:lang w:val="en-US"/>
        </w:rPr>
        <w:tab/>
      </w:r>
    </w:p>
    <w:p w:rsidR="00B060A5" w:rsidRPr="00105892" w:rsidRDefault="00B060A5" w:rsidP="00B060A5">
      <w:pPr>
        <w:spacing w:after="0" w:line="240" w:lineRule="auto"/>
        <w:jc w:val="center"/>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       Full-time tuition</w:t>
      </w:r>
    </w:p>
    <w:p w:rsidR="00B060A5" w:rsidRPr="00105892" w:rsidRDefault="00B060A5" w:rsidP="00B060A5">
      <w:pPr>
        <w:spacing w:after="0" w:line="240" w:lineRule="auto"/>
        <w:jc w:val="center"/>
        <w:rPr>
          <w:rFonts w:ascii="Times New Roman" w:hAnsi="Times New Roman" w:cs="Times New Roman"/>
          <w:sz w:val="28"/>
          <w:szCs w:val="28"/>
          <w:lang w:val="en-US"/>
        </w:rPr>
      </w:pPr>
    </w:p>
    <w:p w:rsidR="00B060A5" w:rsidRPr="00105892" w:rsidRDefault="00B060A5" w:rsidP="00B060A5">
      <w:pPr>
        <w:spacing w:after="0" w:line="240" w:lineRule="auto"/>
        <w:jc w:val="center"/>
        <w:rPr>
          <w:rFonts w:ascii="Times New Roman" w:hAnsi="Times New Roman" w:cs="Times New Roman"/>
          <w:sz w:val="28"/>
          <w:szCs w:val="28"/>
          <w:lang w:val="en-US"/>
        </w:rPr>
      </w:pPr>
    </w:p>
    <w:p w:rsidR="00B060A5" w:rsidRPr="00105892" w:rsidRDefault="00B060A5" w:rsidP="00B060A5">
      <w:pPr>
        <w:spacing w:after="0" w:line="240" w:lineRule="auto"/>
        <w:jc w:val="center"/>
        <w:rPr>
          <w:rFonts w:ascii="Times New Roman" w:hAnsi="Times New Roman" w:cs="Times New Roman"/>
          <w:sz w:val="28"/>
          <w:szCs w:val="28"/>
          <w:lang w:val="en-US"/>
        </w:rPr>
      </w:pPr>
    </w:p>
    <w:p w:rsidR="00B060A5" w:rsidRPr="00105892" w:rsidRDefault="00B060A5" w:rsidP="00B060A5">
      <w:pPr>
        <w:spacing w:after="0" w:line="240" w:lineRule="auto"/>
        <w:jc w:val="center"/>
        <w:rPr>
          <w:rFonts w:ascii="Times New Roman" w:hAnsi="Times New Roman" w:cs="Times New Roman"/>
          <w:sz w:val="28"/>
          <w:szCs w:val="28"/>
          <w:lang w:val="en-US"/>
        </w:rPr>
      </w:pPr>
    </w:p>
    <w:p w:rsidR="00B060A5" w:rsidRPr="00105892" w:rsidRDefault="00B060A5" w:rsidP="00B060A5">
      <w:pPr>
        <w:spacing w:after="0" w:line="240" w:lineRule="auto"/>
        <w:jc w:val="center"/>
        <w:rPr>
          <w:rFonts w:ascii="Times New Roman" w:hAnsi="Times New Roman" w:cs="Times New Roman"/>
          <w:sz w:val="28"/>
          <w:szCs w:val="28"/>
          <w:lang w:val="en-US"/>
        </w:rPr>
      </w:pPr>
    </w:p>
    <w:p w:rsidR="00B060A5" w:rsidRPr="00105892" w:rsidRDefault="00B060A5" w:rsidP="00B060A5">
      <w:pPr>
        <w:spacing w:after="0" w:line="240" w:lineRule="auto"/>
        <w:jc w:val="center"/>
        <w:rPr>
          <w:rFonts w:ascii="Times New Roman" w:hAnsi="Times New Roman" w:cs="Times New Roman"/>
          <w:b/>
          <w:sz w:val="28"/>
          <w:szCs w:val="28"/>
          <w:lang w:val="en-US"/>
        </w:rPr>
      </w:pPr>
    </w:p>
    <w:p w:rsidR="00B060A5" w:rsidRPr="00105892" w:rsidRDefault="00B060A5" w:rsidP="00B060A5">
      <w:pPr>
        <w:spacing w:after="0" w:line="240" w:lineRule="auto"/>
        <w:jc w:val="center"/>
        <w:rPr>
          <w:rFonts w:ascii="Times New Roman" w:hAnsi="Times New Roman" w:cs="Times New Roman"/>
          <w:b/>
          <w:sz w:val="28"/>
          <w:szCs w:val="28"/>
          <w:lang w:val="en-US"/>
        </w:rPr>
      </w:pPr>
    </w:p>
    <w:p w:rsidR="00B060A5" w:rsidRPr="00105892" w:rsidRDefault="00B060A5" w:rsidP="00B060A5">
      <w:pPr>
        <w:spacing w:after="0" w:line="240" w:lineRule="auto"/>
        <w:jc w:val="center"/>
        <w:rPr>
          <w:rFonts w:ascii="Times New Roman" w:hAnsi="Times New Roman" w:cs="Times New Roman"/>
          <w:b/>
          <w:sz w:val="28"/>
          <w:szCs w:val="28"/>
          <w:lang w:val="en-US"/>
        </w:rPr>
      </w:pPr>
    </w:p>
    <w:p w:rsidR="00B060A5" w:rsidRPr="00105892" w:rsidRDefault="00B060A5" w:rsidP="00B060A5">
      <w:pPr>
        <w:spacing w:after="0" w:line="240" w:lineRule="auto"/>
        <w:rPr>
          <w:rFonts w:ascii="Times New Roman" w:hAnsi="Times New Roman" w:cs="Times New Roman"/>
          <w:b/>
          <w:sz w:val="28"/>
          <w:szCs w:val="28"/>
          <w:lang w:val="en-US"/>
        </w:rPr>
      </w:pPr>
    </w:p>
    <w:p w:rsidR="00B060A5" w:rsidRPr="00105892" w:rsidRDefault="005534E5" w:rsidP="00B060A5">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rPr>
        <w:pict>
          <v:rect id="_x0000_s1028" style="position:absolute;left:0;text-align:left;margin-left:223pt;margin-top:31.7pt;width:32.3pt;height:18.2pt;z-index:251662336" stroked="f"/>
        </w:pict>
      </w:r>
    </w:p>
    <w:p w:rsidR="00B060A5" w:rsidRPr="00105892" w:rsidRDefault="00B060A5" w:rsidP="00B060A5">
      <w:pPr>
        <w:spacing w:after="0" w:line="240" w:lineRule="auto"/>
        <w:jc w:val="center"/>
        <w:rPr>
          <w:rFonts w:ascii="Times New Roman" w:hAnsi="Times New Roman" w:cs="Times New Roman"/>
          <w:sz w:val="28"/>
          <w:szCs w:val="28"/>
          <w:lang w:val="en-US"/>
        </w:rPr>
      </w:pPr>
      <w:proofErr w:type="spellStart"/>
      <w:r w:rsidRPr="00105892">
        <w:rPr>
          <w:rFonts w:ascii="Times New Roman" w:hAnsi="Times New Roman" w:cs="Times New Roman"/>
          <w:sz w:val="28"/>
          <w:szCs w:val="28"/>
          <w:lang w:val="en-US"/>
        </w:rPr>
        <w:t>Shymkent</w:t>
      </w:r>
      <w:proofErr w:type="spellEnd"/>
      <w:r w:rsidRPr="00105892">
        <w:rPr>
          <w:rFonts w:ascii="Times New Roman" w:hAnsi="Times New Roman" w:cs="Times New Roman"/>
          <w:sz w:val="28"/>
          <w:szCs w:val="28"/>
          <w:lang w:val="en-US"/>
        </w:rPr>
        <w:t>, 2018</w:t>
      </w:r>
    </w:p>
    <w:p w:rsidR="00617DA9" w:rsidRPr="00105892" w:rsidRDefault="00617DA9" w:rsidP="00617DA9">
      <w:pPr>
        <w:spacing w:after="0" w:line="240" w:lineRule="auto"/>
        <w:rPr>
          <w:rFonts w:ascii="Times New Roman" w:hAnsi="Times New Roman" w:cs="Times New Roman"/>
          <w:sz w:val="28"/>
          <w:szCs w:val="28"/>
          <w:lang w:val="en-US" w:eastAsia="ko-KR"/>
        </w:rPr>
      </w:pPr>
      <w:r w:rsidRPr="00105892">
        <w:rPr>
          <w:rFonts w:ascii="Times New Roman" w:hAnsi="Times New Roman" w:cs="Times New Roman"/>
          <w:sz w:val="28"/>
          <w:szCs w:val="28"/>
          <w:lang w:val="en-US" w:eastAsia="ko-KR"/>
        </w:rPr>
        <w:lastRenderedPageBreak/>
        <w:t>UDC ________________</w:t>
      </w:r>
    </w:p>
    <w:p w:rsidR="00617DA9" w:rsidRPr="00105892" w:rsidRDefault="00617DA9" w:rsidP="00617DA9">
      <w:pPr>
        <w:spacing w:after="0" w:line="240" w:lineRule="auto"/>
        <w:rPr>
          <w:rFonts w:ascii="Times New Roman" w:hAnsi="Times New Roman" w:cs="Times New Roman"/>
          <w:sz w:val="28"/>
          <w:szCs w:val="28"/>
          <w:lang w:val="en-US" w:eastAsia="ko-KR"/>
        </w:rPr>
      </w:pPr>
    </w:p>
    <w:p w:rsidR="00617DA9" w:rsidRPr="00105892" w:rsidRDefault="00617DA9" w:rsidP="00617DA9">
      <w:pPr>
        <w:spacing w:after="0" w:line="240" w:lineRule="auto"/>
        <w:ind w:firstLine="540"/>
        <w:jc w:val="both"/>
        <w:rPr>
          <w:rFonts w:ascii="Times New Roman" w:hAnsi="Times New Roman" w:cs="Times New Roman"/>
          <w:sz w:val="28"/>
          <w:szCs w:val="28"/>
          <w:lang w:val="en-US" w:eastAsia="ko-KR"/>
        </w:rPr>
      </w:pPr>
      <w:r w:rsidRPr="00105892">
        <w:rPr>
          <w:rFonts w:ascii="Times New Roman" w:hAnsi="Times New Roman" w:cs="Times New Roman"/>
          <w:sz w:val="28"/>
          <w:szCs w:val="28"/>
          <w:lang w:val="en-US" w:eastAsia="ko-KR"/>
        </w:rPr>
        <w:t xml:space="preserve">Composer: master, senior </w:t>
      </w:r>
      <w:r w:rsidR="006F0AB0" w:rsidRPr="00105892">
        <w:rPr>
          <w:rFonts w:ascii="Times New Roman" w:hAnsi="Times New Roman" w:cs="Times New Roman"/>
          <w:sz w:val="28"/>
          <w:szCs w:val="28"/>
          <w:lang w:val="en-US" w:eastAsia="ko-KR"/>
        </w:rPr>
        <w:t xml:space="preserve">lecturer </w:t>
      </w:r>
      <w:proofErr w:type="spellStart"/>
      <w:r w:rsidR="00105892">
        <w:rPr>
          <w:rFonts w:ascii="Times New Roman" w:hAnsi="Times New Roman" w:cs="Times New Roman"/>
          <w:sz w:val="28"/>
          <w:szCs w:val="28"/>
          <w:lang w:val="en-US"/>
        </w:rPr>
        <w:t>Shoinbayeva</w:t>
      </w:r>
      <w:proofErr w:type="spellEnd"/>
      <w:r w:rsidR="00105892">
        <w:rPr>
          <w:rFonts w:ascii="Times New Roman" w:hAnsi="Times New Roman" w:cs="Times New Roman"/>
          <w:sz w:val="28"/>
          <w:szCs w:val="28"/>
          <w:lang w:val="en-US"/>
        </w:rPr>
        <w:t xml:space="preserve"> K.B., </w:t>
      </w:r>
      <w:proofErr w:type="spellStart"/>
      <w:r w:rsidRPr="00105892">
        <w:rPr>
          <w:rFonts w:ascii="Times New Roman" w:hAnsi="Times New Roman" w:cs="Times New Roman"/>
          <w:sz w:val="28"/>
          <w:szCs w:val="28"/>
          <w:lang w:val="en-US"/>
        </w:rPr>
        <w:t>Dzhakasheva</w:t>
      </w:r>
      <w:proofErr w:type="spellEnd"/>
      <w:r w:rsidRPr="00105892">
        <w:rPr>
          <w:rFonts w:ascii="Times New Roman" w:hAnsi="Times New Roman" w:cs="Times New Roman"/>
          <w:sz w:val="28"/>
          <w:szCs w:val="28"/>
          <w:lang w:val="en-US"/>
        </w:rPr>
        <w:t xml:space="preserve"> M.A.</w:t>
      </w:r>
      <w:r w:rsidR="0089167E" w:rsidRPr="0089167E">
        <w:rPr>
          <w:rFonts w:ascii="Times New Roman" w:hAnsi="Times New Roman" w:cs="Times New Roman"/>
          <w:sz w:val="28"/>
          <w:szCs w:val="28"/>
          <w:lang w:val="en-US"/>
        </w:rPr>
        <w:t xml:space="preserve">, </w:t>
      </w:r>
      <w:proofErr w:type="spellStart"/>
      <w:r w:rsidR="0089167E" w:rsidRPr="0089167E">
        <w:rPr>
          <w:rFonts w:ascii="Times New Roman" w:hAnsi="Times New Roman" w:cs="Times New Roman"/>
          <w:sz w:val="28"/>
          <w:szCs w:val="28"/>
          <w:lang w:val="en-US"/>
        </w:rPr>
        <w:t>Dauylbai</w:t>
      </w:r>
      <w:proofErr w:type="spellEnd"/>
      <w:r w:rsidR="0089167E" w:rsidRPr="0089167E">
        <w:rPr>
          <w:rFonts w:ascii="Times New Roman" w:hAnsi="Times New Roman" w:cs="Times New Roman"/>
          <w:sz w:val="28"/>
          <w:szCs w:val="28"/>
          <w:lang w:val="en-US"/>
        </w:rPr>
        <w:t xml:space="preserve"> A.D.</w:t>
      </w:r>
      <w:r w:rsidR="00105892">
        <w:rPr>
          <w:rFonts w:ascii="Times New Roman" w:hAnsi="Times New Roman" w:cs="Times New Roman"/>
          <w:sz w:val="28"/>
          <w:szCs w:val="28"/>
          <w:lang w:val="en-US"/>
        </w:rPr>
        <w:t xml:space="preserve"> </w:t>
      </w:r>
      <w:r w:rsidRPr="00105892">
        <w:rPr>
          <w:rFonts w:ascii="Times New Roman" w:hAnsi="Times New Roman" w:cs="Times New Roman"/>
          <w:sz w:val="28"/>
          <w:szCs w:val="28"/>
          <w:lang w:val="en-US" w:eastAsia="ko-KR"/>
        </w:rPr>
        <w:t>Methodical recommendations to practical classes on discipline «Professio</w:t>
      </w:r>
      <w:r w:rsidR="006F0AB0" w:rsidRPr="00105892">
        <w:rPr>
          <w:rFonts w:ascii="Times New Roman" w:hAnsi="Times New Roman" w:cs="Times New Roman"/>
          <w:sz w:val="28"/>
          <w:szCs w:val="28"/>
          <w:lang w:val="en-US" w:eastAsia="ko-KR"/>
        </w:rPr>
        <w:t>nally</w:t>
      </w:r>
      <w:r w:rsidR="00105892">
        <w:rPr>
          <w:rFonts w:ascii="Times New Roman" w:hAnsi="Times New Roman" w:cs="Times New Roman"/>
          <w:sz w:val="28"/>
          <w:szCs w:val="28"/>
          <w:lang w:val="en-US" w:eastAsia="ko-KR"/>
        </w:rPr>
        <w:t xml:space="preserve"> </w:t>
      </w:r>
      <w:r w:rsidR="006F0AB0" w:rsidRPr="00105892">
        <w:rPr>
          <w:rFonts w:ascii="Times New Roman" w:hAnsi="Times New Roman" w:cs="Times New Roman"/>
          <w:sz w:val="28"/>
          <w:szCs w:val="28"/>
          <w:lang w:val="en-US" w:eastAsia="ko-KR"/>
        </w:rPr>
        <w:t>-</w:t>
      </w:r>
      <w:r w:rsidR="00105892">
        <w:rPr>
          <w:rFonts w:ascii="Times New Roman" w:hAnsi="Times New Roman" w:cs="Times New Roman"/>
          <w:sz w:val="28"/>
          <w:szCs w:val="28"/>
          <w:lang w:val="en-US" w:eastAsia="ko-KR"/>
        </w:rPr>
        <w:t xml:space="preserve"> </w:t>
      </w:r>
      <w:r w:rsidR="006F0AB0" w:rsidRPr="00105892">
        <w:rPr>
          <w:rFonts w:ascii="Times New Roman" w:hAnsi="Times New Roman" w:cs="Times New Roman"/>
          <w:sz w:val="28"/>
          <w:szCs w:val="28"/>
          <w:lang w:val="en-US" w:eastAsia="ko-KR"/>
        </w:rPr>
        <w:t>oriented foreign language</w:t>
      </w:r>
      <w:r w:rsidRPr="00105892">
        <w:rPr>
          <w:rFonts w:ascii="Times New Roman" w:hAnsi="Times New Roman" w:cs="Times New Roman"/>
          <w:sz w:val="28"/>
          <w:szCs w:val="28"/>
          <w:lang w:val="en-US" w:eastAsia="ko-KR"/>
        </w:rPr>
        <w:t xml:space="preserve">» - </w:t>
      </w:r>
      <w:proofErr w:type="spellStart"/>
      <w:r w:rsidRPr="00105892">
        <w:rPr>
          <w:rFonts w:ascii="Times New Roman" w:hAnsi="Times New Roman" w:cs="Times New Roman"/>
          <w:sz w:val="28"/>
          <w:szCs w:val="28"/>
          <w:lang w:val="en-US" w:eastAsia="ko-KR"/>
        </w:rPr>
        <w:t>Shymkent</w:t>
      </w:r>
      <w:proofErr w:type="spellEnd"/>
      <w:r w:rsidRPr="00105892">
        <w:rPr>
          <w:rFonts w:ascii="Times New Roman" w:hAnsi="Times New Roman" w:cs="Times New Roman"/>
          <w:sz w:val="28"/>
          <w:szCs w:val="28"/>
          <w:lang w:val="en-US" w:eastAsia="ko-KR"/>
        </w:rPr>
        <w:t xml:space="preserve">: </w:t>
      </w:r>
      <w:r w:rsidR="00105892" w:rsidRPr="00105892">
        <w:rPr>
          <w:rFonts w:ascii="Times New Roman" w:hAnsi="Times New Roman" w:cs="Times New Roman"/>
          <w:sz w:val="28"/>
          <w:szCs w:val="28"/>
          <w:lang w:val="en-US" w:eastAsia="ko-KR"/>
        </w:rPr>
        <w:t xml:space="preserve">M. </w:t>
      </w:r>
      <w:proofErr w:type="spellStart"/>
      <w:r w:rsidR="00105892" w:rsidRPr="00105892">
        <w:rPr>
          <w:rFonts w:ascii="Times New Roman" w:hAnsi="Times New Roman" w:cs="Times New Roman"/>
          <w:sz w:val="28"/>
          <w:szCs w:val="28"/>
          <w:lang w:val="en-US" w:eastAsia="ko-KR"/>
        </w:rPr>
        <w:t>Auezov</w:t>
      </w:r>
      <w:proofErr w:type="spellEnd"/>
      <w:r w:rsidR="00105892" w:rsidRPr="00105892">
        <w:rPr>
          <w:rFonts w:ascii="Times New Roman" w:hAnsi="Times New Roman" w:cs="Times New Roman"/>
          <w:sz w:val="28"/>
          <w:szCs w:val="28"/>
          <w:lang w:val="en-US" w:eastAsia="ko-KR"/>
        </w:rPr>
        <w:t xml:space="preserve"> </w:t>
      </w:r>
      <w:r w:rsidRPr="00105892">
        <w:rPr>
          <w:rFonts w:ascii="Times New Roman" w:hAnsi="Times New Roman" w:cs="Times New Roman"/>
          <w:sz w:val="28"/>
          <w:szCs w:val="28"/>
          <w:lang w:val="en-US" w:eastAsia="ko-KR"/>
        </w:rPr>
        <w:t xml:space="preserve">SKSU;  </w:t>
      </w:r>
      <w:r w:rsidRPr="00105892">
        <w:rPr>
          <w:rFonts w:ascii="Times New Roman" w:hAnsi="Times New Roman" w:cs="Times New Roman"/>
          <w:sz w:val="28"/>
          <w:szCs w:val="28"/>
          <w:lang w:val="kk-KZ" w:eastAsia="ko-KR"/>
        </w:rPr>
        <w:t>20</w:t>
      </w:r>
      <w:r w:rsidRPr="00105892">
        <w:rPr>
          <w:rFonts w:ascii="Times New Roman" w:hAnsi="Times New Roman" w:cs="Times New Roman"/>
          <w:sz w:val="28"/>
          <w:szCs w:val="28"/>
          <w:lang w:val="en-US" w:eastAsia="ko-KR"/>
        </w:rPr>
        <w:t>1</w:t>
      </w:r>
      <w:r w:rsidR="00E16566" w:rsidRPr="00E16566">
        <w:rPr>
          <w:rFonts w:ascii="Times New Roman" w:hAnsi="Times New Roman" w:cs="Times New Roman"/>
          <w:sz w:val="28"/>
          <w:szCs w:val="28"/>
          <w:lang w:val="en-US" w:eastAsia="ko-KR"/>
        </w:rPr>
        <w:t>8</w:t>
      </w:r>
      <w:r w:rsidRPr="00105892">
        <w:rPr>
          <w:rFonts w:ascii="Times New Roman" w:hAnsi="Times New Roman" w:cs="Times New Roman"/>
          <w:sz w:val="28"/>
          <w:szCs w:val="28"/>
          <w:lang w:val="en-US" w:eastAsia="ko-KR"/>
        </w:rPr>
        <w:t>.</w:t>
      </w:r>
      <w:r w:rsidRPr="00105892">
        <w:rPr>
          <w:rFonts w:ascii="Times New Roman" w:hAnsi="Times New Roman" w:cs="Times New Roman"/>
          <w:sz w:val="28"/>
          <w:szCs w:val="28"/>
          <w:lang w:val="kk-KZ" w:eastAsia="ko-KR"/>
        </w:rPr>
        <w:t>-</w:t>
      </w:r>
      <w:r w:rsidRPr="00105892">
        <w:rPr>
          <w:rFonts w:ascii="Times New Roman" w:hAnsi="Times New Roman" w:cs="Times New Roman"/>
          <w:sz w:val="28"/>
          <w:szCs w:val="28"/>
          <w:lang w:val="en-US" w:eastAsia="ko-KR"/>
        </w:rPr>
        <w:t xml:space="preserve"> ___p.</w:t>
      </w:r>
    </w:p>
    <w:p w:rsidR="00617DA9" w:rsidRPr="00105892" w:rsidRDefault="00617DA9" w:rsidP="00617DA9">
      <w:pPr>
        <w:spacing w:after="0" w:line="240" w:lineRule="auto"/>
        <w:rPr>
          <w:rFonts w:ascii="Times New Roman" w:hAnsi="Times New Roman" w:cs="Times New Roman"/>
          <w:sz w:val="28"/>
          <w:szCs w:val="28"/>
          <w:lang w:val="en-US" w:eastAsia="ko-KR"/>
        </w:rPr>
      </w:pPr>
      <w:r w:rsidRPr="00105892">
        <w:rPr>
          <w:rFonts w:ascii="Times New Roman" w:hAnsi="Times New Roman" w:cs="Times New Roman"/>
          <w:sz w:val="28"/>
          <w:szCs w:val="28"/>
          <w:lang w:val="en-US" w:eastAsia="ko-KR"/>
        </w:rPr>
        <w:tab/>
      </w:r>
    </w:p>
    <w:p w:rsidR="00617DA9" w:rsidRPr="00105892" w:rsidRDefault="00617DA9" w:rsidP="00617DA9">
      <w:pPr>
        <w:spacing w:after="0" w:line="240" w:lineRule="auto"/>
        <w:rPr>
          <w:rFonts w:ascii="Times New Roman" w:hAnsi="Times New Roman" w:cs="Times New Roman"/>
          <w:sz w:val="28"/>
          <w:szCs w:val="28"/>
          <w:lang w:val="en-US"/>
        </w:rPr>
      </w:pPr>
    </w:p>
    <w:p w:rsidR="00617DA9" w:rsidRPr="00105892" w:rsidRDefault="00617DA9" w:rsidP="00617DA9">
      <w:pPr>
        <w:spacing w:after="0" w:line="240" w:lineRule="auto"/>
        <w:rPr>
          <w:rFonts w:ascii="Times New Roman" w:hAnsi="Times New Roman" w:cs="Times New Roman"/>
          <w:sz w:val="28"/>
          <w:szCs w:val="28"/>
          <w:lang w:val="en-US"/>
        </w:rPr>
      </w:pPr>
    </w:p>
    <w:p w:rsidR="00617DA9" w:rsidRPr="00105892" w:rsidRDefault="00617DA9" w:rsidP="00617DA9">
      <w:pPr>
        <w:spacing w:after="0" w:line="240" w:lineRule="auto"/>
        <w:ind w:firstLine="540"/>
        <w:jc w:val="both"/>
        <w:rPr>
          <w:rFonts w:ascii="Times New Roman" w:hAnsi="Times New Roman" w:cs="Times New Roman"/>
          <w:sz w:val="28"/>
          <w:szCs w:val="28"/>
          <w:lang w:val="en-US" w:eastAsia="ko-KR"/>
        </w:rPr>
      </w:pPr>
      <w:r w:rsidRPr="00105892">
        <w:rPr>
          <w:rFonts w:ascii="Times New Roman" w:hAnsi="Times New Roman" w:cs="Times New Roman"/>
          <w:sz w:val="28"/>
          <w:szCs w:val="28"/>
          <w:lang w:val="en-US" w:eastAsia="ko-KR"/>
        </w:rPr>
        <w:t xml:space="preserve">Methodical </w:t>
      </w:r>
      <w:proofErr w:type="gramStart"/>
      <w:r w:rsidRPr="00105892">
        <w:rPr>
          <w:rFonts w:ascii="Times New Roman" w:hAnsi="Times New Roman" w:cs="Times New Roman"/>
          <w:sz w:val="28"/>
          <w:szCs w:val="28"/>
          <w:lang w:val="en-US" w:eastAsia="ko-KR"/>
        </w:rPr>
        <w:t>instruction was composed with requirement of Educational plan and Curriculum of discipline «Professio</w:t>
      </w:r>
      <w:r w:rsidR="006F0AB0" w:rsidRPr="00105892">
        <w:rPr>
          <w:rFonts w:ascii="Times New Roman" w:hAnsi="Times New Roman" w:cs="Times New Roman"/>
          <w:sz w:val="28"/>
          <w:szCs w:val="28"/>
          <w:lang w:val="en-US" w:eastAsia="ko-KR"/>
        </w:rPr>
        <w:t>nally-oriented foreign language</w:t>
      </w:r>
      <w:r w:rsidRPr="00105892">
        <w:rPr>
          <w:rFonts w:ascii="Times New Roman" w:hAnsi="Times New Roman" w:cs="Times New Roman"/>
          <w:sz w:val="28"/>
          <w:szCs w:val="28"/>
          <w:lang w:val="en-US" w:eastAsia="ko-KR"/>
        </w:rPr>
        <w:t>» and include</w:t>
      </w:r>
      <w:proofErr w:type="gramEnd"/>
      <w:r w:rsidRPr="00105892">
        <w:rPr>
          <w:rFonts w:ascii="Times New Roman" w:hAnsi="Times New Roman" w:cs="Times New Roman"/>
          <w:sz w:val="28"/>
          <w:szCs w:val="28"/>
          <w:lang w:val="en-US" w:eastAsia="ko-KR"/>
        </w:rPr>
        <w:t xml:space="preserve"> all necessary information for conducting the discipline during the course.</w:t>
      </w:r>
    </w:p>
    <w:p w:rsidR="00617DA9" w:rsidRPr="00105892" w:rsidRDefault="00617DA9" w:rsidP="00617DA9">
      <w:pPr>
        <w:spacing w:after="0" w:line="240" w:lineRule="auto"/>
        <w:ind w:firstLine="540"/>
        <w:jc w:val="both"/>
        <w:rPr>
          <w:rFonts w:ascii="Times New Roman" w:hAnsi="Times New Roman" w:cs="Times New Roman"/>
          <w:sz w:val="28"/>
          <w:szCs w:val="28"/>
          <w:lang w:val="en-US" w:eastAsia="ko-KR"/>
        </w:rPr>
      </w:pPr>
      <w:r w:rsidRPr="00105892">
        <w:rPr>
          <w:rFonts w:ascii="Times New Roman" w:hAnsi="Times New Roman" w:cs="Times New Roman"/>
          <w:sz w:val="28"/>
          <w:szCs w:val="28"/>
          <w:lang w:val="en-US" w:eastAsia="ko-KR"/>
        </w:rPr>
        <w:tab/>
      </w:r>
      <w:proofErr w:type="gramStart"/>
      <w:r w:rsidRPr="00105892">
        <w:rPr>
          <w:rFonts w:ascii="Times New Roman" w:hAnsi="Times New Roman" w:cs="Times New Roman"/>
          <w:sz w:val="28"/>
          <w:szCs w:val="28"/>
          <w:lang w:val="en-US" w:eastAsia="ko-KR"/>
        </w:rPr>
        <w:t>Methodical instruction for students of 5B070100 Biotechnology specialty.</w:t>
      </w:r>
      <w:proofErr w:type="gramEnd"/>
    </w:p>
    <w:p w:rsidR="00617DA9" w:rsidRPr="00105892" w:rsidRDefault="00617DA9" w:rsidP="00617DA9">
      <w:pPr>
        <w:spacing w:after="0" w:line="240" w:lineRule="auto"/>
        <w:ind w:firstLine="540"/>
        <w:jc w:val="both"/>
        <w:rPr>
          <w:rFonts w:ascii="Times New Roman" w:hAnsi="Times New Roman" w:cs="Times New Roman"/>
          <w:sz w:val="28"/>
          <w:szCs w:val="28"/>
          <w:lang w:val="en-US"/>
        </w:rPr>
      </w:pPr>
    </w:p>
    <w:p w:rsidR="00617DA9" w:rsidRPr="00105892" w:rsidRDefault="00617DA9" w:rsidP="00617DA9">
      <w:pPr>
        <w:spacing w:after="0" w:line="240" w:lineRule="auto"/>
        <w:rPr>
          <w:rFonts w:ascii="Times New Roman" w:hAnsi="Times New Roman" w:cs="Times New Roman"/>
          <w:sz w:val="28"/>
          <w:szCs w:val="28"/>
          <w:lang w:val="en-US"/>
        </w:rPr>
      </w:pPr>
    </w:p>
    <w:p w:rsidR="00617DA9" w:rsidRPr="00105892" w:rsidRDefault="00617DA9" w:rsidP="00617DA9">
      <w:pPr>
        <w:spacing w:after="0" w:line="240" w:lineRule="auto"/>
        <w:ind w:firstLine="540"/>
        <w:jc w:val="both"/>
        <w:rPr>
          <w:rFonts w:ascii="Times New Roman" w:hAnsi="Times New Roman" w:cs="Times New Roman"/>
          <w:color w:val="000000"/>
          <w:sz w:val="28"/>
          <w:szCs w:val="28"/>
          <w:lang w:val="en-US"/>
        </w:rPr>
      </w:pPr>
    </w:p>
    <w:p w:rsidR="00617DA9" w:rsidRPr="00105892" w:rsidRDefault="00617DA9" w:rsidP="00617DA9">
      <w:pPr>
        <w:spacing w:after="0" w:line="240" w:lineRule="auto"/>
        <w:ind w:firstLine="540"/>
        <w:jc w:val="both"/>
        <w:rPr>
          <w:rFonts w:ascii="Times New Roman" w:hAnsi="Times New Roman" w:cs="Times New Roman"/>
          <w:sz w:val="28"/>
          <w:szCs w:val="28"/>
          <w:lang w:val="en-US"/>
        </w:rPr>
      </w:pPr>
    </w:p>
    <w:p w:rsidR="00617DA9" w:rsidRPr="00105892" w:rsidRDefault="00617DA9" w:rsidP="00617DA9">
      <w:pPr>
        <w:spacing w:after="0" w:line="240" w:lineRule="auto"/>
        <w:ind w:firstLine="360"/>
        <w:jc w:val="both"/>
        <w:rPr>
          <w:rFonts w:ascii="Times New Roman" w:hAnsi="Times New Roman" w:cs="Times New Roman"/>
          <w:sz w:val="28"/>
          <w:szCs w:val="28"/>
          <w:lang w:val="en-US"/>
        </w:rPr>
      </w:pPr>
    </w:p>
    <w:p w:rsidR="00617DA9" w:rsidRPr="00105892" w:rsidRDefault="00617DA9" w:rsidP="00617DA9">
      <w:pPr>
        <w:pStyle w:val="a6"/>
        <w:widowControl w:val="0"/>
        <w:tabs>
          <w:tab w:val="left" w:pos="0"/>
        </w:tabs>
        <w:ind w:firstLine="709"/>
        <w:jc w:val="both"/>
        <w:rPr>
          <w:b w:val="0"/>
          <w:sz w:val="28"/>
          <w:szCs w:val="28"/>
          <w:lang w:val="en-US"/>
        </w:rPr>
      </w:pPr>
      <w:r w:rsidRPr="00105892">
        <w:rPr>
          <w:b w:val="0"/>
          <w:sz w:val="28"/>
          <w:szCs w:val="28"/>
          <w:lang w:val="en-US"/>
        </w:rPr>
        <w:t>Reviewer</w:t>
      </w:r>
      <w:r w:rsidRPr="00105892">
        <w:rPr>
          <w:b w:val="0"/>
          <w:sz w:val="28"/>
          <w:szCs w:val="28"/>
        </w:rPr>
        <w:t>:</w:t>
      </w:r>
      <w:r w:rsidR="00E16566" w:rsidRPr="00E16566">
        <w:rPr>
          <w:b w:val="0"/>
          <w:sz w:val="28"/>
          <w:szCs w:val="28"/>
          <w:lang w:val="en-US"/>
        </w:rPr>
        <w:t xml:space="preserve"> </w:t>
      </w:r>
      <w:proofErr w:type="spellStart"/>
      <w:r w:rsidRPr="00E16566">
        <w:rPr>
          <w:b w:val="0"/>
          <w:sz w:val="28"/>
          <w:szCs w:val="28"/>
          <w:lang w:val="en-US"/>
        </w:rPr>
        <w:t>Aimenova</w:t>
      </w:r>
      <w:proofErr w:type="spellEnd"/>
      <w:r w:rsidRPr="00E16566">
        <w:rPr>
          <w:b w:val="0"/>
          <w:sz w:val="28"/>
          <w:szCs w:val="28"/>
          <w:lang w:val="en-US"/>
        </w:rPr>
        <w:t xml:space="preserve"> </w:t>
      </w:r>
      <w:proofErr w:type="spellStart"/>
      <w:r w:rsidRPr="00E16566">
        <w:rPr>
          <w:b w:val="0"/>
          <w:sz w:val="28"/>
          <w:szCs w:val="28"/>
          <w:lang w:val="en-US"/>
        </w:rPr>
        <w:t>Zh.E</w:t>
      </w:r>
      <w:proofErr w:type="spellEnd"/>
      <w:r w:rsidRPr="00E16566">
        <w:rPr>
          <w:b w:val="0"/>
          <w:sz w:val="28"/>
          <w:szCs w:val="28"/>
          <w:lang w:val="en-US"/>
        </w:rPr>
        <w:t>.</w:t>
      </w:r>
      <w:r w:rsidRPr="00105892">
        <w:rPr>
          <w:b w:val="0"/>
          <w:sz w:val="28"/>
          <w:szCs w:val="28"/>
          <w:lang w:val="en-US"/>
        </w:rPr>
        <w:t xml:space="preserve">–doctor PhD, senior teacher of «Biotechnology» department, </w:t>
      </w:r>
      <w:proofErr w:type="spellStart"/>
      <w:r w:rsidRPr="00105892">
        <w:rPr>
          <w:b w:val="0"/>
          <w:sz w:val="28"/>
          <w:szCs w:val="28"/>
          <w:lang w:val="en-US"/>
        </w:rPr>
        <w:t>M.Auezov</w:t>
      </w:r>
      <w:proofErr w:type="spellEnd"/>
      <w:r w:rsidRPr="00105892">
        <w:rPr>
          <w:b w:val="0"/>
          <w:sz w:val="28"/>
          <w:szCs w:val="28"/>
          <w:lang w:val="en-US"/>
        </w:rPr>
        <w:t xml:space="preserve"> SKSU</w:t>
      </w:r>
    </w:p>
    <w:p w:rsidR="00617DA9" w:rsidRPr="00105892" w:rsidRDefault="00617DA9" w:rsidP="00617DA9">
      <w:pPr>
        <w:pStyle w:val="a6"/>
        <w:widowControl w:val="0"/>
        <w:tabs>
          <w:tab w:val="left" w:pos="0"/>
        </w:tabs>
        <w:ind w:firstLine="709"/>
        <w:jc w:val="both"/>
        <w:rPr>
          <w:b w:val="0"/>
          <w:sz w:val="28"/>
          <w:szCs w:val="28"/>
          <w:lang w:val="en-US"/>
        </w:rPr>
      </w:pPr>
    </w:p>
    <w:p w:rsidR="00617DA9" w:rsidRPr="00105892" w:rsidRDefault="00617DA9" w:rsidP="00617DA9">
      <w:pPr>
        <w:spacing w:after="0" w:line="240" w:lineRule="auto"/>
        <w:ind w:firstLine="360"/>
        <w:rPr>
          <w:rFonts w:ascii="Times New Roman" w:hAnsi="Times New Roman" w:cs="Times New Roman"/>
          <w:sz w:val="28"/>
          <w:szCs w:val="28"/>
          <w:lang w:val="en-US"/>
        </w:rPr>
      </w:pPr>
    </w:p>
    <w:p w:rsidR="00617DA9" w:rsidRPr="00105892" w:rsidRDefault="00617DA9" w:rsidP="00617DA9">
      <w:pPr>
        <w:spacing w:after="0" w:line="240" w:lineRule="auto"/>
        <w:ind w:firstLine="360"/>
        <w:rPr>
          <w:rFonts w:ascii="Times New Roman" w:hAnsi="Times New Roman" w:cs="Times New Roman"/>
          <w:sz w:val="28"/>
          <w:szCs w:val="28"/>
          <w:lang w:val="en-US"/>
        </w:rPr>
      </w:pPr>
    </w:p>
    <w:p w:rsidR="00617DA9" w:rsidRPr="00105892" w:rsidRDefault="00617DA9" w:rsidP="00617DA9">
      <w:pPr>
        <w:spacing w:after="0" w:line="240" w:lineRule="auto"/>
        <w:ind w:firstLine="360"/>
        <w:rPr>
          <w:rFonts w:ascii="Times New Roman" w:hAnsi="Times New Roman" w:cs="Times New Roman"/>
          <w:sz w:val="28"/>
          <w:szCs w:val="28"/>
          <w:lang w:val="en-US"/>
        </w:rPr>
      </w:pPr>
    </w:p>
    <w:p w:rsidR="00617DA9" w:rsidRPr="00105892" w:rsidRDefault="00617DA9" w:rsidP="00617DA9">
      <w:pPr>
        <w:spacing w:after="0" w:line="240" w:lineRule="auto"/>
        <w:ind w:firstLine="360"/>
        <w:rPr>
          <w:rFonts w:ascii="Times New Roman" w:hAnsi="Times New Roman" w:cs="Times New Roman"/>
          <w:sz w:val="28"/>
          <w:szCs w:val="28"/>
          <w:lang w:val="en-US"/>
        </w:rPr>
      </w:pPr>
      <w:r w:rsidRPr="00105892">
        <w:rPr>
          <w:rFonts w:ascii="Times New Roman" w:hAnsi="Times New Roman" w:cs="Times New Roman"/>
          <w:sz w:val="28"/>
          <w:szCs w:val="28"/>
          <w:lang w:val="en-US"/>
        </w:rPr>
        <w:t>Considered and recommended by the meeting of Biotechnology chair      (minutes №</w:t>
      </w:r>
      <w:r w:rsidR="00105892">
        <w:rPr>
          <w:rFonts w:ascii="Times New Roman" w:hAnsi="Times New Roman" w:cs="Times New Roman"/>
          <w:sz w:val="28"/>
          <w:szCs w:val="28"/>
          <w:lang w:val="en-US"/>
        </w:rPr>
        <w:t>_____</w:t>
      </w:r>
      <w:r w:rsidRPr="00105892">
        <w:rPr>
          <w:rFonts w:ascii="Times New Roman" w:hAnsi="Times New Roman" w:cs="Times New Roman"/>
          <w:sz w:val="28"/>
          <w:szCs w:val="28"/>
          <w:lang w:val="en-US"/>
        </w:rPr>
        <w:t xml:space="preserve"> from «</w:t>
      </w:r>
      <w:r w:rsidR="00105892" w:rsidRPr="00105892">
        <w:rPr>
          <w:rFonts w:ascii="Times New Roman" w:hAnsi="Times New Roman" w:cs="Times New Roman"/>
          <w:sz w:val="28"/>
          <w:szCs w:val="28"/>
          <w:lang w:val="en-US"/>
        </w:rPr>
        <w:t>____</w:t>
      </w:r>
      <w:r w:rsidR="006F0AB0" w:rsidRPr="00105892">
        <w:rPr>
          <w:rFonts w:ascii="Times New Roman" w:hAnsi="Times New Roman" w:cs="Times New Roman"/>
          <w:sz w:val="28"/>
          <w:szCs w:val="28"/>
          <w:lang w:val="en-US"/>
        </w:rPr>
        <w:t>» ______</w:t>
      </w:r>
      <w:r w:rsidRPr="00105892">
        <w:rPr>
          <w:rFonts w:ascii="Times New Roman" w:hAnsi="Times New Roman" w:cs="Times New Roman"/>
          <w:sz w:val="28"/>
          <w:szCs w:val="28"/>
          <w:lang w:val="en-US"/>
        </w:rPr>
        <w:t xml:space="preserve">201___), </w:t>
      </w:r>
    </w:p>
    <w:p w:rsidR="00617DA9" w:rsidRPr="00105892" w:rsidRDefault="00617DA9" w:rsidP="00617DA9">
      <w:pPr>
        <w:spacing w:after="0" w:line="240" w:lineRule="auto"/>
        <w:ind w:firstLine="360"/>
        <w:jc w:val="both"/>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Methodological commission of Higher School of Chemical Engineering and Biotechnology (minutes№__</w:t>
      </w:r>
      <w:r w:rsidR="006F0AB0" w:rsidRPr="00105892">
        <w:rPr>
          <w:rFonts w:ascii="Times New Roman" w:hAnsi="Times New Roman" w:cs="Times New Roman"/>
          <w:sz w:val="28"/>
          <w:szCs w:val="28"/>
          <w:lang w:val="en-US"/>
        </w:rPr>
        <w:t xml:space="preserve">__ </w:t>
      </w:r>
      <w:r w:rsidRPr="00105892">
        <w:rPr>
          <w:rFonts w:ascii="Times New Roman" w:hAnsi="Times New Roman" w:cs="Times New Roman"/>
          <w:sz w:val="28"/>
          <w:szCs w:val="28"/>
          <w:lang w:val="en-US"/>
        </w:rPr>
        <w:t>from «</w:t>
      </w:r>
      <w:r w:rsidR="00105892" w:rsidRPr="00105892">
        <w:rPr>
          <w:rFonts w:ascii="Times New Roman" w:hAnsi="Times New Roman" w:cs="Times New Roman"/>
          <w:sz w:val="28"/>
          <w:szCs w:val="28"/>
          <w:lang w:val="en-US"/>
        </w:rPr>
        <w:t>____»_____</w:t>
      </w:r>
      <w:r w:rsidRPr="00105892">
        <w:rPr>
          <w:rFonts w:ascii="Times New Roman" w:hAnsi="Times New Roman" w:cs="Times New Roman"/>
          <w:sz w:val="28"/>
          <w:szCs w:val="28"/>
          <w:lang w:val="en-US"/>
        </w:rPr>
        <w:t xml:space="preserve"> 201___).</w:t>
      </w:r>
      <w:proofErr w:type="gramEnd"/>
    </w:p>
    <w:p w:rsidR="00617DA9" w:rsidRPr="00105892" w:rsidRDefault="00617DA9" w:rsidP="00617DA9">
      <w:pPr>
        <w:spacing w:after="0" w:line="240" w:lineRule="auto"/>
        <w:rPr>
          <w:rFonts w:ascii="Times New Roman" w:hAnsi="Times New Roman" w:cs="Times New Roman"/>
          <w:sz w:val="28"/>
          <w:szCs w:val="28"/>
          <w:lang w:val="en-US"/>
        </w:rPr>
      </w:pPr>
    </w:p>
    <w:p w:rsidR="00617DA9" w:rsidRPr="00105892" w:rsidRDefault="00617DA9" w:rsidP="00617DA9">
      <w:pPr>
        <w:spacing w:after="0" w:line="240" w:lineRule="auto"/>
        <w:rPr>
          <w:rFonts w:ascii="Times New Roman" w:hAnsi="Times New Roman" w:cs="Times New Roman"/>
          <w:sz w:val="28"/>
          <w:szCs w:val="28"/>
          <w:lang w:val="en-US"/>
        </w:rPr>
      </w:pPr>
    </w:p>
    <w:p w:rsidR="00617DA9" w:rsidRPr="00105892" w:rsidRDefault="00617DA9" w:rsidP="00617DA9">
      <w:pPr>
        <w:spacing w:after="0" w:line="240" w:lineRule="auto"/>
        <w:rPr>
          <w:rFonts w:ascii="Times New Roman" w:hAnsi="Times New Roman" w:cs="Times New Roman"/>
          <w:sz w:val="28"/>
          <w:szCs w:val="28"/>
          <w:lang w:val="en-US"/>
        </w:rPr>
      </w:pPr>
    </w:p>
    <w:p w:rsidR="00617DA9" w:rsidRPr="00105892" w:rsidRDefault="00617DA9" w:rsidP="00617DA9">
      <w:pPr>
        <w:spacing w:after="0" w:line="240" w:lineRule="auto"/>
        <w:rPr>
          <w:rFonts w:ascii="Times New Roman" w:hAnsi="Times New Roman" w:cs="Times New Roman"/>
          <w:sz w:val="28"/>
          <w:szCs w:val="28"/>
          <w:lang w:val="en-US"/>
        </w:rPr>
      </w:pPr>
    </w:p>
    <w:p w:rsidR="00617DA9" w:rsidRPr="00105892" w:rsidRDefault="00617DA9" w:rsidP="00617DA9">
      <w:pPr>
        <w:spacing w:after="0" w:line="240" w:lineRule="auto"/>
        <w:ind w:firstLine="360"/>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Instructions are recommended for publishing by Methodical Advice </w:t>
      </w:r>
      <w:proofErr w:type="gramStart"/>
      <w:r w:rsidRPr="00105892">
        <w:rPr>
          <w:rFonts w:ascii="Times New Roman" w:hAnsi="Times New Roman" w:cs="Times New Roman"/>
          <w:sz w:val="28"/>
          <w:szCs w:val="28"/>
          <w:lang w:val="en-US"/>
        </w:rPr>
        <w:t xml:space="preserve">of  </w:t>
      </w:r>
      <w:r w:rsidR="006F0AB0" w:rsidRPr="00105892">
        <w:rPr>
          <w:rFonts w:ascii="Times New Roman" w:hAnsi="Times New Roman" w:cs="Times New Roman"/>
          <w:sz w:val="28"/>
          <w:szCs w:val="28"/>
          <w:lang w:val="en-US"/>
        </w:rPr>
        <w:t>M</w:t>
      </w:r>
      <w:proofErr w:type="gramEnd"/>
      <w:r w:rsidR="006F0AB0" w:rsidRPr="00105892">
        <w:rPr>
          <w:rFonts w:ascii="Times New Roman" w:hAnsi="Times New Roman" w:cs="Times New Roman"/>
          <w:sz w:val="28"/>
          <w:szCs w:val="28"/>
          <w:lang w:val="en-US"/>
        </w:rPr>
        <w:t xml:space="preserve">. </w:t>
      </w:r>
      <w:proofErr w:type="spellStart"/>
      <w:r w:rsidR="006F0AB0" w:rsidRPr="00105892">
        <w:rPr>
          <w:rFonts w:ascii="Times New Roman" w:hAnsi="Times New Roman" w:cs="Times New Roman"/>
          <w:sz w:val="28"/>
          <w:szCs w:val="28"/>
          <w:lang w:val="en-US"/>
        </w:rPr>
        <w:t>Auezov</w:t>
      </w:r>
      <w:proofErr w:type="spellEnd"/>
      <w:r w:rsidR="006F0AB0" w:rsidRPr="00105892">
        <w:rPr>
          <w:rFonts w:ascii="Times New Roman" w:hAnsi="Times New Roman" w:cs="Times New Roman"/>
          <w:sz w:val="28"/>
          <w:szCs w:val="28"/>
          <w:lang w:val="en-US"/>
        </w:rPr>
        <w:t xml:space="preserve"> </w:t>
      </w:r>
      <w:r w:rsidRPr="00105892">
        <w:rPr>
          <w:rFonts w:ascii="Times New Roman" w:hAnsi="Times New Roman" w:cs="Times New Roman"/>
          <w:sz w:val="28"/>
          <w:szCs w:val="28"/>
          <w:lang w:val="en-US"/>
        </w:rPr>
        <w:t>SKSU, minutes №   ___  from «_</w:t>
      </w:r>
      <w:r w:rsidR="006F0AB0" w:rsidRPr="00105892">
        <w:rPr>
          <w:rFonts w:ascii="Times New Roman" w:hAnsi="Times New Roman" w:cs="Times New Roman"/>
          <w:sz w:val="28"/>
          <w:szCs w:val="28"/>
          <w:lang w:val="en-US"/>
        </w:rPr>
        <w:t>__</w:t>
      </w:r>
      <w:r w:rsidRPr="00105892">
        <w:rPr>
          <w:rFonts w:ascii="Times New Roman" w:hAnsi="Times New Roman" w:cs="Times New Roman"/>
          <w:sz w:val="28"/>
          <w:szCs w:val="28"/>
          <w:lang w:val="en-US"/>
        </w:rPr>
        <w:t>__» _</w:t>
      </w:r>
      <w:r w:rsidR="006F0AB0" w:rsidRPr="00105892">
        <w:rPr>
          <w:rFonts w:ascii="Times New Roman" w:hAnsi="Times New Roman" w:cs="Times New Roman"/>
          <w:sz w:val="28"/>
          <w:szCs w:val="28"/>
          <w:lang w:val="en-US"/>
        </w:rPr>
        <w:t>____</w:t>
      </w:r>
      <w:r w:rsidRPr="00105892">
        <w:rPr>
          <w:rFonts w:ascii="Times New Roman" w:hAnsi="Times New Roman" w:cs="Times New Roman"/>
          <w:sz w:val="28"/>
          <w:szCs w:val="28"/>
          <w:lang w:val="en-US"/>
        </w:rPr>
        <w:t xml:space="preserve"> 201___.</w:t>
      </w:r>
    </w:p>
    <w:p w:rsidR="00617DA9" w:rsidRPr="00105892" w:rsidRDefault="00617DA9" w:rsidP="00617DA9">
      <w:pPr>
        <w:spacing w:after="0" w:line="240" w:lineRule="auto"/>
        <w:rPr>
          <w:rFonts w:ascii="Times New Roman" w:hAnsi="Times New Roman" w:cs="Times New Roman"/>
          <w:sz w:val="28"/>
          <w:szCs w:val="28"/>
          <w:lang w:val="en-US"/>
        </w:rPr>
      </w:pPr>
    </w:p>
    <w:p w:rsidR="00617DA9" w:rsidRPr="00105892" w:rsidRDefault="00617DA9" w:rsidP="00617DA9">
      <w:pPr>
        <w:spacing w:after="0" w:line="240" w:lineRule="auto"/>
        <w:rPr>
          <w:rFonts w:ascii="Times New Roman" w:hAnsi="Times New Roman" w:cs="Times New Roman"/>
          <w:sz w:val="28"/>
          <w:szCs w:val="28"/>
          <w:lang w:val="en-US"/>
        </w:rPr>
      </w:pPr>
    </w:p>
    <w:p w:rsidR="00617DA9" w:rsidRPr="00105892" w:rsidRDefault="00617DA9" w:rsidP="00617DA9">
      <w:pPr>
        <w:pStyle w:val="a4"/>
        <w:spacing w:after="0"/>
        <w:ind w:right="-483"/>
        <w:rPr>
          <w:sz w:val="28"/>
          <w:szCs w:val="28"/>
          <w:lang w:val="en-US"/>
        </w:rPr>
      </w:pPr>
    </w:p>
    <w:p w:rsidR="00B060A5" w:rsidRPr="00105892" w:rsidRDefault="00B060A5" w:rsidP="00617DA9">
      <w:pPr>
        <w:pStyle w:val="a4"/>
        <w:spacing w:after="0"/>
        <w:ind w:right="-483"/>
        <w:rPr>
          <w:sz w:val="28"/>
          <w:szCs w:val="28"/>
          <w:lang w:val="en-US"/>
        </w:rPr>
      </w:pPr>
    </w:p>
    <w:p w:rsidR="00B060A5" w:rsidRPr="00105892" w:rsidRDefault="00B060A5" w:rsidP="00617DA9">
      <w:pPr>
        <w:pStyle w:val="a4"/>
        <w:spacing w:after="0"/>
        <w:ind w:right="-483"/>
        <w:rPr>
          <w:sz w:val="28"/>
          <w:szCs w:val="28"/>
          <w:lang w:val="en-US"/>
        </w:rPr>
      </w:pPr>
    </w:p>
    <w:p w:rsidR="00617DA9" w:rsidRPr="00105892" w:rsidRDefault="00617DA9" w:rsidP="00617DA9">
      <w:pPr>
        <w:pStyle w:val="a4"/>
        <w:ind w:right="-483"/>
        <w:rPr>
          <w:sz w:val="28"/>
          <w:szCs w:val="28"/>
          <w:lang w:val="en-US"/>
        </w:rPr>
      </w:pPr>
    </w:p>
    <w:p w:rsidR="00617DA9" w:rsidRPr="00105892" w:rsidRDefault="00617DA9" w:rsidP="00617DA9">
      <w:pPr>
        <w:pStyle w:val="a4"/>
        <w:ind w:left="0" w:right="-483"/>
        <w:rPr>
          <w:caps/>
          <w:sz w:val="28"/>
          <w:szCs w:val="28"/>
          <w:lang w:val="en-US"/>
        </w:rPr>
      </w:pPr>
      <w:r w:rsidRPr="00105892">
        <w:rPr>
          <w:sz w:val="28"/>
          <w:szCs w:val="28"/>
          <w:lang w:val="en-US"/>
        </w:rPr>
        <w:t xml:space="preserve">© </w:t>
      </w:r>
      <w:r w:rsidR="006F0AB0" w:rsidRPr="00105892">
        <w:rPr>
          <w:caps/>
          <w:sz w:val="28"/>
          <w:szCs w:val="28"/>
          <w:lang w:val="en-US"/>
        </w:rPr>
        <w:t xml:space="preserve">M.O. Auezov </w:t>
      </w:r>
      <w:r w:rsidRPr="00105892">
        <w:rPr>
          <w:caps/>
          <w:sz w:val="28"/>
          <w:szCs w:val="28"/>
          <w:lang w:val="en-US"/>
        </w:rPr>
        <w:t>South-Kazakhs</w:t>
      </w:r>
      <w:r w:rsidR="006F0AB0" w:rsidRPr="00105892">
        <w:rPr>
          <w:caps/>
          <w:sz w:val="28"/>
          <w:szCs w:val="28"/>
          <w:lang w:val="en-US"/>
        </w:rPr>
        <w:t>tan State University</w:t>
      </w:r>
      <w:r w:rsidRPr="00105892">
        <w:rPr>
          <w:caps/>
          <w:sz w:val="28"/>
          <w:szCs w:val="28"/>
          <w:lang w:val="en-US"/>
        </w:rPr>
        <w:t xml:space="preserve">, </w:t>
      </w:r>
      <w:r w:rsidR="006F0AB0" w:rsidRPr="00105892">
        <w:rPr>
          <w:caps/>
          <w:sz w:val="28"/>
          <w:szCs w:val="28"/>
          <w:lang w:val="en-US"/>
        </w:rPr>
        <w:t>2018</w:t>
      </w:r>
    </w:p>
    <w:p w:rsidR="00617DA9" w:rsidRPr="00105892" w:rsidRDefault="00617DA9" w:rsidP="00617DA9">
      <w:pPr>
        <w:shd w:val="clear" w:color="auto" w:fill="FFFFFF"/>
        <w:autoSpaceDN w:val="0"/>
        <w:adjustRightInd w:val="0"/>
        <w:spacing w:after="0" w:line="240" w:lineRule="auto"/>
        <w:rPr>
          <w:rFonts w:ascii="Times New Roman" w:hAnsi="Times New Roman" w:cs="Times New Roman"/>
          <w:b/>
          <w:bCs/>
          <w:color w:val="000000"/>
          <w:spacing w:val="1"/>
          <w:sz w:val="28"/>
          <w:szCs w:val="28"/>
          <w:lang w:val="en-US"/>
        </w:rPr>
      </w:pPr>
    </w:p>
    <w:p w:rsidR="00617DA9" w:rsidRPr="00105892" w:rsidRDefault="00617DA9" w:rsidP="00617DA9">
      <w:pPr>
        <w:spacing w:after="0" w:line="240" w:lineRule="auto"/>
        <w:ind w:firstLine="708"/>
        <w:contextualSpacing/>
        <w:jc w:val="center"/>
        <w:rPr>
          <w:rFonts w:ascii="Times New Roman" w:hAnsi="Times New Roman" w:cs="Times New Roman"/>
          <w:b/>
          <w:sz w:val="28"/>
          <w:szCs w:val="28"/>
          <w:lang w:val="en-US"/>
        </w:rPr>
      </w:pPr>
      <w:r w:rsidRPr="00105892">
        <w:rPr>
          <w:rFonts w:ascii="Times New Roman" w:hAnsi="Times New Roman" w:cs="Times New Roman"/>
          <w:b/>
          <w:sz w:val="28"/>
          <w:szCs w:val="28"/>
          <w:lang w:val="en-US"/>
        </w:rPr>
        <w:t>Content</w:t>
      </w:r>
    </w:p>
    <w:p w:rsidR="00617DA9" w:rsidRPr="00105892" w:rsidRDefault="00617DA9" w:rsidP="00617DA9">
      <w:pPr>
        <w:spacing w:after="0" w:line="240" w:lineRule="auto"/>
        <w:ind w:firstLine="708"/>
        <w:contextualSpacing/>
        <w:jc w:val="both"/>
        <w:rPr>
          <w:rFonts w:ascii="Times New Roman" w:hAnsi="Times New Roman" w:cs="Times New Roman"/>
          <w:sz w:val="28"/>
          <w:szCs w:val="28"/>
          <w:lang w:val="en-US"/>
        </w:rPr>
      </w:pPr>
    </w:p>
    <w:tbl>
      <w:tblPr>
        <w:tblStyle w:val="a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2"/>
        <w:gridCol w:w="6095"/>
        <w:gridCol w:w="674"/>
      </w:tblGrid>
      <w:tr w:rsidR="00617DA9" w:rsidRPr="0089167E" w:rsidTr="00105892">
        <w:tc>
          <w:tcPr>
            <w:tcW w:w="2802" w:type="dxa"/>
          </w:tcPr>
          <w:p w:rsidR="00617DA9" w:rsidRPr="00105892" w:rsidRDefault="00617DA9"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Introduction </w:t>
            </w:r>
          </w:p>
        </w:tc>
        <w:tc>
          <w:tcPr>
            <w:tcW w:w="6095" w:type="dxa"/>
          </w:tcPr>
          <w:p w:rsidR="00617DA9" w:rsidRPr="00105892" w:rsidRDefault="00617DA9" w:rsidP="00037752">
            <w:pPr>
              <w:contextualSpacing/>
              <w:rPr>
                <w:rFonts w:ascii="Times New Roman" w:hAnsi="Times New Roman" w:cs="Times New Roman"/>
                <w:sz w:val="28"/>
                <w:szCs w:val="28"/>
                <w:lang w:val="en-US"/>
              </w:rPr>
            </w:pPr>
          </w:p>
        </w:tc>
        <w:tc>
          <w:tcPr>
            <w:tcW w:w="674" w:type="dxa"/>
          </w:tcPr>
          <w:p w:rsidR="00617DA9" w:rsidRPr="0089167E" w:rsidRDefault="006C03D4" w:rsidP="00037752">
            <w:pPr>
              <w:contextualSpacing/>
              <w:rPr>
                <w:rFonts w:ascii="Times New Roman" w:hAnsi="Times New Roman" w:cs="Times New Roman"/>
                <w:sz w:val="28"/>
                <w:szCs w:val="28"/>
                <w:lang w:val="en-US"/>
              </w:rPr>
            </w:pPr>
            <w:r w:rsidRPr="0089167E">
              <w:rPr>
                <w:rFonts w:ascii="Times New Roman" w:hAnsi="Times New Roman" w:cs="Times New Roman"/>
                <w:sz w:val="28"/>
                <w:szCs w:val="28"/>
                <w:lang w:val="en-US"/>
              </w:rPr>
              <w:t>6</w:t>
            </w:r>
          </w:p>
        </w:tc>
      </w:tr>
      <w:tr w:rsidR="00617DA9" w:rsidRPr="0089167E" w:rsidTr="00105892">
        <w:tc>
          <w:tcPr>
            <w:tcW w:w="2802" w:type="dxa"/>
          </w:tcPr>
          <w:p w:rsidR="00617DA9" w:rsidRDefault="00617DA9"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Practical lesson </w:t>
            </w:r>
            <w:r w:rsidRPr="00105892">
              <w:rPr>
                <w:rFonts w:ascii="Times New Roman" w:hAnsi="Times New Roman" w:cs="Times New Roman"/>
                <w:sz w:val="28"/>
                <w:szCs w:val="28"/>
                <w:lang w:val="kk-KZ"/>
              </w:rPr>
              <w:t xml:space="preserve">№ </w:t>
            </w:r>
            <w:r w:rsidRPr="00105892">
              <w:rPr>
                <w:rFonts w:ascii="Times New Roman" w:hAnsi="Times New Roman" w:cs="Times New Roman"/>
                <w:sz w:val="28"/>
                <w:szCs w:val="28"/>
                <w:lang w:val="en-US"/>
              </w:rPr>
              <w:t>1.</w:t>
            </w:r>
          </w:p>
          <w:p w:rsidR="006C03D4" w:rsidRDefault="006C03D4" w:rsidP="00037752">
            <w:pPr>
              <w:contextualSpacing/>
              <w:rPr>
                <w:rFonts w:ascii="Times New Roman" w:hAnsi="Times New Roman" w:cs="Times New Roman"/>
                <w:sz w:val="28"/>
                <w:szCs w:val="28"/>
                <w:lang w:val="en-US"/>
              </w:rPr>
            </w:pPr>
          </w:p>
          <w:p w:rsidR="00105892" w:rsidRPr="00105892" w:rsidRDefault="00105892" w:rsidP="00037752">
            <w:pPr>
              <w:contextualSpacing/>
              <w:rPr>
                <w:rFonts w:ascii="Times New Roman" w:hAnsi="Times New Roman" w:cs="Times New Roman"/>
                <w:sz w:val="28"/>
                <w:szCs w:val="28"/>
                <w:lang w:val="en-US"/>
              </w:rPr>
            </w:pPr>
            <w:r>
              <w:rPr>
                <w:rFonts w:ascii="Times New Roman" w:hAnsi="Times New Roman" w:cs="Times New Roman"/>
                <w:sz w:val="28"/>
                <w:szCs w:val="28"/>
                <w:lang w:val="en-US"/>
              </w:rPr>
              <w:t>Grammar:</w:t>
            </w:r>
          </w:p>
        </w:tc>
        <w:tc>
          <w:tcPr>
            <w:tcW w:w="6095" w:type="dxa"/>
          </w:tcPr>
          <w:p w:rsidR="00617DA9" w:rsidRDefault="00617DA9"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Basics of interaction between living orga</w:t>
            </w:r>
            <w:r w:rsidR="006F0AB0" w:rsidRPr="00105892">
              <w:rPr>
                <w:rFonts w:ascii="Times New Roman" w:hAnsi="Times New Roman" w:cs="Times New Roman"/>
                <w:sz w:val="28"/>
                <w:szCs w:val="28"/>
                <w:lang w:val="en-US"/>
              </w:rPr>
              <w:t>ni</w:t>
            </w:r>
            <w:r w:rsidRPr="00105892">
              <w:rPr>
                <w:rFonts w:ascii="Times New Roman" w:hAnsi="Times New Roman" w:cs="Times New Roman"/>
                <w:sz w:val="28"/>
                <w:szCs w:val="28"/>
                <w:lang w:val="en-US"/>
              </w:rPr>
              <w:t>sms and the environment</w:t>
            </w:r>
            <w:r w:rsidR="006F0AB0" w:rsidRPr="00105892">
              <w:rPr>
                <w:rFonts w:ascii="Times New Roman" w:hAnsi="Times New Roman" w:cs="Times New Roman"/>
                <w:sz w:val="28"/>
                <w:szCs w:val="28"/>
                <w:lang w:val="en-US"/>
              </w:rPr>
              <w:t>.</w:t>
            </w:r>
          </w:p>
          <w:p w:rsidR="006C03D4" w:rsidRPr="006C03D4" w:rsidRDefault="006C03D4" w:rsidP="00037752">
            <w:pPr>
              <w:contextualSpacing/>
              <w:rPr>
                <w:rFonts w:ascii="Times New Roman" w:hAnsi="Times New Roman" w:cs="Times New Roman"/>
                <w:sz w:val="28"/>
                <w:szCs w:val="28"/>
                <w:lang w:val="en-US"/>
              </w:rPr>
            </w:pPr>
            <w:r w:rsidRPr="006C03D4">
              <w:rPr>
                <w:rFonts w:ascii="Times New Roman" w:hAnsi="Times New Roman" w:cs="Times New Roman"/>
                <w:sz w:val="28"/>
                <w:szCs w:val="28"/>
                <w:lang w:val="en-US"/>
              </w:rPr>
              <w:t>The capital letter</w:t>
            </w:r>
            <w:r>
              <w:rPr>
                <w:rFonts w:ascii="Times New Roman" w:hAnsi="Times New Roman" w:cs="Times New Roman"/>
                <w:sz w:val="28"/>
                <w:szCs w:val="28"/>
                <w:lang w:val="en-US"/>
              </w:rPr>
              <w:t>.</w:t>
            </w:r>
          </w:p>
        </w:tc>
        <w:tc>
          <w:tcPr>
            <w:tcW w:w="674" w:type="dxa"/>
          </w:tcPr>
          <w:p w:rsidR="00617DA9" w:rsidRPr="0089167E" w:rsidRDefault="00076CD9" w:rsidP="00037752">
            <w:pPr>
              <w:contextualSpacing/>
              <w:rPr>
                <w:rFonts w:ascii="Times New Roman" w:hAnsi="Times New Roman" w:cs="Times New Roman"/>
                <w:sz w:val="28"/>
                <w:szCs w:val="28"/>
                <w:lang w:val="en-US"/>
              </w:rPr>
            </w:pPr>
            <w:r w:rsidRPr="0089167E">
              <w:rPr>
                <w:rFonts w:ascii="Times New Roman" w:hAnsi="Times New Roman" w:cs="Times New Roman"/>
                <w:sz w:val="28"/>
                <w:szCs w:val="28"/>
                <w:lang w:val="en-US"/>
              </w:rPr>
              <w:t>7</w:t>
            </w:r>
          </w:p>
        </w:tc>
      </w:tr>
      <w:tr w:rsidR="00617DA9" w:rsidRPr="0089167E" w:rsidTr="00105892">
        <w:tc>
          <w:tcPr>
            <w:tcW w:w="2802" w:type="dxa"/>
          </w:tcPr>
          <w:p w:rsidR="00617DA9" w:rsidRDefault="00617DA9"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Practical lesson </w:t>
            </w:r>
            <w:r w:rsidRPr="00105892">
              <w:rPr>
                <w:rFonts w:ascii="Times New Roman" w:hAnsi="Times New Roman" w:cs="Times New Roman"/>
                <w:sz w:val="28"/>
                <w:szCs w:val="28"/>
                <w:lang w:val="kk-KZ"/>
              </w:rPr>
              <w:t xml:space="preserve">№ </w:t>
            </w:r>
            <w:r w:rsidRPr="00105892">
              <w:rPr>
                <w:rFonts w:ascii="Times New Roman" w:hAnsi="Times New Roman" w:cs="Times New Roman"/>
                <w:sz w:val="28"/>
                <w:szCs w:val="28"/>
                <w:lang w:val="en-US"/>
              </w:rPr>
              <w:t>2.</w:t>
            </w:r>
          </w:p>
          <w:p w:rsidR="006C03D4" w:rsidRDefault="006C03D4" w:rsidP="00037752">
            <w:pPr>
              <w:contextualSpacing/>
              <w:rPr>
                <w:rFonts w:ascii="Times New Roman" w:hAnsi="Times New Roman" w:cs="Times New Roman"/>
                <w:sz w:val="28"/>
                <w:szCs w:val="28"/>
                <w:lang w:val="en-US"/>
              </w:rPr>
            </w:pPr>
          </w:p>
          <w:p w:rsidR="00105892" w:rsidRPr="00105892" w:rsidRDefault="00105892" w:rsidP="00037752">
            <w:pPr>
              <w:contextualSpacing/>
              <w:rPr>
                <w:rFonts w:ascii="Times New Roman" w:hAnsi="Times New Roman" w:cs="Times New Roman"/>
                <w:sz w:val="28"/>
                <w:szCs w:val="28"/>
              </w:rPr>
            </w:pPr>
            <w:r>
              <w:rPr>
                <w:rFonts w:ascii="Times New Roman" w:hAnsi="Times New Roman" w:cs="Times New Roman"/>
                <w:sz w:val="28"/>
                <w:szCs w:val="28"/>
                <w:lang w:val="en-US"/>
              </w:rPr>
              <w:t>Grammar:</w:t>
            </w:r>
          </w:p>
        </w:tc>
        <w:tc>
          <w:tcPr>
            <w:tcW w:w="6095" w:type="dxa"/>
          </w:tcPr>
          <w:p w:rsidR="00617DA9" w:rsidRDefault="00617DA9"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Biotechnological experimen</w:t>
            </w:r>
            <w:r w:rsidR="00105892">
              <w:rPr>
                <w:rFonts w:ascii="Times New Roman" w:hAnsi="Times New Roman" w:cs="Times New Roman"/>
                <w:sz w:val="28"/>
                <w:szCs w:val="28"/>
                <w:lang w:val="en-US"/>
              </w:rPr>
              <w:t xml:space="preserve">t. Modern methods and equipment </w:t>
            </w:r>
            <w:r w:rsidRPr="00105892">
              <w:rPr>
                <w:rFonts w:ascii="Times New Roman" w:hAnsi="Times New Roman" w:cs="Times New Roman"/>
                <w:sz w:val="28"/>
                <w:szCs w:val="28"/>
                <w:lang w:val="en-US"/>
              </w:rPr>
              <w:t>used in biotechnology.</w:t>
            </w:r>
          </w:p>
          <w:p w:rsidR="006C03D4" w:rsidRPr="00105892" w:rsidRDefault="006C03D4" w:rsidP="00037752">
            <w:pPr>
              <w:contextualSpacing/>
              <w:rPr>
                <w:rFonts w:ascii="Times New Roman" w:hAnsi="Times New Roman" w:cs="Times New Roman"/>
                <w:sz w:val="28"/>
                <w:szCs w:val="28"/>
                <w:lang w:val="en-US"/>
              </w:rPr>
            </w:pPr>
            <w:r w:rsidRPr="00F86A69">
              <w:rPr>
                <w:rFonts w:ascii="Times New Roman" w:hAnsi="Times New Roman" w:cs="Times New Roman"/>
                <w:iCs/>
                <w:sz w:val="28"/>
                <w:szCs w:val="28"/>
                <w:lang w:val="en-US"/>
              </w:rPr>
              <w:t>Common nouns</w:t>
            </w:r>
            <w:r>
              <w:rPr>
                <w:rFonts w:ascii="Times New Roman" w:hAnsi="Times New Roman" w:cs="Times New Roman"/>
                <w:iCs/>
                <w:sz w:val="28"/>
                <w:szCs w:val="28"/>
                <w:lang w:val="en-US"/>
              </w:rPr>
              <w:t>.</w:t>
            </w:r>
          </w:p>
        </w:tc>
        <w:tc>
          <w:tcPr>
            <w:tcW w:w="674" w:type="dxa"/>
          </w:tcPr>
          <w:p w:rsidR="00617DA9" w:rsidRPr="00575345" w:rsidRDefault="00575345" w:rsidP="00037752">
            <w:pPr>
              <w:contextualSpacing/>
              <w:rPr>
                <w:rFonts w:ascii="Times New Roman" w:hAnsi="Times New Roman" w:cs="Times New Roman"/>
                <w:sz w:val="28"/>
                <w:szCs w:val="28"/>
              </w:rPr>
            </w:pPr>
            <w:r>
              <w:rPr>
                <w:rFonts w:ascii="Times New Roman" w:hAnsi="Times New Roman" w:cs="Times New Roman"/>
                <w:sz w:val="28"/>
                <w:szCs w:val="28"/>
              </w:rPr>
              <w:t>14</w:t>
            </w:r>
          </w:p>
        </w:tc>
      </w:tr>
      <w:tr w:rsidR="00617DA9" w:rsidRPr="0089167E" w:rsidTr="00105892">
        <w:tc>
          <w:tcPr>
            <w:tcW w:w="2802" w:type="dxa"/>
          </w:tcPr>
          <w:p w:rsidR="00617DA9" w:rsidRDefault="00617DA9"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Practical lesson </w:t>
            </w:r>
            <w:r w:rsidRPr="00105892">
              <w:rPr>
                <w:rFonts w:ascii="Times New Roman" w:hAnsi="Times New Roman" w:cs="Times New Roman"/>
                <w:sz w:val="28"/>
                <w:szCs w:val="28"/>
                <w:lang w:val="kk-KZ"/>
              </w:rPr>
              <w:t xml:space="preserve">№ </w:t>
            </w:r>
            <w:r w:rsidRPr="00105892">
              <w:rPr>
                <w:rFonts w:ascii="Times New Roman" w:hAnsi="Times New Roman" w:cs="Times New Roman"/>
                <w:sz w:val="28"/>
                <w:szCs w:val="28"/>
                <w:lang w:val="en-US"/>
              </w:rPr>
              <w:t>3.</w:t>
            </w:r>
          </w:p>
          <w:p w:rsidR="006C03D4" w:rsidRDefault="006C03D4" w:rsidP="00037752">
            <w:pPr>
              <w:contextualSpacing/>
              <w:rPr>
                <w:rFonts w:ascii="Times New Roman" w:hAnsi="Times New Roman" w:cs="Times New Roman"/>
                <w:sz w:val="28"/>
                <w:szCs w:val="28"/>
                <w:lang w:val="en-US"/>
              </w:rPr>
            </w:pPr>
          </w:p>
          <w:p w:rsidR="00105892" w:rsidRPr="00105892" w:rsidRDefault="00105892" w:rsidP="00037752">
            <w:pPr>
              <w:contextualSpacing/>
              <w:rPr>
                <w:rFonts w:ascii="Times New Roman" w:hAnsi="Times New Roman" w:cs="Times New Roman"/>
                <w:sz w:val="28"/>
                <w:szCs w:val="28"/>
              </w:rPr>
            </w:pPr>
            <w:r>
              <w:rPr>
                <w:rFonts w:ascii="Times New Roman" w:hAnsi="Times New Roman" w:cs="Times New Roman"/>
                <w:sz w:val="28"/>
                <w:szCs w:val="28"/>
                <w:lang w:val="en-US"/>
              </w:rPr>
              <w:t>Grammar:</w:t>
            </w:r>
          </w:p>
        </w:tc>
        <w:tc>
          <w:tcPr>
            <w:tcW w:w="6095" w:type="dxa"/>
          </w:tcPr>
          <w:p w:rsidR="00617DA9" w:rsidRDefault="00F905D2"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Application of biotechnological processes for solving environmental problems.</w:t>
            </w:r>
          </w:p>
          <w:p w:rsidR="006C03D4" w:rsidRPr="00105892" w:rsidRDefault="006C03D4" w:rsidP="00037752">
            <w:pPr>
              <w:contextualSpacing/>
              <w:rPr>
                <w:rFonts w:ascii="Times New Roman" w:hAnsi="Times New Roman" w:cs="Times New Roman"/>
                <w:sz w:val="28"/>
                <w:szCs w:val="28"/>
                <w:lang w:val="en-US"/>
              </w:rPr>
            </w:pPr>
            <w:r w:rsidRPr="006C03D4">
              <w:rPr>
                <w:rFonts w:ascii="Times New Roman" w:hAnsi="Times New Roman" w:cs="Times New Roman"/>
                <w:sz w:val="28"/>
                <w:szCs w:val="28"/>
                <w:lang w:val="en-US"/>
              </w:rPr>
              <w:t>Plural nouns, Synonyms and Antonyms</w:t>
            </w:r>
          </w:p>
        </w:tc>
        <w:tc>
          <w:tcPr>
            <w:tcW w:w="674" w:type="dxa"/>
          </w:tcPr>
          <w:p w:rsidR="00617DA9" w:rsidRPr="00575345" w:rsidRDefault="00575345" w:rsidP="00037752">
            <w:pPr>
              <w:contextualSpacing/>
              <w:rPr>
                <w:rFonts w:ascii="Times New Roman" w:hAnsi="Times New Roman" w:cs="Times New Roman"/>
                <w:sz w:val="28"/>
                <w:szCs w:val="28"/>
              </w:rPr>
            </w:pPr>
            <w:r>
              <w:rPr>
                <w:rFonts w:ascii="Times New Roman" w:hAnsi="Times New Roman" w:cs="Times New Roman"/>
                <w:sz w:val="28"/>
                <w:szCs w:val="28"/>
              </w:rPr>
              <w:t>25</w:t>
            </w:r>
          </w:p>
        </w:tc>
      </w:tr>
      <w:tr w:rsidR="00617DA9" w:rsidRPr="0089167E" w:rsidTr="00105892">
        <w:tc>
          <w:tcPr>
            <w:tcW w:w="2802" w:type="dxa"/>
          </w:tcPr>
          <w:p w:rsidR="00617DA9" w:rsidRDefault="00617DA9"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Practical lesson </w:t>
            </w:r>
            <w:r w:rsidRPr="00105892">
              <w:rPr>
                <w:rFonts w:ascii="Times New Roman" w:hAnsi="Times New Roman" w:cs="Times New Roman"/>
                <w:sz w:val="28"/>
                <w:szCs w:val="28"/>
                <w:lang w:val="kk-KZ"/>
              </w:rPr>
              <w:t xml:space="preserve">№ </w:t>
            </w:r>
            <w:r w:rsidRPr="00105892">
              <w:rPr>
                <w:rFonts w:ascii="Times New Roman" w:hAnsi="Times New Roman" w:cs="Times New Roman"/>
                <w:sz w:val="28"/>
                <w:szCs w:val="28"/>
                <w:lang w:val="en-US"/>
              </w:rPr>
              <w:t>4.</w:t>
            </w:r>
          </w:p>
          <w:p w:rsidR="00433888" w:rsidRDefault="00433888" w:rsidP="00037752">
            <w:pPr>
              <w:contextualSpacing/>
              <w:rPr>
                <w:rFonts w:ascii="Times New Roman" w:hAnsi="Times New Roman" w:cs="Times New Roman"/>
                <w:sz w:val="28"/>
                <w:szCs w:val="28"/>
                <w:lang w:val="en-US"/>
              </w:rPr>
            </w:pPr>
          </w:p>
          <w:p w:rsidR="00105892" w:rsidRPr="00105892" w:rsidRDefault="00105892" w:rsidP="00037752">
            <w:pPr>
              <w:contextualSpacing/>
              <w:rPr>
                <w:rFonts w:ascii="Times New Roman" w:hAnsi="Times New Roman" w:cs="Times New Roman"/>
                <w:sz w:val="28"/>
                <w:szCs w:val="28"/>
              </w:rPr>
            </w:pPr>
            <w:r>
              <w:rPr>
                <w:rFonts w:ascii="Times New Roman" w:hAnsi="Times New Roman" w:cs="Times New Roman"/>
                <w:sz w:val="28"/>
                <w:szCs w:val="28"/>
                <w:lang w:val="en-US"/>
              </w:rPr>
              <w:t>Grammar:</w:t>
            </w:r>
          </w:p>
        </w:tc>
        <w:tc>
          <w:tcPr>
            <w:tcW w:w="6095" w:type="dxa"/>
          </w:tcPr>
          <w:p w:rsidR="00617DA9" w:rsidRDefault="000E3B93"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Cryopreservation of cells, tissues and organs and their use in medicine and animal husbandry.</w:t>
            </w:r>
          </w:p>
          <w:p w:rsidR="00433888" w:rsidRPr="00105892" w:rsidRDefault="00433888" w:rsidP="00037752">
            <w:pPr>
              <w:contextualSpacing/>
              <w:rPr>
                <w:rFonts w:ascii="Times New Roman" w:hAnsi="Times New Roman" w:cs="Times New Roman"/>
                <w:sz w:val="28"/>
                <w:szCs w:val="28"/>
                <w:lang w:val="en-US"/>
              </w:rPr>
            </w:pPr>
            <w:r w:rsidRPr="000F4BDD">
              <w:rPr>
                <w:rFonts w:ascii="Times New Roman" w:hAnsi="Times New Roman" w:cs="Times New Roman"/>
                <w:sz w:val="28"/>
                <w:szCs w:val="28"/>
                <w:lang w:val="en-US"/>
              </w:rPr>
              <w:t>Pronouns.</w:t>
            </w:r>
          </w:p>
        </w:tc>
        <w:tc>
          <w:tcPr>
            <w:tcW w:w="674" w:type="dxa"/>
          </w:tcPr>
          <w:p w:rsidR="00617DA9" w:rsidRPr="0089167E" w:rsidRDefault="00433888" w:rsidP="00037752">
            <w:pPr>
              <w:contextualSpacing/>
              <w:rPr>
                <w:rFonts w:ascii="Times New Roman" w:hAnsi="Times New Roman" w:cs="Times New Roman"/>
                <w:sz w:val="28"/>
                <w:szCs w:val="28"/>
                <w:lang w:val="en-US"/>
              </w:rPr>
            </w:pPr>
            <w:r w:rsidRPr="0089167E">
              <w:rPr>
                <w:rFonts w:ascii="Times New Roman" w:hAnsi="Times New Roman" w:cs="Times New Roman"/>
                <w:sz w:val="28"/>
                <w:szCs w:val="28"/>
                <w:lang w:val="en-US"/>
              </w:rPr>
              <w:t>32</w:t>
            </w:r>
          </w:p>
        </w:tc>
      </w:tr>
      <w:tr w:rsidR="00617DA9" w:rsidRPr="0089167E" w:rsidTr="00105892">
        <w:tc>
          <w:tcPr>
            <w:tcW w:w="2802" w:type="dxa"/>
          </w:tcPr>
          <w:p w:rsidR="00617DA9" w:rsidRDefault="00617DA9"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Practical lesson </w:t>
            </w:r>
            <w:r w:rsidRPr="00105892">
              <w:rPr>
                <w:rFonts w:ascii="Times New Roman" w:hAnsi="Times New Roman" w:cs="Times New Roman"/>
                <w:sz w:val="28"/>
                <w:szCs w:val="28"/>
                <w:lang w:val="kk-KZ"/>
              </w:rPr>
              <w:t xml:space="preserve">№ </w:t>
            </w:r>
            <w:r w:rsidRPr="00105892">
              <w:rPr>
                <w:rFonts w:ascii="Times New Roman" w:hAnsi="Times New Roman" w:cs="Times New Roman"/>
                <w:sz w:val="28"/>
                <w:szCs w:val="28"/>
                <w:lang w:val="en-US"/>
              </w:rPr>
              <w:t>5.</w:t>
            </w:r>
          </w:p>
          <w:p w:rsidR="00433888" w:rsidRDefault="00433888" w:rsidP="00037752">
            <w:pPr>
              <w:contextualSpacing/>
              <w:rPr>
                <w:rFonts w:ascii="Times New Roman" w:hAnsi="Times New Roman" w:cs="Times New Roman"/>
                <w:sz w:val="28"/>
                <w:szCs w:val="28"/>
                <w:lang w:val="en-US"/>
              </w:rPr>
            </w:pPr>
          </w:p>
          <w:p w:rsidR="00105892" w:rsidRPr="00105892" w:rsidRDefault="00105892" w:rsidP="00037752">
            <w:pPr>
              <w:contextualSpacing/>
              <w:rPr>
                <w:rFonts w:ascii="Times New Roman" w:hAnsi="Times New Roman" w:cs="Times New Roman"/>
                <w:sz w:val="28"/>
                <w:szCs w:val="28"/>
              </w:rPr>
            </w:pPr>
            <w:r>
              <w:rPr>
                <w:rFonts w:ascii="Times New Roman" w:hAnsi="Times New Roman" w:cs="Times New Roman"/>
                <w:sz w:val="28"/>
                <w:szCs w:val="28"/>
                <w:lang w:val="en-US"/>
              </w:rPr>
              <w:t>Grammar:</w:t>
            </w:r>
          </w:p>
        </w:tc>
        <w:tc>
          <w:tcPr>
            <w:tcW w:w="6095" w:type="dxa"/>
          </w:tcPr>
          <w:p w:rsidR="00617DA9" w:rsidRDefault="00220519"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Bio testing</w:t>
            </w:r>
            <w:r w:rsidR="008B0ED5" w:rsidRPr="00105892">
              <w:rPr>
                <w:rFonts w:ascii="Times New Roman" w:hAnsi="Times New Roman" w:cs="Times New Roman"/>
                <w:sz w:val="28"/>
                <w:szCs w:val="28"/>
                <w:lang w:val="en-US"/>
              </w:rPr>
              <w:t xml:space="preserve"> as an integral element in the environmental safety assessment system.</w:t>
            </w:r>
          </w:p>
          <w:p w:rsidR="00433888" w:rsidRPr="00105892" w:rsidRDefault="00433888" w:rsidP="00037752">
            <w:pPr>
              <w:contextualSpacing/>
              <w:rPr>
                <w:rFonts w:ascii="Times New Roman" w:hAnsi="Times New Roman" w:cs="Times New Roman"/>
                <w:sz w:val="28"/>
                <w:szCs w:val="28"/>
                <w:lang w:val="en-US"/>
              </w:rPr>
            </w:pPr>
            <w:r w:rsidRPr="00433888">
              <w:rPr>
                <w:rFonts w:ascii="Times New Roman" w:hAnsi="Times New Roman" w:cs="Times New Roman"/>
                <w:sz w:val="28"/>
                <w:szCs w:val="28"/>
                <w:lang w:val="en-US"/>
              </w:rPr>
              <w:t>Adjectives</w:t>
            </w:r>
          </w:p>
        </w:tc>
        <w:tc>
          <w:tcPr>
            <w:tcW w:w="674" w:type="dxa"/>
          </w:tcPr>
          <w:p w:rsidR="00617DA9" w:rsidRPr="00575345" w:rsidRDefault="00575345" w:rsidP="00037752">
            <w:pPr>
              <w:contextualSpacing/>
              <w:rPr>
                <w:rFonts w:ascii="Times New Roman" w:hAnsi="Times New Roman" w:cs="Times New Roman"/>
                <w:sz w:val="28"/>
                <w:szCs w:val="28"/>
              </w:rPr>
            </w:pPr>
            <w:r>
              <w:rPr>
                <w:rFonts w:ascii="Times New Roman" w:hAnsi="Times New Roman" w:cs="Times New Roman"/>
                <w:sz w:val="28"/>
                <w:szCs w:val="28"/>
              </w:rPr>
              <w:t>37</w:t>
            </w:r>
          </w:p>
        </w:tc>
      </w:tr>
      <w:tr w:rsidR="00617DA9" w:rsidRPr="0089167E" w:rsidTr="00105892">
        <w:tc>
          <w:tcPr>
            <w:tcW w:w="2802" w:type="dxa"/>
          </w:tcPr>
          <w:p w:rsidR="00617DA9" w:rsidRDefault="00617DA9"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Practical lesson </w:t>
            </w:r>
            <w:r w:rsidRPr="00105892">
              <w:rPr>
                <w:rFonts w:ascii="Times New Roman" w:hAnsi="Times New Roman" w:cs="Times New Roman"/>
                <w:sz w:val="28"/>
                <w:szCs w:val="28"/>
                <w:lang w:val="kk-KZ"/>
              </w:rPr>
              <w:t xml:space="preserve">№ </w:t>
            </w:r>
            <w:r w:rsidRPr="00105892">
              <w:rPr>
                <w:rFonts w:ascii="Times New Roman" w:hAnsi="Times New Roman" w:cs="Times New Roman"/>
                <w:sz w:val="28"/>
                <w:szCs w:val="28"/>
                <w:lang w:val="en-US"/>
              </w:rPr>
              <w:t>6.</w:t>
            </w:r>
          </w:p>
          <w:p w:rsidR="00105892" w:rsidRPr="00105892" w:rsidRDefault="00105892" w:rsidP="00037752">
            <w:pPr>
              <w:contextualSpacing/>
              <w:rPr>
                <w:rFonts w:ascii="Times New Roman" w:hAnsi="Times New Roman" w:cs="Times New Roman"/>
                <w:sz w:val="28"/>
                <w:szCs w:val="28"/>
              </w:rPr>
            </w:pPr>
            <w:r>
              <w:rPr>
                <w:rFonts w:ascii="Times New Roman" w:hAnsi="Times New Roman" w:cs="Times New Roman"/>
                <w:sz w:val="28"/>
                <w:szCs w:val="28"/>
                <w:lang w:val="en-US"/>
              </w:rPr>
              <w:t>Grammar:</w:t>
            </w:r>
          </w:p>
        </w:tc>
        <w:tc>
          <w:tcPr>
            <w:tcW w:w="6095" w:type="dxa"/>
          </w:tcPr>
          <w:p w:rsidR="00617DA9" w:rsidRDefault="00F82AB2"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Biotechnology in agriculture</w:t>
            </w:r>
            <w:r w:rsidR="006F0AB0" w:rsidRPr="00105892">
              <w:rPr>
                <w:rFonts w:ascii="Times New Roman" w:hAnsi="Times New Roman" w:cs="Times New Roman"/>
                <w:sz w:val="28"/>
                <w:szCs w:val="28"/>
                <w:lang w:val="en-US"/>
              </w:rPr>
              <w:t>.</w:t>
            </w:r>
          </w:p>
          <w:p w:rsidR="00DD0F3A" w:rsidRPr="00105892" w:rsidRDefault="00DD0F3A"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Comparison of adjectives.</w:t>
            </w:r>
          </w:p>
        </w:tc>
        <w:tc>
          <w:tcPr>
            <w:tcW w:w="674" w:type="dxa"/>
          </w:tcPr>
          <w:p w:rsidR="00617DA9" w:rsidRPr="0089167E" w:rsidRDefault="00DD0F3A" w:rsidP="00037752">
            <w:pPr>
              <w:contextualSpacing/>
              <w:rPr>
                <w:rFonts w:ascii="Times New Roman" w:hAnsi="Times New Roman" w:cs="Times New Roman"/>
                <w:sz w:val="28"/>
                <w:szCs w:val="28"/>
                <w:lang w:val="en-US"/>
              </w:rPr>
            </w:pPr>
            <w:r w:rsidRPr="0089167E">
              <w:rPr>
                <w:rFonts w:ascii="Times New Roman" w:hAnsi="Times New Roman" w:cs="Times New Roman"/>
                <w:sz w:val="28"/>
                <w:szCs w:val="28"/>
                <w:lang w:val="en-US"/>
              </w:rPr>
              <w:t>41</w:t>
            </w:r>
          </w:p>
        </w:tc>
      </w:tr>
      <w:tr w:rsidR="00617DA9" w:rsidRPr="0089167E" w:rsidTr="00105892">
        <w:tc>
          <w:tcPr>
            <w:tcW w:w="2802" w:type="dxa"/>
            <w:shd w:val="clear" w:color="auto" w:fill="auto"/>
          </w:tcPr>
          <w:p w:rsidR="00617DA9" w:rsidRDefault="00617DA9"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Practical lesson </w:t>
            </w:r>
            <w:r w:rsidRPr="00105892">
              <w:rPr>
                <w:rFonts w:ascii="Times New Roman" w:hAnsi="Times New Roman" w:cs="Times New Roman"/>
                <w:sz w:val="28"/>
                <w:szCs w:val="28"/>
                <w:lang w:val="kk-KZ"/>
              </w:rPr>
              <w:t xml:space="preserve">№ </w:t>
            </w:r>
            <w:r w:rsidRPr="00105892">
              <w:rPr>
                <w:rFonts w:ascii="Times New Roman" w:hAnsi="Times New Roman" w:cs="Times New Roman"/>
                <w:sz w:val="28"/>
                <w:szCs w:val="28"/>
                <w:lang w:val="en-US"/>
              </w:rPr>
              <w:t>7.</w:t>
            </w:r>
          </w:p>
          <w:p w:rsidR="00DD0F3A" w:rsidRDefault="00DD0F3A" w:rsidP="00037752">
            <w:pPr>
              <w:contextualSpacing/>
              <w:rPr>
                <w:rFonts w:ascii="Times New Roman" w:hAnsi="Times New Roman" w:cs="Times New Roman"/>
                <w:sz w:val="28"/>
                <w:szCs w:val="28"/>
                <w:lang w:val="en-US"/>
              </w:rPr>
            </w:pPr>
          </w:p>
          <w:p w:rsidR="00105892" w:rsidRPr="00105892" w:rsidRDefault="00105892" w:rsidP="00037752">
            <w:pPr>
              <w:contextualSpacing/>
              <w:rPr>
                <w:rFonts w:ascii="Times New Roman" w:hAnsi="Times New Roman" w:cs="Times New Roman"/>
                <w:sz w:val="28"/>
                <w:szCs w:val="28"/>
              </w:rPr>
            </w:pPr>
            <w:r>
              <w:rPr>
                <w:rFonts w:ascii="Times New Roman" w:hAnsi="Times New Roman" w:cs="Times New Roman"/>
                <w:sz w:val="28"/>
                <w:szCs w:val="28"/>
                <w:lang w:val="en-US"/>
              </w:rPr>
              <w:t>Grammar:</w:t>
            </w:r>
          </w:p>
        </w:tc>
        <w:tc>
          <w:tcPr>
            <w:tcW w:w="6095" w:type="dxa"/>
          </w:tcPr>
          <w:p w:rsidR="00617DA9" w:rsidRDefault="00F82AB2"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Equipment and nutrient media for working with cell cultures.</w:t>
            </w:r>
          </w:p>
          <w:p w:rsidR="00DD0F3A" w:rsidRPr="00105892" w:rsidRDefault="00DD0F3A" w:rsidP="00037752">
            <w:pPr>
              <w:contextualSpacing/>
              <w:rPr>
                <w:rFonts w:ascii="Times New Roman" w:hAnsi="Times New Roman" w:cs="Times New Roman"/>
                <w:sz w:val="28"/>
                <w:szCs w:val="28"/>
                <w:lang w:val="en-US"/>
              </w:rPr>
            </w:pPr>
            <w:r w:rsidRPr="00DD0C6D">
              <w:rPr>
                <w:rFonts w:ascii="Times New Roman" w:hAnsi="Times New Roman" w:cs="Times New Roman"/>
                <w:sz w:val="28"/>
                <w:szCs w:val="28"/>
                <w:lang w:val="en-US"/>
              </w:rPr>
              <w:t>Determines. Demonstrative determiners.</w:t>
            </w:r>
          </w:p>
        </w:tc>
        <w:tc>
          <w:tcPr>
            <w:tcW w:w="674" w:type="dxa"/>
          </w:tcPr>
          <w:p w:rsidR="00617DA9" w:rsidRPr="0089167E" w:rsidRDefault="00617DA9" w:rsidP="00037752">
            <w:pPr>
              <w:contextualSpacing/>
              <w:rPr>
                <w:rFonts w:ascii="Times New Roman" w:hAnsi="Times New Roman" w:cs="Times New Roman"/>
                <w:sz w:val="28"/>
                <w:szCs w:val="28"/>
                <w:lang w:val="en-US"/>
              </w:rPr>
            </w:pPr>
          </w:p>
          <w:p w:rsidR="00DD0F3A" w:rsidRPr="0089167E" w:rsidRDefault="00DD0F3A" w:rsidP="00037752">
            <w:pPr>
              <w:contextualSpacing/>
              <w:rPr>
                <w:rFonts w:ascii="Times New Roman" w:hAnsi="Times New Roman" w:cs="Times New Roman"/>
                <w:sz w:val="28"/>
                <w:szCs w:val="28"/>
                <w:lang w:val="en-US"/>
              </w:rPr>
            </w:pPr>
          </w:p>
          <w:p w:rsidR="00DD0F3A" w:rsidRPr="00575345" w:rsidRDefault="00DD0F3A" w:rsidP="00575345">
            <w:pPr>
              <w:contextualSpacing/>
              <w:rPr>
                <w:rFonts w:ascii="Times New Roman" w:hAnsi="Times New Roman" w:cs="Times New Roman"/>
                <w:sz w:val="28"/>
                <w:szCs w:val="28"/>
              </w:rPr>
            </w:pPr>
            <w:r w:rsidRPr="0089167E">
              <w:rPr>
                <w:rFonts w:ascii="Times New Roman" w:hAnsi="Times New Roman" w:cs="Times New Roman"/>
                <w:sz w:val="28"/>
                <w:szCs w:val="28"/>
                <w:lang w:val="en-US"/>
              </w:rPr>
              <w:t>4</w:t>
            </w:r>
            <w:r w:rsidR="00575345">
              <w:rPr>
                <w:rFonts w:ascii="Times New Roman" w:hAnsi="Times New Roman" w:cs="Times New Roman"/>
                <w:sz w:val="28"/>
                <w:szCs w:val="28"/>
              </w:rPr>
              <w:t>8</w:t>
            </w:r>
          </w:p>
        </w:tc>
      </w:tr>
      <w:tr w:rsidR="00617DA9" w:rsidRPr="0089167E" w:rsidTr="00105892">
        <w:tc>
          <w:tcPr>
            <w:tcW w:w="2802" w:type="dxa"/>
          </w:tcPr>
          <w:p w:rsidR="00617DA9" w:rsidRDefault="00617DA9"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Practical lesson </w:t>
            </w:r>
            <w:r w:rsidRPr="00105892">
              <w:rPr>
                <w:rFonts w:ascii="Times New Roman" w:hAnsi="Times New Roman" w:cs="Times New Roman"/>
                <w:sz w:val="28"/>
                <w:szCs w:val="28"/>
                <w:lang w:val="kk-KZ"/>
              </w:rPr>
              <w:t xml:space="preserve">№ </w:t>
            </w:r>
            <w:r w:rsidRPr="00105892">
              <w:rPr>
                <w:rFonts w:ascii="Times New Roman" w:hAnsi="Times New Roman" w:cs="Times New Roman"/>
                <w:sz w:val="28"/>
                <w:szCs w:val="28"/>
                <w:lang w:val="en-US"/>
              </w:rPr>
              <w:t>8.</w:t>
            </w:r>
          </w:p>
          <w:p w:rsidR="00DD0F3A" w:rsidRDefault="00DD0F3A" w:rsidP="00037752">
            <w:pPr>
              <w:contextualSpacing/>
              <w:rPr>
                <w:rFonts w:ascii="Times New Roman" w:hAnsi="Times New Roman" w:cs="Times New Roman"/>
                <w:sz w:val="28"/>
                <w:szCs w:val="28"/>
                <w:lang w:val="en-US"/>
              </w:rPr>
            </w:pPr>
          </w:p>
          <w:p w:rsidR="00105892" w:rsidRPr="00105892" w:rsidRDefault="00105892" w:rsidP="00037752">
            <w:pPr>
              <w:contextualSpacing/>
              <w:rPr>
                <w:rFonts w:ascii="Times New Roman" w:hAnsi="Times New Roman" w:cs="Times New Roman"/>
                <w:sz w:val="28"/>
                <w:szCs w:val="28"/>
              </w:rPr>
            </w:pPr>
            <w:r>
              <w:rPr>
                <w:rFonts w:ascii="Times New Roman" w:hAnsi="Times New Roman" w:cs="Times New Roman"/>
                <w:sz w:val="28"/>
                <w:szCs w:val="28"/>
                <w:lang w:val="en-US"/>
              </w:rPr>
              <w:t>Grammar:</w:t>
            </w:r>
          </w:p>
        </w:tc>
        <w:tc>
          <w:tcPr>
            <w:tcW w:w="6095" w:type="dxa"/>
          </w:tcPr>
          <w:p w:rsidR="00617DA9" w:rsidRDefault="00193597"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Problems of safety of products of modern biotechnological production</w:t>
            </w:r>
            <w:r w:rsidR="006F0AB0" w:rsidRPr="00105892">
              <w:rPr>
                <w:rFonts w:ascii="Times New Roman" w:hAnsi="Times New Roman" w:cs="Times New Roman"/>
                <w:sz w:val="28"/>
                <w:szCs w:val="28"/>
                <w:lang w:val="en-US"/>
              </w:rPr>
              <w:t>.</w:t>
            </w:r>
          </w:p>
          <w:p w:rsidR="00DD0F3A" w:rsidRPr="00105892" w:rsidRDefault="00DD0F3A" w:rsidP="00037752">
            <w:pPr>
              <w:contextualSpacing/>
              <w:rPr>
                <w:rFonts w:ascii="Times New Roman" w:hAnsi="Times New Roman" w:cs="Times New Roman"/>
                <w:sz w:val="28"/>
                <w:szCs w:val="28"/>
                <w:lang w:val="en-US"/>
              </w:rPr>
            </w:pPr>
            <w:r w:rsidRPr="002C6540">
              <w:rPr>
                <w:rFonts w:ascii="Times New Roman" w:hAnsi="Times New Roman" w:cs="Times New Roman"/>
                <w:sz w:val="28"/>
                <w:szCs w:val="28"/>
                <w:lang w:val="en-US"/>
              </w:rPr>
              <w:t>Verbs and Tenses.</w:t>
            </w:r>
            <w:r w:rsidRPr="002C6540">
              <w:rPr>
                <w:rFonts w:ascii="Times New Roman" w:hAnsi="Times New Roman" w:cs="Times New Roman"/>
                <w:b/>
                <w:sz w:val="28"/>
                <w:szCs w:val="28"/>
                <w:lang w:val="en-US"/>
              </w:rPr>
              <w:t xml:space="preserve"> </w:t>
            </w:r>
            <w:r w:rsidRPr="00215AA8">
              <w:rPr>
                <w:rFonts w:ascii="Times New Roman" w:hAnsi="Times New Roman" w:cs="Times New Roman"/>
                <w:sz w:val="28"/>
                <w:szCs w:val="28"/>
                <w:lang w:val="en-US"/>
              </w:rPr>
              <w:t>The Simple Present Tense.</w:t>
            </w:r>
          </w:p>
        </w:tc>
        <w:tc>
          <w:tcPr>
            <w:tcW w:w="674" w:type="dxa"/>
          </w:tcPr>
          <w:p w:rsidR="00617DA9" w:rsidRPr="00575345" w:rsidRDefault="00DD0F3A" w:rsidP="00575345">
            <w:pPr>
              <w:contextualSpacing/>
              <w:rPr>
                <w:rFonts w:ascii="Times New Roman" w:hAnsi="Times New Roman" w:cs="Times New Roman"/>
                <w:sz w:val="28"/>
                <w:szCs w:val="28"/>
              </w:rPr>
            </w:pPr>
            <w:r w:rsidRPr="0089167E">
              <w:rPr>
                <w:rFonts w:ascii="Times New Roman" w:hAnsi="Times New Roman" w:cs="Times New Roman"/>
                <w:sz w:val="28"/>
                <w:szCs w:val="28"/>
                <w:lang w:val="en-US"/>
              </w:rPr>
              <w:t>5</w:t>
            </w:r>
            <w:r w:rsidR="00575345">
              <w:rPr>
                <w:rFonts w:ascii="Times New Roman" w:hAnsi="Times New Roman" w:cs="Times New Roman"/>
                <w:sz w:val="28"/>
                <w:szCs w:val="28"/>
              </w:rPr>
              <w:t>3</w:t>
            </w:r>
          </w:p>
        </w:tc>
      </w:tr>
      <w:tr w:rsidR="00617DA9" w:rsidRPr="0089167E" w:rsidTr="00105892">
        <w:tc>
          <w:tcPr>
            <w:tcW w:w="2802" w:type="dxa"/>
          </w:tcPr>
          <w:p w:rsidR="00617DA9" w:rsidRDefault="00617DA9"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Practical lesson </w:t>
            </w:r>
            <w:r w:rsidRPr="00105892">
              <w:rPr>
                <w:rFonts w:ascii="Times New Roman" w:hAnsi="Times New Roman" w:cs="Times New Roman"/>
                <w:sz w:val="28"/>
                <w:szCs w:val="28"/>
                <w:lang w:val="kk-KZ"/>
              </w:rPr>
              <w:t xml:space="preserve">№ </w:t>
            </w:r>
            <w:r w:rsidRPr="00105892">
              <w:rPr>
                <w:rFonts w:ascii="Times New Roman" w:hAnsi="Times New Roman" w:cs="Times New Roman"/>
                <w:sz w:val="28"/>
                <w:szCs w:val="28"/>
                <w:lang w:val="en-US"/>
              </w:rPr>
              <w:t>9.</w:t>
            </w:r>
          </w:p>
          <w:p w:rsidR="00105892" w:rsidRPr="00105892" w:rsidRDefault="00105892" w:rsidP="00037752">
            <w:pPr>
              <w:contextualSpacing/>
              <w:rPr>
                <w:rFonts w:ascii="Times New Roman" w:hAnsi="Times New Roman" w:cs="Times New Roman"/>
                <w:sz w:val="28"/>
                <w:szCs w:val="28"/>
              </w:rPr>
            </w:pPr>
            <w:r>
              <w:rPr>
                <w:rFonts w:ascii="Times New Roman" w:hAnsi="Times New Roman" w:cs="Times New Roman"/>
                <w:sz w:val="28"/>
                <w:szCs w:val="28"/>
                <w:lang w:val="en-US"/>
              </w:rPr>
              <w:t>Grammar:</w:t>
            </w:r>
          </w:p>
        </w:tc>
        <w:tc>
          <w:tcPr>
            <w:tcW w:w="6095" w:type="dxa"/>
          </w:tcPr>
          <w:p w:rsidR="00617DA9" w:rsidRDefault="00193597"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Biotechnological processes in the food industry.</w:t>
            </w:r>
          </w:p>
          <w:p w:rsidR="00DD0F3A" w:rsidRPr="00105892" w:rsidRDefault="00DD0F3A" w:rsidP="00037752">
            <w:pPr>
              <w:contextualSpacing/>
              <w:rPr>
                <w:rFonts w:ascii="Times New Roman" w:hAnsi="Times New Roman" w:cs="Times New Roman"/>
                <w:sz w:val="28"/>
                <w:szCs w:val="28"/>
                <w:lang w:val="en-US"/>
              </w:rPr>
            </w:pPr>
            <w:r w:rsidRPr="00CA1018">
              <w:rPr>
                <w:rFonts w:ascii="Times New Roman" w:hAnsi="Times New Roman" w:cs="Times New Roman"/>
                <w:sz w:val="28"/>
                <w:szCs w:val="28"/>
                <w:lang w:val="en-US"/>
              </w:rPr>
              <w:t>Am, Is and Are.</w:t>
            </w:r>
          </w:p>
        </w:tc>
        <w:tc>
          <w:tcPr>
            <w:tcW w:w="674" w:type="dxa"/>
          </w:tcPr>
          <w:p w:rsidR="00617DA9" w:rsidRPr="00575345" w:rsidRDefault="00DD0F3A" w:rsidP="00575345">
            <w:pPr>
              <w:contextualSpacing/>
              <w:rPr>
                <w:rFonts w:ascii="Times New Roman" w:hAnsi="Times New Roman" w:cs="Times New Roman"/>
                <w:sz w:val="28"/>
                <w:szCs w:val="28"/>
              </w:rPr>
            </w:pPr>
            <w:r w:rsidRPr="0089167E">
              <w:rPr>
                <w:rFonts w:ascii="Times New Roman" w:hAnsi="Times New Roman" w:cs="Times New Roman"/>
                <w:sz w:val="28"/>
                <w:szCs w:val="28"/>
                <w:lang w:val="en-US"/>
              </w:rPr>
              <w:t>5</w:t>
            </w:r>
            <w:r w:rsidR="00575345">
              <w:rPr>
                <w:rFonts w:ascii="Times New Roman" w:hAnsi="Times New Roman" w:cs="Times New Roman"/>
                <w:sz w:val="28"/>
                <w:szCs w:val="28"/>
              </w:rPr>
              <w:t>8</w:t>
            </w:r>
          </w:p>
        </w:tc>
      </w:tr>
      <w:tr w:rsidR="00617DA9" w:rsidRPr="0089167E" w:rsidTr="00105892">
        <w:tc>
          <w:tcPr>
            <w:tcW w:w="2802" w:type="dxa"/>
          </w:tcPr>
          <w:p w:rsidR="00617DA9" w:rsidRDefault="00617DA9"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Practical lesson </w:t>
            </w:r>
            <w:r w:rsidRPr="00105892">
              <w:rPr>
                <w:rFonts w:ascii="Times New Roman" w:hAnsi="Times New Roman" w:cs="Times New Roman"/>
                <w:sz w:val="28"/>
                <w:szCs w:val="28"/>
                <w:lang w:val="kk-KZ"/>
              </w:rPr>
              <w:t xml:space="preserve">№ </w:t>
            </w:r>
            <w:r w:rsidRPr="00105892">
              <w:rPr>
                <w:rFonts w:ascii="Times New Roman" w:hAnsi="Times New Roman" w:cs="Times New Roman"/>
                <w:sz w:val="28"/>
                <w:szCs w:val="28"/>
                <w:lang w:val="en-US"/>
              </w:rPr>
              <w:t>10.</w:t>
            </w:r>
          </w:p>
          <w:p w:rsidR="00DD0F3A" w:rsidRDefault="00DD0F3A" w:rsidP="00037752">
            <w:pPr>
              <w:contextualSpacing/>
              <w:rPr>
                <w:rFonts w:ascii="Times New Roman" w:hAnsi="Times New Roman" w:cs="Times New Roman"/>
                <w:sz w:val="28"/>
                <w:szCs w:val="28"/>
                <w:lang w:val="en-US"/>
              </w:rPr>
            </w:pPr>
          </w:p>
          <w:p w:rsidR="00105892" w:rsidRPr="00105892" w:rsidRDefault="00105892" w:rsidP="00037752">
            <w:pPr>
              <w:contextualSpacing/>
              <w:rPr>
                <w:rFonts w:ascii="Times New Roman" w:hAnsi="Times New Roman" w:cs="Times New Roman"/>
                <w:sz w:val="28"/>
                <w:szCs w:val="28"/>
                <w:lang w:val="en-US"/>
              </w:rPr>
            </w:pPr>
            <w:r>
              <w:rPr>
                <w:rFonts w:ascii="Times New Roman" w:hAnsi="Times New Roman" w:cs="Times New Roman"/>
                <w:sz w:val="28"/>
                <w:szCs w:val="28"/>
                <w:lang w:val="en-US"/>
              </w:rPr>
              <w:t>Grammar:</w:t>
            </w:r>
          </w:p>
        </w:tc>
        <w:tc>
          <w:tcPr>
            <w:tcW w:w="6095" w:type="dxa"/>
          </w:tcPr>
          <w:p w:rsidR="00617DA9" w:rsidRDefault="002D615C"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Writing scientific reports, </w:t>
            </w:r>
            <w:r w:rsidR="00220519" w:rsidRPr="00105892">
              <w:rPr>
                <w:rFonts w:ascii="Times New Roman" w:hAnsi="Times New Roman" w:cs="Times New Roman"/>
                <w:sz w:val="28"/>
                <w:szCs w:val="28"/>
                <w:lang w:val="en-US"/>
              </w:rPr>
              <w:t>theses</w:t>
            </w:r>
            <w:r w:rsidRPr="00105892">
              <w:rPr>
                <w:rFonts w:ascii="Times New Roman" w:hAnsi="Times New Roman" w:cs="Times New Roman"/>
                <w:sz w:val="28"/>
                <w:szCs w:val="28"/>
                <w:lang w:val="en-US"/>
              </w:rPr>
              <w:t xml:space="preserve"> and scientific articles. Business correspondence.</w:t>
            </w:r>
          </w:p>
          <w:p w:rsidR="00DD0F3A" w:rsidRPr="00105892" w:rsidRDefault="00DD0F3A" w:rsidP="00037752">
            <w:pPr>
              <w:contextualSpacing/>
              <w:rPr>
                <w:rFonts w:ascii="Times New Roman" w:hAnsi="Times New Roman" w:cs="Times New Roman"/>
                <w:sz w:val="28"/>
                <w:szCs w:val="28"/>
                <w:lang w:val="en-US"/>
              </w:rPr>
            </w:pPr>
            <w:r w:rsidRPr="00FF5ABC">
              <w:rPr>
                <w:rFonts w:ascii="Times New Roman" w:hAnsi="Times New Roman" w:cs="Times New Roman"/>
                <w:sz w:val="28"/>
                <w:szCs w:val="28"/>
                <w:lang w:val="en-US"/>
              </w:rPr>
              <w:t>The Future Tense.</w:t>
            </w:r>
            <w:r>
              <w:rPr>
                <w:rFonts w:ascii="Times New Roman" w:hAnsi="Times New Roman" w:cs="Times New Roman"/>
                <w:b/>
                <w:color w:val="FF0000"/>
                <w:sz w:val="28"/>
                <w:szCs w:val="28"/>
                <w:lang w:val="en-US"/>
              </w:rPr>
              <w:t xml:space="preserve"> </w:t>
            </w:r>
            <w:r w:rsidRPr="0083146B">
              <w:rPr>
                <w:rFonts w:ascii="Times New Roman" w:hAnsi="Times New Roman" w:cs="Times New Roman"/>
                <w:sz w:val="28"/>
                <w:szCs w:val="28"/>
                <w:lang w:val="en-US"/>
              </w:rPr>
              <w:t>Can and Could. May and Might.</w:t>
            </w:r>
          </w:p>
        </w:tc>
        <w:tc>
          <w:tcPr>
            <w:tcW w:w="674" w:type="dxa"/>
          </w:tcPr>
          <w:p w:rsidR="00617DA9" w:rsidRPr="00575345" w:rsidRDefault="00575345" w:rsidP="00037752">
            <w:pPr>
              <w:contextualSpacing/>
              <w:rPr>
                <w:rFonts w:ascii="Times New Roman" w:hAnsi="Times New Roman" w:cs="Times New Roman"/>
                <w:sz w:val="28"/>
                <w:szCs w:val="28"/>
              </w:rPr>
            </w:pPr>
            <w:r>
              <w:rPr>
                <w:rFonts w:ascii="Times New Roman" w:hAnsi="Times New Roman" w:cs="Times New Roman"/>
                <w:sz w:val="28"/>
                <w:szCs w:val="28"/>
              </w:rPr>
              <w:t>64</w:t>
            </w:r>
          </w:p>
        </w:tc>
      </w:tr>
      <w:tr w:rsidR="00617DA9" w:rsidRPr="0089167E" w:rsidTr="00105892">
        <w:tc>
          <w:tcPr>
            <w:tcW w:w="8897" w:type="dxa"/>
            <w:gridSpan w:val="2"/>
          </w:tcPr>
          <w:p w:rsidR="00617DA9" w:rsidRPr="00105892" w:rsidRDefault="00617DA9" w:rsidP="00037752">
            <w:pPr>
              <w:contextualSpacing/>
              <w:rPr>
                <w:rFonts w:ascii="Times New Roman" w:hAnsi="Times New Roman" w:cs="Times New Roman"/>
                <w:sz w:val="28"/>
                <w:szCs w:val="28"/>
                <w:lang w:val="en-US"/>
              </w:rPr>
            </w:pPr>
            <w:r w:rsidRPr="00105892">
              <w:rPr>
                <w:rStyle w:val="alt-edited"/>
                <w:rFonts w:ascii="Times New Roman" w:hAnsi="Times New Roman" w:cs="Times New Roman"/>
                <w:sz w:val="28"/>
                <w:szCs w:val="28"/>
                <w:lang w:val="en-US"/>
              </w:rPr>
              <w:t>Criteria for assessing students' knowledge</w:t>
            </w:r>
          </w:p>
        </w:tc>
        <w:tc>
          <w:tcPr>
            <w:tcW w:w="674" w:type="dxa"/>
          </w:tcPr>
          <w:p w:rsidR="00617DA9" w:rsidRPr="00575345" w:rsidRDefault="00575345" w:rsidP="00037752">
            <w:pPr>
              <w:contextualSpacing/>
              <w:rPr>
                <w:rFonts w:ascii="Times New Roman" w:hAnsi="Times New Roman" w:cs="Times New Roman"/>
                <w:sz w:val="28"/>
                <w:szCs w:val="28"/>
              </w:rPr>
            </w:pPr>
            <w:r>
              <w:rPr>
                <w:rFonts w:ascii="Times New Roman" w:hAnsi="Times New Roman" w:cs="Times New Roman"/>
                <w:sz w:val="28"/>
                <w:szCs w:val="28"/>
              </w:rPr>
              <w:t>75</w:t>
            </w:r>
          </w:p>
        </w:tc>
      </w:tr>
      <w:tr w:rsidR="00617DA9" w:rsidRPr="0089167E" w:rsidTr="00105892">
        <w:tc>
          <w:tcPr>
            <w:tcW w:w="2802" w:type="dxa"/>
          </w:tcPr>
          <w:p w:rsidR="00617DA9" w:rsidRPr="00105892" w:rsidRDefault="00617DA9" w:rsidP="00037752">
            <w:pPr>
              <w:contextualSpacing/>
              <w:rPr>
                <w:rFonts w:ascii="Times New Roman" w:hAnsi="Times New Roman" w:cs="Times New Roman"/>
                <w:sz w:val="28"/>
                <w:szCs w:val="28"/>
              </w:rPr>
            </w:pPr>
            <w:r w:rsidRPr="00105892">
              <w:rPr>
                <w:rFonts w:ascii="Times New Roman" w:hAnsi="Times New Roman" w:cs="Times New Roman"/>
                <w:sz w:val="28"/>
                <w:szCs w:val="28"/>
                <w:lang w:val="en-US"/>
              </w:rPr>
              <w:t>Control questions</w:t>
            </w:r>
          </w:p>
        </w:tc>
        <w:tc>
          <w:tcPr>
            <w:tcW w:w="6095" w:type="dxa"/>
          </w:tcPr>
          <w:p w:rsidR="00617DA9" w:rsidRPr="00105892" w:rsidRDefault="00617DA9" w:rsidP="00037752">
            <w:pPr>
              <w:contextualSpacing/>
              <w:rPr>
                <w:rFonts w:ascii="Times New Roman" w:hAnsi="Times New Roman" w:cs="Times New Roman"/>
                <w:sz w:val="28"/>
                <w:szCs w:val="28"/>
                <w:lang w:val="en-US"/>
              </w:rPr>
            </w:pPr>
          </w:p>
        </w:tc>
        <w:tc>
          <w:tcPr>
            <w:tcW w:w="674" w:type="dxa"/>
          </w:tcPr>
          <w:p w:rsidR="00617DA9" w:rsidRPr="00575345" w:rsidRDefault="00575345" w:rsidP="00037752">
            <w:pPr>
              <w:contextualSpacing/>
              <w:rPr>
                <w:rFonts w:ascii="Times New Roman" w:hAnsi="Times New Roman" w:cs="Times New Roman"/>
                <w:sz w:val="28"/>
                <w:szCs w:val="28"/>
              </w:rPr>
            </w:pPr>
            <w:r>
              <w:rPr>
                <w:rFonts w:ascii="Times New Roman" w:hAnsi="Times New Roman" w:cs="Times New Roman"/>
                <w:sz w:val="28"/>
                <w:szCs w:val="28"/>
              </w:rPr>
              <w:t>77</w:t>
            </w:r>
          </w:p>
        </w:tc>
      </w:tr>
      <w:tr w:rsidR="00617DA9" w:rsidRPr="0089167E" w:rsidTr="00105892">
        <w:tc>
          <w:tcPr>
            <w:tcW w:w="2802" w:type="dxa"/>
          </w:tcPr>
          <w:p w:rsidR="00617DA9" w:rsidRPr="00105892" w:rsidRDefault="00617DA9"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Appendix </w:t>
            </w:r>
          </w:p>
        </w:tc>
        <w:tc>
          <w:tcPr>
            <w:tcW w:w="6095" w:type="dxa"/>
          </w:tcPr>
          <w:p w:rsidR="00617DA9" w:rsidRPr="00105892" w:rsidRDefault="00617DA9" w:rsidP="00037752">
            <w:pPr>
              <w:contextualSpacing/>
              <w:rPr>
                <w:rFonts w:ascii="Times New Roman" w:hAnsi="Times New Roman" w:cs="Times New Roman"/>
                <w:sz w:val="28"/>
                <w:szCs w:val="28"/>
                <w:lang w:val="en-US"/>
              </w:rPr>
            </w:pPr>
          </w:p>
        </w:tc>
        <w:tc>
          <w:tcPr>
            <w:tcW w:w="674" w:type="dxa"/>
          </w:tcPr>
          <w:p w:rsidR="00617DA9" w:rsidRPr="00575345" w:rsidRDefault="00575345" w:rsidP="00037752">
            <w:pPr>
              <w:contextualSpacing/>
              <w:rPr>
                <w:rFonts w:ascii="Times New Roman" w:hAnsi="Times New Roman" w:cs="Times New Roman"/>
                <w:sz w:val="28"/>
                <w:szCs w:val="28"/>
              </w:rPr>
            </w:pPr>
            <w:r>
              <w:rPr>
                <w:rFonts w:ascii="Times New Roman" w:hAnsi="Times New Roman" w:cs="Times New Roman"/>
                <w:sz w:val="28"/>
                <w:szCs w:val="28"/>
              </w:rPr>
              <w:t>81</w:t>
            </w:r>
          </w:p>
        </w:tc>
      </w:tr>
      <w:tr w:rsidR="00DB41F5" w:rsidRPr="0089167E" w:rsidTr="00105892">
        <w:tc>
          <w:tcPr>
            <w:tcW w:w="8897" w:type="dxa"/>
            <w:gridSpan w:val="2"/>
          </w:tcPr>
          <w:p w:rsidR="00DB41F5" w:rsidRPr="00105892" w:rsidRDefault="00DB41F5"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timeline of biotechnology</w:t>
            </w:r>
          </w:p>
          <w:p w:rsidR="00DB41F5" w:rsidRPr="00105892" w:rsidRDefault="00DB41F5" w:rsidP="00037752">
            <w:pPr>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Literature </w:t>
            </w:r>
          </w:p>
        </w:tc>
        <w:tc>
          <w:tcPr>
            <w:tcW w:w="674" w:type="dxa"/>
          </w:tcPr>
          <w:p w:rsidR="00DB41F5" w:rsidRPr="00575345" w:rsidRDefault="00575345" w:rsidP="00037752">
            <w:pPr>
              <w:contextualSpacing/>
              <w:rPr>
                <w:rFonts w:ascii="Times New Roman" w:hAnsi="Times New Roman" w:cs="Times New Roman"/>
                <w:sz w:val="28"/>
                <w:szCs w:val="28"/>
              </w:rPr>
            </w:pPr>
            <w:r>
              <w:rPr>
                <w:rFonts w:ascii="Times New Roman" w:hAnsi="Times New Roman" w:cs="Times New Roman"/>
                <w:sz w:val="28"/>
                <w:szCs w:val="28"/>
              </w:rPr>
              <w:t>8</w:t>
            </w:r>
            <w:r w:rsidR="00DD0F3A" w:rsidRPr="0089167E">
              <w:rPr>
                <w:rFonts w:ascii="Times New Roman" w:hAnsi="Times New Roman" w:cs="Times New Roman"/>
                <w:sz w:val="28"/>
                <w:szCs w:val="28"/>
                <w:lang w:val="en-US"/>
              </w:rPr>
              <w:t>6</w:t>
            </w:r>
            <w:r>
              <w:rPr>
                <w:rFonts w:ascii="Times New Roman" w:hAnsi="Times New Roman" w:cs="Times New Roman"/>
                <w:sz w:val="28"/>
                <w:szCs w:val="28"/>
              </w:rPr>
              <w:t xml:space="preserve"> 96</w:t>
            </w:r>
          </w:p>
        </w:tc>
      </w:tr>
    </w:tbl>
    <w:p w:rsidR="00105892" w:rsidRDefault="00105892" w:rsidP="00C0349E">
      <w:pPr>
        <w:spacing w:after="0" w:line="240" w:lineRule="auto"/>
        <w:contextualSpacing/>
        <w:jc w:val="center"/>
        <w:rPr>
          <w:rFonts w:ascii="Times New Roman" w:hAnsi="Times New Roman" w:cs="Times New Roman"/>
          <w:b/>
          <w:sz w:val="28"/>
          <w:szCs w:val="28"/>
          <w:lang w:val="en-US"/>
        </w:rPr>
      </w:pPr>
    </w:p>
    <w:p w:rsidR="00105892" w:rsidRDefault="00105892" w:rsidP="00C0349E">
      <w:pPr>
        <w:spacing w:after="0" w:line="240" w:lineRule="auto"/>
        <w:contextualSpacing/>
        <w:jc w:val="center"/>
        <w:rPr>
          <w:rFonts w:ascii="Times New Roman" w:hAnsi="Times New Roman" w:cs="Times New Roman"/>
          <w:b/>
          <w:sz w:val="28"/>
          <w:szCs w:val="28"/>
          <w:lang w:val="en-US"/>
        </w:rPr>
      </w:pPr>
    </w:p>
    <w:p w:rsidR="00105892" w:rsidRDefault="00105892" w:rsidP="00C0349E">
      <w:pPr>
        <w:spacing w:after="0" w:line="240" w:lineRule="auto"/>
        <w:contextualSpacing/>
        <w:jc w:val="center"/>
        <w:rPr>
          <w:rFonts w:ascii="Times New Roman" w:hAnsi="Times New Roman" w:cs="Times New Roman"/>
          <w:b/>
          <w:sz w:val="28"/>
          <w:szCs w:val="28"/>
          <w:lang w:val="en-US"/>
        </w:rPr>
      </w:pPr>
    </w:p>
    <w:p w:rsidR="00105892" w:rsidRDefault="00105892" w:rsidP="00C0349E">
      <w:pPr>
        <w:spacing w:after="0" w:line="240" w:lineRule="auto"/>
        <w:contextualSpacing/>
        <w:jc w:val="center"/>
        <w:rPr>
          <w:rFonts w:ascii="Times New Roman" w:hAnsi="Times New Roman" w:cs="Times New Roman"/>
          <w:b/>
          <w:sz w:val="28"/>
          <w:szCs w:val="28"/>
          <w:lang w:val="en-US"/>
        </w:rPr>
      </w:pPr>
    </w:p>
    <w:p w:rsidR="00617DA9" w:rsidRPr="00105892" w:rsidRDefault="00617DA9" w:rsidP="00105892">
      <w:pPr>
        <w:spacing w:after="0" w:line="240" w:lineRule="auto"/>
        <w:contextualSpacing/>
        <w:jc w:val="center"/>
        <w:rPr>
          <w:rFonts w:ascii="Times New Roman" w:hAnsi="Times New Roman" w:cs="Times New Roman"/>
          <w:b/>
          <w:sz w:val="28"/>
          <w:szCs w:val="28"/>
          <w:lang w:val="en-US"/>
        </w:rPr>
      </w:pPr>
      <w:r w:rsidRPr="00105892">
        <w:rPr>
          <w:rFonts w:ascii="Times New Roman" w:hAnsi="Times New Roman" w:cs="Times New Roman"/>
          <w:b/>
          <w:sz w:val="28"/>
          <w:szCs w:val="28"/>
          <w:lang w:val="en-US"/>
        </w:rPr>
        <w:lastRenderedPageBreak/>
        <w:t>Introduction</w:t>
      </w:r>
    </w:p>
    <w:p w:rsidR="00617DA9" w:rsidRPr="00105892" w:rsidRDefault="00617DA9" w:rsidP="00617DA9">
      <w:pPr>
        <w:spacing w:after="0" w:line="240" w:lineRule="auto"/>
        <w:ind w:firstLine="708"/>
        <w:contextualSpacing/>
        <w:jc w:val="both"/>
        <w:rPr>
          <w:rFonts w:ascii="Times New Roman" w:hAnsi="Times New Roman" w:cs="Times New Roman"/>
          <w:sz w:val="28"/>
          <w:szCs w:val="28"/>
          <w:lang w:val="en-US"/>
        </w:rPr>
      </w:pPr>
    </w:p>
    <w:p w:rsidR="00617DA9" w:rsidRPr="00105892" w:rsidRDefault="00617DA9" w:rsidP="00617DA9">
      <w:pPr>
        <w:spacing w:after="0" w:line="240" w:lineRule="auto"/>
        <w:ind w:firstLine="708"/>
        <w:contextualSpacing/>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The subject of a foreign language in the professional sphere has an orientation character. Discipline introduces second-year students with the peculiarities of the biotechnology profession, reveals its social significance, examines the biotechnologist's professional and personal qualities, </w:t>
      </w:r>
      <w:proofErr w:type="gramStart"/>
      <w:r w:rsidRPr="00105892">
        <w:rPr>
          <w:rFonts w:ascii="Times New Roman" w:hAnsi="Times New Roman" w:cs="Times New Roman"/>
          <w:sz w:val="28"/>
          <w:szCs w:val="28"/>
          <w:lang w:val="en-US"/>
        </w:rPr>
        <w:t>introduces</w:t>
      </w:r>
      <w:proofErr w:type="gramEnd"/>
      <w:r w:rsidRPr="00105892">
        <w:rPr>
          <w:rFonts w:ascii="Times New Roman" w:hAnsi="Times New Roman" w:cs="Times New Roman"/>
          <w:sz w:val="28"/>
          <w:szCs w:val="28"/>
          <w:lang w:val="en-US"/>
        </w:rPr>
        <w:t xml:space="preserve"> the concept of "foreign language" as an academic subject in an educational institution.</w:t>
      </w:r>
    </w:p>
    <w:p w:rsidR="00617DA9" w:rsidRPr="00105892" w:rsidRDefault="00617DA9" w:rsidP="00617DA9">
      <w:pPr>
        <w:spacing w:after="0" w:line="240" w:lineRule="auto"/>
        <w:ind w:firstLine="708"/>
        <w:contextualSpacing/>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The course "Foreign language in the professional sphere" also covers the issues of the professional activity of the biotech</w:t>
      </w:r>
      <w:r w:rsidR="006F0AB0" w:rsidRPr="00105892">
        <w:rPr>
          <w:rFonts w:ascii="Times New Roman" w:hAnsi="Times New Roman" w:cs="Times New Roman"/>
          <w:sz w:val="28"/>
          <w:szCs w:val="28"/>
          <w:lang w:val="en-US"/>
        </w:rPr>
        <w:t>n</w:t>
      </w:r>
      <w:r w:rsidRPr="00105892">
        <w:rPr>
          <w:rFonts w:ascii="Times New Roman" w:hAnsi="Times New Roman" w:cs="Times New Roman"/>
          <w:sz w:val="28"/>
          <w:szCs w:val="28"/>
          <w:lang w:val="en-US"/>
        </w:rPr>
        <w:t>ologist, points out the ways of its professional growth and self-development: educational and social work in the university, participation in the research work of students, self-education.</w:t>
      </w:r>
    </w:p>
    <w:p w:rsidR="00617DA9" w:rsidRPr="00105892" w:rsidRDefault="00617DA9" w:rsidP="00617DA9">
      <w:pPr>
        <w:spacing w:after="0" w:line="240" w:lineRule="auto"/>
        <w:ind w:firstLine="708"/>
        <w:contextualSpacing/>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The formation of students’ foreign-</w:t>
      </w:r>
      <w:proofErr w:type="gramStart"/>
      <w:r w:rsidRPr="00105892">
        <w:rPr>
          <w:rFonts w:ascii="Times New Roman" w:hAnsi="Times New Roman" w:cs="Times New Roman"/>
          <w:sz w:val="28"/>
          <w:szCs w:val="28"/>
          <w:lang w:val="en-US"/>
        </w:rPr>
        <w:t>language,</w:t>
      </w:r>
      <w:proofErr w:type="gramEnd"/>
      <w:r w:rsidRPr="00105892">
        <w:rPr>
          <w:rFonts w:ascii="Times New Roman" w:hAnsi="Times New Roman" w:cs="Times New Roman"/>
          <w:sz w:val="28"/>
          <w:szCs w:val="28"/>
          <w:lang w:val="en-US"/>
        </w:rPr>
        <w:t xml:space="preserve"> professionally oriented communicative competence that allows them to integrate into the international professional environment and use professional English as a means of intercultural and professional communication.</w:t>
      </w:r>
    </w:p>
    <w:p w:rsidR="00617DA9" w:rsidRPr="00105892" w:rsidRDefault="00617DA9" w:rsidP="00617DA9">
      <w:pPr>
        <w:spacing w:after="0" w:line="240" w:lineRule="auto"/>
        <w:ind w:firstLine="708"/>
        <w:contextualSpacing/>
        <w:jc w:val="both"/>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Methodical instructions for practical classes reflects</w:t>
      </w:r>
      <w:proofErr w:type="gramEnd"/>
      <w:r w:rsidRPr="00105892">
        <w:rPr>
          <w:rFonts w:ascii="Times New Roman" w:hAnsi="Times New Roman" w:cs="Times New Roman"/>
          <w:sz w:val="28"/>
          <w:szCs w:val="28"/>
          <w:lang w:val="en-US"/>
        </w:rPr>
        <w:t xml:space="preserve"> modern trends and requirements for teaching a foreign language in the professional sphere. It includes the goals and tasks of studying the discipline, a list of skills for performing foreign-language speech activity in professional communication, characterizing the situations in which these skills are realized, the main language material that is characteristic of professional speech.</w:t>
      </w:r>
    </w:p>
    <w:p w:rsidR="00617DA9" w:rsidRPr="00105892" w:rsidRDefault="00617DA9" w:rsidP="00617DA9">
      <w:pPr>
        <w:suppressAutoHyphens/>
        <w:spacing w:after="0" w:line="240" w:lineRule="auto"/>
        <w:ind w:firstLine="357"/>
        <w:contextualSpacing/>
        <w:jc w:val="both"/>
        <w:rPr>
          <w:rFonts w:ascii="Times New Roman" w:eastAsia="Times New Roman" w:hAnsi="Times New Roman" w:cs="Times New Roman"/>
          <w:bCs/>
          <w:iCs/>
          <w:sz w:val="28"/>
          <w:szCs w:val="28"/>
          <w:lang w:val="en-US"/>
        </w:rPr>
      </w:pPr>
      <w:r w:rsidRPr="00105892">
        <w:rPr>
          <w:rFonts w:ascii="Times New Roman" w:eastAsia="Times New Roman" w:hAnsi="Times New Roman" w:cs="Times New Roman"/>
          <w:bCs/>
          <w:iCs/>
          <w:sz w:val="28"/>
          <w:szCs w:val="28"/>
          <w:lang w:val="en-US"/>
        </w:rPr>
        <w:t>Methodical inst</w:t>
      </w:r>
      <w:r w:rsidR="006F0AB0" w:rsidRPr="00105892">
        <w:rPr>
          <w:rFonts w:ascii="Times New Roman" w:eastAsia="Times New Roman" w:hAnsi="Times New Roman" w:cs="Times New Roman"/>
          <w:bCs/>
          <w:iCs/>
          <w:sz w:val="28"/>
          <w:szCs w:val="28"/>
          <w:lang w:val="en-US"/>
        </w:rPr>
        <w:t xml:space="preserve">ructions for practical classes </w:t>
      </w:r>
      <w:r w:rsidRPr="00105892">
        <w:rPr>
          <w:rFonts w:ascii="Times New Roman" w:eastAsia="Times New Roman" w:hAnsi="Times New Roman" w:cs="Times New Roman"/>
          <w:bCs/>
          <w:iCs/>
          <w:sz w:val="28"/>
          <w:szCs w:val="28"/>
          <w:lang w:val="en-US"/>
        </w:rPr>
        <w:t>on "Foreign language in the professional sphere" discipline  in addition to traditional forms of education, provides for the use of innovative educational technologies that ensure the achievement of planned learning outcomes and the development of students’ foreign communicative competence.</w:t>
      </w:r>
    </w:p>
    <w:p w:rsidR="00617DA9" w:rsidRPr="004D6A89" w:rsidRDefault="00617DA9" w:rsidP="006F0AB0">
      <w:pPr>
        <w:spacing w:after="0" w:line="240" w:lineRule="auto"/>
        <w:ind w:firstLine="708"/>
        <w:contextualSpacing/>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Methodical instructions for practical classes consist from themes like: </w:t>
      </w:r>
      <w:r w:rsidR="006F0AB0" w:rsidRPr="00105892">
        <w:rPr>
          <w:rFonts w:ascii="Times New Roman" w:hAnsi="Times New Roman" w:cs="Times New Roman"/>
          <w:sz w:val="28"/>
          <w:szCs w:val="28"/>
          <w:lang w:val="en-US"/>
        </w:rPr>
        <w:t xml:space="preserve">basics of interaction between living orgasms and the environment, biotechnological </w:t>
      </w:r>
      <w:proofErr w:type="spellStart"/>
      <w:r w:rsidR="006F0AB0" w:rsidRPr="00105892">
        <w:rPr>
          <w:rFonts w:ascii="Times New Roman" w:hAnsi="Times New Roman" w:cs="Times New Roman"/>
          <w:sz w:val="28"/>
          <w:szCs w:val="28"/>
          <w:lang w:val="en-US"/>
        </w:rPr>
        <w:t>experiment,modern</w:t>
      </w:r>
      <w:proofErr w:type="spellEnd"/>
      <w:r w:rsidR="006F0AB0" w:rsidRPr="00105892">
        <w:rPr>
          <w:rFonts w:ascii="Times New Roman" w:hAnsi="Times New Roman" w:cs="Times New Roman"/>
          <w:sz w:val="28"/>
          <w:szCs w:val="28"/>
          <w:lang w:val="en-US"/>
        </w:rPr>
        <w:t xml:space="preserve"> methods and equipment used in biotechnology, application of biotechnological processes for solving environmental problems, cryopreservation of cells, tissues and organs and their use in medicine and animal husbandry, </w:t>
      </w:r>
      <w:proofErr w:type="spellStart"/>
      <w:r w:rsidR="006F0AB0" w:rsidRPr="00105892">
        <w:rPr>
          <w:rFonts w:ascii="Times New Roman" w:hAnsi="Times New Roman" w:cs="Times New Roman"/>
          <w:sz w:val="28"/>
          <w:szCs w:val="28"/>
          <w:lang w:val="en-US"/>
        </w:rPr>
        <w:t>biotesting</w:t>
      </w:r>
      <w:proofErr w:type="spellEnd"/>
      <w:r w:rsidR="006F0AB0" w:rsidRPr="00105892">
        <w:rPr>
          <w:rFonts w:ascii="Times New Roman" w:hAnsi="Times New Roman" w:cs="Times New Roman"/>
          <w:sz w:val="28"/>
          <w:szCs w:val="28"/>
          <w:lang w:val="en-US"/>
        </w:rPr>
        <w:t xml:space="preserve"> as an integral element in the environmental safety assessment system, biotechnology in agriculture, equipment and nutrient media for working with cell cultures, problems of safety of products of modern biotechnological production, biotechnological processes in the food industry, writing scientific reports, theses and scientific articles. Business correspondence </w:t>
      </w:r>
      <w:r w:rsidRPr="00105892">
        <w:rPr>
          <w:rFonts w:ascii="Times New Roman" w:hAnsi="Times New Roman" w:cs="Times New Roman"/>
          <w:sz w:val="28"/>
          <w:szCs w:val="28"/>
          <w:lang w:val="en-US"/>
        </w:rPr>
        <w:t>and fro</w:t>
      </w:r>
      <w:r w:rsidR="006F0AB0" w:rsidRPr="00105892">
        <w:rPr>
          <w:rFonts w:ascii="Times New Roman" w:hAnsi="Times New Roman" w:cs="Times New Roman"/>
          <w:sz w:val="28"/>
          <w:szCs w:val="28"/>
          <w:lang w:val="en-US"/>
        </w:rPr>
        <w:t xml:space="preserve">m literature and control tasks, </w:t>
      </w:r>
      <w:r w:rsidRPr="00105892">
        <w:rPr>
          <w:rFonts w:ascii="Times New Roman" w:hAnsi="Times New Roman" w:cs="Times New Roman"/>
          <w:sz w:val="28"/>
          <w:szCs w:val="28"/>
          <w:lang w:val="en-US"/>
        </w:rPr>
        <w:t>appendix which is give to students’ achieve the good quality in study process.</w:t>
      </w:r>
    </w:p>
    <w:p w:rsidR="00617DA9" w:rsidRPr="004D6A89" w:rsidRDefault="00E669CF" w:rsidP="00617DA9">
      <w:pPr>
        <w:spacing w:after="0" w:line="240" w:lineRule="auto"/>
        <w:ind w:firstLine="708"/>
        <w:contextualSpacing/>
        <w:jc w:val="both"/>
        <w:rPr>
          <w:rFonts w:ascii="Times New Roman" w:hAnsi="Times New Roman" w:cs="Times New Roman"/>
          <w:sz w:val="28"/>
          <w:szCs w:val="28"/>
          <w:lang w:val="en-US"/>
        </w:rPr>
      </w:pPr>
      <w:r w:rsidRPr="004D6A89">
        <w:rPr>
          <w:rFonts w:ascii="Times New Roman" w:hAnsi="Times New Roman" w:cs="Times New Roman"/>
          <w:sz w:val="28"/>
          <w:szCs w:val="28"/>
          <w:lang w:val="en-US"/>
        </w:rPr>
        <w:t xml:space="preserve">In the methodical instructions are </w:t>
      </w:r>
      <w:proofErr w:type="spellStart"/>
      <w:r w:rsidRPr="004D6A89">
        <w:rPr>
          <w:rFonts w:ascii="Times New Roman" w:hAnsi="Times New Roman" w:cs="Times New Roman"/>
          <w:sz w:val="28"/>
          <w:szCs w:val="28"/>
          <w:lang w:val="en-US"/>
        </w:rPr>
        <w:t>gaven</w:t>
      </w:r>
      <w:proofErr w:type="spellEnd"/>
      <w:r w:rsidRPr="004D6A89">
        <w:rPr>
          <w:rFonts w:ascii="Times New Roman" w:hAnsi="Times New Roman" w:cs="Times New Roman"/>
          <w:sz w:val="28"/>
          <w:szCs w:val="28"/>
          <w:lang w:val="en-US"/>
        </w:rPr>
        <w:t xml:space="preserve"> </w:t>
      </w:r>
      <w:r w:rsidR="004D6A89" w:rsidRPr="004D6A89">
        <w:rPr>
          <w:rFonts w:ascii="Times New Roman" w:hAnsi="Times New Roman" w:cs="Times New Roman"/>
          <w:sz w:val="28"/>
          <w:szCs w:val="28"/>
          <w:lang w:val="en-US"/>
        </w:rPr>
        <w:t xml:space="preserve">in each practical classes themes </w:t>
      </w:r>
      <w:r w:rsidRPr="004D6A89">
        <w:rPr>
          <w:rFonts w:ascii="Times New Roman" w:hAnsi="Times New Roman" w:cs="Times New Roman"/>
          <w:sz w:val="28"/>
          <w:szCs w:val="28"/>
          <w:lang w:val="en-US"/>
        </w:rPr>
        <w:t>over</w:t>
      </w:r>
      <w:r w:rsidR="004D6A89" w:rsidRPr="004D6A89">
        <w:rPr>
          <w:rFonts w:ascii="Times New Roman" w:hAnsi="Times New Roman" w:cs="Times New Roman"/>
          <w:sz w:val="28"/>
          <w:szCs w:val="28"/>
          <w:lang w:val="en-US"/>
        </w:rPr>
        <w:t xml:space="preserve"> 10 </w:t>
      </w:r>
      <w:proofErr w:type="spellStart"/>
      <w:proofErr w:type="gramStart"/>
      <w:r w:rsidR="004D6A89" w:rsidRPr="004D6A89">
        <w:rPr>
          <w:rFonts w:ascii="Times New Roman" w:hAnsi="Times New Roman" w:cs="Times New Roman"/>
          <w:sz w:val="28"/>
          <w:szCs w:val="28"/>
          <w:lang w:val="en-US"/>
        </w:rPr>
        <w:t>excercises</w:t>
      </w:r>
      <w:proofErr w:type="spellEnd"/>
      <w:r w:rsidR="004D6A89" w:rsidRPr="004D6A89">
        <w:rPr>
          <w:rFonts w:ascii="Times New Roman" w:hAnsi="Times New Roman" w:cs="Times New Roman"/>
          <w:sz w:val="28"/>
          <w:szCs w:val="28"/>
          <w:lang w:val="en-US"/>
        </w:rPr>
        <w:t xml:space="preserve">  from</w:t>
      </w:r>
      <w:proofErr w:type="gramEnd"/>
      <w:r w:rsidR="004D6A89" w:rsidRPr="004D6A89">
        <w:rPr>
          <w:rFonts w:ascii="Times New Roman" w:hAnsi="Times New Roman" w:cs="Times New Roman"/>
          <w:sz w:val="28"/>
          <w:szCs w:val="28"/>
          <w:lang w:val="en-US"/>
        </w:rPr>
        <w:t xml:space="preserve"> very basic to more advanced English </w:t>
      </w:r>
      <w:r w:rsidRPr="004D6A89">
        <w:rPr>
          <w:rFonts w:ascii="Times New Roman" w:hAnsi="Times New Roman" w:cs="Times New Roman"/>
          <w:sz w:val="28"/>
          <w:szCs w:val="28"/>
          <w:lang w:val="en-US"/>
        </w:rPr>
        <w:t>g</w:t>
      </w:r>
      <w:r w:rsidR="00105892" w:rsidRPr="004D6A89">
        <w:rPr>
          <w:rFonts w:ascii="Times New Roman" w:hAnsi="Times New Roman" w:cs="Times New Roman"/>
          <w:sz w:val="28"/>
          <w:szCs w:val="28"/>
          <w:lang w:val="en-US"/>
        </w:rPr>
        <w:t xml:space="preserve">rammar </w:t>
      </w:r>
      <w:r w:rsidR="004D6A89" w:rsidRPr="004D6A89">
        <w:rPr>
          <w:rFonts w:ascii="Times New Roman" w:hAnsi="Times New Roman" w:cs="Times New Roman"/>
          <w:sz w:val="28"/>
          <w:szCs w:val="28"/>
          <w:lang w:val="en-US"/>
        </w:rPr>
        <w:t>exercises.</w:t>
      </w:r>
    </w:p>
    <w:p w:rsidR="00617DA9" w:rsidRPr="00105892" w:rsidRDefault="00617DA9" w:rsidP="00617DA9">
      <w:pPr>
        <w:spacing w:after="0" w:line="240" w:lineRule="auto"/>
        <w:ind w:firstLine="708"/>
        <w:contextualSpacing/>
        <w:jc w:val="both"/>
        <w:rPr>
          <w:rFonts w:ascii="Times New Roman" w:hAnsi="Times New Roman" w:cs="Times New Roman"/>
          <w:sz w:val="28"/>
          <w:szCs w:val="28"/>
          <w:lang w:val="en-US"/>
        </w:rPr>
      </w:pPr>
    </w:p>
    <w:p w:rsidR="00A522DA" w:rsidRPr="00105892" w:rsidRDefault="00A522DA" w:rsidP="006F0AB0">
      <w:pPr>
        <w:spacing w:after="0" w:line="240" w:lineRule="auto"/>
        <w:contextualSpacing/>
        <w:rPr>
          <w:rFonts w:ascii="Times New Roman" w:hAnsi="Times New Roman" w:cs="Times New Roman"/>
          <w:b/>
          <w:sz w:val="28"/>
          <w:szCs w:val="28"/>
          <w:lang w:val="en-US"/>
        </w:rPr>
      </w:pPr>
      <w:proofErr w:type="gramStart"/>
      <w:r w:rsidRPr="00105892">
        <w:rPr>
          <w:rFonts w:ascii="Times New Roman" w:hAnsi="Times New Roman" w:cs="Times New Roman"/>
          <w:b/>
          <w:sz w:val="28"/>
          <w:szCs w:val="28"/>
          <w:lang w:val="en-US"/>
        </w:rPr>
        <w:lastRenderedPageBreak/>
        <w:t xml:space="preserve">Practical lesson </w:t>
      </w:r>
      <w:r w:rsidRPr="00105892">
        <w:rPr>
          <w:rFonts w:ascii="Times New Roman" w:hAnsi="Times New Roman" w:cs="Times New Roman"/>
          <w:b/>
          <w:sz w:val="28"/>
          <w:szCs w:val="28"/>
          <w:lang w:val="kk-KZ"/>
        </w:rPr>
        <w:t xml:space="preserve">№ </w:t>
      </w:r>
      <w:r w:rsidRPr="00105892">
        <w:rPr>
          <w:rFonts w:ascii="Times New Roman" w:hAnsi="Times New Roman" w:cs="Times New Roman"/>
          <w:b/>
          <w:sz w:val="28"/>
          <w:szCs w:val="28"/>
          <w:lang w:val="en-US"/>
        </w:rPr>
        <w:t>1.</w:t>
      </w:r>
      <w:proofErr w:type="gramEnd"/>
    </w:p>
    <w:p w:rsidR="006F0AB0" w:rsidRPr="00105892" w:rsidRDefault="006F0AB0" w:rsidP="006F0AB0">
      <w:pPr>
        <w:spacing w:after="0" w:line="240" w:lineRule="auto"/>
        <w:contextualSpacing/>
        <w:rPr>
          <w:rFonts w:ascii="Times New Roman" w:hAnsi="Times New Roman" w:cs="Times New Roman"/>
          <w:b/>
          <w:sz w:val="28"/>
          <w:szCs w:val="28"/>
          <w:lang w:val="en-US"/>
        </w:rPr>
      </w:pPr>
    </w:p>
    <w:p w:rsidR="00A522DA" w:rsidRPr="00105892" w:rsidRDefault="00A522DA" w:rsidP="00A522DA">
      <w:pPr>
        <w:spacing w:after="0" w:line="240" w:lineRule="auto"/>
        <w:contextualSpacing/>
        <w:rPr>
          <w:rFonts w:ascii="Times New Roman" w:hAnsi="Times New Roman" w:cs="Times New Roman"/>
          <w:b/>
          <w:sz w:val="28"/>
          <w:szCs w:val="28"/>
          <w:lang w:val="en-US"/>
        </w:rPr>
      </w:pPr>
      <w:r w:rsidRPr="00105892">
        <w:rPr>
          <w:rFonts w:ascii="Times New Roman" w:hAnsi="Times New Roman" w:cs="Times New Roman"/>
          <w:b/>
          <w:sz w:val="28"/>
          <w:szCs w:val="28"/>
          <w:lang w:val="en-US"/>
        </w:rPr>
        <w:t>Theme:</w:t>
      </w:r>
      <w:r w:rsidR="00105892">
        <w:rPr>
          <w:rFonts w:ascii="Times New Roman" w:hAnsi="Times New Roman" w:cs="Times New Roman"/>
          <w:b/>
          <w:sz w:val="28"/>
          <w:szCs w:val="28"/>
          <w:lang w:val="en-US"/>
        </w:rPr>
        <w:t xml:space="preserve"> </w:t>
      </w:r>
      <w:r w:rsidRPr="00105892">
        <w:rPr>
          <w:rFonts w:ascii="Times New Roman" w:hAnsi="Times New Roman" w:cs="Times New Roman"/>
          <w:b/>
          <w:sz w:val="28"/>
          <w:szCs w:val="28"/>
          <w:lang w:val="en-US"/>
        </w:rPr>
        <w:t>Basics of interaction between living orga</w:t>
      </w:r>
      <w:r w:rsidR="006F0AB0" w:rsidRPr="00105892">
        <w:rPr>
          <w:rFonts w:ascii="Times New Roman" w:hAnsi="Times New Roman" w:cs="Times New Roman"/>
          <w:b/>
          <w:sz w:val="28"/>
          <w:szCs w:val="28"/>
          <w:lang w:val="en-US"/>
        </w:rPr>
        <w:t>ni</w:t>
      </w:r>
      <w:r w:rsidRPr="00105892">
        <w:rPr>
          <w:rFonts w:ascii="Times New Roman" w:hAnsi="Times New Roman" w:cs="Times New Roman"/>
          <w:b/>
          <w:sz w:val="28"/>
          <w:szCs w:val="28"/>
          <w:lang w:val="en-US"/>
        </w:rPr>
        <w:t>sms and the environment</w:t>
      </w:r>
    </w:p>
    <w:p w:rsidR="00A522DA" w:rsidRPr="00105892" w:rsidRDefault="00A522DA" w:rsidP="00A522DA">
      <w:pPr>
        <w:spacing w:after="0" w:line="240" w:lineRule="auto"/>
        <w:contextualSpacing/>
        <w:rPr>
          <w:rFonts w:ascii="Times New Roman" w:hAnsi="Times New Roman" w:cs="Times New Roman"/>
          <w:b/>
          <w:sz w:val="28"/>
          <w:szCs w:val="28"/>
          <w:lang w:val="en-US"/>
        </w:rPr>
      </w:pPr>
    </w:p>
    <w:p w:rsidR="006F0AB0" w:rsidRPr="00105892" w:rsidRDefault="006F0AB0" w:rsidP="00A522DA">
      <w:pPr>
        <w:spacing w:after="0" w:line="240" w:lineRule="auto"/>
        <w:contextualSpacing/>
        <w:rPr>
          <w:rFonts w:ascii="Times New Roman" w:hAnsi="Times New Roman" w:cs="Times New Roman"/>
          <w:b/>
          <w:sz w:val="28"/>
          <w:szCs w:val="28"/>
          <w:lang w:val="en-US"/>
        </w:rPr>
      </w:pPr>
      <w:r w:rsidRPr="00105892">
        <w:rPr>
          <w:rFonts w:ascii="Times New Roman" w:hAnsi="Times New Roman" w:cs="Times New Roman"/>
          <w:b/>
          <w:sz w:val="28"/>
          <w:szCs w:val="28"/>
          <w:lang w:val="en-US"/>
        </w:rPr>
        <w:t>Objectives</w:t>
      </w:r>
    </w:p>
    <w:p w:rsidR="00677048" w:rsidRPr="00105892" w:rsidRDefault="00F10BB9" w:rsidP="006F0AB0">
      <w:pPr>
        <w:pStyle w:val="af"/>
        <w:numPr>
          <w:ilvl w:val="0"/>
          <w:numId w:val="9"/>
        </w:num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t</w:t>
      </w:r>
      <w:r w:rsidR="006F0AB0" w:rsidRPr="00105892">
        <w:rPr>
          <w:rFonts w:ascii="Times New Roman" w:hAnsi="Times New Roman" w:cs="Times New Roman"/>
          <w:sz w:val="28"/>
          <w:szCs w:val="28"/>
          <w:lang w:val="en-US"/>
        </w:rPr>
        <w:t>o</w:t>
      </w:r>
      <w:r>
        <w:rPr>
          <w:rFonts w:ascii="Times New Roman" w:hAnsi="Times New Roman" w:cs="Times New Roman"/>
          <w:sz w:val="28"/>
          <w:szCs w:val="28"/>
          <w:lang w:val="en-US"/>
        </w:rPr>
        <w:t xml:space="preserve"> </w:t>
      </w:r>
      <w:r w:rsidR="00677048" w:rsidRPr="00105892">
        <w:rPr>
          <w:rFonts w:ascii="Times New Roman" w:hAnsi="Times New Roman" w:cs="Times New Roman"/>
          <w:sz w:val="28"/>
          <w:szCs w:val="28"/>
          <w:lang w:val="en-US"/>
        </w:rPr>
        <w:t>identify the importance of interactions between living organisms and the environment</w:t>
      </w:r>
    </w:p>
    <w:p w:rsidR="006F0AB0" w:rsidRPr="00105892" w:rsidRDefault="00F10BB9" w:rsidP="006F0AB0">
      <w:pPr>
        <w:pStyle w:val="af"/>
        <w:numPr>
          <w:ilvl w:val="0"/>
          <w:numId w:val="9"/>
        </w:numPr>
        <w:spacing w:after="0" w:line="240" w:lineRule="auto"/>
        <w:rPr>
          <w:rFonts w:ascii="Times New Roman" w:hAnsi="Times New Roman" w:cs="Times New Roman"/>
          <w:sz w:val="28"/>
          <w:szCs w:val="28"/>
          <w:lang w:val="en-US"/>
        </w:rPr>
      </w:pPr>
      <w:proofErr w:type="gramStart"/>
      <w:r>
        <w:rPr>
          <w:rFonts w:ascii="Times New Roman" w:hAnsi="Times New Roman" w:cs="Times New Roman"/>
          <w:sz w:val="28"/>
          <w:szCs w:val="28"/>
          <w:lang w:val="en-US"/>
        </w:rPr>
        <w:t>to</w:t>
      </w:r>
      <w:proofErr w:type="gramEnd"/>
      <w:r>
        <w:rPr>
          <w:rFonts w:ascii="Times New Roman" w:hAnsi="Times New Roman" w:cs="Times New Roman"/>
          <w:sz w:val="28"/>
          <w:szCs w:val="28"/>
          <w:lang w:val="en-US"/>
        </w:rPr>
        <w:t xml:space="preserve"> understand when do we use a capital letter.</w:t>
      </w:r>
    </w:p>
    <w:p w:rsidR="00AC73FB" w:rsidRDefault="00C0349E" w:rsidP="00C0349E">
      <w:pPr>
        <w:spacing w:after="0" w:line="240" w:lineRule="auto"/>
        <w:rPr>
          <w:rFonts w:ascii="Times New Roman" w:hAnsi="Times New Roman" w:cs="Times New Roman"/>
          <w:b/>
          <w:sz w:val="28"/>
          <w:szCs w:val="28"/>
          <w:lang w:val="en-US"/>
        </w:rPr>
      </w:pPr>
      <w:r w:rsidRPr="00105892">
        <w:rPr>
          <w:rFonts w:ascii="Times New Roman" w:hAnsi="Times New Roman" w:cs="Times New Roman"/>
          <w:b/>
          <w:sz w:val="28"/>
          <w:szCs w:val="28"/>
          <w:lang w:val="en-US"/>
        </w:rPr>
        <w:t xml:space="preserve">Grammar: </w:t>
      </w:r>
      <w:r w:rsidR="00105892" w:rsidRPr="00105892">
        <w:rPr>
          <w:rFonts w:ascii="Times New Roman" w:hAnsi="Times New Roman" w:cs="Times New Roman"/>
          <w:b/>
          <w:sz w:val="28"/>
          <w:szCs w:val="28"/>
          <w:lang w:val="en-US"/>
        </w:rPr>
        <w:t>T</w:t>
      </w:r>
      <w:r w:rsidR="005E286E" w:rsidRPr="00105892">
        <w:rPr>
          <w:rFonts w:ascii="Times New Roman" w:hAnsi="Times New Roman" w:cs="Times New Roman"/>
          <w:b/>
          <w:sz w:val="28"/>
          <w:szCs w:val="28"/>
          <w:lang w:val="en-US"/>
        </w:rPr>
        <w:t>he capital letter</w:t>
      </w:r>
    </w:p>
    <w:p w:rsidR="00F10BB9" w:rsidRPr="00105892" w:rsidRDefault="00F10BB9" w:rsidP="00C0349E">
      <w:pPr>
        <w:spacing w:after="0" w:line="240" w:lineRule="auto"/>
        <w:rPr>
          <w:rFonts w:ascii="Times New Roman" w:hAnsi="Times New Roman" w:cs="Times New Roman"/>
          <w:b/>
          <w:sz w:val="28"/>
          <w:szCs w:val="28"/>
          <w:lang w:val="en-US"/>
        </w:rPr>
      </w:pPr>
    </w:p>
    <w:p w:rsidR="00F10BB9" w:rsidRPr="00105892" w:rsidRDefault="00F10BB9" w:rsidP="00F10BB9">
      <w:pPr>
        <w:widowControl w:val="0"/>
        <w:autoSpaceDE w:val="0"/>
        <w:autoSpaceDN w:val="0"/>
        <w:adjustRightInd w:val="0"/>
        <w:spacing w:after="240" w:line="560" w:lineRule="atLeast"/>
        <w:rPr>
          <w:rFonts w:ascii="Times New Roman" w:hAnsi="Times New Roman" w:cs="Times New Roman"/>
          <w:sz w:val="28"/>
          <w:szCs w:val="28"/>
          <w:lang w:val="en-US"/>
        </w:rPr>
      </w:pPr>
      <w:r>
        <w:rPr>
          <w:rFonts w:ascii="Times New Roman" w:eastAsiaTheme="minorHAnsi" w:hAnsi="Times New Roman" w:cs="Times New Roman"/>
          <w:noProof/>
          <w:color w:val="000000"/>
          <w:sz w:val="28"/>
          <w:szCs w:val="28"/>
        </w:rPr>
        <w:drawing>
          <wp:inline distT="0" distB="0" distL="0" distR="0">
            <wp:extent cx="5818909" cy="1316182"/>
            <wp:effectExtent l="0" t="0" r="0" b="0"/>
            <wp:docPr id="3" name="Схема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r w:rsidRPr="00105892">
        <w:rPr>
          <w:rFonts w:ascii="Times New Roman" w:hAnsi="Times New Roman" w:cs="Times New Roman"/>
          <w:sz w:val="28"/>
          <w:szCs w:val="28"/>
          <w:lang w:val="en-US"/>
        </w:rPr>
        <w:t xml:space="preserve"> </w:t>
      </w:r>
    </w:p>
    <w:p w:rsidR="00F10BB9" w:rsidRPr="00105892" w:rsidRDefault="00F10BB9" w:rsidP="00F10BB9">
      <w:pPr>
        <w:widowControl w:val="0"/>
        <w:autoSpaceDE w:val="0"/>
        <w:autoSpaceDN w:val="0"/>
        <w:adjustRightInd w:val="0"/>
        <w:spacing w:after="0" w:line="240" w:lineRule="auto"/>
        <w:ind w:left="2329" w:right="2307"/>
        <w:contextualSpacing/>
        <w:jc w:val="center"/>
        <w:rPr>
          <w:rFonts w:ascii="Times New Roman" w:hAnsi="Times New Roman" w:cs="Times New Roman"/>
          <w:sz w:val="28"/>
          <w:szCs w:val="28"/>
          <w:lang w:val="en-US"/>
        </w:rPr>
      </w:pPr>
      <w:proofErr w:type="spellStart"/>
      <w:r w:rsidRPr="00105892">
        <w:rPr>
          <w:rFonts w:ascii="Times New Roman" w:hAnsi="Times New Roman" w:cs="Times New Roman"/>
          <w:i/>
          <w:iCs/>
          <w:sz w:val="28"/>
          <w:szCs w:val="28"/>
          <w:lang w:val="en-US"/>
        </w:rPr>
        <w:t>Practise</w:t>
      </w:r>
      <w:proofErr w:type="spellEnd"/>
      <w:r w:rsidRPr="00105892">
        <w:rPr>
          <w:rFonts w:ascii="Times New Roman" w:hAnsi="Times New Roman" w:cs="Times New Roman"/>
          <w:i/>
          <w:iCs/>
          <w:sz w:val="28"/>
          <w:szCs w:val="28"/>
          <w:lang w:val="en-US"/>
        </w:rPr>
        <w:t xml:space="preserve"> reading the</w:t>
      </w:r>
      <w:r>
        <w:rPr>
          <w:rFonts w:ascii="Times New Roman" w:hAnsi="Times New Roman" w:cs="Times New Roman"/>
          <w:i/>
          <w:iCs/>
          <w:sz w:val="28"/>
          <w:szCs w:val="28"/>
          <w:lang w:val="en-US"/>
        </w:rPr>
        <w:t xml:space="preserve"> </w:t>
      </w:r>
      <w:r w:rsidRPr="00105892">
        <w:rPr>
          <w:rFonts w:ascii="Times New Roman" w:hAnsi="Times New Roman" w:cs="Times New Roman"/>
          <w:i/>
          <w:iCs/>
          <w:sz w:val="28"/>
          <w:szCs w:val="28"/>
          <w:lang w:val="en-US"/>
        </w:rPr>
        <w:t>letters</w:t>
      </w:r>
      <w:r>
        <w:rPr>
          <w:rFonts w:ascii="Times New Roman" w:hAnsi="Times New Roman" w:cs="Times New Roman"/>
          <w:i/>
          <w:iCs/>
          <w:sz w:val="28"/>
          <w:szCs w:val="28"/>
          <w:lang w:val="en-US"/>
        </w:rPr>
        <w:t xml:space="preserve"> </w:t>
      </w:r>
      <w:proofErr w:type="spellStart"/>
      <w:r w:rsidRPr="00105892">
        <w:rPr>
          <w:rFonts w:ascii="Times New Roman" w:hAnsi="Times New Roman" w:cs="Times New Roman"/>
          <w:i/>
          <w:iCs/>
          <w:sz w:val="28"/>
          <w:szCs w:val="28"/>
          <w:lang w:val="en-US"/>
        </w:rPr>
        <w:t>outloud</w:t>
      </w:r>
      <w:proofErr w:type="spellEnd"/>
      <w:r w:rsidRPr="00105892">
        <w:rPr>
          <w:rFonts w:ascii="Times New Roman" w:hAnsi="Times New Roman" w:cs="Times New Roman"/>
          <w:i/>
          <w:iCs/>
          <w:sz w:val="28"/>
          <w:szCs w:val="28"/>
          <w:lang w:val="en-US"/>
        </w:rPr>
        <w:t>:</w:t>
      </w:r>
    </w:p>
    <w:p w:rsidR="00F10BB9" w:rsidRPr="00105892" w:rsidRDefault="00F10BB9" w:rsidP="00F10BB9">
      <w:pPr>
        <w:widowControl w:val="0"/>
        <w:autoSpaceDE w:val="0"/>
        <w:autoSpaceDN w:val="0"/>
        <w:adjustRightInd w:val="0"/>
        <w:spacing w:after="0" w:line="240" w:lineRule="auto"/>
        <w:ind w:left="2418" w:right="2396"/>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Capital letters</w:t>
      </w:r>
      <w:r w:rsidRPr="00105892">
        <w:rPr>
          <w:rFonts w:ascii="Times New Roman" w:hAnsi="Times New Roman" w:cs="Times New Roman"/>
          <w:sz w:val="28"/>
          <w:szCs w:val="28"/>
          <w:lang w:val="en-US"/>
        </w:rPr>
        <w:t>:</w:t>
      </w:r>
    </w:p>
    <w:p w:rsidR="00F10BB9" w:rsidRPr="00105892" w:rsidRDefault="00F10BB9" w:rsidP="00F10BB9">
      <w:pPr>
        <w:widowControl w:val="0"/>
        <w:autoSpaceDE w:val="0"/>
        <w:autoSpaceDN w:val="0"/>
        <w:adjustRightInd w:val="0"/>
        <w:spacing w:after="0" w:line="240" w:lineRule="auto"/>
        <w:contextualSpacing/>
        <w:rPr>
          <w:rFonts w:ascii="Times New Roman" w:hAnsi="Times New Roman" w:cs="Times New Roman"/>
          <w:sz w:val="28"/>
          <w:szCs w:val="28"/>
          <w:lang w:val="en-US"/>
        </w:rPr>
      </w:pPr>
    </w:p>
    <w:p w:rsidR="00F10BB9" w:rsidRPr="00105892" w:rsidRDefault="00F10BB9" w:rsidP="00F10BB9">
      <w:pPr>
        <w:spacing w:after="0" w:line="240" w:lineRule="auto"/>
        <w:contextualSpacing/>
        <w:jc w:val="center"/>
        <w:rPr>
          <w:rFonts w:ascii="Times New Roman" w:eastAsiaTheme="minorHAnsi" w:hAnsi="Times New Roman" w:cs="Times New Roman"/>
          <w:sz w:val="28"/>
          <w:szCs w:val="28"/>
          <w:lang w:val="en-US"/>
        </w:rPr>
      </w:pPr>
      <w:r w:rsidRPr="00105892">
        <w:rPr>
          <w:rFonts w:ascii="Times New Roman" w:eastAsiaTheme="minorHAnsi" w:hAnsi="Times New Roman" w:cs="Times New Roman"/>
          <w:sz w:val="28"/>
          <w:szCs w:val="28"/>
          <w:lang w:val="en-US"/>
        </w:rPr>
        <w:t>A</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B</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C</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D</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E</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F</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G</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H</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I</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J</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K</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L</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M</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N</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O</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P</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Q</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R</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S</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T</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U</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V</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W</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X</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Y</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Z</w:t>
      </w:r>
    </w:p>
    <w:p w:rsidR="00911F48" w:rsidRDefault="00911F48" w:rsidP="00F10BB9">
      <w:pPr>
        <w:spacing w:after="0" w:line="240" w:lineRule="auto"/>
        <w:contextualSpacing/>
        <w:jc w:val="center"/>
        <w:rPr>
          <w:rFonts w:ascii="Times New Roman" w:eastAsiaTheme="minorHAnsi" w:hAnsi="Times New Roman" w:cs="Times New Roman"/>
          <w:sz w:val="28"/>
          <w:szCs w:val="28"/>
          <w:lang w:val="en-US"/>
        </w:rPr>
      </w:pPr>
    </w:p>
    <w:p w:rsidR="00F10BB9" w:rsidRPr="00105892" w:rsidRDefault="00F10BB9" w:rsidP="00F10BB9">
      <w:pPr>
        <w:spacing w:after="0" w:line="240" w:lineRule="auto"/>
        <w:contextualSpacing/>
        <w:jc w:val="center"/>
        <w:rPr>
          <w:rFonts w:ascii="Times New Roman" w:eastAsiaTheme="minorHAnsi" w:hAnsi="Times New Roman" w:cs="Times New Roman"/>
          <w:sz w:val="28"/>
          <w:szCs w:val="28"/>
          <w:lang w:val="en-US"/>
        </w:rPr>
      </w:pPr>
      <w:r w:rsidRPr="00105892">
        <w:rPr>
          <w:rFonts w:ascii="Times New Roman" w:eastAsiaTheme="minorHAnsi" w:hAnsi="Times New Roman" w:cs="Times New Roman"/>
          <w:sz w:val="28"/>
          <w:szCs w:val="28"/>
          <w:lang w:val="en-US"/>
        </w:rPr>
        <w:t>Small letters (lower case letters):</w:t>
      </w:r>
    </w:p>
    <w:p w:rsidR="00F10BB9" w:rsidRDefault="00F10BB9" w:rsidP="00F10BB9">
      <w:pPr>
        <w:spacing w:after="0" w:line="240" w:lineRule="auto"/>
        <w:contextualSpacing/>
        <w:jc w:val="center"/>
        <w:rPr>
          <w:rFonts w:ascii="Times New Roman" w:eastAsiaTheme="minorHAnsi" w:hAnsi="Times New Roman" w:cs="Times New Roman"/>
          <w:sz w:val="28"/>
          <w:szCs w:val="28"/>
          <w:lang w:val="en-US"/>
        </w:rPr>
      </w:pPr>
      <w:proofErr w:type="gramStart"/>
      <w:r>
        <w:rPr>
          <w:rFonts w:ascii="Times New Roman" w:eastAsiaTheme="minorHAnsi" w:hAnsi="Times New Roman" w:cs="Times New Roman"/>
          <w:sz w:val="28"/>
          <w:szCs w:val="28"/>
          <w:lang w:val="en-US"/>
        </w:rPr>
        <w:t>a</w:t>
      </w:r>
      <w:proofErr w:type="gramEnd"/>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b</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c</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d</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e</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f</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g</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h</w:t>
      </w:r>
      <w:r>
        <w:rPr>
          <w:rFonts w:ascii="Times New Roman" w:eastAsiaTheme="minorHAnsi" w:hAnsi="Times New Roman" w:cs="Times New Roman"/>
          <w:sz w:val="28"/>
          <w:szCs w:val="28"/>
          <w:lang w:val="en-US"/>
        </w:rPr>
        <w:t xml:space="preserve"> </w:t>
      </w:r>
      <w:proofErr w:type="spellStart"/>
      <w:r>
        <w:rPr>
          <w:rFonts w:ascii="Times New Roman" w:eastAsiaTheme="minorHAnsi" w:hAnsi="Times New Roman" w:cs="Times New Roman"/>
          <w:sz w:val="28"/>
          <w:szCs w:val="28"/>
          <w:lang w:val="en-US"/>
        </w:rPr>
        <w:t>i</w:t>
      </w:r>
      <w:proofErr w:type="spellEnd"/>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j</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k</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l</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m</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n</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o</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p</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q</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r</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s</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t</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u</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v</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w</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x</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y</w:t>
      </w:r>
      <w:r>
        <w:rPr>
          <w:rFonts w:ascii="Times New Roman" w:eastAsiaTheme="minorHAnsi" w:hAnsi="Times New Roman" w:cs="Times New Roman"/>
          <w:sz w:val="28"/>
          <w:szCs w:val="28"/>
          <w:lang w:val="en-US"/>
        </w:rPr>
        <w:t xml:space="preserve"> </w:t>
      </w:r>
      <w:r w:rsidRPr="00105892">
        <w:rPr>
          <w:rFonts w:ascii="Times New Roman" w:eastAsiaTheme="minorHAnsi" w:hAnsi="Times New Roman" w:cs="Times New Roman"/>
          <w:sz w:val="28"/>
          <w:szCs w:val="28"/>
          <w:lang w:val="en-US"/>
        </w:rPr>
        <w:t>z</w:t>
      </w:r>
    </w:p>
    <w:p w:rsidR="00911F48" w:rsidRPr="00105892" w:rsidRDefault="00911F48" w:rsidP="00F10BB9">
      <w:pPr>
        <w:spacing w:after="0" w:line="240" w:lineRule="auto"/>
        <w:contextualSpacing/>
        <w:jc w:val="center"/>
        <w:rPr>
          <w:rFonts w:ascii="Times New Roman" w:eastAsiaTheme="minorHAnsi" w:hAnsi="Times New Roman" w:cs="Times New Roman"/>
          <w:sz w:val="28"/>
          <w:szCs w:val="28"/>
          <w:lang w:val="en-US"/>
        </w:rPr>
      </w:pPr>
    </w:p>
    <w:p w:rsidR="00F10BB9" w:rsidRPr="00105892" w:rsidRDefault="00F10BB9" w:rsidP="00911F48">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 xml:space="preserve">When do you use a capital letter? </w:t>
      </w:r>
    </w:p>
    <w:p w:rsidR="00F10BB9" w:rsidRPr="00911F48" w:rsidRDefault="00F10BB9" w:rsidP="00911F48">
      <w:pPr>
        <w:pStyle w:val="af"/>
        <w:widowControl w:val="0"/>
        <w:numPr>
          <w:ilvl w:val="0"/>
          <w:numId w:val="22"/>
        </w:numPr>
        <w:autoSpaceDE w:val="0"/>
        <w:autoSpaceDN w:val="0"/>
        <w:adjustRightInd w:val="0"/>
        <w:spacing w:after="0" w:line="240" w:lineRule="auto"/>
        <w:rPr>
          <w:rFonts w:ascii="Times New Roman" w:hAnsi="Times New Roman" w:cs="Times New Roman"/>
          <w:color w:val="000000"/>
          <w:sz w:val="28"/>
          <w:szCs w:val="28"/>
          <w:lang w:val="en-US"/>
        </w:rPr>
      </w:pPr>
      <w:r w:rsidRPr="00911F48">
        <w:rPr>
          <w:rFonts w:ascii="Times New Roman" w:hAnsi="Times New Roman" w:cs="Times New Roman"/>
          <w:color w:val="000000"/>
          <w:sz w:val="28"/>
          <w:szCs w:val="28"/>
          <w:lang w:val="en-US"/>
        </w:rPr>
        <w:t>Use a capital</w:t>
      </w:r>
      <w:r w:rsidR="00911F48">
        <w:rPr>
          <w:rFonts w:ascii="Times New Roman" w:hAnsi="Times New Roman" w:cs="Times New Roman"/>
          <w:color w:val="000000"/>
          <w:sz w:val="28"/>
          <w:szCs w:val="28"/>
          <w:lang w:val="en-US"/>
        </w:rPr>
        <w:t xml:space="preserve"> </w:t>
      </w:r>
      <w:r w:rsidRPr="00911F48">
        <w:rPr>
          <w:rFonts w:ascii="Times New Roman" w:hAnsi="Times New Roman" w:cs="Times New Roman"/>
          <w:color w:val="000000"/>
          <w:sz w:val="28"/>
          <w:szCs w:val="28"/>
          <w:lang w:val="en-US"/>
        </w:rPr>
        <w:t xml:space="preserve"> letter for the </w:t>
      </w:r>
      <w:r w:rsidR="00911F48">
        <w:rPr>
          <w:rFonts w:ascii="Times New Roman" w:hAnsi="Times New Roman" w:cs="Times New Roman"/>
          <w:color w:val="000000"/>
          <w:sz w:val="28"/>
          <w:szCs w:val="28"/>
          <w:lang w:val="en-US"/>
        </w:rPr>
        <w:t>fi</w:t>
      </w:r>
      <w:r w:rsidRPr="00911F48">
        <w:rPr>
          <w:rFonts w:ascii="Times New Roman" w:hAnsi="Times New Roman" w:cs="Times New Roman"/>
          <w:color w:val="000000"/>
          <w:sz w:val="28"/>
          <w:szCs w:val="28"/>
          <w:lang w:val="en-US"/>
        </w:rPr>
        <w:t xml:space="preserve">rst letter in a sentence: </w:t>
      </w:r>
    </w:p>
    <w:p w:rsidR="00911F48" w:rsidRDefault="00911F48" w:rsidP="00911F48">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Pr>
          <w:rFonts w:ascii="Times New Roman" w:eastAsiaTheme="minorHAnsi" w:hAnsi="Times New Roman" w:cs="Times New Roman"/>
          <w:b/>
          <w:bCs/>
          <w:color w:val="139CEB"/>
          <w:sz w:val="28"/>
          <w:szCs w:val="28"/>
          <w:lang w:val="en-US" w:eastAsia="en-US"/>
        </w:rPr>
        <w:t xml:space="preserve">              </w:t>
      </w:r>
      <w:r w:rsidR="00F10BB9" w:rsidRPr="00105892">
        <w:rPr>
          <w:rFonts w:ascii="Times New Roman" w:eastAsiaTheme="minorHAnsi" w:hAnsi="Times New Roman" w:cs="Times New Roman"/>
          <w:b/>
          <w:bCs/>
          <w:color w:val="139CEB"/>
          <w:sz w:val="28"/>
          <w:szCs w:val="28"/>
          <w:lang w:val="en-US" w:eastAsia="en-US"/>
        </w:rPr>
        <w:t>T</w:t>
      </w:r>
      <w:r w:rsidR="00F10BB9" w:rsidRPr="00105892">
        <w:rPr>
          <w:rFonts w:ascii="Times New Roman" w:eastAsiaTheme="minorHAnsi" w:hAnsi="Times New Roman" w:cs="Times New Roman"/>
          <w:color w:val="000000"/>
          <w:sz w:val="28"/>
          <w:szCs w:val="28"/>
          <w:lang w:val="en-US" w:eastAsia="en-US"/>
        </w:rPr>
        <w:t xml:space="preserve">he </w:t>
      </w:r>
      <w:proofErr w:type="gramStart"/>
      <w:r w:rsidR="00F10BB9" w:rsidRPr="00105892">
        <w:rPr>
          <w:rFonts w:ascii="Times New Roman" w:eastAsiaTheme="minorHAnsi" w:hAnsi="Times New Roman" w:cs="Times New Roman"/>
          <w:color w:val="000000"/>
          <w:sz w:val="28"/>
          <w:szCs w:val="28"/>
          <w:lang w:val="en-US" w:eastAsia="en-US"/>
        </w:rPr>
        <w:t>dog</w:t>
      </w:r>
      <w:r>
        <w:rPr>
          <w:rFonts w:ascii="Times New Roman" w:eastAsiaTheme="minorHAnsi" w:hAnsi="Times New Roman" w:cs="Times New Roman"/>
          <w:color w:val="000000"/>
          <w:sz w:val="28"/>
          <w:szCs w:val="28"/>
          <w:lang w:val="en-US" w:eastAsia="en-US"/>
        </w:rPr>
        <w:t xml:space="preserve"> </w:t>
      </w:r>
      <w:r w:rsidR="00F10BB9" w:rsidRPr="00105892">
        <w:rPr>
          <w:rFonts w:ascii="Times New Roman" w:eastAsiaTheme="minorHAnsi" w:hAnsi="Times New Roman" w:cs="Times New Roman"/>
          <w:color w:val="000000"/>
          <w:sz w:val="28"/>
          <w:szCs w:val="28"/>
          <w:lang w:val="en-US" w:eastAsia="en-US"/>
        </w:rPr>
        <w:t xml:space="preserve"> is</w:t>
      </w:r>
      <w:proofErr w:type="gramEnd"/>
      <w:r w:rsidR="00F10BB9" w:rsidRPr="00105892">
        <w:rPr>
          <w:rFonts w:ascii="Times New Roman" w:eastAsiaTheme="minorHAnsi" w:hAnsi="Times New Roman" w:cs="Times New Roman"/>
          <w:color w:val="000000"/>
          <w:sz w:val="28"/>
          <w:szCs w:val="28"/>
          <w:lang w:val="en-US" w:eastAsia="en-US"/>
        </w:rPr>
        <w:t xml:space="preserve"> barking. </w:t>
      </w:r>
    </w:p>
    <w:p w:rsidR="00911F48" w:rsidRDefault="00911F48" w:rsidP="00911F48">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Pr>
          <w:rFonts w:ascii="Times New Roman" w:eastAsiaTheme="minorHAnsi" w:hAnsi="Times New Roman" w:cs="Times New Roman"/>
          <w:color w:val="000000"/>
          <w:sz w:val="28"/>
          <w:szCs w:val="28"/>
          <w:lang w:val="en-US" w:eastAsia="en-US"/>
        </w:rPr>
        <w:t xml:space="preserve">               </w:t>
      </w:r>
      <w:r w:rsidR="00F10BB9" w:rsidRPr="00105892">
        <w:rPr>
          <w:rFonts w:ascii="Times New Roman" w:eastAsiaTheme="minorHAnsi" w:hAnsi="Times New Roman" w:cs="Times New Roman"/>
          <w:b/>
          <w:bCs/>
          <w:color w:val="139CEB"/>
          <w:sz w:val="28"/>
          <w:szCs w:val="28"/>
          <w:lang w:val="en-US" w:eastAsia="en-US"/>
        </w:rPr>
        <w:t>C</w:t>
      </w:r>
      <w:r w:rsidR="00F10BB9" w:rsidRPr="00105892">
        <w:rPr>
          <w:rFonts w:ascii="Times New Roman" w:eastAsiaTheme="minorHAnsi" w:hAnsi="Times New Roman" w:cs="Times New Roman"/>
          <w:color w:val="000000"/>
          <w:sz w:val="28"/>
          <w:szCs w:val="28"/>
          <w:lang w:val="en-US" w:eastAsia="en-US"/>
        </w:rPr>
        <w:t xml:space="preserve">ome here! </w:t>
      </w:r>
    </w:p>
    <w:p w:rsidR="00911F48" w:rsidRDefault="00F10BB9" w:rsidP="00911F48">
      <w:pPr>
        <w:pStyle w:val="af"/>
        <w:widowControl w:val="0"/>
        <w:numPr>
          <w:ilvl w:val="0"/>
          <w:numId w:val="22"/>
        </w:numPr>
        <w:autoSpaceDE w:val="0"/>
        <w:autoSpaceDN w:val="0"/>
        <w:adjustRightInd w:val="0"/>
        <w:spacing w:after="0" w:line="240" w:lineRule="auto"/>
        <w:rPr>
          <w:rFonts w:ascii="Times New Roman" w:hAnsi="Times New Roman" w:cs="Times New Roman"/>
          <w:color w:val="000000"/>
          <w:sz w:val="28"/>
          <w:szCs w:val="28"/>
          <w:lang w:val="en-US"/>
        </w:rPr>
      </w:pPr>
      <w:r w:rsidRPr="00911F48">
        <w:rPr>
          <w:rFonts w:ascii="Times New Roman" w:hAnsi="Times New Roman" w:cs="Times New Roman"/>
          <w:color w:val="000000"/>
          <w:sz w:val="28"/>
          <w:szCs w:val="28"/>
          <w:lang w:val="en-US"/>
        </w:rPr>
        <w:t>Always use a capital</w:t>
      </w:r>
      <w:r w:rsidR="00911F48">
        <w:rPr>
          <w:rFonts w:ascii="Times New Roman" w:hAnsi="Times New Roman" w:cs="Times New Roman"/>
          <w:color w:val="000000"/>
          <w:sz w:val="28"/>
          <w:szCs w:val="28"/>
          <w:lang w:val="en-US"/>
        </w:rPr>
        <w:t xml:space="preserve">  letter </w:t>
      </w:r>
      <w:r w:rsidRPr="00911F48">
        <w:rPr>
          <w:rFonts w:ascii="Times New Roman" w:hAnsi="Times New Roman" w:cs="Times New Roman"/>
          <w:color w:val="000000"/>
          <w:sz w:val="28"/>
          <w:szCs w:val="28"/>
          <w:lang w:val="en-US"/>
        </w:rPr>
        <w:t>for the word I :</w:t>
      </w:r>
    </w:p>
    <w:p w:rsidR="00F10BB9" w:rsidRPr="00911F48" w:rsidRDefault="00911F48" w:rsidP="00911F48">
      <w:pPr>
        <w:pStyle w:val="af"/>
        <w:widowControl w:val="0"/>
        <w:autoSpaceDE w:val="0"/>
        <w:autoSpaceDN w:val="0"/>
        <w:adjustRightInd w:val="0"/>
        <w:spacing w:after="0" w:line="240" w:lineRule="auto"/>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 xml:space="preserve">    </w:t>
      </w:r>
      <w:r w:rsidR="00F10BB9" w:rsidRPr="00911F48">
        <w:rPr>
          <w:rFonts w:ascii="Times New Roman" w:hAnsi="Times New Roman" w:cs="Times New Roman"/>
          <w:color w:val="139CEB"/>
          <w:position w:val="2"/>
          <w:sz w:val="28"/>
          <w:szCs w:val="28"/>
          <w:lang w:val="en-US"/>
        </w:rPr>
        <w:t xml:space="preserve">I </w:t>
      </w:r>
      <w:r w:rsidR="00F10BB9" w:rsidRPr="00911F48">
        <w:rPr>
          <w:rFonts w:ascii="Times New Roman" w:hAnsi="Times New Roman" w:cs="Times New Roman"/>
          <w:color w:val="000000"/>
          <w:sz w:val="28"/>
          <w:szCs w:val="28"/>
          <w:lang w:val="en-US"/>
        </w:rPr>
        <w:t xml:space="preserve">am eight years old. </w:t>
      </w:r>
    </w:p>
    <w:p w:rsidR="00911F48" w:rsidRDefault="00911F48" w:rsidP="00911F48">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Pr>
          <w:rFonts w:ascii="Times New Roman" w:eastAsiaTheme="minorHAnsi" w:hAnsi="Times New Roman" w:cs="Times New Roman"/>
          <w:color w:val="000000"/>
          <w:sz w:val="28"/>
          <w:szCs w:val="28"/>
          <w:lang w:val="en-US" w:eastAsia="en-US"/>
        </w:rPr>
        <w:t xml:space="preserve">              </w:t>
      </w:r>
      <w:r w:rsidR="00F10BB9" w:rsidRPr="00105892">
        <w:rPr>
          <w:rFonts w:ascii="Times New Roman" w:eastAsiaTheme="minorHAnsi" w:hAnsi="Times New Roman" w:cs="Times New Roman"/>
          <w:color w:val="000000"/>
          <w:sz w:val="28"/>
          <w:szCs w:val="28"/>
          <w:lang w:val="en-US" w:eastAsia="en-US"/>
        </w:rPr>
        <w:t xml:space="preserve">Tom and </w:t>
      </w:r>
      <w:r w:rsidR="00F10BB9" w:rsidRPr="00105892">
        <w:rPr>
          <w:rFonts w:ascii="Times New Roman" w:eastAsiaTheme="minorHAnsi" w:hAnsi="Times New Roman" w:cs="Times New Roman"/>
          <w:color w:val="139CEB"/>
          <w:position w:val="2"/>
          <w:sz w:val="28"/>
          <w:szCs w:val="28"/>
          <w:lang w:val="en-US" w:eastAsia="en-US"/>
        </w:rPr>
        <w:t xml:space="preserve">I </w:t>
      </w:r>
      <w:r w:rsidR="00F10BB9" w:rsidRPr="00105892">
        <w:rPr>
          <w:rFonts w:ascii="Times New Roman" w:eastAsiaTheme="minorHAnsi" w:hAnsi="Times New Roman" w:cs="Times New Roman"/>
          <w:color w:val="000000"/>
          <w:sz w:val="28"/>
          <w:szCs w:val="28"/>
          <w:lang w:val="en-US" w:eastAsia="en-US"/>
        </w:rPr>
        <w:t>are good friends.</w:t>
      </w:r>
      <w:r w:rsidR="00F10BB9" w:rsidRPr="00105892">
        <w:rPr>
          <w:rFonts w:ascii="MS Mincho" w:eastAsia="MS Mincho" w:hAnsi="MS Mincho" w:cs="MS Mincho" w:hint="eastAsia"/>
          <w:color w:val="000000"/>
          <w:sz w:val="28"/>
          <w:szCs w:val="28"/>
          <w:lang w:val="en-US" w:eastAsia="en-US"/>
        </w:rPr>
        <w:t> </w:t>
      </w:r>
    </w:p>
    <w:p w:rsidR="00F10BB9" w:rsidRPr="00911F48" w:rsidRDefault="00F10BB9" w:rsidP="00911F48">
      <w:pPr>
        <w:pStyle w:val="af"/>
        <w:widowControl w:val="0"/>
        <w:numPr>
          <w:ilvl w:val="0"/>
          <w:numId w:val="22"/>
        </w:numPr>
        <w:autoSpaceDE w:val="0"/>
        <w:autoSpaceDN w:val="0"/>
        <w:adjustRightInd w:val="0"/>
        <w:spacing w:after="0" w:line="240" w:lineRule="auto"/>
        <w:rPr>
          <w:rFonts w:ascii="Times New Roman" w:hAnsi="Times New Roman" w:cs="Times New Roman"/>
          <w:color w:val="000000"/>
          <w:sz w:val="28"/>
          <w:szCs w:val="28"/>
          <w:lang w:val="en-US"/>
        </w:rPr>
      </w:pPr>
      <w:r w:rsidRPr="00911F48">
        <w:rPr>
          <w:rFonts w:ascii="Times New Roman" w:hAnsi="Times New Roman" w:cs="Times New Roman"/>
          <w:color w:val="000000"/>
          <w:sz w:val="28"/>
          <w:szCs w:val="28"/>
          <w:lang w:val="en-US"/>
        </w:rPr>
        <w:t xml:space="preserve">Use a capital letter for the names of people: </w:t>
      </w:r>
    </w:p>
    <w:p w:rsidR="00911F48" w:rsidRDefault="00911F48" w:rsidP="00911F48">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Pr>
          <w:rFonts w:ascii="Times New Roman" w:eastAsiaTheme="minorHAnsi" w:hAnsi="Times New Roman" w:cs="Times New Roman"/>
          <w:b/>
          <w:bCs/>
          <w:color w:val="139CEB"/>
          <w:sz w:val="28"/>
          <w:szCs w:val="28"/>
          <w:lang w:val="en-US" w:eastAsia="en-US"/>
        </w:rPr>
        <w:t xml:space="preserve">             </w:t>
      </w:r>
      <w:r w:rsidR="00F10BB9" w:rsidRPr="00105892">
        <w:rPr>
          <w:rFonts w:ascii="Times New Roman" w:eastAsiaTheme="minorHAnsi" w:hAnsi="Times New Roman" w:cs="Times New Roman"/>
          <w:b/>
          <w:bCs/>
          <w:color w:val="139CEB"/>
          <w:sz w:val="28"/>
          <w:szCs w:val="28"/>
          <w:lang w:val="en-US" w:eastAsia="en-US"/>
        </w:rPr>
        <w:t>A</w:t>
      </w:r>
      <w:r w:rsidR="00F10BB9" w:rsidRPr="00105892">
        <w:rPr>
          <w:rFonts w:ascii="Times New Roman" w:eastAsiaTheme="minorHAnsi" w:hAnsi="Times New Roman" w:cs="Times New Roman"/>
          <w:color w:val="000000"/>
          <w:sz w:val="28"/>
          <w:szCs w:val="28"/>
          <w:lang w:val="en-US" w:eastAsia="en-US"/>
        </w:rPr>
        <w:t xml:space="preserve">lice, </w:t>
      </w:r>
      <w:r w:rsidR="00F10BB9" w:rsidRPr="00105892">
        <w:rPr>
          <w:rFonts w:ascii="Times New Roman" w:eastAsiaTheme="minorHAnsi" w:hAnsi="Times New Roman" w:cs="Times New Roman"/>
          <w:b/>
          <w:bCs/>
          <w:color w:val="139CEB"/>
          <w:sz w:val="28"/>
          <w:szCs w:val="28"/>
          <w:lang w:val="en-US" w:eastAsia="en-US"/>
        </w:rPr>
        <w:t>T</w:t>
      </w:r>
      <w:r w:rsidR="00F10BB9" w:rsidRPr="00105892">
        <w:rPr>
          <w:rFonts w:ascii="Times New Roman" w:eastAsiaTheme="minorHAnsi" w:hAnsi="Times New Roman" w:cs="Times New Roman"/>
          <w:color w:val="000000"/>
          <w:sz w:val="28"/>
          <w:szCs w:val="28"/>
          <w:lang w:val="en-US" w:eastAsia="en-US"/>
        </w:rPr>
        <w:t xml:space="preserve">om, </w:t>
      </w:r>
      <w:r w:rsidR="00F10BB9" w:rsidRPr="00105892">
        <w:rPr>
          <w:rFonts w:ascii="Times New Roman" w:eastAsiaTheme="minorHAnsi" w:hAnsi="Times New Roman" w:cs="Times New Roman"/>
          <w:b/>
          <w:bCs/>
          <w:color w:val="139CEB"/>
          <w:sz w:val="28"/>
          <w:szCs w:val="28"/>
          <w:lang w:val="en-US" w:eastAsia="en-US"/>
        </w:rPr>
        <w:t>J</w:t>
      </w:r>
      <w:r w:rsidR="00F10BB9" w:rsidRPr="00105892">
        <w:rPr>
          <w:rFonts w:ascii="Times New Roman" w:eastAsiaTheme="minorHAnsi" w:hAnsi="Times New Roman" w:cs="Times New Roman"/>
          <w:color w:val="000000"/>
          <w:sz w:val="28"/>
          <w:szCs w:val="28"/>
          <w:lang w:val="en-US" w:eastAsia="en-US"/>
        </w:rPr>
        <w:t xml:space="preserve">ames, </w:t>
      </w:r>
      <w:r w:rsidR="00F10BB9" w:rsidRPr="00105892">
        <w:rPr>
          <w:rFonts w:ascii="Times New Roman" w:eastAsiaTheme="minorHAnsi" w:hAnsi="Times New Roman" w:cs="Times New Roman"/>
          <w:b/>
          <w:bCs/>
          <w:color w:val="139CEB"/>
          <w:sz w:val="28"/>
          <w:szCs w:val="28"/>
          <w:lang w:val="en-US" w:eastAsia="en-US"/>
        </w:rPr>
        <w:t>K</w:t>
      </w:r>
      <w:r w:rsidR="00F10BB9" w:rsidRPr="00105892">
        <w:rPr>
          <w:rFonts w:ascii="Times New Roman" w:eastAsiaTheme="minorHAnsi" w:hAnsi="Times New Roman" w:cs="Times New Roman"/>
          <w:color w:val="000000"/>
          <w:sz w:val="28"/>
          <w:szCs w:val="28"/>
          <w:lang w:val="en-US" w:eastAsia="en-US"/>
        </w:rPr>
        <w:t xml:space="preserve">im, </w:t>
      </w:r>
      <w:r w:rsidR="00F10BB9" w:rsidRPr="00105892">
        <w:rPr>
          <w:rFonts w:ascii="Times New Roman" w:eastAsiaTheme="minorHAnsi" w:hAnsi="Times New Roman" w:cs="Times New Roman"/>
          <w:b/>
          <w:bCs/>
          <w:color w:val="139CEB"/>
          <w:sz w:val="28"/>
          <w:szCs w:val="28"/>
          <w:lang w:val="en-US" w:eastAsia="en-US"/>
        </w:rPr>
        <w:t>S</w:t>
      </w:r>
      <w:r w:rsidR="00F10BB9" w:rsidRPr="00105892">
        <w:rPr>
          <w:rFonts w:ascii="Times New Roman" w:eastAsiaTheme="minorHAnsi" w:hAnsi="Times New Roman" w:cs="Times New Roman"/>
          <w:color w:val="000000"/>
          <w:sz w:val="28"/>
          <w:szCs w:val="28"/>
          <w:lang w:val="en-US" w:eastAsia="en-US"/>
        </w:rPr>
        <w:t xml:space="preserve">now </w:t>
      </w:r>
      <w:r w:rsidR="00F10BB9" w:rsidRPr="00105892">
        <w:rPr>
          <w:rFonts w:ascii="Times New Roman" w:eastAsiaTheme="minorHAnsi" w:hAnsi="Times New Roman" w:cs="Times New Roman"/>
          <w:b/>
          <w:bCs/>
          <w:color w:val="139CEB"/>
          <w:sz w:val="28"/>
          <w:szCs w:val="28"/>
          <w:lang w:val="en-US" w:eastAsia="en-US"/>
        </w:rPr>
        <w:t>W</w:t>
      </w:r>
      <w:r w:rsidR="00F10BB9" w:rsidRPr="00105892">
        <w:rPr>
          <w:rFonts w:ascii="Times New Roman" w:eastAsiaTheme="minorHAnsi" w:hAnsi="Times New Roman" w:cs="Times New Roman"/>
          <w:color w:val="000000"/>
          <w:sz w:val="28"/>
          <w:szCs w:val="28"/>
          <w:lang w:val="en-US" w:eastAsia="en-US"/>
        </w:rPr>
        <w:t>hite</w:t>
      </w:r>
      <w:r w:rsidR="00F10BB9" w:rsidRPr="00105892">
        <w:rPr>
          <w:rFonts w:ascii="MS Mincho" w:eastAsia="MS Mincho" w:hAnsi="MS Mincho" w:cs="MS Mincho" w:hint="eastAsia"/>
          <w:color w:val="000000"/>
          <w:sz w:val="28"/>
          <w:szCs w:val="28"/>
          <w:lang w:val="en-US" w:eastAsia="en-US"/>
        </w:rPr>
        <w:t> </w:t>
      </w:r>
    </w:p>
    <w:p w:rsidR="00F10BB9" w:rsidRPr="00911F48" w:rsidRDefault="00F10BB9" w:rsidP="00911F48">
      <w:pPr>
        <w:pStyle w:val="af"/>
        <w:widowControl w:val="0"/>
        <w:numPr>
          <w:ilvl w:val="0"/>
          <w:numId w:val="22"/>
        </w:numPr>
        <w:autoSpaceDE w:val="0"/>
        <w:autoSpaceDN w:val="0"/>
        <w:adjustRightInd w:val="0"/>
        <w:spacing w:after="0" w:line="240" w:lineRule="auto"/>
        <w:rPr>
          <w:rFonts w:ascii="Times New Roman" w:hAnsi="Times New Roman" w:cs="Times New Roman"/>
          <w:color w:val="000000"/>
          <w:sz w:val="28"/>
          <w:szCs w:val="28"/>
          <w:lang w:val="en-US"/>
        </w:rPr>
      </w:pPr>
      <w:r w:rsidRPr="00911F48">
        <w:rPr>
          <w:rFonts w:ascii="Times New Roman" w:hAnsi="Times New Roman" w:cs="Times New Roman"/>
          <w:color w:val="000000"/>
          <w:sz w:val="28"/>
          <w:szCs w:val="28"/>
          <w:lang w:val="en-US"/>
        </w:rPr>
        <w:t xml:space="preserve">Use a capital letter for the names of places: </w:t>
      </w:r>
    </w:p>
    <w:p w:rsidR="00911F48" w:rsidRDefault="00911F48" w:rsidP="00911F48">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Pr>
          <w:rFonts w:ascii="Times New Roman" w:eastAsiaTheme="minorHAnsi" w:hAnsi="Times New Roman" w:cs="Times New Roman"/>
          <w:b/>
          <w:bCs/>
          <w:color w:val="139CEB"/>
          <w:sz w:val="28"/>
          <w:szCs w:val="28"/>
          <w:lang w:val="en-US" w:eastAsia="en-US"/>
        </w:rPr>
        <w:t xml:space="preserve">             </w:t>
      </w:r>
      <w:r w:rsidR="00F10BB9" w:rsidRPr="00105892">
        <w:rPr>
          <w:rFonts w:ascii="Times New Roman" w:eastAsiaTheme="minorHAnsi" w:hAnsi="Times New Roman" w:cs="Times New Roman"/>
          <w:b/>
          <w:bCs/>
          <w:color w:val="139CEB"/>
          <w:sz w:val="28"/>
          <w:szCs w:val="28"/>
          <w:lang w:val="en-US" w:eastAsia="en-US"/>
        </w:rPr>
        <w:t>N</w:t>
      </w:r>
      <w:r w:rsidR="00F10BB9" w:rsidRPr="00105892">
        <w:rPr>
          <w:rFonts w:ascii="Times New Roman" w:eastAsiaTheme="minorHAnsi" w:hAnsi="Times New Roman" w:cs="Times New Roman"/>
          <w:color w:val="000000"/>
          <w:sz w:val="28"/>
          <w:szCs w:val="28"/>
          <w:lang w:val="en-US" w:eastAsia="en-US"/>
        </w:rPr>
        <w:t xml:space="preserve">ational </w:t>
      </w:r>
      <w:r w:rsidR="00F10BB9" w:rsidRPr="00105892">
        <w:rPr>
          <w:rFonts w:ascii="Times New Roman" w:eastAsiaTheme="minorHAnsi" w:hAnsi="Times New Roman" w:cs="Times New Roman"/>
          <w:b/>
          <w:bCs/>
          <w:color w:val="139CEB"/>
          <w:sz w:val="28"/>
          <w:szCs w:val="28"/>
          <w:lang w:val="en-US" w:eastAsia="en-US"/>
        </w:rPr>
        <w:t>M</w:t>
      </w:r>
      <w:r w:rsidR="00F10BB9" w:rsidRPr="00105892">
        <w:rPr>
          <w:rFonts w:ascii="Times New Roman" w:eastAsiaTheme="minorHAnsi" w:hAnsi="Times New Roman" w:cs="Times New Roman"/>
          <w:color w:val="000000"/>
          <w:sz w:val="28"/>
          <w:szCs w:val="28"/>
          <w:lang w:val="en-US" w:eastAsia="en-US"/>
        </w:rPr>
        <w:t xml:space="preserve">useum, </w:t>
      </w:r>
      <w:r w:rsidR="00F10BB9" w:rsidRPr="00105892">
        <w:rPr>
          <w:rFonts w:ascii="Times New Roman" w:eastAsiaTheme="minorHAnsi" w:hAnsi="Times New Roman" w:cs="Times New Roman"/>
          <w:b/>
          <w:bCs/>
          <w:color w:val="139CEB"/>
          <w:sz w:val="28"/>
          <w:szCs w:val="28"/>
          <w:lang w:val="en-US" w:eastAsia="en-US"/>
        </w:rPr>
        <w:t>B</w:t>
      </w:r>
      <w:r w:rsidR="00F10BB9" w:rsidRPr="00105892">
        <w:rPr>
          <w:rFonts w:ascii="Times New Roman" w:eastAsiaTheme="minorHAnsi" w:hAnsi="Times New Roman" w:cs="Times New Roman"/>
          <w:color w:val="000000"/>
          <w:sz w:val="28"/>
          <w:szCs w:val="28"/>
          <w:lang w:val="en-US" w:eastAsia="en-US"/>
        </w:rPr>
        <w:t xml:space="preserve">ronx </w:t>
      </w:r>
      <w:r w:rsidR="00F10BB9" w:rsidRPr="00105892">
        <w:rPr>
          <w:rFonts w:ascii="Times New Roman" w:eastAsiaTheme="minorHAnsi" w:hAnsi="Times New Roman" w:cs="Times New Roman"/>
          <w:b/>
          <w:bCs/>
          <w:color w:val="139CEB"/>
          <w:sz w:val="28"/>
          <w:szCs w:val="28"/>
          <w:lang w:val="en-US" w:eastAsia="en-US"/>
        </w:rPr>
        <w:t>Z</w:t>
      </w:r>
      <w:r w:rsidR="00F10BB9" w:rsidRPr="00105892">
        <w:rPr>
          <w:rFonts w:ascii="Times New Roman" w:eastAsiaTheme="minorHAnsi" w:hAnsi="Times New Roman" w:cs="Times New Roman"/>
          <w:color w:val="000000"/>
          <w:sz w:val="28"/>
          <w:szCs w:val="28"/>
          <w:lang w:val="en-US" w:eastAsia="en-US"/>
        </w:rPr>
        <w:t xml:space="preserve">oo, </w:t>
      </w:r>
      <w:r w:rsidR="00F10BB9" w:rsidRPr="00105892">
        <w:rPr>
          <w:rFonts w:ascii="Times New Roman" w:eastAsiaTheme="minorHAnsi" w:hAnsi="Times New Roman" w:cs="Times New Roman"/>
          <w:b/>
          <w:bCs/>
          <w:color w:val="139CEB"/>
          <w:sz w:val="28"/>
          <w:szCs w:val="28"/>
          <w:lang w:val="en-US" w:eastAsia="en-US"/>
        </w:rPr>
        <w:t>L</w:t>
      </w:r>
      <w:r w:rsidR="00F10BB9" w:rsidRPr="00105892">
        <w:rPr>
          <w:rFonts w:ascii="Times New Roman" w:eastAsiaTheme="minorHAnsi" w:hAnsi="Times New Roman" w:cs="Times New Roman"/>
          <w:color w:val="000000"/>
          <w:sz w:val="28"/>
          <w:szCs w:val="28"/>
          <w:lang w:val="en-US" w:eastAsia="en-US"/>
        </w:rPr>
        <w:t xml:space="preserve">ondon, </w:t>
      </w:r>
      <w:r w:rsidR="00F10BB9" w:rsidRPr="00105892">
        <w:rPr>
          <w:rFonts w:ascii="Times New Roman" w:eastAsiaTheme="minorHAnsi" w:hAnsi="Times New Roman" w:cs="Times New Roman"/>
          <w:b/>
          <w:bCs/>
          <w:color w:val="139CEB"/>
          <w:sz w:val="28"/>
          <w:szCs w:val="28"/>
          <w:lang w:val="en-US" w:eastAsia="en-US"/>
        </w:rPr>
        <w:t>S</w:t>
      </w:r>
      <w:r w:rsidR="00F10BB9" w:rsidRPr="00105892">
        <w:rPr>
          <w:rFonts w:ascii="Times New Roman" w:eastAsiaTheme="minorHAnsi" w:hAnsi="Times New Roman" w:cs="Times New Roman"/>
          <w:color w:val="000000"/>
          <w:sz w:val="28"/>
          <w:szCs w:val="28"/>
          <w:lang w:val="en-US" w:eastAsia="en-US"/>
        </w:rPr>
        <w:t xml:space="preserve">acramento </w:t>
      </w:r>
    </w:p>
    <w:p w:rsidR="00911F48" w:rsidRPr="00911F48" w:rsidRDefault="00F10BB9" w:rsidP="00911F48">
      <w:pPr>
        <w:pStyle w:val="af"/>
        <w:widowControl w:val="0"/>
        <w:numPr>
          <w:ilvl w:val="0"/>
          <w:numId w:val="22"/>
        </w:numPr>
        <w:autoSpaceDE w:val="0"/>
        <w:autoSpaceDN w:val="0"/>
        <w:adjustRightInd w:val="0"/>
        <w:spacing w:after="0" w:line="240" w:lineRule="auto"/>
        <w:rPr>
          <w:rFonts w:ascii="Times New Roman" w:hAnsi="Times New Roman" w:cs="Times New Roman"/>
          <w:color w:val="000000"/>
          <w:sz w:val="28"/>
          <w:szCs w:val="28"/>
          <w:lang w:val="en-US"/>
        </w:rPr>
      </w:pPr>
      <w:r w:rsidRPr="00911F48">
        <w:rPr>
          <w:rFonts w:ascii="Times New Roman" w:hAnsi="Times New Roman" w:cs="Times New Roman"/>
          <w:color w:val="000000"/>
          <w:sz w:val="28"/>
          <w:szCs w:val="28"/>
          <w:lang w:val="en-US"/>
        </w:rPr>
        <w:t>Use a capital letter for festivals, holidays,</w:t>
      </w:r>
      <w:r w:rsidRPr="00911F48">
        <w:rPr>
          <w:rFonts w:ascii="MS Mincho" w:eastAsia="MS Mincho" w:hAnsi="MS Mincho" w:cs="MS Mincho" w:hint="eastAsia"/>
          <w:color w:val="000000"/>
          <w:sz w:val="28"/>
          <w:szCs w:val="28"/>
          <w:lang w:val="en-US"/>
        </w:rPr>
        <w:t> </w:t>
      </w:r>
      <w:r w:rsidRPr="00911F48">
        <w:rPr>
          <w:rFonts w:ascii="Times New Roman" w:hAnsi="Times New Roman" w:cs="Times New Roman"/>
          <w:color w:val="000000"/>
          <w:sz w:val="28"/>
          <w:szCs w:val="28"/>
          <w:lang w:val="en-US"/>
        </w:rPr>
        <w:t>days of the week, months of the year:</w:t>
      </w:r>
      <w:r w:rsidRPr="00911F48">
        <w:rPr>
          <w:rFonts w:ascii="MS Mincho" w:eastAsia="MS Mincho" w:hAnsi="MS Mincho" w:cs="MS Mincho" w:hint="eastAsia"/>
          <w:color w:val="000000"/>
          <w:sz w:val="28"/>
          <w:szCs w:val="28"/>
          <w:lang w:val="en-US"/>
        </w:rPr>
        <w:t> </w:t>
      </w:r>
    </w:p>
    <w:p w:rsidR="00F10BB9" w:rsidRPr="00911F48" w:rsidRDefault="00911F48" w:rsidP="00911F48">
      <w:pPr>
        <w:pStyle w:val="af"/>
        <w:widowControl w:val="0"/>
        <w:autoSpaceDE w:val="0"/>
        <w:autoSpaceDN w:val="0"/>
        <w:adjustRightInd w:val="0"/>
        <w:spacing w:after="0" w:line="240" w:lineRule="auto"/>
        <w:rPr>
          <w:rFonts w:ascii="Times New Roman" w:hAnsi="Times New Roman" w:cs="Times New Roman"/>
          <w:color w:val="000000"/>
          <w:sz w:val="28"/>
          <w:szCs w:val="28"/>
          <w:lang w:val="en-US"/>
        </w:rPr>
      </w:pPr>
      <w:r>
        <w:rPr>
          <w:rFonts w:ascii="MS Mincho" w:eastAsia="MS Mincho" w:hAnsi="MS Mincho" w:cs="MS Mincho"/>
          <w:color w:val="000000"/>
          <w:sz w:val="28"/>
          <w:szCs w:val="28"/>
          <w:lang w:val="en-US"/>
        </w:rPr>
        <w:t xml:space="preserve">  </w:t>
      </w:r>
      <w:r w:rsidR="00F10BB9" w:rsidRPr="00911F48">
        <w:rPr>
          <w:rFonts w:ascii="Times New Roman" w:hAnsi="Times New Roman" w:cs="Times New Roman"/>
          <w:b/>
          <w:bCs/>
          <w:color w:val="139CEB"/>
          <w:sz w:val="28"/>
          <w:szCs w:val="28"/>
          <w:lang w:val="en-US"/>
        </w:rPr>
        <w:t>N</w:t>
      </w:r>
      <w:r w:rsidR="00F10BB9" w:rsidRPr="00911F48">
        <w:rPr>
          <w:rFonts w:ascii="Times New Roman" w:hAnsi="Times New Roman" w:cs="Times New Roman"/>
          <w:color w:val="000000"/>
          <w:sz w:val="28"/>
          <w:szCs w:val="28"/>
          <w:lang w:val="en-US"/>
        </w:rPr>
        <w:t xml:space="preserve">ew </w:t>
      </w:r>
      <w:r w:rsidR="00F10BB9" w:rsidRPr="00911F48">
        <w:rPr>
          <w:rFonts w:ascii="Times New Roman" w:hAnsi="Times New Roman" w:cs="Times New Roman"/>
          <w:b/>
          <w:bCs/>
          <w:color w:val="139CEB"/>
          <w:sz w:val="28"/>
          <w:szCs w:val="28"/>
          <w:lang w:val="en-US"/>
        </w:rPr>
        <w:t>Y</w:t>
      </w:r>
      <w:r w:rsidR="00F10BB9" w:rsidRPr="00911F48">
        <w:rPr>
          <w:rFonts w:ascii="Times New Roman" w:hAnsi="Times New Roman" w:cs="Times New Roman"/>
          <w:color w:val="000000"/>
          <w:sz w:val="28"/>
          <w:szCs w:val="28"/>
          <w:lang w:val="en-US"/>
        </w:rPr>
        <w:t xml:space="preserve">ear’s </w:t>
      </w:r>
      <w:r w:rsidR="00F10BB9" w:rsidRPr="00911F48">
        <w:rPr>
          <w:rFonts w:ascii="Times New Roman" w:hAnsi="Times New Roman" w:cs="Times New Roman"/>
          <w:b/>
          <w:bCs/>
          <w:color w:val="139CEB"/>
          <w:sz w:val="28"/>
          <w:szCs w:val="28"/>
          <w:lang w:val="en-US"/>
        </w:rPr>
        <w:t>D</w:t>
      </w:r>
      <w:r w:rsidR="00F10BB9" w:rsidRPr="00911F48">
        <w:rPr>
          <w:rFonts w:ascii="Times New Roman" w:hAnsi="Times New Roman" w:cs="Times New Roman"/>
          <w:color w:val="000000"/>
          <w:sz w:val="28"/>
          <w:szCs w:val="28"/>
          <w:lang w:val="en-US"/>
        </w:rPr>
        <w:t xml:space="preserve">ay, </w:t>
      </w:r>
      <w:r w:rsidR="00F10BB9" w:rsidRPr="00911F48">
        <w:rPr>
          <w:rFonts w:ascii="Times New Roman" w:hAnsi="Times New Roman" w:cs="Times New Roman"/>
          <w:b/>
          <w:bCs/>
          <w:color w:val="139CEB"/>
          <w:sz w:val="28"/>
          <w:szCs w:val="28"/>
          <w:lang w:val="en-US"/>
        </w:rPr>
        <w:t>C</w:t>
      </w:r>
      <w:r w:rsidR="00F10BB9" w:rsidRPr="00911F48">
        <w:rPr>
          <w:rFonts w:ascii="Times New Roman" w:hAnsi="Times New Roman" w:cs="Times New Roman"/>
          <w:color w:val="000000"/>
          <w:sz w:val="28"/>
          <w:szCs w:val="28"/>
          <w:lang w:val="en-US"/>
        </w:rPr>
        <w:t xml:space="preserve">hristmas, </w:t>
      </w:r>
      <w:r w:rsidR="00F10BB9" w:rsidRPr="00911F48">
        <w:rPr>
          <w:rFonts w:ascii="Times New Roman" w:hAnsi="Times New Roman" w:cs="Times New Roman"/>
          <w:b/>
          <w:bCs/>
          <w:color w:val="139CEB"/>
          <w:sz w:val="28"/>
          <w:szCs w:val="28"/>
          <w:lang w:val="en-US"/>
        </w:rPr>
        <w:t>L</w:t>
      </w:r>
      <w:r w:rsidR="00F10BB9" w:rsidRPr="00911F48">
        <w:rPr>
          <w:rFonts w:ascii="Times New Roman" w:hAnsi="Times New Roman" w:cs="Times New Roman"/>
          <w:color w:val="000000"/>
          <w:sz w:val="28"/>
          <w:szCs w:val="28"/>
          <w:lang w:val="en-US"/>
        </w:rPr>
        <w:t xml:space="preserve">abor </w:t>
      </w:r>
      <w:r w:rsidR="00F10BB9" w:rsidRPr="00911F48">
        <w:rPr>
          <w:rFonts w:ascii="Times New Roman" w:hAnsi="Times New Roman" w:cs="Times New Roman"/>
          <w:b/>
          <w:bCs/>
          <w:color w:val="139CEB"/>
          <w:sz w:val="28"/>
          <w:szCs w:val="28"/>
          <w:lang w:val="en-US"/>
        </w:rPr>
        <w:t>D</w:t>
      </w:r>
      <w:r w:rsidR="00F10BB9" w:rsidRPr="00911F48">
        <w:rPr>
          <w:rFonts w:ascii="Times New Roman" w:hAnsi="Times New Roman" w:cs="Times New Roman"/>
          <w:color w:val="000000"/>
          <w:sz w:val="28"/>
          <w:szCs w:val="28"/>
          <w:lang w:val="en-US"/>
        </w:rPr>
        <w:t xml:space="preserve">ay, </w:t>
      </w:r>
      <w:r w:rsidR="00F10BB9" w:rsidRPr="00911F48">
        <w:rPr>
          <w:rFonts w:ascii="Times New Roman" w:hAnsi="Times New Roman" w:cs="Times New Roman"/>
          <w:b/>
          <w:bCs/>
          <w:color w:val="139CEB"/>
          <w:sz w:val="28"/>
          <w:szCs w:val="28"/>
          <w:lang w:val="en-US"/>
        </w:rPr>
        <w:t>M</w:t>
      </w:r>
      <w:r w:rsidR="00F10BB9" w:rsidRPr="00911F48">
        <w:rPr>
          <w:rFonts w:ascii="Times New Roman" w:hAnsi="Times New Roman" w:cs="Times New Roman"/>
          <w:color w:val="000000"/>
          <w:sz w:val="28"/>
          <w:szCs w:val="28"/>
          <w:lang w:val="en-US"/>
        </w:rPr>
        <w:t xml:space="preserve">other’s </w:t>
      </w:r>
      <w:r w:rsidR="00F10BB9" w:rsidRPr="00911F48">
        <w:rPr>
          <w:rFonts w:ascii="Times New Roman" w:hAnsi="Times New Roman" w:cs="Times New Roman"/>
          <w:b/>
          <w:bCs/>
          <w:color w:val="139CEB"/>
          <w:sz w:val="28"/>
          <w:szCs w:val="28"/>
          <w:lang w:val="en-US"/>
        </w:rPr>
        <w:t>D</w:t>
      </w:r>
      <w:r w:rsidR="00F10BB9" w:rsidRPr="00911F48">
        <w:rPr>
          <w:rFonts w:ascii="Times New Roman" w:hAnsi="Times New Roman" w:cs="Times New Roman"/>
          <w:color w:val="000000"/>
          <w:sz w:val="28"/>
          <w:szCs w:val="28"/>
          <w:lang w:val="en-US"/>
        </w:rPr>
        <w:t xml:space="preserve">ay, </w:t>
      </w:r>
      <w:r w:rsidR="00F10BB9" w:rsidRPr="00911F48">
        <w:rPr>
          <w:rFonts w:ascii="Times New Roman" w:hAnsi="Times New Roman" w:cs="Times New Roman"/>
          <w:b/>
          <w:bCs/>
          <w:color w:val="139CEB"/>
          <w:sz w:val="28"/>
          <w:szCs w:val="28"/>
          <w:lang w:val="en-US"/>
        </w:rPr>
        <w:t>S</w:t>
      </w:r>
      <w:r w:rsidR="00F10BB9" w:rsidRPr="00911F48">
        <w:rPr>
          <w:rFonts w:ascii="Times New Roman" w:hAnsi="Times New Roman" w:cs="Times New Roman"/>
          <w:color w:val="000000"/>
          <w:sz w:val="28"/>
          <w:szCs w:val="28"/>
          <w:lang w:val="en-US"/>
        </w:rPr>
        <w:t xml:space="preserve">unday, </w:t>
      </w:r>
      <w:r w:rsidR="00F10BB9" w:rsidRPr="00911F48">
        <w:rPr>
          <w:rFonts w:ascii="Times New Roman" w:hAnsi="Times New Roman" w:cs="Times New Roman"/>
          <w:b/>
          <w:bCs/>
          <w:color w:val="139CEB"/>
          <w:sz w:val="28"/>
          <w:szCs w:val="28"/>
          <w:lang w:val="en-US"/>
        </w:rPr>
        <w:t>M</w:t>
      </w:r>
      <w:r w:rsidR="00F10BB9" w:rsidRPr="00911F48">
        <w:rPr>
          <w:rFonts w:ascii="Times New Roman" w:hAnsi="Times New Roman" w:cs="Times New Roman"/>
          <w:color w:val="000000"/>
          <w:sz w:val="28"/>
          <w:szCs w:val="28"/>
          <w:lang w:val="en-US"/>
        </w:rPr>
        <w:t xml:space="preserve">onday, </w:t>
      </w:r>
      <w:r w:rsidR="00F10BB9" w:rsidRPr="00911F48">
        <w:rPr>
          <w:rFonts w:ascii="Times New Roman" w:hAnsi="Times New Roman" w:cs="Times New Roman"/>
          <w:b/>
          <w:bCs/>
          <w:color w:val="139CEB"/>
          <w:sz w:val="28"/>
          <w:szCs w:val="28"/>
          <w:lang w:val="en-US"/>
        </w:rPr>
        <w:t>F</w:t>
      </w:r>
      <w:r w:rsidR="00F10BB9" w:rsidRPr="00911F48">
        <w:rPr>
          <w:rFonts w:ascii="Times New Roman" w:hAnsi="Times New Roman" w:cs="Times New Roman"/>
          <w:color w:val="000000"/>
          <w:sz w:val="28"/>
          <w:szCs w:val="28"/>
          <w:lang w:val="en-US"/>
        </w:rPr>
        <w:t xml:space="preserve">riday, </w:t>
      </w:r>
      <w:r w:rsidR="00F10BB9" w:rsidRPr="00911F48">
        <w:rPr>
          <w:rFonts w:ascii="Times New Roman" w:hAnsi="Times New Roman" w:cs="Times New Roman"/>
          <w:b/>
          <w:bCs/>
          <w:color w:val="139CEB"/>
          <w:sz w:val="28"/>
          <w:szCs w:val="28"/>
          <w:lang w:val="en-US"/>
        </w:rPr>
        <w:t>J</w:t>
      </w:r>
      <w:r w:rsidR="00F10BB9" w:rsidRPr="00911F48">
        <w:rPr>
          <w:rFonts w:ascii="Times New Roman" w:hAnsi="Times New Roman" w:cs="Times New Roman"/>
          <w:color w:val="000000"/>
          <w:sz w:val="28"/>
          <w:szCs w:val="28"/>
          <w:lang w:val="en-US"/>
        </w:rPr>
        <w:t xml:space="preserve">anuary, </w:t>
      </w:r>
      <w:r w:rsidR="00F10BB9" w:rsidRPr="00911F48">
        <w:rPr>
          <w:rFonts w:ascii="Times New Roman" w:hAnsi="Times New Roman" w:cs="Times New Roman"/>
          <w:b/>
          <w:bCs/>
          <w:color w:val="139CEB"/>
          <w:sz w:val="28"/>
          <w:szCs w:val="28"/>
          <w:lang w:val="en-US"/>
        </w:rPr>
        <w:t>M</w:t>
      </w:r>
      <w:r w:rsidR="00F10BB9" w:rsidRPr="00911F48">
        <w:rPr>
          <w:rFonts w:ascii="Times New Roman" w:hAnsi="Times New Roman" w:cs="Times New Roman"/>
          <w:color w:val="000000"/>
          <w:sz w:val="28"/>
          <w:szCs w:val="28"/>
          <w:lang w:val="en-US"/>
        </w:rPr>
        <w:t xml:space="preserve">ay, </w:t>
      </w:r>
      <w:r w:rsidR="00F10BB9" w:rsidRPr="00911F48">
        <w:rPr>
          <w:rFonts w:ascii="Times New Roman" w:hAnsi="Times New Roman" w:cs="Times New Roman"/>
          <w:b/>
          <w:bCs/>
          <w:color w:val="139CEB"/>
          <w:sz w:val="28"/>
          <w:szCs w:val="28"/>
          <w:lang w:val="en-US"/>
        </w:rPr>
        <w:t>J</w:t>
      </w:r>
      <w:r w:rsidR="00F10BB9" w:rsidRPr="00911F48">
        <w:rPr>
          <w:rFonts w:ascii="Times New Roman" w:hAnsi="Times New Roman" w:cs="Times New Roman"/>
          <w:color w:val="000000"/>
          <w:sz w:val="28"/>
          <w:szCs w:val="28"/>
          <w:lang w:val="en-US"/>
        </w:rPr>
        <w:t xml:space="preserve">uly, </w:t>
      </w:r>
      <w:r w:rsidR="00F10BB9" w:rsidRPr="00911F48">
        <w:rPr>
          <w:rFonts w:ascii="Times New Roman" w:hAnsi="Times New Roman" w:cs="Times New Roman"/>
          <w:b/>
          <w:bCs/>
          <w:color w:val="139CEB"/>
          <w:sz w:val="28"/>
          <w:szCs w:val="28"/>
          <w:lang w:val="en-US"/>
        </w:rPr>
        <w:t>O</w:t>
      </w:r>
      <w:r w:rsidR="00F10BB9" w:rsidRPr="00911F48">
        <w:rPr>
          <w:rFonts w:ascii="Times New Roman" w:hAnsi="Times New Roman" w:cs="Times New Roman"/>
          <w:color w:val="000000"/>
          <w:sz w:val="28"/>
          <w:szCs w:val="28"/>
          <w:lang w:val="en-US"/>
        </w:rPr>
        <w:t xml:space="preserve">ctober </w:t>
      </w:r>
    </w:p>
    <w:p w:rsidR="00F10BB9" w:rsidRPr="00F10BB9" w:rsidRDefault="00F10BB9" w:rsidP="00911F48">
      <w:pPr>
        <w:spacing w:after="0" w:line="240" w:lineRule="auto"/>
        <w:contextualSpacing/>
        <w:rPr>
          <w:rFonts w:ascii="Times New Roman" w:eastAsiaTheme="minorHAnsi" w:hAnsi="Times New Roman" w:cs="Times New Roman"/>
          <w:color w:val="4F514F"/>
          <w:sz w:val="28"/>
          <w:szCs w:val="28"/>
          <w:lang w:val="en-US"/>
        </w:rPr>
      </w:pPr>
    </w:p>
    <w:p w:rsidR="00AC73FB" w:rsidRPr="00911F48" w:rsidRDefault="00911F48" w:rsidP="00911F48">
      <w:pPr>
        <w:widowControl w:val="0"/>
        <w:autoSpaceDE w:val="0"/>
        <w:autoSpaceDN w:val="0"/>
        <w:adjustRightInd w:val="0"/>
        <w:spacing w:before="29" w:after="0" w:line="240" w:lineRule="auto"/>
        <w:ind w:right="-1"/>
        <w:jc w:val="both"/>
        <w:rPr>
          <w:rFonts w:ascii="Times New Roman" w:eastAsiaTheme="minorHAnsi" w:hAnsi="Times New Roman" w:cs="Times New Roman"/>
          <w:b/>
          <w:sz w:val="28"/>
          <w:szCs w:val="28"/>
          <w:lang w:val="en-US"/>
        </w:rPr>
      </w:pPr>
      <w:r w:rsidRPr="00911F48">
        <w:rPr>
          <w:rFonts w:ascii="Times New Roman" w:eastAsiaTheme="minorHAnsi" w:hAnsi="Times New Roman" w:cs="Times New Roman"/>
          <w:b/>
          <w:sz w:val="28"/>
          <w:szCs w:val="28"/>
          <w:lang w:val="en-US"/>
        </w:rPr>
        <w:t xml:space="preserve">Exercise 1.  </w:t>
      </w:r>
      <w:r w:rsidRPr="00911F48">
        <w:rPr>
          <w:b/>
          <w:lang w:val="en-US"/>
        </w:rPr>
        <w:t xml:space="preserve"> </w:t>
      </w:r>
      <w:r w:rsidR="00B85F42" w:rsidRPr="00911F48">
        <w:rPr>
          <w:rFonts w:ascii="Times New Roman" w:eastAsiaTheme="minorHAnsi" w:hAnsi="Times New Roman" w:cs="Times New Roman"/>
          <w:sz w:val="28"/>
          <w:szCs w:val="28"/>
          <w:lang w:val="en-US"/>
        </w:rPr>
        <w:t>Read and translate the text  «</w:t>
      </w:r>
      <w:r>
        <w:rPr>
          <w:rFonts w:ascii="Times New Roman" w:hAnsi="Times New Roman" w:cs="Times New Roman"/>
          <w:sz w:val="28"/>
          <w:szCs w:val="28"/>
          <w:lang w:val="en-US"/>
        </w:rPr>
        <w:t xml:space="preserve">Basics of interaction </w:t>
      </w:r>
      <w:r w:rsidR="00B85F42" w:rsidRPr="00911F48">
        <w:rPr>
          <w:rFonts w:ascii="Times New Roman" w:hAnsi="Times New Roman" w:cs="Times New Roman"/>
          <w:sz w:val="28"/>
          <w:szCs w:val="28"/>
          <w:lang w:val="en-US"/>
        </w:rPr>
        <w:t>between living organisms and the environment</w:t>
      </w:r>
      <w:r w:rsidR="00B85F42" w:rsidRPr="00911F48">
        <w:rPr>
          <w:rFonts w:ascii="Times New Roman" w:eastAsiaTheme="minorHAnsi" w:hAnsi="Times New Roman" w:cs="Times New Roman"/>
          <w:sz w:val="28"/>
          <w:szCs w:val="28"/>
          <w:lang w:val="en-US"/>
        </w:rPr>
        <w:t>»</w:t>
      </w:r>
      <w:r>
        <w:rPr>
          <w:rFonts w:ascii="Times New Roman" w:eastAsiaTheme="minorHAnsi" w:hAnsi="Times New Roman" w:cs="Times New Roman"/>
          <w:sz w:val="28"/>
          <w:szCs w:val="28"/>
          <w:lang w:val="en-US"/>
        </w:rPr>
        <w:t>.</w:t>
      </w:r>
    </w:p>
    <w:p w:rsidR="00911F48" w:rsidRPr="00911F48" w:rsidRDefault="00911F48" w:rsidP="00911F48">
      <w:pPr>
        <w:widowControl w:val="0"/>
        <w:autoSpaceDE w:val="0"/>
        <w:autoSpaceDN w:val="0"/>
        <w:adjustRightInd w:val="0"/>
        <w:spacing w:before="29" w:after="0" w:line="240" w:lineRule="auto"/>
        <w:ind w:right="1870"/>
        <w:rPr>
          <w:lang w:val="en-US"/>
        </w:rPr>
      </w:pPr>
    </w:p>
    <w:p w:rsidR="00C5738E" w:rsidRPr="00911F48" w:rsidRDefault="00C5738E" w:rsidP="00911F48">
      <w:pPr>
        <w:spacing w:after="0" w:line="240" w:lineRule="auto"/>
        <w:ind w:firstLine="708"/>
        <w:contextualSpacing/>
        <w:jc w:val="both"/>
        <w:rPr>
          <w:rFonts w:ascii="Times New Roman" w:eastAsiaTheme="minorHAnsi" w:hAnsi="Times New Roman" w:cs="Times New Roman"/>
          <w:sz w:val="28"/>
          <w:szCs w:val="28"/>
          <w:lang w:val="en-US"/>
        </w:rPr>
      </w:pPr>
      <w:r w:rsidRPr="00911F48">
        <w:rPr>
          <w:rFonts w:ascii="Times New Roman" w:eastAsiaTheme="minorHAnsi" w:hAnsi="Times New Roman" w:cs="Times New Roman"/>
          <w:sz w:val="28"/>
          <w:szCs w:val="28"/>
          <w:lang w:val="en-US"/>
        </w:rPr>
        <w:t xml:space="preserve">An understanding of the relationships between an organism and its environment can be attained only when the environmental factors that can be experienced by the organism are considered. This is difficult because it is first necessary for the ecologist to have some knowledge of the neurological and physiological detection abilities of the organism. Sound, for example, should be measured with an instrument that responds to sound energy in the same way that the organism being studied does. Snow depths should be measured in a manner that reflects their effect on the animal. If six inches of snow has no more effect on an animal than three inches, a distinction between the two depths is meaningless. Six inches is not twice three inches in terms of its effect on the animal! </w:t>
      </w:r>
    </w:p>
    <w:p w:rsidR="00C5738E" w:rsidRPr="00911F48" w:rsidRDefault="00C5738E" w:rsidP="00911F48">
      <w:pPr>
        <w:pStyle w:val="af0"/>
        <w:spacing w:before="0" w:beforeAutospacing="0" w:after="0" w:afterAutospacing="0"/>
        <w:ind w:firstLine="708"/>
        <w:contextualSpacing/>
        <w:jc w:val="both"/>
        <w:rPr>
          <w:rFonts w:eastAsiaTheme="minorHAnsi"/>
          <w:sz w:val="28"/>
          <w:szCs w:val="28"/>
          <w:lang w:val="en-US"/>
        </w:rPr>
      </w:pPr>
      <w:r w:rsidRPr="00911F48">
        <w:rPr>
          <w:rFonts w:eastAsiaTheme="minorHAnsi"/>
          <w:sz w:val="28"/>
          <w:szCs w:val="28"/>
          <w:lang w:val="en-US"/>
        </w:rPr>
        <w:t xml:space="preserve">Lower animals differ from man in their response to environmental stimuli. Color vision, for example, is characteristic of man, monkeys, apes, most birds, some domesticated animals, squirrels, and, undoubtedly, others. Deer and other wild ungulates probably detect only shades of grey. Until definite data are ob- </w:t>
      </w:r>
      <w:proofErr w:type="spellStart"/>
      <w:r w:rsidRPr="00911F48">
        <w:rPr>
          <w:rFonts w:eastAsiaTheme="minorHAnsi"/>
          <w:sz w:val="28"/>
          <w:szCs w:val="28"/>
          <w:lang w:val="en-US"/>
        </w:rPr>
        <w:t>tained</w:t>
      </w:r>
      <w:proofErr w:type="spellEnd"/>
      <w:r w:rsidRPr="00911F48">
        <w:rPr>
          <w:rFonts w:eastAsiaTheme="minorHAnsi"/>
          <w:sz w:val="28"/>
          <w:szCs w:val="28"/>
          <w:lang w:val="en-US"/>
        </w:rPr>
        <w:t xml:space="preserve"> on the nature of color vision in an animal, any measurement based on color distinctions could be misleading. </w:t>
      </w:r>
    </w:p>
    <w:p w:rsidR="00C5738E" w:rsidRPr="00911F48" w:rsidRDefault="00C5738E" w:rsidP="00911F48">
      <w:pPr>
        <w:pStyle w:val="af0"/>
        <w:spacing w:before="0" w:beforeAutospacing="0" w:after="0" w:afterAutospacing="0"/>
        <w:ind w:firstLine="708"/>
        <w:contextualSpacing/>
        <w:jc w:val="both"/>
        <w:rPr>
          <w:rFonts w:eastAsiaTheme="minorHAnsi"/>
          <w:sz w:val="28"/>
          <w:szCs w:val="28"/>
          <w:lang w:val="en-US"/>
        </w:rPr>
      </w:pPr>
      <w:r w:rsidRPr="00911F48">
        <w:rPr>
          <w:rFonts w:eastAsiaTheme="minorHAnsi"/>
          <w:sz w:val="28"/>
          <w:szCs w:val="28"/>
          <w:lang w:val="en-US"/>
        </w:rPr>
        <w:t xml:space="preserve">Infrared energy given off by any object warmer than absolute zero (-273°C) is detected by thermal receptors on some animals. Ticks are sensitive to infrared radiation, and pit vipers detect warm prey with thermal receptors located on the anterior dorsal portion of the skull. Man can detect different levels of infrared radiation with receptors on the skin, but they are not directional nor are they as sensitive as those of ticks and vipers. Thus we must conclude that the environment of lower animals is probably very much different from that of man and is dependent on their own capabilities for detection of environmental stimuli. </w:t>
      </w:r>
    </w:p>
    <w:p w:rsidR="00C5738E" w:rsidRPr="00911F48" w:rsidRDefault="00C5738E" w:rsidP="00911F48">
      <w:pPr>
        <w:spacing w:after="0" w:line="240" w:lineRule="auto"/>
        <w:ind w:firstLine="708"/>
        <w:contextualSpacing/>
        <w:jc w:val="both"/>
        <w:rPr>
          <w:rFonts w:ascii="Times New Roman" w:eastAsiaTheme="minorHAnsi" w:hAnsi="Times New Roman" w:cs="Times New Roman"/>
          <w:sz w:val="28"/>
          <w:szCs w:val="28"/>
          <w:lang w:val="en-US"/>
        </w:rPr>
      </w:pPr>
      <w:r w:rsidRPr="00911F48">
        <w:rPr>
          <w:rFonts w:ascii="Times New Roman" w:eastAsiaTheme="minorHAnsi" w:hAnsi="Times New Roman" w:cs="Times New Roman"/>
          <w:sz w:val="28"/>
          <w:szCs w:val="28"/>
          <w:lang w:val="en-US"/>
        </w:rPr>
        <w:t xml:space="preserve">This leads to a very basic question: What are the neurological and physiological capabilities of an animal for detecting environmental factors? Can it see? What wavelengths can it distinguish, or is it seeing only varying shades of grey? What is its hearing range? Does the range change with age? What odors can it detect? What are the minimum or threshold levels necessary before detection of a </w:t>
      </w:r>
      <w:proofErr w:type="spellStart"/>
      <w:r w:rsidRPr="00911F48">
        <w:rPr>
          <w:rFonts w:ascii="Times New Roman" w:eastAsiaTheme="minorHAnsi" w:hAnsi="Times New Roman" w:cs="Times New Roman"/>
          <w:sz w:val="28"/>
          <w:szCs w:val="28"/>
          <w:lang w:val="en-US"/>
        </w:rPr>
        <w:t>stimu</w:t>
      </w:r>
      <w:proofErr w:type="spellEnd"/>
      <w:r w:rsidRPr="00911F48">
        <w:rPr>
          <w:rFonts w:ascii="Times New Roman" w:eastAsiaTheme="minorHAnsi" w:hAnsi="Times New Roman" w:cs="Times New Roman"/>
          <w:sz w:val="28"/>
          <w:szCs w:val="28"/>
          <w:lang w:val="en-US"/>
        </w:rPr>
        <w:t xml:space="preserve">- </w:t>
      </w:r>
      <w:proofErr w:type="spellStart"/>
      <w:r w:rsidRPr="00911F48">
        <w:rPr>
          <w:rFonts w:ascii="Times New Roman" w:eastAsiaTheme="minorHAnsi" w:hAnsi="Times New Roman" w:cs="Times New Roman"/>
          <w:sz w:val="28"/>
          <w:szCs w:val="28"/>
          <w:lang w:val="en-US"/>
        </w:rPr>
        <w:t>lus</w:t>
      </w:r>
      <w:proofErr w:type="spellEnd"/>
      <w:r w:rsidRPr="00911F48">
        <w:rPr>
          <w:rFonts w:ascii="Times New Roman" w:eastAsiaTheme="minorHAnsi" w:hAnsi="Times New Roman" w:cs="Times New Roman"/>
          <w:sz w:val="28"/>
          <w:szCs w:val="28"/>
          <w:lang w:val="en-US"/>
        </w:rPr>
        <w:t xml:space="preserve"> can occur? What stimuli are not detected neurologically, but affect the animal </w:t>
      </w:r>
      <w:r w:rsidR="00911F48">
        <w:rPr>
          <w:rFonts w:ascii="Times New Roman" w:eastAsiaTheme="minorHAnsi" w:hAnsi="Times New Roman" w:cs="Times New Roman"/>
          <w:sz w:val="28"/>
          <w:szCs w:val="28"/>
          <w:lang w:val="en-US"/>
        </w:rPr>
        <w:t>phys</w:t>
      </w:r>
      <w:r w:rsidRPr="00911F48">
        <w:rPr>
          <w:rFonts w:ascii="Times New Roman" w:eastAsiaTheme="minorHAnsi" w:hAnsi="Times New Roman" w:cs="Times New Roman"/>
          <w:sz w:val="28"/>
          <w:szCs w:val="28"/>
          <w:lang w:val="en-US"/>
        </w:rPr>
        <w:t xml:space="preserve">iologically? </w:t>
      </w:r>
    </w:p>
    <w:p w:rsidR="00C5738E" w:rsidRPr="00911F48" w:rsidRDefault="00C5738E" w:rsidP="00911F48">
      <w:pPr>
        <w:spacing w:after="0" w:line="240" w:lineRule="auto"/>
        <w:ind w:firstLine="708"/>
        <w:contextualSpacing/>
        <w:jc w:val="both"/>
        <w:rPr>
          <w:rFonts w:ascii="Times New Roman" w:eastAsiaTheme="minorHAnsi" w:hAnsi="Times New Roman" w:cs="Times New Roman"/>
          <w:sz w:val="28"/>
          <w:szCs w:val="28"/>
          <w:lang w:val="en-US"/>
        </w:rPr>
      </w:pPr>
      <w:r w:rsidRPr="00911F48">
        <w:rPr>
          <w:rFonts w:ascii="Times New Roman" w:eastAsiaTheme="minorHAnsi" w:hAnsi="Times New Roman" w:cs="Times New Roman"/>
          <w:sz w:val="28"/>
          <w:szCs w:val="28"/>
          <w:lang w:val="en-US"/>
        </w:rPr>
        <w:t xml:space="preserve">There is a dearth of information on the sensory and physiological characteristics of wild species. Burton (1970) has published a general summary of the literature on animal senses, including references to several of the more refined sensory capabilities of some species. Information on the more common larger animals of North America is virtually nonexistent. We can conclude from field observation that deer, for example, do have a more sensitive sense of smell than do </w:t>
      </w:r>
      <w:r w:rsidRPr="00911F48">
        <w:rPr>
          <w:rFonts w:ascii="Times New Roman" w:eastAsiaTheme="minorHAnsi" w:hAnsi="Times New Roman" w:cs="Times New Roman"/>
          <w:sz w:val="28"/>
          <w:szCs w:val="28"/>
          <w:lang w:val="en-US"/>
        </w:rPr>
        <w:lastRenderedPageBreak/>
        <w:t xml:space="preserve">humans, and they seem to hear better too. Technical capabilities available to the researcher today make it possible to go beyond this superficial level of knowledge of the sensory capabilities of an organism, however. Sensors are available for the </w:t>
      </w:r>
      <w:proofErr w:type="spellStart"/>
      <w:r w:rsidRPr="00911F48">
        <w:rPr>
          <w:rFonts w:ascii="Times New Roman" w:eastAsiaTheme="minorHAnsi" w:hAnsi="Times New Roman" w:cs="Times New Roman"/>
          <w:sz w:val="28"/>
          <w:szCs w:val="28"/>
          <w:lang w:val="en-US"/>
        </w:rPr>
        <w:t>meas</w:t>
      </w:r>
      <w:proofErr w:type="spellEnd"/>
      <w:r w:rsidRPr="00911F48">
        <w:rPr>
          <w:rFonts w:ascii="Times New Roman" w:eastAsiaTheme="minorHAnsi" w:hAnsi="Times New Roman" w:cs="Times New Roman"/>
          <w:sz w:val="28"/>
          <w:szCs w:val="28"/>
          <w:lang w:val="en-US"/>
        </w:rPr>
        <w:t xml:space="preserve">- </w:t>
      </w:r>
      <w:proofErr w:type="spellStart"/>
      <w:r w:rsidRPr="00911F48">
        <w:rPr>
          <w:rFonts w:ascii="Times New Roman" w:eastAsiaTheme="minorHAnsi" w:hAnsi="Times New Roman" w:cs="Times New Roman"/>
          <w:sz w:val="28"/>
          <w:szCs w:val="28"/>
          <w:lang w:val="en-US"/>
        </w:rPr>
        <w:t>urement</w:t>
      </w:r>
      <w:proofErr w:type="spellEnd"/>
      <w:r w:rsidRPr="00911F48">
        <w:rPr>
          <w:rFonts w:ascii="Times New Roman" w:eastAsiaTheme="minorHAnsi" w:hAnsi="Times New Roman" w:cs="Times New Roman"/>
          <w:sz w:val="28"/>
          <w:szCs w:val="28"/>
          <w:lang w:val="en-US"/>
        </w:rPr>
        <w:t xml:space="preserve"> of a multiple of physical and chemical environmental characteristics. The value of such sensors depends on how closely the measurement approximates the detection capabilities of the organism being studied.</w:t>
      </w:r>
    </w:p>
    <w:p w:rsidR="00AC73FB" w:rsidRPr="00911F48" w:rsidRDefault="00AC73FB" w:rsidP="00911F48">
      <w:pPr>
        <w:spacing w:after="0" w:line="240" w:lineRule="auto"/>
        <w:ind w:firstLine="708"/>
        <w:contextualSpacing/>
        <w:jc w:val="both"/>
        <w:textAlignment w:val="baseline"/>
        <w:rPr>
          <w:rFonts w:ascii="Times New Roman" w:eastAsiaTheme="minorHAnsi" w:hAnsi="Times New Roman" w:cs="Times New Roman"/>
          <w:b/>
          <w:bCs/>
          <w:sz w:val="28"/>
          <w:szCs w:val="28"/>
          <w:lang w:val="en-US"/>
        </w:rPr>
      </w:pPr>
      <w:r w:rsidRPr="00911F48">
        <w:rPr>
          <w:rFonts w:ascii="Times New Roman" w:eastAsiaTheme="minorHAnsi" w:hAnsi="Times New Roman" w:cs="Times New Roman"/>
          <w:b/>
          <w:bCs/>
          <w:sz w:val="28"/>
          <w:szCs w:val="28"/>
          <w:lang w:val="en-US"/>
        </w:rPr>
        <w:t>Ecology is the study of how organisms interact with their environment, including both abiotic (non-living) and biotic (living) aspects of the environment. It is a very broad definition and the science of ecology tends to overlap other biological sciences.</w:t>
      </w:r>
    </w:p>
    <w:p w:rsidR="00AC73FB" w:rsidRPr="00911F48" w:rsidRDefault="00AC73FB" w:rsidP="00911F48">
      <w:pPr>
        <w:spacing w:after="0" w:line="240" w:lineRule="auto"/>
        <w:ind w:firstLine="708"/>
        <w:contextualSpacing/>
        <w:jc w:val="both"/>
        <w:textAlignment w:val="baseline"/>
        <w:rPr>
          <w:rFonts w:ascii="Times New Roman" w:eastAsiaTheme="minorHAnsi" w:hAnsi="Times New Roman" w:cs="Times New Roman"/>
          <w:sz w:val="28"/>
          <w:szCs w:val="28"/>
          <w:lang w:val="en-US"/>
        </w:rPr>
      </w:pPr>
      <w:r w:rsidRPr="00911F48">
        <w:rPr>
          <w:rFonts w:ascii="Times New Roman" w:eastAsiaTheme="minorHAnsi" w:hAnsi="Times New Roman" w:cs="Times New Roman"/>
          <w:sz w:val="28"/>
          <w:szCs w:val="28"/>
          <w:lang w:val="en-US"/>
        </w:rPr>
        <w:t> In his 1972 book </w:t>
      </w:r>
      <w:r w:rsidRPr="00911F48">
        <w:rPr>
          <w:rFonts w:ascii="Times New Roman" w:eastAsiaTheme="minorHAnsi" w:hAnsi="Times New Roman" w:cs="Times New Roman"/>
          <w:i/>
          <w:iCs/>
          <w:sz w:val="28"/>
          <w:szCs w:val="28"/>
          <w:bdr w:val="none" w:sz="0" w:space="0" w:color="auto" w:frame="1"/>
          <w:lang w:val="en-US"/>
        </w:rPr>
        <w:t>Ecology</w:t>
      </w:r>
      <w:r w:rsidRPr="00911F48">
        <w:rPr>
          <w:rFonts w:ascii="Times New Roman" w:eastAsiaTheme="minorHAnsi" w:hAnsi="Times New Roman" w:cs="Times New Roman"/>
          <w:sz w:val="28"/>
          <w:szCs w:val="28"/>
          <w:lang w:val="en-US"/>
        </w:rPr>
        <w:t>, C.J. Krebs defined it more specifically:</w:t>
      </w:r>
    </w:p>
    <w:p w:rsidR="00AC73FB" w:rsidRPr="00911F48" w:rsidRDefault="00AC73FB" w:rsidP="00911F48">
      <w:pPr>
        <w:spacing w:after="0" w:line="240" w:lineRule="auto"/>
        <w:contextualSpacing/>
        <w:jc w:val="both"/>
        <w:textAlignment w:val="baseline"/>
        <w:rPr>
          <w:rFonts w:ascii="Times New Roman" w:eastAsiaTheme="minorHAnsi" w:hAnsi="Times New Roman" w:cs="Times New Roman"/>
          <w:b/>
          <w:bCs/>
          <w:i/>
          <w:iCs/>
          <w:sz w:val="28"/>
          <w:szCs w:val="28"/>
          <w:lang w:val="en-US"/>
        </w:rPr>
      </w:pPr>
      <w:r w:rsidRPr="00911F48">
        <w:rPr>
          <w:rFonts w:ascii="Times New Roman" w:eastAsiaTheme="minorHAnsi" w:hAnsi="Times New Roman" w:cs="Times New Roman"/>
          <w:b/>
          <w:bCs/>
          <w:i/>
          <w:iCs/>
          <w:sz w:val="28"/>
          <w:szCs w:val="28"/>
          <w:lang w:val="en-US"/>
        </w:rPr>
        <w:t>“Ecology is the scientific study of interactions that determine the distribution and abundance of organisms.”</w:t>
      </w:r>
    </w:p>
    <w:p w:rsidR="00AC73FB" w:rsidRPr="00911F48" w:rsidRDefault="00AC73FB" w:rsidP="00911F48">
      <w:pPr>
        <w:spacing w:after="0" w:line="240" w:lineRule="auto"/>
        <w:ind w:firstLine="210"/>
        <w:contextualSpacing/>
        <w:jc w:val="both"/>
        <w:textAlignment w:val="baseline"/>
        <w:rPr>
          <w:rFonts w:ascii="Times New Roman" w:eastAsiaTheme="minorHAnsi" w:hAnsi="Times New Roman" w:cs="Times New Roman"/>
          <w:sz w:val="28"/>
          <w:szCs w:val="28"/>
          <w:lang w:val="en-US"/>
        </w:rPr>
      </w:pPr>
      <w:r w:rsidRPr="00911F48">
        <w:rPr>
          <w:rFonts w:ascii="Times New Roman" w:eastAsiaTheme="minorHAnsi" w:hAnsi="Times New Roman" w:cs="Times New Roman"/>
          <w:sz w:val="28"/>
          <w:szCs w:val="28"/>
          <w:lang w:val="en-US"/>
        </w:rPr>
        <w:t>There are many sub-disciplines of ecology including:</w:t>
      </w:r>
    </w:p>
    <w:p w:rsidR="00AC73FB" w:rsidRPr="00911F48" w:rsidRDefault="00AC73FB" w:rsidP="00911F48">
      <w:pPr>
        <w:numPr>
          <w:ilvl w:val="0"/>
          <w:numId w:val="15"/>
        </w:numPr>
        <w:spacing w:after="0" w:line="240" w:lineRule="auto"/>
        <w:ind w:left="210"/>
        <w:contextualSpacing/>
        <w:jc w:val="both"/>
        <w:textAlignment w:val="baseline"/>
        <w:rPr>
          <w:rFonts w:ascii="Times New Roman" w:eastAsia="Times New Roman" w:hAnsi="Times New Roman" w:cs="Times New Roman"/>
          <w:sz w:val="28"/>
          <w:szCs w:val="28"/>
        </w:rPr>
      </w:pPr>
      <w:proofErr w:type="spellStart"/>
      <w:r w:rsidRPr="00911F48">
        <w:rPr>
          <w:rFonts w:ascii="Times New Roman" w:eastAsia="Times New Roman" w:hAnsi="Times New Roman" w:cs="Times New Roman"/>
          <w:sz w:val="28"/>
          <w:szCs w:val="28"/>
        </w:rPr>
        <w:t>evolutionary</w:t>
      </w:r>
      <w:proofErr w:type="spellEnd"/>
      <w:r w:rsidRPr="00911F48">
        <w:rPr>
          <w:rFonts w:ascii="Times New Roman" w:eastAsia="Times New Roman" w:hAnsi="Times New Roman" w:cs="Times New Roman"/>
          <w:sz w:val="28"/>
          <w:szCs w:val="28"/>
        </w:rPr>
        <w:t xml:space="preserve"> </w:t>
      </w:r>
      <w:proofErr w:type="spellStart"/>
      <w:r w:rsidRPr="00911F48">
        <w:rPr>
          <w:rFonts w:ascii="Times New Roman" w:eastAsia="Times New Roman" w:hAnsi="Times New Roman" w:cs="Times New Roman"/>
          <w:sz w:val="28"/>
          <w:szCs w:val="28"/>
        </w:rPr>
        <w:t>ecology</w:t>
      </w:r>
      <w:proofErr w:type="spellEnd"/>
    </w:p>
    <w:p w:rsidR="00AC73FB" w:rsidRPr="00911F48" w:rsidRDefault="00AC73FB" w:rsidP="00911F48">
      <w:pPr>
        <w:numPr>
          <w:ilvl w:val="0"/>
          <w:numId w:val="15"/>
        </w:numPr>
        <w:spacing w:after="0" w:line="240" w:lineRule="auto"/>
        <w:ind w:left="210"/>
        <w:contextualSpacing/>
        <w:jc w:val="both"/>
        <w:textAlignment w:val="baseline"/>
        <w:rPr>
          <w:rFonts w:ascii="Times New Roman" w:eastAsia="Times New Roman" w:hAnsi="Times New Roman" w:cs="Times New Roman"/>
          <w:sz w:val="28"/>
          <w:szCs w:val="28"/>
        </w:rPr>
      </w:pPr>
      <w:proofErr w:type="spellStart"/>
      <w:r w:rsidRPr="00911F48">
        <w:rPr>
          <w:rFonts w:ascii="Times New Roman" w:eastAsia="Times New Roman" w:hAnsi="Times New Roman" w:cs="Times New Roman"/>
          <w:sz w:val="28"/>
          <w:szCs w:val="28"/>
        </w:rPr>
        <w:t>paleoecology</w:t>
      </w:r>
      <w:proofErr w:type="spellEnd"/>
    </w:p>
    <w:p w:rsidR="00AC73FB" w:rsidRPr="00911F48" w:rsidRDefault="00AC73FB" w:rsidP="00911F48">
      <w:pPr>
        <w:numPr>
          <w:ilvl w:val="0"/>
          <w:numId w:val="15"/>
        </w:numPr>
        <w:spacing w:after="0" w:line="240" w:lineRule="auto"/>
        <w:ind w:left="210"/>
        <w:contextualSpacing/>
        <w:jc w:val="both"/>
        <w:textAlignment w:val="baseline"/>
        <w:rPr>
          <w:rFonts w:ascii="Times New Roman" w:eastAsia="Times New Roman" w:hAnsi="Times New Roman" w:cs="Times New Roman"/>
          <w:sz w:val="28"/>
          <w:szCs w:val="28"/>
        </w:rPr>
      </w:pPr>
      <w:proofErr w:type="spellStart"/>
      <w:r w:rsidRPr="00911F48">
        <w:rPr>
          <w:rFonts w:ascii="Times New Roman" w:eastAsia="Times New Roman" w:hAnsi="Times New Roman" w:cs="Times New Roman"/>
          <w:sz w:val="28"/>
          <w:szCs w:val="28"/>
        </w:rPr>
        <w:t>behavioral</w:t>
      </w:r>
      <w:proofErr w:type="spellEnd"/>
      <w:r w:rsidRPr="00911F48">
        <w:rPr>
          <w:rFonts w:ascii="Times New Roman" w:eastAsia="Times New Roman" w:hAnsi="Times New Roman" w:cs="Times New Roman"/>
          <w:sz w:val="28"/>
          <w:szCs w:val="28"/>
        </w:rPr>
        <w:t xml:space="preserve"> </w:t>
      </w:r>
      <w:proofErr w:type="spellStart"/>
      <w:r w:rsidRPr="00911F48">
        <w:rPr>
          <w:rFonts w:ascii="Times New Roman" w:eastAsia="Times New Roman" w:hAnsi="Times New Roman" w:cs="Times New Roman"/>
          <w:sz w:val="28"/>
          <w:szCs w:val="28"/>
        </w:rPr>
        <w:t>ecology</w:t>
      </w:r>
      <w:proofErr w:type="spellEnd"/>
    </w:p>
    <w:p w:rsidR="00AC73FB" w:rsidRPr="00911F48" w:rsidRDefault="00AC73FB" w:rsidP="00911F48">
      <w:pPr>
        <w:numPr>
          <w:ilvl w:val="0"/>
          <w:numId w:val="15"/>
        </w:numPr>
        <w:spacing w:after="0" w:line="240" w:lineRule="auto"/>
        <w:ind w:left="210"/>
        <w:contextualSpacing/>
        <w:jc w:val="both"/>
        <w:textAlignment w:val="baseline"/>
        <w:rPr>
          <w:rFonts w:ascii="Times New Roman" w:eastAsia="Times New Roman" w:hAnsi="Times New Roman" w:cs="Times New Roman"/>
          <w:sz w:val="28"/>
          <w:szCs w:val="28"/>
        </w:rPr>
      </w:pPr>
      <w:proofErr w:type="spellStart"/>
      <w:r w:rsidRPr="00911F48">
        <w:rPr>
          <w:rFonts w:ascii="Times New Roman" w:eastAsia="Times New Roman" w:hAnsi="Times New Roman" w:cs="Times New Roman"/>
          <w:sz w:val="28"/>
          <w:szCs w:val="28"/>
        </w:rPr>
        <w:t>community</w:t>
      </w:r>
      <w:proofErr w:type="spellEnd"/>
      <w:r w:rsidRPr="00911F48">
        <w:rPr>
          <w:rFonts w:ascii="Times New Roman" w:eastAsia="Times New Roman" w:hAnsi="Times New Roman" w:cs="Times New Roman"/>
          <w:sz w:val="28"/>
          <w:szCs w:val="28"/>
        </w:rPr>
        <w:t xml:space="preserve"> </w:t>
      </w:r>
      <w:proofErr w:type="spellStart"/>
      <w:r w:rsidRPr="00911F48">
        <w:rPr>
          <w:rFonts w:ascii="Times New Roman" w:eastAsia="Times New Roman" w:hAnsi="Times New Roman" w:cs="Times New Roman"/>
          <w:sz w:val="28"/>
          <w:szCs w:val="28"/>
        </w:rPr>
        <w:t>ecology</w:t>
      </w:r>
      <w:proofErr w:type="spellEnd"/>
    </w:p>
    <w:p w:rsidR="00AC73FB" w:rsidRPr="00911F48" w:rsidRDefault="00AC73FB" w:rsidP="00911F48">
      <w:pPr>
        <w:numPr>
          <w:ilvl w:val="0"/>
          <w:numId w:val="15"/>
        </w:numPr>
        <w:spacing w:after="0" w:line="240" w:lineRule="auto"/>
        <w:ind w:left="210"/>
        <w:contextualSpacing/>
        <w:jc w:val="both"/>
        <w:textAlignment w:val="baseline"/>
        <w:rPr>
          <w:rFonts w:ascii="Times New Roman" w:eastAsia="Times New Roman" w:hAnsi="Times New Roman" w:cs="Times New Roman"/>
          <w:sz w:val="28"/>
          <w:szCs w:val="28"/>
        </w:rPr>
      </w:pPr>
      <w:proofErr w:type="spellStart"/>
      <w:r w:rsidRPr="00911F48">
        <w:rPr>
          <w:rFonts w:ascii="Times New Roman" w:eastAsia="Times New Roman" w:hAnsi="Times New Roman" w:cs="Times New Roman"/>
          <w:sz w:val="28"/>
          <w:szCs w:val="28"/>
        </w:rPr>
        <w:t>biodiversity</w:t>
      </w:r>
      <w:proofErr w:type="spellEnd"/>
    </w:p>
    <w:p w:rsidR="00AC73FB" w:rsidRPr="00911F48" w:rsidRDefault="00AC73FB" w:rsidP="00911F48">
      <w:pPr>
        <w:numPr>
          <w:ilvl w:val="0"/>
          <w:numId w:val="15"/>
        </w:numPr>
        <w:spacing w:after="0" w:line="240" w:lineRule="auto"/>
        <w:ind w:left="210"/>
        <w:contextualSpacing/>
        <w:jc w:val="both"/>
        <w:textAlignment w:val="baseline"/>
        <w:rPr>
          <w:rFonts w:ascii="Times New Roman" w:eastAsia="Times New Roman" w:hAnsi="Times New Roman" w:cs="Times New Roman"/>
          <w:sz w:val="28"/>
          <w:szCs w:val="28"/>
        </w:rPr>
      </w:pPr>
      <w:proofErr w:type="spellStart"/>
      <w:r w:rsidRPr="00911F48">
        <w:rPr>
          <w:rFonts w:ascii="Times New Roman" w:eastAsia="Times New Roman" w:hAnsi="Times New Roman" w:cs="Times New Roman"/>
          <w:sz w:val="28"/>
          <w:szCs w:val="28"/>
        </w:rPr>
        <w:t>physiological</w:t>
      </w:r>
      <w:proofErr w:type="spellEnd"/>
      <w:r w:rsidRPr="00911F48">
        <w:rPr>
          <w:rFonts w:ascii="Times New Roman" w:eastAsia="Times New Roman" w:hAnsi="Times New Roman" w:cs="Times New Roman"/>
          <w:sz w:val="28"/>
          <w:szCs w:val="28"/>
        </w:rPr>
        <w:t xml:space="preserve"> </w:t>
      </w:r>
      <w:proofErr w:type="spellStart"/>
      <w:r w:rsidRPr="00911F48">
        <w:rPr>
          <w:rFonts w:ascii="Times New Roman" w:eastAsia="Times New Roman" w:hAnsi="Times New Roman" w:cs="Times New Roman"/>
          <w:sz w:val="28"/>
          <w:szCs w:val="28"/>
        </w:rPr>
        <w:t>ecology</w:t>
      </w:r>
      <w:proofErr w:type="spellEnd"/>
    </w:p>
    <w:p w:rsidR="00AC73FB" w:rsidRPr="00911F48" w:rsidRDefault="00AC73FB" w:rsidP="00911F48">
      <w:pPr>
        <w:numPr>
          <w:ilvl w:val="0"/>
          <w:numId w:val="15"/>
        </w:numPr>
        <w:spacing w:after="0" w:line="240" w:lineRule="auto"/>
        <w:ind w:left="210"/>
        <w:contextualSpacing/>
        <w:jc w:val="both"/>
        <w:textAlignment w:val="baseline"/>
        <w:rPr>
          <w:rFonts w:ascii="Times New Roman" w:eastAsia="Times New Roman" w:hAnsi="Times New Roman" w:cs="Times New Roman"/>
          <w:sz w:val="28"/>
          <w:szCs w:val="28"/>
        </w:rPr>
      </w:pPr>
      <w:proofErr w:type="spellStart"/>
      <w:r w:rsidRPr="00911F48">
        <w:rPr>
          <w:rFonts w:ascii="Times New Roman" w:eastAsia="Times New Roman" w:hAnsi="Times New Roman" w:cs="Times New Roman"/>
          <w:sz w:val="28"/>
          <w:szCs w:val="28"/>
        </w:rPr>
        <w:t>population</w:t>
      </w:r>
      <w:proofErr w:type="spellEnd"/>
      <w:r w:rsidRPr="00911F48">
        <w:rPr>
          <w:rFonts w:ascii="Times New Roman" w:eastAsia="Times New Roman" w:hAnsi="Times New Roman" w:cs="Times New Roman"/>
          <w:sz w:val="28"/>
          <w:szCs w:val="28"/>
        </w:rPr>
        <w:t xml:space="preserve"> </w:t>
      </w:r>
      <w:proofErr w:type="spellStart"/>
      <w:r w:rsidRPr="00911F48">
        <w:rPr>
          <w:rFonts w:ascii="Times New Roman" w:eastAsia="Times New Roman" w:hAnsi="Times New Roman" w:cs="Times New Roman"/>
          <w:sz w:val="28"/>
          <w:szCs w:val="28"/>
        </w:rPr>
        <w:t>ecology</w:t>
      </w:r>
      <w:proofErr w:type="spellEnd"/>
    </w:p>
    <w:p w:rsidR="00AC73FB" w:rsidRPr="00911F48" w:rsidRDefault="00AC73FB" w:rsidP="00911F48">
      <w:pPr>
        <w:numPr>
          <w:ilvl w:val="0"/>
          <w:numId w:val="15"/>
        </w:numPr>
        <w:spacing w:after="0" w:line="240" w:lineRule="auto"/>
        <w:ind w:left="210"/>
        <w:contextualSpacing/>
        <w:jc w:val="both"/>
        <w:textAlignment w:val="baseline"/>
        <w:rPr>
          <w:rFonts w:ascii="Times New Roman" w:eastAsia="Times New Roman" w:hAnsi="Times New Roman" w:cs="Times New Roman"/>
          <w:sz w:val="28"/>
          <w:szCs w:val="28"/>
        </w:rPr>
      </w:pPr>
      <w:proofErr w:type="spellStart"/>
      <w:r w:rsidRPr="00911F48">
        <w:rPr>
          <w:rFonts w:ascii="Times New Roman" w:eastAsia="Times New Roman" w:hAnsi="Times New Roman" w:cs="Times New Roman"/>
          <w:sz w:val="28"/>
          <w:szCs w:val="28"/>
        </w:rPr>
        <w:t>ecosystem</w:t>
      </w:r>
      <w:proofErr w:type="spellEnd"/>
      <w:r w:rsidRPr="00911F48">
        <w:rPr>
          <w:rFonts w:ascii="Times New Roman" w:eastAsia="Times New Roman" w:hAnsi="Times New Roman" w:cs="Times New Roman"/>
          <w:sz w:val="28"/>
          <w:szCs w:val="28"/>
        </w:rPr>
        <w:t xml:space="preserve"> </w:t>
      </w:r>
      <w:proofErr w:type="spellStart"/>
      <w:r w:rsidRPr="00911F48">
        <w:rPr>
          <w:rFonts w:ascii="Times New Roman" w:eastAsia="Times New Roman" w:hAnsi="Times New Roman" w:cs="Times New Roman"/>
          <w:sz w:val="28"/>
          <w:szCs w:val="28"/>
        </w:rPr>
        <w:t>ecology</w:t>
      </w:r>
      <w:proofErr w:type="spellEnd"/>
    </w:p>
    <w:p w:rsidR="00AC73FB" w:rsidRPr="00911F48" w:rsidRDefault="00AC73FB" w:rsidP="00911F48">
      <w:pPr>
        <w:spacing w:after="0" w:line="240" w:lineRule="auto"/>
        <w:ind w:firstLine="210"/>
        <w:jc w:val="both"/>
        <w:textAlignment w:val="baseline"/>
        <w:outlineLvl w:val="1"/>
        <w:rPr>
          <w:rFonts w:ascii="Times New Roman" w:eastAsia="Times New Roman" w:hAnsi="Times New Roman" w:cs="Times New Roman"/>
          <w:b/>
          <w:bCs/>
          <w:sz w:val="28"/>
          <w:szCs w:val="28"/>
        </w:rPr>
      </w:pPr>
      <w:proofErr w:type="spellStart"/>
      <w:r w:rsidRPr="00911F48">
        <w:rPr>
          <w:rFonts w:ascii="Times New Roman" w:eastAsia="Times New Roman" w:hAnsi="Times New Roman" w:cs="Times New Roman"/>
          <w:b/>
          <w:bCs/>
          <w:sz w:val="28"/>
          <w:szCs w:val="28"/>
        </w:rPr>
        <w:t>Ecological</w:t>
      </w:r>
      <w:proofErr w:type="spellEnd"/>
      <w:r w:rsidRPr="00911F48">
        <w:rPr>
          <w:rFonts w:ascii="Times New Roman" w:eastAsia="Times New Roman" w:hAnsi="Times New Roman" w:cs="Times New Roman"/>
          <w:b/>
          <w:bCs/>
          <w:sz w:val="28"/>
          <w:szCs w:val="28"/>
        </w:rPr>
        <w:t xml:space="preserve"> </w:t>
      </w:r>
      <w:proofErr w:type="spellStart"/>
      <w:r w:rsidRPr="00911F48">
        <w:rPr>
          <w:rFonts w:ascii="Times New Roman" w:eastAsia="Times New Roman" w:hAnsi="Times New Roman" w:cs="Times New Roman"/>
          <w:b/>
          <w:bCs/>
          <w:sz w:val="28"/>
          <w:szCs w:val="28"/>
        </w:rPr>
        <w:t>Levels</w:t>
      </w:r>
      <w:proofErr w:type="spellEnd"/>
    </w:p>
    <w:p w:rsidR="00AC73FB" w:rsidRPr="00911F48" w:rsidRDefault="00AC73FB" w:rsidP="00911F48">
      <w:pPr>
        <w:spacing w:after="0" w:line="240" w:lineRule="auto"/>
        <w:ind w:firstLine="210"/>
        <w:jc w:val="both"/>
        <w:textAlignment w:val="baseline"/>
        <w:rPr>
          <w:rFonts w:ascii="Times New Roman" w:hAnsi="Times New Roman" w:cs="Times New Roman"/>
          <w:sz w:val="28"/>
          <w:szCs w:val="28"/>
          <w:lang w:val="en-US"/>
        </w:rPr>
      </w:pPr>
      <w:r w:rsidRPr="00911F48">
        <w:rPr>
          <w:rFonts w:ascii="Times New Roman" w:hAnsi="Times New Roman" w:cs="Times New Roman"/>
          <w:sz w:val="28"/>
          <w:szCs w:val="28"/>
          <w:lang w:val="en-US"/>
        </w:rPr>
        <w:t>There are three main levels of study in ecology:</w:t>
      </w:r>
    </w:p>
    <w:p w:rsidR="00AC73FB" w:rsidRPr="00911F48" w:rsidRDefault="00AC73FB" w:rsidP="00911F48">
      <w:pPr>
        <w:spacing w:after="0" w:line="240" w:lineRule="auto"/>
        <w:jc w:val="both"/>
        <w:textAlignment w:val="baseline"/>
        <w:outlineLvl w:val="2"/>
        <w:rPr>
          <w:rFonts w:ascii="Times New Roman" w:eastAsia="Times New Roman" w:hAnsi="Times New Roman" w:cs="Times New Roman"/>
          <w:b/>
          <w:bCs/>
          <w:sz w:val="28"/>
          <w:szCs w:val="28"/>
        </w:rPr>
      </w:pPr>
      <w:r w:rsidRPr="00911F48">
        <w:rPr>
          <w:rFonts w:ascii="Times New Roman" w:eastAsia="Times New Roman" w:hAnsi="Times New Roman" w:cs="Times New Roman"/>
          <w:b/>
          <w:bCs/>
          <w:sz w:val="28"/>
          <w:szCs w:val="28"/>
        </w:rPr>
        <w:t xml:space="preserve">1. </w:t>
      </w:r>
      <w:proofErr w:type="spellStart"/>
      <w:r w:rsidRPr="00911F48">
        <w:rPr>
          <w:rFonts w:ascii="Times New Roman" w:eastAsia="Times New Roman" w:hAnsi="Times New Roman" w:cs="Times New Roman"/>
          <w:b/>
          <w:bCs/>
          <w:sz w:val="28"/>
          <w:szCs w:val="28"/>
        </w:rPr>
        <w:t>Organism</w:t>
      </w:r>
      <w:proofErr w:type="spellEnd"/>
    </w:p>
    <w:p w:rsidR="00AC73FB" w:rsidRPr="00911F48" w:rsidRDefault="00AC73FB" w:rsidP="006C03D4">
      <w:pPr>
        <w:pStyle w:val="af"/>
        <w:numPr>
          <w:ilvl w:val="0"/>
          <w:numId w:val="15"/>
        </w:numPr>
        <w:tabs>
          <w:tab w:val="clear" w:pos="720"/>
          <w:tab w:val="num" w:pos="0"/>
        </w:tabs>
        <w:spacing w:after="0" w:line="240" w:lineRule="auto"/>
        <w:ind w:left="0" w:firstLine="0"/>
        <w:jc w:val="both"/>
        <w:textAlignment w:val="baseline"/>
        <w:rPr>
          <w:rFonts w:ascii="Times New Roman" w:hAnsi="Times New Roman" w:cs="Times New Roman"/>
          <w:sz w:val="28"/>
          <w:szCs w:val="28"/>
          <w:lang w:val="en-US"/>
        </w:rPr>
      </w:pPr>
      <w:r w:rsidRPr="00911F48">
        <w:rPr>
          <w:rFonts w:ascii="Times New Roman" w:hAnsi="Times New Roman" w:cs="Times New Roman"/>
          <w:sz w:val="28"/>
          <w:szCs w:val="28"/>
          <w:lang w:val="en-US"/>
        </w:rPr>
        <w:t>At the organism level, scientists examine how an individual interacts with the biotic and abiotic elements in his environment.</w:t>
      </w:r>
    </w:p>
    <w:p w:rsidR="00AC73FB" w:rsidRPr="00911F48" w:rsidRDefault="00AC73FB" w:rsidP="00911F48">
      <w:pPr>
        <w:spacing w:after="0" w:line="240" w:lineRule="auto"/>
        <w:jc w:val="both"/>
        <w:textAlignment w:val="baseline"/>
        <w:outlineLvl w:val="2"/>
        <w:rPr>
          <w:rFonts w:ascii="Times New Roman" w:eastAsia="Times New Roman" w:hAnsi="Times New Roman" w:cs="Times New Roman"/>
          <w:b/>
          <w:bCs/>
          <w:sz w:val="28"/>
          <w:szCs w:val="28"/>
        </w:rPr>
      </w:pPr>
      <w:r w:rsidRPr="00911F48">
        <w:rPr>
          <w:rFonts w:ascii="Times New Roman" w:eastAsia="Times New Roman" w:hAnsi="Times New Roman" w:cs="Times New Roman"/>
          <w:b/>
          <w:bCs/>
          <w:sz w:val="28"/>
          <w:szCs w:val="28"/>
        </w:rPr>
        <w:t xml:space="preserve">2. </w:t>
      </w:r>
      <w:proofErr w:type="spellStart"/>
      <w:r w:rsidRPr="00911F48">
        <w:rPr>
          <w:rFonts w:ascii="Times New Roman" w:eastAsia="Times New Roman" w:hAnsi="Times New Roman" w:cs="Times New Roman"/>
          <w:b/>
          <w:bCs/>
          <w:sz w:val="28"/>
          <w:szCs w:val="28"/>
        </w:rPr>
        <w:t>Population</w:t>
      </w:r>
      <w:proofErr w:type="spellEnd"/>
    </w:p>
    <w:p w:rsidR="00AC73FB" w:rsidRPr="00911F48" w:rsidRDefault="00AC73FB" w:rsidP="006C03D4">
      <w:pPr>
        <w:pStyle w:val="af"/>
        <w:numPr>
          <w:ilvl w:val="0"/>
          <w:numId w:val="15"/>
        </w:numPr>
        <w:tabs>
          <w:tab w:val="clear" w:pos="720"/>
          <w:tab w:val="num" w:pos="426"/>
        </w:tabs>
        <w:spacing w:after="0" w:line="240" w:lineRule="auto"/>
        <w:ind w:left="0" w:firstLine="0"/>
        <w:jc w:val="both"/>
        <w:textAlignment w:val="baseline"/>
        <w:rPr>
          <w:rFonts w:ascii="Times New Roman" w:hAnsi="Times New Roman" w:cs="Times New Roman"/>
          <w:sz w:val="28"/>
          <w:szCs w:val="28"/>
          <w:lang w:val="en-US"/>
        </w:rPr>
      </w:pPr>
      <w:r w:rsidRPr="00911F48">
        <w:rPr>
          <w:rFonts w:ascii="Times New Roman" w:hAnsi="Times New Roman" w:cs="Times New Roman"/>
          <w:sz w:val="28"/>
          <w:szCs w:val="28"/>
          <w:lang w:val="en-US"/>
        </w:rPr>
        <w:t>This gets expanded to the population level which looks at interactions of a group of individuals of the same species. It includes both how individuals interact with one another within the population and how the population as a whole interacts with its environment.</w:t>
      </w:r>
    </w:p>
    <w:p w:rsidR="00AC73FB" w:rsidRPr="00911F48" w:rsidRDefault="00AC73FB" w:rsidP="00911F48">
      <w:pPr>
        <w:spacing w:after="0" w:line="240" w:lineRule="auto"/>
        <w:jc w:val="both"/>
        <w:textAlignment w:val="baseline"/>
        <w:outlineLvl w:val="2"/>
        <w:rPr>
          <w:rFonts w:ascii="Times New Roman" w:eastAsia="Times New Roman" w:hAnsi="Times New Roman" w:cs="Times New Roman"/>
          <w:b/>
          <w:bCs/>
          <w:sz w:val="28"/>
          <w:szCs w:val="28"/>
        </w:rPr>
      </w:pPr>
      <w:r w:rsidRPr="00911F48">
        <w:rPr>
          <w:rFonts w:ascii="Times New Roman" w:eastAsia="Times New Roman" w:hAnsi="Times New Roman" w:cs="Times New Roman"/>
          <w:b/>
          <w:bCs/>
          <w:sz w:val="28"/>
          <w:szCs w:val="28"/>
        </w:rPr>
        <w:t xml:space="preserve">3. </w:t>
      </w:r>
      <w:proofErr w:type="spellStart"/>
      <w:r w:rsidRPr="00911F48">
        <w:rPr>
          <w:rFonts w:ascii="Times New Roman" w:eastAsia="Times New Roman" w:hAnsi="Times New Roman" w:cs="Times New Roman"/>
          <w:b/>
          <w:bCs/>
          <w:sz w:val="28"/>
          <w:szCs w:val="28"/>
        </w:rPr>
        <w:t>Community</w:t>
      </w:r>
      <w:proofErr w:type="spellEnd"/>
    </w:p>
    <w:p w:rsidR="00AC73FB" w:rsidRPr="00911F48" w:rsidRDefault="00AC73FB" w:rsidP="006C03D4">
      <w:pPr>
        <w:pStyle w:val="af"/>
        <w:numPr>
          <w:ilvl w:val="0"/>
          <w:numId w:val="15"/>
        </w:numPr>
        <w:tabs>
          <w:tab w:val="clear" w:pos="720"/>
          <w:tab w:val="num" w:pos="284"/>
        </w:tabs>
        <w:spacing w:after="0" w:line="240" w:lineRule="auto"/>
        <w:ind w:left="0" w:firstLine="0"/>
        <w:jc w:val="both"/>
        <w:textAlignment w:val="baseline"/>
        <w:rPr>
          <w:rFonts w:ascii="Times New Roman" w:hAnsi="Times New Roman" w:cs="Times New Roman"/>
          <w:sz w:val="28"/>
          <w:szCs w:val="28"/>
          <w:lang w:val="en-US"/>
        </w:rPr>
      </w:pPr>
      <w:r w:rsidRPr="00911F48">
        <w:rPr>
          <w:rFonts w:ascii="Times New Roman" w:hAnsi="Times New Roman" w:cs="Times New Roman"/>
          <w:sz w:val="28"/>
          <w:szCs w:val="28"/>
          <w:lang w:val="en-US"/>
        </w:rPr>
        <w:t xml:space="preserve">The community includes all of the </w:t>
      </w:r>
      <w:r w:rsidR="006C03D4">
        <w:rPr>
          <w:rFonts w:ascii="Times New Roman" w:hAnsi="Times New Roman" w:cs="Times New Roman"/>
          <w:sz w:val="28"/>
          <w:szCs w:val="28"/>
          <w:lang w:val="en-US"/>
        </w:rPr>
        <w:t xml:space="preserve">species within the environment. </w:t>
      </w:r>
      <w:r w:rsidRPr="00911F48">
        <w:rPr>
          <w:rFonts w:ascii="Times New Roman" w:hAnsi="Times New Roman" w:cs="Times New Roman"/>
          <w:sz w:val="28"/>
          <w:szCs w:val="28"/>
          <w:lang w:val="en-US"/>
        </w:rPr>
        <w:t>Community studies tend to focus more on how energy, nutrients, and resources, pass through an environment</w:t>
      </w:r>
      <w:r w:rsidRPr="00911F48">
        <w:rPr>
          <w:rFonts w:ascii="Times New Roman" w:hAnsi="Times New Roman" w:cs="Times New Roman"/>
          <w:noProof/>
          <w:sz w:val="28"/>
          <w:szCs w:val="28"/>
          <w:lang w:eastAsia="ru-RU"/>
        </w:rPr>
        <w:drawing>
          <wp:inline distT="0" distB="0" distL="0" distR="0">
            <wp:extent cx="203200" cy="203200"/>
            <wp:effectExtent l="0" t="0" r="0" b="0"/>
            <wp:docPr id="120" name="Рисунок 120">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03200" cy="203200"/>
                    </a:xfrm>
                    <a:prstGeom prst="rect">
                      <a:avLst/>
                    </a:prstGeom>
                    <a:noFill/>
                    <a:ln>
                      <a:noFill/>
                    </a:ln>
                  </pic:spPr>
                </pic:pic>
              </a:graphicData>
            </a:graphic>
          </wp:inline>
        </w:drawing>
      </w:r>
      <w:r w:rsidRPr="00911F48">
        <w:rPr>
          <w:rFonts w:ascii="Times New Roman" w:hAnsi="Times New Roman" w:cs="Times New Roman"/>
          <w:noProof/>
          <w:sz w:val="28"/>
          <w:szCs w:val="28"/>
          <w:lang w:eastAsia="ru-RU"/>
        </w:rPr>
        <w:drawing>
          <wp:inline distT="0" distB="0" distL="0" distR="0">
            <wp:extent cx="203200" cy="203200"/>
            <wp:effectExtent l="0" t="0" r="0" b="0"/>
            <wp:docPr id="121" name="Рисунок 121">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03200" cy="203200"/>
                    </a:xfrm>
                    <a:prstGeom prst="rect">
                      <a:avLst/>
                    </a:prstGeom>
                    <a:noFill/>
                    <a:ln>
                      <a:noFill/>
                    </a:ln>
                  </pic:spPr>
                </pic:pic>
              </a:graphicData>
            </a:graphic>
          </wp:inline>
        </w:drawing>
      </w:r>
      <w:r w:rsidRPr="00911F48">
        <w:rPr>
          <w:rFonts w:ascii="Times New Roman" w:hAnsi="Times New Roman" w:cs="Times New Roman"/>
          <w:noProof/>
          <w:sz w:val="28"/>
          <w:szCs w:val="28"/>
          <w:lang w:eastAsia="ru-RU"/>
        </w:rPr>
        <w:drawing>
          <wp:inline distT="0" distB="0" distL="0" distR="0">
            <wp:extent cx="203200" cy="203200"/>
            <wp:effectExtent l="0" t="0" r="0" b="0"/>
            <wp:docPr id="122" name="Рисунок 12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03200" cy="203200"/>
                    </a:xfrm>
                    <a:prstGeom prst="rect">
                      <a:avLst/>
                    </a:prstGeom>
                    <a:noFill/>
                    <a:ln>
                      <a:noFill/>
                    </a:ln>
                  </pic:spPr>
                </pic:pic>
              </a:graphicData>
            </a:graphic>
          </wp:inline>
        </w:drawing>
      </w:r>
    </w:p>
    <w:p w:rsidR="00AC73FB" w:rsidRPr="00911F48" w:rsidRDefault="00AC73FB" w:rsidP="00911F48">
      <w:pPr>
        <w:widowControl w:val="0"/>
        <w:autoSpaceDE w:val="0"/>
        <w:autoSpaceDN w:val="0"/>
        <w:adjustRightInd w:val="0"/>
        <w:spacing w:after="0" w:line="240" w:lineRule="auto"/>
        <w:ind w:firstLine="360"/>
        <w:contextualSpacing/>
        <w:jc w:val="both"/>
        <w:rPr>
          <w:rFonts w:ascii="Times New Roman" w:eastAsiaTheme="minorHAnsi" w:hAnsi="Times New Roman" w:cs="Times New Roman"/>
          <w:b/>
          <w:bCs/>
          <w:sz w:val="28"/>
          <w:szCs w:val="28"/>
          <w:lang w:val="en-US" w:eastAsia="en-US"/>
        </w:rPr>
      </w:pPr>
      <w:r w:rsidRPr="00911F48">
        <w:rPr>
          <w:rFonts w:ascii="Times New Roman" w:eastAsiaTheme="minorHAnsi" w:hAnsi="Times New Roman" w:cs="Times New Roman"/>
          <w:b/>
          <w:bCs/>
          <w:sz w:val="28"/>
          <w:szCs w:val="28"/>
          <w:lang w:val="en-US" w:eastAsia="en-US"/>
        </w:rPr>
        <w:t>Defining Environment</w:t>
      </w:r>
    </w:p>
    <w:p w:rsidR="00911F48" w:rsidRDefault="00AC73FB" w:rsidP="00911F48">
      <w:pPr>
        <w:widowControl w:val="0"/>
        <w:autoSpaceDE w:val="0"/>
        <w:autoSpaceDN w:val="0"/>
        <w:adjustRightInd w:val="0"/>
        <w:spacing w:after="0" w:line="240" w:lineRule="auto"/>
        <w:ind w:firstLine="360"/>
        <w:contextualSpacing/>
        <w:jc w:val="both"/>
        <w:rPr>
          <w:rFonts w:ascii="Times New Roman" w:eastAsiaTheme="minorHAnsi" w:hAnsi="Times New Roman" w:cs="Times New Roman"/>
          <w:sz w:val="28"/>
          <w:szCs w:val="28"/>
          <w:lang w:val="en-US" w:eastAsia="en-US"/>
        </w:rPr>
      </w:pPr>
      <w:r w:rsidRPr="00911F48">
        <w:rPr>
          <w:rFonts w:ascii="Times New Roman" w:eastAsiaTheme="minorHAnsi" w:hAnsi="Times New Roman" w:cs="Times New Roman"/>
          <w:sz w:val="28"/>
          <w:szCs w:val="28"/>
          <w:lang w:val="en-US" w:eastAsia="en-US"/>
        </w:rPr>
        <w:t>Environments can be large like the sea or small like a drop of tap water. They can be natural such as forest or manmade, such as a planted field of crops.</w:t>
      </w:r>
    </w:p>
    <w:p w:rsidR="00AC73FB" w:rsidRPr="00911F48" w:rsidRDefault="00AC73FB" w:rsidP="00911F48">
      <w:pPr>
        <w:widowControl w:val="0"/>
        <w:autoSpaceDE w:val="0"/>
        <w:autoSpaceDN w:val="0"/>
        <w:adjustRightInd w:val="0"/>
        <w:spacing w:after="0" w:line="240" w:lineRule="auto"/>
        <w:ind w:firstLine="360"/>
        <w:contextualSpacing/>
        <w:jc w:val="both"/>
        <w:rPr>
          <w:rFonts w:ascii="Times New Roman" w:eastAsiaTheme="minorHAnsi" w:hAnsi="Times New Roman" w:cs="Times New Roman"/>
          <w:b/>
          <w:sz w:val="28"/>
          <w:szCs w:val="28"/>
          <w:lang w:val="en-US" w:eastAsia="en-US"/>
        </w:rPr>
      </w:pPr>
      <w:r w:rsidRPr="00911F48">
        <w:rPr>
          <w:rFonts w:ascii="Times New Roman" w:eastAsiaTheme="minorHAnsi" w:hAnsi="Times New Roman" w:cs="Times New Roman"/>
          <w:b/>
          <w:sz w:val="28"/>
          <w:szCs w:val="28"/>
          <w:lang w:val="en-US" w:eastAsia="en-US"/>
        </w:rPr>
        <w:t>Elements of the environment that organisms interact with include:</w:t>
      </w:r>
    </w:p>
    <w:p w:rsidR="00AC73FB" w:rsidRPr="00911F48" w:rsidRDefault="00AC73FB" w:rsidP="00911F48">
      <w:pPr>
        <w:widowControl w:val="0"/>
        <w:numPr>
          <w:ilvl w:val="0"/>
          <w:numId w:val="14"/>
        </w:numPr>
        <w:tabs>
          <w:tab w:val="left" w:pos="220"/>
          <w:tab w:val="left" w:pos="720"/>
        </w:tabs>
        <w:autoSpaceDE w:val="0"/>
        <w:autoSpaceDN w:val="0"/>
        <w:adjustRightInd w:val="0"/>
        <w:spacing w:after="0" w:line="240" w:lineRule="auto"/>
        <w:ind w:hanging="720"/>
        <w:contextualSpacing/>
        <w:jc w:val="both"/>
        <w:rPr>
          <w:rFonts w:ascii="Times New Roman" w:eastAsiaTheme="minorHAnsi" w:hAnsi="Times New Roman" w:cs="Times New Roman"/>
          <w:sz w:val="28"/>
          <w:szCs w:val="28"/>
          <w:lang w:val="en-US" w:eastAsia="en-US"/>
        </w:rPr>
      </w:pPr>
      <w:r w:rsidRPr="00911F48">
        <w:rPr>
          <w:rFonts w:ascii="Times New Roman" w:eastAsiaTheme="minorHAnsi" w:hAnsi="Times New Roman" w:cs="Times New Roman"/>
          <w:sz w:val="28"/>
          <w:szCs w:val="28"/>
          <w:lang w:val="en-US" w:eastAsia="en-US"/>
        </w:rPr>
        <w:lastRenderedPageBreak/>
        <w:t>other members of their species</w:t>
      </w:r>
    </w:p>
    <w:p w:rsidR="00AC73FB" w:rsidRPr="00911F48" w:rsidRDefault="00AC73FB" w:rsidP="00911F48">
      <w:pPr>
        <w:widowControl w:val="0"/>
        <w:numPr>
          <w:ilvl w:val="0"/>
          <w:numId w:val="14"/>
        </w:numPr>
        <w:tabs>
          <w:tab w:val="left" w:pos="220"/>
          <w:tab w:val="left" w:pos="720"/>
        </w:tabs>
        <w:autoSpaceDE w:val="0"/>
        <w:autoSpaceDN w:val="0"/>
        <w:adjustRightInd w:val="0"/>
        <w:spacing w:after="0" w:line="240" w:lineRule="auto"/>
        <w:ind w:hanging="720"/>
        <w:contextualSpacing/>
        <w:jc w:val="both"/>
        <w:rPr>
          <w:rFonts w:ascii="Times New Roman" w:eastAsiaTheme="minorHAnsi" w:hAnsi="Times New Roman" w:cs="Times New Roman"/>
          <w:sz w:val="28"/>
          <w:szCs w:val="28"/>
          <w:lang w:val="en-US" w:eastAsia="en-US"/>
        </w:rPr>
      </w:pPr>
      <w:r w:rsidRPr="00911F48">
        <w:rPr>
          <w:rFonts w:ascii="Times New Roman" w:eastAsiaTheme="minorHAnsi" w:hAnsi="Times New Roman" w:cs="Times New Roman"/>
          <w:sz w:val="28"/>
          <w:szCs w:val="28"/>
          <w:lang w:val="en-US" w:eastAsia="en-US"/>
        </w:rPr>
        <w:t>other species (both flora and fauna)</w:t>
      </w:r>
    </w:p>
    <w:p w:rsidR="00AC73FB" w:rsidRPr="00911F48" w:rsidRDefault="00AC73FB" w:rsidP="00911F48">
      <w:pPr>
        <w:widowControl w:val="0"/>
        <w:numPr>
          <w:ilvl w:val="0"/>
          <w:numId w:val="14"/>
        </w:numPr>
        <w:tabs>
          <w:tab w:val="left" w:pos="220"/>
          <w:tab w:val="left" w:pos="720"/>
        </w:tabs>
        <w:autoSpaceDE w:val="0"/>
        <w:autoSpaceDN w:val="0"/>
        <w:adjustRightInd w:val="0"/>
        <w:spacing w:after="0" w:line="240" w:lineRule="auto"/>
        <w:ind w:hanging="720"/>
        <w:contextualSpacing/>
        <w:jc w:val="both"/>
        <w:rPr>
          <w:rFonts w:ascii="Times New Roman" w:eastAsiaTheme="minorHAnsi" w:hAnsi="Times New Roman" w:cs="Times New Roman"/>
          <w:sz w:val="28"/>
          <w:szCs w:val="28"/>
          <w:lang w:val="en-US" w:eastAsia="en-US"/>
        </w:rPr>
      </w:pPr>
      <w:r w:rsidRPr="00911F48">
        <w:rPr>
          <w:rFonts w:ascii="Times New Roman" w:eastAsiaTheme="minorHAnsi" w:hAnsi="Times New Roman" w:cs="Times New Roman"/>
          <w:sz w:val="28"/>
          <w:szCs w:val="28"/>
          <w:lang w:val="en-US" w:eastAsia="en-US"/>
        </w:rPr>
        <w:t>weather</w:t>
      </w:r>
    </w:p>
    <w:p w:rsidR="00AC73FB" w:rsidRPr="00911F48" w:rsidRDefault="00AC73FB" w:rsidP="00911F48">
      <w:pPr>
        <w:widowControl w:val="0"/>
        <w:numPr>
          <w:ilvl w:val="0"/>
          <w:numId w:val="14"/>
        </w:numPr>
        <w:tabs>
          <w:tab w:val="left" w:pos="220"/>
          <w:tab w:val="left" w:pos="720"/>
        </w:tabs>
        <w:autoSpaceDE w:val="0"/>
        <w:autoSpaceDN w:val="0"/>
        <w:adjustRightInd w:val="0"/>
        <w:spacing w:after="0" w:line="240" w:lineRule="auto"/>
        <w:ind w:hanging="720"/>
        <w:contextualSpacing/>
        <w:jc w:val="both"/>
        <w:rPr>
          <w:rFonts w:ascii="Times New Roman" w:eastAsiaTheme="minorHAnsi" w:hAnsi="Times New Roman" w:cs="Times New Roman"/>
          <w:sz w:val="28"/>
          <w:szCs w:val="28"/>
          <w:lang w:val="en-US" w:eastAsia="en-US"/>
        </w:rPr>
      </w:pPr>
      <w:r w:rsidRPr="00911F48">
        <w:rPr>
          <w:rFonts w:ascii="Times New Roman" w:eastAsiaTheme="minorHAnsi" w:hAnsi="Times New Roman" w:cs="Times New Roman"/>
          <w:sz w:val="28"/>
          <w:szCs w:val="28"/>
          <w:lang w:val="en-US" w:eastAsia="en-US"/>
        </w:rPr>
        <w:t>habitat factors</w:t>
      </w:r>
    </w:p>
    <w:p w:rsidR="00AC73FB" w:rsidRPr="00911F48" w:rsidRDefault="00AC73FB" w:rsidP="00911F48">
      <w:pPr>
        <w:widowControl w:val="0"/>
        <w:numPr>
          <w:ilvl w:val="0"/>
          <w:numId w:val="14"/>
        </w:numPr>
        <w:tabs>
          <w:tab w:val="left" w:pos="220"/>
          <w:tab w:val="left" w:pos="720"/>
        </w:tabs>
        <w:autoSpaceDE w:val="0"/>
        <w:autoSpaceDN w:val="0"/>
        <w:adjustRightInd w:val="0"/>
        <w:spacing w:after="0" w:line="240" w:lineRule="auto"/>
        <w:ind w:hanging="720"/>
        <w:contextualSpacing/>
        <w:jc w:val="both"/>
        <w:rPr>
          <w:rFonts w:ascii="Times New Roman" w:eastAsiaTheme="minorHAnsi" w:hAnsi="Times New Roman" w:cs="Times New Roman"/>
          <w:sz w:val="28"/>
          <w:szCs w:val="28"/>
          <w:lang w:val="en-US" w:eastAsia="en-US"/>
        </w:rPr>
      </w:pPr>
      <w:r w:rsidRPr="00911F48">
        <w:rPr>
          <w:rFonts w:ascii="Times New Roman" w:eastAsiaTheme="minorHAnsi" w:hAnsi="Times New Roman" w:cs="Times New Roman"/>
          <w:sz w:val="28"/>
          <w:szCs w:val="28"/>
          <w:lang w:val="en-US" w:eastAsia="en-US"/>
        </w:rPr>
        <w:t>man’s interference in the habitat</w:t>
      </w:r>
    </w:p>
    <w:p w:rsidR="00AC73FB" w:rsidRPr="00911F48" w:rsidRDefault="00AC73FB" w:rsidP="00911F48">
      <w:pPr>
        <w:widowControl w:val="0"/>
        <w:numPr>
          <w:ilvl w:val="0"/>
          <w:numId w:val="14"/>
        </w:numPr>
        <w:tabs>
          <w:tab w:val="left" w:pos="220"/>
          <w:tab w:val="left" w:pos="720"/>
        </w:tabs>
        <w:autoSpaceDE w:val="0"/>
        <w:autoSpaceDN w:val="0"/>
        <w:adjustRightInd w:val="0"/>
        <w:spacing w:after="0" w:line="240" w:lineRule="auto"/>
        <w:ind w:hanging="720"/>
        <w:contextualSpacing/>
        <w:jc w:val="both"/>
        <w:rPr>
          <w:rFonts w:ascii="Times New Roman" w:eastAsiaTheme="minorHAnsi" w:hAnsi="Times New Roman" w:cs="Times New Roman"/>
          <w:sz w:val="28"/>
          <w:szCs w:val="28"/>
          <w:lang w:val="en-US" w:eastAsia="en-US"/>
        </w:rPr>
      </w:pPr>
      <w:r w:rsidRPr="00911F48">
        <w:rPr>
          <w:rFonts w:ascii="Times New Roman" w:eastAsiaTheme="minorHAnsi" w:hAnsi="Times New Roman" w:cs="Times New Roman"/>
          <w:sz w:val="28"/>
          <w:szCs w:val="28"/>
          <w:lang w:val="en-US" w:eastAsia="en-US"/>
        </w:rPr>
        <w:t>climate change</w:t>
      </w:r>
    </w:p>
    <w:p w:rsidR="00AC73FB" w:rsidRPr="00911F48" w:rsidRDefault="00AC73FB" w:rsidP="00911F48">
      <w:pPr>
        <w:widowControl w:val="0"/>
        <w:numPr>
          <w:ilvl w:val="0"/>
          <w:numId w:val="14"/>
        </w:numPr>
        <w:tabs>
          <w:tab w:val="left" w:pos="220"/>
          <w:tab w:val="left" w:pos="720"/>
        </w:tabs>
        <w:autoSpaceDE w:val="0"/>
        <w:autoSpaceDN w:val="0"/>
        <w:adjustRightInd w:val="0"/>
        <w:spacing w:after="0" w:line="240" w:lineRule="auto"/>
        <w:ind w:hanging="720"/>
        <w:contextualSpacing/>
        <w:jc w:val="both"/>
        <w:rPr>
          <w:rFonts w:ascii="Times New Roman" w:eastAsiaTheme="minorHAnsi" w:hAnsi="Times New Roman" w:cs="Times New Roman"/>
          <w:sz w:val="28"/>
          <w:szCs w:val="28"/>
          <w:lang w:val="en-US" w:eastAsia="en-US"/>
        </w:rPr>
      </w:pPr>
      <w:r w:rsidRPr="00911F48">
        <w:rPr>
          <w:rFonts w:ascii="Times New Roman" w:eastAsiaTheme="minorHAnsi" w:hAnsi="Times New Roman" w:cs="Times New Roman"/>
          <w:sz w:val="28"/>
          <w:szCs w:val="28"/>
          <w:lang w:val="en-US" w:eastAsia="en-US"/>
        </w:rPr>
        <w:t>habitat loss</w:t>
      </w:r>
    </w:p>
    <w:p w:rsidR="00AC73FB" w:rsidRPr="00911F48" w:rsidRDefault="00AC73FB" w:rsidP="00911F48">
      <w:pPr>
        <w:widowControl w:val="0"/>
        <w:numPr>
          <w:ilvl w:val="0"/>
          <w:numId w:val="14"/>
        </w:numPr>
        <w:tabs>
          <w:tab w:val="left" w:pos="220"/>
          <w:tab w:val="left" w:pos="720"/>
        </w:tabs>
        <w:autoSpaceDE w:val="0"/>
        <w:autoSpaceDN w:val="0"/>
        <w:adjustRightInd w:val="0"/>
        <w:spacing w:after="0" w:line="240" w:lineRule="auto"/>
        <w:ind w:hanging="720"/>
        <w:contextualSpacing/>
        <w:jc w:val="both"/>
        <w:rPr>
          <w:rFonts w:ascii="Times New Roman" w:eastAsiaTheme="minorHAnsi" w:hAnsi="Times New Roman" w:cs="Times New Roman"/>
          <w:sz w:val="28"/>
          <w:szCs w:val="28"/>
          <w:lang w:val="en-US" w:eastAsia="en-US"/>
        </w:rPr>
      </w:pPr>
      <w:proofErr w:type="gramStart"/>
      <w:r w:rsidRPr="00911F48">
        <w:rPr>
          <w:rFonts w:ascii="Times New Roman" w:eastAsiaTheme="minorHAnsi" w:hAnsi="Times New Roman" w:cs="Times New Roman"/>
          <w:sz w:val="28"/>
          <w:szCs w:val="28"/>
          <w:lang w:val="en-US" w:eastAsia="en-US"/>
        </w:rPr>
        <w:t>pollution</w:t>
      </w:r>
      <w:proofErr w:type="gramEnd"/>
      <w:r w:rsidR="00911F48">
        <w:rPr>
          <w:rFonts w:ascii="Times New Roman" w:eastAsiaTheme="minorHAnsi" w:hAnsi="Times New Roman" w:cs="Times New Roman"/>
          <w:sz w:val="28"/>
          <w:szCs w:val="28"/>
          <w:lang w:val="en-US" w:eastAsia="en-US"/>
        </w:rPr>
        <w:t xml:space="preserve"> </w:t>
      </w:r>
      <w:r w:rsidRPr="00911F48">
        <w:rPr>
          <w:rFonts w:ascii="Times New Roman" w:eastAsiaTheme="minorHAnsi" w:hAnsi="Times New Roman" w:cs="Times New Roman"/>
          <w:sz w:val="28"/>
          <w:szCs w:val="28"/>
          <w:lang w:val="en-US" w:eastAsia="en-US"/>
        </w:rPr>
        <w:t>etc</w:t>
      </w:r>
      <w:r w:rsidR="00911F48">
        <w:rPr>
          <w:rFonts w:ascii="Times New Roman" w:eastAsiaTheme="minorHAnsi" w:hAnsi="Times New Roman" w:cs="Times New Roman"/>
          <w:sz w:val="28"/>
          <w:szCs w:val="28"/>
          <w:lang w:val="en-US" w:eastAsia="en-US"/>
        </w:rPr>
        <w:t>.</w:t>
      </w:r>
    </w:p>
    <w:p w:rsidR="00AC73FB" w:rsidRPr="00911F48" w:rsidRDefault="00AC73FB" w:rsidP="00911F48">
      <w:pPr>
        <w:widowControl w:val="0"/>
        <w:autoSpaceDE w:val="0"/>
        <w:autoSpaceDN w:val="0"/>
        <w:adjustRightInd w:val="0"/>
        <w:spacing w:after="0" w:line="240" w:lineRule="auto"/>
        <w:ind w:firstLine="708"/>
        <w:contextualSpacing/>
        <w:jc w:val="both"/>
        <w:rPr>
          <w:rFonts w:ascii="Times New Roman" w:eastAsiaTheme="minorHAnsi" w:hAnsi="Times New Roman" w:cs="Times New Roman"/>
          <w:b/>
          <w:sz w:val="28"/>
          <w:szCs w:val="28"/>
          <w:lang w:val="en-US" w:eastAsia="en-US"/>
        </w:rPr>
      </w:pPr>
      <w:r w:rsidRPr="00911F48">
        <w:rPr>
          <w:rFonts w:ascii="Times New Roman" w:eastAsiaTheme="minorHAnsi" w:hAnsi="Times New Roman" w:cs="Times New Roman"/>
          <w:b/>
          <w:sz w:val="28"/>
          <w:szCs w:val="28"/>
          <w:lang w:val="en-US" w:eastAsia="en-US"/>
        </w:rPr>
        <w:t>Types of interactions include:</w:t>
      </w:r>
    </w:p>
    <w:p w:rsidR="00AC73FB" w:rsidRPr="00911F48" w:rsidRDefault="00AC73FB" w:rsidP="00911F48">
      <w:pPr>
        <w:widowControl w:val="0"/>
        <w:numPr>
          <w:ilvl w:val="0"/>
          <w:numId w:val="16"/>
        </w:numPr>
        <w:tabs>
          <w:tab w:val="left" w:pos="220"/>
          <w:tab w:val="left" w:pos="720"/>
        </w:tabs>
        <w:autoSpaceDE w:val="0"/>
        <w:autoSpaceDN w:val="0"/>
        <w:adjustRightInd w:val="0"/>
        <w:spacing w:after="0" w:line="240" w:lineRule="auto"/>
        <w:ind w:hanging="720"/>
        <w:contextualSpacing/>
        <w:jc w:val="both"/>
        <w:rPr>
          <w:rFonts w:ascii="Times New Roman" w:eastAsiaTheme="minorHAnsi" w:hAnsi="Times New Roman" w:cs="Times New Roman"/>
          <w:sz w:val="28"/>
          <w:szCs w:val="28"/>
          <w:lang w:val="en-US" w:eastAsia="en-US"/>
        </w:rPr>
      </w:pPr>
      <w:r w:rsidRPr="00911F48">
        <w:rPr>
          <w:rFonts w:ascii="Times New Roman" w:eastAsiaTheme="minorHAnsi" w:hAnsi="Times New Roman" w:cs="Times New Roman"/>
          <w:sz w:val="28"/>
          <w:szCs w:val="28"/>
          <w:lang w:val="en-US" w:eastAsia="en-US"/>
        </w:rPr>
        <w:t>predator-prey relationships</w:t>
      </w:r>
    </w:p>
    <w:p w:rsidR="00AC73FB" w:rsidRPr="00911F48" w:rsidRDefault="00AC73FB" w:rsidP="00911F48">
      <w:pPr>
        <w:widowControl w:val="0"/>
        <w:numPr>
          <w:ilvl w:val="0"/>
          <w:numId w:val="16"/>
        </w:numPr>
        <w:tabs>
          <w:tab w:val="left" w:pos="220"/>
          <w:tab w:val="left" w:pos="720"/>
        </w:tabs>
        <w:autoSpaceDE w:val="0"/>
        <w:autoSpaceDN w:val="0"/>
        <w:adjustRightInd w:val="0"/>
        <w:spacing w:after="0" w:line="240" w:lineRule="auto"/>
        <w:ind w:hanging="720"/>
        <w:contextualSpacing/>
        <w:jc w:val="both"/>
        <w:rPr>
          <w:rFonts w:ascii="Times New Roman" w:eastAsiaTheme="minorHAnsi" w:hAnsi="Times New Roman" w:cs="Times New Roman"/>
          <w:sz w:val="28"/>
          <w:szCs w:val="28"/>
          <w:lang w:val="en-US" w:eastAsia="en-US"/>
        </w:rPr>
      </w:pPr>
      <w:r w:rsidRPr="00911F48">
        <w:rPr>
          <w:rFonts w:ascii="Times New Roman" w:eastAsiaTheme="minorHAnsi" w:hAnsi="Times New Roman" w:cs="Times New Roman"/>
          <w:sz w:val="28"/>
          <w:szCs w:val="28"/>
          <w:lang w:val="en-US" w:eastAsia="en-US"/>
        </w:rPr>
        <w:t>reproduction</w:t>
      </w:r>
    </w:p>
    <w:p w:rsidR="00AC73FB" w:rsidRPr="00911F48" w:rsidRDefault="00AC73FB" w:rsidP="00911F48">
      <w:pPr>
        <w:widowControl w:val="0"/>
        <w:numPr>
          <w:ilvl w:val="0"/>
          <w:numId w:val="16"/>
        </w:numPr>
        <w:tabs>
          <w:tab w:val="left" w:pos="220"/>
          <w:tab w:val="left" w:pos="720"/>
        </w:tabs>
        <w:autoSpaceDE w:val="0"/>
        <w:autoSpaceDN w:val="0"/>
        <w:adjustRightInd w:val="0"/>
        <w:spacing w:after="0" w:line="240" w:lineRule="auto"/>
        <w:ind w:hanging="720"/>
        <w:contextualSpacing/>
        <w:jc w:val="both"/>
        <w:rPr>
          <w:rFonts w:ascii="Times New Roman" w:eastAsiaTheme="minorHAnsi" w:hAnsi="Times New Roman" w:cs="Times New Roman"/>
          <w:sz w:val="28"/>
          <w:szCs w:val="28"/>
          <w:lang w:val="en-US" w:eastAsia="en-US"/>
        </w:rPr>
      </w:pPr>
      <w:r w:rsidRPr="00911F48">
        <w:rPr>
          <w:rFonts w:ascii="Times New Roman" w:eastAsiaTheme="minorHAnsi" w:hAnsi="Times New Roman" w:cs="Times New Roman"/>
          <w:sz w:val="28"/>
          <w:szCs w:val="28"/>
          <w:lang w:val="en-US" w:eastAsia="en-US"/>
        </w:rPr>
        <w:t>migration</w:t>
      </w:r>
    </w:p>
    <w:p w:rsidR="00AC73FB" w:rsidRPr="00911F48" w:rsidRDefault="00AC73FB" w:rsidP="00911F48">
      <w:pPr>
        <w:widowControl w:val="0"/>
        <w:numPr>
          <w:ilvl w:val="0"/>
          <w:numId w:val="16"/>
        </w:numPr>
        <w:tabs>
          <w:tab w:val="left" w:pos="220"/>
          <w:tab w:val="left" w:pos="720"/>
        </w:tabs>
        <w:autoSpaceDE w:val="0"/>
        <w:autoSpaceDN w:val="0"/>
        <w:adjustRightInd w:val="0"/>
        <w:spacing w:after="0" w:line="240" w:lineRule="auto"/>
        <w:ind w:hanging="720"/>
        <w:contextualSpacing/>
        <w:jc w:val="both"/>
        <w:rPr>
          <w:rFonts w:ascii="Times New Roman" w:eastAsiaTheme="minorHAnsi" w:hAnsi="Times New Roman" w:cs="Times New Roman"/>
          <w:sz w:val="28"/>
          <w:szCs w:val="28"/>
          <w:lang w:val="en-US" w:eastAsia="en-US"/>
        </w:rPr>
      </w:pPr>
      <w:r w:rsidRPr="00911F48">
        <w:rPr>
          <w:rFonts w:ascii="Times New Roman" w:eastAsiaTheme="minorHAnsi" w:hAnsi="Times New Roman" w:cs="Times New Roman"/>
          <w:sz w:val="28"/>
          <w:szCs w:val="28"/>
          <w:lang w:val="en-US" w:eastAsia="en-US"/>
        </w:rPr>
        <w:t>use of resources such as food, nesting sites, etc</w:t>
      </w:r>
    </w:p>
    <w:p w:rsidR="00C5738E" w:rsidRPr="00105892" w:rsidRDefault="00AC73FB" w:rsidP="00911F48">
      <w:pPr>
        <w:spacing w:after="0" w:line="240" w:lineRule="auto"/>
        <w:ind w:firstLine="708"/>
        <w:contextualSpacing/>
        <w:jc w:val="both"/>
        <w:rPr>
          <w:rFonts w:ascii="Times New Roman" w:eastAsiaTheme="minorHAnsi" w:hAnsi="Times New Roman" w:cs="Times New Roman"/>
          <w:sz w:val="28"/>
          <w:szCs w:val="28"/>
          <w:lang w:val="en-US"/>
        </w:rPr>
      </w:pPr>
      <w:r w:rsidRPr="00911F48">
        <w:rPr>
          <w:rFonts w:ascii="Times New Roman" w:eastAsiaTheme="minorHAnsi" w:hAnsi="Times New Roman" w:cs="Times New Roman"/>
          <w:sz w:val="28"/>
          <w:szCs w:val="28"/>
          <w:lang w:val="en-US" w:eastAsia="en-US"/>
        </w:rPr>
        <w:t xml:space="preserve">By examining all the factors that affect an environment, some ecologists try to create mathematical models to help predict future behavior of populations and communities. This can be very useful when considering the </w:t>
      </w:r>
      <w:hyperlink r:id="rId20" w:history="1">
        <w:r w:rsidRPr="00911F48">
          <w:rPr>
            <w:rFonts w:ascii="Times New Roman" w:eastAsiaTheme="minorHAnsi" w:hAnsi="Times New Roman" w:cs="Times New Roman"/>
            <w:sz w:val="28"/>
            <w:szCs w:val="28"/>
            <w:lang w:val="en-US" w:eastAsia="en-US"/>
          </w:rPr>
          <w:t>introduction</w:t>
        </w:r>
      </w:hyperlink>
      <w:r w:rsidRPr="00911F48">
        <w:rPr>
          <w:rFonts w:ascii="Times New Roman" w:eastAsiaTheme="minorHAnsi" w:hAnsi="Times New Roman" w:cs="Times New Roman"/>
          <w:sz w:val="28"/>
          <w:szCs w:val="28"/>
          <w:lang w:val="en-US" w:eastAsia="en-US"/>
        </w:rPr>
        <w:t xml:space="preserve"> of another species or trying to decrease or increase the abundance of a species within an area</w:t>
      </w:r>
      <w:r w:rsidRPr="00105892">
        <w:rPr>
          <w:rFonts w:ascii="Times New Roman" w:eastAsiaTheme="minorHAnsi" w:hAnsi="Times New Roman" w:cs="Times New Roman"/>
          <w:color w:val="2A2B2B"/>
          <w:sz w:val="28"/>
          <w:szCs w:val="28"/>
          <w:lang w:val="en-US" w:eastAsia="en-US"/>
        </w:rPr>
        <w:t>.</w:t>
      </w:r>
    </w:p>
    <w:p w:rsidR="00911F48" w:rsidRDefault="00911F48" w:rsidP="00911F48">
      <w:pPr>
        <w:widowControl w:val="0"/>
        <w:autoSpaceDE w:val="0"/>
        <w:autoSpaceDN w:val="0"/>
        <w:adjustRightInd w:val="0"/>
        <w:spacing w:before="29" w:after="0" w:line="240" w:lineRule="auto"/>
        <w:rPr>
          <w:rFonts w:ascii="Times New Roman" w:eastAsiaTheme="minorHAnsi" w:hAnsi="Times New Roman" w:cs="Times New Roman"/>
          <w:b/>
          <w:sz w:val="28"/>
          <w:szCs w:val="28"/>
          <w:lang w:val="en-US"/>
        </w:rPr>
      </w:pPr>
    </w:p>
    <w:p w:rsidR="00634513" w:rsidRPr="00105892" w:rsidRDefault="00911F48" w:rsidP="00911F48">
      <w:pPr>
        <w:widowControl w:val="0"/>
        <w:autoSpaceDE w:val="0"/>
        <w:autoSpaceDN w:val="0"/>
        <w:adjustRightInd w:val="0"/>
        <w:spacing w:before="29" w:after="0" w:line="240" w:lineRule="auto"/>
        <w:rPr>
          <w:rFonts w:ascii="Times New Roman" w:hAnsi="Times New Roman" w:cs="Times New Roman"/>
          <w:sz w:val="28"/>
          <w:szCs w:val="28"/>
          <w:lang w:val="en-US"/>
        </w:rPr>
      </w:pPr>
      <w:r w:rsidRPr="00911F48">
        <w:rPr>
          <w:rFonts w:ascii="Times New Roman" w:eastAsiaTheme="minorHAnsi" w:hAnsi="Times New Roman" w:cs="Times New Roman"/>
          <w:b/>
          <w:sz w:val="28"/>
          <w:szCs w:val="28"/>
          <w:lang w:val="en-US"/>
        </w:rPr>
        <w:t xml:space="preserve">Exercise </w:t>
      </w:r>
      <w:r>
        <w:rPr>
          <w:rFonts w:ascii="Times New Roman" w:eastAsiaTheme="minorHAnsi" w:hAnsi="Times New Roman" w:cs="Times New Roman"/>
          <w:b/>
          <w:sz w:val="28"/>
          <w:szCs w:val="28"/>
          <w:lang w:val="en-US"/>
        </w:rPr>
        <w:t>2</w:t>
      </w:r>
      <w:r w:rsidRPr="00911F48">
        <w:rPr>
          <w:rFonts w:ascii="Times New Roman" w:eastAsiaTheme="minorHAnsi" w:hAnsi="Times New Roman" w:cs="Times New Roman"/>
          <w:b/>
          <w:sz w:val="28"/>
          <w:szCs w:val="28"/>
          <w:lang w:val="en-US"/>
        </w:rPr>
        <w:t xml:space="preserve">.  </w:t>
      </w:r>
      <w:r w:rsidRPr="00911F48">
        <w:rPr>
          <w:b/>
          <w:lang w:val="en-US"/>
        </w:rPr>
        <w:t xml:space="preserve"> </w:t>
      </w:r>
      <w:proofErr w:type="spellStart"/>
      <w:r w:rsidR="00634513" w:rsidRPr="00105892">
        <w:rPr>
          <w:rFonts w:ascii="Times New Roman" w:hAnsi="Times New Roman" w:cs="Times New Roman"/>
          <w:i/>
          <w:iCs/>
          <w:sz w:val="28"/>
          <w:szCs w:val="28"/>
          <w:lang w:val="en-US"/>
        </w:rPr>
        <w:t>Practise</w:t>
      </w:r>
      <w:proofErr w:type="spellEnd"/>
      <w:r>
        <w:rPr>
          <w:rFonts w:ascii="Times New Roman" w:hAnsi="Times New Roman" w:cs="Times New Roman"/>
          <w:i/>
          <w:iCs/>
          <w:sz w:val="28"/>
          <w:szCs w:val="28"/>
          <w:lang w:val="en-US"/>
        </w:rPr>
        <w:t xml:space="preserve"> </w:t>
      </w:r>
      <w:r w:rsidR="00634513" w:rsidRPr="00105892">
        <w:rPr>
          <w:rFonts w:ascii="Times New Roman" w:hAnsi="Times New Roman" w:cs="Times New Roman"/>
          <w:i/>
          <w:iCs/>
          <w:sz w:val="28"/>
          <w:szCs w:val="28"/>
          <w:lang w:val="en-US"/>
        </w:rPr>
        <w:t>writing your</w:t>
      </w:r>
      <w:r>
        <w:rPr>
          <w:rFonts w:ascii="Times New Roman" w:hAnsi="Times New Roman" w:cs="Times New Roman"/>
          <w:i/>
          <w:iCs/>
          <w:sz w:val="28"/>
          <w:szCs w:val="28"/>
          <w:lang w:val="en-US"/>
        </w:rPr>
        <w:t xml:space="preserve"> </w:t>
      </w:r>
      <w:r w:rsidR="00634513" w:rsidRPr="00105892">
        <w:rPr>
          <w:rFonts w:ascii="Times New Roman" w:hAnsi="Times New Roman" w:cs="Times New Roman"/>
          <w:i/>
          <w:iCs/>
          <w:sz w:val="28"/>
          <w:szCs w:val="28"/>
          <w:lang w:val="en-US"/>
        </w:rPr>
        <w:t>personal details with</w:t>
      </w:r>
      <w:r>
        <w:rPr>
          <w:rFonts w:ascii="Times New Roman" w:hAnsi="Times New Roman" w:cs="Times New Roman"/>
          <w:i/>
          <w:iCs/>
          <w:sz w:val="28"/>
          <w:szCs w:val="28"/>
          <w:lang w:val="en-US"/>
        </w:rPr>
        <w:t xml:space="preserve"> </w:t>
      </w:r>
      <w:r w:rsidR="00634513" w:rsidRPr="00105892">
        <w:rPr>
          <w:rFonts w:ascii="Times New Roman" w:hAnsi="Times New Roman" w:cs="Times New Roman"/>
          <w:i/>
          <w:iCs/>
          <w:sz w:val="28"/>
          <w:szCs w:val="28"/>
          <w:lang w:val="en-US"/>
        </w:rPr>
        <w:t>this</w:t>
      </w:r>
      <w:r>
        <w:rPr>
          <w:rFonts w:ascii="Times New Roman" w:hAnsi="Times New Roman" w:cs="Times New Roman"/>
          <w:i/>
          <w:iCs/>
          <w:sz w:val="28"/>
          <w:szCs w:val="28"/>
          <w:lang w:val="en-US"/>
        </w:rPr>
        <w:t xml:space="preserve"> </w:t>
      </w:r>
      <w:r w:rsidR="00634513" w:rsidRPr="00105892">
        <w:rPr>
          <w:rFonts w:ascii="Times New Roman" w:hAnsi="Times New Roman" w:cs="Times New Roman"/>
          <w:i/>
          <w:iCs/>
          <w:sz w:val="28"/>
          <w:szCs w:val="28"/>
          <w:lang w:val="en-US"/>
        </w:rPr>
        <w:t>for</w:t>
      </w:r>
      <w:r w:rsidR="00634513" w:rsidRPr="00105892">
        <w:rPr>
          <w:rFonts w:ascii="Times New Roman" w:hAnsi="Times New Roman" w:cs="Times New Roman"/>
          <w:i/>
          <w:iCs/>
          <w:spacing w:val="-2"/>
          <w:sz w:val="28"/>
          <w:szCs w:val="28"/>
          <w:lang w:val="en-US"/>
        </w:rPr>
        <w:t>m</w:t>
      </w:r>
      <w:r w:rsidR="00634513" w:rsidRPr="00105892">
        <w:rPr>
          <w:rFonts w:ascii="Times New Roman" w:hAnsi="Times New Roman" w:cs="Times New Roman"/>
          <w:i/>
          <w:iCs/>
          <w:sz w:val="28"/>
          <w:szCs w:val="28"/>
          <w:lang w:val="en-US"/>
        </w:rPr>
        <w:t>:</w:t>
      </w:r>
    </w:p>
    <w:p w:rsidR="00634513" w:rsidRPr="00105892" w:rsidRDefault="00634513" w:rsidP="00634513">
      <w:pPr>
        <w:widowControl w:val="0"/>
        <w:autoSpaceDE w:val="0"/>
        <w:autoSpaceDN w:val="0"/>
        <w:adjustRightInd w:val="0"/>
        <w:spacing w:before="6" w:after="0" w:line="150" w:lineRule="exact"/>
        <w:rPr>
          <w:rFonts w:ascii="Times New Roman" w:hAnsi="Times New Roman" w:cs="Times New Roman"/>
          <w:sz w:val="28"/>
          <w:szCs w:val="28"/>
          <w:lang w:val="en-US"/>
        </w:rPr>
      </w:pPr>
    </w:p>
    <w:p w:rsidR="00634513" w:rsidRPr="00105892" w:rsidRDefault="00634513" w:rsidP="00634513">
      <w:pPr>
        <w:widowControl w:val="0"/>
        <w:autoSpaceDE w:val="0"/>
        <w:autoSpaceDN w:val="0"/>
        <w:adjustRightInd w:val="0"/>
        <w:spacing w:after="0" w:line="200" w:lineRule="exact"/>
        <w:rPr>
          <w:rFonts w:ascii="Times New Roman" w:hAnsi="Times New Roman" w:cs="Times New Roman"/>
          <w:sz w:val="28"/>
          <w:szCs w:val="28"/>
          <w:lang w:val="en-US"/>
        </w:rPr>
      </w:pPr>
    </w:p>
    <w:p w:rsidR="00634513" w:rsidRPr="00105892" w:rsidRDefault="00634513" w:rsidP="00936FF6">
      <w:pPr>
        <w:widowControl w:val="0"/>
        <w:autoSpaceDE w:val="0"/>
        <w:autoSpaceDN w:val="0"/>
        <w:adjustRightInd w:val="0"/>
        <w:spacing w:after="0" w:line="240" w:lineRule="auto"/>
        <w:contextualSpacing/>
        <w:rPr>
          <w:rFonts w:ascii="Times New Roman" w:hAnsi="Times New Roman" w:cs="Times New Roman"/>
          <w:sz w:val="28"/>
          <w:szCs w:val="28"/>
        </w:rPr>
      </w:pPr>
      <w:proofErr w:type="spellStart"/>
      <w:r w:rsidRPr="00105892">
        <w:rPr>
          <w:rFonts w:ascii="Times New Roman" w:hAnsi="Times New Roman" w:cs="Times New Roman"/>
          <w:b/>
          <w:bCs/>
          <w:position w:val="-1"/>
          <w:sz w:val="28"/>
          <w:szCs w:val="28"/>
        </w:rPr>
        <w:t>Please</w:t>
      </w:r>
      <w:proofErr w:type="spellEnd"/>
      <w:r w:rsidRPr="00105892">
        <w:rPr>
          <w:rFonts w:ascii="Times New Roman" w:hAnsi="Times New Roman" w:cs="Times New Roman"/>
          <w:b/>
          <w:bCs/>
          <w:position w:val="-1"/>
          <w:sz w:val="28"/>
          <w:szCs w:val="28"/>
        </w:rPr>
        <w:t xml:space="preserve"> </w:t>
      </w:r>
      <w:proofErr w:type="spellStart"/>
      <w:r w:rsidRPr="00105892">
        <w:rPr>
          <w:rFonts w:ascii="Times New Roman" w:hAnsi="Times New Roman" w:cs="Times New Roman"/>
          <w:b/>
          <w:bCs/>
          <w:position w:val="-1"/>
          <w:sz w:val="28"/>
          <w:szCs w:val="28"/>
        </w:rPr>
        <w:t>use</w:t>
      </w:r>
      <w:proofErr w:type="spellEnd"/>
      <w:r w:rsidR="00936FF6">
        <w:rPr>
          <w:rFonts w:ascii="Times New Roman" w:hAnsi="Times New Roman" w:cs="Times New Roman"/>
          <w:b/>
          <w:bCs/>
          <w:position w:val="-1"/>
          <w:sz w:val="28"/>
          <w:szCs w:val="28"/>
          <w:lang w:val="en-US"/>
        </w:rPr>
        <w:t xml:space="preserve"> </w:t>
      </w:r>
      <w:proofErr w:type="spellStart"/>
      <w:r w:rsidRPr="00105892">
        <w:rPr>
          <w:rFonts w:ascii="Times New Roman" w:hAnsi="Times New Roman" w:cs="Times New Roman"/>
          <w:b/>
          <w:bCs/>
          <w:position w:val="-1"/>
          <w:sz w:val="28"/>
          <w:szCs w:val="28"/>
        </w:rPr>
        <w:t>capital</w:t>
      </w:r>
      <w:proofErr w:type="spellEnd"/>
      <w:r w:rsidR="00936FF6">
        <w:rPr>
          <w:rFonts w:ascii="Times New Roman" w:hAnsi="Times New Roman" w:cs="Times New Roman"/>
          <w:b/>
          <w:bCs/>
          <w:position w:val="-1"/>
          <w:sz w:val="28"/>
          <w:szCs w:val="28"/>
          <w:lang w:val="en-US"/>
        </w:rPr>
        <w:t xml:space="preserve"> </w:t>
      </w:r>
      <w:proofErr w:type="spellStart"/>
      <w:r w:rsidRPr="00105892">
        <w:rPr>
          <w:rFonts w:ascii="Times New Roman" w:hAnsi="Times New Roman" w:cs="Times New Roman"/>
          <w:b/>
          <w:bCs/>
          <w:position w:val="-1"/>
          <w:sz w:val="28"/>
          <w:szCs w:val="28"/>
        </w:rPr>
        <w:t>letters</w:t>
      </w:r>
      <w:proofErr w:type="spellEnd"/>
    </w:p>
    <w:p w:rsidR="00634513" w:rsidRPr="00105892" w:rsidRDefault="00634513" w:rsidP="00936FF6">
      <w:pPr>
        <w:widowControl w:val="0"/>
        <w:autoSpaceDE w:val="0"/>
        <w:autoSpaceDN w:val="0"/>
        <w:adjustRightInd w:val="0"/>
        <w:spacing w:after="0" w:line="240" w:lineRule="auto"/>
        <w:contextualSpacing/>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160"/>
        <w:gridCol w:w="6213"/>
      </w:tblGrid>
      <w:tr w:rsidR="00634513" w:rsidRPr="00936FF6" w:rsidTr="00911F48">
        <w:trPr>
          <w:trHeight w:hRule="exact" w:val="499"/>
        </w:trPr>
        <w:tc>
          <w:tcPr>
            <w:tcW w:w="2160" w:type="dxa"/>
          </w:tcPr>
          <w:p w:rsidR="00634513" w:rsidRPr="00936FF6" w:rsidRDefault="00634513" w:rsidP="00936FF6">
            <w:pPr>
              <w:widowControl w:val="0"/>
              <w:autoSpaceDE w:val="0"/>
              <w:autoSpaceDN w:val="0"/>
              <w:adjustRightInd w:val="0"/>
              <w:spacing w:after="0" w:line="240" w:lineRule="auto"/>
              <w:contextualSpacing/>
              <w:rPr>
                <w:rFonts w:ascii="Times New Roman" w:hAnsi="Times New Roman" w:cs="Times New Roman"/>
                <w:sz w:val="28"/>
                <w:szCs w:val="28"/>
              </w:rPr>
            </w:pPr>
            <w:proofErr w:type="spellStart"/>
            <w:r w:rsidRPr="00936FF6">
              <w:rPr>
                <w:rFonts w:ascii="Times New Roman" w:hAnsi="Times New Roman" w:cs="Times New Roman"/>
                <w:bCs/>
                <w:sz w:val="28"/>
                <w:szCs w:val="28"/>
              </w:rPr>
              <w:t>Mr</w:t>
            </w:r>
            <w:proofErr w:type="spellEnd"/>
            <w:r w:rsidRPr="00936FF6">
              <w:rPr>
                <w:rFonts w:ascii="Times New Roman" w:hAnsi="Times New Roman" w:cs="Times New Roman"/>
                <w:bCs/>
                <w:sz w:val="28"/>
                <w:szCs w:val="28"/>
              </w:rPr>
              <w:t>/</w:t>
            </w:r>
            <w:proofErr w:type="spellStart"/>
            <w:r w:rsidRPr="00936FF6">
              <w:rPr>
                <w:rFonts w:ascii="Times New Roman" w:hAnsi="Times New Roman" w:cs="Times New Roman"/>
                <w:bCs/>
                <w:sz w:val="28"/>
                <w:szCs w:val="28"/>
              </w:rPr>
              <w:t>Mrs</w:t>
            </w:r>
            <w:proofErr w:type="spellEnd"/>
            <w:r w:rsidRPr="00936FF6">
              <w:rPr>
                <w:rFonts w:ascii="Times New Roman" w:hAnsi="Times New Roman" w:cs="Times New Roman"/>
                <w:bCs/>
                <w:sz w:val="28"/>
                <w:szCs w:val="28"/>
              </w:rPr>
              <w:t>/</w:t>
            </w:r>
            <w:proofErr w:type="spellStart"/>
            <w:r w:rsidRPr="00936FF6">
              <w:rPr>
                <w:rFonts w:ascii="Times New Roman" w:hAnsi="Times New Roman" w:cs="Times New Roman"/>
                <w:bCs/>
                <w:sz w:val="28"/>
                <w:szCs w:val="28"/>
              </w:rPr>
              <w:t>Miss</w:t>
            </w:r>
            <w:proofErr w:type="spellEnd"/>
            <w:r w:rsidRPr="00936FF6">
              <w:rPr>
                <w:rFonts w:ascii="Times New Roman" w:hAnsi="Times New Roman" w:cs="Times New Roman"/>
                <w:bCs/>
                <w:sz w:val="28"/>
                <w:szCs w:val="28"/>
              </w:rPr>
              <w:t>/</w:t>
            </w:r>
            <w:proofErr w:type="spellStart"/>
            <w:r w:rsidRPr="00936FF6">
              <w:rPr>
                <w:rFonts w:ascii="Times New Roman" w:hAnsi="Times New Roman" w:cs="Times New Roman"/>
                <w:bCs/>
                <w:sz w:val="28"/>
                <w:szCs w:val="28"/>
              </w:rPr>
              <w:t>Ms</w:t>
            </w:r>
            <w:proofErr w:type="spellEnd"/>
            <w:r w:rsidRPr="00936FF6">
              <w:rPr>
                <w:rFonts w:ascii="Times New Roman" w:hAnsi="Times New Roman" w:cs="Times New Roman"/>
                <w:bCs/>
                <w:sz w:val="28"/>
                <w:szCs w:val="28"/>
              </w:rPr>
              <w:t>:</w:t>
            </w:r>
          </w:p>
        </w:tc>
        <w:tc>
          <w:tcPr>
            <w:tcW w:w="6213" w:type="dxa"/>
          </w:tcPr>
          <w:p w:rsidR="00634513" w:rsidRPr="00936FF6" w:rsidRDefault="00634513" w:rsidP="00936FF6">
            <w:pPr>
              <w:widowControl w:val="0"/>
              <w:tabs>
                <w:tab w:val="left" w:pos="1900"/>
              </w:tabs>
              <w:autoSpaceDE w:val="0"/>
              <w:autoSpaceDN w:val="0"/>
              <w:adjustRightInd w:val="0"/>
              <w:spacing w:after="0" w:line="240" w:lineRule="auto"/>
              <w:ind w:left="40"/>
              <w:contextualSpacing/>
              <w:rPr>
                <w:rFonts w:ascii="Times New Roman" w:hAnsi="Times New Roman" w:cs="Times New Roman"/>
                <w:sz w:val="28"/>
                <w:szCs w:val="28"/>
              </w:rPr>
            </w:pPr>
            <w:r w:rsidRPr="00936FF6">
              <w:rPr>
                <w:rFonts w:ascii="Times New Roman" w:hAnsi="Times New Roman" w:cs="Times New Roman"/>
                <w:bCs/>
                <w:sz w:val="28"/>
                <w:szCs w:val="28"/>
                <w:u w:val="single"/>
              </w:rPr>
              <w:tab/>
            </w:r>
          </w:p>
        </w:tc>
      </w:tr>
      <w:tr w:rsidR="00634513" w:rsidRPr="00936FF6" w:rsidTr="00911F48">
        <w:trPr>
          <w:trHeight w:hRule="exact" w:val="559"/>
        </w:trPr>
        <w:tc>
          <w:tcPr>
            <w:tcW w:w="2160" w:type="dxa"/>
          </w:tcPr>
          <w:p w:rsidR="00634513" w:rsidRPr="00936FF6" w:rsidRDefault="00634513" w:rsidP="00936FF6">
            <w:pPr>
              <w:widowControl w:val="0"/>
              <w:autoSpaceDE w:val="0"/>
              <w:autoSpaceDN w:val="0"/>
              <w:adjustRightInd w:val="0"/>
              <w:spacing w:after="0" w:line="240" w:lineRule="auto"/>
              <w:ind w:left="40"/>
              <w:contextualSpacing/>
              <w:rPr>
                <w:rFonts w:ascii="Times New Roman" w:hAnsi="Times New Roman" w:cs="Times New Roman"/>
                <w:sz w:val="28"/>
                <w:szCs w:val="28"/>
              </w:rPr>
            </w:pPr>
            <w:proofErr w:type="spellStart"/>
            <w:r w:rsidRPr="00936FF6">
              <w:rPr>
                <w:rFonts w:ascii="Times New Roman" w:hAnsi="Times New Roman" w:cs="Times New Roman"/>
                <w:bCs/>
                <w:sz w:val="28"/>
                <w:szCs w:val="28"/>
              </w:rPr>
              <w:t>FirstName</w:t>
            </w:r>
            <w:proofErr w:type="spellEnd"/>
            <w:r w:rsidRPr="00936FF6">
              <w:rPr>
                <w:rFonts w:ascii="Times New Roman" w:hAnsi="Times New Roman" w:cs="Times New Roman"/>
                <w:bCs/>
                <w:sz w:val="28"/>
                <w:szCs w:val="28"/>
              </w:rPr>
              <w:t>:</w:t>
            </w:r>
          </w:p>
        </w:tc>
        <w:tc>
          <w:tcPr>
            <w:tcW w:w="6213" w:type="dxa"/>
          </w:tcPr>
          <w:p w:rsidR="00634513" w:rsidRPr="00936FF6" w:rsidRDefault="00634513" w:rsidP="00936FF6">
            <w:pPr>
              <w:widowControl w:val="0"/>
              <w:autoSpaceDE w:val="0"/>
              <w:autoSpaceDN w:val="0"/>
              <w:adjustRightInd w:val="0"/>
              <w:spacing w:after="0" w:line="240" w:lineRule="auto"/>
              <w:contextualSpacing/>
              <w:rPr>
                <w:rFonts w:ascii="Times New Roman" w:hAnsi="Times New Roman" w:cs="Times New Roman"/>
                <w:sz w:val="28"/>
                <w:szCs w:val="28"/>
              </w:rPr>
            </w:pPr>
          </w:p>
          <w:p w:rsidR="00634513" w:rsidRPr="00936FF6" w:rsidRDefault="00634513" w:rsidP="00936FF6">
            <w:pPr>
              <w:widowControl w:val="0"/>
              <w:tabs>
                <w:tab w:val="left" w:pos="6160"/>
              </w:tabs>
              <w:autoSpaceDE w:val="0"/>
              <w:autoSpaceDN w:val="0"/>
              <w:adjustRightInd w:val="0"/>
              <w:spacing w:after="0" w:line="240" w:lineRule="auto"/>
              <w:ind w:left="40"/>
              <w:contextualSpacing/>
              <w:rPr>
                <w:rFonts w:ascii="Times New Roman" w:hAnsi="Times New Roman" w:cs="Times New Roman"/>
                <w:sz w:val="28"/>
                <w:szCs w:val="28"/>
              </w:rPr>
            </w:pPr>
            <w:r w:rsidRPr="00936FF6">
              <w:rPr>
                <w:rFonts w:ascii="Times New Roman" w:hAnsi="Times New Roman" w:cs="Times New Roman"/>
                <w:bCs/>
                <w:sz w:val="28"/>
                <w:szCs w:val="28"/>
                <w:u w:val="single"/>
              </w:rPr>
              <w:tab/>
            </w:r>
          </w:p>
        </w:tc>
      </w:tr>
      <w:tr w:rsidR="00634513" w:rsidRPr="00936FF6" w:rsidTr="00911F48">
        <w:trPr>
          <w:trHeight w:hRule="exact" w:val="559"/>
        </w:trPr>
        <w:tc>
          <w:tcPr>
            <w:tcW w:w="2160" w:type="dxa"/>
          </w:tcPr>
          <w:p w:rsidR="00634513" w:rsidRPr="00936FF6" w:rsidRDefault="00634513" w:rsidP="00936FF6">
            <w:pPr>
              <w:widowControl w:val="0"/>
              <w:autoSpaceDE w:val="0"/>
              <w:autoSpaceDN w:val="0"/>
              <w:adjustRightInd w:val="0"/>
              <w:spacing w:after="0" w:line="240" w:lineRule="auto"/>
              <w:ind w:left="40"/>
              <w:contextualSpacing/>
              <w:rPr>
                <w:rFonts w:ascii="Times New Roman" w:hAnsi="Times New Roman" w:cs="Times New Roman"/>
                <w:sz w:val="28"/>
                <w:szCs w:val="28"/>
              </w:rPr>
            </w:pPr>
            <w:proofErr w:type="spellStart"/>
            <w:r w:rsidRPr="00936FF6">
              <w:rPr>
                <w:rFonts w:ascii="Times New Roman" w:hAnsi="Times New Roman" w:cs="Times New Roman"/>
                <w:bCs/>
                <w:sz w:val="28"/>
                <w:szCs w:val="28"/>
              </w:rPr>
              <w:t>Surname</w:t>
            </w:r>
            <w:proofErr w:type="spellEnd"/>
            <w:r w:rsidRPr="00936FF6">
              <w:rPr>
                <w:rFonts w:ascii="Times New Roman" w:hAnsi="Times New Roman" w:cs="Times New Roman"/>
                <w:bCs/>
                <w:sz w:val="28"/>
                <w:szCs w:val="28"/>
              </w:rPr>
              <w:t>:</w:t>
            </w:r>
          </w:p>
        </w:tc>
        <w:tc>
          <w:tcPr>
            <w:tcW w:w="6213" w:type="dxa"/>
          </w:tcPr>
          <w:p w:rsidR="00634513" w:rsidRPr="00936FF6" w:rsidRDefault="00634513" w:rsidP="00936FF6">
            <w:pPr>
              <w:widowControl w:val="0"/>
              <w:autoSpaceDE w:val="0"/>
              <w:autoSpaceDN w:val="0"/>
              <w:adjustRightInd w:val="0"/>
              <w:spacing w:after="0" w:line="240" w:lineRule="auto"/>
              <w:contextualSpacing/>
              <w:rPr>
                <w:rFonts w:ascii="Times New Roman" w:hAnsi="Times New Roman" w:cs="Times New Roman"/>
                <w:sz w:val="28"/>
                <w:szCs w:val="28"/>
              </w:rPr>
            </w:pPr>
          </w:p>
          <w:p w:rsidR="00634513" w:rsidRPr="00936FF6" w:rsidRDefault="00634513" w:rsidP="00936FF6">
            <w:pPr>
              <w:widowControl w:val="0"/>
              <w:tabs>
                <w:tab w:val="left" w:pos="6160"/>
              </w:tabs>
              <w:autoSpaceDE w:val="0"/>
              <w:autoSpaceDN w:val="0"/>
              <w:adjustRightInd w:val="0"/>
              <w:spacing w:after="0" w:line="240" w:lineRule="auto"/>
              <w:ind w:left="40"/>
              <w:contextualSpacing/>
              <w:rPr>
                <w:rFonts w:ascii="Times New Roman" w:hAnsi="Times New Roman" w:cs="Times New Roman"/>
                <w:sz w:val="28"/>
                <w:szCs w:val="28"/>
              </w:rPr>
            </w:pPr>
            <w:r w:rsidRPr="00936FF6">
              <w:rPr>
                <w:rFonts w:ascii="Times New Roman" w:hAnsi="Times New Roman" w:cs="Times New Roman"/>
                <w:bCs/>
                <w:sz w:val="28"/>
                <w:szCs w:val="28"/>
                <w:u w:val="single"/>
              </w:rPr>
              <w:tab/>
            </w:r>
          </w:p>
        </w:tc>
      </w:tr>
      <w:tr w:rsidR="00634513" w:rsidRPr="00936FF6" w:rsidTr="00936FF6">
        <w:trPr>
          <w:trHeight w:hRule="exact" w:val="403"/>
        </w:trPr>
        <w:tc>
          <w:tcPr>
            <w:tcW w:w="2160" w:type="dxa"/>
          </w:tcPr>
          <w:p w:rsidR="00634513" w:rsidRPr="00936FF6" w:rsidRDefault="00634513" w:rsidP="00936FF6">
            <w:pPr>
              <w:widowControl w:val="0"/>
              <w:autoSpaceDE w:val="0"/>
              <w:autoSpaceDN w:val="0"/>
              <w:adjustRightInd w:val="0"/>
              <w:spacing w:after="0" w:line="240" w:lineRule="auto"/>
              <w:ind w:left="40"/>
              <w:contextualSpacing/>
              <w:rPr>
                <w:rFonts w:ascii="Times New Roman" w:hAnsi="Times New Roman" w:cs="Times New Roman"/>
                <w:sz w:val="28"/>
                <w:szCs w:val="28"/>
              </w:rPr>
            </w:pPr>
            <w:proofErr w:type="spellStart"/>
            <w:r w:rsidRPr="00936FF6">
              <w:rPr>
                <w:rFonts w:ascii="Times New Roman" w:hAnsi="Times New Roman" w:cs="Times New Roman"/>
                <w:bCs/>
                <w:sz w:val="28"/>
                <w:szCs w:val="28"/>
              </w:rPr>
              <w:t>Address</w:t>
            </w:r>
            <w:proofErr w:type="spellEnd"/>
            <w:r w:rsidRPr="00936FF6">
              <w:rPr>
                <w:rFonts w:ascii="Times New Roman" w:hAnsi="Times New Roman" w:cs="Times New Roman"/>
                <w:bCs/>
                <w:sz w:val="28"/>
                <w:szCs w:val="28"/>
              </w:rPr>
              <w:t>:</w:t>
            </w:r>
          </w:p>
        </w:tc>
        <w:tc>
          <w:tcPr>
            <w:tcW w:w="6213" w:type="dxa"/>
          </w:tcPr>
          <w:p w:rsidR="00634513" w:rsidRPr="00936FF6" w:rsidRDefault="00634513" w:rsidP="00936FF6">
            <w:pPr>
              <w:widowControl w:val="0"/>
              <w:autoSpaceDE w:val="0"/>
              <w:autoSpaceDN w:val="0"/>
              <w:adjustRightInd w:val="0"/>
              <w:spacing w:after="0" w:line="240" w:lineRule="auto"/>
              <w:contextualSpacing/>
              <w:rPr>
                <w:rFonts w:ascii="Times New Roman" w:hAnsi="Times New Roman" w:cs="Times New Roman"/>
                <w:sz w:val="28"/>
                <w:szCs w:val="28"/>
              </w:rPr>
            </w:pPr>
          </w:p>
          <w:p w:rsidR="00634513" w:rsidRPr="00936FF6" w:rsidRDefault="00634513" w:rsidP="00936FF6">
            <w:pPr>
              <w:widowControl w:val="0"/>
              <w:tabs>
                <w:tab w:val="left" w:pos="6160"/>
              </w:tabs>
              <w:autoSpaceDE w:val="0"/>
              <w:autoSpaceDN w:val="0"/>
              <w:adjustRightInd w:val="0"/>
              <w:spacing w:after="0" w:line="240" w:lineRule="auto"/>
              <w:ind w:left="40"/>
              <w:contextualSpacing/>
              <w:rPr>
                <w:rFonts w:ascii="Times New Roman" w:hAnsi="Times New Roman" w:cs="Times New Roman"/>
                <w:sz w:val="28"/>
                <w:szCs w:val="28"/>
              </w:rPr>
            </w:pPr>
            <w:r w:rsidRPr="00936FF6">
              <w:rPr>
                <w:rFonts w:ascii="Times New Roman" w:hAnsi="Times New Roman" w:cs="Times New Roman"/>
                <w:bCs/>
                <w:sz w:val="28"/>
                <w:szCs w:val="28"/>
                <w:u w:val="single"/>
              </w:rPr>
              <w:tab/>
            </w:r>
          </w:p>
        </w:tc>
      </w:tr>
    </w:tbl>
    <w:p w:rsidR="00634513" w:rsidRPr="00936FF6" w:rsidRDefault="00634513" w:rsidP="00936FF6">
      <w:pPr>
        <w:widowControl w:val="0"/>
        <w:tabs>
          <w:tab w:val="left" w:pos="8560"/>
        </w:tabs>
        <w:autoSpaceDE w:val="0"/>
        <w:autoSpaceDN w:val="0"/>
        <w:adjustRightInd w:val="0"/>
        <w:spacing w:after="0" w:line="240" w:lineRule="auto"/>
        <w:contextualSpacing/>
        <w:rPr>
          <w:rFonts w:ascii="Times New Roman" w:hAnsi="Times New Roman" w:cs="Times New Roman"/>
          <w:sz w:val="28"/>
          <w:szCs w:val="28"/>
        </w:rPr>
      </w:pPr>
      <w:proofErr w:type="spellStart"/>
      <w:r w:rsidRPr="00936FF6">
        <w:rPr>
          <w:rFonts w:ascii="Times New Roman" w:hAnsi="Times New Roman" w:cs="Times New Roman"/>
          <w:bCs/>
          <w:position w:val="-1"/>
          <w:sz w:val="28"/>
          <w:szCs w:val="28"/>
        </w:rPr>
        <w:t>Post</w:t>
      </w:r>
      <w:proofErr w:type="spellEnd"/>
      <w:r w:rsidRPr="00936FF6">
        <w:rPr>
          <w:rFonts w:ascii="Times New Roman" w:hAnsi="Times New Roman" w:cs="Times New Roman"/>
          <w:bCs/>
          <w:position w:val="-1"/>
          <w:sz w:val="28"/>
          <w:szCs w:val="28"/>
        </w:rPr>
        <w:t xml:space="preserve"> </w:t>
      </w:r>
      <w:proofErr w:type="spellStart"/>
      <w:r w:rsidRPr="00936FF6">
        <w:rPr>
          <w:rFonts w:ascii="Times New Roman" w:hAnsi="Times New Roman" w:cs="Times New Roman"/>
          <w:bCs/>
          <w:position w:val="-1"/>
          <w:sz w:val="28"/>
          <w:szCs w:val="28"/>
        </w:rPr>
        <w:t>Code</w:t>
      </w:r>
      <w:proofErr w:type="spellEnd"/>
      <w:r w:rsidRPr="00936FF6">
        <w:rPr>
          <w:rFonts w:ascii="Times New Roman" w:hAnsi="Times New Roman" w:cs="Times New Roman"/>
          <w:bCs/>
          <w:position w:val="-1"/>
          <w:sz w:val="28"/>
          <w:szCs w:val="28"/>
        </w:rPr>
        <w:t xml:space="preserve">:    </w:t>
      </w:r>
      <w:r w:rsidR="00911F48" w:rsidRPr="00936FF6">
        <w:rPr>
          <w:rFonts w:ascii="Times New Roman" w:hAnsi="Times New Roman" w:cs="Times New Roman"/>
          <w:bCs/>
          <w:position w:val="-1"/>
          <w:sz w:val="28"/>
          <w:szCs w:val="28"/>
          <w:lang w:val="en-US"/>
        </w:rPr>
        <w:t xml:space="preserve">         _____________</w:t>
      </w:r>
      <w:r w:rsidRPr="00936FF6">
        <w:rPr>
          <w:rFonts w:ascii="Times New Roman" w:hAnsi="Times New Roman" w:cs="Times New Roman"/>
          <w:bCs/>
          <w:position w:val="-1"/>
          <w:sz w:val="28"/>
          <w:szCs w:val="28"/>
        </w:rPr>
        <w:t xml:space="preserve">        </w:t>
      </w:r>
    </w:p>
    <w:p w:rsidR="00634513" w:rsidRPr="00936FF6" w:rsidRDefault="00634513" w:rsidP="00936FF6">
      <w:pPr>
        <w:widowControl w:val="0"/>
        <w:tabs>
          <w:tab w:val="left" w:pos="8520"/>
        </w:tabs>
        <w:autoSpaceDE w:val="0"/>
        <w:autoSpaceDN w:val="0"/>
        <w:adjustRightInd w:val="0"/>
        <w:spacing w:after="0" w:line="240" w:lineRule="auto"/>
        <w:contextualSpacing/>
        <w:rPr>
          <w:rFonts w:ascii="Times New Roman" w:hAnsi="Times New Roman" w:cs="Times New Roman"/>
          <w:sz w:val="28"/>
          <w:szCs w:val="28"/>
          <w:lang w:val="en-US"/>
        </w:rPr>
      </w:pPr>
      <w:proofErr w:type="spellStart"/>
      <w:r w:rsidRPr="00936FF6">
        <w:rPr>
          <w:rFonts w:ascii="Times New Roman" w:hAnsi="Times New Roman" w:cs="Times New Roman"/>
          <w:bCs/>
          <w:position w:val="-1"/>
          <w:sz w:val="28"/>
          <w:szCs w:val="28"/>
          <w:lang w:val="en-US"/>
        </w:rPr>
        <w:t>TelephoneNumber</w:t>
      </w:r>
      <w:proofErr w:type="spellEnd"/>
      <w:r w:rsidRPr="00936FF6">
        <w:rPr>
          <w:rFonts w:ascii="Times New Roman" w:hAnsi="Times New Roman" w:cs="Times New Roman"/>
          <w:bCs/>
          <w:position w:val="-1"/>
          <w:sz w:val="28"/>
          <w:szCs w:val="28"/>
          <w:lang w:val="en-US"/>
        </w:rPr>
        <w:t xml:space="preserve">:  </w:t>
      </w:r>
      <w:r w:rsidRPr="00936FF6">
        <w:rPr>
          <w:rFonts w:ascii="Times New Roman" w:hAnsi="Times New Roman" w:cs="Times New Roman"/>
          <w:bCs/>
          <w:position w:val="-1"/>
          <w:sz w:val="28"/>
          <w:szCs w:val="28"/>
          <w:u w:val="single"/>
          <w:lang w:val="en-US"/>
        </w:rPr>
        <w:tab/>
      </w:r>
    </w:p>
    <w:p w:rsidR="00634513" w:rsidRPr="00936FF6" w:rsidRDefault="00634513" w:rsidP="00936FF6">
      <w:pPr>
        <w:widowControl w:val="0"/>
        <w:tabs>
          <w:tab w:val="left" w:pos="8560"/>
        </w:tabs>
        <w:autoSpaceDE w:val="0"/>
        <w:autoSpaceDN w:val="0"/>
        <w:adjustRightInd w:val="0"/>
        <w:spacing w:after="0" w:line="240" w:lineRule="auto"/>
        <w:contextualSpacing/>
        <w:rPr>
          <w:rFonts w:ascii="Times New Roman" w:hAnsi="Times New Roman" w:cs="Times New Roman"/>
          <w:sz w:val="28"/>
          <w:szCs w:val="28"/>
          <w:lang w:val="en-US"/>
        </w:rPr>
      </w:pPr>
      <w:proofErr w:type="spellStart"/>
      <w:r w:rsidRPr="00936FF6">
        <w:rPr>
          <w:rFonts w:ascii="Times New Roman" w:hAnsi="Times New Roman" w:cs="Times New Roman"/>
          <w:bCs/>
          <w:position w:val="-1"/>
          <w:sz w:val="28"/>
          <w:szCs w:val="28"/>
          <w:lang w:val="en-US"/>
        </w:rPr>
        <w:t>MobileNumber</w:t>
      </w:r>
      <w:proofErr w:type="spellEnd"/>
      <w:r w:rsidRPr="00936FF6">
        <w:rPr>
          <w:rFonts w:ascii="Times New Roman" w:hAnsi="Times New Roman" w:cs="Times New Roman"/>
          <w:bCs/>
          <w:position w:val="-1"/>
          <w:sz w:val="28"/>
          <w:szCs w:val="28"/>
          <w:lang w:val="en-US"/>
        </w:rPr>
        <w:t xml:space="preserve">:   </w:t>
      </w:r>
      <w:r w:rsidR="00936FF6" w:rsidRPr="00936FF6">
        <w:rPr>
          <w:rFonts w:ascii="Times New Roman" w:hAnsi="Times New Roman" w:cs="Times New Roman"/>
          <w:bCs/>
          <w:position w:val="-1"/>
          <w:sz w:val="28"/>
          <w:szCs w:val="28"/>
          <w:lang w:val="en-US"/>
        </w:rPr>
        <w:t>______________</w:t>
      </w:r>
      <w:r w:rsidRPr="00936FF6">
        <w:rPr>
          <w:rFonts w:ascii="Times New Roman" w:hAnsi="Times New Roman" w:cs="Times New Roman"/>
          <w:bCs/>
          <w:position w:val="-1"/>
          <w:sz w:val="28"/>
          <w:szCs w:val="28"/>
          <w:lang w:val="en-US"/>
        </w:rPr>
        <w:t xml:space="preserve"> </w:t>
      </w:r>
    </w:p>
    <w:p w:rsidR="00936FF6" w:rsidRPr="00936FF6" w:rsidRDefault="00634513" w:rsidP="00936FF6">
      <w:pPr>
        <w:spacing w:after="0" w:line="240" w:lineRule="auto"/>
        <w:contextualSpacing/>
        <w:rPr>
          <w:rFonts w:ascii="Times New Roman" w:hAnsi="Times New Roman" w:cs="Times New Roman"/>
          <w:bCs/>
          <w:position w:val="-1"/>
          <w:sz w:val="28"/>
          <w:szCs w:val="28"/>
          <w:lang w:val="en-US"/>
        </w:rPr>
      </w:pPr>
      <w:proofErr w:type="spellStart"/>
      <w:r w:rsidRPr="00936FF6">
        <w:rPr>
          <w:rFonts w:ascii="Times New Roman" w:hAnsi="Times New Roman" w:cs="Times New Roman"/>
          <w:bCs/>
          <w:position w:val="-1"/>
          <w:sz w:val="28"/>
          <w:szCs w:val="28"/>
          <w:lang w:val="en-US"/>
        </w:rPr>
        <w:t>EmailAddress</w:t>
      </w:r>
      <w:proofErr w:type="spellEnd"/>
      <w:r w:rsidRPr="00936FF6">
        <w:rPr>
          <w:rFonts w:ascii="Times New Roman" w:hAnsi="Times New Roman" w:cs="Times New Roman"/>
          <w:bCs/>
          <w:position w:val="-1"/>
          <w:sz w:val="28"/>
          <w:szCs w:val="28"/>
          <w:lang w:val="en-US"/>
        </w:rPr>
        <w:t xml:space="preserve">:  </w:t>
      </w:r>
      <w:r w:rsidR="00936FF6" w:rsidRPr="00936FF6">
        <w:rPr>
          <w:rFonts w:ascii="Times New Roman" w:hAnsi="Times New Roman" w:cs="Times New Roman"/>
          <w:bCs/>
          <w:position w:val="-1"/>
          <w:sz w:val="28"/>
          <w:szCs w:val="28"/>
          <w:lang w:val="en-US"/>
        </w:rPr>
        <w:t>________________</w:t>
      </w:r>
    </w:p>
    <w:p w:rsidR="00634513" w:rsidRPr="00936FF6" w:rsidRDefault="00634513" w:rsidP="00936FF6">
      <w:pPr>
        <w:spacing w:after="0" w:line="240" w:lineRule="auto"/>
        <w:contextualSpacing/>
        <w:rPr>
          <w:rFonts w:ascii="Times New Roman" w:hAnsi="Times New Roman" w:cs="Times New Roman"/>
          <w:bCs/>
          <w:position w:val="-1"/>
          <w:sz w:val="28"/>
          <w:szCs w:val="28"/>
          <w:lang w:val="en-US"/>
        </w:rPr>
      </w:pPr>
      <w:r w:rsidRPr="00936FF6">
        <w:rPr>
          <w:rFonts w:ascii="Times New Roman" w:hAnsi="Times New Roman" w:cs="Times New Roman"/>
          <w:bCs/>
          <w:position w:val="-1"/>
          <w:sz w:val="28"/>
          <w:szCs w:val="28"/>
          <w:lang w:val="en-US"/>
        </w:rPr>
        <w:t>Date of birth:  ____/_____/____</w:t>
      </w:r>
    </w:p>
    <w:p w:rsidR="00634513" w:rsidRPr="00936FF6" w:rsidRDefault="00634513" w:rsidP="00936FF6">
      <w:pPr>
        <w:spacing w:after="0" w:line="240" w:lineRule="auto"/>
        <w:contextualSpacing/>
        <w:rPr>
          <w:rFonts w:ascii="Times New Roman" w:hAnsi="Times New Roman" w:cs="Times New Roman"/>
          <w:bCs/>
          <w:position w:val="-1"/>
          <w:sz w:val="28"/>
          <w:szCs w:val="28"/>
          <w:lang w:val="en-US"/>
        </w:rPr>
      </w:pPr>
      <w:r w:rsidRPr="00936FF6">
        <w:rPr>
          <w:rFonts w:ascii="Times New Roman" w:hAnsi="Times New Roman" w:cs="Times New Roman"/>
          <w:bCs/>
          <w:position w:val="-1"/>
          <w:sz w:val="28"/>
          <w:szCs w:val="28"/>
          <w:lang w:val="en-US"/>
        </w:rPr>
        <w:t>Nationality: _________________</w:t>
      </w:r>
    </w:p>
    <w:p w:rsidR="00634513" w:rsidRPr="00936FF6" w:rsidRDefault="00911F48" w:rsidP="00936FF6">
      <w:pPr>
        <w:spacing w:after="0" w:line="240" w:lineRule="auto"/>
        <w:contextualSpacing/>
        <w:rPr>
          <w:rFonts w:ascii="Times New Roman" w:hAnsi="Times New Roman" w:cs="Times New Roman"/>
          <w:bCs/>
          <w:position w:val="-1"/>
          <w:sz w:val="28"/>
          <w:szCs w:val="28"/>
          <w:lang w:val="en-US"/>
        </w:rPr>
      </w:pPr>
      <w:r w:rsidRPr="00936FF6">
        <w:rPr>
          <w:rFonts w:ascii="Times New Roman" w:hAnsi="Times New Roman" w:cs="Times New Roman"/>
          <w:bCs/>
          <w:position w:val="-1"/>
          <w:sz w:val="28"/>
          <w:szCs w:val="28"/>
          <w:lang w:val="en-US"/>
        </w:rPr>
        <w:t xml:space="preserve">Occupation: </w:t>
      </w:r>
      <w:r w:rsidR="00634513" w:rsidRPr="00936FF6">
        <w:rPr>
          <w:rFonts w:ascii="Times New Roman" w:hAnsi="Times New Roman" w:cs="Times New Roman"/>
          <w:bCs/>
          <w:position w:val="-1"/>
          <w:sz w:val="28"/>
          <w:szCs w:val="28"/>
          <w:lang w:val="en-US"/>
        </w:rPr>
        <w:t>________________________________________________</w:t>
      </w:r>
    </w:p>
    <w:p w:rsidR="00634513" w:rsidRPr="00936FF6" w:rsidRDefault="00634513" w:rsidP="00936FF6">
      <w:pPr>
        <w:spacing w:after="0" w:line="240" w:lineRule="auto"/>
        <w:contextualSpacing/>
        <w:rPr>
          <w:rFonts w:ascii="Times New Roman" w:hAnsi="Times New Roman" w:cs="Times New Roman"/>
          <w:bCs/>
          <w:position w:val="-1"/>
          <w:sz w:val="28"/>
          <w:szCs w:val="28"/>
          <w:lang w:val="en-US"/>
        </w:rPr>
      </w:pPr>
      <w:r w:rsidRPr="00936FF6">
        <w:rPr>
          <w:rFonts w:ascii="Times New Roman" w:hAnsi="Times New Roman" w:cs="Times New Roman"/>
          <w:bCs/>
          <w:position w:val="-1"/>
          <w:sz w:val="28"/>
          <w:szCs w:val="28"/>
          <w:lang w:val="en-US"/>
        </w:rPr>
        <w:t>Marital Status: ___________________________________________</w:t>
      </w:r>
    </w:p>
    <w:p w:rsidR="00634513" w:rsidRPr="00911F48" w:rsidRDefault="00634513" w:rsidP="00936FF6">
      <w:pPr>
        <w:spacing w:after="0" w:line="240" w:lineRule="auto"/>
        <w:contextualSpacing/>
        <w:rPr>
          <w:rFonts w:ascii="Times New Roman" w:hAnsi="Times New Roman" w:cs="Times New Roman"/>
          <w:b/>
          <w:bCs/>
          <w:position w:val="-1"/>
          <w:sz w:val="28"/>
          <w:szCs w:val="28"/>
          <w:lang w:val="en-US"/>
        </w:rPr>
      </w:pPr>
      <w:r w:rsidRPr="00936FF6">
        <w:rPr>
          <w:rFonts w:ascii="Times New Roman" w:hAnsi="Times New Roman" w:cs="Times New Roman"/>
          <w:bCs/>
          <w:position w:val="-1"/>
          <w:sz w:val="28"/>
          <w:szCs w:val="28"/>
          <w:lang w:val="en-US"/>
        </w:rPr>
        <w:t>Number of children:</w:t>
      </w:r>
      <w:r w:rsidRPr="00911F48">
        <w:rPr>
          <w:rFonts w:ascii="Times New Roman" w:hAnsi="Times New Roman" w:cs="Times New Roman"/>
          <w:b/>
          <w:bCs/>
          <w:position w:val="-1"/>
          <w:sz w:val="28"/>
          <w:szCs w:val="28"/>
          <w:lang w:val="en-US"/>
        </w:rPr>
        <w:t xml:space="preserve"> _________________</w:t>
      </w:r>
    </w:p>
    <w:p w:rsidR="00B85F42" w:rsidRPr="00105892" w:rsidRDefault="00936FF6" w:rsidP="00C5738E">
      <w:pPr>
        <w:spacing w:before="100" w:beforeAutospacing="1" w:after="100" w:afterAutospacing="1" w:line="240" w:lineRule="auto"/>
        <w:rPr>
          <w:rFonts w:ascii="Times New Roman" w:eastAsiaTheme="minorHAnsi" w:hAnsi="Times New Roman" w:cs="Times New Roman"/>
          <w:sz w:val="28"/>
          <w:szCs w:val="28"/>
          <w:lang w:val="en-US"/>
        </w:rPr>
      </w:pPr>
      <w:r w:rsidRPr="00911F48">
        <w:rPr>
          <w:rFonts w:ascii="Times New Roman" w:eastAsiaTheme="minorHAnsi" w:hAnsi="Times New Roman" w:cs="Times New Roman"/>
          <w:b/>
          <w:sz w:val="28"/>
          <w:szCs w:val="28"/>
          <w:lang w:val="en-US"/>
        </w:rPr>
        <w:t xml:space="preserve">Exercise </w:t>
      </w:r>
      <w:r>
        <w:rPr>
          <w:rFonts w:ascii="Times New Roman" w:eastAsiaTheme="minorHAnsi" w:hAnsi="Times New Roman" w:cs="Times New Roman"/>
          <w:b/>
          <w:sz w:val="28"/>
          <w:szCs w:val="28"/>
          <w:lang w:val="en-US"/>
        </w:rPr>
        <w:t>3</w:t>
      </w:r>
      <w:r w:rsidRPr="00911F48">
        <w:rPr>
          <w:rFonts w:ascii="Times New Roman" w:eastAsiaTheme="minorHAnsi" w:hAnsi="Times New Roman" w:cs="Times New Roman"/>
          <w:b/>
          <w:sz w:val="28"/>
          <w:szCs w:val="28"/>
          <w:lang w:val="en-US"/>
        </w:rPr>
        <w:t xml:space="preserve">.  </w:t>
      </w:r>
      <w:r w:rsidRPr="00911F48">
        <w:rPr>
          <w:b/>
          <w:lang w:val="en-US"/>
        </w:rPr>
        <w:t xml:space="preserve"> </w:t>
      </w:r>
      <w:r w:rsidR="00634513" w:rsidRPr="00105892">
        <w:rPr>
          <w:rFonts w:ascii="Times New Roman" w:eastAsiaTheme="minorHAnsi" w:hAnsi="Times New Roman" w:cs="Times New Roman"/>
          <w:sz w:val="28"/>
          <w:szCs w:val="28"/>
          <w:lang w:val="en-US"/>
        </w:rPr>
        <w:t>Answer to the questions:</w:t>
      </w:r>
    </w:p>
    <w:p w:rsidR="00634513" w:rsidRPr="00936FF6" w:rsidRDefault="00634513" w:rsidP="00936FF6">
      <w:pPr>
        <w:widowControl w:val="0"/>
        <w:tabs>
          <w:tab w:val="left" w:pos="3920"/>
        </w:tabs>
        <w:autoSpaceDE w:val="0"/>
        <w:autoSpaceDN w:val="0"/>
        <w:adjustRightInd w:val="0"/>
        <w:spacing w:after="0" w:line="488" w:lineRule="auto"/>
        <w:ind w:right="-34"/>
        <w:rPr>
          <w:rFonts w:ascii="Times New Roman" w:hAnsi="Times New Roman" w:cs="Times New Roman"/>
          <w:sz w:val="28"/>
          <w:szCs w:val="28"/>
          <w:lang w:val="en-US"/>
        </w:rPr>
      </w:pPr>
      <w:r w:rsidRPr="00936FF6">
        <w:rPr>
          <w:rFonts w:ascii="Times New Roman" w:hAnsi="Times New Roman" w:cs="Times New Roman"/>
          <w:bCs/>
          <w:sz w:val="28"/>
          <w:szCs w:val="28"/>
          <w:lang w:val="en-US"/>
        </w:rPr>
        <w:t xml:space="preserve">Name: </w:t>
      </w:r>
      <w:r w:rsidRPr="00936FF6">
        <w:rPr>
          <w:rFonts w:ascii="Times New Roman" w:hAnsi="Times New Roman" w:cs="Times New Roman"/>
          <w:bCs/>
          <w:sz w:val="28"/>
          <w:szCs w:val="28"/>
          <w:u w:val="single"/>
          <w:lang w:val="en-US"/>
        </w:rPr>
        <w:tab/>
      </w:r>
      <w:r w:rsidRPr="00936FF6">
        <w:rPr>
          <w:rFonts w:ascii="Times New Roman" w:hAnsi="Times New Roman" w:cs="Times New Roman"/>
          <w:bCs/>
          <w:sz w:val="28"/>
          <w:szCs w:val="28"/>
          <w:lang w:val="en-US"/>
        </w:rPr>
        <w:t xml:space="preserve">       Date: </w:t>
      </w:r>
      <w:r w:rsidRPr="00936FF6">
        <w:rPr>
          <w:rFonts w:ascii="Times New Roman" w:hAnsi="Times New Roman" w:cs="Times New Roman"/>
          <w:bCs/>
          <w:sz w:val="28"/>
          <w:szCs w:val="28"/>
          <w:u w:val="single"/>
          <w:lang w:val="en-US"/>
        </w:rPr>
        <w:tab/>
      </w:r>
    </w:p>
    <w:p w:rsidR="00634513" w:rsidRPr="00936FF6" w:rsidRDefault="00634513" w:rsidP="006C03D4">
      <w:pPr>
        <w:widowControl w:val="0"/>
        <w:autoSpaceDE w:val="0"/>
        <w:autoSpaceDN w:val="0"/>
        <w:adjustRightInd w:val="0"/>
        <w:spacing w:after="0" w:line="240" w:lineRule="auto"/>
        <w:rPr>
          <w:rFonts w:ascii="Times New Roman" w:hAnsi="Times New Roman" w:cs="Times New Roman"/>
          <w:sz w:val="28"/>
          <w:szCs w:val="28"/>
          <w:lang w:val="en-US"/>
        </w:rPr>
      </w:pPr>
      <w:r w:rsidRPr="00936FF6">
        <w:rPr>
          <w:rFonts w:ascii="Times New Roman" w:hAnsi="Times New Roman" w:cs="Times New Roman"/>
          <w:bCs/>
          <w:sz w:val="28"/>
          <w:szCs w:val="28"/>
          <w:lang w:val="en-US"/>
        </w:rPr>
        <w:lastRenderedPageBreak/>
        <w:t>Da</w:t>
      </w:r>
      <w:r w:rsidRPr="00936FF6">
        <w:rPr>
          <w:rFonts w:ascii="Times New Roman" w:hAnsi="Times New Roman" w:cs="Times New Roman"/>
          <w:bCs/>
          <w:spacing w:val="-4"/>
          <w:sz w:val="28"/>
          <w:szCs w:val="28"/>
          <w:lang w:val="en-US"/>
        </w:rPr>
        <w:t>y</w:t>
      </w:r>
      <w:r w:rsidRPr="00936FF6">
        <w:rPr>
          <w:rFonts w:ascii="Times New Roman" w:hAnsi="Times New Roman" w:cs="Times New Roman"/>
          <w:bCs/>
          <w:sz w:val="28"/>
          <w:szCs w:val="28"/>
          <w:lang w:val="en-US"/>
        </w:rPr>
        <w:t xml:space="preserve">s of the </w:t>
      </w:r>
      <w:r w:rsidRPr="00936FF6">
        <w:rPr>
          <w:rFonts w:ascii="Times New Roman" w:hAnsi="Times New Roman" w:cs="Times New Roman"/>
          <w:bCs/>
          <w:spacing w:val="6"/>
          <w:sz w:val="28"/>
          <w:szCs w:val="28"/>
          <w:lang w:val="en-US"/>
        </w:rPr>
        <w:t>w</w:t>
      </w:r>
      <w:r w:rsidRPr="00936FF6">
        <w:rPr>
          <w:rFonts w:ascii="Times New Roman" w:hAnsi="Times New Roman" w:cs="Times New Roman"/>
          <w:bCs/>
          <w:sz w:val="28"/>
          <w:szCs w:val="28"/>
          <w:lang w:val="en-US"/>
        </w:rPr>
        <w:t>eek:</w:t>
      </w:r>
      <w:r w:rsidR="00936FF6">
        <w:rPr>
          <w:rFonts w:ascii="Times New Roman" w:hAnsi="Times New Roman" w:cs="Times New Roman"/>
          <w:bCs/>
          <w:sz w:val="28"/>
          <w:szCs w:val="28"/>
          <w:lang w:val="en-US"/>
        </w:rPr>
        <w:t xml:space="preserve"> _____________________________</w:t>
      </w:r>
    </w:p>
    <w:p w:rsidR="00634513" w:rsidRPr="00936FF6" w:rsidRDefault="00634513" w:rsidP="00634513">
      <w:pPr>
        <w:widowControl w:val="0"/>
        <w:autoSpaceDE w:val="0"/>
        <w:autoSpaceDN w:val="0"/>
        <w:adjustRightInd w:val="0"/>
        <w:spacing w:after="0" w:line="200" w:lineRule="exact"/>
        <w:rPr>
          <w:rFonts w:ascii="Times New Roman" w:hAnsi="Times New Roman" w:cs="Times New Roman"/>
          <w:sz w:val="28"/>
          <w:szCs w:val="28"/>
          <w:lang w:val="en-US"/>
        </w:rPr>
      </w:pPr>
    </w:p>
    <w:p w:rsidR="00634513" w:rsidRPr="00936FF6" w:rsidRDefault="00634513" w:rsidP="006C03D4">
      <w:pPr>
        <w:widowControl w:val="0"/>
        <w:autoSpaceDE w:val="0"/>
        <w:autoSpaceDN w:val="0"/>
        <w:adjustRightInd w:val="0"/>
        <w:spacing w:after="0" w:line="240" w:lineRule="auto"/>
        <w:rPr>
          <w:rFonts w:ascii="Times New Roman" w:hAnsi="Times New Roman" w:cs="Times New Roman"/>
          <w:sz w:val="28"/>
          <w:szCs w:val="28"/>
          <w:lang w:val="en-US"/>
        </w:rPr>
      </w:pPr>
      <w:r w:rsidRPr="00936FF6">
        <w:rPr>
          <w:rFonts w:ascii="Times New Roman" w:hAnsi="Times New Roman" w:cs="Times New Roman"/>
          <w:bCs/>
          <w:sz w:val="28"/>
          <w:szCs w:val="28"/>
          <w:lang w:val="en-US"/>
        </w:rPr>
        <w:t xml:space="preserve">Months of the </w:t>
      </w:r>
      <w:r w:rsidRPr="00936FF6">
        <w:rPr>
          <w:rFonts w:ascii="Times New Roman" w:hAnsi="Times New Roman" w:cs="Times New Roman"/>
          <w:bCs/>
          <w:spacing w:val="-3"/>
          <w:sz w:val="28"/>
          <w:szCs w:val="28"/>
          <w:lang w:val="en-US"/>
        </w:rPr>
        <w:t>y</w:t>
      </w:r>
      <w:r w:rsidRPr="00936FF6">
        <w:rPr>
          <w:rFonts w:ascii="Times New Roman" w:hAnsi="Times New Roman" w:cs="Times New Roman"/>
          <w:bCs/>
          <w:sz w:val="28"/>
          <w:szCs w:val="28"/>
          <w:lang w:val="en-US"/>
        </w:rPr>
        <w:t>ear:</w:t>
      </w:r>
      <w:r w:rsidR="00936FF6">
        <w:rPr>
          <w:rFonts w:ascii="Times New Roman" w:hAnsi="Times New Roman" w:cs="Times New Roman"/>
          <w:bCs/>
          <w:sz w:val="28"/>
          <w:szCs w:val="28"/>
          <w:lang w:val="en-US"/>
        </w:rPr>
        <w:t xml:space="preserve"> ____________________________</w:t>
      </w:r>
    </w:p>
    <w:p w:rsidR="00936FF6" w:rsidRDefault="00936FF6" w:rsidP="00634513">
      <w:pPr>
        <w:widowControl w:val="0"/>
        <w:autoSpaceDE w:val="0"/>
        <w:autoSpaceDN w:val="0"/>
        <w:adjustRightInd w:val="0"/>
        <w:spacing w:before="34" w:after="0" w:line="240" w:lineRule="auto"/>
        <w:rPr>
          <w:rFonts w:ascii="Times New Roman" w:hAnsi="Times New Roman" w:cs="Times New Roman"/>
          <w:bCs/>
          <w:sz w:val="28"/>
          <w:szCs w:val="28"/>
          <w:lang w:val="en-US"/>
        </w:rPr>
      </w:pPr>
    </w:p>
    <w:p w:rsidR="00634513" w:rsidRPr="00936FF6" w:rsidRDefault="00936FF6" w:rsidP="00634513">
      <w:pPr>
        <w:widowControl w:val="0"/>
        <w:autoSpaceDE w:val="0"/>
        <w:autoSpaceDN w:val="0"/>
        <w:adjustRightInd w:val="0"/>
        <w:spacing w:before="34" w:after="0" w:line="240" w:lineRule="auto"/>
        <w:rPr>
          <w:rFonts w:ascii="Times New Roman" w:hAnsi="Times New Roman" w:cs="Times New Roman"/>
          <w:bCs/>
          <w:sz w:val="28"/>
          <w:szCs w:val="28"/>
          <w:lang w:val="en-US"/>
        </w:rPr>
      </w:pPr>
      <w:r w:rsidRPr="00911F48">
        <w:rPr>
          <w:rFonts w:ascii="Times New Roman" w:eastAsiaTheme="minorHAnsi" w:hAnsi="Times New Roman" w:cs="Times New Roman"/>
          <w:b/>
          <w:sz w:val="28"/>
          <w:szCs w:val="28"/>
          <w:lang w:val="en-US"/>
        </w:rPr>
        <w:t xml:space="preserve">Exercise </w:t>
      </w:r>
      <w:r>
        <w:rPr>
          <w:rFonts w:ascii="Times New Roman" w:eastAsiaTheme="minorHAnsi" w:hAnsi="Times New Roman" w:cs="Times New Roman"/>
          <w:b/>
          <w:sz w:val="28"/>
          <w:szCs w:val="28"/>
          <w:lang w:val="en-US"/>
        </w:rPr>
        <w:t>4</w:t>
      </w:r>
      <w:r w:rsidRPr="00911F48">
        <w:rPr>
          <w:rFonts w:ascii="Times New Roman" w:eastAsiaTheme="minorHAnsi" w:hAnsi="Times New Roman" w:cs="Times New Roman"/>
          <w:b/>
          <w:sz w:val="28"/>
          <w:szCs w:val="28"/>
          <w:lang w:val="en-US"/>
        </w:rPr>
        <w:t xml:space="preserve">.  </w:t>
      </w:r>
      <w:r w:rsidRPr="00936FF6">
        <w:rPr>
          <w:rFonts w:ascii="Times New Roman" w:eastAsiaTheme="minorHAnsi" w:hAnsi="Times New Roman" w:cs="Times New Roman"/>
          <w:sz w:val="28"/>
          <w:szCs w:val="28"/>
          <w:lang w:val="en-US"/>
        </w:rPr>
        <w:t xml:space="preserve">Write </w:t>
      </w:r>
      <w:proofErr w:type="spellStart"/>
      <w:r w:rsidRPr="00936FF6">
        <w:rPr>
          <w:rFonts w:ascii="Times New Roman" w:eastAsiaTheme="minorHAnsi" w:hAnsi="Times New Roman" w:cs="Times New Roman"/>
          <w:sz w:val="28"/>
          <w:szCs w:val="28"/>
          <w:lang w:val="en-US"/>
        </w:rPr>
        <w:t>doun</w:t>
      </w:r>
      <w:proofErr w:type="spellEnd"/>
      <w:r w:rsidRPr="00936FF6">
        <w:rPr>
          <w:rFonts w:ascii="Times New Roman" w:eastAsiaTheme="minorHAnsi" w:hAnsi="Times New Roman" w:cs="Times New Roman"/>
          <w:sz w:val="28"/>
          <w:szCs w:val="28"/>
          <w:lang w:val="en-US"/>
        </w:rPr>
        <w:t xml:space="preserve"> and learn by heart the n</w:t>
      </w:r>
      <w:r w:rsidR="00634513" w:rsidRPr="00936FF6">
        <w:rPr>
          <w:rFonts w:ascii="Times New Roman" w:hAnsi="Times New Roman" w:cs="Times New Roman"/>
          <w:bCs/>
          <w:sz w:val="28"/>
          <w:szCs w:val="28"/>
          <w:lang w:val="en-US"/>
        </w:rPr>
        <w:t>umbers 1-30:</w:t>
      </w:r>
    </w:p>
    <w:p w:rsidR="00634513" w:rsidRPr="00105892" w:rsidRDefault="00634513" w:rsidP="00634513">
      <w:pPr>
        <w:widowControl w:val="0"/>
        <w:autoSpaceDE w:val="0"/>
        <w:autoSpaceDN w:val="0"/>
        <w:adjustRightInd w:val="0"/>
        <w:spacing w:before="34" w:after="0" w:line="240" w:lineRule="auto"/>
        <w:rPr>
          <w:rFonts w:ascii="Times New Roman" w:hAnsi="Times New Roman" w:cs="Times New Roman"/>
          <w:sz w:val="28"/>
          <w:szCs w:val="28"/>
          <w:lang w:val="en-US"/>
        </w:rPr>
      </w:pPr>
    </w:p>
    <w:tbl>
      <w:tblPr>
        <w:tblW w:w="0" w:type="auto"/>
        <w:tblInd w:w="113" w:type="dxa"/>
        <w:tblLayout w:type="fixed"/>
        <w:tblCellMar>
          <w:left w:w="0" w:type="dxa"/>
          <w:right w:w="0" w:type="dxa"/>
        </w:tblCellMar>
        <w:tblLook w:val="0000"/>
      </w:tblPr>
      <w:tblGrid>
        <w:gridCol w:w="1881"/>
        <w:gridCol w:w="1843"/>
        <w:gridCol w:w="2126"/>
        <w:gridCol w:w="2625"/>
      </w:tblGrid>
      <w:tr w:rsidR="00634513" w:rsidRPr="00105892" w:rsidTr="00936FF6">
        <w:trPr>
          <w:trHeight w:hRule="exact" w:val="306"/>
        </w:trPr>
        <w:tc>
          <w:tcPr>
            <w:tcW w:w="1881"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72"/>
              <w:contextualSpacing/>
              <w:rPr>
                <w:rFonts w:ascii="Times New Roman" w:hAnsi="Times New Roman" w:cs="Times New Roman"/>
                <w:sz w:val="28"/>
                <w:szCs w:val="28"/>
              </w:rPr>
            </w:pPr>
            <w:r w:rsidRPr="00105892">
              <w:rPr>
                <w:rFonts w:ascii="Times New Roman" w:hAnsi="Times New Roman" w:cs="Times New Roman"/>
                <w:b/>
                <w:bCs/>
                <w:sz w:val="28"/>
                <w:szCs w:val="28"/>
              </w:rPr>
              <w:t>0</w:t>
            </w:r>
          </w:p>
        </w:tc>
        <w:tc>
          <w:tcPr>
            <w:tcW w:w="1843"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zero</w:t>
            </w:r>
            <w:proofErr w:type="spellEnd"/>
          </w:p>
        </w:tc>
        <w:tc>
          <w:tcPr>
            <w:tcW w:w="2126"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r w:rsidRPr="00105892">
              <w:rPr>
                <w:rFonts w:ascii="Times New Roman" w:hAnsi="Times New Roman" w:cs="Times New Roman"/>
                <w:b/>
                <w:bCs/>
                <w:sz w:val="28"/>
                <w:szCs w:val="28"/>
              </w:rPr>
              <w:t>18</w:t>
            </w:r>
          </w:p>
        </w:tc>
        <w:tc>
          <w:tcPr>
            <w:tcW w:w="2625"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eighteen</w:t>
            </w:r>
            <w:proofErr w:type="spellEnd"/>
          </w:p>
        </w:tc>
      </w:tr>
      <w:tr w:rsidR="00634513" w:rsidRPr="00105892" w:rsidTr="00936FF6">
        <w:trPr>
          <w:trHeight w:hRule="exact" w:val="299"/>
        </w:trPr>
        <w:tc>
          <w:tcPr>
            <w:tcW w:w="1881"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72"/>
              <w:contextualSpacing/>
              <w:rPr>
                <w:rFonts w:ascii="Times New Roman" w:hAnsi="Times New Roman" w:cs="Times New Roman"/>
                <w:sz w:val="28"/>
                <w:szCs w:val="28"/>
              </w:rPr>
            </w:pPr>
            <w:r w:rsidRPr="00105892">
              <w:rPr>
                <w:rFonts w:ascii="Times New Roman" w:hAnsi="Times New Roman" w:cs="Times New Roman"/>
                <w:b/>
                <w:bCs/>
                <w:sz w:val="28"/>
                <w:szCs w:val="28"/>
              </w:rPr>
              <w:t>¼</w:t>
            </w:r>
          </w:p>
        </w:tc>
        <w:tc>
          <w:tcPr>
            <w:tcW w:w="1843"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quarter</w:t>
            </w:r>
            <w:proofErr w:type="spellEnd"/>
          </w:p>
        </w:tc>
        <w:tc>
          <w:tcPr>
            <w:tcW w:w="2126"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r w:rsidRPr="00105892">
              <w:rPr>
                <w:rFonts w:ascii="Times New Roman" w:hAnsi="Times New Roman" w:cs="Times New Roman"/>
                <w:b/>
                <w:bCs/>
                <w:sz w:val="28"/>
                <w:szCs w:val="28"/>
              </w:rPr>
              <w:t>19</w:t>
            </w:r>
          </w:p>
        </w:tc>
        <w:tc>
          <w:tcPr>
            <w:tcW w:w="2625"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nineteen</w:t>
            </w:r>
            <w:proofErr w:type="spellEnd"/>
          </w:p>
        </w:tc>
      </w:tr>
      <w:tr w:rsidR="00634513" w:rsidRPr="00105892" w:rsidTr="00936FF6">
        <w:trPr>
          <w:trHeight w:hRule="exact" w:val="298"/>
        </w:trPr>
        <w:tc>
          <w:tcPr>
            <w:tcW w:w="1881"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72"/>
              <w:contextualSpacing/>
              <w:rPr>
                <w:rFonts w:ascii="Times New Roman" w:hAnsi="Times New Roman" w:cs="Times New Roman"/>
                <w:sz w:val="28"/>
                <w:szCs w:val="28"/>
              </w:rPr>
            </w:pPr>
            <w:r w:rsidRPr="00105892">
              <w:rPr>
                <w:rFonts w:ascii="Times New Roman" w:hAnsi="Times New Roman" w:cs="Times New Roman"/>
                <w:b/>
                <w:bCs/>
                <w:sz w:val="28"/>
                <w:szCs w:val="28"/>
              </w:rPr>
              <w:t>½</w:t>
            </w:r>
          </w:p>
        </w:tc>
        <w:tc>
          <w:tcPr>
            <w:tcW w:w="1843"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half</w:t>
            </w:r>
            <w:proofErr w:type="spellEnd"/>
          </w:p>
        </w:tc>
        <w:tc>
          <w:tcPr>
            <w:tcW w:w="2126"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r w:rsidRPr="00105892">
              <w:rPr>
                <w:rFonts w:ascii="Times New Roman" w:hAnsi="Times New Roman" w:cs="Times New Roman"/>
                <w:b/>
                <w:bCs/>
                <w:sz w:val="28"/>
                <w:szCs w:val="28"/>
              </w:rPr>
              <w:t>20</w:t>
            </w:r>
          </w:p>
        </w:tc>
        <w:tc>
          <w:tcPr>
            <w:tcW w:w="2625"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twenty</w:t>
            </w:r>
            <w:proofErr w:type="spellEnd"/>
          </w:p>
        </w:tc>
      </w:tr>
      <w:tr w:rsidR="00634513" w:rsidRPr="00105892" w:rsidTr="00936FF6">
        <w:trPr>
          <w:trHeight w:hRule="exact" w:val="297"/>
        </w:trPr>
        <w:tc>
          <w:tcPr>
            <w:tcW w:w="1881"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72"/>
              <w:contextualSpacing/>
              <w:rPr>
                <w:rFonts w:ascii="Times New Roman" w:hAnsi="Times New Roman" w:cs="Times New Roman"/>
                <w:sz w:val="28"/>
                <w:szCs w:val="28"/>
              </w:rPr>
            </w:pPr>
            <w:r w:rsidRPr="00105892">
              <w:rPr>
                <w:rFonts w:ascii="Times New Roman" w:hAnsi="Times New Roman" w:cs="Times New Roman"/>
                <w:b/>
                <w:bCs/>
                <w:sz w:val="28"/>
                <w:szCs w:val="28"/>
              </w:rPr>
              <w:t>¾</w:t>
            </w:r>
          </w:p>
        </w:tc>
        <w:tc>
          <w:tcPr>
            <w:tcW w:w="1843"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three</w:t>
            </w:r>
            <w:proofErr w:type="spellEnd"/>
            <w:r w:rsidRPr="00105892">
              <w:rPr>
                <w:rFonts w:ascii="Times New Roman" w:hAnsi="Times New Roman" w:cs="Times New Roman"/>
                <w:sz w:val="28"/>
                <w:szCs w:val="28"/>
              </w:rPr>
              <w:t xml:space="preserve"> </w:t>
            </w:r>
            <w:proofErr w:type="spellStart"/>
            <w:r w:rsidRPr="00105892">
              <w:rPr>
                <w:rFonts w:ascii="Times New Roman" w:hAnsi="Times New Roman" w:cs="Times New Roman"/>
                <w:sz w:val="28"/>
                <w:szCs w:val="28"/>
              </w:rPr>
              <w:t>quarters</w:t>
            </w:r>
            <w:proofErr w:type="spellEnd"/>
          </w:p>
        </w:tc>
        <w:tc>
          <w:tcPr>
            <w:tcW w:w="2126"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r w:rsidRPr="00105892">
              <w:rPr>
                <w:rFonts w:ascii="Times New Roman" w:hAnsi="Times New Roman" w:cs="Times New Roman"/>
                <w:b/>
                <w:bCs/>
                <w:sz w:val="28"/>
                <w:szCs w:val="28"/>
              </w:rPr>
              <w:t>21</w:t>
            </w:r>
          </w:p>
        </w:tc>
        <w:tc>
          <w:tcPr>
            <w:tcW w:w="2625"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twenty</w:t>
            </w:r>
            <w:proofErr w:type="spellEnd"/>
            <w:r w:rsidRPr="00105892">
              <w:rPr>
                <w:rFonts w:ascii="Times New Roman" w:hAnsi="Times New Roman" w:cs="Times New Roman"/>
                <w:sz w:val="28"/>
                <w:szCs w:val="28"/>
              </w:rPr>
              <w:t xml:space="preserve"> </w:t>
            </w:r>
            <w:proofErr w:type="spellStart"/>
            <w:r w:rsidRPr="00105892">
              <w:rPr>
                <w:rFonts w:ascii="Times New Roman" w:hAnsi="Times New Roman" w:cs="Times New Roman"/>
                <w:sz w:val="28"/>
                <w:szCs w:val="28"/>
              </w:rPr>
              <w:t>one</w:t>
            </w:r>
            <w:proofErr w:type="spellEnd"/>
          </w:p>
        </w:tc>
      </w:tr>
      <w:tr w:rsidR="00634513" w:rsidRPr="00105892" w:rsidTr="00936FF6">
        <w:trPr>
          <w:trHeight w:hRule="exact" w:val="299"/>
        </w:trPr>
        <w:tc>
          <w:tcPr>
            <w:tcW w:w="1881"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72"/>
              <w:contextualSpacing/>
              <w:rPr>
                <w:rFonts w:ascii="Times New Roman" w:hAnsi="Times New Roman" w:cs="Times New Roman"/>
                <w:sz w:val="28"/>
                <w:szCs w:val="28"/>
              </w:rPr>
            </w:pPr>
            <w:r w:rsidRPr="00105892">
              <w:rPr>
                <w:rFonts w:ascii="Times New Roman" w:hAnsi="Times New Roman" w:cs="Times New Roman"/>
                <w:b/>
                <w:bCs/>
                <w:sz w:val="28"/>
                <w:szCs w:val="28"/>
              </w:rPr>
              <w:t>1</w:t>
            </w:r>
          </w:p>
        </w:tc>
        <w:tc>
          <w:tcPr>
            <w:tcW w:w="1843"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one</w:t>
            </w:r>
            <w:proofErr w:type="spellEnd"/>
          </w:p>
        </w:tc>
        <w:tc>
          <w:tcPr>
            <w:tcW w:w="2126"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r w:rsidRPr="00105892">
              <w:rPr>
                <w:rFonts w:ascii="Times New Roman" w:hAnsi="Times New Roman" w:cs="Times New Roman"/>
                <w:b/>
                <w:bCs/>
                <w:sz w:val="28"/>
                <w:szCs w:val="28"/>
              </w:rPr>
              <w:t>10</w:t>
            </w:r>
          </w:p>
        </w:tc>
        <w:tc>
          <w:tcPr>
            <w:tcW w:w="2625"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ten</w:t>
            </w:r>
            <w:proofErr w:type="spellEnd"/>
          </w:p>
        </w:tc>
      </w:tr>
      <w:tr w:rsidR="00634513" w:rsidRPr="00105892" w:rsidTr="00936FF6">
        <w:trPr>
          <w:trHeight w:hRule="exact" w:val="299"/>
        </w:trPr>
        <w:tc>
          <w:tcPr>
            <w:tcW w:w="1881"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72"/>
              <w:contextualSpacing/>
              <w:rPr>
                <w:rFonts w:ascii="Times New Roman" w:hAnsi="Times New Roman" w:cs="Times New Roman"/>
                <w:sz w:val="28"/>
                <w:szCs w:val="28"/>
              </w:rPr>
            </w:pPr>
            <w:r w:rsidRPr="00105892">
              <w:rPr>
                <w:rFonts w:ascii="Times New Roman" w:hAnsi="Times New Roman" w:cs="Times New Roman"/>
                <w:b/>
                <w:bCs/>
                <w:sz w:val="28"/>
                <w:szCs w:val="28"/>
              </w:rPr>
              <w:t>2</w:t>
            </w:r>
          </w:p>
        </w:tc>
        <w:tc>
          <w:tcPr>
            <w:tcW w:w="1843"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two</w:t>
            </w:r>
            <w:proofErr w:type="spellEnd"/>
          </w:p>
        </w:tc>
        <w:tc>
          <w:tcPr>
            <w:tcW w:w="2126"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r w:rsidRPr="00105892">
              <w:rPr>
                <w:rFonts w:ascii="Times New Roman" w:hAnsi="Times New Roman" w:cs="Times New Roman"/>
                <w:b/>
                <w:bCs/>
                <w:sz w:val="28"/>
                <w:szCs w:val="28"/>
              </w:rPr>
              <w:t>20</w:t>
            </w:r>
          </w:p>
        </w:tc>
        <w:tc>
          <w:tcPr>
            <w:tcW w:w="2625"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twenty</w:t>
            </w:r>
            <w:proofErr w:type="spellEnd"/>
          </w:p>
        </w:tc>
      </w:tr>
      <w:tr w:rsidR="00634513" w:rsidRPr="00105892" w:rsidTr="00936FF6">
        <w:trPr>
          <w:trHeight w:hRule="exact" w:val="299"/>
        </w:trPr>
        <w:tc>
          <w:tcPr>
            <w:tcW w:w="1881"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72"/>
              <w:contextualSpacing/>
              <w:rPr>
                <w:rFonts w:ascii="Times New Roman" w:hAnsi="Times New Roman" w:cs="Times New Roman"/>
                <w:sz w:val="28"/>
                <w:szCs w:val="28"/>
              </w:rPr>
            </w:pPr>
            <w:r w:rsidRPr="00105892">
              <w:rPr>
                <w:rFonts w:ascii="Times New Roman" w:hAnsi="Times New Roman" w:cs="Times New Roman"/>
                <w:b/>
                <w:bCs/>
                <w:sz w:val="28"/>
                <w:szCs w:val="28"/>
              </w:rPr>
              <w:t>3</w:t>
            </w:r>
          </w:p>
        </w:tc>
        <w:tc>
          <w:tcPr>
            <w:tcW w:w="1843"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three</w:t>
            </w:r>
            <w:proofErr w:type="spellEnd"/>
          </w:p>
        </w:tc>
        <w:tc>
          <w:tcPr>
            <w:tcW w:w="2126"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r w:rsidRPr="00105892">
              <w:rPr>
                <w:rFonts w:ascii="Times New Roman" w:hAnsi="Times New Roman" w:cs="Times New Roman"/>
                <w:b/>
                <w:bCs/>
                <w:sz w:val="28"/>
                <w:szCs w:val="28"/>
              </w:rPr>
              <w:t>30</w:t>
            </w:r>
          </w:p>
        </w:tc>
        <w:tc>
          <w:tcPr>
            <w:tcW w:w="2625"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thirty</w:t>
            </w:r>
            <w:proofErr w:type="spellEnd"/>
          </w:p>
        </w:tc>
      </w:tr>
      <w:tr w:rsidR="00634513" w:rsidRPr="00105892" w:rsidTr="00936FF6">
        <w:trPr>
          <w:trHeight w:hRule="exact" w:val="299"/>
        </w:trPr>
        <w:tc>
          <w:tcPr>
            <w:tcW w:w="1881"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72"/>
              <w:contextualSpacing/>
              <w:rPr>
                <w:rFonts w:ascii="Times New Roman" w:hAnsi="Times New Roman" w:cs="Times New Roman"/>
                <w:sz w:val="28"/>
                <w:szCs w:val="28"/>
              </w:rPr>
            </w:pPr>
            <w:r w:rsidRPr="00105892">
              <w:rPr>
                <w:rFonts w:ascii="Times New Roman" w:hAnsi="Times New Roman" w:cs="Times New Roman"/>
                <w:b/>
                <w:bCs/>
                <w:sz w:val="28"/>
                <w:szCs w:val="28"/>
              </w:rPr>
              <w:t>4</w:t>
            </w:r>
          </w:p>
        </w:tc>
        <w:tc>
          <w:tcPr>
            <w:tcW w:w="1843"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four</w:t>
            </w:r>
            <w:proofErr w:type="spellEnd"/>
          </w:p>
        </w:tc>
        <w:tc>
          <w:tcPr>
            <w:tcW w:w="2126"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r w:rsidRPr="00105892">
              <w:rPr>
                <w:rFonts w:ascii="Times New Roman" w:hAnsi="Times New Roman" w:cs="Times New Roman"/>
                <w:b/>
                <w:bCs/>
                <w:sz w:val="28"/>
                <w:szCs w:val="28"/>
              </w:rPr>
              <w:t>40</w:t>
            </w:r>
          </w:p>
        </w:tc>
        <w:tc>
          <w:tcPr>
            <w:tcW w:w="2625"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forty</w:t>
            </w:r>
            <w:proofErr w:type="spellEnd"/>
          </w:p>
        </w:tc>
      </w:tr>
      <w:tr w:rsidR="00634513" w:rsidRPr="00105892" w:rsidTr="00936FF6">
        <w:trPr>
          <w:trHeight w:hRule="exact" w:val="298"/>
        </w:trPr>
        <w:tc>
          <w:tcPr>
            <w:tcW w:w="1881"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72"/>
              <w:contextualSpacing/>
              <w:rPr>
                <w:rFonts w:ascii="Times New Roman" w:hAnsi="Times New Roman" w:cs="Times New Roman"/>
                <w:sz w:val="28"/>
                <w:szCs w:val="28"/>
              </w:rPr>
            </w:pPr>
            <w:r w:rsidRPr="00105892">
              <w:rPr>
                <w:rFonts w:ascii="Times New Roman" w:hAnsi="Times New Roman" w:cs="Times New Roman"/>
                <w:b/>
                <w:bCs/>
                <w:sz w:val="28"/>
                <w:szCs w:val="28"/>
              </w:rPr>
              <w:t>5</w:t>
            </w:r>
          </w:p>
        </w:tc>
        <w:tc>
          <w:tcPr>
            <w:tcW w:w="1843"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five</w:t>
            </w:r>
            <w:proofErr w:type="spellEnd"/>
          </w:p>
        </w:tc>
        <w:tc>
          <w:tcPr>
            <w:tcW w:w="2126"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r w:rsidRPr="00105892">
              <w:rPr>
                <w:rFonts w:ascii="Times New Roman" w:hAnsi="Times New Roman" w:cs="Times New Roman"/>
                <w:b/>
                <w:bCs/>
                <w:sz w:val="28"/>
                <w:szCs w:val="28"/>
              </w:rPr>
              <w:t>50</w:t>
            </w:r>
          </w:p>
        </w:tc>
        <w:tc>
          <w:tcPr>
            <w:tcW w:w="2625"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fifty</w:t>
            </w:r>
            <w:proofErr w:type="spellEnd"/>
          </w:p>
        </w:tc>
      </w:tr>
      <w:tr w:rsidR="00634513" w:rsidRPr="00105892" w:rsidTr="00936FF6">
        <w:trPr>
          <w:trHeight w:hRule="exact" w:val="299"/>
        </w:trPr>
        <w:tc>
          <w:tcPr>
            <w:tcW w:w="1881"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72"/>
              <w:contextualSpacing/>
              <w:rPr>
                <w:rFonts w:ascii="Times New Roman" w:hAnsi="Times New Roman" w:cs="Times New Roman"/>
                <w:sz w:val="28"/>
                <w:szCs w:val="28"/>
              </w:rPr>
            </w:pPr>
            <w:r w:rsidRPr="00105892">
              <w:rPr>
                <w:rFonts w:ascii="Times New Roman" w:hAnsi="Times New Roman" w:cs="Times New Roman"/>
                <w:b/>
                <w:bCs/>
                <w:sz w:val="28"/>
                <w:szCs w:val="28"/>
              </w:rPr>
              <w:t>6</w:t>
            </w:r>
          </w:p>
        </w:tc>
        <w:tc>
          <w:tcPr>
            <w:tcW w:w="1843"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six</w:t>
            </w:r>
            <w:proofErr w:type="spellEnd"/>
          </w:p>
        </w:tc>
        <w:tc>
          <w:tcPr>
            <w:tcW w:w="2126"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r w:rsidRPr="00105892">
              <w:rPr>
                <w:rFonts w:ascii="Times New Roman" w:hAnsi="Times New Roman" w:cs="Times New Roman"/>
                <w:b/>
                <w:bCs/>
                <w:sz w:val="28"/>
                <w:szCs w:val="28"/>
              </w:rPr>
              <w:t>60</w:t>
            </w:r>
          </w:p>
        </w:tc>
        <w:tc>
          <w:tcPr>
            <w:tcW w:w="2625"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si</w:t>
            </w:r>
            <w:r w:rsidRPr="00105892">
              <w:rPr>
                <w:rFonts w:ascii="Times New Roman" w:hAnsi="Times New Roman" w:cs="Times New Roman"/>
                <w:spacing w:val="-1"/>
                <w:sz w:val="28"/>
                <w:szCs w:val="28"/>
              </w:rPr>
              <w:t>x</w:t>
            </w:r>
            <w:r w:rsidRPr="00105892">
              <w:rPr>
                <w:rFonts w:ascii="Times New Roman" w:hAnsi="Times New Roman" w:cs="Times New Roman"/>
                <w:sz w:val="28"/>
                <w:szCs w:val="28"/>
              </w:rPr>
              <w:t>ty</w:t>
            </w:r>
            <w:proofErr w:type="spellEnd"/>
          </w:p>
        </w:tc>
      </w:tr>
      <w:tr w:rsidR="00634513" w:rsidRPr="00105892" w:rsidTr="00936FF6">
        <w:trPr>
          <w:trHeight w:hRule="exact" w:val="299"/>
        </w:trPr>
        <w:tc>
          <w:tcPr>
            <w:tcW w:w="1881"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72"/>
              <w:contextualSpacing/>
              <w:rPr>
                <w:rFonts w:ascii="Times New Roman" w:hAnsi="Times New Roman" w:cs="Times New Roman"/>
                <w:sz w:val="28"/>
                <w:szCs w:val="28"/>
              </w:rPr>
            </w:pPr>
            <w:r w:rsidRPr="00105892">
              <w:rPr>
                <w:rFonts w:ascii="Times New Roman" w:hAnsi="Times New Roman" w:cs="Times New Roman"/>
                <w:b/>
                <w:bCs/>
                <w:sz w:val="28"/>
                <w:szCs w:val="28"/>
              </w:rPr>
              <w:t>7</w:t>
            </w:r>
          </w:p>
        </w:tc>
        <w:tc>
          <w:tcPr>
            <w:tcW w:w="1843"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se</w:t>
            </w:r>
            <w:r w:rsidRPr="00105892">
              <w:rPr>
                <w:rFonts w:ascii="Times New Roman" w:hAnsi="Times New Roman" w:cs="Times New Roman"/>
                <w:spacing w:val="-1"/>
                <w:sz w:val="28"/>
                <w:szCs w:val="28"/>
              </w:rPr>
              <w:t>v</w:t>
            </w:r>
            <w:r w:rsidRPr="00105892">
              <w:rPr>
                <w:rFonts w:ascii="Times New Roman" w:hAnsi="Times New Roman" w:cs="Times New Roman"/>
                <w:sz w:val="28"/>
                <w:szCs w:val="28"/>
              </w:rPr>
              <w:t>en</w:t>
            </w:r>
            <w:proofErr w:type="spellEnd"/>
          </w:p>
        </w:tc>
        <w:tc>
          <w:tcPr>
            <w:tcW w:w="2126"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r w:rsidRPr="00105892">
              <w:rPr>
                <w:rFonts w:ascii="Times New Roman" w:hAnsi="Times New Roman" w:cs="Times New Roman"/>
                <w:b/>
                <w:bCs/>
                <w:sz w:val="28"/>
                <w:szCs w:val="28"/>
              </w:rPr>
              <w:t>70</w:t>
            </w:r>
          </w:p>
        </w:tc>
        <w:tc>
          <w:tcPr>
            <w:tcW w:w="2625"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seventy</w:t>
            </w:r>
            <w:proofErr w:type="spellEnd"/>
          </w:p>
        </w:tc>
      </w:tr>
      <w:tr w:rsidR="00634513" w:rsidRPr="00105892" w:rsidTr="00936FF6">
        <w:trPr>
          <w:trHeight w:hRule="exact" w:val="299"/>
        </w:trPr>
        <w:tc>
          <w:tcPr>
            <w:tcW w:w="1881"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72"/>
              <w:contextualSpacing/>
              <w:rPr>
                <w:rFonts w:ascii="Times New Roman" w:hAnsi="Times New Roman" w:cs="Times New Roman"/>
                <w:sz w:val="28"/>
                <w:szCs w:val="28"/>
              </w:rPr>
            </w:pPr>
            <w:r w:rsidRPr="00105892">
              <w:rPr>
                <w:rFonts w:ascii="Times New Roman" w:hAnsi="Times New Roman" w:cs="Times New Roman"/>
                <w:b/>
                <w:bCs/>
                <w:sz w:val="28"/>
                <w:szCs w:val="28"/>
              </w:rPr>
              <w:t>8</w:t>
            </w:r>
          </w:p>
        </w:tc>
        <w:tc>
          <w:tcPr>
            <w:tcW w:w="1843"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eight</w:t>
            </w:r>
            <w:proofErr w:type="spellEnd"/>
          </w:p>
        </w:tc>
        <w:tc>
          <w:tcPr>
            <w:tcW w:w="2126"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r w:rsidRPr="00105892">
              <w:rPr>
                <w:rFonts w:ascii="Times New Roman" w:hAnsi="Times New Roman" w:cs="Times New Roman"/>
                <w:b/>
                <w:bCs/>
                <w:sz w:val="28"/>
                <w:szCs w:val="28"/>
              </w:rPr>
              <w:t>80</w:t>
            </w:r>
          </w:p>
        </w:tc>
        <w:tc>
          <w:tcPr>
            <w:tcW w:w="2625"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eighty</w:t>
            </w:r>
            <w:proofErr w:type="spellEnd"/>
          </w:p>
        </w:tc>
      </w:tr>
      <w:tr w:rsidR="00634513" w:rsidRPr="00105892" w:rsidTr="00936FF6">
        <w:trPr>
          <w:trHeight w:hRule="exact" w:val="299"/>
        </w:trPr>
        <w:tc>
          <w:tcPr>
            <w:tcW w:w="1881"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72"/>
              <w:contextualSpacing/>
              <w:rPr>
                <w:rFonts w:ascii="Times New Roman" w:hAnsi="Times New Roman" w:cs="Times New Roman"/>
                <w:sz w:val="28"/>
                <w:szCs w:val="28"/>
              </w:rPr>
            </w:pPr>
            <w:r w:rsidRPr="00105892">
              <w:rPr>
                <w:rFonts w:ascii="Times New Roman" w:hAnsi="Times New Roman" w:cs="Times New Roman"/>
                <w:b/>
                <w:bCs/>
                <w:sz w:val="28"/>
                <w:szCs w:val="28"/>
              </w:rPr>
              <w:t>9</w:t>
            </w:r>
          </w:p>
        </w:tc>
        <w:tc>
          <w:tcPr>
            <w:tcW w:w="1843"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nine</w:t>
            </w:r>
            <w:proofErr w:type="spellEnd"/>
          </w:p>
        </w:tc>
        <w:tc>
          <w:tcPr>
            <w:tcW w:w="2126"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r w:rsidRPr="00105892">
              <w:rPr>
                <w:rFonts w:ascii="Times New Roman" w:hAnsi="Times New Roman" w:cs="Times New Roman"/>
                <w:b/>
                <w:bCs/>
                <w:sz w:val="28"/>
                <w:szCs w:val="28"/>
              </w:rPr>
              <w:t>90</w:t>
            </w:r>
          </w:p>
        </w:tc>
        <w:tc>
          <w:tcPr>
            <w:tcW w:w="2625"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ninety</w:t>
            </w:r>
            <w:proofErr w:type="spellEnd"/>
          </w:p>
        </w:tc>
      </w:tr>
      <w:tr w:rsidR="00634513" w:rsidRPr="00105892" w:rsidTr="00936FF6">
        <w:trPr>
          <w:trHeight w:hRule="exact" w:val="299"/>
        </w:trPr>
        <w:tc>
          <w:tcPr>
            <w:tcW w:w="1881"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72"/>
              <w:contextualSpacing/>
              <w:rPr>
                <w:rFonts w:ascii="Times New Roman" w:hAnsi="Times New Roman" w:cs="Times New Roman"/>
                <w:sz w:val="28"/>
                <w:szCs w:val="28"/>
              </w:rPr>
            </w:pPr>
            <w:r w:rsidRPr="00105892">
              <w:rPr>
                <w:rFonts w:ascii="Times New Roman" w:hAnsi="Times New Roman" w:cs="Times New Roman"/>
                <w:b/>
                <w:bCs/>
                <w:sz w:val="28"/>
                <w:szCs w:val="28"/>
              </w:rPr>
              <w:t>10</w:t>
            </w:r>
          </w:p>
        </w:tc>
        <w:tc>
          <w:tcPr>
            <w:tcW w:w="1843"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ten</w:t>
            </w:r>
            <w:proofErr w:type="spellEnd"/>
          </w:p>
        </w:tc>
        <w:tc>
          <w:tcPr>
            <w:tcW w:w="2126"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r w:rsidRPr="00105892">
              <w:rPr>
                <w:rFonts w:ascii="Times New Roman" w:hAnsi="Times New Roman" w:cs="Times New Roman"/>
                <w:b/>
                <w:bCs/>
                <w:sz w:val="28"/>
                <w:szCs w:val="28"/>
              </w:rPr>
              <w:t>100</w:t>
            </w:r>
          </w:p>
        </w:tc>
        <w:tc>
          <w:tcPr>
            <w:tcW w:w="2625"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one</w:t>
            </w:r>
            <w:proofErr w:type="spellEnd"/>
            <w:r w:rsidRPr="00105892">
              <w:rPr>
                <w:rFonts w:ascii="Times New Roman" w:hAnsi="Times New Roman" w:cs="Times New Roman"/>
                <w:sz w:val="28"/>
                <w:szCs w:val="28"/>
              </w:rPr>
              <w:t xml:space="preserve"> </w:t>
            </w:r>
            <w:proofErr w:type="spellStart"/>
            <w:r w:rsidRPr="00105892">
              <w:rPr>
                <w:rFonts w:ascii="Times New Roman" w:hAnsi="Times New Roman" w:cs="Times New Roman"/>
                <w:sz w:val="28"/>
                <w:szCs w:val="28"/>
              </w:rPr>
              <w:t>hundred</w:t>
            </w:r>
            <w:proofErr w:type="spellEnd"/>
          </w:p>
        </w:tc>
      </w:tr>
      <w:tr w:rsidR="00634513" w:rsidRPr="00105892" w:rsidTr="00936FF6">
        <w:trPr>
          <w:trHeight w:hRule="exact" w:val="298"/>
        </w:trPr>
        <w:tc>
          <w:tcPr>
            <w:tcW w:w="1881"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72"/>
              <w:contextualSpacing/>
              <w:rPr>
                <w:rFonts w:ascii="Times New Roman" w:hAnsi="Times New Roman" w:cs="Times New Roman"/>
                <w:sz w:val="28"/>
                <w:szCs w:val="28"/>
              </w:rPr>
            </w:pPr>
            <w:r w:rsidRPr="00105892">
              <w:rPr>
                <w:rFonts w:ascii="Times New Roman" w:hAnsi="Times New Roman" w:cs="Times New Roman"/>
                <w:b/>
                <w:bCs/>
                <w:sz w:val="28"/>
                <w:szCs w:val="28"/>
              </w:rPr>
              <w:t>11</w:t>
            </w:r>
          </w:p>
        </w:tc>
        <w:tc>
          <w:tcPr>
            <w:tcW w:w="1843"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eleven</w:t>
            </w:r>
            <w:proofErr w:type="spellEnd"/>
          </w:p>
        </w:tc>
        <w:tc>
          <w:tcPr>
            <w:tcW w:w="2126"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r w:rsidRPr="00105892">
              <w:rPr>
                <w:rFonts w:ascii="Times New Roman" w:hAnsi="Times New Roman" w:cs="Times New Roman"/>
                <w:b/>
                <w:bCs/>
                <w:sz w:val="28"/>
                <w:szCs w:val="28"/>
              </w:rPr>
              <w:t>101</w:t>
            </w:r>
          </w:p>
        </w:tc>
        <w:tc>
          <w:tcPr>
            <w:tcW w:w="2625"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one</w:t>
            </w:r>
            <w:proofErr w:type="spellEnd"/>
            <w:r w:rsidRPr="00105892">
              <w:rPr>
                <w:rFonts w:ascii="Times New Roman" w:hAnsi="Times New Roman" w:cs="Times New Roman"/>
                <w:sz w:val="28"/>
                <w:szCs w:val="28"/>
              </w:rPr>
              <w:t xml:space="preserve"> </w:t>
            </w:r>
            <w:proofErr w:type="spellStart"/>
            <w:r w:rsidRPr="00105892">
              <w:rPr>
                <w:rFonts w:ascii="Times New Roman" w:hAnsi="Times New Roman" w:cs="Times New Roman"/>
                <w:sz w:val="28"/>
                <w:szCs w:val="28"/>
              </w:rPr>
              <w:t>hundred</w:t>
            </w:r>
            <w:proofErr w:type="spellEnd"/>
            <w:r w:rsidRPr="00105892">
              <w:rPr>
                <w:rFonts w:ascii="Times New Roman" w:hAnsi="Times New Roman" w:cs="Times New Roman"/>
                <w:sz w:val="28"/>
                <w:szCs w:val="28"/>
              </w:rPr>
              <w:t xml:space="preserve"> </w:t>
            </w:r>
            <w:proofErr w:type="spellStart"/>
            <w:r w:rsidRPr="00105892">
              <w:rPr>
                <w:rFonts w:ascii="Times New Roman" w:hAnsi="Times New Roman" w:cs="Times New Roman"/>
                <w:sz w:val="28"/>
                <w:szCs w:val="28"/>
              </w:rPr>
              <w:t>and</w:t>
            </w:r>
            <w:proofErr w:type="spellEnd"/>
            <w:r w:rsidRPr="00105892">
              <w:rPr>
                <w:rFonts w:ascii="Times New Roman" w:hAnsi="Times New Roman" w:cs="Times New Roman"/>
                <w:sz w:val="28"/>
                <w:szCs w:val="28"/>
              </w:rPr>
              <w:t xml:space="preserve"> </w:t>
            </w:r>
            <w:proofErr w:type="spellStart"/>
            <w:r w:rsidRPr="00105892">
              <w:rPr>
                <w:rFonts w:ascii="Times New Roman" w:hAnsi="Times New Roman" w:cs="Times New Roman"/>
                <w:sz w:val="28"/>
                <w:szCs w:val="28"/>
              </w:rPr>
              <w:t>one</w:t>
            </w:r>
            <w:proofErr w:type="spellEnd"/>
          </w:p>
        </w:tc>
      </w:tr>
      <w:tr w:rsidR="00634513" w:rsidRPr="00105892" w:rsidTr="00936FF6">
        <w:trPr>
          <w:trHeight w:hRule="exact" w:val="299"/>
        </w:trPr>
        <w:tc>
          <w:tcPr>
            <w:tcW w:w="1881"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72"/>
              <w:contextualSpacing/>
              <w:rPr>
                <w:rFonts w:ascii="Times New Roman" w:hAnsi="Times New Roman" w:cs="Times New Roman"/>
                <w:sz w:val="28"/>
                <w:szCs w:val="28"/>
              </w:rPr>
            </w:pPr>
            <w:r w:rsidRPr="00105892">
              <w:rPr>
                <w:rFonts w:ascii="Times New Roman" w:hAnsi="Times New Roman" w:cs="Times New Roman"/>
                <w:b/>
                <w:bCs/>
                <w:sz w:val="28"/>
                <w:szCs w:val="28"/>
              </w:rPr>
              <w:t>12</w:t>
            </w:r>
          </w:p>
        </w:tc>
        <w:tc>
          <w:tcPr>
            <w:tcW w:w="1843"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twelve</w:t>
            </w:r>
            <w:proofErr w:type="spellEnd"/>
          </w:p>
        </w:tc>
        <w:tc>
          <w:tcPr>
            <w:tcW w:w="2126"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r w:rsidRPr="00105892">
              <w:rPr>
                <w:rFonts w:ascii="Times New Roman" w:hAnsi="Times New Roman" w:cs="Times New Roman"/>
                <w:b/>
                <w:bCs/>
                <w:sz w:val="28"/>
                <w:szCs w:val="28"/>
              </w:rPr>
              <w:t>1,000</w:t>
            </w:r>
          </w:p>
        </w:tc>
        <w:tc>
          <w:tcPr>
            <w:tcW w:w="2625"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one</w:t>
            </w:r>
            <w:proofErr w:type="spellEnd"/>
            <w:r w:rsidRPr="00105892">
              <w:rPr>
                <w:rFonts w:ascii="Times New Roman" w:hAnsi="Times New Roman" w:cs="Times New Roman"/>
                <w:sz w:val="28"/>
                <w:szCs w:val="28"/>
              </w:rPr>
              <w:t xml:space="preserve"> </w:t>
            </w:r>
            <w:proofErr w:type="spellStart"/>
            <w:r w:rsidRPr="00105892">
              <w:rPr>
                <w:rFonts w:ascii="Times New Roman" w:hAnsi="Times New Roman" w:cs="Times New Roman"/>
                <w:sz w:val="28"/>
                <w:szCs w:val="28"/>
              </w:rPr>
              <w:t>thousand</w:t>
            </w:r>
            <w:proofErr w:type="spellEnd"/>
          </w:p>
        </w:tc>
      </w:tr>
      <w:tr w:rsidR="00634513" w:rsidRPr="00105892" w:rsidTr="00936FF6">
        <w:trPr>
          <w:trHeight w:hRule="exact" w:val="722"/>
        </w:trPr>
        <w:tc>
          <w:tcPr>
            <w:tcW w:w="1881"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72"/>
              <w:contextualSpacing/>
              <w:rPr>
                <w:rFonts w:ascii="Times New Roman" w:hAnsi="Times New Roman" w:cs="Times New Roman"/>
                <w:sz w:val="28"/>
                <w:szCs w:val="28"/>
              </w:rPr>
            </w:pPr>
            <w:r w:rsidRPr="00105892">
              <w:rPr>
                <w:rFonts w:ascii="Times New Roman" w:hAnsi="Times New Roman" w:cs="Times New Roman"/>
                <w:b/>
                <w:bCs/>
                <w:sz w:val="28"/>
                <w:szCs w:val="28"/>
              </w:rPr>
              <w:t>13</w:t>
            </w:r>
          </w:p>
        </w:tc>
        <w:tc>
          <w:tcPr>
            <w:tcW w:w="1843"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thirteen</w:t>
            </w:r>
            <w:proofErr w:type="spellEnd"/>
          </w:p>
        </w:tc>
        <w:tc>
          <w:tcPr>
            <w:tcW w:w="2126"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r w:rsidRPr="00105892">
              <w:rPr>
                <w:rFonts w:ascii="Times New Roman" w:hAnsi="Times New Roman" w:cs="Times New Roman"/>
                <w:b/>
                <w:bCs/>
                <w:sz w:val="28"/>
                <w:szCs w:val="28"/>
              </w:rPr>
              <w:t>1,001</w:t>
            </w:r>
          </w:p>
        </w:tc>
        <w:tc>
          <w:tcPr>
            <w:tcW w:w="2625"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right="35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one</w:t>
            </w:r>
            <w:proofErr w:type="spellEnd"/>
            <w:r w:rsidRPr="00105892">
              <w:rPr>
                <w:rFonts w:ascii="Times New Roman" w:hAnsi="Times New Roman" w:cs="Times New Roman"/>
                <w:sz w:val="28"/>
                <w:szCs w:val="28"/>
              </w:rPr>
              <w:t xml:space="preserve"> </w:t>
            </w:r>
            <w:proofErr w:type="spellStart"/>
            <w:r w:rsidRPr="00105892">
              <w:rPr>
                <w:rFonts w:ascii="Times New Roman" w:hAnsi="Times New Roman" w:cs="Times New Roman"/>
                <w:sz w:val="28"/>
                <w:szCs w:val="28"/>
              </w:rPr>
              <w:t>thousand</w:t>
            </w:r>
            <w:proofErr w:type="spellEnd"/>
            <w:r w:rsidRPr="00105892">
              <w:rPr>
                <w:rFonts w:ascii="Times New Roman" w:hAnsi="Times New Roman" w:cs="Times New Roman"/>
                <w:sz w:val="28"/>
                <w:szCs w:val="28"/>
              </w:rPr>
              <w:t xml:space="preserve"> </w:t>
            </w:r>
            <w:proofErr w:type="spellStart"/>
            <w:r w:rsidRPr="00105892">
              <w:rPr>
                <w:rFonts w:ascii="Times New Roman" w:hAnsi="Times New Roman" w:cs="Times New Roman"/>
                <w:sz w:val="28"/>
                <w:szCs w:val="28"/>
              </w:rPr>
              <w:t>and</w:t>
            </w:r>
            <w:proofErr w:type="spellEnd"/>
            <w:r w:rsidRPr="00105892">
              <w:rPr>
                <w:rFonts w:ascii="Times New Roman" w:hAnsi="Times New Roman" w:cs="Times New Roman"/>
                <w:sz w:val="28"/>
                <w:szCs w:val="28"/>
              </w:rPr>
              <w:t xml:space="preserve"> </w:t>
            </w:r>
            <w:proofErr w:type="spellStart"/>
            <w:r w:rsidRPr="00105892">
              <w:rPr>
                <w:rFonts w:ascii="Times New Roman" w:hAnsi="Times New Roman" w:cs="Times New Roman"/>
                <w:sz w:val="28"/>
                <w:szCs w:val="28"/>
              </w:rPr>
              <w:t>one</w:t>
            </w:r>
            <w:proofErr w:type="spellEnd"/>
          </w:p>
        </w:tc>
      </w:tr>
      <w:tr w:rsidR="00634513" w:rsidRPr="00105892" w:rsidTr="00936FF6">
        <w:trPr>
          <w:trHeight w:hRule="exact" w:val="299"/>
        </w:trPr>
        <w:tc>
          <w:tcPr>
            <w:tcW w:w="1881"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72"/>
              <w:contextualSpacing/>
              <w:rPr>
                <w:rFonts w:ascii="Times New Roman" w:hAnsi="Times New Roman" w:cs="Times New Roman"/>
                <w:sz w:val="28"/>
                <w:szCs w:val="28"/>
              </w:rPr>
            </w:pPr>
            <w:r w:rsidRPr="00105892">
              <w:rPr>
                <w:rFonts w:ascii="Times New Roman" w:hAnsi="Times New Roman" w:cs="Times New Roman"/>
                <w:b/>
                <w:bCs/>
                <w:sz w:val="28"/>
                <w:szCs w:val="28"/>
              </w:rPr>
              <w:t>14</w:t>
            </w:r>
          </w:p>
        </w:tc>
        <w:tc>
          <w:tcPr>
            <w:tcW w:w="1843"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fourteen</w:t>
            </w:r>
            <w:proofErr w:type="spellEnd"/>
          </w:p>
        </w:tc>
        <w:tc>
          <w:tcPr>
            <w:tcW w:w="2126"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r w:rsidRPr="00105892">
              <w:rPr>
                <w:rFonts w:ascii="Times New Roman" w:hAnsi="Times New Roman" w:cs="Times New Roman"/>
                <w:b/>
                <w:bCs/>
                <w:sz w:val="28"/>
                <w:szCs w:val="28"/>
              </w:rPr>
              <w:t>10,000</w:t>
            </w:r>
          </w:p>
        </w:tc>
        <w:tc>
          <w:tcPr>
            <w:tcW w:w="2625"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ten</w:t>
            </w:r>
            <w:proofErr w:type="spellEnd"/>
            <w:r w:rsidRPr="00105892">
              <w:rPr>
                <w:rFonts w:ascii="Times New Roman" w:hAnsi="Times New Roman" w:cs="Times New Roman"/>
                <w:sz w:val="28"/>
                <w:szCs w:val="28"/>
              </w:rPr>
              <w:t xml:space="preserve"> </w:t>
            </w:r>
            <w:proofErr w:type="spellStart"/>
            <w:r w:rsidRPr="00105892">
              <w:rPr>
                <w:rFonts w:ascii="Times New Roman" w:hAnsi="Times New Roman" w:cs="Times New Roman"/>
                <w:sz w:val="28"/>
                <w:szCs w:val="28"/>
              </w:rPr>
              <w:t>thousand</w:t>
            </w:r>
            <w:proofErr w:type="spellEnd"/>
          </w:p>
        </w:tc>
      </w:tr>
      <w:tr w:rsidR="00634513" w:rsidRPr="00105892" w:rsidTr="00936FF6">
        <w:trPr>
          <w:trHeight w:hRule="exact" w:val="693"/>
        </w:trPr>
        <w:tc>
          <w:tcPr>
            <w:tcW w:w="1881"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72"/>
              <w:contextualSpacing/>
              <w:rPr>
                <w:rFonts w:ascii="Times New Roman" w:hAnsi="Times New Roman" w:cs="Times New Roman"/>
                <w:sz w:val="28"/>
                <w:szCs w:val="28"/>
              </w:rPr>
            </w:pPr>
            <w:r w:rsidRPr="00105892">
              <w:rPr>
                <w:rFonts w:ascii="Times New Roman" w:hAnsi="Times New Roman" w:cs="Times New Roman"/>
                <w:b/>
                <w:bCs/>
                <w:sz w:val="28"/>
                <w:szCs w:val="28"/>
              </w:rPr>
              <w:t>15</w:t>
            </w:r>
          </w:p>
        </w:tc>
        <w:tc>
          <w:tcPr>
            <w:tcW w:w="1843"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fifteen</w:t>
            </w:r>
            <w:proofErr w:type="spellEnd"/>
          </w:p>
        </w:tc>
        <w:tc>
          <w:tcPr>
            <w:tcW w:w="2126"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r w:rsidRPr="00105892">
              <w:rPr>
                <w:rFonts w:ascii="Times New Roman" w:hAnsi="Times New Roman" w:cs="Times New Roman"/>
                <w:b/>
                <w:bCs/>
                <w:sz w:val="28"/>
                <w:szCs w:val="28"/>
              </w:rPr>
              <w:t>100,000</w:t>
            </w:r>
          </w:p>
        </w:tc>
        <w:tc>
          <w:tcPr>
            <w:tcW w:w="2625"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right="835"/>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one</w:t>
            </w:r>
            <w:proofErr w:type="spellEnd"/>
            <w:r w:rsidRPr="00105892">
              <w:rPr>
                <w:rFonts w:ascii="Times New Roman" w:hAnsi="Times New Roman" w:cs="Times New Roman"/>
                <w:sz w:val="28"/>
                <w:szCs w:val="28"/>
              </w:rPr>
              <w:t xml:space="preserve"> </w:t>
            </w:r>
            <w:proofErr w:type="spellStart"/>
            <w:r w:rsidRPr="00105892">
              <w:rPr>
                <w:rFonts w:ascii="Times New Roman" w:hAnsi="Times New Roman" w:cs="Times New Roman"/>
                <w:sz w:val="28"/>
                <w:szCs w:val="28"/>
              </w:rPr>
              <w:t>hundred</w:t>
            </w:r>
            <w:proofErr w:type="spellEnd"/>
            <w:r w:rsidRPr="00105892">
              <w:rPr>
                <w:rFonts w:ascii="Times New Roman" w:hAnsi="Times New Roman" w:cs="Times New Roman"/>
                <w:sz w:val="28"/>
                <w:szCs w:val="28"/>
              </w:rPr>
              <w:t xml:space="preserve"> </w:t>
            </w:r>
            <w:proofErr w:type="spellStart"/>
            <w:r w:rsidRPr="00105892">
              <w:rPr>
                <w:rFonts w:ascii="Times New Roman" w:hAnsi="Times New Roman" w:cs="Times New Roman"/>
                <w:sz w:val="28"/>
                <w:szCs w:val="28"/>
              </w:rPr>
              <w:t>thousand</w:t>
            </w:r>
            <w:proofErr w:type="spellEnd"/>
          </w:p>
        </w:tc>
      </w:tr>
      <w:tr w:rsidR="00634513" w:rsidRPr="00105892" w:rsidTr="00936FF6">
        <w:trPr>
          <w:trHeight w:hRule="exact" w:val="299"/>
        </w:trPr>
        <w:tc>
          <w:tcPr>
            <w:tcW w:w="1881"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72"/>
              <w:contextualSpacing/>
              <w:rPr>
                <w:rFonts w:ascii="Times New Roman" w:hAnsi="Times New Roman" w:cs="Times New Roman"/>
                <w:sz w:val="28"/>
                <w:szCs w:val="28"/>
              </w:rPr>
            </w:pPr>
            <w:r w:rsidRPr="00105892">
              <w:rPr>
                <w:rFonts w:ascii="Times New Roman" w:hAnsi="Times New Roman" w:cs="Times New Roman"/>
                <w:b/>
                <w:bCs/>
                <w:sz w:val="28"/>
                <w:szCs w:val="28"/>
              </w:rPr>
              <w:t>16</w:t>
            </w:r>
          </w:p>
        </w:tc>
        <w:tc>
          <w:tcPr>
            <w:tcW w:w="1843"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sixteen</w:t>
            </w:r>
            <w:proofErr w:type="spellEnd"/>
          </w:p>
        </w:tc>
        <w:tc>
          <w:tcPr>
            <w:tcW w:w="2126"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r w:rsidRPr="00105892">
              <w:rPr>
                <w:rFonts w:ascii="Times New Roman" w:hAnsi="Times New Roman" w:cs="Times New Roman"/>
                <w:b/>
                <w:bCs/>
                <w:sz w:val="28"/>
                <w:szCs w:val="28"/>
              </w:rPr>
              <w:t>1,000,000</w:t>
            </w:r>
          </w:p>
        </w:tc>
        <w:tc>
          <w:tcPr>
            <w:tcW w:w="2625"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one</w:t>
            </w:r>
            <w:proofErr w:type="spellEnd"/>
            <w:r w:rsidRPr="00105892">
              <w:rPr>
                <w:rFonts w:ascii="Times New Roman" w:hAnsi="Times New Roman" w:cs="Times New Roman"/>
                <w:sz w:val="28"/>
                <w:szCs w:val="28"/>
              </w:rPr>
              <w:t xml:space="preserve"> </w:t>
            </w:r>
            <w:proofErr w:type="spellStart"/>
            <w:r w:rsidRPr="00105892">
              <w:rPr>
                <w:rFonts w:ascii="Times New Roman" w:hAnsi="Times New Roman" w:cs="Times New Roman"/>
                <w:sz w:val="28"/>
                <w:szCs w:val="28"/>
              </w:rPr>
              <w:t>million</w:t>
            </w:r>
            <w:proofErr w:type="spellEnd"/>
          </w:p>
        </w:tc>
      </w:tr>
      <w:tr w:rsidR="00634513" w:rsidRPr="00105892" w:rsidTr="00936FF6">
        <w:trPr>
          <w:trHeight w:hRule="exact" w:val="312"/>
        </w:trPr>
        <w:tc>
          <w:tcPr>
            <w:tcW w:w="1881"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72"/>
              <w:contextualSpacing/>
              <w:rPr>
                <w:rFonts w:ascii="Times New Roman" w:hAnsi="Times New Roman" w:cs="Times New Roman"/>
                <w:sz w:val="28"/>
                <w:szCs w:val="28"/>
              </w:rPr>
            </w:pPr>
            <w:r w:rsidRPr="00105892">
              <w:rPr>
                <w:rFonts w:ascii="Times New Roman" w:hAnsi="Times New Roman" w:cs="Times New Roman"/>
                <w:b/>
                <w:bCs/>
                <w:sz w:val="28"/>
                <w:szCs w:val="28"/>
              </w:rPr>
              <w:t>17</w:t>
            </w:r>
          </w:p>
        </w:tc>
        <w:tc>
          <w:tcPr>
            <w:tcW w:w="1843"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seventeen</w:t>
            </w:r>
            <w:proofErr w:type="spellEnd"/>
          </w:p>
        </w:tc>
        <w:tc>
          <w:tcPr>
            <w:tcW w:w="2126"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r w:rsidRPr="00105892">
              <w:rPr>
                <w:rFonts w:ascii="Times New Roman" w:hAnsi="Times New Roman" w:cs="Times New Roman"/>
                <w:b/>
                <w:bCs/>
                <w:sz w:val="28"/>
                <w:szCs w:val="28"/>
              </w:rPr>
              <w:t>1,000,000,000</w:t>
            </w:r>
          </w:p>
        </w:tc>
        <w:tc>
          <w:tcPr>
            <w:tcW w:w="2625" w:type="dxa"/>
            <w:tcBorders>
              <w:top w:val="single" w:sz="7" w:space="0" w:color="000000"/>
              <w:left w:val="single" w:sz="7" w:space="0" w:color="000000"/>
              <w:bottom w:val="single" w:sz="7" w:space="0" w:color="000000"/>
              <w:right w:val="single" w:sz="7" w:space="0" w:color="000000"/>
            </w:tcBorders>
          </w:tcPr>
          <w:p w:rsidR="00634513" w:rsidRPr="00105892" w:rsidRDefault="00634513" w:rsidP="00936FF6">
            <w:pPr>
              <w:widowControl w:val="0"/>
              <w:autoSpaceDE w:val="0"/>
              <w:autoSpaceDN w:val="0"/>
              <w:adjustRightInd w:val="0"/>
              <w:spacing w:after="0" w:line="240" w:lineRule="auto"/>
              <w:ind w:left="66"/>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one</w:t>
            </w:r>
            <w:proofErr w:type="spellEnd"/>
            <w:r w:rsidRPr="00105892">
              <w:rPr>
                <w:rFonts w:ascii="Times New Roman" w:hAnsi="Times New Roman" w:cs="Times New Roman"/>
                <w:sz w:val="28"/>
                <w:szCs w:val="28"/>
              </w:rPr>
              <w:t xml:space="preserve"> </w:t>
            </w:r>
            <w:proofErr w:type="spellStart"/>
            <w:r w:rsidRPr="00105892">
              <w:rPr>
                <w:rFonts w:ascii="Times New Roman" w:hAnsi="Times New Roman" w:cs="Times New Roman"/>
                <w:sz w:val="28"/>
                <w:szCs w:val="28"/>
              </w:rPr>
              <w:t>billion</w:t>
            </w:r>
            <w:proofErr w:type="spellEnd"/>
          </w:p>
        </w:tc>
      </w:tr>
    </w:tbl>
    <w:p w:rsidR="00634513" w:rsidRPr="00105892" w:rsidRDefault="00936FF6" w:rsidP="00C5738E">
      <w:pPr>
        <w:spacing w:before="100" w:beforeAutospacing="1" w:after="100" w:afterAutospacing="1" w:line="240" w:lineRule="auto"/>
        <w:rPr>
          <w:rFonts w:ascii="Times New Roman" w:eastAsiaTheme="minorHAnsi" w:hAnsi="Times New Roman" w:cs="Times New Roman"/>
          <w:sz w:val="28"/>
          <w:szCs w:val="28"/>
          <w:lang w:val="en-US"/>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 5</w:t>
      </w:r>
      <w:r w:rsidRPr="00911F48">
        <w:rPr>
          <w:rFonts w:ascii="Times New Roman" w:eastAsiaTheme="minorHAnsi" w:hAnsi="Times New Roman" w:cs="Times New Roman"/>
          <w:b/>
          <w:sz w:val="28"/>
          <w:szCs w:val="28"/>
          <w:lang w:val="en-US"/>
        </w:rPr>
        <w:t xml:space="preserve">.  </w:t>
      </w:r>
      <w:r w:rsidR="00634513" w:rsidRPr="00105892">
        <w:rPr>
          <w:rFonts w:ascii="Times New Roman" w:eastAsiaTheme="minorHAnsi" w:hAnsi="Times New Roman" w:cs="Times New Roman"/>
          <w:sz w:val="28"/>
          <w:szCs w:val="28"/>
          <w:lang w:val="en-US"/>
        </w:rPr>
        <w:t>Fill in the gaps to spel</w:t>
      </w:r>
      <w:r>
        <w:rPr>
          <w:rFonts w:ascii="Times New Roman" w:eastAsiaTheme="minorHAnsi" w:hAnsi="Times New Roman" w:cs="Times New Roman"/>
          <w:sz w:val="28"/>
          <w:szCs w:val="28"/>
          <w:lang w:val="en-US"/>
        </w:rPr>
        <w:t xml:space="preserve">l the names of days, months and </w:t>
      </w:r>
      <w:r w:rsidR="00634513" w:rsidRPr="00105892">
        <w:rPr>
          <w:rFonts w:ascii="Times New Roman" w:eastAsiaTheme="minorHAnsi" w:hAnsi="Times New Roman" w:cs="Times New Roman"/>
          <w:sz w:val="28"/>
          <w:szCs w:val="28"/>
          <w:lang w:val="en-US"/>
        </w:rPr>
        <w:t>seasons:</w:t>
      </w:r>
    </w:p>
    <w:p w:rsidR="00634513" w:rsidRPr="00105892" w:rsidRDefault="00634513" w:rsidP="00936FF6">
      <w:pPr>
        <w:widowControl w:val="0"/>
        <w:autoSpaceDE w:val="0"/>
        <w:autoSpaceDN w:val="0"/>
        <w:adjustRightInd w:val="0"/>
        <w:spacing w:after="0" w:line="240" w:lineRule="auto"/>
        <w:ind w:left="135"/>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1.        _</w:t>
      </w:r>
      <w:proofErr w:type="spellStart"/>
      <w:r w:rsidRPr="00105892">
        <w:rPr>
          <w:rFonts w:ascii="Times New Roman" w:hAnsi="Times New Roman" w:cs="Times New Roman"/>
          <w:sz w:val="28"/>
          <w:szCs w:val="28"/>
          <w:lang w:val="en-US"/>
        </w:rPr>
        <w:t>u__a</w:t>
      </w:r>
      <w:proofErr w:type="spellEnd"/>
      <w:r w:rsidRPr="00105892">
        <w:rPr>
          <w:rFonts w:ascii="Times New Roman" w:hAnsi="Times New Roman" w:cs="Times New Roman"/>
          <w:sz w:val="28"/>
          <w:szCs w:val="28"/>
          <w:lang w:val="en-US"/>
        </w:rPr>
        <w:t>_</w:t>
      </w:r>
    </w:p>
    <w:p w:rsidR="00634513" w:rsidRPr="00105892" w:rsidRDefault="00634513" w:rsidP="00936FF6">
      <w:pPr>
        <w:widowControl w:val="0"/>
        <w:autoSpaceDE w:val="0"/>
        <w:autoSpaceDN w:val="0"/>
        <w:adjustRightInd w:val="0"/>
        <w:spacing w:after="0" w:line="240" w:lineRule="auto"/>
        <w:ind w:left="135"/>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2.        ___</w:t>
      </w:r>
      <w:proofErr w:type="spellStart"/>
      <w:r w:rsidRPr="00105892">
        <w:rPr>
          <w:rFonts w:ascii="Times New Roman" w:hAnsi="Times New Roman" w:cs="Times New Roman"/>
          <w:sz w:val="28"/>
          <w:szCs w:val="28"/>
          <w:lang w:val="en-US"/>
        </w:rPr>
        <w:t>i</w:t>
      </w:r>
      <w:proofErr w:type="spellEnd"/>
      <w:r w:rsidRPr="00105892">
        <w:rPr>
          <w:rFonts w:ascii="Times New Roman" w:hAnsi="Times New Roman" w:cs="Times New Roman"/>
          <w:sz w:val="28"/>
          <w:szCs w:val="28"/>
          <w:lang w:val="en-US"/>
        </w:rPr>
        <w:t>__</w:t>
      </w:r>
    </w:p>
    <w:p w:rsidR="00634513" w:rsidRPr="00105892" w:rsidRDefault="00634513" w:rsidP="00936FF6">
      <w:pPr>
        <w:widowControl w:val="0"/>
        <w:autoSpaceDE w:val="0"/>
        <w:autoSpaceDN w:val="0"/>
        <w:adjustRightInd w:val="0"/>
        <w:spacing w:after="0" w:line="240" w:lineRule="auto"/>
        <w:ind w:left="135"/>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3.        _</w:t>
      </w:r>
      <w:proofErr w:type="spellStart"/>
      <w:r w:rsidRPr="00105892">
        <w:rPr>
          <w:rFonts w:ascii="Times New Roman" w:hAnsi="Times New Roman" w:cs="Times New Roman"/>
          <w:sz w:val="28"/>
          <w:szCs w:val="28"/>
          <w:lang w:val="en-US"/>
        </w:rPr>
        <w:t>e__e__a</w:t>
      </w:r>
      <w:proofErr w:type="spellEnd"/>
      <w:r w:rsidRPr="00105892">
        <w:rPr>
          <w:rFonts w:ascii="Times New Roman" w:hAnsi="Times New Roman" w:cs="Times New Roman"/>
          <w:sz w:val="28"/>
          <w:szCs w:val="28"/>
          <w:lang w:val="en-US"/>
        </w:rPr>
        <w:t>_</w:t>
      </w:r>
    </w:p>
    <w:p w:rsidR="00634513" w:rsidRPr="00105892" w:rsidRDefault="00634513" w:rsidP="00936FF6">
      <w:pPr>
        <w:widowControl w:val="0"/>
        <w:autoSpaceDE w:val="0"/>
        <w:autoSpaceDN w:val="0"/>
        <w:adjustRightInd w:val="0"/>
        <w:spacing w:after="0" w:line="240" w:lineRule="auto"/>
        <w:ind w:left="135"/>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4.        _</w:t>
      </w:r>
      <w:proofErr w:type="spellStart"/>
      <w:r w:rsidRPr="00105892">
        <w:rPr>
          <w:rFonts w:ascii="Times New Roman" w:hAnsi="Times New Roman" w:cs="Times New Roman"/>
          <w:sz w:val="28"/>
          <w:szCs w:val="28"/>
          <w:lang w:val="en-US"/>
        </w:rPr>
        <w:t>e_e__e</w:t>
      </w:r>
      <w:proofErr w:type="spellEnd"/>
      <w:r w:rsidRPr="00105892">
        <w:rPr>
          <w:rFonts w:ascii="Times New Roman" w:hAnsi="Times New Roman" w:cs="Times New Roman"/>
          <w:sz w:val="28"/>
          <w:szCs w:val="28"/>
          <w:lang w:val="en-US"/>
        </w:rPr>
        <w:t>_</w:t>
      </w:r>
    </w:p>
    <w:p w:rsidR="00634513" w:rsidRPr="00105892" w:rsidRDefault="00634513" w:rsidP="00936FF6">
      <w:pPr>
        <w:widowControl w:val="0"/>
        <w:autoSpaceDE w:val="0"/>
        <w:autoSpaceDN w:val="0"/>
        <w:adjustRightInd w:val="0"/>
        <w:spacing w:after="0" w:line="240" w:lineRule="auto"/>
        <w:ind w:left="135"/>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5.        _</w:t>
      </w:r>
      <w:proofErr w:type="spellStart"/>
      <w:r w:rsidRPr="00105892">
        <w:rPr>
          <w:rFonts w:ascii="Times New Roman" w:hAnsi="Times New Roman" w:cs="Times New Roman"/>
          <w:sz w:val="28"/>
          <w:szCs w:val="28"/>
          <w:lang w:val="en-US"/>
        </w:rPr>
        <w:t>u__e</w:t>
      </w:r>
      <w:proofErr w:type="spellEnd"/>
      <w:r w:rsidRPr="00105892">
        <w:rPr>
          <w:rFonts w:ascii="Times New Roman" w:hAnsi="Times New Roman" w:cs="Times New Roman"/>
          <w:sz w:val="28"/>
          <w:szCs w:val="28"/>
          <w:lang w:val="en-US"/>
        </w:rPr>
        <w:t>_</w:t>
      </w:r>
    </w:p>
    <w:p w:rsidR="00634513" w:rsidRPr="00105892" w:rsidRDefault="00634513" w:rsidP="00936FF6">
      <w:pPr>
        <w:widowControl w:val="0"/>
        <w:autoSpaceDE w:val="0"/>
        <w:autoSpaceDN w:val="0"/>
        <w:adjustRightInd w:val="0"/>
        <w:spacing w:after="0" w:line="240" w:lineRule="auto"/>
        <w:ind w:left="135"/>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6.        _u__</w:t>
      </w:r>
    </w:p>
    <w:p w:rsidR="00634513" w:rsidRPr="00105892" w:rsidRDefault="00634513" w:rsidP="00936FF6">
      <w:pPr>
        <w:widowControl w:val="0"/>
        <w:autoSpaceDE w:val="0"/>
        <w:autoSpaceDN w:val="0"/>
        <w:adjustRightInd w:val="0"/>
        <w:spacing w:after="0" w:line="240" w:lineRule="auto"/>
        <w:ind w:left="135"/>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7.        _</w:t>
      </w:r>
      <w:proofErr w:type="spellStart"/>
      <w:r w:rsidRPr="00105892">
        <w:rPr>
          <w:rFonts w:ascii="Times New Roman" w:hAnsi="Times New Roman" w:cs="Times New Roman"/>
          <w:sz w:val="28"/>
          <w:szCs w:val="28"/>
          <w:lang w:val="en-US"/>
        </w:rPr>
        <w:t>i__e</w:t>
      </w:r>
      <w:proofErr w:type="spellEnd"/>
      <w:r w:rsidRPr="00105892">
        <w:rPr>
          <w:rFonts w:ascii="Times New Roman" w:hAnsi="Times New Roman" w:cs="Times New Roman"/>
          <w:sz w:val="28"/>
          <w:szCs w:val="28"/>
          <w:lang w:val="en-US"/>
        </w:rPr>
        <w:t>_</w:t>
      </w:r>
    </w:p>
    <w:p w:rsidR="00634513" w:rsidRPr="00105892" w:rsidRDefault="00634513" w:rsidP="00936FF6">
      <w:pPr>
        <w:widowControl w:val="0"/>
        <w:autoSpaceDE w:val="0"/>
        <w:autoSpaceDN w:val="0"/>
        <w:adjustRightInd w:val="0"/>
        <w:spacing w:after="0" w:line="240" w:lineRule="auto"/>
        <w:ind w:left="135"/>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8.        _a_</w:t>
      </w:r>
    </w:p>
    <w:p w:rsidR="00634513" w:rsidRPr="00105892" w:rsidRDefault="00634513" w:rsidP="00936FF6">
      <w:pPr>
        <w:widowControl w:val="0"/>
        <w:autoSpaceDE w:val="0"/>
        <w:autoSpaceDN w:val="0"/>
        <w:adjustRightInd w:val="0"/>
        <w:spacing w:after="0" w:line="240" w:lineRule="auto"/>
        <w:ind w:left="135"/>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9.        _</w:t>
      </w:r>
      <w:proofErr w:type="spellStart"/>
      <w:r w:rsidRPr="00105892">
        <w:rPr>
          <w:rFonts w:ascii="Times New Roman" w:hAnsi="Times New Roman" w:cs="Times New Roman"/>
          <w:sz w:val="28"/>
          <w:szCs w:val="28"/>
          <w:lang w:val="en-US"/>
        </w:rPr>
        <w:t>e__e__e</w:t>
      </w:r>
      <w:proofErr w:type="spellEnd"/>
      <w:r w:rsidRPr="00105892">
        <w:rPr>
          <w:rFonts w:ascii="Times New Roman" w:hAnsi="Times New Roman" w:cs="Times New Roman"/>
          <w:sz w:val="28"/>
          <w:szCs w:val="28"/>
          <w:lang w:val="en-US"/>
        </w:rPr>
        <w:t>_</w:t>
      </w:r>
    </w:p>
    <w:p w:rsidR="00634513" w:rsidRPr="00105892" w:rsidRDefault="00634513" w:rsidP="00936FF6">
      <w:pPr>
        <w:widowControl w:val="0"/>
        <w:autoSpaceDE w:val="0"/>
        <w:autoSpaceDN w:val="0"/>
        <w:adjustRightInd w:val="0"/>
        <w:spacing w:after="0" w:line="240" w:lineRule="auto"/>
        <w:ind w:left="135"/>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10.      </w:t>
      </w:r>
      <w:proofErr w:type="spellStart"/>
      <w:r w:rsidRPr="00105892">
        <w:rPr>
          <w:rFonts w:ascii="Times New Roman" w:hAnsi="Times New Roman" w:cs="Times New Roman"/>
          <w:sz w:val="28"/>
          <w:szCs w:val="28"/>
          <w:lang w:val="en-US"/>
        </w:rPr>
        <w:t>Au_u</w:t>
      </w:r>
      <w:proofErr w:type="spellEnd"/>
      <w:r w:rsidRPr="00105892">
        <w:rPr>
          <w:rFonts w:ascii="Times New Roman" w:hAnsi="Times New Roman" w:cs="Times New Roman"/>
          <w:sz w:val="28"/>
          <w:szCs w:val="28"/>
          <w:lang w:val="en-US"/>
        </w:rPr>
        <w:t>__</w:t>
      </w:r>
    </w:p>
    <w:p w:rsidR="00634513" w:rsidRPr="00105892" w:rsidRDefault="00634513" w:rsidP="00936FF6">
      <w:pPr>
        <w:widowControl w:val="0"/>
        <w:autoSpaceDE w:val="0"/>
        <w:autoSpaceDN w:val="0"/>
        <w:adjustRightInd w:val="0"/>
        <w:spacing w:after="0" w:line="240" w:lineRule="auto"/>
        <w:ind w:left="135"/>
        <w:contextualSpacing/>
        <w:rPr>
          <w:rFonts w:ascii="Times New Roman" w:hAnsi="Times New Roman" w:cs="Times New Roman"/>
          <w:sz w:val="28"/>
          <w:szCs w:val="28"/>
          <w:lang w:val="en-US"/>
        </w:rPr>
      </w:pPr>
      <w:r w:rsidRPr="00105892">
        <w:rPr>
          <w:rFonts w:ascii="Times New Roman" w:hAnsi="Times New Roman" w:cs="Times New Roman"/>
          <w:spacing w:val="-30"/>
          <w:sz w:val="28"/>
          <w:szCs w:val="28"/>
          <w:lang w:val="en-US"/>
        </w:rPr>
        <w:lastRenderedPageBreak/>
        <w:t>1</w:t>
      </w:r>
      <w:r w:rsidRPr="00105892">
        <w:rPr>
          <w:rFonts w:ascii="Times New Roman" w:hAnsi="Times New Roman" w:cs="Times New Roman"/>
          <w:sz w:val="28"/>
          <w:szCs w:val="28"/>
          <w:lang w:val="en-US"/>
        </w:rPr>
        <w:t>1.       _</w:t>
      </w:r>
      <w:proofErr w:type="spellStart"/>
      <w:r w:rsidRPr="00105892">
        <w:rPr>
          <w:rFonts w:ascii="Times New Roman" w:hAnsi="Times New Roman" w:cs="Times New Roman"/>
          <w:sz w:val="28"/>
          <w:szCs w:val="28"/>
          <w:lang w:val="en-US"/>
        </w:rPr>
        <w:t>ue__a</w:t>
      </w:r>
      <w:proofErr w:type="spellEnd"/>
      <w:r w:rsidRPr="00105892">
        <w:rPr>
          <w:rFonts w:ascii="Times New Roman" w:hAnsi="Times New Roman" w:cs="Times New Roman"/>
          <w:sz w:val="28"/>
          <w:szCs w:val="28"/>
          <w:lang w:val="en-US"/>
        </w:rPr>
        <w:t>_</w:t>
      </w:r>
    </w:p>
    <w:p w:rsidR="00634513" w:rsidRPr="00105892" w:rsidRDefault="00634513" w:rsidP="00936FF6">
      <w:pPr>
        <w:spacing w:after="0" w:line="240" w:lineRule="auto"/>
        <w:contextualSpacing/>
        <w:rPr>
          <w:rFonts w:ascii="Times New Roman" w:eastAsiaTheme="minorHAnsi" w:hAnsi="Times New Roman" w:cs="Times New Roman"/>
          <w:sz w:val="28"/>
          <w:szCs w:val="28"/>
          <w:lang w:val="en-US"/>
        </w:rPr>
      </w:pPr>
    </w:p>
    <w:p w:rsidR="009B7D42" w:rsidRPr="00105892" w:rsidRDefault="00936FF6" w:rsidP="00936FF6">
      <w:pPr>
        <w:spacing w:after="0" w:line="240" w:lineRule="auto"/>
        <w:contextualSpacing/>
        <w:rPr>
          <w:rFonts w:ascii="Times New Roman" w:eastAsiaTheme="minorHAnsi" w:hAnsi="Times New Roman" w:cs="Times New Roman"/>
          <w:sz w:val="28"/>
          <w:szCs w:val="28"/>
          <w:lang w:val="en-US"/>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 6</w:t>
      </w:r>
      <w:r w:rsidRPr="00911F48">
        <w:rPr>
          <w:rFonts w:ascii="Times New Roman" w:eastAsiaTheme="minorHAnsi" w:hAnsi="Times New Roman" w:cs="Times New Roman"/>
          <w:b/>
          <w:sz w:val="28"/>
          <w:szCs w:val="28"/>
          <w:lang w:val="en-US"/>
        </w:rPr>
        <w:t>.</w:t>
      </w:r>
      <w:r>
        <w:rPr>
          <w:rFonts w:ascii="Times New Roman" w:eastAsiaTheme="minorHAnsi" w:hAnsi="Times New Roman" w:cs="Times New Roman"/>
          <w:b/>
          <w:sz w:val="28"/>
          <w:szCs w:val="28"/>
          <w:lang w:val="en-US"/>
        </w:rPr>
        <w:t xml:space="preserve">  </w:t>
      </w:r>
      <w:r w:rsidR="009B7D42" w:rsidRPr="00105892">
        <w:rPr>
          <w:rFonts w:ascii="Times New Roman" w:eastAsiaTheme="minorHAnsi" w:hAnsi="Times New Roman" w:cs="Times New Roman"/>
          <w:sz w:val="28"/>
          <w:szCs w:val="28"/>
          <w:lang w:val="en-US"/>
        </w:rPr>
        <w:t>Write the full version of the following dates:</w:t>
      </w:r>
    </w:p>
    <w:p w:rsidR="009B7D42" w:rsidRPr="00105892" w:rsidRDefault="009B7D42" w:rsidP="00936FF6">
      <w:pPr>
        <w:spacing w:after="0" w:line="240" w:lineRule="auto"/>
        <w:contextualSpacing/>
        <w:rPr>
          <w:rFonts w:ascii="Times New Roman" w:eastAsiaTheme="minorHAnsi" w:hAnsi="Times New Roman" w:cs="Times New Roman"/>
          <w:sz w:val="28"/>
          <w:szCs w:val="28"/>
        </w:rPr>
      </w:pPr>
      <w:proofErr w:type="spellStart"/>
      <w:r w:rsidRPr="00105892">
        <w:rPr>
          <w:rFonts w:ascii="Times New Roman" w:eastAsiaTheme="minorHAnsi" w:hAnsi="Times New Roman" w:cs="Times New Roman"/>
          <w:sz w:val="28"/>
          <w:szCs w:val="28"/>
        </w:rPr>
        <w:t>Example</w:t>
      </w:r>
      <w:proofErr w:type="spellEnd"/>
      <w:r w:rsidRPr="00105892">
        <w:rPr>
          <w:rFonts w:ascii="Times New Roman" w:eastAsiaTheme="minorHAnsi" w:hAnsi="Times New Roman" w:cs="Times New Roman"/>
          <w:sz w:val="28"/>
          <w:szCs w:val="28"/>
        </w:rPr>
        <w:t xml:space="preserve">:      10/08/92      10th </w:t>
      </w:r>
      <w:proofErr w:type="spellStart"/>
      <w:r w:rsidRPr="00105892">
        <w:rPr>
          <w:rFonts w:ascii="Times New Roman" w:eastAsiaTheme="minorHAnsi" w:hAnsi="Times New Roman" w:cs="Times New Roman"/>
          <w:sz w:val="28"/>
          <w:szCs w:val="28"/>
        </w:rPr>
        <w:t>August</w:t>
      </w:r>
      <w:proofErr w:type="spellEnd"/>
      <w:r w:rsidRPr="00105892">
        <w:rPr>
          <w:rFonts w:ascii="Times New Roman" w:eastAsiaTheme="minorHAnsi" w:hAnsi="Times New Roman" w:cs="Times New Roman"/>
          <w:sz w:val="28"/>
          <w:szCs w:val="28"/>
        </w:rPr>
        <w:t xml:space="preserve"> 1992</w:t>
      </w:r>
    </w:p>
    <w:tbl>
      <w:tblPr>
        <w:tblW w:w="0" w:type="auto"/>
        <w:tblInd w:w="115" w:type="dxa"/>
        <w:tblLayout w:type="fixed"/>
        <w:tblCellMar>
          <w:left w:w="0" w:type="dxa"/>
          <w:right w:w="0" w:type="dxa"/>
        </w:tblCellMar>
        <w:tblLook w:val="0000"/>
      </w:tblPr>
      <w:tblGrid>
        <w:gridCol w:w="567"/>
        <w:gridCol w:w="2313"/>
      </w:tblGrid>
      <w:tr w:rsidR="00936FF6" w:rsidRPr="00105892" w:rsidTr="00936FF6">
        <w:trPr>
          <w:trHeight w:hRule="exact" w:val="342"/>
        </w:trPr>
        <w:tc>
          <w:tcPr>
            <w:tcW w:w="567" w:type="dxa"/>
          </w:tcPr>
          <w:p w:rsidR="00936FF6" w:rsidRPr="00105892" w:rsidRDefault="00936FF6" w:rsidP="00936FF6">
            <w:pPr>
              <w:widowControl w:val="0"/>
              <w:autoSpaceDE w:val="0"/>
              <w:autoSpaceDN w:val="0"/>
              <w:adjustRightInd w:val="0"/>
              <w:spacing w:after="0" w:line="240" w:lineRule="auto"/>
              <w:ind w:left="40"/>
              <w:contextualSpacing/>
              <w:rPr>
                <w:rFonts w:ascii="Times New Roman" w:hAnsi="Times New Roman" w:cs="Times New Roman"/>
                <w:sz w:val="28"/>
                <w:szCs w:val="28"/>
              </w:rPr>
            </w:pPr>
            <w:r w:rsidRPr="00105892">
              <w:rPr>
                <w:rFonts w:ascii="Times New Roman" w:hAnsi="Times New Roman" w:cs="Times New Roman"/>
                <w:position w:val="-1"/>
                <w:sz w:val="28"/>
                <w:szCs w:val="28"/>
              </w:rPr>
              <w:t>1.</w:t>
            </w:r>
          </w:p>
        </w:tc>
        <w:tc>
          <w:tcPr>
            <w:tcW w:w="2313" w:type="dxa"/>
          </w:tcPr>
          <w:p w:rsidR="00936FF6" w:rsidRPr="00105892" w:rsidRDefault="00936FF6" w:rsidP="00936FF6">
            <w:pPr>
              <w:widowControl w:val="0"/>
              <w:autoSpaceDE w:val="0"/>
              <w:autoSpaceDN w:val="0"/>
              <w:adjustRightInd w:val="0"/>
              <w:spacing w:after="0" w:line="240" w:lineRule="auto"/>
              <w:ind w:left="193"/>
              <w:contextualSpacing/>
              <w:rPr>
                <w:rFonts w:ascii="Times New Roman" w:hAnsi="Times New Roman" w:cs="Times New Roman"/>
                <w:sz w:val="28"/>
                <w:szCs w:val="28"/>
              </w:rPr>
            </w:pPr>
            <w:r w:rsidRPr="00105892">
              <w:rPr>
                <w:rFonts w:ascii="Times New Roman" w:hAnsi="Times New Roman" w:cs="Times New Roman"/>
                <w:position w:val="-1"/>
                <w:sz w:val="28"/>
                <w:szCs w:val="28"/>
              </w:rPr>
              <w:t>01/01/97</w:t>
            </w:r>
          </w:p>
        </w:tc>
      </w:tr>
      <w:tr w:rsidR="00936FF6" w:rsidRPr="00105892" w:rsidTr="00936FF6">
        <w:trPr>
          <w:trHeight w:hRule="exact" w:val="357"/>
        </w:trPr>
        <w:tc>
          <w:tcPr>
            <w:tcW w:w="567" w:type="dxa"/>
          </w:tcPr>
          <w:p w:rsidR="00936FF6" w:rsidRPr="00105892" w:rsidRDefault="00936FF6" w:rsidP="00936FF6">
            <w:pPr>
              <w:widowControl w:val="0"/>
              <w:autoSpaceDE w:val="0"/>
              <w:autoSpaceDN w:val="0"/>
              <w:adjustRightInd w:val="0"/>
              <w:spacing w:after="0" w:line="240" w:lineRule="auto"/>
              <w:ind w:left="40"/>
              <w:contextualSpacing/>
              <w:rPr>
                <w:rFonts w:ascii="Times New Roman" w:hAnsi="Times New Roman" w:cs="Times New Roman"/>
                <w:sz w:val="28"/>
                <w:szCs w:val="28"/>
              </w:rPr>
            </w:pPr>
            <w:r w:rsidRPr="00105892">
              <w:rPr>
                <w:rFonts w:ascii="Times New Roman" w:hAnsi="Times New Roman" w:cs="Times New Roman"/>
                <w:position w:val="-1"/>
                <w:sz w:val="28"/>
                <w:szCs w:val="28"/>
              </w:rPr>
              <w:t>2.</w:t>
            </w:r>
          </w:p>
        </w:tc>
        <w:tc>
          <w:tcPr>
            <w:tcW w:w="2313" w:type="dxa"/>
          </w:tcPr>
          <w:p w:rsidR="00936FF6" w:rsidRPr="00105892" w:rsidRDefault="00936FF6" w:rsidP="00936FF6">
            <w:pPr>
              <w:widowControl w:val="0"/>
              <w:autoSpaceDE w:val="0"/>
              <w:autoSpaceDN w:val="0"/>
              <w:adjustRightInd w:val="0"/>
              <w:spacing w:after="0" w:line="240" w:lineRule="auto"/>
              <w:ind w:left="193"/>
              <w:contextualSpacing/>
              <w:rPr>
                <w:rFonts w:ascii="Times New Roman" w:hAnsi="Times New Roman" w:cs="Times New Roman"/>
                <w:sz w:val="28"/>
                <w:szCs w:val="28"/>
              </w:rPr>
            </w:pPr>
            <w:r w:rsidRPr="00105892">
              <w:rPr>
                <w:rFonts w:ascii="Times New Roman" w:hAnsi="Times New Roman" w:cs="Times New Roman"/>
                <w:position w:val="-1"/>
                <w:sz w:val="28"/>
                <w:szCs w:val="28"/>
              </w:rPr>
              <w:t>5Jun78</w:t>
            </w:r>
          </w:p>
        </w:tc>
      </w:tr>
      <w:tr w:rsidR="00936FF6" w:rsidRPr="00105892" w:rsidTr="00936FF6">
        <w:trPr>
          <w:trHeight w:hRule="exact" w:val="291"/>
        </w:trPr>
        <w:tc>
          <w:tcPr>
            <w:tcW w:w="567" w:type="dxa"/>
          </w:tcPr>
          <w:p w:rsidR="00936FF6" w:rsidRPr="00105892" w:rsidRDefault="00936FF6" w:rsidP="00936FF6">
            <w:pPr>
              <w:widowControl w:val="0"/>
              <w:autoSpaceDE w:val="0"/>
              <w:autoSpaceDN w:val="0"/>
              <w:adjustRightInd w:val="0"/>
              <w:spacing w:after="0" w:line="240" w:lineRule="auto"/>
              <w:ind w:left="40"/>
              <w:contextualSpacing/>
              <w:rPr>
                <w:rFonts w:ascii="Times New Roman" w:hAnsi="Times New Roman" w:cs="Times New Roman"/>
                <w:sz w:val="28"/>
                <w:szCs w:val="28"/>
              </w:rPr>
            </w:pPr>
            <w:r w:rsidRPr="00105892">
              <w:rPr>
                <w:rFonts w:ascii="Times New Roman" w:hAnsi="Times New Roman" w:cs="Times New Roman"/>
                <w:position w:val="-1"/>
                <w:sz w:val="28"/>
                <w:szCs w:val="28"/>
              </w:rPr>
              <w:t>3.</w:t>
            </w:r>
          </w:p>
        </w:tc>
        <w:tc>
          <w:tcPr>
            <w:tcW w:w="2313" w:type="dxa"/>
          </w:tcPr>
          <w:p w:rsidR="00936FF6" w:rsidRPr="00105892" w:rsidRDefault="00936FF6" w:rsidP="00936FF6">
            <w:pPr>
              <w:widowControl w:val="0"/>
              <w:autoSpaceDE w:val="0"/>
              <w:autoSpaceDN w:val="0"/>
              <w:adjustRightInd w:val="0"/>
              <w:spacing w:after="0" w:line="240" w:lineRule="auto"/>
              <w:ind w:left="193"/>
              <w:contextualSpacing/>
              <w:rPr>
                <w:rFonts w:ascii="Times New Roman" w:hAnsi="Times New Roman" w:cs="Times New Roman"/>
                <w:sz w:val="28"/>
                <w:szCs w:val="28"/>
              </w:rPr>
            </w:pPr>
            <w:r w:rsidRPr="00105892">
              <w:rPr>
                <w:rFonts w:ascii="Times New Roman" w:hAnsi="Times New Roman" w:cs="Times New Roman"/>
                <w:position w:val="-1"/>
                <w:sz w:val="28"/>
                <w:szCs w:val="28"/>
              </w:rPr>
              <w:t>10.07.02</w:t>
            </w:r>
          </w:p>
        </w:tc>
      </w:tr>
      <w:tr w:rsidR="00936FF6" w:rsidRPr="00105892" w:rsidTr="00936FF6">
        <w:trPr>
          <w:trHeight w:hRule="exact" w:val="296"/>
        </w:trPr>
        <w:tc>
          <w:tcPr>
            <w:tcW w:w="567" w:type="dxa"/>
          </w:tcPr>
          <w:p w:rsidR="00936FF6" w:rsidRPr="00105892" w:rsidRDefault="00936FF6" w:rsidP="00936FF6">
            <w:pPr>
              <w:widowControl w:val="0"/>
              <w:autoSpaceDE w:val="0"/>
              <w:autoSpaceDN w:val="0"/>
              <w:adjustRightInd w:val="0"/>
              <w:spacing w:after="0" w:line="240" w:lineRule="auto"/>
              <w:ind w:left="40"/>
              <w:contextualSpacing/>
              <w:rPr>
                <w:rFonts w:ascii="Times New Roman" w:hAnsi="Times New Roman" w:cs="Times New Roman"/>
                <w:sz w:val="28"/>
                <w:szCs w:val="28"/>
              </w:rPr>
            </w:pPr>
            <w:r w:rsidRPr="00105892">
              <w:rPr>
                <w:rFonts w:ascii="Times New Roman" w:hAnsi="Times New Roman" w:cs="Times New Roman"/>
                <w:position w:val="-1"/>
                <w:sz w:val="28"/>
                <w:szCs w:val="28"/>
              </w:rPr>
              <w:t>4.</w:t>
            </w:r>
          </w:p>
        </w:tc>
        <w:tc>
          <w:tcPr>
            <w:tcW w:w="2313" w:type="dxa"/>
          </w:tcPr>
          <w:p w:rsidR="00936FF6" w:rsidRPr="00105892" w:rsidRDefault="00936FF6" w:rsidP="00936FF6">
            <w:pPr>
              <w:widowControl w:val="0"/>
              <w:autoSpaceDE w:val="0"/>
              <w:autoSpaceDN w:val="0"/>
              <w:adjustRightInd w:val="0"/>
              <w:spacing w:after="0" w:line="240" w:lineRule="auto"/>
              <w:ind w:left="193"/>
              <w:contextualSpacing/>
              <w:rPr>
                <w:rFonts w:ascii="Times New Roman" w:hAnsi="Times New Roman" w:cs="Times New Roman"/>
                <w:sz w:val="28"/>
                <w:szCs w:val="28"/>
              </w:rPr>
            </w:pPr>
            <w:r w:rsidRPr="00105892">
              <w:rPr>
                <w:rFonts w:ascii="Times New Roman" w:hAnsi="Times New Roman" w:cs="Times New Roman"/>
                <w:position w:val="-1"/>
                <w:sz w:val="28"/>
                <w:szCs w:val="28"/>
              </w:rPr>
              <w:t>14/08/73</w:t>
            </w:r>
          </w:p>
        </w:tc>
      </w:tr>
      <w:tr w:rsidR="00936FF6" w:rsidRPr="00105892" w:rsidTr="00936FF6">
        <w:trPr>
          <w:trHeight w:hRule="exact" w:val="413"/>
        </w:trPr>
        <w:tc>
          <w:tcPr>
            <w:tcW w:w="567" w:type="dxa"/>
          </w:tcPr>
          <w:p w:rsidR="00936FF6" w:rsidRPr="00105892" w:rsidRDefault="00936FF6" w:rsidP="00936FF6">
            <w:pPr>
              <w:widowControl w:val="0"/>
              <w:autoSpaceDE w:val="0"/>
              <w:autoSpaceDN w:val="0"/>
              <w:adjustRightInd w:val="0"/>
              <w:spacing w:after="0" w:line="240" w:lineRule="auto"/>
              <w:ind w:left="40"/>
              <w:contextualSpacing/>
              <w:rPr>
                <w:rFonts w:ascii="Times New Roman" w:hAnsi="Times New Roman" w:cs="Times New Roman"/>
                <w:sz w:val="28"/>
                <w:szCs w:val="28"/>
              </w:rPr>
            </w:pPr>
            <w:r w:rsidRPr="00105892">
              <w:rPr>
                <w:rFonts w:ascii="Times New Roman" w:hAnsi="Times New Roman" w:cs="Times New Roman"/>
                <w:sz w:val="28"/>
                <w:szCs w:val="28"/>
              </w:rPr>
              <w:t>5.</w:t>
            </w:r>
          </w:p>
        </w:tc>
        <w:tc>
          <w:tcPr>
            <w:tcW w:w="2313" w:type="dxa"/>
          </w:tcPr>
          <w:p w:rsidR="00936FF6" w:rsidRDefault="00936FF6" w:rsidP="00936FF6">
            <w:pPr>
              <w:widowControl w:val="0"/>
              <w:autoSpaceDE w:val="0"/>
              <w:autoSpaceDN w:val="0"/>
              <w:adjustRightInd w:val="0"/>
              <w:spacing w:after="0" w:line="240" w:lineRule="auto"/>
              <w:ind w:left="193"/>
              <w:contextualSpacing/>
              <w:rPr>
                <w:rFonts w:ascii="Times New Roman" w:hAnsi="Times New Roman" w:cs="Times New Roman"/>
                <w:sz w:val="28"/>
                <w:szCs w:val="28"/>
                <w:lang w:val="en-US"/>
              </w:rPr>
            </w:pPr>
            <w:r w:rsidRPr="00105892">
              <w:rPr>
                <w:rFonts w:ascii="Times New Roman" w:hAnsi="Times New Roman" w:cs="Times New Roman"/>
                <w:sz w:val="28"/>
                <w:szCs w:val="28"/>
              </w:rPr>
              <w:t>22Nov01</w:t>
            </w:r>
          </w:p>
          <w:p w:rsidR="00936FF6" w:rsidRDefault="00936FF6" w:rsidP="00936FF6">
            <w:pPr>
              <w:widowControl w:val="0"/>
              <w:autoSpaceDE w:val="0"/>
              <w:autoSpaceDN w:val="0"/>
              <w:adjustRightInd w:val="0"/>
              <w:spacing w:after="0" w:line="240" w:lineRule="auto"/>
              <w:ind w:left="193"/>
              <w:contextualSpacing/>
              <w:rPr>
                <w:rFonts w:ascii="Times New Roman" w:hAnsi="Times New Roman" w:cs="Times New Roman"/>
                <w:sz w:val="28"/>
                <w:szCs w:val="28"/>
                <w:lang w:val="en-US"/>
              </w:rPr>
            </w:pPr>
          </w:p>
          <w:p w:rsidR="00936FF6" w:rsidRPr="00936FF6" w:rsidRDefault="00936FF6" w:rsidP="00936FF6">
            <w:pPr>
              <w:widowControl w:val="0"/>
              <w:autoSpaceDE w:val="0"/>
              <w:autoSpaceDN w:val="0"/>
              <w:adjustRightInd w:val="0"/>
              <w:spacing w:after="0" w:line="240" w:lineRule="auto"/>
              <w:ind w:left="193"/>
              <w:contextualSpacing/>
              <w:rPr>
                <w:rFonts w:ascii="Times New Roman" w:hAnsi="Times New Roman" w:cs="Times New Roman"/>
                <w:sz w:val="28"/>
                <w:szCs w:val="28"/>
                <w:lang w:val="en-US"/>
              </w:rPr>
            </w:pPr>
          </w:p>
        </w:tc>
      </w:tr>
      <w:tr w:rsidR="00936FF6" w:rsidRPr="00105892" w:rsidTr="00936FF6">
        <w:trPr>
          <w:trHeight w:hRule="exact" w:val="398"/>
        </w:trPr>
        <w:tc>
          <w:tcPr>
            <w:tcW w:w="567" w:type="dxa"/>
          </w:tcPr>
          <w:p w:rsidR="00936FF6" w:rsidRPr="00105892" w:rsidRDefault="00936FF6" w:rsidP="00936FF6">
            <w:pPr>
              <w:widowControl w:val="0"/>
              <w:autoSpaceDE w:val="0"/>
              <w:autoSpaceDN w:val="0"/>
              <w:adjustRightInd w:val="0"/>
              <w:spacing w:after="0" w:line="240" w:lineRule="auto"/>
              <w:ind w:left="40"/>
              <w:contextualSpacing/>
              <w:rPr>
                <w:rFonts w:ascii="Times New Roman" w:hAnsi="Times New Roman" w:cs="Times New Roman"/>
                <w:sz w:val="28"/>
                <w:szCs w:val="28"/>
              </w:rPr>
            </w:pPr>
            <w:r w:rsidRPr="00105892">
              <w:rPr>
                <w:rFonts w:ascii="Times New Roman" w:hAnsi="Times New Roman" w:cs="Times New Roman"/>
                <w:position w:val="-1"/>
                <w:sz w:val="28"/>
                <w:szCs w:val="28"/>
              </w:rPr>
              <w:t>6.</w:t>
            </w:r>
          </w:p>
        </w:tc>
        <w:tc>
          <w:tcPr>
            <w:tcW w:w="2313" w:type="dxa"/>
          </w:tcPr>
          <w:p w:rsidR="00936FF6" w:rsidRPr="00105892" w:rsidRDefault="00936FF6" w:rsidP="00936FF6">
            <w:pPr>
              <w:widowControl w:val="0"/>
              <w:autoSpaceDE w:val="0"/>
              <w:autoSpaceDN w:val="0"/>
              <w:adjustRightInd w:val="0"/>
              <w:spacing w:after="0" w:line="240" w:lineRule="auto"/>
              <w:ind w:left="193"/>
              <w:contextualSpacing/>
              <w:rPr>
                <w:rFonts w:ascii="Times New Roman" w:hAnsi="Times New Roman" w:cs="Times New Roman"/>
                <w:sz w:val="28"/>
                <w:szCs w:val="28"/>
              </w:rPr>
            </w:pPr>
            <w:r w:rsidRPr="00105892">
              <w:rPr>
                <w:rFonts w:ascii="Times New Roman" w:hAnsi="Times New Roman" w:cs="Times New Roman"/>
                <w:position w:val="-1"/>
                <w:sz w:val="28"/>
                <w:szCs w:val="28"/>
              </w:rPr>
              <w:t>31/12/86</w:t>
            </w:r>
          </w:p>
        </w:tc>
      </w:tr>
      <w:tr w:rsidR="00936FF6" w:rsidRPr="00105892" w:rsidTr="00936FF6">
        <w:trPr>
          <w:trHeight w:hRule="exact" w:val="311"/>
        </w:trPr>
        <w:tc>
          <w:tcPr>
            <w:tcW w:w="567" w:type="dxa"/>
          </w:tcPr>
          <w:p w:rsidR="00936FF6" w:rsidRPr="00105892" w:rsidRDefault="00936FF6" w:rsidP="00936FF6">
            <w:pPr>
              <w:widowControl w:val="0"/>
              <w:autoSpaceDE w:val="0"/>
              <w:autoSpaceDN w:val="0"/>
              <w:adjustRightInd w:val="0"/>
              <w:spacing w:after="0" w:line="240" w:lineRule="auto"/>
              <w:ind w:left="40"/>
              <w:contextualSpacing/>
              <w:rPr>
                <w:rFonts w:ascii="Times New Roman" w:hAnsi="Times New Roman" w:cs="Times New Roman"/>
                <w:sz w:val="28"/>
                <w:szCs w:val="28"/>
              </w:rPr>
            </w:pPr>
            <w:r w:rsidRPr="00105892">
              <w:rPr>
                <w:rFonts w:ascii="Times New Roman" w:hAnsi="Times New Roman" w:cs="Times New Roman"/>
                <w:position w:val="-1"/>
                <w:sz w:val="28"/>
                <w:szCs w:val="28"/>
              </w:rPr>
              <w:t>7.</w:t>
            </w:r>
          </w:p>
        </w:tc>
        <w:tc>
          <w:tcPr>
            <w:tcW w:w="2313" w:type="dxa"/>
          </w:tcPr>
          <w:p w:rsidR="00936FF6" w:rsidRPr="00105892" w:rsidRDefault="00936FF6" w:rsidP="00936FF6">
            <w:pPr>
              <w:widowControl w:val="0"/>
              <w:autoSpaceDE w:val="0"/>
              <w:autoSpaceDN w:val="0"/>
              <w:adjustRightInd w:val="0"/>
              <w:spacing w:after="0" w:line="240" w:lineRule="auto"/>
              <w:ind w:left="193"/>
              <w:contextualSpacing/>
              <w:rPr>
                <w:rFonts w:ascii="Times New Roman" w:hAnsi="Times New Roman" w:cs="Times New Roman"/>
                <w:sz w:val="28"/>
                <w:szCs w:val="28"/>
              </w:rPr>
            </w:pPr>
            <w:r w:rsidRPr="00105892">
              <w:rPr>
                <w:rFonts w:ascii="Times New Roman" w:hAnsi="Times New Roman" w:cs="Times New Roman"/>
                <w:position w:val="-1"/>
                <w:sz w:val="28"/>
                <w:szCs w:val="28"/>
              </w:rPr>
              <w:t>3Feb90</w:t>
            </w:r>
          </w:p>
        </w:tc>
      </w:tr>
      <w:tr w:rsidR="00936FF6" w:rsidRPr="00105892" w:rsidTr="00936FF6">
        <w:trPr>
          <w:trHeight w:hRule="exact" w:val="288"/>
        </w:trPr>
        <w:tc>
          <w:tcPr>
            <w:tcW w:w="567" w:type="dxa"/>
          </w:tcPr>
          <w:p w:rsidR="00936FF6" w:rsidRPr="00105892" w:rsidRDefault="00936FF6" w:rsidP="00936FF6">
            <w:pPr>
              <w:widowControl w:val="0"/>
              <w:autoSpaceDE w:val="0"/>
              <w:autoSpaceDN w:val="0"/>
              <w:adjustRightInd w:val="0"/>
              <w:spacing w:after="0" w:line="240" w:lineRule="auto"/>
              <w:ind w:left="40"/>
              <w:contextualSpacing/>
              <w:rPr>
                <w:rFonts w:ascii="Times New Roman" w:hAnsi="Times New Roman" w:cs="Times New Roman"/>
                <w:sz w:val="28"/>
                <w:szCs w:val="28"/>
              </w:rPr>
            </w:pPr>
            <w:r w:rsidRPr="00105892">
              <w:rPr>
                <w:rFonts w:ascii="Times New Roman" w:hAnsi="Times New Roman" w:cs="Times New Roman"/>
                <w:position w:val="-1"/>
                <w:sz w:val="28"/>
                <w:szCs w:val="28"/>
              </w:rPr>
              <w:t>8.</w:t>
            </w:r>
          </w:p>
        </w:tc>
        <w:tc>
          <w:tcPr>
            <w:tcW w:w="2313" w:type="dxa"/>
          </w:tcPr>
          <w:p w:rsidR="00936FF6" w:rsidRPr="00105892" w:rsidRDefault="00936FF6" w:rsidP="00936FF6">
            <w:pPr>
              <w:widowControl w:val="0"/>
              <w:autoSpaceDE w:val="0"/>
              <w:autoSpaceDN w:val="0"/>
              <w:adjustRightInd w:val="0"/>
              <w:spacing w:after="0" w:line="240" w:lineRule="auto"/>
              <w:ind w:left="193"/>
              <w:contextualSpacing/>
              <w:rPr>
                <w:rFonts w:ascii="Times New Roman" w:hAnsi="Times New Roman" w:cs="Times New Roman"/>
                <w:sz w:val="28"/>
                <w:szCs w:val="28"/>
              </w:rPr>
            </w:pPr>
            <w:r w:rsidRPr="00105892">
              <w:rPr>
                <w:rFonts w:ascii="Times New Roman" w:hAnsi="Times New Roman" w:cs="Times New Roman"/>
                <w:position w:val="-1"/>
                <w:sz w:val="28"/>
                <w:szCs w:val="28"/>
              </w:rPr>
              <w:t>17.01.00</w:t>
            </w:r>
          </w:p>
        </w:tc>
      </w:tr>
      <w:tr w:rsidR="00936FF6" w:rsidRPr="00105892" w:rsidTr="00936FF6">
        <w:trPr>
          <w:trHeight w:hRule="exact" w:val="264"/>
        </w:trPr>
        <w:tc>
          <w:tcPr>
            <w:tcW w:w="567" w:type="dxa"/>
          </w:tcPr>
          <w:p w:rsidR="00936FF6" w:rsidRPr="00105892" w:rsidRDefault="00936FF6" w:rsidP="00936FF6">
            <w:pPr>
              <w:widowControl w:val="0"/>
              <w:autoSpaceDE w:val="0"/>
              <w:autoSpaceDN w:val="0"/>
              <w:adjustRightInd w:val="0"/>
              <w:spacing w:after="0" w:line="240" w:lineRule="auto"/>
              <w:ind w:left="40"/>
              <w:contextualSpacing/>
              <w:rPr>
                <w:rFonts w:ascii="Times New Roman" w:hAnsi="Times New Roman" w:cs="Times New Roman"/>
                <w:sz w:val="28"/>
                <w:szCs w:val="28"/>
              </w:rPr>
            </w:pPr>
            <w:r w:rsidRPr="00105892">
              <w:rPr>
                <w:rFonts w:ascii="Times New Roman" w:hAnsi="Times New Roman" w:cs="Times New Roman"/>
                <w:position w:val="-1"/>
                <w:sz w:val="28"/>
                <w:szCs w:val="28"/>
              </w:rPr>
              <w:t>9.</w:t>
            </w:r>
          </w:p>
        </w:tc>
        <w:tc>
          <w:tcPr>
            <w:tcW w:w="2313" w:type="dxa"/>
          </w:tcPr>
          <w:p w:rsidR="00936FF6" w:rsidRPr="00105892" w:rsidRDefault="00936FF6" w:rsidP="00936FF6">
            <w:pPr>
              <w:widowControl w:val="0"/>
              <w:autoSpaceDE w:val="0"/>
              <w:autoSpaceDN w:val="0"/>
              <w:adjustRightInd w:val="0"/>
              <w:spacing w:after="0" w:line="240" w:lineRule="auto"/>
              <w:ind w:left="193"/>
              <w:contextualSpacing/>
              <w:rPr>
                <w:rFonts w:ascii="Times New Roman" w:hAnsi="Times New Roman" w:cs="Times New Roman"/>
                <w:sz w:val="28"/>
                <w:szCs w:val="28"/>
              </w:rPr>
            </w:pPr>
            <w:r w:rsidRPr="00105892">
              <w:rPr>
                <w:rFonts w:ascii="Times New Roman" w:hAnsi="Times New Roman" w:cs="Times New Roman"/>
                <w:position w:val="-1"/>
                <w:sz w:val="28"/>
                <w:szCs w:val="28"/>
              </w:rPr>
              <w:t>27/03/95</w:t>
            </w:r>
          </w:p>
        </w:tc>
      </w:tr>
      <w:tr w:rsidR="00936FF6" w:rsidRPr="00105892" w:rsidTr="00936FF6">
        <w:trPr>
          <w:trHeight w:hRule="exact" w:val="286"/>
        </w:trPr>
        <w:tc>
          <w:tcPr>
            <w:tcW w:w="567" w:type="dxa"/>
          </w:tcPr>
          <w:p w:rsidR="00936FF6" w:rsidRPr="00105892" w:rsidRDefault="00936FF6" w:rsidP="00936FF6">
            <w:pPr>
              <w:widowControl w:val="0"/>
              <w:autoSpaceDE w:val="0"/>
              <w:autoSpaceDN w:val="0"/>
              <w:adjustRightInd w:val="0"/>
              <w:spacing w:after="0" w:line="240" w:lineRule="auto"/>
              <w:ind w:left="40"/>
              <w:contextualSpacing/>
              <w:rPr>
                <w:rFonts w:ascii="Times New Roman" w:hAnsi="Times New Roman" w:cs="Times New Roman"/>
                <w:sz w:val="28"/>
                <w:szCs w:val="28"/>
              </w:rPr>
            </w:pPr>
            <w:r w:rsidRPr="00105892">
              <w:rPr>
                <w:rFonts w:ascii="Times New Roman" w:hAnsi="Times New Roman" w:cs="Times New Roman"/>
                <w:sz w:val="28"/>
                <w:szCs w:val="28"/>
              </w:rPr>
              <w:t>10.</w:t>
            </w:r>
          </w:p>
        </w:tc>
        <w:tc>
          <w:tcPr>
            <w:tcW w:w="2313" w:type="dxa"/>
          </w:tcPr>
          <w:p w:rsidR="00936FF6" w:rsidRPr="00105892" w:rsidRDefault="00936FF6" w:rsidP="00936FF6">
            <w:pPr>
              <w:widowControl w:val="0"/>
              <w:autoSpaceDE w:val="0"/>
              <w:autoSpaceDN w:val="0"/>
              <w:adjustRightInd w:val="0"/>
              <w:spacing w:after="0" w:line="240" w:lineRule="auto"/>
              <w:ind w:left="193"/>
              <w:contextualSpacing/>
              <w:rPr>
                <w:rFonts w:ascii="Times New Roman" w:hAnsi="Times New Roman" w:cs="Times New Roman"/>
                <w:sz w:val="28"/>
                <w:szCs w:val="28"/>
              </w:rPr>
            </w:pPr>
            <w:r w:rsidRPr="00105892">
              <w:rPr>
                <w:rFonts w:ascii="Times New Roman" w:hAnsi="Times New Roman" w:cs="Times New Roman"/>
                <w:sz w:val="28"/>
                <w:szCs w:val="28"/>
              </w:rPr>
              <w:t>20Apr79</w:t>
            </w:r>
          </w:p>
        </w:tc>
      </w:tr>
      <w:tr w:rsidR="00936FF6" w:rsidRPr="00105892" w:rsidTr="00936FF6">
        <w:trPr>
          <w:trHeight w:hRule="exact" w:val="296"/>
        </w:trPr>
        <w:tc>
          <w:tcPr>
            <w:tcW w:w="567" w:type="dxa"/>
          </w:tcPr>
          <w:p w:rsidR="00936FF6" w:rsidRPr="00105892" w:rsidRDefault="00936FF6" w:rsidP="00936FF6">
            <w:pPr>
              <w:widowControl w:val="0"/>
              <w:autoSpaceDE w:val="0"/>
              <w:autoSpaceDN w:val="0"/>
              <w:adjustRightInd w:val="0"/>
              <w:spacing w:after="0" w:line="240" w:lineRule="auto"/>
              <w:ind w:left="40"/>
              <w:contextualSpacing/>
              <w:rPr>
                <w:rFonts w:ascii="Times New Roman" w:hAnsi="Times New Roman" w:cs="Times New Roman"/>
                <w:sz w:val="28"/>
                <w:szCs w:val="28"/>
              </w:rPr>
            </w:pPr>
            <w:r w:rsidRPr="00105892">
              <w:rPr>
                <w:rFonts w:ascii="Times New Roman" w:hAnsi="Times New Roman" w:cs="Times New Roman"/>
                <w:sz w:val="28"/>
                <w:szCs w:val="28"/>
              </w:rPr>
              <w:t>11.</w:t>
            </w:r>
          </w:p>
        </w:tc>
        <w:tc>
          <w:tcPr>
            <w:tcW w:w="2313" w:type="dxa"/>
          </w:tcPr>
          <w:p w:rsidR="00936FF6" w:rsidRPr="00105892" w:rsidRDefault="00936FF6" w:rsidP="00936FF6">
            <w:pPr>
              <w:widowControl w:val="0"/>
              <w:autoSpaceDE w:val="0"/>
              <w:autoSpaceDN w:val="0"/>
              <w:adjustRightInd w:val="0"/>
              <w:spacing w:after="0" w:line="240" w:lineRule="auto"/>
              <w:ind w:left="194"/>
              <w:contextualSpacing/>
              <w:rPr>
                <w:rFonts w:ascii="Times New Roman" w:hAnsi="Times New Roman" w:cs="Times New Roman"/>
                <w:sz w:val="28"/>
                <w:szCs w:val="28"/>
              </w:rPr>
            </w:pPr>
            <w:r w:rsidRPr="00105892">
              <w:rPr>
                <w:rFonts w:ascii="Times New Roman" w:hAnsi="Times New Roman" w:cs="Times New Roman"/>
                <w:sz w:val="28"/>
                <w:szCs w:val="28"/>
              </w:rPr>
              <w:t>30Oct’01</w:t>
            </w:r>
          </w:p>
        </w:tc>
      </w:tr>
      <w:tr w:rsidR="00936FF6" w:rsidRPr="00105892" w:rsidTr="00936FF6">
        <w:trPr>
          <w:trHeight w:hRule="exact" w:val="304"/>
        </w:trPr>
        <w:tc>
          <w:tcPr>
            <w:tcW w:w="567" w:type="dxa"/>
          </w:tcPr>
          <w:p w:rsidR="00936FF6" w:rsidRPr="00105892" w:rsidRDefault="00936FF6" w:rsidP="00936FF6">
            <w:pPr>
              <w:widowControl w:val="0"/>
              <w:autoSpaceDE w:val="0"/>
              <w:autoSpaceDN w:val="0"/>
              <w:adjustRightInd w:val="0"/>
              <w:spacing w:after="0" w:line="240" w:lineRule="auto"/>
              <w:ind w:left="40"/>
              <w:contextualSpacing/>
              <w:rPr>
                <w:rFonts w:ascii="Times New Roman" w:hAnsi="Times New Roman" w:cs="Times New Roman"/>
                <w:sz w:val="28"/>
                <w:szCs w:val="28"/>
              </w:rPr>
            </w:pPr>
            <w:r w:rsidRPr="00105892">
              <w:rPr>
                <w:rFonts w:ascii="Times New Roman" w:hAnsi="Times New Roman" w:cs="Times New Roman"/>
                <w:sz w:val="28"/>
                <w:szCs w:val="28"/>
              </w:rPr>
              <w:t>12.</w:t>
            </w:r>
          </w:p>
        </w:tc>
        <w:tc>
          <w:tcPr>
            <w:tcW w:w="2313" w:type="dxa"/>
          </w:tcPr>
          <w:p w:rsidR="00936FF6" w:rsidRPr="00105892" w:rsidRDefault="00936FF6" w:rsidP="00936FF6">
            <w:pPr>
              <w:widowControl w:val="0"/>
              <w:autoSpaceDE w:val="0"/>
              <w:autoSpaceDN w:val="0"/>
              <w:adjustRightInd w:val="0"/>
              <w:spacing w:after="0" w:line="240" w:lineRule="auto"/>
              <w:ind w:left="193"/>
              <w:contextualSpacing/>
              <w:rPr>
                <w:rFonts w:ascii="Times New Roman" w:hAnsi="Times New Roman" w:cs="Times New Roman"/>
                <w:sz w:val="28"/>
                <w:szCs w:val="28"/>
              </w:rPr>
            </w:pPr>
            <w:r w:rsidRPr="00105892">
              <w:rPr>
                <w:rFonts w:ascii="Times New Roman" w:hAnsi="Times New Roman" w:cs="Times New Roman"/>
                <w:sz w:val="28"/>
                <w:szCs w:val="28"/>
              </w:rPr>
              <w:t>9Jun ’97</w:t>
            </w:r>
          </w:p>
        </w:tc>
      </w:tr>
      <w:tr w:rsidR="00936FF6" w:rsidRPr="00105892" w:rsidTr="00936FF6">
        <w:trPr>
          <w:trHeight w:hRule="exact" w:val="326"/>
        </w:trPr>
        <w:tc>
          <w:tcPr>
            <w:tcW w:w="567" w:type="dxa"/>
          </w:tcPr>
          <w:p w:rsidR="00936FF6" w:rsidRPr="00105892" w:rsidRDefault="00936FF6" w:rsidP="00936FF6">
            <w:pPr>
              <w:widowControl w:val="0"/>
              <w:autoSpaceDE w:val="0"/>
              <w:autoSpaceDN w:val="0"/>
              <w:adjustRightInd w:val="0"/>
              <w:spacing w:after="0" w:line="240" w:lineRule="auto"/>
              <w:ind w:left="40"/>
              <w:contextualSpacing/>
              <w:rPr>
                <w:rFonts w:ascii="Times New Roman" w:hAnsi="Times New Roman" w:cs="Times New Roman"/>
                <w:sz w:val="28"/>
                <w:szCs w:val="28"/>
              </w:rPr>
            </w:pPr>
            <w:r w:rsidRPr="00105892">
              <w:rPr>
                <w:rFonts w:ascii="Times New Roman" w:hAnsi="Times New Roman" w:cs="Times New Roman"/>
                <w:position w:val="-1"/>
                <w:sz w:val="28"/>
                <w:szCs w:val="28"/>
              </w:rPr>
              <w:t>13.</w:t>
            </w:r>
          </w:p>
        </w:tc>
        <w:tc>
          <w:tcPr>
            <w:tcW w:w="2313" w:type="dxa"/>
          </w:tcPr>
          <w:p w:rsidR="00936FF6" w:rsidRPr="00105892" w:rsidRDefault="00936FF6" w:rsidP="00936FF6">
            <w:pPr>
              <w:widowControl w:val="0"/>
              <w:autoSpaceDE w:val="0"/>
              <w:autoSpaceDN w:val="0"/>
              <w:adjustRightInd w:val="0"/>
              <w:spacing w:after="0" w:line="240" w:lineRule="auto"/>
              <w:ind w:left="194"/>
              <w:contextualSpacing/>
              <w:rPr>
                <w:rFonts w:ascii="Times New Roman" w:hAnsi="Times New Roman" w:cs="Times New Roman"/>
                <w:sz w:val="28"/>
                <w:szCs w:val="28"/>
              </w:rPr>
            </w:pPr>
            <w:r w:rsidRPr="00105892">
              <w:rPr>
                <w:rFonts w:ascii="Times New Roman" w:hAnsi="Times New Roman" w:cs="Times New Roman"/>
                <w:position w:val="-1"/>
                <w:sz w:val="28"/>
                <w:szCs w:val="28"/>
              </w:rPr>
              <w:t>13/09/02</w:t>
            </w:r>
          </w:p>
        </w:tc>
      </w:tr>
      <w:tr w:rsidR="00936FF6" w:rsidRPr="00105892" w:rsidTr="00936FF6">
        <w:trPr>
          <w:trHeight w:hRule="exact" w:val="322"/>
        </w:trPr>
        <w:tc>
          <w:tcPr>
            <w:tcW w:w="567" w:type="dxa"/>
          </w:tcPr>
          <w:p w:rsidR="00936FF6" w:rsidRPr="00105892" w:rsidRDefault="00936FF6" w:rsidP="00936FF6">
            <w:pPr>
              <w:widowControl w:val="0"/>
              <w:autoSpaceDE w:val="0"/>
              <w:autoSpaceDN w:val="0"/>
              <w:adjustRightInd w:val="0"/>
              <w:spacing w:after="0" w:line="240" w:lineRule="auto"/>
              <w:ind w:left="40"/>
              <w:contextualSpacing/>
              <w:rPr>
                <w:rFonts w:ascii="Times New Roman" w:hAnsi="Times New Roman" w:cs="Times New Roman"/>
                <w:sz w:val="28"/>
                <w:szCs w:val="28"/>
              </w:rPr>
            </w:pPr>
            <w:r w:rsidRPr="00105892">
              <w:rPr>
                <w:rFonts w:ascii="Times New Roman" w:hAnsi="Times New Roman" w:cs="Times New Roman"/>
                <w:sz w:val="28"/>
                <w:szCs w:val="28"/>
              </w:rPr>
              <w:t>14.</w:t>
            </w:r>
          </w:p>
        </w:tc>
        <w:tc>
          <w:tcPr>
            <w:tcW w:w="2313" w:type="dxa"/>
          </w:tcPr>
          <w:p w:rsidR="00936FF6" w:rsidRPr="00105892" w:rsidRDefault="00936FF6" w:rsidP="00936FF6">
            <w:pPr>
              <w:widowControl w:val="0"/>
              <w:autoSpaceDE w:val="0"/>
              <w:autoSpaceDN w:val="0"/>
              <w:adjustRightInd w:val="0"/>
              <w:spacing w:after="0" w:line="240" w:lineRule="auto"/>
              <w:ind w:left="194"/>
              <w:contextualSpacing/>
              <w:rPr>
                <w:rFonts w:ascii="Times New Roman" w:hAnsi="Times New Roman" w:cs="Times New Roman"/>
                <w:sz w:val="28"/>
                <w:szCs w:val="28"/>
              </w:rPr>
            </w:pPr>
            <w:r w:rsidRPr="00105892">
              <w:rPr>
                <w:rFonts w:ascii="Times New Roman" w:hAnsi="Times New Roman" w:cs="Times New Roman"/>
                <w:sz w:val="28"/>
                <w:szCs w:val="28"/>
              </w:rPr>
              <w:t>2Nov83</w:t>
            </w:r>
          </w:p>
        </w:tc>
      </w:tr>
      <w:tr w:rsidR="00936FF6" w:rsidRPr="00105892" w:rsidTr="00936FF6">
        <w:trPr>
          <w:trHeight w:hRule="exact" w:val="283"/>
        </w:trPr>
        <w:tc>
          <w:tcPr>
            <w:tcW w:w="567" w:type="dxa"/>
          </w:tcPr>
          <w:p w:rsidR="00936FF6" w:rsidRPr="00105892" w:rsidRDefault="00936FF6" w:rsidP="00936FF6">
            <w:pPr>
              <w:widowControl w:val="0"/>
              <w:autoSpaceDE w:val="0"/>
              <w:autoSpaceDN w:val="0"/>
              <w:adjustRightInd w:val="0"/>
              <w:spacing w:after="0" w:line="240" w:lineRule="auto"/>
              <w:ind w:left="40"/>
              <w:contextualSpacing/>
              <w:rPr>
                <w:rFonts w:ascii="Times New Roman" w:hAnsi="Times New Roman" w:cs="Times New Roman"/>
                <w:sz w:val="28"/>
                <w:szCs w:val="28"/>
              </w:rPr>
            </w:pPr>
            <w:r w:rsidRPr="00105892">
              <w:rPr>
                <w:rFonts w:ascii="Times New Roman" w:hAnsi="Times New Roman" w:cs="Times New Roman"/>
                <w:sz w:val="28"/>
                <w:szCs w:val="28"/>
              </w:rPr>
              <w:t>15.</w:t>
            </w:r>
          </w:p>
        </w:tc>
        <w:tc>
          <w:tcPr>
            <w:tcW w:w="2313" w:type="dxa"/>
          </w:tcPr>
          <w:p w:rsidR="00936FF6" w:rsidRDefault="00936FF6" w:rsidP="00936FF6">
            <w:pPr>
              <w:widowControl w:val="0"/>
              <w:autoSpaceDE w:val="0"/>
              <w:autoSpaceDN w:val="0"/>
              <w:adjustRightInd w:val="0"/>
              <w:spacing w:after="0" w:line="240" w:lineRule="auto"/>
              <w:ind w:left="194"/>
              <w:contextualSpacing/>
              <w:rPr>
                <w:rFonts w:ascii="Times New Roman" w:hAnsi="Times New Roman" w:cs="Times New Roman"/>
                <w:sz w:val="28"/>
                <w:szCs w:val="28"/>
                <w:lang w:val="en-US"/>
              </w:rPr>
            </w:pPr>
            <w:r w:rsidRPr="00105892">
              <w:rPr>
                <w:rFonts w:ascii="Times New Roman" w:hAnsi="Times New Roman" w:cs="Times New Roman"/>
                <w:sz w:val="28"/>
                <w:szCs w:val="28"/>
              </w:rPr>
              <w:t>01.01.80</w:t>
            </w:r>
          </w:p>
          <w:p w:rsidR="00936FF6" w:rsidRPr="00936FF6" w:rsidRDefault="00936FF6" w:rsidP="00936FF6">
            <w:pPr>
              <w:widowControl w:val="0"/>
              <w:autoSpaceDE w:val="0"/>
              <w:autoSpaceDN w:val="0"/>
              <w:adjustRightInd w:val="0"/>
              <w:spacing w:after="0" w:line="240" w:lineRule="auto"/>
              <w:ind w:left="194"/>
              <w:contextualSpacing/>
              <w:rPr>
                <w:rFonts w:ascii="Times New Roman" w:hAnsi="Times New Roman" w:cs="Times New Roman"/>
                <w:sz w:val="28"/>
                <w:szCs w:val="28"/>
                <w:lang w:val="en-US"/>
              </w:rPr>
            </w:pPr>
          </w:p>
        </w:tc>
      </w:tr>
    </w:tbl>
    <w:p w:rsidR="00936FF6" w:rsidRDefault="00936FF6" w:rsidP="00936FF6">
      <w:pPr>
        <w:widowControl w:val="0"/>
        <w:autoSpaceDE w:val="0"/>
        <w:autoSpaceDN w:val="0"/>
        <w:adjustRightInd w:val="0"/>
        <w:spacing w:after="0" w:line="240" w:lineRule="auto"/>
        <w:contextualSpacing/>
        <w:rPr>
          <w:rFonts w:ascii="Times New Roman" w:eastAsiaTheme="minorHAnsi" w:hAnsi="Times New Roman" w:cs="Times New Roman"/>
          <w:b/>
          <w:bCs/>
          <w:color w:val="000000"/>
          <w:sz w:val="28"/>
          <w:szCs w:val="28"/>
          <w:lang w:val="en-US" w:eastAsia="en-US"/>
        </w:rPr>
      </w:pPr>
    </w:p>
    <w:p w:rsidR="005E286E" w:rsidRPr="00105892" w:rsidRDefault="00936FF6" w:rsidP="00936FF6">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 7</w:t>
      </w:r>
      <w:r w:rsidRPr="00911F48">
        <w:rPr>
          <w:rFonts w:ascii="Times New Roman" w:eastAsiaTheme="minorHAnsi" w:hAnsi="Times New Roman" w:cs="Times New Roman"/>
          <w:b/>
          <w:sz w:val="28"/>
          <w:szCs w:val="28"/>
          <w:lang w:val="en-US"/>
        </w:rPr>
        <w:t>.</w:t>
      </w:r>
      <w:r>
        <w:rPr>
          <w:rFonts w:ascii="Times New Roman" w:eastAsiaTheme="minorHAnsi" w:hAnsi="Times New Roman" w:cs="Times New Roman"/>
          <w:b/>
          <w:sz w:val="28"/>
          <w:szCs w:val="28"/>
          <w:lang w:val="en-US"/>
        </w:rPr>
        <w:t xml:space="preserve"> </w:t>
      </w:r>
      <w:r w:rsidR="005E286E" w:rsidRPr="00F86A69">
        <w:rPr>
          <w:rFonts w:ascii="Times New Roman" w:eastAsiaTheme="minorHAnsi" w:hAnsi="Times New Roman" w:cs="Times New Roman"/>
          <w:bCs/>
          <w:color w:val="000000"/>
          <w:sz w:val="28"/>
          <w:szCs w:val="28"/>
          <w:lang w:val="en-US" w:eastAsia="en-US"/>
        </w:rPr>
        <w:t xml:space="preserve">Look at the signs on the left. Can you </w:t>
      </w:r>
      <w:proofErr w:type="spellStart"/>
      <w:r w:rsidR="005E286E" w:rsidRPr="00F86A69">
        <w:rPr>
          <w:rFonts w:ascii="Times New Roman" w:eastAsiaTheme="minorHAnsi" w:hAnsi="Times New Roman" w:cs="Times New Roman"/>
          <w:bCs/>
          <w:color w:val="000000"/>
          <w:sz w:val="28"/>
          <w:szCs w:val="28"/>
          <w:lang w:val="en-US" w:eastAsia="en-US"/>
        </w:rPr>
        <w:t>nd</w:t>
      </w:r>
      <w:proofErr w:type="spellEnd"/>
      <w:r w:rsidR="005E286E" w:rsidRPr="00F86A69">
        <w:rPr>
          <w:rFonts w:ascii="Times New Roman" w:eastAsiaTheme="minorHAnsi" w:hAnsi="Times New Roman" w:cs="Times New Roman"/>
          <w:bCs/>
          <w:color w:val="000000"/>
          <w:sz w:val="28"/>
          <w:szCs w:val="28"/>
          <w:lang w:val="en-US" w:eastAsia="en-US"/>
        </w:rPr>
        <w:t xml:space="preserve"> the mistakes? Write the names correctly.</w:t>
      </w:r>
      <w:r w:rsidR="005E286E" w:rsidRPr="00105892">
        <w:rPr>
          <w:rFonts w:ascii="Times New Roman" w:eastAsiaTheme="minorHAnsi" w:hAnsi="Times New Roman" w:cs="Times New Roman"/>
          <w:b/>
          <w:bCs/>
          <w:color w:val="000000"/>
          <w:sz w:val="28"/>
          <w:szCs w:val="28"/>
          <w:lang w:val="en-US" w:eastAsia="en-US"/>
        </w:rPr>
        <w:t xml:space="preserve"> </w:t>
      </w:r>
    </w:p>
    <w:p w:rsidR="006F5CB8" w:rsidRPr="00105892" w:rsidRDefault="005534E5" w:rsidP="006F5CB8">
      <w:pPr>
        <w:widowControl w:val="0"/>
        <w:autoSpaceDE w:val="0"/>
        <w:autoSpaceDN w:val="0"/>
        <w:adjustRightInd w:val="0"/>
        <w:spacing w:after="0" w:line="280" w:lineRule="atLeast"/>
        <w:rPr>
          <w:rFonts w:ascii="Times New Roman" w:eastAsiaTheme="minorHAnsi" w:hAnsi="Times New Roman" w:cs="Times New Roman"/>
          <w:color w:val="000000"/>
          <w:sz w:val="28"/>
          <w:szCs w:val="28"/>
          <w:lang w:val="en-US" w:eastAsia="en-US"/>
        </w:rPr>
      </w:pPr>
      <w:r w:rsidRPr="005534E5">
        <w:rPr>
          <w:rFonts w:ascii="Times New Roman" w:eastAsiaTheme="minorHAnsi" w:hAnsi="Times New Roman" w:cs="Times New Roman"/>
          <w:noProof/>
          <w:color w:val="000000"/>
          <w:sz w:val="28"/>
          <w:szCs w:val="28"/>
          <w:lang w:val="en-US"/>
        </w:rPr>
        <w:pict>
          <v:shapetype id="_x0000_t202" coordsize="21600,21600" o:spt="202" path="m,l,21600r21600,l21600,xe">
            <v:stroke joinstyle="miter"/>
            <v:path gradientshapeok="t" o:connecttype="rect"/>
          </v:shapetype>
          <v:shape id="_x0000_s1078" type="#_x0000_t202" style="position:absolute;margin-left:118.8pt;margin-top:3.85pt;width:106.8pt;height:31.35pt;z-index:251701248;mso-wrap-edited:f" wrapcoords="0 0 21600 0 21600 21600 0 21600 0 0" filled="f" stroked="f">
            <v:fill o:detectmouseclick="t"/>
            <v:textbox inset=",7.2pt,,7.2pt">
              <w:txbxContent>
                <w:p w:rsidR="00E16566" w:rsidRDefault="00E16566">
                  <w:proofErr w:type="spellStart"/>
                  <w:r>
                    <w:t>lincoln</w:t>
                  </w:r>
                  <w:proofErr w:type="spellEnd"/>
                  <w:r>
                    <w:t xml:space="preserve"> </w:t>
                  </w:r>
                  <w:proofErr w:type="spellStart"/>
                  <w:r>
                    <w:t>school</w:t>
                  </w:r>
                  <w:proofErr w:type="spellEnd"/>
                </w:p>
              </w:txbxContent>
            </v:textbox>
            <w10:wrap type="tight"/>
          </v:shape>
        </w:pict>
      </w:r>
      <w:r w:rsidRPr="005534E5">
        <w:rPr>
          <w:rFonts w:ascii="Times New Roman" w:eastAsiaTheme="minorHAnsi" w:hAnsi="Times New Roman" w:cs="Times New Roman"/>
          <w:noProof/>
          <w:color w:val="000000"/>
          <w:sz w:val="28"/>
          <w:szCs w:val="28"/>
          <w:lang w:val="en-US"/>
        </w:rPr>
        <w:pict>
          <v:shape id="_x0000_s1077" type="#_x0000_t202" style="position:absolute;margin-left:0;margin-top:8.05pt;width:108pt;height:27.15pt;z-index:251700224;mso-wrap-edited:f" wrapcoords="0 0 21600 0 21600 21600 0 21600 0 0" filled="f" stroked="f">
            <v:fill o:detectmouseclick="t"/>
            <v:textbox inset=",7.2pt,,7.2pt">
              <w:txbxContent>
                <w:p w:rsidR="00E16566" w:rsidRDefault="00E16566">
                  <w:proofErr w:type="spellStart"/>
                  <w:r>
                    <w:t>hopkins</w:t>
                  </w:r>
                  <w:proofErr w:type="spellEnd"/>
                  <w:r>
                    <w:t xml:space="preserve"> </w:t>
                  </w:r>
                  <w:proofErr w:type="spellStart"/>
                  <w:r>
                    <w:t>hotel</w:t>
                  </w:r>
                  <w:proofErr w:type="spellEnd"/>
                </w:p>
              </w:txbxContent>
            </v:textbox>
            <w10:wrap type="tight"/>
          </v:shape>
        </w:pict>
      </w:r>
      <w:r w:rsidR="006F5CB8" w:rsidRPr="00105892">
        <w:rPr>
          <w:rFonts w:ascii="Times New Roman" w:hAnsi="Times New Roman" w:cs="Times New Roman"/>
          <w:noProof/>
          <w:sz w:val="28"/>
          <w:szCs w:val="28"/>
        </w:rPr>
        <w:drawing>
          <wp:anchor distT="0" distB="0" distL="114300" distR="114300" simplePos="0" relativeHeight="251699200" behindDoc="0" locked="0" layoutInCell="1" allowOverlap="1">
            <wp:simplePos x="0" y="0"/>
            <wp:positionH relativeFrom="column">
              <wp:posOffset>0</wp:posOffset>
            </wp:positionH>
            <wp:positionV relativeFrom="paragraph">
              <wp:posOffset>0</wp:posOffset>
            </wp:positionV>
            <wp:extent cx="2865120" cy="2228215"/>
            <wp:effectExtent l="0" t="0" r="0" b="0"/>
            <wp:wrapThrough wrapText="bothSides">
              <wp:wrapPolygon edited="0">
                <wp:start x="10149" y="0"/>
                <wp:lineTo x="0" y="739"/>
                <wp:lineTo x="0" y="17236"/>
                <wp:lineTo x="9957" y="19698"/>
                <wp:lineTo x="9957" y="21421"/>
                <wp:lineTo x="11298" y="21421"/>
                <wp:lineTo x="11298" y="15758"/>
                <wp:lineTo x="21447" y="13050"/>
                <wp:lineTo x="21447" y="739"/>
                <wp:lineTo x="11298" y="0"/>
                <wp:lineTo x="10149" y="0"/>
              </wp:wrapPolygon>
            </wp:wrapThrough>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865120" cy="2228215"/>
                    </a:xfrm>
                    <a:prstGeom prst="rect">
                      <a:avLst/>
                    </a:prstGeom>
                    <a:noFill/>
                    <a:ln>
                      <a:noFill/>
                    </a:ln>
                  </pic:spPr>
                </pic:pic>
              </a:graphicData>
            </a:graphic>
          </wp:anchor>
        </w:drawing>
      </w:r>
    </w:p>
    <w:p w:rsidR="005E286E" w:rsidRPr="00105892" w:rsidRDefault="005534E5" w:rsidP="005E286E">
      <w:pPr>
        <w:widowControl w:val="0"/>
        <w:autoSpaceDE w:val="0"/>
        <w:autoSpaceDN w:val="0"/>
        <w:adjustRightInd w:val="0"/>
        <w:spacing w:after="0" w:line="280" w:lineRule="atLeast"/>
        <w:rPr>
          <w:rFonts w:ascii="Times New Roman" w:eastAsiaTheme="minorHAnsi" w:hAnsi="Times New Roman" w:cs="Times New Roman"/>
          <w:color w:val="000000"/>
          <w:sz w:val="28"/>
          <w:szCs w:val="28"/>
          <w:lang w:val="en-US" w:eastAsia="en-US"/>
        </w:rPr>
      </w:pPr>
      <w:r w:rsidRPr="005534E5">
        <w:rPr>
          <w:rFonts w:ascii="Times New Roman" w:eastAsiaTheme="minorHAnsi" w:hAnsi="Times New Roman" w:cs="Times New Roman"/>
          <w:noProof/>
          <w:color w:val="000000"/>
          <w:sz w:val="28"/>
          <w:szCs w:val="28"/>
          <w:lang w:val="en-US"/>
        </w:rPr>
        <w:pict>
          <v:shape id="_x0000_s1084" type="#_x0000_t202" style="position:absolute;margin-left:-234.6pt;margin-top:98.45pt;width:102.6pt;height:27.15pt;z-index:251706368;mso-wrap-edited:f" wrapcoords="0 0 21600 0 21600 21600 0 21600 0 0" filled="f" stroked="f">
            <v:fill o:detectmouseclick="t"/>
            <v:textbox inset=",7.2pt,,7.2pt">
              <w:txbxContent>
                <w:p w:rsidR="00E16566" w:rsidRDefault="00E16566">
                  <w:proofErr w:type="spellStart"/>
                  <w:r>
                    <w:t>shea</w:t>
                  </w:r>
                  <w:proofErr w:type="spellEnd"/>
                  <w:r>
                    <w:t xml:space="preserve"> </w:t>
                  </w:r>
                  <w:proofErr w:type="spellStart"/>
                  <w:r>
                    <w:t>stadium</w:t>
                  </w:r>
                  <w:proofErr w:type="spellEnd"/>
                </w:p>
              </w:txbxContent>
            </v:textbox>
            <w10:wrap type="tight"/>
          </v:shape>
        </w:pict>
      </w:r>
      <w:r w:rsidRPr="005534E5">
        <w:rPr>
          <w:rFonts w:ascii="Times New Roman" w:eastAsiaTheme="minorHAnsi" w:hAnsi="Times New Roman" w:cs="Times New Roman"/>
          <w:noProof/>
          <w:color w:val="000000"/>
          <w:sz w:val="28"/>
          <w:szCs w:val="28"/>
          <w:lang w:val="en-US"/>
        </w:rPr>
        <w:pict>
          <v:shape id="_x0000_s1083" type="#_x0000_t202" style="position:absolute;margin-left:-115.8pt;margin-top:62.25pt;width:102.6pt;height:27.15pt;z-index:251705344;mso-wrap-edited:f" wrapcoords="0 0 21600 0 21600 21600 0 21600 0 0" filled="f" stroked="f">
            <v:fill o:detectmouseclick="t"/>
            <v:textbox inset=",7.2pt,,7.2pt">
              <w:txbxContent>
                <w:p w:rsidR="00E16566" w:rsidRDefault="00E16566">
                  <w:proofErr w:type="spellStart"/>
                  <w:r>
                    <w:t>national</w:t>
                  </w:r>
                  <w:proofErr w:type="spellEnd"/>
                  <w:r>
                    <w:t xml:space="preserve"> </w:t>
                  </w:r>
                  <w:proofErr w:type="spellStart"/>
                  <w:r>
                    <w:t>library</w:t>
                  </w:r>
                  <w:proofErr w:type="spellEnd"/>
                </w:p>
              </w:txbxContent>
            </v:textbox>
            <w10:wrap type="tight"/>
          </v:shape>
        </w:pict>
      </w:r>
      <w:r w:rsidRPr="005534E5">
        <w:rPr>
          <w:rFonts w:ascii="Times New Roman" w:eastAsiaTheme="minorHAnsi" w:hAnsi="Times New Roman" w:cs="Times New Roman"/>
          <w:noProof/>
          <w:color w:val="000000"/>
          <w:sz w:val="28"/>
          <w:szCs w:val="28"/>
          <w:lang w:val="en-US"/>
        </w:rPr>
        <w:pict>
          <v:shape id="_x0000_s1081" type="#_x0000_t202" style="position:absolute;margin-left:-234.6pt;margin-top:62.25pt;width:102.6pt;height:27.15pt;z-index:251704320;mso-wrap-edited:f" wrapcoords="0 0 21600 0 21600 21600 0 21600 0 0" filled="f" stroked="f">
            <v:fill o:detectmouseclick="t"/>
            <v:textbox style="mso-next-textbox:#_x0000_s1081" inset=",7.2pt,,7.2pt">
              <w:txbxContent>
                <w:p w:rsidR="00E16566" w:rsidRDefault="00E16566">
                  <w:proofErr w:type="spellStart"/>
                  <w:r>
                    <w:t>botanic</w:t>
                  </w:r>
                  <w:proofErr w:type="spellEnd"/>
                  <w:r>
                    <w:t xml:space="preserve"> </w:t>
                  </w:r>
                  <w:proofErr w:type="spellStart"/>
                  <w:r>
                    <w:t>gardens</w:t>
                  </w:r>
                  <w:proofErr w:type="spellEnd"/>
                </w:p>
              </w:txbxContent>
            </v:textbox>
            <w10:wrap type="tight"/>
          </v:shape>
        </w:pict>
      </w:r>
      <w:r w:rsidRPr="005534E5">
        <w:rPr>
          <w:rFonts w:ascii="Times New Roman" w:eastAsiaTheme="minorHAnsi" w:hAnsi="Times New Roman" w:cs="Times New Roman"/>
          <w:noProof/>
          <w:color w:val="000000"/>
          <w:sz w:val="28"/>
          <w:szCs w:val="28"/>
          <w:lang w:val="en-US"/>
        </w:rPr>
        <w:pict>
          <v:shape id="_x0000_s1080" type="#_x0000_t202" style="position:absolute;margin-left:-115.8pt;margin-top:26.05pt;width:106.8pt;height:27.15pt;z-index:251703296;mso-wrap-edited:f" wrapcoords="0 0 21600 0 21600 21600 0 21600 0 0" filled="f" stroked="f">
            <v:fill o:detectmouseclick="t"/>
            <v:textbox inset=",7.2pt,,7.2pt">
              <w:txbxContent>
                <w:p w:rsidR="00E16566" w:rsidRDefault="00E16566">
                  <w:proofErr w:type="spellStart"/>
                  <w:r>
                    <w:t>newton</w:t>
                  </w:r>
                  <w:proofErr w:type="spellEnd"/>
                  <w:r>
                    <w:t xml:space="preserve"> </w:t>
                  </w:r>
                  <w:proofErr w:type="spellStart"/>
                  <w:r>
                    <w:t>road</w:t>
                  </w:r>
                  <w:proofErr w:type="spellEnd"/>
                </w:p>
              </w:txbxContent>
            </v:textbox>
            <w10:wrap type="tight"/>
          </v:shape>
        </w:pict>
      </w:r>
      <w:r w:rsidRPr="005534E5">
        <w:rPr>
          <w:rFonts w:ascii="Times New Roman" w:eastAsiaTheme="minorHAnsi" w:hAnsi="Times New Roman" w:cs="Times New Roman"/>
          <w:noProof/>
          <w:color w:val="000000"/>
          <w:sz w:val="28"/>
          <w:szCs w:val="28"/>
          <w:lang w:val="en-US"/>
        </w:rPr>
        <w:pict>
          <v:shape id="_x0000_s1079" type="#_x0000_t202" style="position:absolute;margin-left:-234.6pt;margin-top:26.05pt;width:108pt;height:27.15pt;z-index:251702272;mso-wrap-edited:f" wrapcoords="0 0 21600 0 21600 21600 0 21600 0 0" filled="f" stroked="f">
            <v:fill o:detectmouseclick="t"/>
            <v:textbox inset=",7.2pt,,7.2pt">
              <w:txbxContent>
                <w:p w:rsidR="00E16566" w:rsidRDefault="00E16566">
                  <w:proofErr w:type="spellStart"/>
                  <w:r>
                    <w:t>orchard</w:t>
                  </w:r>
                  <w:proofErr w:type="spellEnd"/>
                  <w:r>
                    <w:t xml:space="preserve"> </w:t>
                  </w:r>
                  <w:proofErr w:type="spellStart"/>
                  <w:r>
                    <w:t>street</w:t>
                  </w:r>
                  <w:proofErr w:type="spellEnd"/>
                </w:p>
              </w:txbxContent>
            </v:textbox>
            <w10:wrap type="tight"/>
          </v:shape>
        </w:pict>
      </w:r>
      <w:r w:rsidR="006F5CB8" w:rsidRPr="00105892">
        <w:rPr>
          <w:rFonts w:ascii="Times New Roman" w:eastAsiaTheme="minorHAnsi" w:hAnsi="Times New Roman" w:cs="Times New Roman"/>
          <w:noProof/>
          <w:color w:val="000000"/>
          <w:sz w:val="28"/>
          <w:szCs w:val="28"/>
        </w:rPr>
        <w:drawing>
          <wp:inline distT="0" distB="0" distL="0" distR="0">
            <wp:extent cx="2732405" cy="2222500"/>
            <wp:effectExtent l="0" t="0" r="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732405" cy="2222500"/>
                    </a:xfrm>
                    <a:prstGeom prst="rect">
                      <a:avLst/>
                    </a:prstGeom>
                    <a:noFill/>
                    <a:ln>
                      <a:noFill/>
                    </a:ln>
                  </pic:spPr>
                </pic:pic>
              </a:graphicData>
            </a:graphic>
          </wp:inline>
        </w:drawing>
      </w:r>
    </w:p>
    <w:p w:rsidR="00634513" w:rsidRPr="00105892" w:rsidRDefault="00F86A69" w:rsidP="00C5738E">
      <w:pPr>
        <w:spacing w:before="100" w:beforeAutospacing="1" w:after="100" w:afterAutospacing="1" w:line="240" w:lineRule="auto"/>
        <w:rPr>
          <w:rFonts w:ascii="Times New Roman" w:eastAsiaTheme="minorHAnsi" w:hAnsi="Times New Roman" w:cs="Times New Roman"/>
          <w:sz w:val="28"/>
          <w:szCs w:val="28"/>
          <w:lang w:val="en-US"/>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 8</w:t>
      </w:r>
      <w:r w:rsidRPr="00911F48">
        <w:rPr>
          <w:rFonts w:ascii="Times New Roman" w:eastAsiaTheme="minorHAnsi" w:hAnsi="Times New Roman" w:cs="Times New Roman"/>
          <w:b/>
          <w:sz w:val="28"/>
          <w:szCs w:val="28"/>
          <w:lang w:val="en-US"/>
        </w:rPr>
        <w:t>.</w:t>
      </w:r>
      <w:r>
        <w:rPr>
          <w:rFonts w:ascii="Times New Roman" w:eastAsiaTheme="minorHAnsi" w:hAnsi="Times New Roman" w:cs="Times New Roman"/>
          <w:b/>
          <w:sz w:val="28"/>
          <w:szCs w:val="28"/>
          <w:lang w:val="en-US"/>
        </w:rPr>
        <w:t xml:space="preserve"> </w:t>
      </w:r>
      <w:r w:rsidR="009B7D42" w:rsidRPr="00105892">
        <w:rPr>
          <w:rFonts w:ascii="Times New Roman" w:eastAsiaTheme="minorHAnsi" w:hAnsi="Times New Roman" w:cs="Times New Roman"/>
          <w:sz w:val="28"/>
          <w:szCs w:val="28"/>
          <w:lang w:val="en-US"/>
        </w:rPr>
        <w:t xml:space="preserve">Find in the right column the Russian equivalents of words in the left one. Read </w:t>
      </w:r>
      <w:proofErr w:type="gramStart"/>
      <w:r w:rsidR="009B7D42" w:rsidRPr="00105892">
        <w:rPr>
          <w:rFonts w:ascii="Times New Roman" w:eastAsiaTheme="minorHAnsi" w:hAnsi="Times New Roman" w:cs="Times New Roman"/>
          <w:sz w:val="28"/>
          <w:szCs w:val="28"/>
          <w:lang w:val="en-US"/>
        </w:rPr>
        <w:t>and</w:t>
      </w:r>
      <w:r>
        <w:rPr>
          <w:rFonts w:ascii="Times New Roman" w:eastAsiaTheme="minorHAnsi" w:hAnsi="Times New Roman" w:cs="Times New Roman"/>
          <w:sz w:val="28"/>
          <w:szCs w:val="28"/>
          <w:lang w:val="en-US"/>
        </w:rPr>
        <w:t xml:space="preserve"> </w:t>
      </w:r>
      <w:r w:rsidR="009B7D42" w:rsidRPr="00105892">
        <w:rPr>
          <w:rFonts w:ascii="Times New Roman" w:eastAsiaTheme="minorHAnsi" w:hAnsi="Times New Roman" w:cs="Times New Roman"/>
          <w:sz w:val="28"/>
          <w:szCs w:val="28"/>
          <w:lang w:val="en-US"/>
        </w:rPr>
        <w:t xml:space="preserve"> memorize</w:t>
      </w:r>
      <w:proofErr w:type="gramEnd"/>
      <w:r w:rsidR="009B7D42" w:rsidRPr="00105892">
        <w:rPr>
          <w:rFonts w:ascii="Times New Roman" w:eastAsiaTheme="minorHAnsi" w:hAnsi="Times New Roman" w:cs="Times New Roman"/>
          <w:sz w:val="28"/>
          <w:szCs w:val="28"/>
          <w:lang w:val="en-US"/>
        </w:rPr>
        <w:t xml:space="preserve"> the new words:</w:t>
      </w:r>
    </w:p>
    <w:p w:rsidR="009B7D42" w:rsidRPr="00105892" w:rsidRDefault="009B7D42" w:rsidP="00F86A69">
      <w:pPr>
        <w:spacing w:after="0" w:line="240" w:lineRule="auto"/>
        <w:contextualSpacing/>
        <w:rPr>
          <w:rFonts w:ascii="Times New Roman" w:eastAsiaTheme="minorHAnsi" w:hAnsi="Times New Roman" w:cs="Times New Roman"/>
          <w:sz w:val="28"/>
          <w:szCs w:val="28"/>
          <w:lang w:val="kk-KZ"/>
        </w:rPr>
      </w:pPr>
      <w:r w:rsidRPr="00105892">
        <w:rPr>
          <w:rFonts w:ascii="Times New Roman" w:eastAsiaTheme="minorHAnsi" w:hAnsi="Times New Roman" w:cs="Times New Roman"/>
          <w:sz w:val="28"/>
          <w:szCs w:val="28"/>
          <w:lang w:val="en-US"/>
        </w:rPr>
        <w:t>Biotechnological</w:t>
      </w:r>
      <w:r w:rsidR="009511AE" w:rsidRPr="00105892">
        <w:rPr>
          <w:rFonts w:ascii="Times New Roman" w:eastAsiaTheme="minorHAnsi" w:hAnsi="Times New Roman" w:cs="Times New Roman"/>
          <w:sz w:val="28"/>
          <w:szCs w:val="28"/>
          <w:lang w:val="en-US"/>
        </w:rPr>
        <w:t xml:space="preserve"> – </w:t>
      </w:r>
      <w:r w:rsidR="009511AE" w:rsidRPr="00105892">
        <w:rPr>
          <w:rFonts w:ascii="Times New Roman" w:eastAsiaTheme="minorHAnsi" w:hAnsi="Times New Roman" w:cs="Times New Roman"/>
          <w:sz w:val="28"/>
          <w:szCs w:val="28"/>
          <w:lang w:val="kk-KZ"/>
        </w:rPr>
        <w:t xml:space="preserve">биология </w:t>
      </w:r>
    </w:p>
    <w:p w:rsidR="009B7D42" w:rsidRPr="00105892" w:rsidRDefault="009B7D42" w:rsidP="00F86A69">
      <w:pPr>
        <w:spacing w:after="0" w:line="240" w:lineRule="auto"/>
        <w:contextualSpacing/>
        <w:rPr>
          <w:rFonts w:ascii="Times New Roman" w:eastAsiaTheme="minorHAnsi" w:hAnsi="Times New Roman" w:cs="Times New Roman"/>
          <w:sz w:val="28"/>
          <w:szCs w:val="28"/>
          <w:lang w:val="en-US"/>
        </w:rPr>
      </w:pPr>
      <w:r w:rsidRPr="00105892">
        <w:rPr>
          <w:rFonts w:ascii="Times New Roman" w:eastAsiaTheme="minorHAnsi" w:hAnsi="Times New Roman" w:cs="Times New Roman"/>
          <w:sz w:val="28"/>
          <w:szCs w:val="28"/>
          <w:lang w:val="en-US"/>
        </w:rPr>
        <w:t>Faculty</w:t>
      </w:r>
      <w:r w:rsidR="009511AE" w:rsidRPr="00105892">
        <w:rPr>
          <w:rFonts w:ascii="Times New Roman" w:eastAsiaTheme="minorHAnsi" w:hAnsi="Times New Roman" w:cs="Times New Roman"/>
          <w:sz w:val="28"/>
          <w:szCs w:val="28"/>
          <w:lang w:val="en-US"/>
        </w:rPr>
        <w:t xml:space="preserve"> - </w:t>
      </w:r>
      <w:r w:rsidR="009511AE" w:rsidRPr="00105892">
        <w:rPr>
          <w:rFonts w:ascii="Times New Roman" w:eastAsiaTheme="minorHAnsi" w:hAnsi="Times New Roman" w:cs="Times New Roman"/>
          <w:sz w:val="28"/>
          <w:szCs w:val="28"/>
        </w:rPr>
        <w:t>биотехнологический</w:t>
      </w:r>
    </w:p>
    <w:p w:rsidR="009B7D42" w:rsidRPr="00105892" w:rsidRDefault="009B7D42" w:rsidP="00F86A69">
      <w:pPr>
        <w:spacing w:after="0" w:line="240" w:lineRule="auto"/>
        <w:contextualSpacing/>
        <w:rPr>
          <w:rFonts w:ascii="Times New Roman" w:eastAsiaTheme="minorHAnsi" w:hAnsi="Times New Roman" w:cs="Times New Roman"/>
          <w:sz w:val="28"/>
          <w:szCs w:val="28"/>
          <w:lang w:val="en-US"/>
        </w:rPr>
      </w:pPr>
      <w:r w:rsidRPr="00105892">
        <w:rPr>
          <w:rFonts w:ascii="Times New Roman" w:eastAsiaTheme="minorHAnsi" w:hAnsi="Times New Roman" w:cs="Times New Roman"/>
          <w:sz w:val="28"/>
          <w:szCs w:val="28"/>
          <w:lang w:val="en-US"/>
        </w:rPr>
        <w:t>Department</w:t>
      </w:r>
      <w:r w:rsidR="009511AE" w:rsidRPr="00105892">
        <w:rPr>
          <w:rFonts w:ascii="Times New Roman" w:eastAsiaTheme="minorHAnsi" w:hAnsi="Times New Roman" w:cs="Times New Roman"/>
          <w:sz w:val="28"/>
          <w:szCs w:val="28"/>
          <w:lang w:val="en-US"/>
        </w:rPr>
        <w:t xml:space="preserve"> - </w:t>
      </w:r>
      <w:r w:rsidR="009511AE" w:rsidRPr="00105892">
        <w:rPr>
          <w:rFonts w:ascii="Times New Roman" w:eastAsiaTheme="minorHAnsi" w:hAnsi="Times New Roman" w:cs="Times New Roman"/>
          <w:sz w:val="28"/>
          <w:szCs w:val="28"/>
        </w:rPr>
        <w:t>невероятный</w:t>
      </w:r>
    </w:p>
    <w:p w:rsidR="009B7D42" w:rsidRPr="00105892" w:rsidRDefault="009B7D42" w:rsidP="00F86A69">
      <w:pPr>
        <w:spacing w:after="0" w:line="240" w:lineRule="auto"/>
        <w:contextualSpacing/>
        <w:rPr>
          <w:rFonts w:ascii="Times New Roman" w:eastAsiaTheme="minorHAnsi" w:hAnsi="Times New Roman" w:cs="Times New Roman"/>
          <w:sz w:val="28"/>
          <w:szCs w:val="28"/>
        </w:rPr>
      </w:pPr>
      <w:proofErr w:type="spellStart"/>
      <w:r w:rsidRPr="00105892">
        <w:rPr>
          <w:rFonts w:ascii="Times New Roman" w:eastAsiaTheme="minorHAnsi" w:hAnsi="Times New Roman" w:cs="Times New Roman"/>
          <w:sz w:val="28"/>
          <w:szCs w:val="28"/>
        </w:rPr>
        <w:t>Biology</w:t>
      </w:r>
      <w:proofErr w:type="spellEnd"/>
      <w:r w:rsidR="009511AE" w:rsidRPr="00105892">
        <w:rPr>
          <w:rFonts w:ascii="Times New Roman" w:eastAsiaTheme="minorHAnsi" w:hAnsi="Times New Roman" w:cs="Times New Roman"/>
          <w:sz w:val="28"/>
          <w:szCs w:val="28"/>
        </w:rPr>
        <w:t xml:space="preserve"> - принимать, допускать</w:t>
      </w:r>
    </w:p>
    <w:p w:rsidR="009B7D42" w:rsidRPr="00105892" w:rsidRDefault="009B7D42" w:rsidP="00F86A69">
      <w:pPr>
        <w:spacing w:after="0" w:line="240" w:lineRule="auto"/>
        <w:contextualSpacing/>
        <w:rPr>
          <w:rFonts w:ascii="Times New Roman" w:eastAsiaTheme="minorHAnsi" w:hAnsi="Times New Roman" w:cs="Times New Roman"/>
          <w:sz w:val="28"/>
          <w:szCs w:val="28"/>
        </w:rPr>
      </w:pPr>
      <w:proofErr w:type="spellStart"/>
      <w:r w:rsidRPr="00105892">
        <w:rPr>
          <w:rFonts w:ascii="Times New Roman" w:eastAsiaTheme="minorHAnsi" w:hAnsi="Times New Roman" w:cs="Times New Roman"/>
          <w:sz w:val="28"/>
          <w:szCs w:val="28"/>
        </w:rPr>
        <w:lastRenderedPageBreak/>
        <w:t>Chemistry</w:t>
      </w:r>
      <w:proofErr w:type="spellEnd"/>
      <w:r w:rsidR="009511AE" w:rsidRPr="00105892">
        <w:rPr>
          <w:rFonts w:ascii="Times New Roman" w:eastAsiaTheme="minorHAnsi" w:hAnsi="Times New Roman" w:cs="Times New Roman"/>
          <w:sz w:val="28"/>
          <w:szCs w:val="28"/>
        </w:rPr>
        <w:t xml:space="preserve"> - кафедра</w:t>
      </w:r>
    </w:p>
    <w:p w:rsidR="009B7D42" w:rsidRPr="00105892" w:rsidRDefault="009B7D42" w:rsidP="00F86A69">
      <w:pPr>
        <w:spacing w:after="0" w:line="240" w:lineRule="auto"/>
        <w:contextualSpacing/>
        <w:rPr>
          <w:rFonts w:ascii="Times New Roman" w:eastAsiaTheme="minorHAnsi" w:hAnsi="Times New Roman" w:cs="Times New Roman"/>
          <w:sz w:val="28"/>
          <w:szCs w:val="28"/>
        </w:rPr>
      </w:pPr>
      <w:proofErr w:type="spellStart"/>
      <w:r w:rsidRPr="00105892">
        <w:rPr>
          <w:rFonts w:ascii="Times New Roman" w:eastAsiaTheme="minorHAnsi" w:hAnsi="Times New Roman" w:cs="Times New Roman"/>
          <w:sz w:val="28"/>
          <w:szCs w:val="28"/>
        </w:rPr>
        <w:t>Accept</w:t>
      </w:r>
      <w:proofErr w:type="spellEnd"/>
      <w:r w:rsidRPr="00105892">
        <w:rPr>
          <w:rFonts w:ascii="Times New Roman" w:eastAsiaTheme="minorHAnsi" w:hAnsi="Times New Roman" w:cs="Times New Roman"/>
          <w:sz w:val="28"/>
          <w:szCs w:val="28"/>
        </w:rPr>
        <w:t xml:space="preserve"> </w:t>
      </w:r>
      <w:r w:rsidR="009511AE" w:rsidRPr="00105892">
        <w:rPr>
          <w:rFonts w:ascii="Times New Roman" w:eastAsiaTheme="minorHAnsi" w:hAnsi="Times New Roman" w:cs="Times New Roman"/>
          <w:sz w:val="28"/>
          <w:szCs w:val="28"/>
        </w:rPr>
        <w:t>- факультет</w:t>
      </w:r>
    </w:p>
    <w:p w:rsidR="009B7D42" w:rsidRPr="00105892" w:rsidRDefault="009B7D42" w:rsidP="00F86A69">
      <w:pPr>
        <w:spacing w:after="0" w:line="240" w:lineRule="auto"/>
        <w:contextualSpacing/>
        <w:rPr>
          <w:rFonts w:ascii="Times New Roman" w:eastAsiaTheme="minorHAnsi" w:hAnsi="Times New Roman" w:cs="Times New Roman"/>
          <w:sz w:val="28"/>
          <w:szCs w:val="28"/>
          <w:lang w:val="en-US"/>
        </w:rPr>
      </w:pPr>
      <w:proofErr w:type="spellStart"/>
      <w:r w:rsidRPr="00105892">
        <w:rPr>
          <w:rFonts w:ascii="Times New Roman" w:eastAsiaTheme="minorHAnsi" w:hAnsi="Times New Roman" w:cs="Times New Roman"/>
          <w:sz w:val="28"/>
          <w:szCs w:val="28"/>
          <w:lang w:val="en-US"/>
        </w:rPr>
        <w:t>Increadible</w:t>
      </w:r>
      <w:proofErr w:type="spellEnd"/>
      <w:r w:rsidRPr="00105892">
        <w:rPr>
          <w:rFonts w:ascii="Times New Roman" w:eastAsiaTheme="minorHAnsi" w:hAnsi="Times New Roman" w:cs="Times New Roman"/>
          <w:sz w:val="28"/>
          <w:szCs w:val="28"/>
          <w:lang w:val="en-US"/>
        </w:rPr>
        <w:t xml:space="preserve"> </w:t>
      </w:r>
      <w:r w:rsidR="009511AE" w:rsidRPr="00105892">
        <w:rPr>
          <w:rFonts w:ascii="Times New Roman" w:eastAsiaTheme="minorHAnsi" w:hAnsi="Times New Roman" w:cs="Times New Roman"/>
          <w:sz w:val="28"/>
          <w:szCs w:val="28"/>
          <w:lang w:val="en-US"/>
        </w:rPr>
        <w:t xml:space="preserve">- </w:t>
      </w:r>
      <w:r w:rsidR="009511AE" w:rsidRPr="00105892">
        <w:rPr>
          <w:rFonts w:ascii="Times New Roman" w:eastAsiaTheme="minorHAnsi" w:hAnsi="Times New Roman" w:cs="Times New Roman"/>
          <w:sz w:val="28"/>
          <w:szCs w:val="28"/>
        </w:rPr>
        <w:t>студент</w:t>
      </w:r>
    </w:p>
    <w:p w:rsidR="009B7D42" w:rsidRPr="00105892" w:rsidRDefault="009B7D42" w:rsidP="00F86A69">
      <w:pPr>
        <w:spacing w:after="0" w:line="240" w:lineRule="auto"/>
        <w:contextualSpacing/>
        <w:rPr>
          <w:rFonts w:ascii="Times New Roman" w:eastAsiaTheme="minorHAnsi" w:hAnsi="Times New Roman" w:cs="Times New Roman"/>
          <w:sz w:val="28"/>
          <w:szCs w:val="28"/>
          <w:lang w:val="en-US"/>
        </w:rPr>
      </w:pPr>
      <w:r w:rsidRPr="00105892">
        <w:rPr>
          <w:rFonts w:ascii="Times New Roman" w:eastAsiaTheme="minorHAnsi" w:hAnsi="Times New Roman" w:cs="Times New Roman"/>
          <w:sz w:val="28"/>
          <w:szCs w:val="28"/>
          <w:lang w:val="en-US"/>
        </w:rPr>
        <w:t xml:space="preserve">Student </w:t>
      </w:r>
      <w:r w:rsidR="009511AE" w:rsidRPr="00105892">
        <w:rPr>
          <w:rFonts w:ascii="Times New Roman" w:eastAsiaTheme="minorHAnsi" w:hAnsi="Times New Roman" w:cs="Times New Roman"/>
          <w:sz w:val="28"/>
          <w:szCs w:val="28"/>
          <w:lang w:val="en-US"/>
        </w:rPr>
        <w:t xml:space="preserve"> - </w:t>
      </w:r>
      <w:r w:rsidR="009511AE" w:rsidRPr="00105892">
        <w:rPr>
          <w:rFonts w:ascii="Times New Roman" w:eastAsiaTheme="minorHAnsi" w:hAnsi="Times New Roman" w:cs="Times New Roman"/>
          <w:sz w:val="28"/>
          <w:szCs w:val="28"/>
        </w:rPr>
        <w:t>использовать</w:t>
      </w:r>
    </w:p>
    <w:p w:rsidR="009B7D42" w:rsidRPr="00105892" w:rsidRDefault="009B7D42" w:rsidP="00F86A69">
      <w:pPr>
        <w:spacing w:after="0" w:line="240" w:lineRule="auto"/>
        <w:contextualSpacing/>
        <w:rPr>
          <w:rFonts w:ascii="Times New Roman" w:eastAsiaTheme="minorHAnsi" w:hAnsi="Times New Roman" w:cs="Times New Roman"/>
          <w:sz w:val="28"/>
          <w:szCs w:val="28"/>
          <w:lang w:val="en-US"/>
        </w:rPr>
      </w:pPr>
      <w:r w:rsidRPr="00105892">
        <w:rPr>
          <w:rFonts w:ascii="Times New Roman" w:eastAsiaTheme="minorHAnsi" w:hAnsi="Times New Roman" w:cs="Times New Roman"/>
          <w:sz w:val="28"/>
          <w:szCs w:val="28"/>
          <w:lang w:val="en-US"/>
        </w:rPr>
        <w:t>Experiment</w:t>
      </w:r>
      <w:r w:rsidR="009511AE" w:rsidRPr="00105892">
        <w:rPr>
          <w:rFonts w:ascii="Times New Roman" w:eastAsiaTheme="minorHAnsi" w:hAnsi="Times New Roman" w:cs="Times New Roman"/>
          <w:sz w:val="28"/>
          <w:szCs w:val="28"/>
          <w:lang w:val="en-US"/>
        </w:rPr>
        <w:t xml:space="preserve"> -</w:t>
      </w:r>
      <w:r w:rsidR="009511AE" w:rsidRPr="00105892">
        <w:rPr>
          <w:rFonts w:ascii="Times New Roman" w:eastAsiaTheme="minorHAnsi" w:hAnsi="Times New Roman" w:cs="Times New Roman"/>
          <w:sz w:val="28"/>
          <w:szCs w:val="28"/>
        </w:rPr>
        <w:t>взвешивать</w:t>
      </w:r>
    </w:p>
    <w:p w:rsidR="009B7D42" w:rsidRPr="00105892" w:rsidRDefault="009B7D42" w:rsidP="00F86A69">
      <w:pPr>
        <w:spacing w:after="0" w:line="240" w:lineRule="auto"/>
        <w:contextualSpacing/>
        <w:rPr>
          <w:rFonts w:ascii="Times New Roman" w:eastAsiaTheme="minorHAnsi" w:hAnsi="Times New Roman" w:cs="Times New Roman"/>
          <w:sz w:val="28"/>
          <w:szCs w:val="28"/>
          <w:lang w:val="en-US"/>
        </w:rPr>
      </w:pPr>
      <w:r w:rsidRPr="00105892">
        <w:rPr>
          <w:rFonts w:ascii="Times New Roman" w:eastAsiaTheme="minorHAnsi" w:hAnsi="Times New Roman" w:cs="Times New Roman"/>
          <w:sz w:val="28"/>
          <w:szCs w:val="28"/>
          <w:lang w:val="en-US"/>
        </w:rPr>
        <w:t xml:space="preserve">To use </w:t>
      </w:r>
      <w:r w:rsidR="009511AE" w:rsidRPr="00105892">
        <w:rPr>
          <w:rFonts w:ascii="Times New Roman" w:eastAsiaTheme="minorHAnsi" w:hAnsi="Times New Roman" w:cs="Times New Roman"/>
          <w:sz w:val="28"/>
          <w:szCs w:val="28"/>
          <w:lang w:val="en-US"/>
        </w:rPr>
        <w:t xml:space="preserve"> - </w:t>
      </w:r>
      <w:r w:rsidR="009511AE" w:rsidRPr="00105892">
        <w:rPr>
          <w:rFonts w:ascii="Times New Roman" w:eastAsiaTheme="minorHAnsi" w:hAnsi="Times New Roman" w:cs="Times New Roman"/>
          <w:sz w:val="28"/>
          <w:szCs w:val="28"/>
        </w:rPr>
        <w:t>весить</w:t>
      </w:r>
    </w:p>
    <w:p w:rsidR="009B7D42" w:rsidRPr="00105892" w:rsidRDefault="009B7D42" w:rsidP="00F86A69">
      <w:pPr>
        <w:spacing w:after="0" w:line="240" w:lineRule="auto"/>
        <w:contextualSpacing/>
        <w:rPr>
          <w:rFonts w:ascii="Times New Roman" w:eastAsiaTheme="minorHAnsi" w:hAnsi="Times New Roman" w:cs="Times New Roman"/>
          <w:sz w:val="28"/>
          <w:szCs w:val="28"/>
          <w:lang w:val="en-US"/>
        </w:rPr>
      </w:pPr>
      <w:r w:rsidRPr="00105892">
        <w:rPr>
          <w:rFonts w:ascii="Times New Roman" w:eastAsiaTheme="minorHAnsi" w:hAnsi="Times New Roman" w:cs="Times New Roman"/>
          <w:sz w:val="28"/>
          <w:szCs w:val="28"/>
          <w:lang w:val="en-US"/>
        </w:rPr>
        <w:t>To weigh</w:t>
      </w:r>
      <w:r w:rsidR="009511AE" w:rsidRPr="00105892">
        <w:rPr>
          <w:rFonts w:ascii="Times New Roman" w:eastAsiaTheme="minorHAnsi" w:hAnsi="Times New Roman" w:cs="Times New Roman"/>
          <w:sz w:val="28"/>
          <w:szCs w:val="28"/>
          <w:lang w:val="en-US"/>
        </w:rPr>
        <w:t xml:space="preserve"> - </w:t>
      </w:r>
      <w:r w:rsidR="009511AE" w:rsidRPr="00105892">
        <w:rPr>
          <w:rFonts w:ascii="Times New Roman" w:eastAsiaTheme="minorHAnsi" w:hAnsi="Times New Roman" w:cs="Times New Roman"/>
          <w:sz w:val="28"/>
          <w:szCs w:val="28"/>
        </w:rPr>
        <w:t>эксперимент</w:t>
      </w:r>
    </w:p>
    <w:p w:rsidR="009B7D42" w:rsidRPr="00105892" w:rsidRDefault="009B7D42" w:rsidP="00F86A69">
      <w:pPr>
        <w:spacing w:after="0" w:line="240" w:lineRule="auto"/>
        <w:contextualSpacing/>
        <w:rPr>
          <w:rFonts w:ascii="Times New Roman" w:eastAsiaTheme="minorHAnsi" w:hAnsi="Times New Roman" w:cs="Times New Roman"/>
          <w:sz w:val="28"/>
          <w:szCs w:val="28"/>
          <w:lang w:val="en-US"/>
        </w:rPr>
      </w:pPr>
      <w:r w:rsidRPr="00105892">
        <w:rPr>
          <w:rFonts w:ascii="Times New Roman" w:eastAsiaTheme="minorHAnsi" w:hAnsi="Times New Roman" w:cs="Times New Roman"/>
          <w:sz w:val="28"/>
          <w:szCs w:val="28"/>
          <w:lang w:val="en-US"/>
        </w:rPr>
        <w:t xml:space="preserve">Weight </w:t>
      </w:r>
      <w:r w:rsidR="009511AE" w:rsidRPr="00105892">
        <w:rPr>
          <w:rFonts w:ascii="Times New Roman" w:eastAsiaTheme="minorHAnsi" w:hAnsi="Times New Roman" w:cs="Times New Roman"/>
          <w:sz w:val="28"/>
          <w:szCs w:val="28"/>
          <w:lang w:val="en-US"/>
        </w:rPr>
        <w:t xml:space="preserve">- </w:t>
      </w:r>
      <w:r w:rsidR="009511AE" w:rsidRPr="00105892">
        <w:rPr>
          <w:rFonts w:ascii="Times New Roman" w:eastAsiaTheme="minorHAnsi" w:hAnsi="Times New Roman" w:cs="Times New Roman"/>
          <w:sz w:val="28"/>
          <w:szCs w:val="28"/>
        </w:rPr>
        <w:t>вес</w:t>
      </w:r>
    </w:p>
    <w:p w:rsidR="009B7D42" w:rsidRPr="00105892" w:rsidRDefault="009B7D42" w:rsidP="00F86A69">
      <w:pPr>
        <w:spacing w:after="0" w:line="240" w:lineRule="auto"/>
        <w:contextualSpacing/>
        <w:rPr>
          <w:rFonts w:ascii="Times New Roman" w:eastAsiaTheme="minorHAnsi" w:hAnsi="Times New Roman" w:cs="Times New Roman"/>
          <w:sz w:val="28"/>
          <w:szCs w:val="28"/>
          <w:lang w:val="en-US"/>
        </w:rPr>
      </w:pPr>
      <w:r w:rsidRPr="00105892">
        <w:rPr>
          <w:rFonts w:ascii="Times New Roman" w:eastAsiaTheme="minorHAnsi" w:hAnsi="Times New Roman" w:cs="Times New Roman"/>
          <w:sz w:val="28"/>
          <w:szCs w:val="28"/>
          <w:lang w:val="en-US"/>
        </w:rPr>
        <w:t xml:space="preserve">To mix </w:t>
      </w:r>
      <w:r w:rsidR="009511AE" w:rsidRPr="00105892">
        <w:rPr>
          <w:rFonts w:ascii="Times New Roman" w:eastAsiaTheme="minorHAnsi" w:hAnsi="Times New Roman" w:cs="Times New Roman"/>
          <w:sz w:val="28"/>
          <w:szCs w:val="28"/>
          <w:lang w:val="en-US"/>
        </w:rPr>
        <w:t xml:space="preserve"> - </w:t>
      </w:r>
      <w:r w:rsidR="009511AE" w:rsidRPr="00105892">
        <w:rPr>
          <w:rFonts w:ascii="Times New Roman" w:eastAsiaTheme="minorHAnsi" w:hAnsi="Times New Roman" w:cs="Times New Roman"/>
          <w:sz w:val="28"/>
          <w:szCs w:val="28"/>
        </w:rPr>
        <w:t>смесь</w:t>
      </w:r>
    </w:p>
    <w:p w:rsidR="009B7D42" w:rsidRPr="00105892" w:rsidRDefault="009B7D42" w:rsidP="00F86A69">
      <w:pPr>
        <w:spacing w:after="0" w:line="240" w:lineRule="auto"/>
        <w:contextualSpacing/>
        <w:rPr>
          <w:rFonts w:ascii="Times New Roman" w:eastAsiaTheme="minorHAnsi" w:hAnsi="Times New Roman" w:cs="Times New Roman"/>
          <w:sz w:val="28"/>
          <w:szCs w:val="28"/>
          <w:lang w:val="en-US"/>
        </w:rPr>
      </w:pPr>
      <w:r w:rsidRPr="00105892">
        <w:rPr>
          <w:rFonts w:ascii="Times New Roman" w:eastAsiaTheme="minorHAnsi" w:hAnsi="Times New Roman" w:cs="Times New Roman"/>
          <w:sz w:val="28"/>
          <w:szCs w:val="28"/>
          <w:lang w:val="en-US"/>
        </w:rPr>
        <w:t xml:space="preserve">Mixture </w:t>
      </w:r>
      <w:r w:rsidR="009511AE" w:rsidRPr="00105892">
        <w:rPr>
          <w:rFonts w:ascii="Times New Roman" w:eastAsiaTheme="minorHAnsi" w:hAnsi="Times New Roman" w:cs="Times New Roman"/>
          <w:sz w:val="28"/>
          <w:szCs w:val="28"/>
          <w:lang w:val="en-US"/>
        </w:rPr>
        <w:t xml:space="preserve">- </w:t>
      </w:r>
      <w:r w:rsidR="009511AE" w:rsidRPr="00105892">
        <w:rPr>
          <w:rFonts w:ascii="Times New Roman" w:eastAsiaTheme="minorHAnsi" w:hAnsi="Times New Roman" w:cs="Times New Roman"/>
          <w:sz w:val="28"/>
          <w:szCs w:val="28"/>
        </w:rPr>
        <w:t>приборы</w:t>
      </w:r>
    </w:p>
    <w:p w:rsidR="009511AE" w:rsidRPr="00105892" w:rsidRDefault="009511AE" w:rsidP="00F86A69">
      <w:pPr>
        <w:spacing w:after="0" w:line="240" w:lineRule="auto"/>
        <w:contextualSpacing/>
        <w:rPr>
          <w:rFonts w:ascii="Times New Roman" w:eastAsiaTheme="minorHAnsi" w:hAnsi="Times New Roman" w:cs="Times New Roman"/>
          <w:sz w:val="28"/>
          <w:szCs w:val="28"/>
          <w:lang w:val="en-US"/>
        </w:rPr>
      </w:pPr>
      <w:r w:rsidRPr="00105892">
        <w:rPr>
          <w:rFonts w:ascii="Times New Roman" w:eastAsiaTheme="minorHAnsi" w:hAnsi="Times New Roman" w:cs="Times New Roman"/>
          <w:sz w:val="28"/>
          <w:szCs w:val="28"/>
          <w:lang w:val="en-US"/>
        </w:rPr>
        <w:t xml:space="preserve">Apparatus - </w:t>
      </w:r>
      <w:r w:rsidRPr="00105892">
        <w:rPr>
          <w:rFonts w:ascii="Times New Roman" w:eastAsiaTheme="minorHAnsi" w:hAnsi="Times New Roman" w:cs="Times New Roman"/>
          <w:sz w:val="28"/>
          <w:szCs w:val="28"/>
        </w:rPr>
        <w:t>смешивать</w:t>
      </w:r>
      <w:r w:rsidRPr="00105892">
        <w:rPr>
          <w:rFonts w:ascii="Times New Roman" w:eastAsiaTheme="minorHAnsi" w:hAnsi="Times New Roman" w:cs="Times New Roman"/>
          <w:sz w:val="28"/>
          <w:szCs w:val="28"/>
          <w:lang w:val="en-US"/>
        </w:rPr>
        <w:t xml:space="preserve"> </w:t>
      </w:r>
    </w:p>
    <w:p w:rsidR="009B7D42" w:rsidRPr="00105892" w:rsidRDefault="00F86A69" w:rsidP="00C5738E">
      <w:pPr>
        <w:spacing w:before="100" w:beforeAutospacing="1" w:after="100" w:afterAutospacing="1" w:line="240" w:lineRule="auto"/>
        <w:rPr>
          <w:rFonts w:ascii="Times New Roman" w:eastAsiaTheme="minorHAnsi" w:hAnsi="Times New Roman" w:cs="Times New Roman"/>
          <w:sz w:val="28"/>
          <w:szCs w:val="28"/>
          <w:lang w:val="en-US"/>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 9</w:t>
      </w:r>
      <w:r w:rsidRPr="00911F48">
        <w:rPr>
          <w:rFonts w:ascii="Times New Roman" w:eastAsiaTheme="minorHAnsi" w:hAnsi="Times New Roman" w:cs="Times New Roman"/>
          <w:b/>
          <w:sz w:val="28"/>
          <w:szCs w:val="28"/>
          <w:lang w:val="en-US"/>
        </w:rPr>
        <w:t>.</w:t>
      </w:r>
      <w:r>
        <w:rPr>
          <w:rFonts w:ascii="Times New Roman" w:eastAsiaTheme="minorHAnsi" w:hAnsi="Times New Roman" w:cs="Times New Roman"/>
          <w:b/>
          <w:sz w:val="28"/>
          <w:szCs w:val="28"/>
          <w:lang w:val="en-US"/>
        </w:rPr>
        <w:t xml:space="preserve"> </w:t>
      </w:r>
      <w:r w:rsidR="009511AE" w:rsidRPr="00105892">
        <w:rPr>
          <w:rFonts w:ascii="Times New Roman" w:eastAsiaTheme="minorHAnsi" w:hAnsi="Times New Roman" w:cs="Times New Roman"/>
          <w:sz w:val="28"/>
          <w:szCs w:val="28"/>
          <w:lang w:val="en-US"/>
        </w:rPr>
        <w:t>Read and translate the following word combinations into English:</w:t>
      </w:r>
    </w:p>
    <w:p w:rsidR="009511AE" w:rsidRPr="00105892" w:rsidRDefault="009511AE" w:rsidP="00C5738E">
      <w:pPr>
        <w:spacing w:before="100" w:beforeAutospacing="1" w:after="100" w:afterAutospacing="1" w:line="240" w:lineRule="auto"/>
        <w:rPr>
          <w:rFonts w:ascii="Times New Roman" w:eastAsiaTheme="minorHAnsi" w:hAnsi="Times New Roman" w:cs="Times New Roman"/>
          <w:sz w:val="28"/>
          <w:szCs w:val="28"/>
          <w:lang w:val="kk-KZ"/>
        </w:rPr>
      </w:pPr>
      <w:r w:rsidRPr="00105892">
        <w:rPr>
          <w:rFonts w:ascii="Times New Roman" w:eastAsiaTheme="minorHAnsi" w:hAnsi="Times New Roman" w:cs="Times New Roman"/>
          <w:sz w:val="28"/>
          <w:szCs w:val="28"/>
          <w:lang w:val="kk-KZ"/>
        </w:rPr>
        <w:t xml:space="preserve">Было принято, </w:t>
      </w:r>
      <w:r w:rsidR="00F86A69" w:rsidRPr="00F86A69">
        <w:rPr>
          <w:rFonts w:ascii="Times New Roman" w:eastAsiaTheme="minorHAnsi" w:hAnsi="Times New Roman" w:cs="Times New Roman"/>
          <w:sz w:val="28"/>
          <w:szCs w:val="28"/>
        </w:rPr>
        <w:t xml:space="preserve"> </w:t>
      </w:r>
      <w:r w:rsidRPr="00105892">
        <w:rPr>
          <w:rFonts w:ascii="Times New Roman" w:eastAsiaTheme="minorHAnsi" w:hAnsi="Times New Roman" w:cs="Times New Roman"/>
          <w:sz w:val="28"/>
          <w:szCs w:val="28"/>
          <w:lang w:val="kk-KZ"/>
        </w:rPr>
        <w:t>подготовил реферат, высококвалифицированный ученый, биотехнология микроорганизмов, ученая степень, пищевая биотехнология, биохимия.</w:t>
      </w:r>
    </w:p>
    <w:p w:rsidR="009511AE" w:rsidRPr="00105892" w:rsidRDefault="00F86A69" w:rsidP="00C5738E">
      <w:pPr>
        <w:spacing w:before="100" w:beforeAutospacing="1" w:after="100" w:afterAutospacing="1" w:line="240" w:lineRule="auto"/>
        <w:rPr>
          <w:rFonts w:ascii="Times New Roman" w:eastAsiaTheme="minorHAnsi" w:hAnsi="Times New Roman" w:cs="Times New Roman"/>
          <w:sz w:val="28"/>
          <w:szCs w:val="28"/>
          <w:lang w:val="kk-KZ"/>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 10</w:t>
      </w:r>
      <w:r w:rsidRPr="00911F48">
        <w:rPr>
          <w:rFonts w:ascii="Times New Roman" w:eastAsiaTheme="minorHAnsi" w:hAnsi="Times New Roman" w:cs="Times New Roman"/>
          <w:b/>
          <w:sz w:val="28"/>
          <w:szCs w:val="28"/>
          <w:lang w:val="en-US"/>
        </w:rPr>
        <w:t>.</w:t>
      </w:r>
      <w:r>
        <w:rPr>
          <w:rFonts w:ascii="Times New Roman" w:eastAsiaTheme="minorHAnsi" w:hAnsi="Times New Roman" w:cs="Times New Roman"/>
          <w:b/>
          <w:sz w:val="28"/>
          <w:szCs w:val="28"/>
          <w:lang w:val="en-US"/>
        </w:rPr>
        <w:t xml:space="preserve"> </w:t>
      </w:r>
      <w:r w:rsidR="009511AE" w:rsidRPr="00105892">
        <w:rPr>
          <w:rFonts w:ascii="Times New Roman" w:eastAsiaTheme="minorHAnsi" w:hAnsi="Times New Roman" w:cs="Times New Roman"/>
          <w:sz w:val="28"/>
          <w:szCs w:val="28"/>
          <w:lang w:val="en-US"/>
        </w:rPr>
        <w:t>Complete the sentences:</w:t>
      </w:r>
    </w:p>
    <w:p w:rsidR="000A6B8D" w:rsidRPr="00105892" w:rsidRDefault="000A6B8D" w:rsidP="00F86A69">
      <w:pPr>
        <w:spacing w:after="0" w:line="240" w:lineRule="auto"/>
        <w:contextualSpacing/>
        <w:rPr>
          <w:rFonts w:ascii="Times New Roman" w:eastAsiaTheme="minorHAnsi" w:hAnsi="Times New Roman" w:cs="Times New Roman"/>
          <w:sz w:val="28"/>
          <w:szCs w:val="28"/>
          <w:lang w:val="kk-KZ"/>
        </w:rPr>
      </w:pPr>
      <w:r w:rsidRPr="00105892">
        <w:rPr>
          <w:rFonts w:ascii="Times New Roman" w:eastAsiaTheme="minorHAnsi" w:hAnsi="Times New Roman" w:cs="Times New Roman"/>
          <w:sz w:val="28"/>
          <w:szCs w:val="28"/>
          <w:lang w:val="kk-KZ"/>
        </w:rPr>
        <w:t>The faculty has trained about 5500 higly qualified biotechnological ....</w:t>
      </w:r>
    </w:p>
    <w:p w:rsidR="000A6B8D" w:rsidRPr="00105892" w:rsidRDefault="000A6B8D" w:rsidP="00F86A69">
      <w:pPr>
        <w:spacing w:after="0" w:line="240" w:lineRule="auto"/>
        <w:contextualSpacing/>
        <w:rPr>
          <w:rFonts w:ascii="Times New Roman" w:eastAsiaTheme="minorHAnsi" w:hAnsi="Times New Roman" w:cs="Times New Roman"/>
          <w:sz w:val="28"/>
          <w:szCs w:val="28"/>
          <w:lang w:val="kk-KZ"/>
        </w:rPr>
      </w:pPr>
      <w:r w:rsidRPr="00105892">
        <w:rPr>
          <w:rFonts w:ascii="Times New Roman" w:eastAsiaTheme="minorHAnsi" w:hAnsi="Times New Roman" w:cs="Times New Roman"/>
          <w:sz w:val="28"/>
          <w:szCs w:val="28"/>
          <w:lang w:val="kk-KZ"/>
        </w:rPr>
        <w:t>Specialists about 80% of faculty has scientific degrees and ...</w:t>
      </w:r>
    </w:p>
    <w:p w:rsidR="000A6B8D" w:rsidRPr="00105892" w:rsidRDefault="000A6B8D" w:rsidP="00F86A69">
      <w:pPr>
        <w:spacing w:after="0" w:line="240" w:lineRule="auto"/>
        <w:contextualSpacing/>
        <w:rPr>
          <w:rFonts w:ascii="Times New Roman" w:eastAsiaTheme="minorHAnsi" w:hAnsi="Times New Roman" w:cs="Times New Roman"/>
          <w:sz w:val="28"/>
          <w:szCs w:val="28"/>
          <w:lang w:val="kk-KZ"/>
        </w:rPr>
      </w:pPr>
      <w:r w:rsidRPr="00105892">
        <w:rPr>
          <w:rFonts w:ascii="Times New Roman" w:eastAsiaTheme="minorHAnsi" w:hAnsi="Times New Roman" w:cs="Times New Roman"/>
          <w:sz w:val="28"/>
          <w:szCs w:val="28"/>
          <w:lang w:val="kk-KZ"/>
        </w:rPr>
        <w:t>The modern Chemical engineering and biotechnology faculty is in its ... state. It ... some departments. Today biotechnology has become an ... actual area of activity.</w:t>
      </w:r>
    </w:p>
    <w:p w:rsidR="000A6B8D" w:rsidRPr="00105892" w:rsidRDefault="00F86A69" w:rsidP="00C5738E">
      <w:pPr>
        <w:spacing w:before="100" w:beforeAutospacing="1" w:after="100" w:afterAutospacing="1" w:line="240" w:lineRule="auto"/>
        <w:rPr>
          <w:rFonts w:ascii="Times New Roman" w:eastAsiaTheme="minorHAnsi" w:hAnsi="Times New Roman" w:cs="Times New Roman"/>
          <w:sz w:val="28"/>
          <w:szCs w:val="28"/>
          <w:lang w:val="kk-KZ"/>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11</w:t>
      </w:r>
      <w:r w:rsidRPr="00911F48">
        <w:rPr>
          <w:rFonts w:ascii="Times New Roman" w:eastAsiaTheme="minorHAnsi" w:hAnsi="Times New Roman" w:cs="Times New Roman"/>
          <w:b/>
          <w:sz w:val="28"/>
          <w:szCs w:val="28"/>
          <w:lang w:val="en-US"/>
        </w:rPr>
        <w:t>.</w:t>
      </w:r>
      <w:r>
        <w:rPr>
          <w:rFonts w:ascii="Times New Roman" w:eastAsiaTheme="minorHAnsi" w:hAnsi="Times New Roman" w:cs="Times New Roman"/>
          <w:b/>
          <w:sz w:val="28"/>
          <w:szCs w:val="28"/>
          <w:lang w:val="en-US"/>
        </w:rPr>
        <w:t xml:space="preserve"> </w:t>
      </w:r>
      <w:r w:rsidR="000A6B8D" w:rsidRPr="00105892">
        <w:rPr>
          <w:rFonts w:ascii="Times New Roman" w:eastAsiaTheme="minorHAnsi" w:hAnsi="Times New Roman" w:cs="Times New Roman"/>
          <w:sz w:val="28"/>
          <w:szCs w:val="28"/>
          <w:lang w:val="kk-KZ"/>
        </w:rPr>
        <w:t xml:space="preserve"> Retell the text. </w:t>
      </w:r>
    </w:p>
    <w:p w:rsidR="000B3D38" w:rsidRPr="00105892" w:rsidRDefault="00F86A69" w:rsidP="000B3D38">
      <w:pPr>
        <w:spacing w:before="100" w:beforeAutospacing="1" w:after="100" w:afterAutospacing="1" w:line="240" w:lineRule="auto"/>
        <w:rPr>
          <w:rFonts w:ascii="Times New Roman" w:eastAsiaTheme="minorHAnsi" w:hAnsi="Times New Roman" w:cs="Times New Roman"/>
          <w:sz w:val="28"/>
          <w:szCs w:val="28"/>
          <w:lang w:val="en-US"/>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 12.  </w:t>
      </w:r>
      <w:r w:rsidR="00281A66" w:rsidRPr="00105892">
        <w:rPr>
          <w:rFonts w:ascii="Times New Roman" w:eastAsiaTheme="minorHAnsi" w:hAnsi="Times New Roman" w:cs="Times New Roman"/>
          <w:color w:val="211E1E"/>
          <w:sz w:val="28"/>
          <w:szCs w:val="28"/>
          <w:lang w:val="en-US"/>
        </w:rPr>
        <w:t xml:space="preserve"> </w:t>
      </w:r>
      <w:r w:rsidR="000B3D38" w:rsidRPr="00F86A69">
        <w:rPr>
          <w:rFonts w:ascii="Times New Roman" w:eastAsiaTheme="minorHAnsi" w:hAnsi="Times New Roman" w:cs="Times New Roman"/>
          <w:bCs/>
          <w:sz w:val="28"/>
          <w:szCs w:val="28"/>
          <w:lang w:val="en-US"/>
        </w:rPr>
        <w:t>Quick Definitions</w:t>
      </w:r>
      <w:r>
        <w:rPr>
          <w:rFonts w:ascii="Times New Roman" w:eastAsiaTheme="minorHAnsi" w:hAnsi="Times New Roman" w:cs="Times New Roman"/>
          <w:b/>
          <w:bCs/>
          <w:sz w:val="28"/>
          <w:szCs w:val="28"/>
          <w:lang w:val="en-US"/>
        </w:rPr>
        <w:t xml:space="preserve">. </w:t>
      </w:r>
      <w:r w:rsidRPr="00F86A69">
        <w:rPr>
          <w:rFonts w:ascii="Times New Roman" w:eastAsiaTheme="minorHAnsi" w:hAnsi="Times New Roman" w:cs="Times New Roman"/>
          <w:bCs/>
          <w:sz w:val="28"/>
          <w:szCs w:val="28"/>
          <w:lang w:val="en-US"/>
        </w:rPr>
        <w:t>Memorize them.</w:t>
      </w:r>
    </w:p>
    <w:p w:rsidR="000B3D38" w:rsidRPr="00105892" w:rsidRDefault="000B3D38" w:rsidP="006C03D4">
      <w:pPr>
        <w:spacing w:after="0" w:line="240" w:lineRule="auto"/>
        <w:contextualSpacing/>
        <w:jc w:val="both"/>
        <w:rPr>
          <w:rFonts w:ascii="Times New Roman" w:eastAsiaTheme="minorHAnsi" w:hAnsi="Times New Roman" w:cs="Times New Roman"/>
          <w:sz w:val="28"/>
          <w:szCs w:val="28"/>
          <w:lang w:val="en-US"/>
        </w:rPr>
      </w:pPr>
      <w:r w:rsidRPr="00105892">
        <w:rPr>
          <w:rFonts w:ascii="Times New Roman" w:eastAsiaTheme="minorHAnsi" w:hAnsi="Times New Roman" w:cs="Times New Roman"/>
          <w:b/>
          <w:bCs/>
          <w:sz w:val="28"/>
          <w:szCs w:val="28"/>
          <w:lang w:val="en-US"/>
        </w:rPr>
        <w:t xml:space="preserve">Observation </w:t>
      </w:r>
      <w:r w:rsidRPr="00105892">
        <w:rPr>
          <w:rFonts w:ascii="Times New Roman" w:eastAsiaTheme="minorHAnsi" w:hAnsi="Times New Roman" w:cs="Times New Roman"/>
          <w:sz w:val="28"/>
          <w:szCs w:val="28"/>
          <w:lang w:val="en-US"/>
        </w:rPr>
        <w:t xml:space="preserve">- Quantitative and qualitative measurements of the world. </w:t>
      </w:r>
    </w:p>
    <w:p w:rsidR="000B3D38" w:rsidRPr="00105892" w:rsidRDefault="000B3D38" w:rsidP="006C03D4">
      <w:pPr>
        <w:spacing w:after="0" w:line="240" w:lineRule="auto"/>
        <w:contextualSpacing/>
        <w:jc w:val="both"/>
        <w:rPr>
          <w:rFonts w:ascii="Times New Roman" w:eastAsiaTheme="minorHAnsi" w:hAnsi="Times New Roman" w:cs="Times New Roman"/>
          <w:sz w:val="28"/>
          <w:szCs w:val="28"/>
          <w:lang w:val="en-US"/>
        </w:rPr>
      </w:pPr>
      <w:r w:rsidRPr="00105892">
        <w:rPr>
          <w:rFonts w:ascii="Times New Roman" w:eastAsiaTheme="minorHAnsi" w:hAnsi="Times New Roman" w:cs="Times New Roman"/>
          <w:b/>
          <w:bCs/>
          <w:sz w:val="28"/>
          <w:szCs w:val="28"/>
          <w:lang w:val="en-US"/>
        </w:rPr>
        <w:t xml:space="preserve">Inference </w:t>
      </w:r>
      <w:r w:rsidRPr="00105892">
        <w:rPr>
          <w:rFonts w:ascii="Times New Roman" w:eastAsiaTheme="minorHAnsi" w:hAnsi="Times New Roman" w:cs="Times New Roman"/>
          <w:sz w:val="28"/>
          <w:szCs w:val="28"/>
          <w:lang w:val="en-US"/>
        </w:rPr>
        <w:t xml:space="preserve">- Deriving new knowledge based upon old knowledge. </w:t>
      </w:r>
    </w:p>
    <w:p w:rsidR="000B3D38" w:rsidRPr="00105892" w:rsidRDefault="000B3D38" w:rsidP="006C03D4">
      <w:pPr>
        <w:spacing w:after="0" w:line="240" w:lineRule="auto"/>
        <w:contextualSpacing/>
        <w:jc w:val="both"/>
        <w:rPr>
          <w:rFonts w:ascii="Times New Roman" w:eastAsiaTheme="minorHAnsi" w:hAnsi="Times New Roman" w:cs="Times New Roman"/>
          <w:sz w:val="28"/>
          <w:szCs w:val="28"/>
          <w:lang w:val="en-US"/>
        </w:rPr>
      </w:pPr>
      <w:r w:rsidRPr="00105892">
        <w:rPr>
          <w:rFonts w:ascii="Times New Roman" w:eastAsiaTheme="minorHAnsi" w:hAnsi="Times New Roman" w:cs="Times New Roman"/>
          <w:b/>
          <w:bCs/>
          <w:sz w:val="28"/>
          <w:szCs w:val="28"/>
          <w:lang w:val="en-US"/>
        </w:rPr>
        <w:t xml:space="preserve">Hypotheses </w:t>
      </w:r>
      <w:r w:rsidRPr="00105892">
        <w:rPr>
          <w:rFonts w:ascii="Times New Roman" w:eastAsiaTheme="minorHAnsi" w:hAnsi="Times New Roman" w:cs="Times New Roman"/>
          <w:sz w:val="28"/>
          <w:szCs w:val="28"/>
          <w:lang w:val="en-US"/>
        </w:rPr>
        <w:t xml:space="preserve">- A suggested explanation. </w:t>
      </w:r>
    </w:p>
    <w:p w:rsidR="000B3D38" w:rsidRPr="00105892" w:rsidRDefault="000B3D38" w:rsidP="006C03D4">
      <w:pPr>
        <w:spacing w:after="0" w:line="240" w:lineRule="auto"/>
        <w:contextualSpacing/>
        <w:jc w:val="both"/>
        <w:rPr>
          <w:rFonts w:ascii="Times New Roman" w:eastAsiaTheme="minorHAnsi" w:hAnsi="Times New Roman" w:cs="Times New Roman"/>
          <w:sz w:val="28"/>
          <w:szCs w:val="28"/>
          <w:lang w:val="en-US"/>
        </w:rPr>
      </w:pPr>
      <w:r w:rsidRPr="00105892">
        <w:rPr>
          <w:rFonts w:ascii="Times New Roman" w:eastAsiaTheme="minorHAnsi" w:hAnsi="Times New Roman" w:cs="Times New Roman"/>
          <w:b/>
          <w:bCs/>
          <w:sz w:val="28"/>
          <w:szCs w:val="28"/>
          <w:lang w:val="en-US"/>
        </w:rPr>
        <w:t xml:space="preserve">Rejected Hypothesis </w:t>
      </w:r>
      <w:r w:rsidRPr="00105892">
        <w:rPr>
          <w:rFonts w:ascii="Times New Roman" w:eastAsiaTheme="minorHAnsi" w:hAnsi="Times New Roman" w:cs="Times New Roman"/>
          <w:sz w:val="28"/>
          <w:szCs w:val="28"/>
          <w:lang w:val="en-US"/>
        </w:rPr>
        <w:t xml:space="preserve">- An explanation that has been ruled out through experimentation. </w:t>
      </w:r>
    </w:p>
    <w:p w:rsidR="000B3D38" w:rsidRPr="00105892" w:rsidRDefault="000B3D38" w:rsidP="006C03D4">
      <w:pPr>
        <w:spacing w:after="0" w:line="240" w:lineRule="auto"/>
        <w:contextualSpacing/>
        <w:jc w:val="both"/>
        <w:rPr>
          <w:rFonts w:ascii="Times New Roman" w:eastAsiaTheme="minorHAnsi" w:hAnsi="Times New Roman" w:cs="Times New Roman"/>
          <w:sz w:val="28"/>
          <w:szCs w:val="28"/>
          <w:lang w:val="en-US"/>
        </w:rPr>
      </w:pPr>
      <w:r w:rsidRPr="00105892">
        <w:rPr>
          <w:rFonts w:ascii="Times New Roman" w:eastAsiaTheme="minorHAnsi" w:hAnsi="Times New Roman" w:cs="Times New Roman"/>
          <w:b/>
          <w:bCs/>
          <w:sz w:val="28"/>
          <w:szCs w:val="28"/>
          <w:lang w:val="en-US"/>
        </w:rPr>
        <w:t xml:space="preserve">Accepted Hypothesis </w:t>
      </w:r>
      <w:r w:rsidRPr="00105892">
        <w:rPr>
          <w:rFonts w:ascii="Times New Roman" w:eastAsiaTheme="minorHAnsi" w:hAnsi="Times New Roman" w:cs="Times New Roman"/>
          <w:sz w:val="28"/>
          <w:szCs w:val="28"/>
          <w:lang w:val="en-US"/>
        </w:rPr>
        <w:t xml:space="preserve">- An explanation that has not been ruled out through excessive experimentation and makes verifiable predictions that are true. </w:t>
      </w:r>
    </w:p>
    <w:p w:rsidR="000B3D38" w:rsidRPr="00105892" w:rsidRDefault="000B3D38" w:rsidP="006C03D4">
      <w:pPr>
        <w:spacing w:after="0" w:line="240" w:lineRule="auto"/>
        <w:contextualSpacing/>
        <w:jc w:val="both"/>
        <w:rPr>
          <w:rFonts w:ascii="Times New Roman" w:eastAsiaTheme="minorHAnsi" w:hAnsi="Times New Roman" w:cs="Times New Roman"/>
          <w:sz w:val="28"/>
          <w:szCs w:val="28"/>
          <w:lang w:val="en-US"/>
        </w:rPr>
      </w:pPr>
      <w:r w:rsidRPr="00105892">
        <w:rPr>
          <w:rFonts w:ascii="Times New Roman" w:eastAsiaTheme="minorHAnsi" w:hAnsi="Times New Roman" w:cs="Times New Roman"/>
          <w:b/>
          <w:bCs/>
          <w:sz w:val="28"/>
          <w:szCs w:val="28"/>
          <w:lang w:val="en-US"/>
        </w:rPr>
        <w:t xml:space="preserve">Experiment </w:t>
      </w:r>
      <w:r w:rsidRPr="00105892">
        <w:rPr>
          <w:rFonts w:ascii="Times New Roman" w:eastAsiaTheme="minorHAnsi" w:hAnsi="Times New Roman" w:cs="Times New Roman"/>
          <w:sz w:val="28"/>
          <w:szCs w:val="28"/>
          <w:lang w:val="en-US"/>
        </w:rPr>
        <w:t xml:space="preserve">- A test that is used to rule out a hypothesis or validate something already known. </w:t>
      </w:r>
    </w:p>
    <w:p w:rsidR="00F86A69" w:rsidRDefault="000B3D38" w:rsidP="006C03D4">
      <w:pPr>
        <w:pStyle w:val="af0"/>
        <w:spacing w:before="0" w:beforeAutospacing="0" w:after="0" w:afterAutospacing="0"/>
        <w:contextualSpacing/>
        <w:jc w:val="both"/>
        <w:rPr>
          <w:rFonts w:eastAsiaTheme="minorHAnsi"/>
          <w:sz w:val="28"/>
          <w:szCs w:val="28"/>
          <w:lang w:val="en-US"/>
        </w:rPr>
      </w:pPr>
      <w:r w:rsidRPr="00105892">
        <w:rPr>
          <w:rFonts w:eastAsiaTheme="minorHAnsi"/>
          <w:b/>
          <w:bCs/>
          <w:sz w:val="28"/>
          <w:szCs w:val="28"/>
          <w:lang w:val="en-US"/>
        </w:rPr>
        <w:t xml:space="preserve">Scientific Method </w:t>
      </w:r>
      <w:r w:rsidRPr="00105892">
        <w:rPr>
          <w:rFonts w:eastAsiaTheme="minorHAnsi"/>
          <w:sz w:val="28"/>
          <w:szCs w:val="28"/>
          <w:lang w:val="en-US"/>
        </w:rPr>
        <w:t>- The process of scientific investigation.</w:t>
      </w:r>
    </w:p>
    <w:p w:rsidR="000B3D38" w:rsidRPr="00105892" w:rsidRDefault="000B3D38" w:rsidP="006C03D4">
      <w:pPr>
        <w:pStyle w:val="af0"/>
        <w:spacing w:before="0" w:beforeAutospacing="0" w:after="0" w:afterAutospacing="0"/>
        <w:ind w:firstLine="708"/>
        <w:contextualSpacing/>
        <w:jc w:val="both"/>
        <w:rPr>
          <w:rFonts w:eastAsiaTheme="minorHAnsi"/>
          <w:sz w:val="28"/>
          <w:szCs w:val="28"/>
          <w:lang w:val="en-US"/>
        </w:rPr>
      </w:pPr>
      <w:r w:rsidRPr="00105892">
        <w:rPr>
          <w:rFonts w:eastAsiaTheme="minorHAnsi"/>
          <w:b/>
          <w:bCs/>
          <w:sz w:val="28"/>
          <w:szCs w:val="28"/>
          <w:lang w:val="en-US"/>
        </w:rPr>
        <w:t xml:space="preserve">Theory </w:t>
      </w:r>
      <w:r w:rsidRPr="00105892">
        <w:rPr>
          <w:rFonts w:eastAsiaTheme="minorHAnsi"/>
          <w:sz w:val="28"/>
          <w:szCs w:val="28"/>
          <w:lang w:val="en-US"/>
        </w:rPr>
        <w:t>- A widely accepted hypothesis that stands the test of time. Often</w:t>
      </w:r>
      <w:r w:rsidR="00F86A69">
        <w:rPr>
          <w:rFonts w:eastAsiaTheme="minorHAnsi"/>
          <w:sz w:val="28"/>
          <w:szCs w:val="28"/>
          <w:lang w:val="en-US"/>
        </w:rPr>
        <w:t xml:space="preserve"> </w:t>
      </w:r>
      <w:r w:rsidRPr="00105892">
        <w:rPr>
          <w:rFonts w:eastAsiaTheme="minorHAnsi"/>
          <w:sz w:val="28"/>
          <w:szCs w:val="28"/>
          <w:lang w:val="en-US"/>
        </w:rPr>
        <w:t xml:space="preserve">tested, and usually never rejected. The scientific method is based primarily on the testing of hypotheses by experimentation. This involves a </w:t>
      </w:r>
      <w:r w:rsidRPr="00105892">
        <w:rPr>
          <w:rFonts w:eastAsiaTheme="minorHAnsi"/>
          <w:b/>
          <w:bCs/>
          <w:sz w:val="28"/>
          <w:szCs w:val="28"/>
          <w:lang w:val="en-US"/>
        </w:rPr>
        <w:t>control</w:t>
      </w:r>
      <w:r w:rsidRPr="00105892">
        <w:rPr>
          <w:rFonts w:eastAsiaTheme="minorHAnsi"/>
          <w:sz w:val="28"/>
          <w:szCs w:val="28"/>
          <w:lang w:val="en-US"/>
        </w:rPr>
        <w:t xml:space="preserve">, or subject that </w:t>
      </w:r>
      <w:r w:rsidRPr="00105892">
        <w:rPr>
          <w:rFonts w:eastAsiaTheme="minorHAnsi"/>
          <w:sz w:val="28"/>
          <w:szCs w:val="28"/>
          <w:lang w:val="en-US"/>
        </w:rPr>
        <w:lastRenderedPageBreak/>
        <w:t xml:space="preserve">does not undergo the process in question. A scientist will also seek to limit variables to one or another very small number, single or minimum number of variables. The procedure is to form a hypothesis or prediction about what you believe or expect to see and then do everything you can to violate that, or falsify the hypotheses. Although this may seem unintuitive, the process serves to establish more firmly what is and what is not true. </w:t>
      </w:r>
    </w:p>
    <w:p w:rsidR="000B3D38" w:rsidRPr="00105892" w:rsidRDefault="000B3D38" w:rsidP="00F86A69">
      <w:pPr>
        <w:spacing w:after="0" w:line="240" w:lineRule="auto"/>
        <w:ind w:firstLine="708"/>
        <w:contextualSpacing/>
        <w:jc w:val="both"/>
        <w:rPr>
          <w:rFonts w:ascii="Times New Roman" w:eastAsiaTheme="minorHAnsi" w:hAnsi="Times New Roman" w:cs="Times New Roman"/>
          <w:sz w:val="28"/>
          <w:szCs w:val="28"/>
          <w:lang w:val="en-US"/>
        </w:rPr>
      </w:pPr>
      <w:r w:rsidRPr="00105892">
        <w:rPr>
          <w:rFonts w:ascii="Times New Roman" w:eastAsiaTheme="minorHAnsi" w:hAnsi="Times New Roman" w:cs="Times New Roman"/>
          <w:sz w:val="28"/>
          <w:szCs w:val="28"/>
          <w:lang w:val="en-US"/>
        </w:rPr>
        <w:t xml:space="preserve">A founding principle in science is a lack of absolute truth: the accepted explanation is the most likely and is the basis for further hypotheses as well as for falsification. All knowledge has its relative uncertainty. </w:t>
      </w:r>
    </w:p>
    <w:p w:rsidR="000B3D38" w:rsidRPr="00105892" w:rsidRDefault="000B3D38" w:rsidP="006C03D4">
      <w:pPr>
        <w:spacing w:after="0" w:line="240" w:lineRule="auto"/>
        <w:ind w:firstLine="708"/>
        <w:contextualSpacing/>
        <w:jc w:val="both"/>
        <w:rPr>
          <w:rFonts w:ascii="Times New Roman" w:eastAsiaTheme="minorHAnsi" w:hAnsi="Times New Roman" w:cs="Times New Roman"/>
          <w:sz w:val="28"/>
          <w:szCs w:val="28"/>
          <w:lang w:val="en-US"/>
        </w:rPr>
      </w:pPr>
      <w:r w:rsidRPr="00105892">
        <w:rPr>
          <w:rFonts w:ascii="Times New Roman" w:eastAsiaTheme="minorHAnsi" w:hAnsi="Times New Roman" w:cs="Times New Roman"/>
          <w:b/>
          <w:bCs/>
          <w:sz w:val="28"/>
          <w:szCs w:val="28"/>
          <w:lang w:val="en-US"/>
        </w:rPr>
        <w:t xml:space="preserve">Theories </w:t>
      </w:r>
      <w:r w:rsidRPr="00105892">
        <w:rPr>
          <w:rFonts w:ascii="Times New Roman" w:eastAsiaTheme="minorHAnsi" w:hAnsi="Times New Roman" w:cs="Times New Roman"/>
          <w:sz w:val="28"/>
          <w:szCs w:val="28"/>
          <w:lang w:val="en-US"/>
        </w:rPr>
        <w:t xml:space="preserve">are hypotheses which have withstood repeated attempts at falsification. Common theories include evolution by natural selection and the idea that all organisms consist of cells. The scientific community asserts that much more evidence supports these two ideas than contradicts them. </w:t>
      </w:r>
    </w:p>
    <w:p w:rsidR="00A522DA" w:rsidRPr="00105892" w:rsidRDefault="00A522DA" w:rsidP="00A522DA">
      <w:pPr>
        <w:autoSpaceDE w:val="0"/>
        <w:autoSpaceDN w:val="0"/>
        <w:adjustRightInd w:val="0"/>
        <w:spacing w:after="0" w:line="240" w:lineRule="auto"/>
        <w:contextualSpacing/>
        <w:jc w:val="both"/>
        <w:rPr>
          <w:rFonts w:ascii="Times New Roman" w:hAnsi="Times New Roman" w:cs="Times New Roman"/>
          <w:sz w:val="28"/>
          <w:szCs w:val="28"/>
          <w:lang w:val="en-US"/>
        </w:rPr>
      </w:pPr>
    </w:p>
    <w:p w:rsidR="00A522DA" w:rsidRPr="00105892" w:rsidRDefault="00A522DA" w:rsidP="00A522DA">
      <w:pPr>
        <w:autoSpaceDE w:val="0"/>
        <w:autoSpaceDN w:val="0"/>
        <w:adjustRightInd w:val="0"/>
        <w:spacing w:after="0" w:line="240" w:lineRule="auto"/>
        <w:contextualSpacing/>
        <w:jc w:val="both"/>
        <w:rPr>
          <w:rFonts w:ascii="Times New Roman" w:hAnsi="Times New Roman" w:cs="Times New Roman"/>
          <w:sz w:val="28"/>
          <w:szCs w:val="28"/>
          <w:lang w:val="en-US"/>
        </w:rPr>
      </w:pPr>
    </w:p>
    <w:p w:rsidR="00A522DA" w:rsidRPr="00105892" w:rsidRDefault="00A522DA" w:rsidP="00A522DA">
      <w:pPr>
        <w:autoSpaceDE w:val="0"/>
        <w:autoSpaceDN w:val="0"/>
        <w:adjustRightInd w:val="0"/>
        <w:spacing w:after="0" w:line="240" w:lineRule="auto"/>
        <w:contextualSpacing/>
        <w:jc w:val="both"/>
        <w:rPr>
          <w:rFonts w:ascii="Times New Roman" w:hAnsi="Times New Roman" w:cs="Times New Roman"/>
          <w:sz w:val="28"/>
          <w:szCs w:val="28"/>
          <w:lang w:val="en-US"/>
        </w:rPr>
      </w:pPr>
    </w:p>
    <w:p w:rsidR="00A522DA" w:rsidRPr="00105892" w:rsidRDefault="00A522DA" w:rsidP="00F86A69">
      <w:pPr>
        <w:spacing w:after="0" w:line="240" w:lineRule="auto"/>
        <w:contextualSpacing/>
        <w:rPr>
          <w:rFonts w:ascii="Times New Roman" w:hAnsi="Times New Roman" w:cs="Times New Roman"/>
          <w:b/>
          <w:sz w:val="28"/>
          <w:szCs w:val="28"/>
          <w:lang w:val="en-US"/>
        </w:rPr>
      </w:pPr>
      <w:proofErr w:type="gramStart"/>
      <w:r w:rsidRPr="00105892">
        <w:rPr>
          <w:rFonts w:ascii="Times New Roman" w:hAnsi="Times New Roman" w:cs="Times New Roman"/>
          <w:b/>
          <w:sz w:val="28"/>
          <w:szCs w:val="28"/>
          <w:lang w:val="en-US"/>
        </w:rPr>
        <w:t xml:space="preserve">Practical lesson </w:t>
      </w:r>
      <w:r w:rsidRPr="00105892">
        <w:rPr>
          <w:rFonts w:ascii="Times New Roman" w:hAnsi="Times New Roman" w:cs="Times New Roman"/>
          <w:b/>
          <w:sz w:val="28"/>
          <w:szCs w:val="28"/>
          <w:lang w:val="kk-KZ"/>
        </w:rPr>
        <w:t xml:space="preserve">№ </w:t>
      </w:r>
      <w:r w:rsidRPr="00105892">
        <w:rPr>
          <w:rFonts w:ascii="Times New Roman" w:hAnsi="Times New Roman" w:cs="Times New Roman"/>
          <w:b/>
          <w:sz w:val="28"/>
          <w:szCs w:val="28"/>
          <w:lang w:val="en-US"/>
        </w:rPr>
        <w:t>2.</w:t>
      </w:r>
      <w:proofErr w:type="gramEnd"/>
    </w:p>
    <w:p w:rsidR="000B3D38" w:rsidRPr="00105892" w:rsidRDefault="000B3D38" w:rsidP="00A522DA">
      <w:pPr>
        <w:spacing w:after="0" w:line="240" w:lineRule="auto"/>
        <w:contextualSpacing/>
        <w:jc w:val="center"/>
        <w:rPr>
          <w:rFonts w:ascii="Times New Roman" w:hAnsi="Times New Roman" w:cs="Times New Roman"/>
          <w:b/>
          <w:sz w:val="28"/>
          <w:szCs w:val="28"/>
          <w:lang w:val="en-US"/>
        </w:rPr>
      </w:pPr>
    </w:p>
    <w:p w:rsidR="00601CC6" w:rsidRPr="00105892" w:rsidRDefault="00A522DA" w:rsidP="00F86A69">
      <w:pPr>
        <w:rPr>
          <w:rFonts w:ascii="Times New Roman" w:hAnsi="Times New Roman" w:cs="Times New Roman"/>
          <w:b/>
          <w:sz w:val="28"/>
          <w:szCs w:val="28"/>
          <w:lang w:val="en-US"/>
        </w:rPr>
      </w:pPr>
      <w:r w:rsidRPr="00105892">
        <w:rPr>
          <w:rFonts w:ascii="Times New Roman" w:hAnsi="Times New Roman" w:cs="Times New Roman"/>
          <w:b/>
          <w:sz w:val="28"/>
          <w:szCs w:val="28"/>
          <w:lang w:val="en-US"/>
        </w:rPr>
        <w:t>Theme:</w:t>
      </w:r>
      <w:r w:rsidR="00F86A69">
        <w:rPr>
          <w:rFonts w:ascii="Times New Roman" w:hAnsi="Times New Roman" w:cs="Times New Roman"/>
          <w:b/>
          <w:sz w:val="28"/>
          <w:szCs w:val="28"/>
          <w:lang w:val="en-US"/>
        </w:rPr>
        <w:t xml:space="preserve"> </w:t>
      </w:r>
      <w:r w:rsidRPr="006C03D4">
        <w:rPr>
          <w:rFonts w:ascii="Times New Roman" w:hAnsi="Times New Roman" w:cs="Times New Roman"/>
          <w:sz w:val="28"/>
          <w:szCs w:val="28"/>
          <w:lang w:val="en-US"/>
        </w:rPr>
        <w:t>Biotechnological experiment. Modern methods and equipment used in biotechnology.</w:t>
      </w:r>
    </w:p>
    <w:p w:rsidR="00F86A69" w:rsidRDefault="00F86A69" w:rsidP="006F5CB8">
      <w:pPr>
        <w:autoSpaceDE w:val="0"/>
        <w:autoSpaceDN w:val="0"/>
        <w:adjustRightInd w:val="0"/>
        <w:spacing w:after="0" w:line="240" w:lineRule="auto"/>
        <w:rPr>
          <w:rFonts w:ascii="Times New Roman" w:hAnsi="Times New Roman" w:cs="Times New Roman"/>
          <w:b/>
          <w:iCs/>
          <w:sz w:val="28"/>
          <w:szCs w:val="28"/>
          <w:lang w:val="en-US"/>
        </w:rPr>
      </w:pPr>
      <w:r>
        <w:rPr>
          <w:rFonts w:ascii="Times New Roman" w:hAnsi="Times New Roman" w:cs="Times New Roman"/>
          <w:b/>
          <w:iCs/>
          <w:sz w:val="28"/>
          <w:szCs w:val="28"/>
          <w:lang w:val="en-US"/>
        </w:rPr>
        <w:t xml:space="preserve">Objectives: </w:t>
      </w:r>
    </w:p>
    <w:p w:rsidR="00F86A69" w:rsidRPr="006D667D" w:rsidRDefault="00F86A69" w:rsidP="00F86A69">
      <w:pPr>
        <w:pStyle w:val="af"/>
        <w:numPr>
          <w:ilvl w:val="0"/>
          <w:numId w:val="9"/>
        </w:numPr>
        <w:autoSpaceDE w:val="0"/>
        <w:autoSpaceDN w:val="0"/>
        <w:adjustRightInd w:val="0"/>
        <w:spacing w:after="0" w:line="240" w:lineRule="auto"/>
        <w:rPr>
          <w:rFonts w:ascii="Times New Roman" w:hAnsi="Times New Roman" w:cs="Times New Roman"/>
          <w:iCs/>
          <w:sz w:val="28"/>
          <w:szCs w:val="28"/>
          <w:lang w:val="en-US"/>
        </w:rPr>
      </w:pPr>
      <w:proofErr w:type="gramStart"/>
      <w:r w:rsidRPr="006D667D">
        <w:rPr>
          <w:rFonts w:ascii="Times New Roman" w:hAnsi="Times New Roman" w:cs="Times New Roman"/>
          <w:iCs/>
          <w:sz w:val="28"/>
          <w:szCs w:val="28"/>
          <w:lang w:val="en-US"/>
        </w:rPr>
        <w:t>to</w:t>
      </w:r>
      <w:proofErr w:type="gramEnd"/>
      <w:r w:rsidRPr="006D667D">
        <w:rPr>
          <w:rFonts w:ascii="Times New Roman" w:hAnsi="Times New Roman" w:cs="Times New Roman"/>
          <w:iCs/>
          <w:sz w:val="28"/>
          <w:szCs w:val="28"/>
          <w:lang w:val="en-US"/>
        </w:rPr>
        <w:t xml:space="preserve"> know the types of biotechnological experiments.</w:t>
      </w:r>
    </w:p>
    <w:p w:rsidR="00F86A69" w:rsidRPr="006D667D" w:rsidRDefault="00F86A69" w:rsidP="00F86A69">
      <w:pPr>
        <w:pStyle w:val="af"/>
        <w:numPr>
          <w:ilvl w:val="0"/>
          <w:numId w:val="9"/>
        </w:numPr>
        <w:autoSpaceDE w:val="0"/>
        <w:autoSpaceDN w:val="0"/>
        <w:adjustRightInd w:val="0"/>
        <w:spacing w:after="0" w:line="240" w:lineRule="auto"/>
        <w:rPr>
          <w:rFonts w:ascii="Times New Roman" w:hAnsi="Times New Roman" w:cs="Times New Roman"/>
          <w:iCs/>
          <w:sz w:val="28"/>
          <w:szCs w:val="28"/>
          <w:lang w:val="en-US"/>
        </w:rPr>
      </w:pPr>
      <w:r w:rsidRPr="006D667D">
        <w:rPr>
          <w:rFonts w:ascii="Times New Roman" w:hAnsi="Times New Roman" w:cs="Times New Roman"/>
          <w:iCs/>
          <w:sz w:val="28"/>
          <w:szCs w:val="28"/>
          <w:lang w:val="en-US"/>
        </w:rPr>
        <w:t xml:space="preserve"> acquaint with modern methods</w:t>
      </w:r>
      <w:r w:rsidR="006D667D" w:rsidRPr="006D667D">
        <w:rPr>
          <w:rFonts w:ascii="Times New Roman" w:hAnsi="Times New Roman" w:cs="Times New Roman"/>
          <w:b/>
          <w:sz w:val="28"/>
          <w:szCs w:val="28"/>
          <w:lang w:val="en-US"/>
        </w:rPr>
        <w:t xml:space="preserve"> </w:t>
      </w:r>
      <w:r w:rsidR="006D667D" w:rsidRPr="006D667D">
        <w:rPr>
          <w:rFonts w:ascii="Times New Roman" w:hAnsi="Times New Roman" w:cs="Times New Roman"/>
          <w:sz w:val="28"/>
          <w:szCs w:val="28"/>
          <w:lang w:val="en-US"/>
        </w:rPr>
        <w:t>and equipment</w:t>
      </w:r>
      <w:r w:rsidR="006D667D" w:rsidRPr="006D667D">
        <w:rPr>
          <w:rFonts w:ascii="Times New Roman" w:hAnsi="Times New Roman" w:cs="Times New Roman"/>
          <w:iCs/>
          <w:sz w:val="28"/>
          <w:szCs w:val="28"/>
          <w:lang w:val="en-US"/>
        </w:rPr>
        <w:t xml:space="preserve"> used</w:t>
      </w:r>
      <w:r w:rsidR="006D667D" w:rsidRPr="006D667D">
        <w:rPr>
          <w:rFonts w:ascii="Times New Roman" w:hAnsi="Times New Roman" w:cs="Times New Roman"/>
          <w:sz w:val="28"/>
          <w:szCs w:val="28"/>
          <w:lang w:val="en-US"/>
        </w:rPr>
        <w:t xml:space="preserve"> in biotechnology</w:t>
      </w:r>
    </w:p>
    <w:p w:rsidR="00F86A69" w:rsidRPr="006D667D" w:rsidRDefault="00F86A69" w:rsidP="006D667D">
      <w:pPr>
        <w:autoSpaceDE w:val="0"/>
        <w:autoSpaceDN w:val="0"/>
        <w:adjustRightInd w:val="0"/>
        <w:spacing w:after="0" w:line="240" w:lineRule="auto"/>
        <w:ind w:left="360"/>
        <w:rPr>
          <w:rFonts w:ascii="Times New Roman" w:hAnsi="Times New Roman" w:cs="Times New Roman"/>
          <w:b/>
          <w:iCs/>
          <w:sz w:val="28"/>
          <w:szCs w:val="28"/>
          <w:lang w:val="en-US"/>
        </w:rPr>
      </w:pPr>
    </w:p>
    <w:p w:rsidR="006F5CB8" w:rsidRDefault="006F5CB8" w:rsidP="00F86A69">
      <w:pPr>
        <w:autoSpaceDE w:val="0"/>
        <w:autoSpaceDN w:val="0"/>
        <w:adjustRightInd w:val="0"/>
        <w:spacing w:after="0" w:line="240" w:lineRule="auto"/>
        <w:rPr>
          <w:rFonts w:ascii="Times New Roman" w:hAnsi="Times New Roman" w:cs="Times New Roman"/>
          <w:iCs/>
          <w:sz w:val="28"/>
          <w:szCs w:val="28"/>
          <w:lang w:val="en-US"/>
        </w:rPr>
      </w:pPr>
      <w:r w:rsidRPr="00F86A69">
        <w:rPr>
          <w:rFonts w:ascii="Times New Roman" w:hAnsi="Times New Roman" w:cs="Times New Roman"/>
          <w:b/>
          <w:iCs/>
          <w:sz w:val="28"/>
          <w:szCs w:val="28"/>
          <w:lang w:val="en-US"/>
        </w:rPr>
        <w:t xml:space="preserve">Grammar: </w:t>
      </w:r>
      <w:r w:rsidRPr="00F86A69">
        <w:rPr>
          <w:rFonts w:ascii="Times New Roman" w:hAnsi="Times New Roman" w:cs="Times New Roman"/>
          <w:iCs/>
          <w:sz w:val="28"/>
          <w:szCs w:val="28"/>
          <w:lang w:val="en-US"/>
        </w:rPr>
        <w:t>Common nouns</w:t>
      </w:r>
      <w:r w:rsidR="006D667D">
        <w:rPr>
          <w:rFonts w:ascii="Times New Roman" w:hAnsi="Times New Roman" w:cs="Times New Roman"/>
          <w:iCs/>
          <w:sz w:val="28"/>
          <w:szCs w:val="28"/>
          <w:lang w:val="en-US"/>
        </w:rPr>
        <w:t>.</w:t>
      </w:r>
    </w:p>
    <w:p w:rsidR="006D667D" w:rsidRDefault="006D667D" w:rsidP="00F86A69">
      <w:pPr>
        <w:autoSpaceDE w:val="0"/>
        <w:autoSpaceDN w:val="0"/>
        <w:adjustRightInd w:val="0"/>
        <w:spacing w:after="0" w:line="240" w:lineRule="auto"/>
        <w:rPr>
          <w:rFonts w:ascii="Times New Roman" w:hAnsi="Times New Roman" w:cs="Times New Roman"/>
          <w:b/>
          <w:iCs/>
          <w:sz w:val="28"/>
          <w:szCs w:val="28"/>
          <w:lang w:val="en-US"/>
        </w:rPr>
      </w:pPr>
      <w:r>
        <w:rPr>
          <w:rFonts w:ascii="Times New Roman" w:hAnsi="Times New Roman" w:cs="Times New Roman"/>
          <w:b/>
          <w:iCs/>
          <w:noProof/>
          <w:sz w:val="28"/>
          <w:szCs w:val="28"/>
        </w:rPr>
        <w:drawing>
          <wp:inline distT="0" distB="0" distL="0" distR="0">
            <wp:extent cx="5929745" cy="1011382"/>
            <wp:effectExtent l="19050" t="0" r="13855" b="0"/>
            <wp:docPr id="4" name="Схема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rsidR="006D667D" w:rsidRDefault="006D667D" w:rsidP="00F86A69">
      <w:pPr>
        <w:autoSpaceDE w:val="0"/>
        <w:autoSpaceDN w:val="0"/>
        <w:adjustRightInd w:val="0"/>
        <w:spacing w:after="0" w:line="240" w:lineRule="auto"/>
        <w:rPr>
          <w:rFonts w:ascii="Times New Roman" w:hAnsi="Times New Roman" w:cs="Times New Roman"/>
          <w:b/>
          <w:iCs/>
          <w:sz w:val="28"/>
          <w:szCs w:val="28"/>
          <w:lang w:val="en-US"/>
        </w:rPr>
      </w:pPr>
    </w:p>
    <w:p w:rsidR="006D667D" w:rsidRPr="00F86A69" w:rsidRDefault="006D667D" w:rsidP="00F86A69">
      <w:pPr>
        <w:autoSpaceDE w:val="0"/>
        <w:autoSpaceDN w:val="0"/>
        <w:adjustRightInd w:val="0"/>
        <w:spacing w:after="0" w:line="240" w:lineRule="auto"/>
        <w:rPr>
          <w:rFonts w:ascii="Times New Roman" w:hAnsi="Times New Roman" w:cs="Times New Roman"/>
          <w:b/>
          <w:iCs/>
          <w:sz w:val="28"/>
          <w:szCs w:val="28"/>
          <w:lang w:val="en-US"/>
        </w:rPr>
      </w:pPr>
    </w:p>
    <w:p w:rsidR="006F5CB8" w:rsidRPr="00105892" w:rsidRDefault="006F5CB8" w:rsidP="00F905D2">
      <w:pPr>
        <w:autoSpaceDE w:val="0"/>
        <w:autoSpaceDN w:val="0"/>
        <w:adjustRightInd w:val="0"/>
        <w:spacing w:after="0" w:line="240" w:lineRule="auto"/>
        <w:rPr>
          <w:rFonts w:ascii="Times New Roman" w:hAnsi="Times New Roman" w:cs="Times New Roman"/>
          <w:i/>
          <w:iCs/>
          <w:sz w:val="28"/>
          <w:szCs w:val="28"/>
          <w:lang w:val="en-US"/>
        </w:rPr>
      </w:pPr>
    </w:p>
    <w:p w:rsidR="006F5CB8" w:rsidRPr="00105892" w:rsidRDefault="006F5CB8" w:rsidP="00F905D2">
      <w:pPr>
        <w:autoSpaceDE w:val="0"/>
        <w:autoSpaceDN w:val="0"/>
        <w:adjustRightInd w:val="0"/>
        <w:spacing w:after="0" w:line="240" w:lineRule="auto"/>
        <w:rPr>
          <w:rFonts w:ascii="Times New Roman" w:hAnsi="Times New Roman" w:cs="Times New Roman"/>
          <w:i/>
          <w:iCs/>
          <w:sz w:val="28"/>
          <w:szCs w:val="28"/>
          <w:lang w:val="en-US"/>
        </w:rPr>
      </w:pPr>
    </w:p>
    <w:p w:rsidR="006F5CB8" w:rsidRPr="00105892" w:rsidRDefault="006F5CB8" w:rsidP="00F905D2">
      <w:pPr>
        <w:autoSpaceDE w:val="0"/>
        <w:autoSpaceDN w:val="0"/>
        <w:adjustRightInd w:val="0"/>
        <w:spacing w:after="0" w:line="240" w:lineRule="auto"/>
        <w:rPr>
          <w:rFonts w:ascii="Times New Roman" w:hAnsi="Times New Roman" w:cs="Times New Roman"/>
          <w:i/>
          <w:iCs/>
          <w:sz w:val="28"/>
          <w:szCs w:val="28"/>
          <w:lang w:val="en-US"/>
        </w:rPr>
      </w:pPr>
    </w:p>
    <w:p w:rsidR="006F5CB8" w:rsidRPr="00105892" w:rsidRDefault="006F5CB8" w:rsidP="00F905D2">
      <w:pPr>
        <w:autoSpaceDE w:val="0"/>
        <w:autoSpaceDN w:val="0"/>
        <w:adjustRightInd w:val="0"/>
        <w:spacing w:after="0" w:line="240" w:lineRule="auto"/>
        <w:rPr>
          <w:rFonts w:ascii="Times New Roman" w:hAnsi="Times New Roman" w:cs="Times New Roman"/>
          <w:i/>
          <w:iCs/>
          <w:sz w:val="28"/>
          <w:szCs w:val="28"/>
          <w:lang w:val="en-US"/>
        </w:rPr>
      </w:pPr>
    </w:p>
    <w:p w:rsidR="006F5CB8" w:rsidRDefault="006F5CB8" w:rsidP="00F905D2">
      <w:pPr>
        <w:autoSpaceDE w:val="0"/>
        <w:autoSpaceDN w:val="0"/>
        <w:adjustRightInd w:val="0"/>
        <w:spacing w:after="0" w:line="240" w:lineRule="auto"/>
        <w:rPr>
          <w:rFonts w:ascii="Times New Roman" w:hAnsi="Times New Roman" w:cs="Times New Roman"/>
          <w:i/>
          <w:iCs/>
          <w:sz w:val="28"/>
          <w:szCs w:val="28"/>
        </w:rPr>
      </w:pPr>
    </w:p>
    <w:p w:rsidR="00575345" w:rsidRPr="00575345" w:rsidRDefault="00575345" w:rsidP="00F905D2">
      <w:pPr>
        <w:autoSpaceDE w:val="0"/>
        <w:autoSpaceDN w:val="0"/>
        <w:adjustRightInd w:val="0"/>
        <w:spacing w:after="0" w:line="240" w:lineRule="auto"/>
        <w:rPr>
          <w:rFonts w:ascii="Times New Roman" w:hAnsi="Times New Roman" w:cs="Times New Roman"/>
          <w:i/>
          <w:iCs/>
          <w:sz w:val="28"/>
          <w:szCs w:val="28"/>
        </w:rPr>
      </w:pPr>
    </w:p>
    <w:p w:rsidR="006F5CB8" w:rsidRPr="00105892" w:rsidRDefault="006F5CB8" w:rsidP="00F905D2">
      <w:pPr>
        <w:autoSpaceDE w:val="0"/>
        <w:autoSpaceDN w:val="0"/>
        <w:adjustRightInd w:val="0"/>
        <w:spacing w:after="0" w:line="240" w:lineRule="auto"/>
        <w:rPr>
          <w:rFonts w:ascii="Times New Roman" w:hAnsi="Times New Roman" w:cs="Times New Roman"/>
          <w:i/>
          <w:iCs/>
          <w:sz w:val="28"/>
          <w:szCs w:val="28"/>
          <w:lang w:val="en-US"/>
        </w:rPr>
      </w:pPr>
    </w:p>
    <w:p w:rsidR="006F5CB8" w:rsidRPr="00105892" w:rsidRDefault="006D667D" w:rsidP="006F5CB8">
      <w:pPr>
        <w:widowControl w:val="0"/>
        <w:autoSpaceDE w:val="0"/>
        <w:autoSpaceDN w:val="0"/>
        <w:adjustRightInd w:val="0"/>
        <w:spacing w:after="240" w:line="520" w:lineRule="atLeast"/>
        <w:rPr>
          <w:rFonts w:ascii="Times New Roman" w:eastAsiaTheme="minorHAnsi" w:hAnsi="Times New Roman" w:cs="Times New Roman"/>
          <w:color w:val="000000"/>
          <w:sz w:val="28"/>
          <w:szCs w:val="28"/>
          <w:lang w:val="en-US" w:eastAsia="en-US"/>
        </w:rPr>
      </w:pPr>
      <w:r>
        <w:rPr>
          <w:rFonts w:ascii="Times New Roman" w:hAnsi="Times New Roman" w:cs="Times New Roman"/>
          <w:noProof/>
          <w:sz w:val="28"/>
          <w:szCs w:val="28"/>
        </w:rPr>
        <w:lastRenderedPageBreak/>
        <w:drawing>
          <wp:anchor distT="0" distB="0" distL="114300" distR="114300" simplePos="0" relativeHeight="251711488" behindDoc="0" locked="0" layoutInCell="1" allowOverlap="1">
            <wp:simplePos x="0" y="0"/>
            <wp:positionH relativeFrom="column">
              <wp:posOffset>254635</wp:posOffset>
            </wp:positionH>
            <wp:positionV relativeFrom="paragraph">
              <wp:posOffset>114300</wp:posOffset>
            </wp:positionV>
            <wp:extent cx="1793240" cy="1579245"/>
            <wp:effectExtent l="19050" t="0" r="0" b="0"/>
            <wp:wrapThrough wrapText="bothSides">
              <wp:wrapPolygon edited="0">
                <wp:start x="-229" y="0"/>
                <wp:lineTo x="-229" y="21366"/>
                <wp:lineTo x="21569" y="21366"/>
                <wp:lineTo x="21569" y="0"/>
                <wp:lineTo x="-229" y="0"/>
              </wp:wrapPolygon>
            </wp:wrapThrough>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793240" cy="1579245"/>
                    </a:xfrm>
                    <a:prstGeom prst="rect">
                      <a:avLst/>
                    </a:prstGeom>
                    <a:noFill/>
                    <a:ln>
                      <a:noFill/>
                    </a:ln>
                  </pic:spPr>
                </pic:pic>
              </a:graphicData>
            </a:graphic>
          </wp:anchor>
        </w:drawing>
      </w:r>
      <w:r>
        <w:rPr>
          <w:rFonts w:ascii="Times New Roman" w:hAnsi="Times New Roman" w:cs="Times New Roman"/>
          <w:noProof/>
          <w:sz w:val="28"/>
          <w:szCs w:val="28"/>
        </w:rPr>
        <w:drawing>
          <wp:anchor distT="0" distB="0" distL="114300" distR="114300" simplePos="0" relativeHeight="251712512" behindDoc="0" locked="0" layoutInCell="1" allowOverlap="1">
            <wp:simplePos x="0" y="0"/>
            <wp:positionH relativeFrom="column">
              <wp:posOffset>2485390</wp:posOffset>
            </wp:positionH>
            <wp:positionV relativeFrom="paragraph">
              <wp:posOffset>31115</wp:posOffset>
            </wp:positionV>
            <wp:extent cx="3347085" cy="1925320"/>
            <wp:effectExtent l="19050" t="0" r="5715" b="0"/>
            <wp:wrapThrough wrapText="bothSides">
              <wp:wrapPolygon edited="0">
                <wp:start x="-123" y="0"/>
                <wp:lineTo x="-123" y="21372"/>
                <wp:lineTo x="21637" y="21372"/>
                <wp:lineTo x="21637" y="0"/>
                <wp:lineTo x="-123" y="0"/>
              </wp:wrapPolygon>
            </wp:wrapThrough>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347085" cy="1925320"/>
                    </a:xfrm>
                    <a:prstGeom prst="rect">
                      <a:avLst/>
                    </a:prstGeom>
                    <a:noFill/>
                    <a:ln>
                      <a:noFill/>
                    </a:ln>
                  </pic:spPr>
                </pic:pic>
              </a:graphicData>
            </a:graphic>
          </wp:anchor>
        </w:drawing>
      </w:r>
    </w:p>
    <w:p w:rsidR="006F5CB8" w:rsidRPr="00105892" w:rsidRDefault="006F5CB8" w:rsidP="006F5CB8">
      <w:pPr>
        <w:widowControl w:val="0"/>
        <w:autoSpaceDE w:val="0"/>
        <w:autoSpaceDN w:val="0"/>
        <w:adjustRightInd w:val="0"/>
        <w:spacing w:after="0" w:line="280" w:lineRule="atLeast"/>
        <w:rPr>
          <w:rFonts w:ascii="Times New Roman" w:eastAsiaTheme="minorHAnsi" w:hAnsi="Times New Roman" w:cs="Times New Roman"/>
          <w:color w:val="000000"/>
          <w:sz w:val="28"/>
          <w:szCs w:val="28"/>
          <w:lang w:val="en-US" w:eastAsia="en-US"/>
        </w:rPr>
      </w:pPr>
    </w:p>
    <w:p w:rsidR="006F5CB8" w:rsidRPr="00105892" w:rsidRDefault="006D667D" w:rsidP="00F905D2">
      <w:pPr>
        <w:autoSpaceDE w:val="0"/>
        <w:autoSpaceDN w:val="0"/>
        <w:adjustRightInd w:val="0"/>
        <w:spacing w:after="0" w:line="240" w:lineRule="auto"/>
        <w:rPr>
          <w:rFonts w:ascii="Times New Roman" w:hAnsi="Times New Roman" w:cs="Times New Roman"/>
          <w:i/>
          <w:iCs/>
          <w:sz w:val="28"/>
          <w:szCs w:val="28"/>
          <w:lang w:val="en-US"/>
        </w:rPr>
      </w:pPr>
      <w:r>
        <w:rPr>
          <w:rFonts w:ascii="Times New Roman" w:hAnsi="Times New Roman" w:cs="Times New Roman"/>
          <w:i/>
          <w:iCs/>
          <w:sz w:val="28"/>
          <w:szCs w:val="28"/>
          <w:lang w:val="en-US"/>
        </w:rPr>
        <w:t xml:space="preserve"> </w:t>
      </w:r>
    </w:p>
    <w:p w:rsidR="006F5CB8" w:rsidRPr="00105892" w:rsidRDefault="006D667D" w:rsidP="00F905D2">
      <w:pPr>
        <w:autoSpaceDE w:val="0"/>
        <w:autoSpaceDN w:val="0"/>
        <w:adjustRightInd w:val="0"/>
        <w:spacing w:after="0" w:line="240" w:lineRule="auto"/>
        <w:rPr>
          <w:rFonts w:ascii="Times New Roman" w:hAnsi="Times New Roman" w:cs="Times New Roman"/>
          <w:i/>
          <w:iCs/>
          <w:sz w:val="28"/>
          <w:szCs w:val="28"/>
          <w:lang w:val="en-US"/>
        </w:rPr>
      </w:pPr>
      <w:r>
        <w:rPr>
          <w:rFonts w:ascii="Times New Roman" w:hAnsi="Times New Roman" w:cs="Times New Roman"/>
          <w:i/>
          <w:iCs/>
          <w:sz w:val="28"/>
          <w:szCs w:val="28"/>
          <w:lang w:val="en-US"/>
        </w:rPr>
        <w:t xml:space="preserve"> </w:t>
      </w:r>
    </w:p>
    <w:p w:rsidR="006F5CB8" w:rsidRPr="00105892" w:rsidRDefault="006F5CB8" w:rsidP="00F905D2">
      <w:pPr>
        <w:autoSpaceDE w:val="0"/>
        <w:autoSpaceDN w:val="0"/>
        <w:adjustRightInd w:val="0"/>
        <w:spacing w:after="0" w:line="240" w:lineRule="auto"/>
        <w:rPr>
          <w:rFonts w:ascii="Times New Roman" w:hAnsi="Times New Roman" w:cs="Times New Roman"/>
          <w:i/>
          <w:iCs/>
          <w:sz w:val="28"/>
          <w:szCs w:val="28"/>
          <w:lang w:val="en-US"/>
        </w:rPr>
      </w:pPr>
    </w:p>
    <w:p w:rsidR="006F5CB8" w:rsidRPr="00105892" w:rsidRDefault="006F5CB8" w:rsidP="00F905D2">
      <w:pPr>
        <w:autoSpaceDE w:val="0"/>
        <w:autoSpaceDN w:val="0"/>
        <w:adjustRightInd w:val="0"/>
        <w:spacing w:after="0" w:line="240" w:lineRule="auto"/>
        <w:rPr>
          <w:rFonts w:ascii="Times New Roman" w:hAnsi="Times New Roman" w:cs="Times New Roman"/>
          <w:i/>
          <w:iCs/>
          <w:sz w:val="28"/>
          <w:szCs w:val="28"/>
          <w:lang w:val="en-US"/>
        </w:rPr>
      </w:pPr>
    </w:p>
    <w:p w:rsidR="006F5CB8" w:rsidRPr="00105892" w:rsidRDefault="006F5CB8" w:rsidP="00F905D2">
      <w:pPr>
        <w:autoSpaceDE w:val="0"/>
        <w:autoSpaceDN w:val="0"/>
        <w:adjustRightInd w:val="0"/>
        <w:spacing w:after="0" w:line="240" w:lineRule="auto"/>
        <w:rPr>
          <w:rFonts w:ascii="Times New Roman" w:hAnsi="Times New Roman" w:cs="Times New Roman"/>
          <w:i/>
          <w:iCs/>
          <w:sz w:val="28"/>
          <w:szCs w:val="28"/>
          <w:lang w:val="en-US"/>
        </w:rPr>
      </w:pPr>
    </w:p>
    <w:p w:rsidR="006F5CB8" w:rsidRPr="00105892" w:rsidRDefault="006F5CB8" w:rsidP="00F905D2">
      <w:pPr>
        <w:autoSpaceDE w:val="0"/>
        <w:autoSpaceDN w:val="0"/>
        <w:adjustRightInd w:val="0"/>
        <w:spacing w:after="0" w:line="240" w:lineRule="auto"/>
        <w:rPr>
          <w:rFonts w:ascii="Times New Roman" w:hAnsi="Times New Roman" w:cs="Times New Roman"/>
          <w:i/>
          <w:iCs/>
          <w:sz w:val="28"/>
          <w:szCs w:val="28"/>
          <w:lang w:val="en-US"/>
        </w:rPr>
      </w:pPr>
    </w:p>
    <w:p w:rsidR="006D667D" w:rsidRDefault="006D667D" w:rsidP="00F905D2">
      <w:pPr>
        <w:autoSpaceDE w:val="0"/>
        <w:autoSpaceDN w:val="0"/>
        <w:adjustRightInd w:val="0"/>
        <w:spacing w:after="0" w:line="240" w:lineRule="auto"/>
        <w:rPr>
          <w:rFonts w:ascii="Times New Roman" w:hAnsi="Times New Roman" w:cs="Times New Roman"/>
          <w:iCs/>
          <w:sz w:val="28"/>
          <w:szCs w:val="28"/>
          <w:lang w:val="en-US"/>
        </w:rPr>
      </w:pPr>
      <w:r>
        <w:rPr>
          <w:rFonts w:ascii="Times New Roman" w:hAnsi="Times New Roman" w:cs="Times New Roman"/>
          <w:iCs/>
          <w:sz w:val="28"/>
          <w:szCs w:val="28"/>
          <w:lang w:val="en-US"/>
        </w:rPr>
        <w:t xml:space="preserve">                     </w:t>
      </w:r>
      <w:proofErr w:type="gramStart"/>
      <w:r>
        <w:rPr>
          <w:rFonts w:ascii="Times New Roman" w:hAnsi="Times New Roman" w:cs="Times New Roman"/>
          <w:iCs/>
          <w:sz w:val="28"/>
          <w:szCs w:val="28"/>
          <w:lang w:val="en-US"/>
        </w:rPr>
        <w:t>artist</w:t>
      </w:r>
      <w:proofErr w:type="gramEnd"/>
    </w:p>
    <w:p w:rsidR="006F5CB8" w:rsidRPr="00105892" w:rsidRDefault="006D667D" w:rsidP="00F905D2">
      <w:pPr>
        <w:autoSpaceDE w:val="0"/>
        <w:autoSpaceDN w:val="0"/>
        <w:adjustRightInd w:val="0"/>
        <w:spacing w:after="0" w:line="240" w:lineRule="auto"/>
        <w:rPr>
          <w:rFonts w:ascii="Times New Roman" w:hAnsi="Times New Roman" w:cs="Times New Roman"/>
          <w:iCs/>
          <w:sz w:val="28"/>
          <w:szCs w:val="28"/>
          <w:lang w:val="en-US"/>
        </w:rPr>
      </w:pPr>
      <w:r>
        <w:rPr>
          <w:rFonts w:ascii="Times New Roman" w:hAnsi="Times New Roman" w:cs="Times New Roman"/>
          <w:iCs/>
          <w:sz w:val="28"/>
          <w:szCs w:val="28"/>
          <w:lang w:val="en-US"/>
        </w:rPr>
        <w:t xml:space="preserve">                                                                       </w:t>
      </w:r>
      <w:proofErr w:type="gramStart"/>
      <w:r w:rsidR="00A2742B" w:rsidRPr="00105892">
        <w:rPr>
          <w:rFonts w:ascii="Times New Roman" w:hAnsi="Times New Roman" w:cs="Times New Roman"/>
          <w:iCs/>
          <w:sz w:val="28"/>
          <w:szCs w:val="28"/>
          <w:lang w:val="en-US"/>
        </w:rPr>
        <w:t>clown</w:t>
      </w:r>
      <w:proofErr w:type="gramEnd"/>
      <w:r w:rsidR="00A2742B" w:rsidRPr="00105892">
        <w:rPr>
          <w:rFonts w:ascii="Times New Roman" w:hAnsi="Times New Roman" w:cs="Times New Roman"/>
          <w:iCs/>
          <w:sz w:val="28"/>
          <w:szCs w:val="28"/>
          <w:lang w:val="en-US"/>
        </w:rPr>
        <w:t xml:space="preserve">                         </w:t>
      </w:r>
      <w:r>
        <w:rPr>
          <w:rFonts w:ascii="Times New Roman" w:hAnsi="Times New Roman" w:cs="Times New Roman"/>
          <w:iCs/>
          <w:sz w:val="28"/>
          <w:szCs w:val="28"/>
          <w:lang w:val="en-US"/>
        </w:rPr>
        <w:t xml:space="preserve">  </w:t>
      </w:r>
      <w:r w:rsidR="00A2742B" w:rsidRPr="00105892">
        <w:rPr>
          <w:rFonts w:ascii="Times New Roman" w:hAnsi="Times New Roman" w:cs="Times New Roman"/>
          <w:iCs/>
          <w:sz w:val="28"/>
          <w:szCs w:val="28"/>
          <w:lang w:val="en-US"/>
        </w:rPr>
        <w:t>acrobat</w:t>
      </w:r>
    </w:p>
    <w:p w:rsidR="006F5CB8" w:rsidRPr="00105892" w:rsidRDefault="00A2742B" w:rsidP="00F905D2">
      <w:pPr>
        <w:autoSpaceDE w:val="0"/>
        <w:autoSpaceDN w:val="0"/>
        <w:adjustRightInd w:val="0"/>
        <w:spacing w:after="0" w:line="240" w:lineRule="auto"/>
        <w:rPr>
          <w:rFonts w:ascii="Times New Roman" w:hAnsi="Times New Roman" w:cs="Times New Roman"/>
          <w:i/>
          <w:iCs/>
          <w:sz w:val="28"/>
          <w:szCs w:val="28"/>
          <w:lang w:val="en-US"/>
        </w:rPr>
      </w:pPr>
      <w:r w:rsidRPr="00105892">
        <w:rPr>
          <w:rFonts w:ascii="Times New Roman" w:hAnsi="Times New Roman" w:cs="Times New Roman"/>
          <w:noProof/>
          <w:sz w:val="28"/>
          <w:szCs w:val="28"/>
        </w:rPr>
        <w:drawing>
          <wp:anchor distT="0" distB="0" distL="114300" distR="114300" simplePos="0" relativeHeight="251713536" behindDoc="0" locked="0" layoutInCell="1" allowOverlap="1">
            <wp:simplePos x="0" y="0"/>
            <wp:positionH relativeFrom="column">
              <wp:posOffset>137160</wp:posOffset>
            </wp:positionH>
            <wp:positionV relativeFrom="paragraph">
              <wp:posOffset>0</wp:posOffset>
            </wp:positionV>
            <wp:extent cx="2125980" cy="2643505"/>
            <wp:effectExtent l="19050" t="0" r="7620" b="0"/>
            <wp:wrapThrough wrapText="bothSides">
              <wp:wrapPolygon edited="0">
                <wp:start x="774" y="0"/>
                <wp:lineTo x="0" y="623"/>
                <wp:lineTo x="-194" y="21481"/>
                <wp:lineTo x="21677" y="21481"/>
                <wp:lineTo x="21677" y="2335"/>
                <wp:lineTo x="10645" y="0"/>
                <wp:lineTo x="774" y="0"/>
              </wp:wrapPolygon>
            </wp:wrapThrough>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125980" cy="2643505"/>
                    </a:xfrm>
                    <a:prstGeom prst="rect">
                      <a:avLst/>
                    </a:prstGeom>
                    <a:noFill/>
                    <a:ln>
                      <a:noFill/>
                    </a:ln>
                  </pic:spPr>
                </pic:pic>
              </a:graphicData>
            </a:graphic>
          </wp:anchor>
        </w:drawing>
      </w:r>
    </w:p>
    <w:p w:rsidR="006F5CB8" w:rsidRPr="00105892" w:rsidRDefault="005534E5" w:rsidP="00F905D2">
      <w:pPr>
        <w:autoSpaceDE w:val="0"/>
        <w:autoSpaceDN w:val="0"/>
        <w:adjustRightInd w:val="0"/>
        <w:spacing w:after="0" w:line="240" w:lineRule="auto"/>
        <w:rPr>
          <w:rFonts w:ascii="Times New Roman" w:hAnsi="Times New Roman" w:cs="Times New Roman"/>
          <w:i/>
          <w:iCs/>
          <w:sz w:val="28"/>
          <w:szCs w:val="28"/>
          <w:lang w:val="en-US"/>
        </w:rPr>
      </w:pPr>
      <w:r w:rsidRPr="005534E5">
        <w:rPr>
          <w:rFonts w:ascii="Times New Roman" w:hAnsi="Times New Roman" w:cs="Times New Roman"/>
          <w:i/>
          <w:iCs/>
          <w:noProof/>
          <w:sz w:val="28"/>
          <w:szCs w:val="28"/>
          <w:lang w:val="en-US"/>
        </w:rPr>
        <w:pict>
          <v:shape id="_x0000_s1093" type="#_x0000_t202" style="position:absolute;margin-left:-168.25pt;margin-top:2pt;width:160.9pt;height:190.05pt;z-index:251714560;mso-wrap-edited:f" wrapcoords="0 0 21600 0 21600 21600 0 21600 0 0" filled="f" stroked="f">
            <v:fill o:detectmouseclick="t"/>
            <v:textbox inset=",7.2pt,,7.2pt">
              <w:txbxContent>
                <w:p w:rsidR="00E16566" w:rsidRPr="006D667D" w:rsidRDefault="00E16566">
                  <w:pPr>
                    <w:rPr>
                      <w:b/>
                      <w:lang w:val="en-US"/>
                    </w:rPr>
                  </w:pPr>
                  <w:r w:rsidRPr="006D667D">
                    <w:rPr>
                      <w:b/>
                      <w:lang w:val="en-US"/>
                    </w:rPr>
                    <w:t xml:space="preserve">Word file </w:t>
                  </w:r>
                </w:p>
                <w:p w:rsidR="00E16566" w:rsidRPr="00105892" w:rsidRDefault="00E16566">
                  <w:pPr>
                    <w:rPr>
                      <w:lang w:val="en-US"/>
                    </w:rPr>
                  </w:pPr>
                  <w:r w:rsidRPr="00105892">
                    <w:rPr>
                      <w:lang w:val="en-US"/>
                    </w:rPr>
                    <w:t>Here are more words for people</w:t>
                  </w:r>
                </w:p>
                <w:p w:rsidR="00E16566" w:rsidRPr="00105892" w:rsidRDefault="00E16566">
                  <w:pPr>
                    <w:rPr>
                      <w:lang w:val="en-US"/>
                    </w:rPr>
                  </w:pPr>
                  <w:proofErr w:type="gramStart"/>
                  <w:r w:rsidRPr="00105892">
                    <w:rPr>
                      <w:lang w:val="en-US"/>
                    </w:rPr>
                    <w:t>actor</w:t>
                  </w:r>
                  <w:proofErr w:type="gramEnd"/>
                  <w:r w:rsidRPr="00105892">
                    <w:rPr>
                      <w:lang w:val="en-US"/>
                    </w:rPr>
                    <w:t xml:space="preserve">      lawyer     giant</w:t>
                  </w:r>
                </w:p>
                <w:p w:rsidR="00E16566" w:rsidRPr="00105892" w:rsidRDefault="00E16566">
                  <w:pPr>
                    <w:rPr>
                      <w:lang w:val="en-US"/>
                    </w:rPr>
                  </w:pPr>
                  <w:proofErr w:type="gramStart"/>
                  <w:r w:rsidRPr="00105892">
                    <w:rPr>
                      <w:lang w:val="en-US"/>
                    </w:rPr>
                    <w:t>aunt</w:t>
                  </w:r>
                  <w:proofErr w:type="gramEnd"/>
                  <w:r w:rsidRPr="00105892">
                    <w:rPr>
                      <w:lang w:val="en-US"/>
                    </w:rPr>
                    <w:t xml:space="preserve">       judge     soldier</w:t>
                  </w:r>
                </w:p>
                <w:p w:rsidR="00E16566" w:rsidRPr="00105892" w:rsidRDefault="00E16566">
                  <w:pPr>
                    <w:rPr>
                      <w:lang w:val="en-US"/>
                    </w:rPr>
                  </w:pPr>
                  <w:proofErr w:type="gramStart"/>
                  <w:r w:rsidRPr="00105892">
                    <w:rPr>
                      <w:lang w:val="en-US"/>
                    </w:rPr>
                    <w:t>baby</w:t>
                  </w:r>
                  <w:proofErr w:type="gramEnd"/>
                  <w:r w:rsidRPr="00105892">
                    <w:rPr>
                      <w:lang w:val="en-US"/>
                    </w:rPr>
                    <w:t xml:space="preserve">       man       teacher</w:t>
                  </w:r>
                </w:p>
                <w:p w:rsidR="00E16566" w:rsidRPr="00105892" w:rsidRDefault="00E16566">
                  <w:pPr>
                    <w:rPr>
                      <w:lang w:val="en-US"/>
                    </w:rPr>
                  </w:pPr>
                  <w:proofErr w:type="gramStart"/>
                  <w:r w:rsidRPr="00105892">
                    <w:rPr>
                      <w:lang w:val="en-US"/>
                    </w:rPr>
                    <w:t>cook</w:t>
                  </w:r>
                  <w:proofErr w:type="gramEnd"/>
                  <w:r w:rsidRPr="00105892">
                    <w:rPr>
                      <w:lang w:val="en-US"/>
                    </w:rPr>
                    <w:t xml:space="preserve">       nurse     singer</w:t>
                  </w:r>
                </w:p>
                <w:p w:rsidR="00E16566" w:rsidRDefault="00E16566" w:rsidP="00A2742B">
                  <w:proofErr w:type="spellStart"/>
                  <w:r>
                    <w:t>dentist</w:t>
                  </w:r>
                  <w:proofErr w:type="spellEnd"/>
                  <w:r>
                    <w:t xml:space="preserve">    </w:t>
                  </w:r>
                  <w:proofErr w:type="spellStart"/>
                  <w:r>
                    <w:t>police</w:t>
                  </w:r>
                  <w:proofErr w:type="spellEnd"/>
                  <w:r>
                    <w:t xml:space="preserve"> </w:t>
                  </w:r>
                  <w:proofErr w:type="spellStart"/>
                  <w:r>
                    <w:t>officerdoctor</w:t>
                  </w:r>
                  <w:proofErr w:type="spellEnd"/>
                  <w:r>
                    <w:t xml:space="preserve">    </w:t>
                  </w:r>
                </w:p>
                <w:p w:rsidR="00E16566" w:rsidRDefault="00E16566"/>
                <w:p w:rsidR="00E16566" w:rsidRDefault="00E16566"/>
              </w:txbxContent>
            </v:textbox>
            <w10:wrap type="tight"/>
          </v:shape>
        </w:pict>
      </w:r>
    </w:p>
    <w:p w:rsidR="006F5CB8" w:rsidRPr="00105892" w:rsidRDefault="006F5CB8" w:rsidP="00F905D2">
      <w:pPr>
        <w:autoSpaceDE w:val="0"/>
        <w:autoSpaceDN w:val="0"/>
        <w:adjustRightInd w:val="0"/>
        <w:spacing w:after="0" w:line="240" w:lineRule="auto"/>
        <w:rPr>
          <w:rFonts w:ascii="Times New Roman" w:hAnsi="Times New Roman" w:cs="Times New Roman"/>
          <w:i/>
          <w:iCs/>
          <w:sz w:val="28"/>
          <w:szCs w:val="28"/>
          <w:lang w:val="en-US"/>
        </w:rPr>
      </w:pPr>
    </w:p>
    <w:p w:rsidR="00F905D2" w:rsidRPr="00105892" w:rsidRDefault="006D667D" w:rsidP="00F905D2">
      <w:pPr>
        <w:autoSpaceDE w:val="0"/>
        <w:autoSpaceDN w:val="0"/>
        <w:adjustRightInd w:val="0"/>
        <w:spacing w:after="0" w:line="240" w:lineRule="auto"/>
        <w:rPr>
          <w:rFonts w:ascii="Times New Roman" w:hAnsi="Times New Roman" w:cs="Times New Roman"/>
          <w:b/>
          <w:sz w:val="28"/>
          <w:szCs w:val="28"/>
          <w:lang w:val="en-US"/>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1. </w:t>
      </w:r>
      <w:r w:rsidR="00F905D2" w:rsidRPr="00105892">
        <w:rPr>
          <w:rFonts w:ascii="Times New Roman" w:hAnsi="Times New Roman" w:cs="Times New Roman"/>
          <w:i/>
          <w:iCs/>
          <w:sz w:val="28"/>
          <w:szCs w:val="28"/>
          <w:lang w:val="en-US"/>
        </w:rPr>
        <w:t>Read this text</w:t>
      </w:r>
      <w:r>
        <w:rPr>
          <w:rFonts w:ascii="Times New Roman" w:hAnsi="Times New Roman" w:cs="Times New Roman"/>
          <w:i/>
          <w:iCs/>
          <w:sz w:val="28"/>
          <w:szCs w:val="28"/>
          <w:lang w:val="en-US"/>
        </w:rPr>
        <w:t xml:space="preserve"> </w:t>
      </w:r>
      <w:r w:rsidR="00F905D2" w:rsidRPr="00105892">
        <w:rPr>
          <w:rFonts w:ascii="Times New Roman" w:hAnsi="Times New Roman" w:cs="Times New Roman"/>
          <w:i/>
          <w:iCs/>
          <w:sz w:val="28"/>
          <w:szCs w:val="28"/>
          <w:lang w:val="en-US"/>
        </w:rPr>
        <w:t xml:space="preserve">and </w:t>
      </w:r>
      <w:r w:rsidR="004420F6" w:rsidRPr="00105892">
        <w:rPr>
          <w:rFonts w:ascii="Times New Roman" w:hAnsi="Times New Roman" w:cs="Times New Roman"/>
          <w:i/>
          <w:iCs/>
          <w:sz w:val="28"/>
          <w:szCs w:val="28"/>
          <w:lang w:val="en-US"/>
        </w:rPr>
        <w:t>explain</w:t>
      </w:r>
      <w:r w:rsidR="00F905D2" w:rsidRPr="00105892">
        <w:rPr>
          <w:rFonts w:ascii="Times New Roman" w:hAnsi="Times New Roman" w:cs="Times New Roman"/>
          <w:i/>
          <w:iCs/>
          <w:sz w:val="28"/>
          <w:szCs w:val="28"/>
          <w:lang w:val="en-US"/>
        </w:rPr>
        <w:t xml:space="preserve"> it.</w:t>
      </w:r>
    </w:p>
    <w:p w:rsidR="006D667D" w:rsidRDefault="006D667D" w:rsidP="004420F6">
      <w:pPr>
        <w:widowControl w:val="0"/>
        <w:tabs>
          <w:tab w:val="left" w:pos="220"/>
          <w:tab w:val="left" w:pos="720"/>
        </w:tabs>
        <w:autoSpaceDE w:val="0"/>
        <w:autoSpaceDN w:val="0"/>
        <w:adjustRightInd w:val="0"/>
        <w:spacing w:after="240" w:line="440" w:lineRule="atLeast"/>
        <w:rPr>
          <w:rFonts w:ascii="Times New Roman" w:eastAsiaTheme="minorHAnsi" w:hAnsi="Times New Roman" w:cs="Times New Roman"/>
          <w:b/>
          <w:bCs/>
          <w:color w:val="000000"/>
          <w:sz w:val="28"/>
          <w:szCs w:val="28"/>
          <w:lang w:val="kk-KZ" w:eastAsia="en-US"/>
        </w:rPr>
      </w:pPr>
      <w:r>
        <w:rPr>
          <w:rFonts w:ascii="Times New Roman" w:hAnsi="Times New Roman" w:cs="Times New Roman"/>
          <w:b/>
          <w:sz w:val="28"/>
          <w:szCs w:val="28"/>
          <w:lang w:val="kk-KZ"/>
        </w:rPr>
        <w:t>«</w:t>
      </w:r>
      <w:r w:rsidR="004420F6" w:rsidRPr="00105892">
        <w:rPr>
          <w:rFonts w:ascii="Times New Roman" w:eastAsiaTheme="minorHAnsi" w:hAnsi="Times New Roman" w:cs="Times New Roman"/>
          <w:b/>
          <w:bCs/>
          <w:color w:val="000000"/>
          <w:sz w:val="28"/>
          <w:szCs w:val="28"/>
          <w:lang w:val="en-US" w:eastAsia="en-US"/>
        </w:rPr>
        <w:t>Common Biotechnology Lab Equipment</w:t>
      </w:r>
      <w:r>
        <w:rPr>
          <w:rFonts w:ascii="Times New Roman" w:eastAsiaTheme="minorHAnsi" w:hAnsi="Times New Roman" w:cs="Times New Roman"/>
          <w:b/>
          <w:bCs/>
          <w:color w:val="000000"/>
          <w:sz w:val="28"/>
          <w:szCs w:val="28"/>
          <w:lang w:val="kk-KZ" w:eastAsia="en-US"/>
        </w:rPr>
        <w:t>»</w:t>
      </w:r>
      <w:r w:rsidR="004420F6" w:rsidRPr="00105892">
        <w:rPr>
          <w:rFonts w:ascii="Times New Roman" w:eastAsiaTheme="minorHAnsi" w:hAnsi="Times New Roman" w:cs="Times New Roman"/>
          <w:b/>
          <w:bCs/>
          <w:color w:val="000000"/>
          <w:sz w:val="28"/>
          <w:szCs w:val="28"/>
          <w:lang w:val="en-US" w:eastAsia="en-US"/>
        </w:rPr>
        <w:t xml:space="preserve"> </w:t>
      </w:r>
    </w:p>
    <w:p w:rsidR="004420F6" w:rsidRPr="00112CAA" w:rsidRDefault="004420F6" w:rsidP="00112CAA">
      <w:pPr>
        <w:widowControl w:val="0"/>
        <w:tabs>
          <w:tab w:val="left" w:pos="220"/>
          <w:tab w:val="left" w:pos="720"/>
        </w:tabs>
        <w:autoSpaceDE w:val="0"/>
        <w:autoSpaceDN w:val="0"/>
        <w:adjustRightInd w:val="0"/>
        <w:spacing w:after="0" w:line="240" w:lineRule="auto"/>
        <w:contextualSpacing/>
        <w:jc w:val="both"/>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 xml:space="preserve">During your training in the Biotechnology program, you will learn to use many pieces of equipment used in biotechnology labs, and you will be making a variety of reagents. You are </w:t>
      </w:r>
      <w:r w:rsidRPr="00112CAA">
        <w:rPr>
          <w:rFonts w:ascii="Times New Roman" w:eastAsiaTheme="minorHAnsi" w:hAnsi="Times New Roman" w:cs="Times New Roman"/>
          <w:color w:val="000000"/>
          <w:sz w:val="28"/>
          <w:szCs w:val="28"/>
          <w:lang w:val="en-US" w:eastAsia="en-US"/>
        </w:rPr>
        <w:t xml:space="preserve">required to remember the function and how to use these items. Concerning the equipment, to use it you </w:t>
      </w:r>
      <w:r w:rsidRPr="00112CAA">
        <w:rPr>
          <w:rFonts w:ascii="Times New Roman" w:eastAsiaTheme="minorHAnsi" w:hAnsi="Times New Roman" w:cs="Times New Roman"/>
          <w:bCs/>
          <w:color w:val="000000"/>
          <w:sz w:val="28"/>
          <w:szCs w:val="28"/>
          <w:lang w:val="en-US" w:eastAsia="en-US"/>
        </w:rPr>
        <w:t xml:space="preserve">need to know its location in the laboratory. </w:t>
      </w:r>
      <w:r w:rsidRPr="00112CAA">
        <w:rPr>
          <w:rFonts w:ascii="Times New Roman" w:eastAsia="MS Mincho" w:hAnsi="MS Mincho" w:cs="Times New Roman"/>
          <w:color w:val="000000"/>
          <w:sz w:val="28"/>
          <w:szCs w:val="28"/>
          <w:lang w:val="en-US" w:eastAsia="en-US"/>
        </w:rPr>
        <w:t> </w:t>
      </w:r>
    </w:p>
    <w:p w:rsidR="004420F6" w:rsidRPr="00112CAA" w:rsidRDefault="004420F6" w:rsidP="00112CAA">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sectPr w:rsidR="004420F6" w:rsidRPr="00112CAA" w:rsidSect="00105892">
          <w:headerReference w:type="even" r:id="rId31"/>
          <w:headerReference w:type="default" r:id="rId32"/>
          <w:footerReference w:type="even" r:id="rId33"/>
          <w:footerReference w:type="default" r:id="rId34"/>
          <w:headerReference w:type="first" r:id="rId35"/>
          <w:footerReference w:type="first" r:id="rId36"/>
          <w:pgSz w:w="11906" w:h="16838"/>
          <w:pgMar w:top="1134" w:right="850" w:bottom="1134" w:left="1701" w:header="708" w:footer="708" w:gutter="0"/>
          <w:cols w:space="708"/>
          <w:docGrid w:linePitch="360"/>
        </w:sectPr>
      </w:pPr>
      <w:r w:rsidRPr="00112CAA">
        <w:rPr>
          <w:rFonts w:ascii="Times New Roman" w:eastAsiaTheme="minorHAnsi" w:hAnsi="Times New Roman" w:cs="Times New Roman"/>
          <w:b/>
          <w:bCs/>
          <w:color w:val="000000"/>
          <w:sz w:val="28"/>
          <w:szCs w:val="28"/>
          <w:lang w:val="en-US" w:eastAsia="en-US"/>
        </w:rPr>
        <w:t xml:space="preserve">Items for the Measurement of Volume: </w:t>
      </w:r>
      <w:r w:rsidRPr="00112CAA">
        <w:rPr>
          <w:rFonts w:ascii="Times New Roman" w:eastAsiaTheme="minorHAnsi" w:hAnsi="Times New Roman" w:cs="Times New Roman"/>
          <w:color w:val="000000"/>
          <w:kern w:val="1"/>
          <w:sz w:val="28"/>
          <w:szCs w:val="28"/>
          <w:lang w:val="en-US" w:eastAsia="en-US"/>
        </w:rPr>
        <w:tab/>
      </w:r>
    </w:p>
    <w:p w:rsidR="004420F6" w:rsidRPr="00112CAA" w:rsidRDefault="004420F6" w:rsidP="00112CAA">
      <w:pPr>
        <w:widowControl w:val="0"/>
        <w:tabs>
          <w:tab w:val="left" w:pos="220"/>
          <w:tab w:val="left" w:pos="720"/>
        </w:tabs>
        <w:autoSpaceDE w:val="0"/>
        <w:autoSpaceDN w:val="0"/>
        <w:adjustRightInd w:val="0"/>
        <w:spacing w:after="0" w:line="240" w:lineRule="auto"/>
        <w:contextualSpacing/>
        <w:jc w:val="both"/>
        <w:rPr>
          <w:rFonts w:ascii="Times New Roman" w:eastAsiaTheme="minorHAnsi" w:hAnsi="Times New Roman" w:cs="Times New Roman"/>
          <w:color w:val="000000"/>
          <w:sz w:val="28"/>
          <w:szCs w:val="28"/>
          <w:lang w:val="en-US" w:eastAsia="en-US"/>
        </w:rPr>
      </w:pPr>
      <w:r w:rsidRPr="00112CAA">
        <w:rPr>
          <w:rFonts w:ascii="Times New Roman" w:eastAsiaTheme="minorHAnsi" w:hAnsi="Times New Roman" w:cs="Times New Roman"/>
          <w:b/>
          <w:bCs/>
          <w:color w:val="000000"/>
          <w:sz w:val="28"/>
          <w:szCs w:val="28"/>
          <w:lang w:val="en-US" w:eastAsia="en-US"/>
        </w:rPr>
        <w:lastRenderedPageBreak/>
        <w:t xml:space="preserve">Erlenmeyer flasks </w:t>
      </w:r>
      <w:r w:rsidRPr="00112CAA">
        <w:rPr>
          <w:rFonts w:ascii="Times New Roman" w:eastAsiaTheme="minorHAnsi" w:hAnsi="Times New Roman" w:cs="Times New Roman"/>
          <w:color w:val="000000"/>
          <w:sz w:val="28"/>
          <w:szCs w:val="28"/>
          <w:lang w:val="en-US" w:eastAsia="en-US"/>
        </w:rPr>
        <w:t xml:space="preserve">are used primarily to prepare solutions prior </w:t>
      </w:r>
      <w:r w:rsidRPr="00112CAA">
        <w:rPr>
          <w:rFonts w:ascii="Times New Roman" w:eastAsia="MS Mincho" w:hAnsi="MS Mincho" w:cs="Times New Roman"/>
          <w:color w:val="000000"/>
          <w:sz w:val="28"/>
          <w:szCs w:val="28"/>
          <w:lang w:val="en-US" w:eastAsia="en-US"/>
        </w:rPr>
        <w:t> </w:t>
      </w:r>
      <w:r w:rsidRPr="00112CAA">
        <w:rPr>
          <w:rFonts w:ascii="Times New Roman" w:eastAsiaTheme="minorHAnsi" w:hAnsi="Times New Roman" w:cs="Times New Roman"/>
          <w:color w:val="000000"/>
          <w:sz w:val="28"/>
          <w:szCs w:val="28"/>
          <w:lang w:val="en-US" w:eastAsia="en-US"/>
        </w:rPr>
        <w:t xml:space="preserve">to an accurate volume adjustment. Although there are volumetric markings on these flasks, </w:t>
      </w:r>
      <w:r w:rsidRPr="00112CAA">
        <w:rPr>
          <w:rFonts w:ascii="Times New Roman" w:eastAsiaTheme="minorHAnsi" w:hAnsi="Times New Roman" w:cs="Times New Roman"/>
          <w:i/>
          <w:iCs/>
          <w:color w:val="000000"/>
          <w:sz w:val="28"/>
          <w:szCs w:val="28"/>
          <w:lang w:val="en-US" w:eastAsia="en-US"/>
        </w:rPr>
        <w:t xml:space="preserve">they are not calibrated and should not be relied upon for exact volume measurements. </w:t>
      </w:r>
      <w:r w:rsidRPr="00112CAA">
        <w:rPr>
          <w:rFonts w:ascii="Times New Roman" w:eastAsia="MS Mincho" w:hAnsi="MS Mincho" w:cs="Times New Roman"/>
          <w:color w:val="000000"/>
          <w:sz w:val="28"/>
          <w:szCs w:val="28"/>
          <w:lang w:val="en-US" w:eastAsia="en-US"/>
        </w:rPr>
        <w:t> </w:t>
      </w:r>
    </w:p>
    <w:p w:rsidR="004420F6" w:rsidRPr="00112CAA" w:rsidRDefault="004420F6" w:rsidP="00112CAA">
      <w:pPr>
        <w:widowControl w:val="0"/>
        <w:tabs>
          <w:tab w:val="left" w:pos="220"/>
          <w:tab w:val="left" w:pos="720"/>
        </w:tabs>
        <w:autoSpaceDE w:val="0"/>
        <w:autoSpaceDN w:val="0"/>
        <w:adjustRightInd w:val="0"/>
        <w:spacing w:after="0" w:line="240" w:lineRule="auto"/>
        <w:contextualSpacing/>
        <w:jc w:val="both"/>
        <w:rPr>
          <w:rFonts w:ascii="Times New Roman" w:eastAsiaTheme="minorHAnsi" w:hAnsi="Times New Roman" w:cs="Times New Roman"/>
          <w:color w:val="000000"/>
          <w:sz w:val="28"/>
          <w:szCs w:val="28"/>
          <w:lang w:val="en-US" w:eastAsia="en-US"/>
        </w:rPr>
      </w:pPr>
      <w:r w:rsidRPr="00112CAA">
        <w:rPr>
          <w:rFonts w:ascii="Times New Roman" w:eastAsiaTheme="minorHAnsi" w:hAnsi="Times New Roman" w:cs="Times New Roman"/>
          <w:b/>
          <w:bCs/>
          <w:color w:val="000000"/>
          <w:sz w:val="28"/>
          <w:szCs w:val="28"/>
          <w:lang w:val="en-US" w:eastAsia="en-US"/>
        </w:rPr>
        <w:t xml:space="preserve">Beakers </w:t>
      </w:r>
      <w:r w:rsidRPr="00112CAA">
        <w:rPr>
          <w:rFonts w:ascii="Times New Roman" w:eastAsiaTheme="minorHAnsi" w:hAnsi="Times New Roman" w:cs="Times New Roman"/>
          <w:color w:val="000000"/>
          <w:sz w:val="28"/>
          <w:szCs w:val="28"/>
          <w:lang w:val="en-US" w:eastAsia="en-US"/>
        </w:rPr>
        <w:t>are also used for preparing solutions, especially when a pH adjustment requires access to the solution by a pH probe</w:t>
      </w:r>
      <w:r w:rsidRPr="00112CAA">
        <w:rPr>
          <w:rFonts w:ascii="Times New Roman" w:eastAsiaTheme="minorHAnsi" w:hAnsi="Times New Roman" w:cs="Times New Roman"/>
          <w:i/>
          <w:iCs/>
          <w:color w:val="000000"/>
          <w:sz w:val="28"/>
          <w:szCs w:val="28"/>
          <w:lang w:val="en-US" w:eastAsia="en-US"/>
        </w:rPr>
        <w:t xml:space="preserve">. The volumetric markings on beakers are also not reliable. </w:t>
      </w:r>
      <w:r w:rsidRPr="00112CAA">
        <w:rPr>
          <w:rFonts w:ascii="Times New Roman" w:eastAsia="MS Mincho" w:hAnsi="MS Mincho" w:cs="Times New Roman"/>
          <w:color w:val="000000"/>
          <w:sz w:val="28"/>
          <w:szCs w:val="28"/>
          <w:lang w:val="en-US" w:eastAsia="en-US"/>
        </w:rPr>
        <w:t> </w:t>
      </w:r>
    </w:p>
    <w:p w:rsidR="004420F6" w:rsidRPr="00112CAA" w:rsidRDefault="00112CAA" w:rsidP="00112CAA">
      <w:pPr>
        <w:widowControl w:val="0"/>
        <w:numPr>
          <w:ilvl w:val="0"/>
          <w:numId w:val="12"/>
        </w:numPr>
        <w:tabs>
          <w:tab w:val="left" w:pos="220"/>
          <w:tab w:val="left" w:pos="720"/>
        </w:tabs>
        <w:autoSpaceDE w:val="0"/>
        <w:autoSpaceDN w:val="0"/>
        <w:adjustRightInd w:val="0"/>
        <w:spacing w:after="0" w:line="240" w:lineRule="auto"/>
        <w:ind w:hanging="720"/>
        <w:contextualSpacing/>
        <w:rPr>
          <w:rFonts w:ascii="Times New Roman" w:eastAsiaTheme="minorHAnsi" w:hAnsi="Times New Roman" w:cs="Times New Roman"/>
          <w:color w:val="000000"/>
          <w:sz w:val="28"/>
          <w:szCs w:val="28"/>
          <w:lang w:val="en-US" w:eastAsia="en-US"/>
        </w:rPr>
      </w:pPr>
      <w:r>
        <w:rPr>
          <w:rFonts w:ascii="Times New Roman" w:eastAsiaTheme="minorHAnsi" w:hAnsi="Times New Roman" w:cs="Times New Roman"/>
          <w:color w:val="000000"/>
          <w:sz w:val="28"/>
          <w:szCs w:val="28"/>
          <w:lang w:val="kk-KZ" w:eastAsia="en-US"/>
        </w:rPr>
        <w:t xml:space="preserve">                                        </w:t>
      </w:r>
      <w:r w:rsidR="004420F6" w:rsidRPr="00112CAA">
        <w:rPr>
          <w:rFonts w:ascii="Times New Roman" w:hAnsi="Times New Roman" w:cs="Times New Roman"/>
          <w:noProof/>
          <w:sz w:val="28"/>
          <w:szCs w:val="28"/>
        </w:rPr>
        <w:drawing>
          <wp:inline distT="0" distB="0" distL="0" distR="0">
            <wp:extent cx="2424315" cy="1274618"/>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437765" cy="1281690"/>
                    </a:xfrm>
                    <a:prstGeom prst="rect">
                      <a:avLst/>
                    </a:prstGeom>
                    <a:noFill/>
                    <a:ln>
                      <a:noFill/>
                    </a:ln>
                  </pic:spPr>
                </pic:pic>
              </a:graphicData>
            </a:graphic>
          </wp:inline>
        </w:drawing>
      </w:r>
    </w:p>
    <w:p w:rsidR="004420F6" w:rsidRPr="00112CAA" w:rsidRDefault="004420F6" w:rsidP="00112CAA">
      <w:pPr>
        <w:widowControl w:val="0"/>
        <w:numPr>
          <w:ilvl w:val="0"/>
          <w:numId w:val="12"/>
        </w:numPr>
        <w:tabs>
          <w:tab w:val="left" w:pos="220"/>
          <w:tab w:val="left" w:pos="720"/>
        </w:tabs>
        <w:autoSpaceDE w:val="0"/>
        <w:autoSpaceDN w:val="0"/>
        <w:adjustRightInd w:val="0"/>
        <w:spacing w:after="0" w:line="240" w:lineRule="auto"/>
        <w:ind w:hanging="720"/>
        <w:contextualSpacing/>
        <w:rPr>
          <w:rFonts w:ascii="Times New Roman" w:eastAsiaTheme="minorHAnsi" w:hAnsi="Times New Roman" w:cs="Times New Roman"/>
          <w:color w:val="000000"/>
          <w:kern w:val="1"/>
          <w:sz w:val="28"/>
          <w:szCs w:val="28"/>
          <w:lang w:val="en-US" w:eastAsia="en-US"/>
        </w:rPr>
        <w:sectPr w:rsidR="004420F6" w:rsidRPr="00112CAA" w:rsidSect="006D667D">
          <w:type w:val="continuous"/>
          <w:pgSz w:w="11906" w:h="16838"/>
          <w:pgMar w:top="1701" w:right="1134" w:bottom="851" w:left="1701" w:header="708" w:footer="708" w:gutter="0"/>
          <w:cols w:space="708"/>
          <w:docGrid w:linePitch="360"/>
        </w:sectPr>
      </w:pPr>
    </w:p>
    <w:p w:rsidR="00112CAA" w:rsidRDefault="00112CAA" w:rsidP="00112CAA">
      <w:pPr>
        <w:widowControl w:val="0"/>
        <w:tabs>
          <w:tab w:val="left" w:pos="220"/>
          <w:tab w:val="left" w:pos="720"/>
        </w:tabs>
        <w:autoSpaceDE w:val="0"/>
        <w:autoSpaceDN w:val="0"/>
        <w:adjustRightInd w:val="0"/>
        <w:spacing w:after="0" w:line="240" w:lineRule="auto"/>
        <w:contextualSpacing/>
        <w:jc w:val="both"/>
        <w:rPr>
          <w:rFonts w:ascii="Times New Roman" w:eastAsia="MS Mincho" w:hAnsi="MS Mincho" w:cs="Times New Roman"/>
          <w:color w:val="000000"/>
          <w:sz w:val="28"/>
          <w:szCs w:val="28"/>
          <w:lang w:val="kk-KZ" w:eastAsia="en-US"/>
        </w:rPr>
      </w:pPr>
      <w:r>
        <w:rPr>
          <w:rFonts w:ascii="Times New Roman" w:eastAsiaTheme="minorHAnsi" w:hAnsi="Times New Roman" w:cs="Times New Roman"/>
          <w:b/>
          <w:bCs/>
          <w:color w:val="000000"/>
          <w:sz w:val="28"/>
          <w:szCs w:val="28"/>
          <w:lang w:val="kk-KZ" w:eastAsia="en-US"/>
        </w:rPr>
        <w:lastRenderedPageBreak/>
        <w:tab/>
      </w:r>
      <w:r w:rsidR="004420F6" w:rsidRPr="00112CAA">
        <w:rPr>
          <w:rFonts w:ascii="Times New Roman" w:eastAsiaTheme="minorHAnsi" w:hAnsi="Times New Roman" w:cs="Times New Roman"/>
          <w:b/>
          <w:bCs/>
          <w:color w:val="000000"/>
          <w:sz w:val="28"/>
          <w:szCs w:val="28"/>
          <w:lang w:val="en-US" w:eastAsia="en-US"/>
        </w:rPr>
        <w:t xml:space="preserve">Graduated cylinders </w:t>
      </w:r>
      <w:r w:rsidR="004420F6" w:rsidRPr="00112CAA">
        <w:rPr>
          <w:rFonts w:ascii="Times New Roman" w:eastAsiaTheme="minorHAnsi" w:hAnsi="Times New Roman" w:cs="Times New Roman"/>
          <w:color w:val="000000"/>
          <w:sz w:val="28"/>
          <w:szCs w:val="28"/>
          <w:lang w:val="en-US" w:eastAsia="en-US"/>
        </w:rPr>
        <w:t xml:space="preserve">are </w:t>
      </w:r>
      <w:r w:rsidR="004420F6" w:rsidRPr="00112CAA">
        <w:rPr>
          <w:rFonts w:ascii="Times New Roman" w:eastAsiaTheme="minorHAnsi" w:hAnsi="Times New Roman" w:cs="Times New Roman"/>
          <w:color w:val="000000"/>
          <w:sz w:val="28"/>
          <w:szCs w:val="28"/>
          <w:lang w:val="en-US" w:eastAsia="en-US"/>
        </w:rPr>
        <w:lastRenderedPageBreak/>
        <w:t xml:space="preserve">calibrated with sufficient accuracy </w:t>
      </w:r>
      <w:r w:rsidR="004420F6" w:rsidRPr="00112CAA">
        <w:rPr>
          <w:rFonts w:ascii="Times New Roman" w:eastAsiaTheme="minorHAnsi" w:hAnsi="Times New Roman" w:cs="Times New Roman"/>
          <w:color w:val="000000"/>
          <w:sz w:val="28"/>
          <w:szCs w:val="28"/>
          <w:lang w:val="en-US" w:eastAsia="en-US"/>
        </w:rPr>
        <w:lastRenderedPageBreak/>
        <w:t xml:space="preserve">for most volume measurements when preparing solutions. For example, the calibration of most 100 mL graduated cylinder can be relied upon to accurately measure to within +/- 0.6 </w:t>
      </w:r>
      <w:proofErr w:type="spellStart"/>
      <w:r w:rsidR="004420F6" w:rsidRPr="00112CAA">
        <w:rPr>
          <w:rFonts w:ascii="Times New Roman" w:eastAsiaTheme="minorHAnsi" w:hAnsi="Times New Roman" w:cs="Times New Roman"/>
          <w:color w:val="000000"/>
          <w:sz w:val="28"/>
          <w:szCs w:val="28"/>
          <w:lang w:val="en-US" w:eastAsia="en-US"/>
        </w:rPr>
        <w:t>mL.</w:t>
      </w:r>
      <w:proofErr w:type="spellEnd"/>
      <w:r w:rsidR="004420F6" w:rsidRPr="00112CAA">
        <w:rPr>
          <w:rFonts w:ascii="Times New Roman" w:eastAsiaTheme="minorHAnsi" w:hAnsi="Times New Roman" w:cs="Times New Roman"/>
          <w:color w:val="000000"/>
          <w:sz w:val="28"/>
          <w:szCs w:val="28"/>
          <w:lang w:val="en-US" w:eastAsia="en-US"/>
        </w:rPr>
        <w:t xml:space="preserve"> </w:t>
      </w:r>
      <w:r w:rsidR="004420F6" w:rsidRPr="00112CAA">
        <w:rPr>
          <w:rFonts w:ascii="Times New Roman" w:eastAsia="MS Mincho" w:hAnsi="MS Mincho" w:cs="Times New Roman"/>
          <w:color w:val="000000"/>
          <w:sz w:val="28"/>
          <w:szCs w:val="28"/>
          <w:lang w:val="en-US" w:eastAsia="en-US"/>
        </w:rPr>
        <w:t> </w:t>
      </w:r>
    </w:p>
    <w:p w:rsidR="00112CAA" w:rsidRPr="00112CAA" w:rsidRDefault="00112CAA" w:rsidP="00112CAA">
      <w:pPr>
        <w:widowControl w:val="0"/>
        <w:tabs>
          <w:tab w:val="left" w:pos="220"/>
          <w:tab w:val="left" w:pos="720"/>
        </w:tabs>
        <w:autoSpaceDE w:val="0"/>
        <w:autoSpaceDN w:val="0"/>
        <w:adjustRightInd w:val="0"/>
        <w:spacing w:after="0" w:line="240" w:lineRule="auto"/>
        <w:contextualSpacing/>
        <w:jc w:val="both"/>
        <w:rPr>
          <w:rFonts w:ascii="Times New Roman" w:eastAsia="MS Mincho" w:hAnsi="MS Mincho" w:cs="Times New Roman"/>
          <w:color w:val="000000"/>
          <w:sz w:val="28"/>
          <w:szCs w:val="28"/>
          <w:lang w:val="kk-KZ" w:eastAsia="en-US"/>
        </w:rPr>
      </w:pPr>
      <w:r>
        <w:rPr>
          <w:rFonts w:ascii="Times New Roman" w:eastAsia="MS Mincho" w:hAnsi="MS Mincho" w:cs="Times New Roman"/>
          <w:color w:val="000000"/>
          <w:sz w:val="28"/>
          <w:szCs w:val="28"/>
          <w:lang w:val="kk-KZ" w:eastAsia="en-US"/>
        </w:rPr>
        <w:tab/>
      </w:r>
      <w:r w:rsidRPr="00112CAA">
        <w:rPr>
          <w:rFonts w:ascii="Times New Roman" w:eastAsiaTheme="minorHAnsi" w:hAnsi="Times New Roman" w:cs="Times New Roman"/>
          <w:b/>
          <w:bCs/>
          <w:color w:val="000000"/>
          <w:sz w:val="28"/>
          <w:szCs w:val="28"/>
          <w:lang w:val="en-US" w:eastAsia="en-US"/>
        </w:rPr>
        <w:t xml:space="preserve">Volumetric flasks </w:t>
      </w:r>
      <w:r w:rsidRPr="00112CAA">
        <w:rPr>
          <w:rFonts w:ascii="Times New Roman" w:eastAsiaTheme="minorHAnsi" w:hAnsi="Times New Roman" w:cs="Times New Roman"/>
          <w:color w:val="000000"/>
          <w:sz w:val="28"/>
          <w:szCs w:val="28"/>
          <w:lang w:val="en-US" w:eastAsia="en-US"/>
        </w:rPr>
        <w:t xml:space="preserve">are used to measure a specific volume with the </w:t>
      </w:r>
    </w:p>
    <w:p w:rsidR="00112CAA" w:rsidRPr="00112CAA" w:rsidRDefault="00112CAA" w:rsidP="00112CAA">
      <w:pPr>
        <w:widowControl w:val="0"/>
        <w:tabs>
          <w:tab w:val="left" w:pos="220"/>
          <w:tab w:val="left" w:pos="720"/>
        </w:tabs>
        <w:autoSpaceDE w:val="0"/>
        <w:autoSpaceDN w:val="0"/>
        <w:adjustRightInd w:val="0"/>
        <w:spacing w:after="0" w:line="240" w:lineRule="auto"/>
        <w:contextualSpacing/>
        <w:jc w:val="both"/>
        <w:rPr>
          <w:rFonts w:ascii="Times New Roman" w:eastAsiaTheme="minorHAnsi" w:hAnsi="Times New Roman" w:cs="Times New Roman"/>
          <w:color w:val="000000"/>
          <w:sz w:val="28"/>
          <w:szCs w:val="28"/>
          <w:lang w:val="en-US" w:eastAsia="en-US"/>
        </w:rPr>
      </w:pPr>
      <w:proofErr w:type="gramStart"/>
      <w:r w:rsidRPr="00112CAA">
        <w:rPr>
          <w:rFonts w:ascii="Times New Roman" w:eastAsiaTheme="minorHAnsi" w:hAnsi="Times New Roman" w:cs="Times New Roman"/>
          <w:color w:val="000000"/>
          <w:sz w:val="28"/>
          <w:szCs w:val="28"/>
          <w:lang w:val="en-US" w:eastAsia="en-US"/>
        </w:rPr>
        <w:t>highest</w:t>
      </w:r>
      <w:proofErr w:type="gramEnd"/>
      <w:r w:rsidRPr="00112CAA">
        <w:rPr>
          <w:rFonts w:ascii="Times New Roman" w:eastAsiaTheme="minorHAnsi" w:hAnsi="Times New Roman" w:cs="Times New Roman"/>
          <w:color w:val="000000"/>
          <w:sz w:val="28"/>
          <w:szCs w:val="28"/>
          <w:lang w:val="en-US" w:eastAsia="en-US"/>
        </w:rPr>
        <w:t xml:space="preserve"> degree of accuracy, and are used to make standard solutions for analytical assays. For example, the calibration of a 100 mL volumetric flask can have an accuracy of +/- 0.1 </w:t>
      </w:r>
      <w:proofErr w:type="spellStart"/>
      <w:r w:rsidRPr="00112CAA">
        <w:rPr>
          <w:rFonts w:ascii="Times New Roman" w:eastAsiaTheme="minorHAnsi" w:hAnsi="Times New Roman" w:cs="Times New Roman"/>
          <w:color w:val="000000"/>
          <w:sz w:val="28"/>
          <w:szCs w:val="28"/>
          <w:lang w:val="en-US" w:eastAsia="en-US"/>
        </w:rPr>
        <w:t>mL.</w:t>
      </w:r>
      <w:proofErr w:type="spellEnd"/>
      <w:r w:rsidRPr="00112CAA">
        <w:rPr>
          <w:rFonts w:ascii="Times New Roman" w:eastAsiaTheme="minorHAnsi" w:hAnsi="Times New Roman" w:cs="Times New Roman"/>
          <w:color w:val="000000"/>
          <w:sz w:val="28"/>
          <w:szCs w:val="28"/>
          <w:lang w:val="en-US" w:eastAsia="en-US"/>
        </w:rPr>
        <w:t xml:space="preserve"> </w:t>
      </w:r>
      <w:r w:rsidRPr="00112CAA">
        <w:rPr>
          <w:rFonts w:ascii="Times New Roman" w:eastAsia="MS Mincho" w:hAnsi="MS Mincho" w:cs="Times New Roman"/>
          <w:color w:val="000000"/>
          <w:sz w:val="28"/>
          <w:szCs w:val="28"/>
          <w:lang w:val="en-US" w:eastAsia="en-US"/>
        </w:rPr>
        <w:t> </w:t>
      </w:r>
    </w:p>
    <w:p w:rsidR="00112CAA" w:rsidRPr="00112CAA" w:rsidRDefault="00112CAA" w:rsidP="00112CAA">
      <w:pPr>
        <w:widowControl w:val="0"/>
        <w:tabs>
          <w:tab w:val="left" w:pos="220"/>
          <w:tab w:val="left" w:pos="720"/>
        </w:tabs>
        <w:autoSpaceDE w:val="0"/>
        <w:autoSpaceDN w:val="0"/>
        <w:adjustRightInd w:val="0"/>
        <w:spacing w:after="0" w:line="240" w:lineRule="auto"/>
        <w:contextualSpacing/>
        <w:jc w:val="both"/>
        <w:rPr>
          <w:rFonts w:ascii="Times New Roman" w:eastAsiaTheme="minorHAnsi" w:hAnsi="Times New Roman" w:cs="Times New Roman"/>
          <w:color w:val="000000"/>
          <w:sz w:val="28"/>
          <w:szCs w:val="28"/>
          <w:lang w:val="en-US" w:eastAsia="en-US"/>
        </w:rPr>
      </w:pPr>
      <w:r>
        <w:rPr>
          <w:rFonts w:ascii="Times New Roman" w:eastAsiaTheme="minorHAnsi" w:hAnsi="Times New Roman" w:cs="Times New Roman"/>
          <w:b/>
          <w:bCs/>
          <w:color w:val="000000"/>
          <w:sz w:val="28"/>
          <w:szCs w:val="28"/>
          <w:lang w:val="kk-KZ" w:eastAsia="en-US"/>
        </w:rPr>
        <w:tab/>
      </w:r>
      <w:r w:rsidRPr="00112CAA">
        <w:rPr>
          <w:rFonts w:ascii="Times New Roman" w:eastAsiaTheme="minorHAnsi" w:hAnsi="Times New Roman" w:cs="Times New Roman"/>
          <w:b/>
          <w:bCs/>
          <w:color w:val="000000"/>
          <w:sz w:val="28"/>
          <w:szCs w:val="28"/>
          <w:lang w:val="en-US" w:eastAsia="en-US"/>
        </w:rPr>
        <w:t xml:space="preserve">Pipets </w:t>
      </w:r>
      <w:r w:rsidRPr="00112CAA">
        <w:rPr>
          <w:rFonts w:ascii="Times New Roman" w:eastAsiaTheme="minorHAnsi" w:hAnsi="Times New Roman" w:cs="Times New Roman"/>
          <w:color w:val="000000"/>
          <w:sz w:val="28"/>
          <w:szCs w:val="28"/>
          <w:lang w:val="en-US" w:eastAsia="en-US"/>
        </w:rPr>
        <w:t xml:space="preserve">are glass or plastic devices that are routinely used to measure and transfer liquids by drawing the liquid into the tube with a bulb or mechanical pump. </w:t>
      </w:r>
      <w:r w:rsidRPr="00112CAA">
        <w:rPr>
          <w:rFonts w:ascii="Times New Roman" w:eastAsia="MS Mincho" w:hAnsi="MS Mincho" w:cs="Times New Roman"/>
          <w:color w:val="000000"/>
          <w:sz w:val="28"/>
          <w:szCs w:val="28"/>
          <w:lang w:val="en-US" w:eastAsia="en-US"/>
        </w:rPr>
        <w:t> </w:t>
      </w:r>
    </w:p>
    <w:p w:rsidR="00112CAA" w:rsidRDefault="00112CAA" w:rsidP="00112CAA">
      <w:pPr>
        <w:widowControl w:val="0"/>
        <w:tabs>
          <w:tab w:val="left" w:pos="220"/>
          <w:tab w:val="left" w:pos="720"/>
        </w:tabs>
        <w:autoSpaceDE w:val="0"/>
        <w:autoSpaceDN w:val="0"/>
        <w:adjustRightInd w:val="0"/>
        <w:spacing w:after="0" w:line="240" w:lineRule="auto"/>
        <w:contextualSpacing/>
        <w:rPr>
          <w:rFonts w:ascii="Times New Roman" w:eastAsia="MS Mincho" w:hAnsi="MS Mincho" w:cs="Times New Roman"/>
          <w:color w:val="000000"/>
          <w:sz w:val="28"/>
          <w:szCs w:val="28"/>
          <w:lang w:val="kk-KZ" w:eastAsia="en-US"/>
        </w:rPr>
      </w:pPr>
      <w:r w:rsidRPr="00112CAA">
        <w:rPr>
          <w:rFonts w:ascii="Times New Roman" w:eastAsiaTheme="minorHAnsi" w:hAnsi="Times New Roman" w:cs="Times New Roman"/>
          <w:noProof/>
          <w:color w:val="000000"/>
          <w:sz w:val="28"/>
          <w:szCs w:val="28"/>
        </w:rPr>
        <w:lastRenderedPageBreak/>
        <w:drawing>
          <wp:inline distT="0" distB="0" distL="0" distR="0">
            <wp:extent cx="2654300" cy="3851910"/>
            <wp:effectExtent l="0" t="0" r="0" b="0"/>
            <wp:docPr id="22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654300" cy="3851910"/>
                    </a:xfrm>
                    <a:prstGeom prst="rect">
                      <a:avLst/>
                    </a:prstGeom>
                    <a:noFill/>
                    <a:ln>
                      <a:noFill/>
                    </a:ln>
                  </pic:spPr>
                </pic:pic>
              </a:graphicData>
            </a:graphic>
          </wp:inline>
        </w:drawing>
      </w:r>
    </w:p>
    <w:p w:rsidR="004420F6" w:rsidRPr="00112CAA" w:rsidRDefault="004420F6" w:rsidP="00112CAA">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p>
    <w:p w:rsidR="00112CAA" w:rsidRDefault="00112CAA" w:rsidP="00112CAA">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sectPr w:rsidR="00112CAA" w:rsidSect="00112CAA">
          <w:type w:val="continuous"/>
          <w:pgSz w:w="11906" w:h="16838"/>
          <w:pgMar w:top="1701" w:right="1134" w:bottom="851" w:left="1701" w:header="708" w:footer="708" w:gutter="0"/>
          <w:cols w:num="2" w:space="708"/>
          <w:docGrid w:linePitch="360"/>
        </w:sectPr>
      </w:pPr>
    </w:p>
    <w:p w:rsidR="00112CAA" w:rsidRPr="00112CAA" w:rsidRDefault="004420F6" w:rsidP="004179D7">
      <w:pPr>
        <w:pStyle w:val="af"/>
        <w:widowControl w:val="0"/>
        <w:numPr>
          <w:ilvl w:val="0"/>
          <w:numId w:val="26"/>
        </w:numPr>
        <w:autoSpaceDE w:val="0"/>
        <w:autoSpaceDN w:val="0"/>
        <w:adjustRightInd w:val="0"/>
        <w:spacing w:after="0" w:line="240" w:lineRule="auto"/>
        <w:ind w:left="0" w:firstLine="0"/>
        <w:rPr>
          <w:rFonts w:ascii="Times New Roman" w:hAnsi="Times New Roman" w:cs="Times New Roman"/>
          <w:color w:val="000000"/>
          <w:sz w:val="28"/>
          <w:szCs w:val="28"/>
          <w:lang w:val="en-US"/>
        </w:rPr>
        <w:sectPr w:rsidR="00112CAA" w:rsidRPr="00112CAA" w:rsidSect="00112CAA">
          <w:type w:val="continuous"/>
          <w:pgSz w:w="11906" w:h="16838"/>
          <w:pgMar w:top="1701" w:right="1134" w:bottom="851" w:left="1701" w:header="708" w:footer="708" w:gutter="0"/>
          <w:cols w:space="708"/>
          <w:docGrid w:linePitch="360"/>
        </w:sectPr>
      </w:pPr>
      <w:r w:rsidRPr="00112CAA">
        <w:rPr>
          <w:rFonts w:ascii="Times New Roman" w:hAnsi="Times New Roman" w:cs="Times New Roman"/>
          <w:b/>
          <w:bCs/>
          <w:color w:val="000000"/>
          <w:sz w:val="28"/>
          <w:szCs w:val="28"/>
          <w:lang w:val="en-US"/>
        </w:rPr>
        <w:lastRenderedPageBreak/>
        <w:t xml:space="preserve">Pasteur pipets </w:t>
      </w:r>
      <w:r w:rsidRPr="00112CAA">
        <w:rPr>
          <w:rFonts w:ascii="Times New Roman" w:hAnsi="Times New Roman" w:cs="Times New Roman"/>
          <w:color w:val="000000"/>
          <w:sz w:val="28"/>
          <w:szCs w:val="28"/>
          <w:lang w:val="en-US"/>
        </w:rPr>
        <w:t xml:space="preserve">are small glass tubes used with a </w:t>
      </w:r>
      <w:r w:rsidRPr="00112CAA">
        <w:rPr>
          <w:rFonts w:ascii="Times New Roman" w:hAnsi="Times New Roman" w:cs="Times New Roman"/>
          <w:b/>
          <w:bCs/>
          <w:color w:val="000000"/>
          <w:sz w:val="28"/>
          <w:szCs w:val="28"/>
          <w:lang w:val="en-US"/>
        </w:rPr>
        <w:t xml:space="preserve">bulb </w:t>
      </w:r>
      <w:r w:rsidRPr="00112CAA">
        <w:rPr>
          <w:rFonts w:ascii="Times New Roman" w:hAnsi="Times New Roman" w:cs="Times New Roman"/>
          <w:color w:val="000000"/>
          <w:sz w:val="28"/>
          <w:szCs w:val="28"/>
          <w:lang w:val="en-US"/>
        </w:rPr>
        <w:t xml:space="preserve">to transfer volumes </w:t>
      </w:r>
      <w:r w:rsidR="004179D7" w:rsidRPr="00112CAA">
        <w:rPr>
          <w:rFonts w:ascii="Times New Roman" w:hAnsi="Times New Roman" w:cs="Times New Roman"/>
          <w:color w:val="000000"/>
          <w:sz w:val="28"/>
          <w:szCs w:val="28"/>
          <w:lang w:val="en-US"/>
        </w:rPr>
        <w:t xml:space="preserve">as a single drop and as large as a few milliliters. </w:t>
      </w:r>
      <w:r w:rsidR="004179D7" w:rsidRPr="00112CAA">
        <w:rPr>
          <w:rFonts w:ascii="Times New Roman" w:hAnsi="Times New Roman" w:cs="Times New Roman"/>
          <w:i/>
          <w:iCs/>
          <w:color w:val="000000"/>
          <w:sz w:val="28"/>
          <w:szCs w:val="28"/>
          <w:lang w:val="en-US"/>
        </w:rPr>
        <w:t>They are not graduated and are not used to measure volumes.</w:t>
      </w:r>
    </w:p>
    <w:p w:rsidR="00112CAA" w:rsidRDefault="00112CAA" w:rsidP="00112CAA">
      <w:pPr>
        <w:widowControl w:val="0"/>
        <w:autoSpaceDE w:val="0"/>
        <w:autoSpaceDN w:val="0"/>
        <w:adjustRightInd w:val="0"/>
        <w:spacing w:after="0" w:line="240" w:lineRule="auto"/>
        <w:contextualSpacing/>
        <w:rPr>
          <w:rFonts w:ascii="Times New Roman" w:hAnsi="Times New Roman" w:cs="Times New Roman"/>
          <w:color w:val="000000"/>
          <w:sz w:val="28"/>
          <w:szCs w:val="28"/>
          <w:lang w:val="kk-KZ"/>
        </w:rPr>
      </w:pPr>
      <w:r w:rsidRPr="00112CAA">
        <w:rPr>
          <w:noProof/>
        </w:rPr>
        <w:lastRenderedPageBreak/>
        <w:drawing>
          <wp:inline distT="0" distB="0" distL="0" distR="0">
            <wp:extent cx="2114549" cy="3006437"/>
            <wp:effectExtent l="19050" t="0" r="1" b="0"/>
            <wp:docPr id="22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120900" cy="3015467"/>
                    </a:xfrm>
                    <a:prstGeom prst="rect">
                      <a:avLst/>
                    </a:prstGeom>
                    <a:noFill/>
                    <a:ln>
                      <a:noFill/>
                    </a:ln>
                  </pic:spPr>
                </pic:pic>
              </a:graphicData>
            </a:graphic>
          </wp:inline>
        </w:drawing>
      </w:r>
    </w:p>
    <w:p w:rsidR="00112CAA" w:rsidRPr="00112CAA" w:rsidRDefault="00112CAA" w:rsidP="004179D7">
      <w:pPr>
        <w:pStyle w:val="af"/>
        <w:widowControl w:val="0"/>
        <w:numPr>
          <w:ilvl w:val="0"/>
          <w:numId w:val="25"/>
        </w:numPr>
        <w:autoSpaceDE w:val="0"/>
        <w:autoSpaceDN w:val="0"/>
        <w:adjustRightInd w:val="0"/>
        <w:spacing w:after="0" w:line="240" w:lineRule="auto"/>
        <w:ind w:left="0" w:firstLine="0"/>
        <w:jc w:val="both"/>
        <w:rPr>
          <w:rFonts w:ascii="Times New Roman" w:hAnsi="Times New Roman" w:cs="Times New Roman"/>
          <w:color w:val="000000"/>
          <w:sz w:val="28"/>
          <w:szCs w:val="28"/>
          <w:lang w:val="en-US"/>
        </w:rPr>
      </w:pPr>
      <w:proofErr w:type="spellStart"/>
      <w:r w:rsidRPr="00112CAA">
        <w:rPr>
          <w:rFonts w:ascii="Times New Roman" w:hAnsi="Times New Roman" w:cs="Times New Roman"/>
          <w:b/>
          <w:bCs/>
          <w:color w:val="000000"/>
          <w:sz w:val="28"/>
          <w:szCs w:val="28"/>
          <w:lang w:val="en-US"/>
        </w:rPr>
        <w:t>Beral</w:t>
      </w:r>
      <w:proofErr w:type="spellEnd"/>
      <w:r w:rsidRPr="00112CAA">
        <w:rPr>
          <w:rFonts w:ascii="Times New Roman" w:hAnsi="Times New Roman" w:cs="Times New Roman"/>
          <w:b/>
          <w:bCs/>
          <w:color w:val="000000"/>
          <w:sz w:val="28"/>
          <w:szCs w:val="28"/>
          <w:lang w:val="en-US"/>
        </w:rPr>
        <w:t xml:space="preserve"> </w:t>
      </w:r>
      <w:proofErr w:type="spellStart"/>
      <w:r w:rsidRPr="00112CAA">
        <w:rPr>
          <w:rFonts w:ascii="Times New Roman" w:hAnsi="Times New Roman" w:cs="Times New Roman"/>
          <w:b/>
          <w:bCs/>
          <w:color w:val="000000"/>
          <w:sz w:val="28"/>
          <w:szCs w:val="28"/>
          <w:lang w:val="en-US"/>
        </w:rPr>
        <w:t>pipets</w:t>
      </w:r>
      <w:proofErr w:type="spellEnd"/>
      <w:r w:rsidRPr="00112CAA">
        <w:rPr>
          <w:rFonts w:ascii="Times New Roman" w:hAnsi="Times New Roman" w:cs="Times New Roman"/>
          <w:b/>
          <w:bCs/>
          <w:color w:val="000000"/>
          <w:sz w:val="28"/>
          <w:szCs w:val="28"/>
          <w:lang w:val="en-US"/>
        </w:rPr>
        <w:t xml:space="preserve"> (transfer </w:t>
      </w:r>
      <w:proofErr w:type="spellStart"/>
      <w:r w:rsidRPr="00112CAA">
        <w:rPr>
          <w:rFonts w:ascii="Times New Roman" w:hAnsi="Times New Roman" w:cs="Times New Roman"/>
          <w:b/>
          <w:bCs/>
          <w:color w:val="000000"/>
          <w:sz w:val="28"/>
          <w:szCs w:val="28"/>
          <w:lang w:val="en-US"/>
        </w:rPr>
        <w:t>pipets</w:t>
      </w:r>
      <w:proofErr w:type="spellEnd"/>
      <w:r w:rsidRPr="00112CAA">
        <w:rPr>
          <w:rFonts w:ascii="Times New Roman" w:hAnsi="Times New Roman" w:cs="Times New Roman"/>
          <w:b/>
          <w:bCs/>
          <w:color w:val="000000"/>
          <w:sz w:val="28"/>
          <w:szCs w:val="28"/>
          <w:lang w:val="en-US"/>
        </w:rPr>
        <w:t xml:space="preserve">) </w:t>
      </w:r>
      <w:r w:rsidRPr="00112CAA">
        <w:rPr>
          <w:rFonts w:ascii="Times New Roman" w:hAnsi="Times New Roman" w:cs="Times New Roman"/>
          <w:color w:val="000000"/>
          <w:sz w:val="28"/>
          <w:szCs w:val="28"/>
          <w:lang w:val="en-US"/>
        </w:rPr>
        <w:t>are plastic</w:t>
      </w:r>
      <w:r w:rsidRPr="00112CAA">
        <w:rPr>
          <w:rFonts w:ascii="Times New Roman" w:eastAsia="MS Mincho" w:hAnsi="MS Mincho" w:cs="Times New Roman"/>
          <w:color w:val="000000"/>
          <w:sz w:val="28"/>
          <w:szCs w:val="28"/>
          <w:lang w:val="en-US"/>
        </w:rPr>
        <w:t> </w:t>
      </w:r>
      <w:r w:rsidRPr="00112CAA">
        <w:rPr>
          <w:rFonts w:ascii="Times New Roman" w:hAnsi="Times New Roman" w:cs="Times New Roman"/>
          <w:color w:val="000000"/>
          <w:sz w:val="28"/>
          <w:szCs w:val="28"/>
          <w:lang w:val="en-US"/>
        </w:rPr>
        <w:t xml:space="preserve">pipettes with a bulb at one </w:t>
      </w:r>
      <w:r w:rsidRPr="00112CAA">
        <w:rPr>
          <w:rFonts w:ascii="Times New Roman" w:hAnsi="Times New Roman" w:cs="Times New Roman"/>
          <w:color w:val="000000"/>
          <w:sz w:val="28"/>
          <w:szCs w:val="28"/>
          <w:lang w:val="en-US"/>
        </w:rPr>
        <w:lastRenderedPageBreak/>
        <w:t>end used for transfer</w:t>
      </w:r>
      <w:r w:rsidRPr="00112CAA">
        <w:rPr>
          <w:rFonts w:ascii="Times New Roman" w:eastAsia="MS Mincho" w:hAnsi="MS Mincho" w:cs="Times New Roman"/>
          <w:color w:val="000000"/>
          <w:sz w:val="28"/>
          <w:szCs w:val="28"/>
          <w:lang w:val="en-US"/>
        </w:rPr>
        <w:t> </w:t>
      </w:r>
      <w:r w:rsidRPr="00112CAA">
        <w:rPr>
          <w:rFonts w:ascii="Times New Roman" w:hAnsi="Times New Roman" w:cs="Times New Roman"/>
          <w:color w:val="000000"/>
          <w:sz w:val="28"/>
          <w:szCs w:val="28"/>
          <w:lang w:val="en-US"/>
        </w:rPr>
        <w:t>of liquids. They may have calibration marks, which</w:t>
      </w:r>
      <w:r w:rsidRPr="00112CAA">
        <w:rPr>
          <w:rFonts w:ascii="Times New Roman" w:eastAsia="MS Mincho" w:hAnsi="MS Mincho" w:cs="Times New Roman"/>
          <w:color w:val="000000"/>
          <w:sz w:val="28"/>
          <w:szCs w:val="28"/>
          <w:lang w:val="en-US"/>
        </w:rPr>
        <w:t> </w:t>
      </w:r>
      <w:r w:rsidRPr="00112CAA">
        <w:rPr>
          <w:rFonts w:ascii="Times New Roman" w:hAnsi="Times New Roman" w:cs="Times New Roman"/>
          <w:color w:val="000000"/>
          <w:sz w:val="28"/>
          <w:szCs w:val="28"/>
          <w:lang w:val="en-US"/>
        </w:rPr>
        <w:t>have a low level of accuracy. They are often</w:t>
      </w:r>
      <w:r w:rsidRPr="00112CAA">
        <w:rPr>
          <w:rFonts w:ascii="Times New Roman" w:eastAsia="MS Mincho" w:hAnsi="MS Mincho" w:cs="Times New Roman"/>
          <w:color w:val="000000"/>
          <w:sz w:val="28"/>
          <w:szCs w:val="28"/>
          <w:lang w:val="en-US"/>
        </w:rPr>
        <w:t> </w:t>
      </w:r>
      <w:r w:rsidRPr="00112CAA">
        <w:rPr>
          <w:rFonts w:ascii="Times New Roman" w:hAnsi="Times New Roman" w:cs="Times New Roman"/>
          <w:color w:val="000000"/>
          <w:sz w:val="28"/>
          <w:szCs w:val="28"/>
          <w:lang w:val="en-US"/>
        </w:rPr>
        <w:t>disposable, sterile and individually wrapped. Often</w:t>
      </w:r>
      <w:r w:rsidRPr="00112CAA">
        <w:rPr>
          <w:rFonts w:ascii="Times New Roman" w:eastAsia="MS Mincho" w:hAnsi="MS Mincho" w:cs="Times New Roman"/>
          <w:color w:val="000000"/>
          <w:sz w:val="28"/>
          <w:szCs w:val="28"/>
          <w:lang w:val="en-US"/>
        </w:rPr>
        <w:t> </w:t>
      </w:r>
      <w:r w:rsidRPr="00112CAA">
        <w:rPr>
          <w:rFonts w:ascii="Times New Roman" w:hAnsi="Times New Roman" w:cs="Times New Roman"/>
          <w:color w:val="000000"/>
          <w:sz w:val="28"/>
          <w:szCs w:val="28"/>
          <w:lang w:val="en-US"/>
        </w:rPr>
        <w:t>called “Droppers”.</w:t>
      </w:r>
      <w:r w:rsidRPr="00112CAA">
        <w:rPr>
          <w:rFonts w:ascii="Times New Roman" w:eastAsia="MS Mincho" w:hAnsi="MS Mincho" w:cs="Times New Roman"/>
          <w:color w:val="000000"/>
          <w:sz w:val="28"/>
          <w:szCs w:val="28"/>
          <w:lang w:val="en-US"/>
        </w:rPr>
        <w:t> </w:t>
      </w:r>
    </w:p>
    <w:p w:rsidR="00112CAA" w:rsidRPr="00112CAA" w:rsidRDefault="00112CAA" w:rsidP="004179D7">
      <w:pPr>
        <w:pStyle w:val="af"/>
        <w:widowControl w:val="0"/>
        <w:numPr>
          <w:ilvl w:val="0"/>
          <w:numId w:val="25"/>
        </w:numPr>
        <w:autoSpaceDE w:val="0"/>
        <w:autoSpaceDN w:val="0"/>
        <w:adjustRightInd w:val="0"/>
        <w:spacing w:after="0" w:line="240" w:lineRule="auto"/>
        <w:ind w:left="0" w:firstLine="0"/>
        <w:jc w:val="both"/>
        <w:rPr>
          <w:rFonts w:ascii="Times New Roman" w:hAnsi="Times New Roman" w:cs="Times New Roman"/>
          <w:color w:val="000000"/>
          <w:sz w:val="28"/>
          <w:szCs w:val="28"/>
          <w:lang w:val="en-US"/>
        </w:rPr>
      </w:pPr>
      <w:r w:rsidRPr="00112CAA">
        <w:rPr>
          <w:rFonts w:ascii="Times New Roman" w:hAnsi="Times New Roman" w:cs="Times New Roman"/>
          <w:b/>
          <w:bCs/>
          <w:color w:val="000000"/>
          <w:sz w:val="28"/>
          <w:szCs w:val="28"/>
          <w:lang w:val="en-US"/>
        </w:rPr>
        <w:t xml:space="preserve">Serological, or “blowout,” pipets </w:t>
      </w:r>
      <w:r w:rsidRPr="00112CAA">
        <w:rPr>
          <w:rFonts w:ascii="Times New Roman" w:hAnsi="Times New Roman" w:cs="Times New Roman"/>
          <w:color w:val="000000"/>
          <w:sz w:val="28"/>
          <w:szCs w:val="28"/>
          <w:lang w:val="en-US"/>
        </w:rPr>
        <w:t>are graduated</w:t>
      </w:r>
      <w:r w:rsidRPr="00112CAA">
        <w:rPr>
          <w:rFonts w:ascii="Times New Roman" w:eastAsia="MS Mincho" w:hAnsi="MS Mincho" w:cs="Times New Roman"/>
          <w:color w:val="000000"/>
          <w:sz w:val="28"/>
          <w:szCs w:val="28"/>
          <w:lang w:val="en-US"/>
        </w:rPr>
        <w:t> </w:t>
      </w:r>
      <w:r w:rsidRPr="00112CAA">
        <w:rPr>
          <w:rFonts w:ascii="Times New Roman" w:hAnsi="Times New Roman" w:cs="Times New Roman"/>
          <w:color w:val="000000"/>
          <w:sz w:val="28"/>
          <w:szCs w:val="28"/>
          <w:lang w:val="en-US"/>
        </w:rPr>
        <w:t xml:space="preserve">glass tubes used to measure from 0.1 to 50 </w:t>
      </w:r>
      <w:proofErr w:type="spellStart"/>
      <w:r w:rsidRPr="00112CAA">
        <w:rPr>
          <w:rFonts w:ascii="Times New Roman" w:hAnsi="Times New Roman" w:cs="Times New Roman"/>
          <w:color w:val="000000"/>
          <w:sz w:val="28"/>
          <w:szCs w:val="28"/>
          <w:lang w:val="en-US"/>
        </w:rPr>
        <w:t>mL.</w:t>
      </w:r>
      <w:proofErr w:type="spellEnd"/>
      <w:r w:rsidRPr="00112CAA">
        <w:rPr>
          <w:rFonts w:ascii="Times New Roman" w:hAnsi="Times New Roman" w:cs="Times New Roman"/>
          <w:color w:val="000000"/>
          <w:sz w:val="28"/>
          <w:szCs w:val="28"/>
          <w:lang w:val="en-US"/>
        </w:rPr>
        <w:t xml:space="preserve"> When</w:t>
      </w:r>
      <w:r w:rsidRPr="00112CAA">
        <w:rPr>
          <w:rFonts w:ascii="Times New Roman" w:eastAsia="MS Mincho" w:hAnsi="MS Mincho" w:cs="Times New Roman"/>
          <w:color w:val="000000"/>
          <w:sz w:val="28"/>
          <w:szCs w:val="28"/>
          <w:lang w:val="en-US"/>
        </w:rPr>
        <w:t> </w:t>
      </w:r>
      <w:r w:rsidRPr="00112CAA">
        <w:rPr>
          <w:rFonts w:ascii="Times New Roman" w:hAnsi="Times New Roman" w:cs="Times New Roman"/>
          <w:color w:val="000000"/>
          <w:sz w:val="28"/>
          <w:szCs w:val="28"/>
          <w:lang w:val="en-US"/>
        </w:rPr>
        <w:t xml:space="preserve">the liquid has </w:t>
      </w:r>
      <w:proofErr w:type="gramStart"/>
      <w:r w:rsidRPr="00112CAA">
        <w:rPr>
          <w:rFonts w:ascii="Times New Roman" w:hAnsi="Times New Roman" w:cs="Times New Roman"/>
          <w:color w:val="000000"/>
          <w:sz w:val="28"/>
          <w:szCs w:val="28"/>
          <w:lang w:val="en-US"/>
        </w:rPr>
        <w:t>drained,</w:t>
      </w:r>
      <w:proofErr w:type="gramEnd"/>
      <w:r w:rsidRPr="00112CAA">
        <w:rPr>
          <w:rFonts w:ascii="Times New Roman" w:hAnsi="Times New Roman" w:cs="Times New Roman"/>
          <w:color w:val="000000"/>
          <w:sz w:val="28"/>
          <w:szCs w:val="28"/>
          <w:lang w:val="en-US"/>
        </w:rPr>
        <w:t xml:space="preserve"> the final drop is transferred</w:t>
      </w:r>
      <w:r w:rsidRPr="00112CAA">
        <w:rPr>
          <w:rFonts w:ascii="Times New Roman" w:eastAsia="MS Mincho" w:hAnsi="MS Mincho" w:cs="Times New Roman"/>
          <w:color w:val="000000"/>
          <w:sz w:val="28"/>
          <w:szCs w:val="28"/>
          <w:lang w:val="en-US"/>
        </w:rPr>
        <w:t> </w:t>
      </w:r>
      <w:r w:rsidRPr="00112CAA">
        <w:rPr>
          <w:rFonts w:ascii="Times New Roman" w:hAnsi="Times New Roman" w:cs="Times New Roman"/>
          <w:color w:val="000000"/>
          <w:sz w:val="28"/>
          <w:szCs w:val="28"/>
          <w:lang w:val="en-US"/>
        </w:rPr>
        <w:t>with a puff of air.</w:t>
      </w:r>
      <w:r w:rsidRPr="00112CAA">
        <w:rPr>
          <w:rFonts w:ascii="Times New Roman" w:eastAsia="MS Mincho" w:hAnsi="MS Mincho" w:cs="Times New Roman"/>
          <w:color w:val="000000"/>
          <w:sz w:val="28"/>
          <w:szCs w:val="28"/>
          <w:lang w:val="en-US"/>
        </w:rPr>
        <w:t> </w:t>
      </w:r>
    </w:p>
    <w:p w:rsidR="00112CAA" w:rsidRDefault="00112CAA" w:rsidP="004179D7">
      <w:pPr>
        <w:pStyle w:val="af"/>
        <w:widowControl w:val="0"/>
        <w:numPr>
          <w:ilvl w:val="0"/>
          <w:numId w:val="25"/>
        </w:numPr>
        <w:autoSpaceDE w:val="0"/>
        <w:autoSpaceDN w:val="0"/>
        <w:adjustRightInd w:val="0"/>
        <w:spacing w:after="0" w:line="240" w:lineRule="auto"/>
        <w:ind w:left="0" w:firstLine="0"/>
        <w:jc w:val="both"/>
        <w:rPr>
          <w:rFonts w:ascii="Times New Roman" w:hAnsi="Times New Roman" w:cs="Times New Roman"/>
          <w:color w:val="000000"/>
          <w:sz w:val="28"/>
          <w:szCs w:val="28"/>
          <w:lang w:val="en-US"/>
        </w:rPr>
        <w:sectPr w:rsidR="00112CAA" w:rsidSect="00112CAA">
          <w:type w:val="continuous"/>
          <w:pgSz w:w="11906" w:h="16838"/>
          <w:pgMar w:top="1701" w:right="1134" w:bottom="851" w:left="1701" w:header="708" w:footer="708" w:gutter="0"/>
          <w:cols w:num="2" w:space="281"/>
          <w:docGrid w:linePitch="360"/>
        </w:sectPr>
      </w:pPr>
      <w:r w:rsidRPr="00112CAA">
        <w:rPr>
          <w:rFonts w:ascii="Times New Roman" w:hAnsi="Times New Roman" w:cs="Times New Roman"/>
          <w:b/>
          <w:bCs/>
          <w:color w:val="000000"/>
          <w:sz w:val="28"/>
          <w:szCs w:val="28"/>
          <w:lang w:val="en-US"/>
        </w:rPr>
        <w:t xml:space="preserve">Mohr pipets </w:t>
      </w:r>
      <w:r w:rsidRPr="00112CAA">
        <w:rPr>
          <w:rFonts w:ascii="Times New Roman" w:hAnsi="Times New Roman" w:cs="Times New Roman"/>
          <w:color w:val="000000"/>
          <w:sz w:val="28"/>
          <w:szCs w:val="28"/>
          <w:lang w:val="en-US"/>
        </w:rPr>
        <w:t>are similar to blowout pipettes, but do</w:t>
      </w:r>
      <w:r w:rsidRPr="00112CAA">
        <w:rPr>
          <w:rFonts w:ascii="Times New Roman" w:eastAsia="MS Mincho" w:hAnsi="MS Mincho" w:cs="Times New Roman"/>
          <w:color w:val="000000"/>
          <w:sz w:val="28"/>
          <w:szCs w:val="28"/>
          <w:lang w:val="en-US"/>
        </w:rPr>
        <w:t> </w:t>
      </w:r>
      <w:r w:rsidRPr="00112CAA">
        <w:rPr>
          <w:rFonts w:ascii="Times New Roman" w:hAnsi="Times New Roman" w:cs="Times New Roman"/>
          <w:color w:val="000000"/>
          <w:sz w:val="28"/>
          <w:szCs w:val="28"/>
          <w:lang w:val="en-US"/>
        </w:rPr>
        <w:t>not require a puff of air to accurately deli</w:t>
      </w:r>
      <w:r>
        <w:rPr>
          <w:rFonts w:ascii="Times New Roman" w:hAnsi="Times New Roman" w:cs="Times New Roman"/>
          <w:color w:val="000000"/>
          <w:sz w:val="28"/>
          <w:szCs w:val="28"/>
          <w:lang w:val="en-US"/>
        </w:rPr>
        <w:t>ver</w:t>
      </w:r>
    </w:p>
    <w:p w:rsidR="00112CAA" w:rsidRPr="00112CAA" w:rsidRDefault="00112CAA" w:rsidP="00112CAA">
      <w:pPr>
        <w:pStyle w:val="af"/>
        <w:widowControl w:val="0"/>
        <w:autoSpaceDE w:val="0"/>
        <w:autoSpaceDN w:val="0"/>
        <w:adjustRightInd w:val="0"/>
        <w:spacing w:after="0" w:line="240" w:lineRule="auto"/>
        <w:ind w:left="0"/>
        <w:rPr>
          <w:rFonts w:ascii="Times New Roman" w:hAnsi="Times New Roman" w:cs="Times New Roman"/>
          <w:color w:val="000000"/>
          <w:sz w:val="28"/>
          <w:szCs w:val="28"/>
          <w:lang w:val="en-US"/>
        </w:rPr>
      </w:pPr>
      <w:r w:rsidRPr="00112CAA">
        <w:rPr>
          <w:rFonts w:ascii="Times New Roman" w:hAnsi="Times New Roman" w:cs="Times New Roman"/>
          <w:color w:val="000000"/>
          <w:sz w:val="28"/>
          <w:szCs w:val="28"/>
          <w:lang w:val="en-US"/>
        </w:rPr>
        <w:lastRenderedPageBreak/>
        <w:t>the</w:t>
      </w:r>
      <w:r w:rsidRPr="00112CAA">
        <w:rPr>
          <w:rFonts w:ascii="Times New Roman" w:eastAsia="MS Mincho" w:hAnsi="MS Mincho" w:cs="Times New Roman"/>
          <w:color w:val="000000"/>
          <w:sz w:val="28"/>
          <w:szCs w:val="28"/>
          <w:lang w:val="en-US"/>
        </w:rPr>
        <w:t> </w:t>
      </w:r>
      <w:r w:rsidRPr="00112CAA">
        <w:rPr>
          <w:rFonts w:ascii="Times New Roman" w:hAnsi="Times New Roman" w:cs="Times New Roman"/>
          <w:color w:val="000000"/>
          <w:sz w:val="28"/>
          <w:szCs w:val="28"/>
          <w:lang w:val="en-US"/>
        </w:rPr>
        <w:t>desired volume.</w:t>
      </w:r>
      <w:r w:rsidRPr="00112CAA">
        <w:rPr>
          <w:rFonts w:ascii="Times New Roman" w:eastAsia="MS Mincho" w:hAnsi="MS Mincho" w:cs="Times New Roman"/>
          <w:color w:val="000000"/>
          <w:sz w:val="28"/>
          <w:szCs w:val="28"/>
          <w:lang w:val="en-US"/>
        </w:rPr>
        <w:t> </w:t>
      </w:r>
    </w:p>
    <w:p w:rsidR="00112CAA" w:rsidRPr="00112CAA" w:rsidRDefault="00112CAA" w:rsidP="00112CAA">
      <w:pPr>
        <w:pStyle w:val="af"/>
        <w:widowControl w:val="0"/>
        <w:numPr>
          <w:ilvl w:val="0"/>
          <w:numId w:val="25"/>
        </w:numPr>
        <w:autoSpaceDE w:val="0"/>
        <w:autoSpaceDN w:val="0"/>
        <w:adjustRightInd w:val="0"/>
        <w:spacing w:after="0" w:line="240" w:lineRule="auto"/>
        <w:ind w:left="0" w:firstLine="0"/>
        <w:rPr>
          <w:rFonts w:ascii="Times New Roman" w:hAnsi="Times New Roman" w:cs="Times New Roman"/>
          <w:color w:val="000000"/>
          <w:sz w:val="28"/>
          <w:szCs w:val="28"/>
          <w:lang w:val="en-US"/>
        </w:rPr>
      </w:pPr>
      <w:r w:rsidRPr="00112CAA">
        <w:rPr>
          <w:rFonts w:ascii="Times New Roman" w:hAnsi="Times New Roman" w:cs="Times New Roman"/>
          <w:b/>
          <w:bCs/>
          <w:color w:val="000000"/>
          <w:sz w:val="28"/>
          <w:szCs w:val="28"/>
          <w:lang w:val="en-US"/>
        </w:rPr>
        <w:t xml:space="preserve">Volumetric pipets </w:t>
      </w:r>
      <w:r w:rsidRPr="00112CAA">
        <w:rPr>
          <w:rFonts w:ascii="Times New Roman" w:hAnsi="Times New Roman" w:cs="Times New Roman"/>
          <w:color w:val="000000"/>
          <w:sz w:val="28"/>
          <w:szCs w:val="28"/>
          <w:lang w:val="en-US"/>
        </w:rPr>
        <w:t>are not graduated, but are carefully calibrated to deliver a single, highly accurate volume.</w:t>
      </w:r>
      <w:r w:rsidRPr="00112CAA">
        <w:rPr>
          <w:rFonts w:ascii="Times New Roman" w:eastAsia="MS Mincho" w:hAnsi="MS Mincho" w:cs="Times New Roman"/>
          <w:color w:val="000000"/>
          <w:sz w:val="28"/>
          <w:szCs w:val="28"/>
          <w:lang w:val="en-US"/>
        </w:rPr>
        <w:t> </w:t>
      </w:r>
    </w:p>
    <w:p w:rsidR="00112CAA" w:rsidRPr="00112CAA" w:rsidRDefault="00112CAA" w:rsidP="00112CAA">
      <w:pPr>
        <w:pStyle w:val="af"/>
        <w:widowControl w:val="0"/>
        <w:numPr>
          <w:ilvl w:val="0"/>
          <w:numId w:val="25"/>
        </w:numPr>
        <w:autoSpaceDE w:val="0"/>
        <w:autoSpaceDN w:val="0"/>
        <w:adjustRightInd w:val="0"/>
        <w:spacing w:after="0" w:line="240" w:lineRule="auto"/>
        <w:ind w:left="0" w:firstLine="0"/>
        <w:rPr>
          <w:rFonts w:ascii="Times New Roman" w:hAnsi="Times New Roman" w:cs="Times New Roman"/>
          <w:color w:val="000000"/>
          <w:sz w:val="28"/>
          <w:szCs w:val="28"/>
          <w:lang w:val="en-US"/>
        </w:rPr>
      </w:pPr>
      <w:r w:rsidRPr="00112CAA">
        <w:rPr>
          <w:rFonts w:ascii="Times New Roman" w:hAnsi="Times New Roman" w:cs="Times New Roman"/>
          <w:b/>
          <w:bCs/>
          <w:color w:val="000000"/>
          <w:sz w:val="28"/>
          <w:szCs w:val="28"/>
          <w:lang w:val="en-US"/>
        </w:rPr>
        <w:t xml:space="preserve">Automatic micropipettes </w:t>
      </w:r>
      <w:r w:rsidRPr="00112CAA">
        <w:rPr>
          <w:rFonts w:ascii="Times New Roman" w:hAnsi="Times New Roman" w:cs="Times New Roman"/>
          <w:color w:val="000000"/>
          <w:sz w:val="28"/>
          <w:szCs w:val="28"/>
          <w:lang w:val="en-US"/>
        </w:rPr>
        <w:t>are mechanical pumps calibrated to deliver highly accurate volumes generally less than 1.0 mL, and as little as 0.1 microliter. Often</w:t>
      </w:r>
      <w:r w:rsidRPr="00112CAA">
        <w:rPr>
          <w:rFonts w:ascii="Times New Roman" w:eastAsia="MS Mincho" w:hAnsi="MS Mincho" w:cs="Times New Roman"/>
          <w:color w:val="000000"/>
          <w:sz w:val="28"/>
          <w:szCs w:val="28"/>
          <w:lang w:val="en-US"/>
        </w:rPr>
        <w:t> </w:t>
      </w:r>
      <w:r w:rsidRPr="00112CAA">
        <w:rPr>
          <w:rFonts w:ascii="Times New Roman" w:hAnsi="Times New Roman" w:cs="Times New Roman"/>
          <w:color w:val="000000"/>
          <w:sz w:val="28"/>
          <w:szCs w:val="28"/>
          <w:lang w:val="en-US"/>
        </w:rPr>
        <w:t>adjustable for</w:t>
      </w:r>
      <w:r w:rsidRPr="00112CAA">
        <w:rPr>
          <w:rFonts w:ascii="Times New Roman" w:eastAsia="MS Mincho" w:hAnsi="MS Mincho" w:cs="Times New Roman"/>
          <w:color w:val="000000"/>
          <w:sz w:val="28"/>
          <w:szCs w:val="28"/>
          <w:lang w:val="en-US"/>
        </w:rPr>
        <w:t> </w:t>
      </w:r>
      <w:r w:rsidRPr="00112CAA">
        <w:rPr>
          <w:rFonts w:ascii="Times New Roman" w:hAnsi="Times New Roman" w:cs="Times New Roman"/>
          <w:color w:val="000000"/>
          <w:sz w:val="28"/>
          <w:szCs w:val="28"/>
          <w:lang w:val="en-US"/>
        </w:rPr>
        <w:t xml:space="preserve">measuring different volumes using disposable plastic tips to actually transfer the liquids. </w:t>
      </w:r>
    </w:p>
    <w:p w:rsidR="00112CAA" w:rsidRPr="00112CAA" w:rsidRDefault="00112CAA" w:rsidP="00112CAA">
      <w:pPr>
        <w:pStyle w:val="af"/>
        <w:widowControl w:val="0"/>
        <w:numPr>
          <w:ilvl w:val="0"/>
          <w:numId w:val="25"/>
        </w:numPr>
        <w:autoSpaceDE w:val="0"/>
        <w:autoSpaceDN w:val="0"/>
        <w:adjustRightInd w:val="0"/>
        <w:spacing w:after="0" w:line="240" w:lineRule="auto"/>
        <w:ind w:left="0" w:firstLine="0"/>
        <w:rPr>
          <w:rFonts w:ascii="Times New Roman" w:hAnsi="Times New Roman" w:cs="Times New Roman"/>
          <w:color w:val="000000"/>
          <w:sz w:val="28"/>
          <w:szCs w:val="28"/>
          <w:lang w:val="en-US"/>
        </w:rPr>
      </w:pPr>
      <w:r w:rsidRPr="00112CAA">
        <w:rPr>
          <w:rFonts w:ascii="Times New Roman" w:hAnsi="Times New Roman" w:cs="Times New Roman"/>
          <w:b/>
          <w:bCs/>
          <w:color w:val="000000"/>
          <w:sz w:val="28"/>
          <w:szCs w:val="28"/>
          <w:lang w:val="en-US"/>
        </w:rPr>
        <w:t xml:space="preserve">Multi channel micropipettes </w:t>
      </w:r>
      <w:r w:rsidRPr="00112CAA">
        <w:rPr>
          <w:rFonts w:ascii="Times New Roman" w:hAnsi="Times New Roman" w:cs="Times New Roman"/>
          <w:color w:val="000000"/>
          <w:sz w:val="28"/>
          <w:szCs w:val="28"/>
          <w:lang w:val="en-US"/>
        </w:rPr>
        <w:t xml:space="preserve">can deliver the same volume from as many as 12 tips simultaneously. </w:t>
      </w:r>
    </w:p>
    <w:p w:rsidR="004179D7" w:rsidRDefault="004179D7" w:rsidP="004179D7">
      <w:pPr>
        <w:widowControl w:val="0"/>
        <w:autoSpaceDE w:val="0"/>
        <w:autoSpaceDN w:val="0"/>
        <w:adjustRightInd w:val="0"/>
        <w:spacing w:after="0" w:line="240" w:lineRule="auto"/>
        <w:contextualSpacing/>
        <w:rPr>
          <w:lang w:val="en-US" w:eastAsia="en-US"/>
        </w:rPr>
      </w:pPr>
      <w:r w:rsidRPr="004179D7">
        <w:rPr>
          <w:rFonts w:ascii="Times New Roman" w:hAnsi="Times New Roman" w:cs="Times New Roman"/>
          <w:i/>
          <w:iCs/>
          <w:noProof/>
          <w:color w:val="000000"/>
          <w:sz w:val="28"/>
          <w:szCs w:val="28"/>
        </w:rPr>
        <w:drawing>
          <wp:inline distT="0" distB="0" distL="0" distR="0">
            <wp:extent cx="2848328" cy="2286000"/>
            <wp:effectExtent l="19050" t="0" r="9172" b="0"/>
            <wp:docPr id="23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851785" cy="2288775"/>
                    </a:xfrm>
                    <a:prstGeom prst="rect">
                      <a:avLst/>
                    </a:prstGeom>
                    <a:noFill/>
                    <a:ln>
                      <a:noFill/>
                    </a:ln>
                  </pic:spPr>
                </pic:pic>
              </a:graphicData>
            </a:graphic>
          </wp:inline>
        </w:drawing>
      </w:r>
      <w:r w:rsidRPr="004179D7">
        <w:rPr>
          <w:rFonts w:ascii="Times New Roman" w:hAnsi="Times New Roman" w:cs="Times New Roman"/>
          <w:i/>
          <w:iCs/>
          <w:noProof/>
          <w:color w:val="000000"/>
          <w:sz w:val="28"/>
          <w:szCs w:val="28"/>
        </w:rPr>
        <w:drawing>
          <wp:inline distT="0" distB="0" distL="0" distR="0">
            <wp:extent cx="2738004" cy="2710214"/>
            <wp:effectExtent l="19050" t="0" r="5196" b="0"/>
            <wp:docPr id="23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745668" cy="2717800"/>
                    </a:xfrm>
                    <a:prstGeom prst="rect">
                      <a:avLst/>
                    </a:prstGeom>
                    <a:noFill/>
                    <a:ln>
                      <a:noFill/>
                    </a:ln>
                  </pic:spPr>
                </pic:pic>
              </a:graphicData>
            </a:graphic>
          </wp:inline>
        </w:drawing>
      </w:r>
      <w:r>
        <w:rPr>
          <w:lang w:val="en-US" w:eastAsia="en-US"/>
        </w:rPr>
        <w:tab/>
      </w:r>
    </w:p>
    <w:p w:rsidR="004179D7" w:rsidRPr="00112CAA" w:rsidRDefault="004179D7" w:rsidP="004179D7">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12CAA">
        <w:rPr>
          <w:rFonts w:ascii="Times New Roman" w:eastAsiaTheme="minorHAnsi" w:hAnsi="Times New Roman" w:cs="Times New Roman"/>
          <w:b/>
          <w:bCs/>
          <w:color w:val="000000"/>
          <w:sz w:val="28"/>
          <w:szCs w:val="28"/>
          <w:lang w:val="en-US" w:eastAsia="en-US"/>
        </w:rPr>
        <w:t xml:space="preserve">2. Items for the Measurement of Mass </w:t>
      </w:r>
    </w:p>
    <w:p w:rsidR="004179D7" w:rsidRDefault="004179D7" w:rsidP="004179D7">
      <w:pPr>
        <w:widowControl w:val="0"/>
        <w:autoSpaceDE w:val="0"/>
        <w:autoSpaceDN w:val="0"/>
        <w:adjustRightInd w:val="0"/>
        <w:spacing w:after="0" w:line="240" w:lineRule="auto"/>
        <w:contextualSpacing/>
        <w:jc w:val="both"/>
        <w:rPr>
          <w:rFonts w:ascii="Times New Roman" w:eastAsiaTheme="minorHAnsi" w:hAnsi="Times New Roman" w:cs="Times New Roman"/>
          <w:color w:val="000000"/>
          <w:sz w:val="28"/>
          <w:szCs w:val="28"/>
          <w:lang w:val="en-US" w:eastAsia="en-US"/>
        </w:rPr>
      </w:pPr>
      <w:r w:rsidRPr="00112CAA">
        <w:rPr>
          <w:rFonts w:ascii="Times New Roman" w:eastAsiaTheme="minorHAnsi" w:hAnsi="Times New Roman" w:cs="Times New Roman"/>
          <w:color w:val="000000"/>
          <w:sz w:val="28"/>
          <w:szCs w:val="28"/>
          <w:lang w:val="en-US" w:eastAsia="en-US"/>
        </w:rPr>
        <w:t xml:space="preserve">Instruments for </w:t>
      </w:r>
      <w:proofErr w:type="gramStart"/>
      <w:r w:rsidRPr="00112CAA">
        <w:rPr>
          <w:rFonts w:ascii="Times New Roman" w:eastAsiaTheme="minorHAnsi" w:hAnsi="Times New Roman" w:cs="Times New Roman"/>
          <w:color w:val="000000"/>
          <w:sz w:val="28"/>
          <w:szCs w:val="28"/>
          <w:lang w:val="en-US" w:eastAsia="en-US"/>
        </w:rPr>
        <w:t>weigh</w:t>
      </w:r>
      <w:r>
        <w:rPr>
          <w:rFonts w:ascii="Times New Roman" w:eastAsiaTheme="minorHAnsi" w:hAnsi="Times New Roman" w:cs="Times New Roman"/>
          <w:color w:val="000000"/>
          <w:sz w:val="28"/>
          <w:szCs w:val="28"/>
          <w:lang w:val="en-US" w:eastAsia="en-US"/>
        </w:rPr>
        <w:t>ing</w:t>
      </w:r>
      <w:r w:rsidRPr="00112CAA">
        <w:rPr>
          <w:rFonts w:ascii="Times New Roman" w:eastAsiaTheme="minorHAnsi" w:hAnsi="Times New Roman" w:cs="Times New Roman"/>
          <w:color w:val="000000"/>
          <w:sz w:val="28"/>
          <w:szCs w:val="28"/>
          <w:lang w:val="en-US" w:eastAsia="en-US"/>
        </w:rPr>
        <w:t xml:space="preserve">  materials</w:t>
      </w:r>
      <w:proofErr w:type="gramEnd"/>
      <w:r w:rsidRPr="00112CAA">
        <w:rPr>
          <w:rFonts w:ascii="Times New Roman" w:eastAsiaTheme="minorHAnsi" w:hAnsi="Times New Roman" w:cs="Times New Roman"/>
          <w:color w:val="000000"/>
          <w:sz w:val="28"/>
          <w:szCs w:val="28"/>
          <w:lang w:val="en-US" w:eastAsia="en-US"/>
        </w:rPr>
        <w:t xml:space="preserve"> are called</w:t>
      </w:r>
      <w:r w:rsidRPr="00112CAA">
        <w:rPr>
          <w:rFonts w:ascii="Times New Roman" w:eastAsia="MS Mincho" w:hAnsi="MS Mincho" w:cs="Times New Roman"/>
          <w:color w:val="000000"/>
          <w:sz w:val="28"/>
          <w:szCs w:val="28"/>
          <w:lang w:val="en-US" w:eastAsia="en-US"/>
        </w:rPr>
        <w:t> </w:t>
      </w:r>
      <w:r w:rsidRPr="00112CAA">
        <w:rPr>
          <w:rFonts w:ascii="Times New Roman" w:eastAsiaTheme="minorHAnsi" w:hAnsi="Times New Roman" w:cs="Times New Roman"/>
          <w:color w:val="000000"/>
          <w:sz w:val="28"/>
          <w:szCs w:val="28"/>
          <w:lang w:val="en-US" w:eastAsia="en-US"/>
        </w:rPr>
        <w:t>balances, and most</w:t>
      </w:r>
      <w:r w:rsidRPr="00112CAA">
        <w:rPr>
          <w:rFonts w:ascii="Times New Roman" w:eastAsia="MS Mincho" w:hAnsi="MS Mincho" w:cs="Times New Roman"/>
          <w:color w:val="000000"/>
          <w:sz w:val="28"/>
          <w:szCs w:val="28"/>
          <w:lang w:val="en-US" w:eastAsia="en-US"/>
        </w:rPr>
        <w:t> </w:t>
      </w:r>
      <w:r w:rsidRPr="00112CAA">
        <w:rPr>
          <w:rFonts w:ascii="Times New Roman" w:eastAsiaTheme="minorHAnsi" w:hAnsi="Times New Roman" w:cs="Times New Roman"/>
          <w:color w:val="000000"/>
          <w:sz w:val="28"/>
          <w:szCs w:val="28"/>
          <w:lang w:val="en-US" w:eastAsia="en-US"/>
        </w:rPr>
        <w:t>laboratories have</w:t>
      </w:r>
      <w:r w:rsidRPr="00112CAA">
        <w:rPr>
          <w:rFonts w:ascii="Times New Roman" w:eastAsia="MS Mincho" w:hAnsi="MS Mincho" w:cs="Times New Roman"/>
          <w:color w:val="000000"/>
          <w:sz w:val="28"/>
          <w:szCs w:val="28"/>
          <w:lang w:val="en-US" w:eastAsia="en-US"/>
        </w:rPr>
        <w:t> </w:t>
      </w:r>
      <w:r w:rsidRPr="00112CAA">
        <w:rPr>
          <w:rFonts w:ascii="Times New Roman" w:eastAsiaTheme="minorHAnsi" w:hAnsi="Times New Roman" w:cs="Times New Roman"/>
          <w:color w:val="000000"/>
          <w:sz w:val="28"/>
          <w:szCs w:val="28"/>
          <w:lang w:val="en-US" w:eastAsia="en-US"/>
        </w:rPr>
        <w:t>more than one type</w:t>
      </w:r>
      <w:r w:rsidRPr="00112CAA">
        <w:rPr>
          <w:rFonts w:ascii="Times New Roman" w:eastAsia="MS Mincho" w:hAnsi="MS Mincho" w:cs="Times New Roman"/>
          <w:color w:val="000000"/>
          <w:sz w:val="28"/>
          <w:szCs w:val="28"/>
          <w:lang w:val="en-US" w:eastAsia="en-US"/>
        </w:rPr>
        <w:t> </w:t>
      </w:r>
      <w:r w:rsidRPr="00112CAA">
        <w:rPr>
          <w:rFonts w:ascii="Times New Roman" w:eastAsiaTheme="minorHAnsi" w:hAnsi="Times New Roman" w:cs="Times New Roman"/>
          <w:color w:val="000000"/>
          <w:sz w:val="28"/>
          <w:szCs w:val="28"/>
          <w:lang w:val="en-US" w:eastAsia="en-US"/>
        </w:rPr>
        <w:t>of balance,</w:t>
      </w:r>
      <w:r w:rsidRPr="00112CAA">
        <w:rPr>
          <w:rFonts w:ascii="Times New Roman" w:eastAsia="MS Mincho" w:hAnsi="MS Mincho" w:cs="Times New Roman"/>
          <w:color w:val="000000"/>
          <w:sz w:val="28"/>
          <w:szCs w:val="28"/>
          <w:lang w:val="en-US" w:eastAsia="en-US"/>
        </w:rPr>
        <w:t> </w:t>
      </w:r>
      <w:r w:rsidRPr="00112CAA">
        <w:rPr>
          <w:rFonts w:ascii="Times New Roman" w:eastAsiaTheme="minorHAnsi" w:hAnsi="Times New Roman" w:cs="Times New Roman"/>
          <w:color w:val="000000"/>
          <w:sz w:val="28"/>
          <w:szCs w:val="28"/>
          <w:lang w:val="en-US" w:eastAsia="en-US"/>
        </w:rPr>
        <w:t xml:space="preserve">depending on the amount of material being measured and the degree of accuracy required. </w:t>
      </w:r>
    </w:p>
    <w:p w:rsidR="004179D7" w:rsidRDefault="004179D7" w:rsidP="004179D7">
      <w:pPr>
        <w:pStyle w:val="af"/>
        <w:widowControl w:val="0"/>
        <w:numPr>
          <w:ilvl w:val="0"/>
          <w:numId w:val="27"/>
        </w:numPr>
        <w:autoSpaceDE w:val="0"/>
        <w:autoSpaceDN w:val="0"/>
        <w:adjustRightInd w:val="0"/>
        <w:spacing w:after="0" w:line="240" w:lineRule="auto"/>
        <w:ind w:left="0" w:firstLine="0"/>
        <w:jc w:val="both"/>
        <w:rPr>
          <w:rFonts w:ascii="Times New Roman" w:hAnsi="Times New Roman" w:cs="Times New Roman"/>
          <w:color w:val="000000"/>
          <w:sz w:val="28"/>
          <w:szCs w:val="28"/>
          <w:lang w:val="en-US"/>
        </w:rPr>
      </w:pPr>
      <w:r w:rsidRPr="004179D7">
        <w:rPr>
          <w:rFonts w:ascii="Times New Roman" w:hAnsi="Times New Roman" w:cs="Times New Roman"/>
          <w:b/>
          <w:bCs/>
          <w:color w:val="000000"/>
          <w:sz w:val="28"/>
          <w:szCs w:val="28"/>
          <w:lang w:val="en-US"/>
        </w:rPr>
        <w:t xml:space="preserve">Mechanical balances </w:t>
      </w:r>
      <w:r w:rsidRPr="004179D7">
        <w:rPr>
          <w:rFonts w:ascii="Times New Roman" w:hAnsi="Times New Roman" w:cs="Times New Roman"/>
          <w:color w:val="000000"/>
          <w:sz w:val="28"/>
          <w:szCs w:val="28"/>
          <w:lang w:val="en-US"/>
        </w:rPr>
        <w:t xml:space="preserve">weigh an object on a pan hanging from a </w:t>
      </w:r>
      <w:proofErr w:type="gramStart"/>
      <w:r w:rsidRPr="004179D7">
        <w:rPr>
          <w:rFonts w:ascii="Times New Roman" w:hAnsi="Times New Roman" w:cs="Times New Roman"/>
          <w:color w:val="000000"/>
          <w:sz w:val="28"/>
          <w:szCs w:val="28"/>
          <w:lang w:val="en-US"/>
        </w:rPr>
        <w:t xml:space="preserve">beam </w:t>
      </w:r>
      <w:r>
        <w:rPr>
          <w:rFonts w:ascii="Times New Roman" w:hAnsi="Times New Roman" w:cs="Times New Roman"/>
          <w:color w:val="000000"/>
          <w:sz w:val="28"/>
          <w:szCs w:val="28"/>
          <w:lang w:val="en-US"/>
        </w:rPr>
        <w:t xml:space="preserve"> </w:t>
      </w:r>
      <w:r w:rsidRPr="004179D7">
        <w:rPr>
          <w:rFonts w:ascii="Times New Roman" w:hAnsi="Times New Roman" w:cs="Times New Roman"/>
          <w:color w:val="000000"/>
          <w:sz w:val="28"/>
          <w:szCs w:val="28"/>
          <w:lang w:val="en-US"/>
        </w:rPr>
        <w:t>that</w:t>
      </w:r>
      <w:proofErr w:type="gramEnd"/>
      <w:r w:rsidRPr="004179D7">
        <w:rPr>
          <w:rFonts w:ascii="Times New Roman" w:hAnsi="Times New Roman" w:cs="Times New Roman"/>
          <w:color w:val="000000"/>
          <w:sz w:val="28"/>
          <w:szCs w:val="28"/>
          <w:lang w:val="en-US"/>
        </w:rPr>
        <w:t xml:space="preserve"> has a counterbalanced weight. We do not use mechanical balances in our lab.</w:t>
      </w:r>
    </w:p>
    <w:p w:rsidR="004179D7" w:rsidRPr="004179D7" w:rsidRDefault="004179D7" w:rsidP="004179D7">
      <w:pPr>
        <w:pStyle w:val="af"/>
        <w:widowControl w:val="0"/>
        <w:numPr>
          <w:ilvl w:val="0"/>
          <w:numId w:val="27"/>
        </w:numPr>
        <w:autoSpaceDE w:val="0"/>
        <w:autoSpaceDN w:val="0"/>
        <w:adjustRightInd w:val="0"/>
        <w:spacing w:after="0" w:line="240" w:lineRule="auto"/>
        <w:ind w:left="0" w:firstLine="0"/>
        <w:jc w:val="both"/>
        <w:rPr>
          <w:rFonts w:ascii="Times New Roman" w:hAnsi="Times New Roman" w:cs="Times New Roman"/>
          <w:color w:val="000000"/>
          <w:sz w:val="28"/>
          <w:szCs w:val="28"/>
          <w:lang w:val="en-US"/>
        </w:rPr>
      </w:pPr>
      <w:r w:rsidRPr="004179D7">
        <w:rPr>
          <w:rFonts w:ascii="Times New Roman" w:hAnsi="Times New Roman" w:cs="Times New Roman"/>
          <w:b/>
          <w:bCs/>
          <w:color w:val="000000"/>
          <w:sz w:val="28"/>
          <w:szCs w:val="28"/>
          <w:lang w:val="en-US"/>
        </w:rPr>
        <w:t xml:space="preserve">Electronic balances </w:t>
      </w:r>
      <w:r w:rsidRPr="004179D7">
        <w:rPr>
          <w:rFonts w:ascii="Times New Roman" w:hAnsi="Times New Roman" w:cs="Times New Roman"/>
          <w:color w:val="000000"/>
          <w:sz w:val="28"/>
          <w:szCs w:val="28"/>
          <w:lang w:val="en-US"/>
        </w:rPr>
        <w:t xml:space="preserve">have replaced most mechanical balances due to their greater accuracy and ease of operation. They are easier to use because they usually have a digital readout, and weighing dishes can be </w:t>
      </w:r>
      <w:proofErr w:type="spellStart"/>
      <w:r w:rsidRPr="004179D7">
        <w:rPr>
          <w:rFonts w:ascii="Times New Roman" w:hAnsi="Times New Roman" w:cs="Times New Roman"/>
          <w:b/>
          <w:bCs/>
          <w:color w:val="000000"/>
          <w:sz w:val="28"/>
          <w:szCs w:val="28"/>
          <w:lang w:val="en-US"/>
        </w:rPr>
        <w:t>tared</w:t>
      </w:r>
      <w:proofErr w:type="spellEnd"/>
      <w:r w:rsidRPr="004179D7">
        <w:rPr>
          <w:rFonts w:ascii="Times New Roman" w:hAnsi="Times New Roman" w:cs="Times New Roman"/>
          <w:b/>
          <w:bCs/>
          <w:color w:val="000000"/>
          <w:sz w:val="28"/>
          <w:szCs w:val="28"/>
          <w:lang w:val="en-US"/>
        </w:rPr>
        <w:t xml:space="preserve"> </w:t>
      </w:r>
      <w:r w:rsidRPr="004179D7">
        <w:rPr>
          <w:rFonts w:ascii="Times New Roman" w:hAnsi="Times New Roman" w:cs="Times New Roman"/>
          <w:color w:val="000000"/>
          <w:sz w:val="28"/>
          <w:szCs w:val="28"/>
          <w:lang w:val="en-US"/>
        </w:rPr>
        <w:t xml:space="preserve">to read zero mass before using. Most balances used for preparation of solutions have a sensitivity of +/- 0.01 g, but </w:t>
      </w:r>
      <w:r w:rsidRPr="004179D7">
        <w:rPr>
          <w:rFonts w:ascii="Times New Roman" w:hAnsi="Times New Roman" w:cs="Times New Roman"/>
          <w:b/>
          <w:bCs/>
          <w:color w:val="000000"/>
          <w:sz w:val="28"/>
          <w:szCs w:val="28"/>
          <w:lang w:val="en-US"/>
        </w:rPr>
        <w:t xml:space="preserve">electronic analytical balances </w:t>
      </w:r>
      <w:r w:rsidRPr="004179D7">
        <w:rPr>
          <w:rFonts w:ascii="Times New Roman" w:hAnsi="Times New Roman" w:cs="Times New Roman"/>
          <w:color w:val="000000"/>
          <w:sz w:val="28"/>
          <w:szCs w:val="28"/>
          <w:lang w:val="en-US"/>
        </w:rPr>
        <w:t xml:space="preserve">can be sensitive to +/- 0.1 mg or less. Electronic balances require routine maintenance and recalibration. </w:t>
      </w:r>
      <w:r w:rsidRPr="004179D7">
        <w:rPr>
          <w:rFonts w:ascii="Times New Roman" w:eastAsia="MS Mincho" w:hAnsi="MS Mincho" w:cs="Times New Roman"/>
          <w:color w:val="000000"/>
          <w:sz w:val="28"/>
          <w:szCs w:val="28"/>
          <w:lang w:val="en-US"/>
        </w:rPr>
        <w:t> </w:t>
      </w:r>
    </w:p>
    <w:p w:rsidR="00112CAA" w:rsidRPr="004179D7" w:rsidRDefault="00112CAA" w:rsidP="004179D7">
      <w:pPr>
        <w:pStyle w:val="af"/>
        <w:widowControl w:val="0"/>
        <w:numPr>
          <w:ilvl w:val="0"/>
          <w:numId w:val="27"/>
        </w:numPr>
        <w:autoSpaceDE w:val="0"/>
        <w:autoSpaceDN w:val="0"/>
        <w:adjustRightInd w:val="0"/>
        <w:spacing w:after="0" w:line="240" w:lineRule="auto"/>
        <w:ind w:left="0" w:firstLine="0"/>
        <w:rPr>
          <w:rFonts w:ascii="Times New Roman" w:hAnsi="Times New Roman" w:cs="Times New Roman"/>
          <w:color w:val="000000"/>
          <w:sz w:val="28"/>
          <w:szCs w:val="28"/>
          <w:lang w:val="en-US"/>
        </w:rPr>
        <w:sectPr w:rsidR="00112CAA" w:rsidRPr="004179D7" w:rsidSect="00112CAA">
          <w:type w:val="continuous"/>
          <w:pgSz w:w="11906" w:h="16838"/>
          <w:pgMar w:top="1701" w:right="1134" w:bottom="851" w:left="1701" w:header="708" w:footer="708" w:gutter="0"/>
          <w:cols w:space="281"/>
          <w:docGrid w:linePitch="360"/>
        </w:sectPr>
      </w:pPr>
    </w:p>
    <w:p w:rsidR="00CB0DED" w:rsidRDefault="004179D7" w:rsidP="00112CAA">
      <w:pPr>
        <w:pStyle w:val="af"/>
        <w:widowControl w:val="0"/>
        <w:autoSpaceDE w:val="0"/>
        <w:autoSpaceDN w:val="0"/>
        <w:adjustRightInd w:val="0"/>
        <w:spacing w:after="0" w:line="240" w:lineRule="auto"/>
        <w:ind w:left="0"/>
        <w:rPr>
          <w:rFonts w:ascii="Times New Roman" w:hAnsi="Times New Roman" w:cs="Times New Roman"/>
          <w:i/>
          <w:iCs/>
          <w:color w:val="000000"/>
          <w:sz w:val="28"/>
          <w:szCs w:val="28"/>
          <w:lang w:val="en-US"/>
        </w:rPr>
      </w:pPr>
      <w:r w:rsidRPr="00112CAA">
        <w:rPr>
          <w:noProof/>
          <w:lang w:eastAsia="ru-RU"/>
        </w:rPr>
        <w:lastRenderedPageBreak/>
        <w:drawing>
          <wp:inline distT="0" distB="0" distL="0" distR="0">
            <wp:extent cx="4807528" cy="2091308"/>
            <wp:effectExtent l="19050" t="0" r="0" b="0"/>
            <wp:docPr id="23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817166" cy="2095500"/>
                    </a:xfrm>
                    <a:prstGeom prst="rect">
                      <a:avLst/>
                    </a:prstGeom>
                    <a:noFill/>
                    <a:ln>
                      <a:noFill/>
                    </a:ln>
                  </pic:spPr>
                </pic:pic>
              </a:graphicData>
            </a:graphic>
          </wp:inline>
        </w:drawing>
      </w:r>
    </w:p>
    <w:p w:rsidR="004179D7" w:rsidRDefault="004179D7" w:rsidP="00112CAA">
      <w:pPr>
        <w:pStyle w:val="af"/>
        <w:widowControl w:val="0"/>
        <w:autoSpaceDE w:val="0"/>
        <w:autoSpaceDN w:val="0"/>
        <w:adjustRightInd w:val="0"/>
        <w:spacing w:after="0" w:line="240" w:lineRule="auto"/>
        <w:ind w:left="0"/>
        <w:rPr>
          <w:rFonts w:ascii="Times New Roman" w:hAnsi="Times New Roman" w:cs="Times New Roman"/>
          <w:i/>
          <w:iCs/>
          <w:color w:val="000000"/>
          <w:sz w:val="28"/>
          <w:szCs w:val="28"/>
          <w:lang w:val="en-US"/>
        </w:rPr>
      </w:pPr>
    </w:p>
    <w:p w:rsidR="004179D7" w:rsidRDefault="004179D7" w:rsidP="004179D7">
      <w:pPr>
        <w:pStyle w:val="af"/>
        <w:widowControl w:val="0"/>
        <w:autoSpaceDE w:val="0"/>
        <w:autoSpaceDN w:val="0"/>
        <w:adjustRightInd w:val="0"/>
        <w:spacing w:after="0" w:line="240" w:lineRule="auto"/>
        <w:ind w:left="0"/>
        <w:rPr>
          <w:rFonts w:ascii="Times New Roman" w:hAnsi="Times New Roman" w:cs="Times New Roman"/>
          <w:i/>
          <w:iCs/>
          <w:color w:val="000000"/>
          <w:sz w:val="28"/>
          <w:szCs w:val="28"/>
          <w:lang w:val="en-US"/>
        </w:rPr>
      </w:pPr>
    </w:p>
    <w:p w:rsidR="004179D7" w:rsidRDefault="00B83ACD" w:rsidP="004179D7">
      <w:pPr>
        <w:widowControl w:val="0"/>
        <w:autoSpaceDE w:val="0"/>
        <w:autoSpaceDN w:val="0"/>
        <w:adjustRightInd w:val="0"/>
        <w:spacing w:after="0" w:line="240" w:lineRule="auto"/>
        <w:ind w:firstLine="708"/>
        <w:contextualSpacing/>
        <w:jc w:val="both"/>
        <w:rPr>
          <w:rFonts w:ascii="Times New Roman" w:eastAsiaTheme="minorHAnsi" w:hAnsi="Times New Roman" w:cs="Times New Roman"/>
          <w:color w:val="000000"/>
          <w:sz w:val="28"/>
          <w:szCs w:val="28"/>
          <w:lang w:val="en-US" w:eastAsia="en-US"/>
        </w:rPr>
      </w:pPr>
      <w:r w:rsidRPr="00112CAA">
        <w:rPr>
          <w:rFonts w:ascii="Times New Roman" w:eastAsiaTheme="minorHAnsi" w:hAnsi="Times New Roman" w:cs="Times New Roman"/>
          <w:b/>
          <w:bCs/>
          <w:color w:val="000000"/>
          <w:sz w:val="28"/>
          <w:szCs w:val="28"/>
          <w:lang w:val="en-US" w:eastAsia="en-US"/>
        </w:rPr>
        <w:t xml:space="preserve">3. Items for the </w:t>
      </w:r>
      <w:r w:rsidRPr="004179D7">
        <w:rPr>
          <w:rFonts w:ascii="Times New Roman" w:eastAsiaTheme="minorHAnsi" w:hAnsi="Times New Roman" w:cs="Times New Roman"/>
          <w:b/>
          <w:bCs/>
          <w:color w:val="000000"/>
          <w:sz w:val="28"/>
          <w:szCs w:val="28"/>
          <w:lang w:val="en-US" w:eastAsia="en-US"/>
        </w:rPr>
        <w:t xml:space="preserve">Measurement of pH </w:t>
      </w:r>
      <w:r w:rsidRPr="004179D7">
        <w:rPr>
          <w:rFonts w:ascii="Times New Roman" w:eastAsia="MS Mincho" w:hAnsi="MS Mincho" w:cs="Times New Roman"/>
          <w:color w:val="000000"/>
          <w:sz w:val="28"/>
          <w:szCs w:val="28"/>
          <w:lang w:val="en-US" w:eastAsia="en-US"/>
        </w:rPr>
        <w:t> </w:t>
      </w:r>
      <w:r w:rsidRPr="004179D7">
        <w:rPr>
          <w:rFonts w:ascii="Times New Roman" w:eastAsiaTheme="minorHAnsi" w:hAnsi="Times New Roman" w:cs="Times New Roman"/>
          <w:color w:val="000000"/>
          <w:sz w:val="28"/>
          <w:szCs w:val="28"/>
          <w:lang w:val="en-US" w:eastAsia="en-US"/>
        </w:rPr>
        <w:t xml:space="preserve">Most solutions prepared in the biological laboratory must have a carefully controlled </w:t>
      </w:r>
      <w:proofErr w:type="spellStart"/>
      <w:r w:rsidRPr="004179D7">
        <w:rPr>
          <w:rFonts w:ascii="Times New Roman" w:eastAsiaTheme="minorHAnsi" w:hAnsi="Times New Roman" w:cs="Times New Roman"/>
          <w:color w:val="000000"/>
          <w:sz w:val="28"/>
          <w:szCs w:val="28"/>
          <w:lang w:val="en-US" w:eastAsia="en-US"/>
        </w:rPr>
        <w:t>pH.</w:t>
      </w:r>
      <w:proofErr w:type="spellEnd"/>
      <w:r w:rsidRPr="004179D7">
        <w:rPr>
          <w:rFonts w:ascii="Times New Roman" w:eastAsiaTheme="minorHAnsi" w:hAnsi="Times New Roman" w:cs="Times New Roman"/>
          <w:color w:val="000000"/>
          <w:sz w:val="28"/>
          <w:szCs w:val="28"/>
          <w:lang w:val="en-US" w:eastAsia="en-US"/>
        </w:rPr>
        <w:t xml:space="preserve"> Buffers are prepared by adjustment to a specific pH with strong acid and base solutions, using a meter to monitor the </w:t>
      </w:r>
      <w:proofErr w:type="spellStart"/>
      <w:r w:rsidRPr="004179D7">
        <w:rPr>
          <w:rFonts w:ascii="Times New Roman" w:eastAsiaTheme="minorHAnsi" w:hAnsi="Times New Roman" w:cs="Times New Roman"/>
          <w:color w:val="000000"/>
          <w:sz w:val="28"/>
          <w:szCs w:val="28"/>
          <w:lang w:val="en-US" w:eastAsia="en-US"/>
        </w:rPr>
        <w:t>pH.</w:t>
      </w:r>
      <w:proofErr w:type="spellEnd"/>
      <w:r w:rsidRPr="004179D7">
        <w:rPr>
          <w:rFonts w:ascii="Times New Roman" w:eastAsiaTheme="minorHAnsi" w:hAnsi="Times New Roman" w:cs="Times New Roman"/>
          <w:color w:val="000000"/>
          <w:sz w:val="28"/>
          <w:szCs w:val="28"/>
          <w:lang w:val="en-US" w:eastAsia="en-US"/>
        </w:rPr>
        <w:t xml:space="preserve"> A </w:t>
      </w:r>
      <w:r w:rsidRPr="004179D7">
        <w:rPr>
          <w:rFonts w:ascii="Times New Roman" w:eastAsiaTheme="minorHAnsi" w:hAnsi="Times New Roman" w:cs="Times New Roman"/>
          <w:b/>
          <w:bCs/>
          <w:color w:val="000000"/>
          <w:sz w:val="28"/>
          <w:szCs w:val="28"/>
          <w:lang w:val="en-US" w:eastAsia="en-US"/>
        </w:rPr>
        <w:t xml:space="preserve">pH meter </w:t>
      </w:r>
      <w:r w:rsidRPr="004179D7">
        <w:rPr>
          <w:rFonts w:ascii="Times New Roman" w:eastAsiaTheme="minorHAnsi" w:hAnsi="Times New Roman" w:cs="Times New Roman"/>
          <w:color w:val="000000"/>
          <w:sz w:val="28"/>
          <w:szCs w:val="28"/>
          <w:lang w:val="en-US" w:eastAsia="en-US"/>
        </w:rPr>
        <w:t>is a volt meter that measures the electrical potential between two electrodes. One electrode is in contact with your solution, and the other is in contact with a reference solution. Usually both of these electrodes are combined in a single pH probe that you place in your solution. These meters can read to</w:t>
      </w:r>
      <w:r w:rsidRPr="00112CAA">
        <w:rPr>
          <w:rFonts w:ascii="Times New Roman" w:eastAsiaTheme="minorHAnsi" w:hAnsi="Times New Roman" w:cs="Times New Roman"/>
          <w:color w:val="000000"/>
          <w:sz w:val="28"/>
          <w:szCs w:val="28"/>
          <w:lang w:val="en-US" w:eastAsia="en-US"/>
        </w:rPr>
        <w:t xml:space="preserve"> the nearest 0.1 pH unit, b</w:t>
      </w:r>
      <w:r w:rsidR="004179D7">
        <w:rPr>
          <w:rFonts w:ascii="Times New Roman" w:eastAsiaTheme="minorHAnsi" w:hAnsi="Times New Roman" w:cs="Times New Roman"/>
          <w:color w:val="000000"/>
          <w:sz w:val="28"/>
          <w:szCs w:val="28"/>
          <w:lang w:val="en-US" w:eastAsia="en-US"/>
        </w:rPr>
        <w:t xml:space="preserve">ut require frequent calibration </w:t>
      </w:r>
      <w:r w:rsidRPr="00112CAA">
        <w:rPr>
          <w:rFonts w:ascii="Times New Roman" w:eastAsiaTheme="minorHAnsi" w:hAnsi="Times New Roman" w:cs="Times New Roman"/>
          <w:color w:val="000000"/>
          <w:sz w:val="28"/>
          <w:szCs w:val="28"/>
          <w:lang w:val="en-US" w:eastAsia="en-US"/>
        </w:rPr>
        <w:t xml:space="preserve">with reference buffers of known </w:t>
      </w:r>
      <w:proofErr w:type="spellStart"/>
      <w:r w:rsidRPr="00112CAA">
        <w:rPr>
          <w:rFonts w:ascii="Times New Roman" w:eastAsiaTheme="minorHAnsi" w:hAnsi="Times New Roman" w:cs="Times New Roman"/>
          <w:color w:val="000000"/>
          <w:sz w:val="28"/>
          <w:szCs w:val="28"/>
          <w:lang w:val="en-US" w:eastAsia="en-US"/>
        </w:rPr>
        <w:t>p</w:t>
      </w:r>
      <w:r w:rsidR="004179D7">
        <w:rPr>
          <w:rFonts w:ascii="Times New Roman" w:eastAsiaTheme="minorHAnsi" w:hAnsi="Times New Roman" w:cs="Times New Roman"/>
          <w:color w:val="000000"/>
          <w:sz w:val="28"/>
          <w:szCs w:val="28"/>
          <w:lang w:val="en-US" w:eastAsia="en-US"/>
        </w:rPr>
        <w:t>H.</w:t>
      </w:r>
      <w:proofErr w:type="spellEnd"/>
    </w:p>
    <w:p w:rsidR="00B83ACD" w:rsidRPr="00112CAA" w:rsidRDefault="00B83ACD" w:rsidP="004179D7">
      <w:pPr>
        <w:widowControl w:val="0"/>
        <w:autoSpaceDE w:val="0"/>
        <w:autoSpaceDN w:val="0"/>
        <w:adjustRightInd w:val="0"/>
        <w:spacing w:after="0" w:line="240" w:lineRule="auto"/>
        <w:contextualSpacing/>
        <w:jc w:val="both"/>
        <w:rPr>
          <w:rFonts w:ascii="Times New Roman" w:eastAsiaTheme="minorHAnsi" w:hAnsi="Times New Roman" w:cs="Times New Roman"/>
          <w:color w:val="000000"/>
          <w:sz w:val="28"/>
          <w:szCs w:val="28"/>
          <w:lang w:val="en-US" w:eastAsia="en-US"/>
        </w:rPr>
      </w:pPr>
      <w:r w:rsidRPr="00112CAA">
        <w:rPr>
          <w:rFonts w:ascii="Times New Roman" w:eastAsiaTheme="minorHAnsi" w:hAnsi="Times New Roman" w:cs="Times New Roman"/>
          <w:color w:val="000000"/>
          <w:sz w:val="28"/>
          <w:szCs w:val="28"/>
          <w:lang w:val="en-US" w:eastAsia="en-US"/>
        </w:rPr>
        <w:t xml:space="preserve"> </w:t>
      </w:r>
      <w:r w:rsidRPr="00112CAA">
        <w:rPr>
          <w:rFonts w:ascii="Times New Roman" w:eastAsiaTheme="minorHAnsi" w:hAnsi="Times New Roman" w:cs="Times New Roman"/>
          <w:noProof/>
          <w:color w:val="000000"/>
          <w:sz w:val="28"/>
          <w:szCs w:val="28"/>
        </w:rPr>
        <w:drawing>
          <wp:inline distT="0" distB="0" distL="0" distR="0">
            <wp:extent cx="2105892" cy="1939637"/>
            <wp:effectExtent l="19050" t="0" r="8658"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108447" cy="1941990"/>
                    </a:xfrm>
                    <a:prstGeom prst="rect">
                      <a:avLst/>
                    </a:prstGeom>
                    <a:noFill/>
                    <a:ln>
                      <a:noFill/>
                    </a:ln>
                  </pic:spPr>
                </pic:pic>
              </a:graphicData>
            </a:graphic>
          </wp:inline>
        </w:drawing>
      </w:r>
      <w:r w:rsidR="004179D7">
        <w:rPr>
          <w:rFonts w:ascii="Times New Roman" w:eastAsiaTheme="minorHAnsi" w:hAnsi="Times New Roman" w:cs="Times New Roman"/>
          <w:color w:val="000000"/>
          <w:sz w:val="28"/>
          <w:szCs w:val="28"/>
          <w:lang w:val="en-US" w:eastAsia="en-US"/>
        </w:rPr>
        <w:t xml:space="preserve">  </w:t>
      </w:r>
      <w:r w:rsidR="004179D7" w:rsidRPr="004179D7">
        <w:rPr>
          <w:rFonts w:ascii="Times New Roman" w:eastAsiaTheme="minorHAnsi" w:hAnsi="Times New Roman" w:cs="Times New Roman"/>
          <w:noProof/>
          <w:color w:val="000000"/>
          <w:sz w:val="28"/>
          <w:szCs w:val="28"/>
        </w:rPr>
        <w:drawing>
          <wp:inline distT="0" distB="0" distL="0" distR="0">
            <wp:extent cx="3016083" cy="2022764"/>
            <wp:effectExtent l="19050" t="0" r="0" b="0"/>
            <wp:docPr id="24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017520" cy="2023728"/>
                    </a:xfrm>
                    <a:prstGeom prst="rect">
                      <a:avLst/>
                    </a:prstGeom>
                    <a:noFill/>
                    <a:ln>
                      <a:noFill/>
                    </a:ln>
                  </pic:spPr>
                </pic:pic>
              </a:graphicData>
            </a:graphic>
          </wp:inline>
        </w:drawing>
      </w:r>
    </w:p>
    <w:p w:rsidR="00B83ACD" w:rsidRPr="00112CAA" w:rsidRDefault="00B83ACD" w:rsidP="00112CAA">
      <w:pPr>
        <w:widowControl w:val="0"/>
        <w:tabs>
          <w:tab w:val="left" w:pos="0"/>
          <w:tab w:val="left" w:pos="2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p>
    <w:p w:rsidR="00B83ACD" w:rsidRPr="00112CAA" w:rsidRDefault="00B83ACD" w:rsidP="00112CAA">
      <w:pPr>
        <w:widowControl w:val="0"/>
        <w:tabs>
          <w:tab w:val="left" w:pos="0"/>
          <w:tab w:val="left" w:pos="2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12CAA">
        <w:rPr>
          <w:rFonts w:ascii="Times New Roman" w:eastAsiaTheme="minorHAnsi" w:hAnsi="Times New Roman" w:cs="Times New Roman"/>
          <w:b/>
          <w:bCs/>
          <w:color w:val="000000"/>
          <w:sz w:val="28"/>
          <w:szCs w:val="28"/>
          <w:lang w:val="en-US" w:eastAsia="en-US"/>
        </w:rPr>
        <w:t xml:space="preserve">4. Items for the Measurement of light </w:t>
      </w:r>
      <w:r w:rsidRPr="00112CAA">
        <w:rPr>
          <w:rFonts w:ascii="Times New Roman" w:eastAsia="MS Mincho" w:hAnsi="MS Mincho" w:cs="Times New Roman"/>
          <w:color w:val="000000"/>
          <w:sz w:val="28"/>
          <w:szCs w:val="28"/>
          <w:lang w:val="en-US" w:eastAsia="en-US"/>
        </w:rPr>
        <w:t> </w:t>
      </w:r>
    </w:p>
    <w:p w:rsidR="00B83ACD" w:rsidRPr="00112CAA" w:rsidRDefault="00B83ACD" w:rsidP="004179D7">
      <w:pPr>
        <w:widowControl w:val="0"/>
        <w:autoSpaceDE w:val="0"/>
        <w:autoSpaceDN w:val="0"/>
        <w:adjustRightInd w:val="0"/>
        <w:spacing w:after="0" w:line="240" w:lineRule="auto"/>
        <w:contextualSpacing/>
        <w:jc w:val="both"/>
        <w:rPr>
          <w:rFonts w:ascii="Times New Roman" w:eastAsiaTheme="minorHAnsi" w:hAnsi="Times New Roman" w:cs="Times New Roman"/>
          <w:color w:val="000000"/>
          <w:sz w:val="28"/>
          <w:szCs w:val="28"/>
          <w:lang w:val="en-US" w:eastAsia="en-US"/>
        </w:rPr>
      </w:pPr>
      <w:r w:rsidRPr="00112CAA">
        <w:rPr>
          <w:rFonts w:ascii="Times New Roman" w:eastAsiaTheme="minorHAnsi" w:hAnsi="Times New Roman" w:cs="Times New Roman"/>
          <w:color w:val="000000"/>
          <w:sz w:val="28"/>
          <w:szCs w:val="28"/>
          <w:lang w:val="en-US" w:eastAsia="en-US"/>
        </w:rPr>
        <w:t xml:space="preserve">Solutions are often analyzed in the biotechnology lab by measuring how the solutes interact with light. A </w:t>
      </w:r>
      <w:r w:rsidRPr="00112CAA">
        <w:rPr>
          <w:rFonts w:ascii="Times New Roman" w:eastAsiaTheme="minorHAnsi" w:hAnsi="Times New Roman" w:cs="Times New Roman"/>
          <w:b/>
          <w:bCs/>
          <w:color w:val="000000"/>
          <w:sz w:val="28"/>
          <w:szCs w:val="28"/>
          <w:lang w:val="en-US" w:eastAsia="en-US"/>
        </w:rPr>
        <w:t xml:space="preserve">spectrophotometer </w:t>
      </w:r>
      <w:r w:rsidRPr="00112CAA">
        <w:rPr>
          <w:rFonts w:ascii="Times New Roman" w:eastAsiaTheme="minorHAnsi" w:hAnsi="Times New Roman" w:cs="Times New Roman"/>
          <w:color w:val="000000"/>
          <w:sz w:val="28"/>
          <w:szCs w:val="28"/>
          <w:lang w:val="en-US" w:eastAsia="en-US"/>
        </w:rPr>
        <w:t xml:space="preserve">measures the amount of light that is absorbed by a solution at a specific wavelength or over a range of wavelengths. If you know a wavelength at which a specific substance absorbs light, you can calculate the amount of that substance in a solution from the measured absorbance of that solution at that wavelength. </w:t>
      </w:r>
      <w:r w:rsidRPr="00112CAA">
        <w:rPr>
          <w:rFonts w:ascii="Times New Roman" w:eastAsia="MS Mincho" w:hAnsi="MS Mincho" w:cs="Times New Roman"/>
          <w:color w:val="000000"/>
          <w:sz w:val="28"/>
          <w:szCs w:val="28"/>
          <w:lang w:val="en-US" w:eastAsia="en-US"/>
        </w:rPr>
        <w:t> </w:t>
      </w:r>
    </w:p>
    <w:p w:rsidR="004179D7" w:rsidRDefault="00B83ACD" w:rsidP="004179D7">
      <w:pPr>
        <w:pStyle w:val="af"/>
        <w:widowControl w:val="0"/>
        <w:numPr>
          <w:ilvl w:val="0"/>
          <w:numId w:val="28"/>
        </w:numPr>
        <w:tabs>
          <w:tab w:val="left" w:pos="940"/>
          <w:tab w:val="left" w:pos="1440"/>
        </w:tabs>
        <w:autoSpaceDE w:val="0"/>
        <w:autoSpaceDN w:val="0"/>
        <w:adjustRightInd w:val="0"/>
        <w:spacing w:after="0" w:line="240" w:lineRule="auto"/>
        <w:ind w:left="0" w:firstLine="0"/>
        <w:jc w:val="both"/>
        <w:rPr>
          <w:rFonts w:ascii="Times New Roman" w:hAnsi="Times New Roman" w:cs="Times New Roman"/>
          <w:color w:val="000000"/>
          <w:sz w:val="28"/>
          <w:szCs w:val="28"/>
          <w:lang w:val="en-US"/>
        </w:rPr>
      </w:pPr>
      <w:proofErr w:type="spellStart"/>
      <w:r w:rsidRPr="004179D7">
        <w:rPr>
          <w:rFonts w:ascii="Times New Roman" w:hAnsi="Times New Roman" w:cs="Times New Roman"/>
          <w:color w:val="000000"/>
          <w:sz w:val="28"/>
          <w:szCs w:val="28"/>
          <w:lang w:val="en-US"/>
        </w:rPr>
        <w:lastRenderedPageBreak/>
        <w:t>A</w:t>
      </w:r>
      <w:r w:rsidRPr="004179D7">
        <w:rPr>
          <w:rFonts w:ascii="Times New Roman" w:hAnsi="Times New Roman" w:cs="Times New Roman"/>
          <w:b/>
          <w:bCs/>
          <w:color w:val="000000"/>
          <w:sz w:val="28"/>
          <w:szCs w:val="28"/>
          <w:lang w:val="en-US"/>
        </w:rPr>
        <w:t>visible</w:t>
      </w:r>
      <w:proofErr w:type="spellEnd"/>
      <w:r w:rsidRPr="004179D7">
        <w:rPr>
          <w:rFonts w:ascii="Times New Roman" w:hAnsi="Times New Roman" w:cs="Times New Roman"/>
          <w:b/>
          <w:bCs/>
          <w:color w:val="000000"/>
          <w:sz w:val="28"/>
          <w:szCs w:val="28"/>
          <w:lang w:val="en-US"/>
        </w:rPr>
        <w:t xml:space="preserve"> (VIS) spectrophotometer </w:t>
      </w:r>
      <w:r w:rsidRPr="004179D7">
        <w:rPr>
          <w:rFonts w:ascii="Times New Roman" w:hAnsi="Times New Roman" w:cs="Times New Roman"/>
          <w:color w:val="000000"/>
          <w:sz w:val="28"/>
          <w:szCs w:val="28"/>
          <w:lang w:val="en-US"/>
        </w:rPr>
        <w:t>measures absorbance</w:t>
      </w:r>
      <w:r w:rsidRPr="004179D7">
        <w:rPr>
          <w:rFonts w:ascii="Times New Roman" w:eastAsia="MS Mincho" w:hAnsi="MS Mincho" w:cs="Times New Roman"/>
          <w:color w:val="000000"/>
          <w:sz w:val="28"/>
          <w:szCs w:val="28"/>
          <w:lang w:val="en-US"/>
        </w:rPr>
        <w:t> </w:t>
      </w:r>
      <w:r w:rsidRPr="004179D7">
        <w:rPr>
          <w:rFonts w:ascii="Times New Roman" w:hAnsi="Times New Roman" w:cs="Times New Roman"/>
          <w:color w:val="000000"/>
          <w:sz w:val="28"/>
          <w:szCs w:val="28"/>
          <w:lang w:val="en-US"/>
        </w:rPr>
        <w:t>of light in the visible region of the spectrum (wavelength of</w:t>
      </w:r>
      <w:r w:rsidRPr="004179D7">
        <w:rPr>
          <w:rFonts w:ascii="Times New Roman" w:eastAsia="MS Mincho" w:hAnsi="MS Mincho" w:cs="Times New Roman"/>
          <w:color w:val="000000"/>
          <w:sz w:val="28"/>
          <w:szCs w:val="28"/>
          <w:lang w:val="en-US"/>
        </w:rPr>
        <w:t> </w:t>
      </w:r>
      <w:r w:rsidRPr="004179D7">
        <w:rPr>
          <w:rFonts w:ascii="Times New Roman" w:hAnsi="Times New Roman" w:cs="Times New Roman"/>
          <w:color w:val="000000"/>
          <w:sz w:val="28"/>
          <w:szCs w:val="28"/>
          <w:lang w:val="en-US"/>
        </w:rPr>
        <w:t>about 400-700 nm). A small vessel called a cuvette, which is</w:t>
      </w:r>
      <w:r w:rsidRPr="004179D7">
        <w:rPr>
          <w:rFonts w:ascii="Times New Roman" w:eastAsia="MS Mincho" w:hAnsi="MS Mincho" w:cs="Times New Roman"/>
          <w:color w:val="000000"/>
          <w:sz w:val="28"/>
          <w:szCs w:val="28"/>
          <w:lang w:val="en-US"/>
        </w:rPr>
        <w:t> </w:t>
      </w:r>
      <w:r w:rsidRPr="004179D7">
        <w:rPr>
          <w:rFonts w:ascii="Times New Roman" w:hAnsi="Times New Roman" w:cs="Times New Roman"/>
          <w:color w:val="000000"/>
          <w:sz w:val="28"/>
          <w:szCs w:val="28"/>
          <w:lang w:val="en-US"/>
        </w:rPr>
        <w:t>generally plastic or glass and which usually has an internal diameter of 1.0 cm, is filled with the solution and placed in the spectrophotometer for measurements.</w:t>
      </w:r>
    </w:p>
    <w:p w:rsidR="004179D7" w:rsidRPr="004179D7" w:rsidRDefault="00B83ACD" w:rsidP="004179D7">
      <w:pPr>
        <w:pStyle w:val="af"/>
        <w:widowControl w:val="0"/>
        <w:numPr>
          <w:ilvl w:val="0"/>
          <w:numId w:val="28"/>
        </w:numPr>
        <w:tabs>
          <w:tab w:val="left" w:pos="940"/>
          <w:tab w:val="left" w:pos="1440"/>
        </w:tabs>
        <w:autoSpaceDE w:val="0"/>
        <w:autoSpaceDN w:val="0"/>
        <w:adjustRightInd w:val="0"/>
        <w:spacing w:after="0" w:line="240" w:lineRule="auto"/>
        <w:ind w:left="0" w:firstLine="0"/>
        <w:jc w:val="both"/>
        <w:rPr>
          <w:rFonts w:ascii="Times New Roman" w:hAnsi="Times New Roman" w:cs="Times New Roman"/>
          <w:color w:val="000000"/>
          <w:sz w:val="28"/>
          <w:szCs w:val="28"/>
          <w:lang w:val="en-US"/>
        </w:rPr>
      </w:pPr>
      <w:r w:rsidRPr="004179D7">
        <w:rPr>
          <w:rFonts w:ascii="Times New Roman" w:hAnsi="Times New Roman" w:cs="Times New Roman"/>
          <w:color w:val="000000"/>
          <w:sz w:val="28"/>
          <w:szCs w:val="28"/>
          <w:lang w:val="en-US"/>
        </w:rPr>
        <w:t>An</w:t>
      </w:r>
      <w:r w:rsidR="004179D7">
        <w:rPr>
          <w:rFonts w:ascii="Times New Roman" w:hAnsi="Times New Roman" w:cs="Times New Roman"/>
          <w:color w:val="000000"/>
          <w:sz w:val="28"/>
          <w:szCs w:val="28"/>
          <w:lang w:val="en-US"/>
        </w:rPr>
        <w:t xml:space="preserve"> </w:t>
      </w:r>
      <w:r w:rsidRPr="004179D7">
        <w:rPr>
          <w:rFonts w:ascii="Times New Roman" w:hAnsi="Times New Roman" w:cs="Times New Roman"/>
          <w:b/>
          <w:bCs/>
          <w:color w:val="000000"/>
          <w:sz w:val="28"/>
          <w:szCs w:val="28"/>
          <w:lang w:val="en-US"/>
        </w:rPr>
        <w:t xml:space="preserve">ultraviolet/visible (UV/VIS) spectrophotometer </w:t>
      </w:r>
      <w:r w:rsidRPr="004179D7">
        <w:rPr>
          <w:rFonts w:ascii="Times New Roman" w:hAnsi="Times New Roman" w:cs="Times New Roman"/>
          <w:color w:val="000000"/>
          <w:sz w:val="28"/>
          <w:szCs w:val="28"/>
          <w:lang w:val="en-US"/>
        </w:rPr>
        <w:t xml:space="preserve">can also measure absorbance of light in the ultraviolet region of the spectrum (about 100-400nm). These </w:t>
      </w:r>
      <w:proofErr w:type="spellStart"/>
      <w:r w:rsidRPr="004179D7">
        <w:rPr>
          <w:rFonts w:ascii="Times New Roman" w:hAnsi="Times New Roman" w:cs="Times New Roman"/>
          <w:color w:val="000000"/>
          <w:sz w:val="28"/>
          <w:szCs w:val="28"/>
          <w:lang w:val="en-US"/>
        </w:rPr>
        <w:t>spectrophotemeters</w:t>
      </w:r>
      <w:proofErr w:type="spellEnd"/>
      <w:r w:rsidRPr="004179D7">
        <w:rPr>
          <w:rFonts w:ascii="Times New Roman" w:hAnsi="Times New Roman" w:cs="Times New Roman"/>
          <w:color w:val="000000"/>
          <w:sz w:val="28"/>
          <w:szCs w:val="28"/>
          <w:lang w:val="en-US"/>
        </w:rPr>
        <w:t xml:space="preserve"> require a halogen light bulb that emits ultraviolet light and require special cuvettes that don‘t absorb UV light. </w:t>
      </w:r>
      <w:r w:rsidRPr="004179D7">
        <w:rPr>
          <w:rFonts w:ascii="Times New Roman" w:eastAsia="MS Mincho" w:hAnsi="MS Mincho" w:cs="Times New Roman"/>
          <w:color w:val="000000"/>
          <w:sz w:val="28"/>
          <w:szCs w:val="28"/>
          <w:lang w:val="en-US"/>
        </w:rPr>
        <w:t> </w:t>
      </w:r>
    </w:p>
    <w:p w:rsidR="004179D7" w:rsidRPr="004179D7" w:rsidRDefault="00B83ACD" w:rsidP="004179D7">
      <w:pPr>
        <w:pStyle w:val="af"/>
        <w:widowControl w:val="0"/>
        <w:numPr>
          <w:ilvl w:val="0"/>
          <w:numId w:val="28"/>
        </w:numPr>
        <w:tabs>
          <w:tab w:val="left" w:pos="940"/>
          <w:tab w:val="left" w:pos="1440"/>
        </w:tabs>
        <w:autoSpaceDE w:val="0"/>
        <w:autoSpaceDN w:val="0"/>
        <w:adjustRightInd w:val="0"/>
        <w:spacing w:after="0" w:line="240" w:lineRule="auto"/>
        <w:ind w:left="0" w:firstLine="0"/>
        <w:jc w:val="both"/>
        <w:rPr>
          <w:rFonts w:ascii="Times New Roman" w:hAnsi="Times New Roman" w:cs="Times New Roman"/>
          <w:color w:val="000000"/>
          <w:sz w:val="28"/>
          <w:szCs w:val="28"/>
          <w:lang w:val="en-US"/>
        </w:rPr>
      </w:pPr>
      <w:r w:rsidRPr="004179D7">
        <w:rPr>
          <w:rFonts w:ascii="Times New Roman" w:hAnsi="Times New Roman" w:cs="Times New Roman"/>
          <w:color w:val="000000"/>
          <w:sz w:val="28"/>
          <w:szCs w:val="28"/>
          <w:lang w:val="en-US"/>
        </w:rPr>
        <w:t>A</w:t>
      </w:r>
      <w:r w:rsidR="004179D7" w:rsidRPr="004179D7">
        <w:rPr>
          <w:rFonts w:ascii="Times New Roman" w:hAnsi="Times New Roman" w:cs="Times New Roman"/>
          <w:color w:val="000000"/>
          <w:sz w:val="28"/>
          <w:szCs w:val="28"/>
          <w:lang w:val="en-US"/>
        </w:rPr>
        <w:t xml:space="preserve"> </w:t>
      </w:r>
      <w:r w:rsidRPr="004179D7">
        <w:rPr>
          <w:rFonts w:ascii="Times New Roman" w:hAnsi="Times New Roman" w:cs="Times New Roman"/>
          <w:b/>
          <w:bCs/>
          <w:color w:val="000000"/>
          <w:sz w:val="28"/>
          <w:szCs w:val="28"/>
          <w:lang w:val="en-US"/>
        </w:rPr>
        <w:t xml:space="preserve">scanning spectrophotometer </w:t>
      </w:r>
      <w:r w:rsidRPr="004179D7">
        <w:rPr>
          <w:rFonts w:ascii="Times New Roman" w:hAnsi="Times New Roman" w:cs="Times New Roman"/>
          <w:color w:val="000000"/>
          <w:sz w:val="28"/>
          <w:szCs w:val="28"/>
          <w:lang w:val="en-US"/>
        </w:rPr>
        <w:t xml:space="preserve">can measure the absorbance of a solution over a range of wavelengths, creating an absorbance spectrum that can be used to identify substances in a solution. </w:t>
      </w:r>
      <w:r w:rsidRPr="004179D7">
        <w:rPr>
          <w:rFonts w:ascii="Times New Roman" w:eastAsia="MS Mincho" w:hAnsi="MS Mincho" w:cs="Times New Roman"/>
          <w:color w:val="000000"/>
          <w:sz w:val="28"/>
          <w:szCs w:val="28"/>
          <w:lang w:val="en-US"/>
        </w:rPr>
        <w:t> </w:t>
      </w:r>
    </w:p>
    <w:p w:rsidR="004179D7" w:rsidRPr="004179D7" w:rsidRDefault="00B83ACD" w:rsidP="004179D7">
      <w:pPr>
        <w:pStyle w:val="af"/>
        <w:widowControl w:val="0"/>
        <w:numPr>
          <w:ilvl w:val="0"/>
          <w:numId w:val="28"/>
        </w:numPr>
        <w:tabs>
          <w:tab w:val="left" w:pos="940"/>
          <w:tab w:val="left" w:pos="1440"/>
        </w:tabs>
        <w:autoSpaceDE w:val="0"/>
        <w:autoSpaceDN w:val="0"/>
        <w:adjustRightInd w:val="0"/>
        <w:spacing w:after="0" w:line="240" w:lineRule="auto"/>
        <w:ind w:left="0" w:firstLine="0"/>
        <w:jc w:val="both"/>
        <w:rPr>
          <w:rFonts w:ascii="Times New Roman" w:hAnsi="Times New Roman" w:cs="Times New Roman"/>
          <w:color w:val="000000"/>
          <w:sz w:val="28"/>
          <w:szCs w:val="28"/>
          <w:lang w:val="en-US"/>
        </w:rPr>
      </w:pPr>
      <w:r w:rsidRPr="004179D7">
        <w:rPr>
          <w:rFonts w:ascii="Times New Roman" w:hAnsi="Times New Roman" w:cs="Times New Roman"/>
          <w:color w:val="000000"/>
          <w:sz w:val="28"/>
          <w:szCs w:val="28"/>
          <w:lang w:val="en-US"/>
        </w:rPr>
        <w:t>A</w:t>
      </w:r>
      <w:r w:rsidR="004179D7" w:rsidRPr="004179D7">
        <w:rPr>
          <w:rFonts w:ascii="Times New Roman" w:hAnsi="Times New Roman" w:cs="Times New Roman"/>
          <w:color w:val="000000"/>
          <w:sz w:val="28"/>
          <w:szCs w:val="28"/>
          <w:lang w:val="en-US"/>
        </w:rPr>
        <w:t xml:space="preserve"> </w:t>
      </w:r>
      <w:proofErr w:type="spellStart"/>
      <w:r w:rsidRPr="004179D7">
        <w:rPr>
          <w:rFonts w:ascii="Times New Roman" w:hAnsi="Times New Roman" w:cs="Times New Roman"/>
          <w:b/>
          <w:bCs/>
          <w:color w:val="000000"/>
          <w:sz w:val="28"/>
          <w:szCs w:val="28"/>
          <w:lang w:val="en-US"/>
        </w:rPr>
        <w:t>NanoDrop</w:t>
      </w:r>
      <w:proofErr w:type="spellEnd"/>
      <w:r w:rsidRPr="004179D7">
        <w:rPr>
          <w:rFonts w:ascii="Times New Roman" w:hAnsi="Times New Roman" w:cs="Times New Roman"/>
          <w:b/>
          <w:bCs/>
          <w:color w:val="000000"/>
          <w:sz w:val="28"/>
          <w:szCs w:val="28"/>
          <w:lang w:val="en-US"/>
        </w:rPr>
        <w:t xml:space="preserve"> spectrophotometer </w:t>
      </w:r>
      <w:r w:rsidRPr="004179D7">
        <w:rPr>
          <w:rFonts w:ascii="Times New Roman" w:hAnsi="Times New Roman" w:cs="Times New Roman"/>
          <w:color w:val="000000"/>
          <w:sz w:val="28"/>
          <w:szCs w:val="28"/>
          <w:lang w:val="en-US"/>
        </w:rPr>
        <w:t xml:space="preserve">is a brand of scanning UV/VIS spectrophotometer that allows the user to measure the absorbance of a very small sample of liquid (1-2 </w:t>
      </w:r>
      <w:proofErr w:type="spellStart"/>
      <w:r w:rsidRPr="004179D7">
        <w:rPr>
          <w:rFonts w:ascii="Times New Roman" w:hAnsi="Times New Roman" w:cs="Times New Roman"/>
          <w:color w:val="000000"/>
          <w:sz w:val="28"/>
          <w:szCs w:val="28"/>
          <w:lang w:val="en-US"/>
        </w:rPr>
        <w:t>uL</w:t>
      </w:r>
      <w:proofErr w:type="spellEnd"/>
      <w:r w:rsidRPr="004179D7">
        <w:rPr>
          <w:rFonts w:ascii="Times New Roman" w:hAnsi="Times New Roman" w:cs="Times New Roman"/>
          <w:color w:val="000000"/>
          <w:sz w:val="28"/>
          <w:szCs w:val="28"/>
          <w:lang w:val="en-US"/>
        </w:rPr>
        <w:t xml:space="preserve">). This instrument makes it easy to quickly evaluate the quality and quantity of nucleic acids or proteins in a small sample prep. </w:t>
      </w:r>
      <w:r w:rsidRPr="004179D7">
        <w:rPr>
          <w:rFonts w:ascii="Times New Roman" w:eastAsia="MS Mincho" w:hAnsi="MS Mincho" w:cs="Times New Roman"/>
          <w:color w:val="000000"/>
          <w:sz w:val="28"/>
          <w:szCs w:val="28"/>
          <w:lang w:val="en-US"/>
        </w:rPr>
        <w:t> </w:t>
      </w:r>
    </w:p>
    <w:p w:rsidR="004179D7" w:rsidRDefault="00B83ACD" w:rsidP="004179D7">
      <w:pPr>
        <w:pStyle w:val="af"/>
        <w:widowControl w:val="0"/>
        <w:numPr>
          <w:ilvl w:val="0"/>
          <w:numId w:val="28"/>
        </w:numPr>
        <w:tabs>
          <w:tab w:val="left" w:pos="940"/>
          <w:tab w:val="left" w:pos="1440"/>
        </w:tabs>
        <w:autoSpaceDE w:val="0"/>
        <w:autoSpaceDN w:val="0"/>
        <w:adjustRightInd w:val="0"/>
        <w:spacing w:after="0" w:line="240" w:lineRule="auto"/>
        <w:ind w:left="0" w:firstLine="0"/>
        <w:jc w:val="both"/>
        <w:rPr>
          <w:rFonts w:ascii="Times New Roman" w:hAnsi="Times New Roman" w:cs="Times New Roman"/>
          <w:color w:val="000000"/>
          <w:sz w:val="28"/>
          <w:szCs w:val="28"/>
          <w:lang w:val="en-US"/>
        </w:rPr>
      </w:pPr>
      <w:r w:rsidRPr="004179D7">
        <w:rPr>
          <w:rFonts w:ascii="Times New Roman" w:hAnsi="Times New Roman" w:cs="Times New Roman"/>
          <w:color w:val="000000"/>
          <w:sz w:val="28"/>
          <w:szCs w:val="28"/>
          <w:lang w:val="en-US"/>
        </w:rPr>
        <w:t>A</w:t>
      </w:r>
      <w:r w:rsidR="004179D7" w:rsidRPr="004179D7">
        <w:rPr>
          <w:rFonts w:ascii="Times New Roman" w:hAnsi="Times New Roman" w:cs="Times New Roman"/>
          <w:color w:val="000000"/>
          <w:sz w:val="28"/>
          <w:szCs w:val="28"/>
          <w:lang w:val="en-US"/>
        </w:rPr>
        <w:t xml:space="preserve"> </w:t>
      </w:r>
      <w:proofErr w:type="spellStart"/>
      <w:r w:rsidRPr="004179D7">
        <w:rPr>
          <w:rFonts w:ascii="Times New Roman" w:hAnsi="Times New Roman" w:cs="Times New Roman"/>
          <w:b/>
          <w:bCs/>
          <w:color w:val="000000"/>
          <w:sz w:val="28"/>
          <w:szCs w:val="28"/>
          <w:lang w:val="en-US"/>
        </w:rPr>
        <w:t>microplate</w:t>
      </w:r>
      <w:proofErr w:type="spellEnd"/>
      <w:r w:rsidRPr="004179D7">
        <w:rPr>
          <w:rFonts w:ascii="Times New Roman" w:hAnsi="Times New Roman" w:cs="Times New Roman"/>
          <w:b/>
          <w:bCs/>
          <w:color w:val="000000"/>
          <w:sz w:val="28"/>
          <w:szCs w:val="28"/>
          <w:lang w:val="en-US"/>
        </w:rPr>
        <w:t xml:space="preserve"> reader </w:t>
      </w:r>
      <w:r w:rsidRPr="004179D7">
        <w:rPr>
          <w:rFonts w:ascii="Times New Roman" w:hAnsi="Times New Roman" w:cs="Times New Roman"/>
          <w:color w:val="000000"/>
          <w:sz w:val="28"/>
          <w:szCs w:val="28"/>
          <w:lang w:val="en-US"/>
        </w:rPr>
        <w:t>is a spectrophotometer that can measure the absorbance in the individual wells of a plate. Usually the plates are 96 wells, but other formats are available, such as 48 wells and 384 wells. This allows the user to prepare and read many</w:t>
      </w:r>
      <w:r w:rsidRPr="004179D7">
        <w:rPr>
          <w:rFonts w:ascii="Times New Roman" w:eastAsia="MS Mincho" w:hAnsi="MS Mincho" w:cs="Times New Roman"/>
          <w:color w:val="000000"/>
          <w:sz w:val="28"/>
          <w:szCs w:val="28"/>
          <w:lang w:val="en-US"/>
        </w:rPr>
        <w:t> </w:t>
      </w:r>
      <w:r w:rsidRPr="004179D7">
        <w:rPr>
          <w:rFonts w:ascii="Times New Roman" w:hAnsi="Times New Roman" w:cs="Times New Roman"/>
          <w:color w:val="000000"/>
          <w:sz w:val="28"/>
          <w:szCs w:val="28"/>
          <w:lang w:val="en-US"/>
        </w:rPr>
        <w:t xml:space="preserve">small samples at once, saving time and money. </w:t>
      </w:r>
      <w:proofErr w:type="spellStart"/>
      <w:r w:rsidRPr="004179D7">
        <w:rPr>
          <w:rFonts w:ascii="Times New Roman" w:hAnsi="Times New Roman" w:cs="Times New Roman"/>
          <w:color w:val="000000"/>
          <w:sz w:val="28"/>
          <w:szCs w:val="28"/>
          <w:lang w:val="en-US"/>
        </w:rPr>
        <w:t>Microplate</w:t>
      </w:r>
      <w:proofErr w:type="spellEnd"/>
      <w:r w:rsidRPr="004179D7">
        <w:rPr>
          <w:rFonts w:ascii="Times New Roman" w:hAnsi="Times New Roman" w:cs="Times New Roman"/>
          <w:color w:val="000000"/>
          <w:sz w:val="28"/>
          <w:szCs w:val="28"/>
          <w:lang w:val="en-US"/>
        </w:rPr>
        <w:t xml:space="preserve"> readers </w:t>
      </w:r>
      <w:r w:rsidRPr="004179D7">
        <w:rPr>
          <w:rFonts w:ascii="Times New Roman" w:eastAsia="MS Mincho" w:hAnsi="MS Mincho" w:cs="Times New Roman"/>
          <w:color w:val="000000"/>
          <w:sz w:val="28"/>
          <w:szCs w:val="28"/>
          <w:lang w:val="en-US"/>
        </w:rPr>
        <w:t> </w:t>
      </w:r>
      <w:r w:rsidRPr="004179D7">
        <w:rPr>
          <w:rFonts w:ascii="Times New Roman" w:hAnsi="Times New Roman" w:cs="Times New Roman"/>
          <w:color w:val="000000"/>
          <w:sz w:val="28"/>
          <w:szCs w:val="28"/>
          <w:lang w:val="en-US"/>
        </w:rPr>
        <w:t xml:space="preserve">may also be capable of reading fluorescence and </w:t>
      </w:r>
      <w:proofErr w:type="spellStart"/>
      <w:r w:rsidRPr="004179D7">
        <w:rPr>
          <w:rFonts w:ascii="Times New Roman" w:hAnsi="Times New Roman" w:cs="Times New Roman"/>
          <w:color w:val="000000"/>
          <w:sz w:val="28"/>
          <w:szCs w:val="28"/>
          <w:lang w:val="en-US"/>
        </w:rPr>
        <w:t>chemiluminescence</w:t>
      </w:r>
      <w:proofErr w:type="spellEnd"/>
      <w:r w:rsidRPr="004179D7">
        <w:rPr>
          <w:rFonts w:ascii="Times New Roman" w:hAnsi="Times New Roman" w:cs="Times New Roman"/>
          <w:color w:val="000000"/>
          <w:sz w:val="28"/>
          <w:szCs w:val="28"/>
          <w:lang w:val="en-US"/>
        </w:rPr>
        <w:t xml:space="preserve">, which are two types of light emission that are frequently used in biological research. </w:t>
      </w:r>
      <w:r w:rsidRPr="004179D7">
        <w:rPr>
          <w:rFonts w:ascii="Times New Roman" w:eastAsia="MS Mincho" w:hAnsi="MS Mincho" w:cs="Times New Roman"/>
          <w:color w:val="000000"/>
          <w:sz w:val="28"/>
          <w:szCs w:val="28"/>
          <w:lang w:val="en-US"/>
        </w:rPr>
        <w:t> </w:t>
      </w:r>
    </w:p>
    <w:p w:rsidR="004179D7" w:rsidRDefault="004179D7" w:rsidP="004179D7">
      <w:pPr>
        <w:widowControl w:val="0"/>
        <w:tabs>
          <w:tab w:val="left" w:pos="940"/>
          <w:tab w:val="left" w:pos="1440"/>
        </w:tabs>
        <w:autoSpaceDE w:val="0"/>
        <w:autoSpaceDN w:val="0"/>
        <w:adjustRightInd w:val="0"/>
        <w:spacing w:after="0" w:line="240" w:lineRule="auto"/>
        <w:jc w:val="both"/>
        <w:rPr>
          <w:rFonts w:ascii="Times New Roman" w:eastAsia="MS Mincho" w:hAnsi="MS Mincho" w:cs="Times New Roman"/>
          <w:color w:val="000000"/>
          <w:sz w:val="28"/>
          <w:szCs w:val="28"/>
          <w:lang w:val="en-US"/>
        </w:rPr>
      </w:pPr>
      <w:r>
        <w:rPr>
          <w:rFonts w:ascii="Times New Roman" w:hAnsi="Times New Roman" w:cs="Times New Roman"/>
          <w:b/>
          <w:bCs/>
          <w:color w:val="000000"/>
          <w:sz w:val="28"/>
          <w:szCs w:val="28"/>
          <w:lang w:val="en-US"/>
        </w:rPr>
        <w:tab/>
      </w:r>
      <w:r w:rsidR="00B83ACD" w:rsidRPr="004179D7">
        <w:rPr>
          <w:rFonts w:ascii="Times New Roman" w:hAnsi="Times New Roman" w:cs="Times New Roman"/>
          <w:b/>
          <w:bCs/>
          <w:color w:val="000000"/>
          <w:sz w:val="28"/>
          <w:szCs w:val="28"/>
          <w:lang w:val="en-US"/>
        </w:rPr>
        <w:t>5. Items for Solution Preparation</w:t>
      </w:r>
      <w:r>
        <w:rPr>
          <w:rFonts w:ascii="Times New Roman" w:hAnsi="Times New Roman" w:cs="Times New Roman"/>
          <w:b/>
          <w:bCs/>
          <w:color w:val="000000"/>
          <w:sz w:val="28"/>
          <w:szCs w:val="28"/>
          <w:lang w:val="en-US"/>
        </w:rPr>
        <w:t>.</w:t>
      </w:r>
      <w:r w:rsidR="00B83ACD" w:rsidRPr="004179D7">
        <w:rPr>
          <w:rFonts w:ascii="Times New Roman" w:eastAsia="MS Mincho" w:hAnsi="MS Mincho" w:cs="Times New Roman"/>
          <w:color w:val="000000"/>
          <w:sz w:val="28"/>
          <w:szCs w:val="28"/>
          <w:lang w:val="en-US"/>
        </w:rPr>
        <w:t> </w:t>
      </w:r>
      <w:r w:rsidR="00B83ACD" w:rsidRPr="004179D7">
        <w:rPr>
          <w:rFonts w:ascii="Times New Roman" w:hAnsi="Times New Roman" w:cs="Times New Roman"/>
          <w:color w:val="000000"/>
          <w:sz w:val="28"/>
          <w:szCs w:val="28"/>
          <w:lang w:val="en-US"/>
        </w:rPr>
        <w:t xml:space="preserve">Solution preparation </w:t>
      </w:r>
      <w:proofErr w:type="gramStart"/>
      <w:r w:rsidR="00B83ACD" w:rsidRPr="004179D7">
        <w:rPr>
          <w:rFonts w:ascii="Times New Roman" w:hAnsi="Times New Roman" w:cs="Times New Roman"/>
          <w:color w:val="000000"/>
          <w:sz w:val="28"/>
          <w:szCs w:val="28"/>
          <w:lang w:val="en-US"/>
        </w:rPr>
        <w:t>involves</w:t>
      </w:r>
      <w:proofErr w:type="gramEnd"/>
      <w:r w:rsidR="00B83ACD" w:rsidRPr="004179D7">
        <w:rPr>
          <w:rFonts w:ascii="Times New Roman" w:hAnsi="Times New Roman" w:cs="Times New Roman"/>
          <w:color w:val="000000"/>
          <w:sz w:val="28"/>
          <w:szCs w:val="28"/>
          <w:lang w:val="en-US"/>
        </w:rPr>
        <w:t xml:space="preserve"> mixing liquids and dissolving solids in liquids. There are many specialized devices in addition to balances, volume measuring devices, and pH meters involved in these processes. </w:t>
      </w:r>
      <w:r w:rsidR="00B83ACD" w:rsidRPr="004179D7">
        <w:rPr>
          <w:rFonts w:ascii="Times New Roman" w:eastAsia="MS Mincho" w:hAnsi="MS Mincho" w:cs="Times New Roman"/>
          <w:color w:val="000000"/>
          <w:sz w:val="28"/>
          <w:szCs w:val="28"/>
          <w:lang w:val="en-US"/>
        </w:rPr>
        <w:t> </w:t>
      </w:r>
    </w:p>
    <w:p w:rsidR="004179D7" w:rsidRDefault="004179D7" w:rsidP="004179D7">
      <w:pPr>
        <w:widowControl w:val="0"/>
        <w:tabs>
          <w:tab w:val="left" w:pos="940"/>
          <w:tab w:val="left" w:pos="1440"/>
        </w:tabs>
        <w:autoSpaceDE w:val="0"/>
        <w:autoSpaceDN w:val="0"/>
        <w:adjustRightInd w:val="0"/>
        <w:spacing w:after="0" w:line="240" w:lineRule="auto"/>
        <w:jc w:val="both"/>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 xml:space="preserve">          </w:t>
      </w:r>
      <w:r w:rsidRPr="004179D7">
        <w:rPr>
          <w:rFonts w:ascii="Times New Roman" w:hAnsi="Times New Roman" w:cs="Times New Roman"/>
          <w:noProof/>
          <w:color w:val="000000"/>
          <w:sz w:val="28"/>
          <w:szCs w:val="28"/>
        </w:rPr>
        <w:drawing>
          <wp:inline distT="0" distB="0" distL="0" distR="0">
            <wp:extent cx="1841500" cy="1714500"/>
            <wp:effectExtent l="0" t="0" r="0" b="0"/>
            <wp:docPr id="24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841500" cy="1714500"/>
                    </a:xfrm>
                    <a:prstGeom prst="rect">
                      <a:avLst/>
                    </a:prstGeom>
                    <a:noFill/>
                    <a:ln>
                      <a:noFill/>
                    </a:ln>
                  </pic:spPr>
                </pic:pic>
              </a:graphicData>
            </a:graphic>
          </wp:inline>
        </w:drawing>
      </w:r>
      <w:r>
        <w:rPr>
          <w:rFonts w:ascii="Times New Roman" w:hAnsi="Times New Roman" w:cs="Times New Roman"/>
          <w:color w:val="000000"/>
          <w:sz w:val="28"/>
          <w:szCs w:val="28"/>
          <w:lang w:val="en-US"/>
        </w:rPr>
        <w:t xml:space="preserve">                 </w:t>
      </w:r>
      <w:r>
        <w:rPr>
          <w:rFonts w:ascii="Times New Roman" w:hAnsi="Times New Roman" w:cs="Times New Roman"/>
          <w:noProof/>
          <w:color w:val="000000"/>
          <w:sz w:val="28"/>
          <w:szCs w:val="28"/>
        </w:rPr>
        <w:drawing>
          <wp:inline distT="0" distB="0" distL="0" distR="0">
            <wp:extent cx="2156113" cy="1961171"/>
            <wp:effectExtent l="19050" t="0" r="0" b="0"/>
            <wp:docPr id="2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srcRect/>
                    <a:stretch>
                      <a:fillRect/>
                    </a:stretch>
                  </pic:blipFill>
                  <pic:spPr bwMode="auto">
                    <a:xfrm>
                      <a:off x="0" y="0"/>
                      <a:ext cx="2161953" cy="1966483"/>
                    </a:xfrm>
                    <a:prstGeom prst="rect">
                      <a:avLst/>
                    </a:prstGeom>
                    <a:noFill/>
                    <a:ln w="9525">
                      <a:noFill/>
                      <a:miter lim="800000"/>
                      <a:headEnd/>
                      <a:tailEnd/>
                    </a:ln>
                  </pic:spPr>
                </pic:pic>
              </a:graphicData>
            </a:graphic>
          </wp:inline>
        </w:drawing>
      </w:r>
    </w:p>
    <w:p w:rsidR="004179D7" w:rsidRPr="004179D7" w:rsidRDefault="00B83ACD" w:rsidP="004179D7">
      <w:pPr>
        <w:pStyle w:val="af"/>
        <w:widowControl w:val="0"/>
        <w:numPr>
          <w:ilvl w:val="0"/>
          <w:numId w:val="29"/>
        </w:numPr>
        <w:tabs>
          <w:tab w:val="left" w:pos="940"/>
          <w:tab w:val="left" w:pos="1440"/>
        </w:tabs>
        <w:autoSpaceDE w:val="0"/>
        <w:autoSpaceDN w:val="0"/>
        <w:adjustRightInd w:val="0"/>
        <w:spacing w:after="0" w:line="240" w:lineRule="auto"/>
        <w:ind w:left="0" w:firstLine="0"/>
        <w:jc w:val="both"/>
        <w:rPr>
          <w:rFonts w:ascii="Times New Roman" w:eastAsiaTheme="minorEastAsia" w:hAnsi="Times New Roman" w:cs="Times New Roman"/>
          <w:color w:val="000000"/>
          <w:sz w:val="28"/>
          <w:szCs w:val="28"/>
          <w:lang w:val="en-US" w:eastAsia="ru-RU"/>
        </w:rPr>
      </w:pPr>
      <w:r w:rsidRPr="004179D7">
        <w:rPr>
          <w:rFonts w:ascii="Times New Roman" w:hAnsi="Times New Roman" w:cs="Times New Roman"/>
          <w:b/>
          <w:bCs/>
          <w:color w:val="000000"/>
          <w:sz w:val="28"/>
          <w:szCs w:val="28"/>
          <w:lang w:val="en-US"/>
        </w:rPr>
        <w:lastRenderedPageBreak/>
        <w:t xml:space="preserve">Magnetic stirrers </w:t>
      </w:r>
      <w:r w:rsidRPr="004179D7">
        <w:rPr>
          <w:rFonts w:ascii="Times New Roman" w:hAnsi="Times New Roman" w:cs="Times New Roman"/>
          <w:color w:val="000000"/>
          <w:sz w:val="28"/>
          <w:szCs w:val="28"/>
          <w:lang w:val="en-US"/>
        </w:rPr>
        <w:t>come in the form of a box with a magnet inside attached to a motor that spins the magnet. When a vessel containing a magnetic stir bar is on top of the magnetic stirrer, the stir bar spins and stirs the contents of the vessel.</w:t>
      </w:r>
      <w:r w:rsidRPr="004179D7">
        <w:rPr>
          <w:rFonts w:ascii="Times New Roman" w:eastAsia="MS Mincho" w:hAnsi="MS Mincho" w:cs="Times New Roman"/>
          <w:color w:val="000000"/>
          <w:sz w:val="28"/>
          <w:szCs w:val="28"/>
          <w:lang w:val="en-US"/>
        </w:rPr>
        <w:t> </w:t>
      </w:r>
      <w:r w:rsidRPr="004179D7">
        <w:rPr>
          <w:rFonts w:ascii="Times New Roman" w:hAnsi="Times New Roman" w:cs="Times New Roman"/>
          <w:color w:val="000000"/>
          <w:sz w:val="28"/>
          <w:szCs w:val="28"/>
          <w:lang w:val="en-US"/>
        </w:rPr>
        <w:t xml:space="preserve"> </w:t>
      </w:r>
    </w:p>
    <w:p w:rsidR="00B83ACD" w:rsidRPr="004179D7" w:rsidRDefault="00B83ACD" w:rsidP="004179D7">
      <w:pPr>
        <w:pStyle w:val="af"/>
        <w:widowControl w:val="0"/>
        <w:numPr>
          <w:ilvl w:val="0"/>
          <w:numId w:val="29"/>
        </w:numPr>
        <w:tabs>
          <w:tab w:val="left" w:pos="940"/>
          <w:tab w:val="left" w:pos="1440"/>
        </w:tabs>
        <w:autoSpaceDE w:val="0"/>
        <w:autoSpaceDN w:val="0"/>
        <w:adjustRightInd w:val="0"/>
        <w:spacing w:after="0" w:line="240" w:lineRule="auto"/>
        <w:ind w:left="0" w:firstLine="0"/>
        <w:jc w:val="both"/>
        <w:rPr>
          <w:rFonts w:ascii="Times New Roman" w:eastAsiaTheme="minorEastAsia" w:hAnsi="Times New Roman" w:cs="Times New Roman"/>
          <w:color w:val="000000"/>
          <w:sz w:val="28"/>
          <w:szCs w:val="28"/>
          <w:lang w:val="en-US" w:eastAsia="ru-RU"/>
        </w:rPr>
      </w:pPr>
      <w:r w:rsidRPr="004179D7">
        <w:rPr>
          <w:rFonts w:ascii="Times New Roman" w:hAnsi="Times New Roman" w:cs="Times New Roman"/>
          <w:color w:val="000000"/>
          <w:sz w:val="28"/>
          <w:szCs w:val="28"/>
          <w:lang w:val="en-US"/>
        </w:rPr>
        <w:t xml:space="preserve">A </w:t>
      </w:r>
      <w:r w:rsidRPr="004179D7">
        <w:rPr>
          <w:rFonts w:ascii="Times New Roman" w:hAnsi="Times New Roman" w:cs="Times New Roman"/>
          <w:b/>
          <w:bCs/>
          <w:color w:val="000000"/>
          <w:sz w:val="28"/>
          <w:szCs w:val="28"/>
          <w:lang w:val="en-US"/>
        </w:rPr>
        <w:t xml:space="preserve">vortex mixer </w:t>
      </w:r>
      <w:r w:rsidRPr="004179D7">
        <w:rPr>
          <w:rFonts w:ascii="Times New Roman" w:hAnsi="Times New Roman" w:cs="Times New Roman"/>
          <w:color w:val="000000"/>
          <w:sz w:val="28"/>
          <w:szCs w:val="28"/>
          <w:lang w:val="en-US"/>
        </w:rPr>
        <w:t xml:space="preserve">rotates the bottom of a tube rapidly; setting up a vortex in the liquid that rapidly mixes the contents. </w:t>
      </w:r>
    </w:p>
    <w:p w:rsidR="004179D7" w:rsidRDefault="004179D7" w:rsidP="004179D7">
      <w:pPr>
        <w:widowControl w:val="0"/>
        <w:autoSpaceDE w:val="0"/>
        <w:autoSpaceDN w:val="0"/>
        <w:adjustRightInd w:val="0"/>
        <w:spacing w:after="0" w:line="240" w:lineRule="auto"/>
        <w:contextualSpacing/>
        <w:rPr>
          <w:rFonts w:ascii="Times New Roman" w:hAnsi="Times New Roman" w:cs="Times New Roman"/>
          <w:color w:val="000000"/>
          <w:sz w:val="28"/>
          <w:szCs w:val="28"/>
          <w:lang w:val="en-US"/>
        </w:rPr>
      </w:pPr>
    </w:p>
    <w:p w:rsidR="00B83ACD" w:rsidRPr="00112CAA" w:rsidRDefault="00B83ACD" w:rsidP="004179D7">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12CAA">
        <w:rPr>
          <w:rFonts w:ascii="Times New Roman" w:eastAsiaTheme="minorHAnsi" w:hAnsi="Times New Roman" w:cs="Times New Roman"/>
          <w:b/>
          <w:bCs/>
          <w:color w:val="000000"/>
          <w:sz w:val="28"/>
          <w:szCs w:val="28"/>
          <w:lang w:val="en-US" w:eastAsia="en-US"/>
        </w:rPr>
        <w:t xml:space="preserve">6. Items for Microbiological techniques </w:t>
      </w:r>
    </w:p>
    <w:p w:rsidR="00B83ACD" w:rsidRPr="00112CAA" w:rsidRDefault="00B83ACD" w:rsidP="00112CAA">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12CAA">
        <w:rPr>
          <w:rFonts w:ascii="Times New Roman" w:eastAsiaTheme="minorHAnsi" w:hAnsi="Times New Roman" w:cs="Times New Roman"/>
          <w:color w:val="000000"/>
          <w:sz w:val="28"/>
          <w:szCs w:val="28"/>
          <w:lang w:val="en-US" w:eastAsia="en-US"/>
        </w:rPr>
        <w:t xml:space="preserve">Specialized equipment is required to isolate, transfer, and grow up cultures of microbes and tissues in the laboratory. </w:t>
      </w:r>
    </w:p>
    <w:p w:rsidR="003F5C2A" w:rsidRDefault="003F5C2A" w:rsidP="003F5C2A">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sectPr w:rsidR="003F5C2A" w:rsidSect="004179D7">
          <w:type w:val="continuous"/>
          <w:pgSz w:w="11900" w:h="16840"/>
          <w:pgMar w:top="1701" w:right="1134" w:bottom="851" w:left="1701" w:header="720" w:footer="720" w:gutter="0"/>
          <w:cols w:space="720"/>
          <w:noEndnote/>
        </w:sectPr>
      </w:pPr>
      <w:r>
        <w:rPr>
          <w:rFonts w:ascii="Times New Roman" w:eastAsiaTheme="minorHAnsi" w:hAnsi="Times New Roman" w:cs="Times New Roman"/>
          <w:color w:val="000000"/>
          <w:sz w:val="28"/>
          <w:szCs w:val="28"/>
          <w:lang w:val="en-US" w:eastAsia="en-US"/>
        </w:rPr>
        <w:t xml:space="preserve">                                                         </w:t>
      </w:r>
    </w:p>
    <w:p w:rsidR="00B83ACD" w:rsidRPr="00112CAA" w:rsidRDefault="00B83ACD" w:rsidP="00112CAA">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12CAA">
        <w:rPr>
          <w:rFonts w:ascii="Times New Roman" w:eastAsiaTheme="minorHAnsi" w:hAnsi="Times New Roman" w:cs="Times New Roman"/>
          <w:b/>
          <w:bCs/>
          <w:color w:val="000000"/>
          <w:sz w:val="28"/>
          <w:szCs w:val="28"/>
          <w:lang w:val="en-US" w:eastAsia="en-US"/>
        </w:rPr>
        <w:lastRenderedPageBreak/>
        <w:t>Autoclaves</w:t>
      </w:r>
      <w:r w:rsidR="003F5C2A">
        <w:rPr>
          <w:rFonts w:ascii="Times New Roman" w:eastAsiaTheme="minorHAnsi" w:hAnsi="Times New Roman" w:cs="Times New Roman"/>
          <w:b/>
          <w:bCs/>
          <w:color w:val="000000"/>
          <w:sz w:val="28"/>
          <w:szCs w:val="28"/>
          <w:lang w:val="en-US" w:eastAsia="en-US"/>
        </w:rPr>
        <w:t xml:space="preserve"> </w:t>
      </w:r>
      <w:r w:rsidRPr="00112CAA">
        <w:rPr>
          <w:rFonts w:ascii="Times New Roman" w:eastAsiaTheme="minorHAnsi" w:hAnsi="Times New Roman" w:cs="Times New Roman"/>
          <w:color w:val="000000"/>
          <w:sz w:val="28"/>
          <w:szCs w:val="28"/>
          <w:lang w:val="en-US" w:eastAsia="en-US"/>
        </w:rPr>
        <w:t xml:space="preserve">are machines that achieve a high internal temperature and pressure and are used to sterilize solutions and glassware. The kitchen pressure cooker achieves the same results and can be used instead of an autoclave. </w:t>
      </w:r>
      <w:r w:rsidRPr="00112CAA">
        <w:rPr>
          <w:rFonts w:ascii="Times New Roman" w:eastAsia="MS Mincho" w:hAnsi="MS Mincho" w:cs="Times New Roman"/>
          <w:color w:val="000000"/>
          <w:sz w:val="28"/>
          <w:szCs w:val="28"/>
          <w:lang w:val="en-US" w:eastAsia="en-US"/>
        </w:rPr>
        <w:t> </w:t>
      </w:r>
    </w:p>
    <w:p w:rsidR="003F5C2A" w:rsidRDefault="003F5C2A" w:rsidP="003F5C2A">
      <w:pPr>
        <w:pStyle w:val="af"/>
        <w:widowControl w:val="0"/>
        <w:numPr>
          <w:ilvl w:val="0"/>
          <w:numId w:val="30"/>
        </w:numPr>
        <w:tabs>
          <w:tab w:val="left" w:pos="142"/>
          <w:tab w:val="left" w:pos="220"/>
        </w:tabs>
        <w:autoSpaceDE w:val="0"/>
        <w:autoSpaceDN w:val="0"/>
        <w:adjustRightInd w:val="0"/>
        <w:spacing w:after="0" w:line="240" w:lineRule="auto"/>
        <w:ind w:left="0" w:firstLine="0"/>
        <w:rPr>
          <w:rFonts w:ascii="Times New Roman" w:eastAsia="MS Mincho" w:hAnsi="MS Mincho" w:cs="Times New Roman"/>
          <w:color w:val="000000"/>
          <w:sz w:val="28"/>
          <w:szCs w:val="28"/>
          <w:lang w:val="en-US"/>
        </w:rPr>
      </w:pPr>
      <w:r>
        <w:rPr>
          <w:rFonts w:ascii="Times New Roman" w:hAnsi="Times New Roman" w:cs="Times New Roman"/>
          <w:color w:val="000000"/>
          <w:sz w:val="28"/>
          <w:szCs w:val="28"/>
          <w:lang w:val="en-US"/>
        </w:rPr>
        <w:t xml:space="preserve"> </w:t>
      </w:r>
      <w:r w:rsidR="00B83ACD" w:rsidRPr="003F5C2A">
        <w:rPr>
          <w:rFonts w:ascii="Times New Roman" w:hAnsi="Times New Roman" w:cs="Times New Roman"/>
          <w:color w:val="000000"/>
          <w:sz w:val="28"/>
          <w:szCs w:val="28"/>
          <w:lang w:val="en-US"/>
        </w:rPr>
        <w:t>A</w:t>
      </w:r>
      <w:r>
        <w:rPr>
          <w:rFonts w:ascii="Times New Roman" w:hAnsi="Times New Roman" w:cs="Times New Roman"/>
          <w:color w:val="000000"/>
          <w:sz w:val="28"/>
          <w:szCs w:val="28"/>
          <w:lang w:val="en-US"/>
        </w:rPr>
        <w:t xml:space="preserve"> </w:t>
      </w:r>
      <w:r w:rsidR="00B83ACD" w:rsidRPr="003F5C2A">
        <w:rPr>
          <w:rFonts w:ascii="Times New Roman" w:hAnsi="Times New Roman" w:cs="Times New Roman"/>
          <w:b/>
          <w:bCs/>
          <w:color w:val="000000"/>
          <w:sz w:val="28"/>
          <w:szCs w:val="28"/>
          <w:lang w:val="en-US"/>
        </w:rPr>
        <w:t xml:space="preserve">biological safety or cell culture hood </w:t>
      </w:r>
      <w:r w:rsidR="00B83ACD" w:rsidRPr="003F5C2A">
        <w:rPr>
          <w:rFonts w:ascii="Times New Roman" w:hAnsi="Times New Roman" w:cs="Times New Roman"/>
          <w:color w:val="000000"/>
          <w:sz w:val="28"/>
          <w:szCs w:val="28"/>
          <w:lang w:val="en-US"/>
        </w:rPr>
        <w:t>filters small</w:t>
      </w:r>
      <w:r w:rsidR="00B83ACD" w:rsidRPr="003F5C2A">
        <w:rPr>
          <w:rFonts w:ascii="Times New Roman" w:eastAsia="MS Mincho" w:hAnsi="MS Mincho" w:cs="Times New Roman"/>
          <w:color w:val="000000"/>
          <w:sz w:val="28"/>
          <w:szCs w:val="28"/>
          <w:lang w:val="en-US"/>
        </w:rPr>
        <w:t> </w:t>
      </w:r>
      <w:r w:rsidR="00B83ACD" w:rsidRPr="003F5C2A">
        <w:rPr>
          <w:rFonts w:ascii="Times New Roman" w:hAnsi="Times New Roman" w:cs="Times New Roman"/>
          <w:color w:val="000000"/>
          <w:sz w:val="28"/>
          <w:szCs w:val="28"/>
          <w:lang w:val="en-US"/>
        </w:rPr>
        <w:t xml:space="preserve">particles out of the air in order to avoid contamination of cultures or sterile media. The filters are similar to those used to decontaminate air for operating rooms in hospitals or clean rooms used in the semiconductor industry. </w:t>
      </w:r>
    </w:p>
    <w:p w:rsidR="003F5C2A" w:rsidRPr="003F5C2A" w:rsidRDefault="003F5C2A" w:rsidP="003F5C2A">
      <w:pPr>
        <w:pStyle w:val="af"/>
        <w:widowControl w:val="0"/>
        <w:numPr>
          <w:ilvl w:val="0"/>
          <w:numId w:val="30"/>
        </w:numPr>
        <w:tabs>
          <w:tab w:val="left" w:pos="142"/>
          <w:tab w:val="left" w:pos="220"/>
        </w:tabs>
        <w:autoSpaceDE w:val="0"/>
        <w:autoSpaceDN w:val="0"/>
        <w:adjustRightInd w:val="0"/>
        <w:spacing w:after="0" w:line="240" w:lineRule="auto"/>
        <w:ind w:left="0" w:firstLine="0"/>
        <w:rPr>
          <w:rFonts w:ascii="Times New Roman" w:eastAsia="MS Mincho" w:hAnsi="MS Mincho" w:cs="Times New Roman"/>
          <w:color w:val="000000"/>
          <w:sz w:val="28"/>
          <w:szCs w:val="28"/>
          <w:lang w:val="en-US"/>
        </w:rPr>
      </w:pPr>
      <w:r>
        <w:rPr>
          <w:rFonts w:ascii="Times New Roman" w:eastAsia="MS Mincho" w:hAnsi="MS Mincho" w:cs="Times New Roman"/>
          <w:color w:val="000000"/>
          <w:sz w:val="28"/>
          <w:szCs w:val="28"/>
          <w:lang w:val="en-US"/>
        </w:rPr>
        <w:t xml:space="preserve"> </w:t>
      </w:r>
      <w:proofErr w:type="spellStart"/>
      <w:r w:rsidRPr="003F5C2A">
        <w:rPr>
          <w:rFonts w:ascii="Times New Roman" w:hAnsi="Times New Roman" w:cs="Times New Roman"/>
          <w:b/>
          <w:bCs/>
          <w:color w:val="000000"/>
          <w:sz w:val="28"/>
          <w:szCs w:val="28"/>
          <w:lang w:val="en-US"/>
        </w:rPr>
        <w:t>Fermentors</w:t>
      </w:r>
      <w:proofErr w:type="spellEnd"/>
      <w:r>
        <w:rPr>
          <w:rFonts w:ascii="Times New Roman" w:hAnsi="Times New Roman" w:cs="Times New Roman"/>
          <w:b/>
          <w:bCs/>
          <w:color w:val="000000"/>
          <w:sz w:val="28"/>
          <w:szCs w:val="28"/>
          <w:lang w:val="en-US"/>
        </w:rPr>
        <w:t xml:space="preserve"> </w:t>
      </w:r>
      <w:r w:rsidRPr="003F5C2A">
        <w:rPr>
          <w:rFonts w:ascii="Times New Roman" w:hAnsi="Times New Roman" w:cs="Times New Roman"/>
          <w:color w:val="000000"/>
          <w:sz w:val="28"/>
          <w:szCs w:val="28"/>
          <w:lang w:val="en-US"/>
        </w:rPr>
        <w:t xml:space="preserve">are used to grow up a large quantity of cells with </w:t>
      </w:r>
    </w:p>
    <w:p w:rsidR="003F5C2A" w:rsidRPr="003F5C2A" w:rsidRDefault="003F5C2A" w:rsidP="003F5C2A">
      <w:pPr>
        <w:widowControl w:val="0"/>
        <w:autoSpaceDE w:val="0"/>
        <w:autoSpaceDN w:val="0"/>
        <w:adjustRightInd w:val="0"/>
        <w:spacing w:after="0" w:line="240" w:lineRule="auto"/>
        <w:rPr>
          <w:rFonts w:ascii="Times New Roman" w:hAnsi="Times New Roman" w:cs="Times New Roman"/>
          <w:color w:val="000000"/>
          <w:sz w:val="28"/>
          <w:szCs w:val="28"/>
          <w:lang w:val="en-US"/>
        </w:rPr>
      </w:pPr>
      <w:proofErr w:type="gramStart"/>
      <w:r w:rsidRPr="003F5C2A">
        <w:rPr>
          <w:rFonts w:ascii="Times New Roman" w:hAnsi="Times New Roman" w:cs="Times New Roman"/>
          <w:color w:val="000000"/>
          <w:sz w:val="28"/>
          <w:szCs w:val="28"/>
          <w:lang w:val="en-US"/>
        </w:rPr>
        <w:t>automatically</w:t>
      </w:r>
      <w:proofErr w:type="gramEnd"/>
      <w:r w:rsidRPr="003F5C2A">
        <w:rPr>
          <w:rFonts w:ascii="Times New Roman" w:hAnsi="Times New Roman" w:cs="Times New Roman"/>
          <w:color w:val="000000"/>
          <w:sz w:val="28"/>
          <w:szCs w:val="28"/>
          <w:lang w:val="en-US"/>
        </w:rPr>
        <w:t xml:space="preserve"> controlled pH and levels of oxygen and other nutrients.</w:t>
      </w:r>
    </w:p>
    <w:p w:rsidR="003F5C2A" w:rsidRDefault="003F5C2A" w:rsidP="00112CAA">
      <w:pPr>
        <w:widowControl w:val="0"/>
        <w:tabs>
          <w:tab w:val="left" w:pos="220"/>
          <w:tab w:val="left" w:pos="720"/>
        </w:tabs>
        <w:autoSpaceDE w:val="0"/>
        <w:autoSpaceDN w:val="0"/>
        <w:adjustRightInd w:val="0"/>
        <w:spacing w:after="0" w:line="240" w:lineRule="auto"/>
        <w:contextualSpacing/>
        <w:rPr>
          <w:rFonts w:ascii="Times New Roman" w:eastAsia="MS Mincho" w:hAnsi="MS Mincho" w:cs="Times New Roman"/>
          <w:color w:val="000000"/>
          <w:sz w:val="28"/>
          <w:szCs w:val="28"/>
          <w:lang w:val="en-US" w:eastAsia="en-US"/>
        </w:rPr>
      </w:pPr>
    </w:p>
    <w:p w:rsidR="003F5C2A" w:rsidRPr="00112CAA" w:rsidRDefault="003F5C2A" w:rsidP="00112CAA">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12CAA">
        <w:rPr>
          <w:rFonts w:ascii="Times New Roman" w:eastAsiaTheme="minorHAnsi" w:hAnsi="Times New Roman" w:cs="Times New Roman"/>
          <w:noProof/>
          <w:color w:val="000000"/>
          <w:sz w:val="28"/>
          <w:szCs w:val="28"/>
        </w:rPr>
        <w:lastRenderedPageBreak/>
        <w:drawing>
          <wp:inline distT="0" distB="0" distL="0" distR="0">
            <wp:extent cx="2649220" cy="1742688"/>
            <wp:effectExtent l="19050" t="0" r="0" b="0"/>
            <wp:docPr id="246"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649220" cy="1742688"/>
                    </a:xfrm>
                    <a:prstGeom prst="rect">
                      <a:avLst/>
                    </a:prstGeom>
                    <a:noFill/>
                    <a:ln>
                      <a:noFill/>
                    </a:ln>
                  </pic:spPr>
                </pic:pic>
              </a:graphicData>
            </a:graphic>
          </wp:inline>
        </w:drawing>
      </w:r>
    </w:p>
    <w:p w:rsidR="00B83ACD" w:rsidRPr="00112CAA" w:rsidRDefault="00B83ACD" w:rsidP="00112CAA">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12CAA">
        <w:rPr>
          <w:rFonts w:ascii="Times New Roman" w:eastAsia="MS Mincho" w:hAnsi="MS Mincho" w:cs="Times New Roman"/>
          <w:color w:val="000000"/>
          <w:sz w:val="28"/>
          <w:szCs w:val="28"/>
          <w:lang w:val="en-US" w:eastAsia="en-US"/>
        </w:rPr>
        <w:t> </w:t>
      </w:r>
    </w:p>
    <w:p w:rsidR="003F5C2A" w:rsidRPr="003F5C2A" w:rsidRDefault="00B83ACD" w:rsidP="003F5C2A">
      <w:pPr>
        <w:pStyle w:val="af"/>
        <w:widowControl w:val="0"/>
        <w:numPr>
          <w:ilvl w:val="0"/>
          <w:numId w:val="31"/>
        </w:numPr>
        <w:autoSpaceDE w:val="0"/>
        <w:autoSpaceDN w:val="0"/>
        <w:adjustRightInd w:val="0"/>
        <w:spacing w:after="0" w:line="240" w:lineRule="auto"/>
        <w:ind w:left="0" w:firstLine="0"/>
        <w:jc w:val="both"/>
        <w:rPr>
          <w:rFonts w:ascii="Times New Roman" w:hAnsi="Times New Roman" w:cs="Times New Roman"/>
          <w:color w:val="000000"/>
          <w:sz w:val="28"/>
          <w:szCs w:val="28"/>
          <w:lang w:val="en-US"/>
        </w:rPr>
      </w:pPr>
      <w:r w:rsidRPr="003F5C2A">
        <w:rPr>
          <w:rFonts w:ascii="Times New Roman" w:hAnsi="Times New Roman" w:cs="Times New Roman"/>
          <w:color w:val="000000"/>
          <w:sz w:val="28"/>
          <w:szCs w:val="28"/>
          <w:lang w:val="en-US"/>
        </w:rPr>
        <w:t xml:space="preserve">Since most cells are generally too small to be seen with the naked eye, </w:t>
      </w:r>
      <w:r w:rsidRPr="003F5C2A">
        <w:rPr>
          <w:rFonts w:ascii="Times New Roman" w:hAnsi="Times New Roman" w:cs="Times New Roman"/>
          <w:b/>
          <w:bCs/>
          <w:i/>
          <w:iCs/>
          <w:color w:val="000000"/>
          <w:sz w:val="28"/>
          <w:szCs w:val="28"/>
          <w:lang w:val="en-US"/>
        </w:rPr>
        <w:t xml:space="preserve">microscopes </w:t>
      </w:r>
      <w:r w:rsidRPr="003F5C2A">
        <w:rPr>
          <w:rFonts w:ascii="Times New Roman" w:hAnsi="Times New Roman" w:cs="Times New Roman"/>
          <w:color w:val="000000"/>
          <w:sz w:val="28"/>
          <w:szCs w:val="28"/>
          <w:lang w:val="en-US"/>
        </w:rPr>
        <w:t xml:space="preserve">are used to magnify their images. </w:t>
      </w:r>
      <w:r w:rsidRPr="003F5C2A">
        <w:rPr>
          <w:rFonts w:ascii="Times New Roman" w:hAnsi="Times New Roman" w:cs="Times New Roman"/>
          <w:b/>
          <w:bCs/>
          <w:color w:val="000000"/>
          <w:sz w:val="28"/>
          <w:szCs w:val="28"/>
          <w:lang w:val="en-US"/>
        </w:rPr>
        <w:t xml:space="preserve">Light or </w:t>
      </w:r>
      <w:proofErr w:type="spellStart"/>
      <w:r w:rsidRPr="003F5C2A">
        <w:rPr>
          <w:rFonts w:ascii="Times New Roman" w:hAnsi="Times New Roman" w:cs="Times New Roman"/>
          <w:b/>
          <w:bCs/>
          <w:color w:val="000000"/>
          <w:sz w:val="28"/>
          <w:szCs w:val="28"/>
          <w:lang w:val="en-US"/>
        </w:rPr>
        <w:t>Brightfield</w:t>
      </w:r>
      <w:proofErr w:type="spellEnd"/>
      <w:r w:rsidRPr="003F5C2A">
        <w:rPr>
          <w:rFonts w:ascii="Times New Roman" w:hAnsi="Times New Roman" w:cs="Times New Roman"/>
          <w:b/>
          <w:bCs/>
          <w:color w:val="000000"/>
          <w:sz w:val="28"/>
          <w:szCs w:val="28"/>
          <w:lang w:val="en-US"/>
        </w:rPr>
        <w:t xml:space="preserve"> microscopes </w:t>
      </w:r>
      <w:r w:rsidRPr="003F5C2A">
        <w:rPr>
          <w:rFonts w:ascii="Times New Roman" w:hAnsi="Times New Roman" w:cs="Times New Roman"/>
          <w:color w:val="000000"/>
          <w:sz w:val="28"/>
          <w:szCs w:val="28"/>
          <w:lang w:val="en-US"/>
        </w:rPr>
        <w:t xml:space="preserve">and </w:t>
      </w:r>
      <w:r w:rsidRPr="003F5C2A">
        <w:rPr>
          <w:rFonts w:ascii="Times New Roman" w:hAnsi="Times New Roman" w:cs="Times New Roman"/>
          <w:b/>
          <w:bCs/>
          <w:color w:val="000000"/>
          <w:sz w:val="28"/>
          <w:szCs w:val="28"/>
          <w:lang w:val="en-US"/>
        </w:rPr>
        <w:t xml:space="preserve">inverted </w:t>
      </w:r>
      <w:r w:rsidR="003F5C2A">
        <w:rPr>
          <w:rFonts w:ascii="Times New Roman" w:hAnsi="Times New Roman" w:cs="Times New Roman"/>
          <w:b/>
          <w:bCs/>
          <w:color w:val="000000"/>
          <w:sz w:val="28"/>
          <w:szCs w:val="28"/>
          <w:lang w:val="en-US"/>
        </w:rPr>
        <w:t>m</w:t>
      </w:r>
      <w:r w:rsidR="003F5C2A" w:rsidRPr="003F5C2A">
        <w:rPr>
          <w:rFonts w:ascii="Times New Roman" w:hAnsi="Times New Roman" w:cs="Times New Roman"/>
          <w:b/>
          <w:bCs/>
          <w:color w:val="000000"/>
          <w:sz w:val="28"/>
          <w:szCs w:val="28"/>
          <w:lang w:val="en-US"/>
        </w:rPr>
        <w:t xml:space="preserve">icroscopes </w:t>
      </w:r>
      <w:r w:rsidR="003F5C2A" w:rsidRPr="003F5C2A">
        <w:rPr>
          <w:rFonts w:ascii="Times New Roman" w:hAnsi="Times New Roman" w:cs="Times New Roman"/>
          <w:color w:val="000000"/>
          <w:sz w:val="28"/>
          <w:szCs w:val="28"/>
          <w:lang w:val="en-US"/>
        </w:rPr>
        <w:t xml:space="preserve">are the most common types found in biotechnology laboratories. </w:t>
      </w:r>
    </w:p>
    <w:p w:rsidR="003F5C2A" w:rsidRDefault="003F5C2A" w:rsidP="003F5C2A">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3F5C2A">
        <w:rPr>
          <w:rFonts w:ascii="Times New Roman" w:hAnsi="Times New Roman" w:cs="Times New Roman"/>
          <w:color w:val="000000"/>
          <w:sz w:val="28"/>
          <w:szCs w:val="28"/>
          <w:lang w:val="en-US"/>
        </w:rPr>
        <w:t>There are many pieces of equipment that are used to prepare biological samples for analysis.</w:t>
      </w:r>
      <w:r w:rsidRPr="003F5C2A">
        <w:rPr>
          <w:rFonts w:ascii="Times New Roman" w:eastAsia="MS Mincho" w:hAnsi="MS Mincho" w:cs="Times New Roman"/>
          <w:color w:val="000000"/>
          <w:sz w:val="28"/>
          <w:szCs w:val="28"/>
          <w:lang w:val="en-US"/>
        </w:rPr>
        <w:t> </w:t>
      </w:r>
      <w:r w:rsidRPr="003F5C2A">
        <w:rPr>
          <w:rFonts w:ascii="Times New Roman" w:eastAsiaTheme="minorHAnsi" w:hAnsi="Times New Roman" w:cs="Times New Roman"/>
          <w:color w:val="000000"/>
          <w:sz w:val="28"/>
          <w:szCs w:val="28"/>
          <w:lang w:val="en-US" w:eastAsia="en-US"/>
        </w:rPr>
        <w:t xml:space="preserve"> </w:t>
      </w:r>
    </w:p>
    <w:p w:rsidR="003F5C2A" w:rsidRDefault="003F5C2A" w:rsidP="003F5C2A">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sectPr w:rsidR="003F5C2A" w:rsidSect="003F5C2A">
          <w:type w:val="continuous"/>
          <w:pgSz w:w="11900" w:h="16840"/>
          <w:pgMar w:top="1701" w:right="1134" w:bottom="851" w:left="1701" w:header="720" w:footer="720" w:gutter="0"/>
          <w:cols w:num="2" w:space="720"/>
          <w:noEndnote/>
        </w:sectPr>
      </w:pPr>
    </w:p>
    <w:p w:rsidR="003F5C2A" w:rsidRPr="003F5C2A" w:rsidRDefault="003F5C2A" w:rsidP="003F5C2A">
      <w:pPr>
        <w:pStyle w:val="af"/>
        <w:widowControl w:val="0"/>
        <w:numPr>
          <w:ilvl w:val="0"/>
          <w:numId w:val="31"/>
        </w:numPr>
        <w:autoSpaceDE w:val="0"/>
        <w:autoSpaceDN w:val="0"/>
        <w:adjustRightInd w:val="0"/>
        <w:spacing w:after="0" w:line="240" w:lineRule="auto"/>
        <w:ind w:left="0" w:firstLine="0"/>
        <w:rPr>
          <w:rFonts w:ascii="Times New Roman" w:hAnsi="Times New Roman" w:cs="Times New Roman"/>
          <w:color w:val="000000"/>
          <w:sz w:val="28"/>
          <w:szCs w:val="28"/>
          <w:lang w:val="en-US"/>
        </w:rPr>
      </w:pPr>
      <w:r w:rsidRPr="003F5C2A">
        <w:rPr>
          <w:rFonts w:ascii="Times New Roman" w:hAnsi="Times New Roman" w:cs="Times New Roman"/>
          <w:color w:val="000000"/>
          <w:sz w:val="28"/>
          <w:szCs w:val="28"/>
          <w:lang w:val="en-US"/>
        </w:rPr>
        <w:lastRenderedPageBreak/>
        <w:t xml:space="preserve">A </w:t>
      </w:r>
      <w:proofErr w:type="spellStart"/>
      <w:r w:rsidRPr="003F5C2A">
        <w:rPr>
          <w:rFonts w:ascii="Times New Roman" w:hAnsi="Times New Roman" w:cs="Times New Roman"/>
          <w:b/>
          <w:bCs/>
          <w:color w:val="000000"/>
          <w:sz w:val="28"/>
          <w:szCs w:val="28"/>
          <w:lang w:val="en-US"/>
        </w:rPr>
        <w:t>microcentrifuge</w:t>
      </w:r>
      <w:proofErr w:type="spellEnd"/>
      <w:r w:rsidRPr="003F5C2A">
        <w:rPr>
          <w:rFonts w:ascii="Times New Roman" w:hAnsi="Times New Roman" w:cs="Times New Roman"/>
          <w:b/>
          <w:bCs/>
          <w:color w:val="000000"/>
          <w:sz w:val="28"/>
          <w:szCs w:val="28"/>
          <w:lang w:val="en-US"/>
        </w:rPr>
        <w:t xml:space="preserve"> </w:t>
      </w:r>
      <w:r w:rsidRPr="003F5C2A">
        <w:rPr>
          <w:rFonts w:ascii="Times New Roman" w:hAnsi="Times New Roman" w:cs="Times New Roman"/>
          <w:color w:val="000000"/>
          <w:sz w:val="28"/>
          <w:szCs w:val="28"/>
          <w:lang w:val="en-US"/>
        </w:rPr>
        <w:t xml:space="preserve">holds </w:t>
      </w:r>
      <w:proofErr w:type="spellStart"/>
      <w:r w:rsidRPr="003F5C2A">
        <w:rPr>
          <w:rFonts w:ascii="Times New Roman" w:hAnsi="Times New Roman" w:cs="Times New Roman"/>
          <w:color w:val="000000"/>
          <w:sz w:val="28"/>
          <w:szCs w:val="28"/>
          <w:lang w:val="en-US"/>
        </w:rPr>
        <w:t>microcentrifuge</w:t>
      </w:r>
      <w:proofErr w:type="spellEnd"/>
      <w:r w:rsidRPr="003F5C2A">
        <w:rPr>
          <w:rFonts w:ascii="Times New Roman" w:hAnsi="Times New Roman" w:cs="Times New Roman"/>
          <w:color w:val="000000"/>
          <w:sz w:val="28"/>
          <w:szCs w:val="28"/>
          <w:lang w:val="en-US"/>
        </w:rPr>
        <w:t xml:space="preserve"> tubes that can hold about 1.5 mL of liquid. These </w:t>
      </w:r>
      <w:proofErr w:type="spellStart"/>
      <w:r w:rsidRPr="003F5C2A">
        <w:rPr>
          <w:rFonts w:ascii="Times New Roman" w:hAnsi="Times New Roman" w:cs="Times New Roman"/>
          <w:color w:val="000000"/>
          <w:sz w:val="28"/>
          <w:szCs w:val="28"/>
          <w:lang w:val="en-US"/>
        </w:rPr>
        <w:t>microcentrifuges</w:t>
      </w:r>
      <w:proofErr w:type="spellEnd"/>
      <w:r w:rsidRPr="003F5C2A">
        <w:rPr>
          <w:rFonts w:ascii="Times New Roman" w:hAnsi="Times New Roman" w:cs="Times New Roman"/>
          <w:color w:val="000000"/>
          <w:sz w:val="28"/>
          <w:szCs w:val="28"/>
          <w:lang w:val="en-US"/>
        </w:rPr>
        <w:t xml:space="preserve"> can also spin at high speeds and are sometimes refrigerated. </w:t>
      </w:r>
    </w:p>
    <w:p w:rsidR="003F5C2A" w:rsidRPr="003F5C2A" w:rsidRDefault="003F5C2A" w:rsidP="003F5C2A">
      <w:pPr>
        <w:widowControl w:val="0"/>
        <w:autoSpaceDE w:val="0"/>
        <w:autoSpaceDN w:val="0"/>
        <w:adjustRightInd w:val="0"/>
        <w:spacing w:after="0" w:line="240" w:lineRule="auto"/>
        <w:ind w:firstLine="360"/>
        <w:jc w:val="both"/>
        <w:rPr>
          <w:rFonts w:ascii="Times New Roman" w:hAnsi="Times New Roman" w:cs="Times New Roman"/>
          <w:color w:val="000000"/>
          <w:sz w:val="28"/>
          <w:szCs w:val="28"/>
          <w:lang w:val="en-US"/>
        </w:rPr>
        <w:sectPr w:rsidR="003F5C2A" w:rsidRPr="003F5C2A" w:rsidSect="003F5C2A">
          <w:type w:val="continuous"/>
          <w:pgSz w:w="11900" w:h="16840"/>
          <w:pgMar w:top="1701" w:right="1134" w:bottom="851" w:left="1701" w:header="720" w:footer="720" w:gutter="0"/>
          <w:cols w:space="720"/>
          <w:noEndnote/>
        </w:sectPr>
      </w:pPr>
    </w:p>
    <w:p w:rsidR="00B83ACD" w:rsidRPr="00112CAA" w:rsidRDefault="00B83ACD" w:rsidP="00112CAA">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12CAA">
        <w:rPr>
          <w:rFonts w:ascii="Times New Roman" w:eastAsiaTheme="minorHAnsi" w:hAnsi="Times New Roman" w:cs="Times New Roman"/>
          <w:noProof/>
          <w:color w:val="000000"/>
          <w:sz w:val="28"/>
          <w:szCs w:val="28"/>
        </w:rPr>
        <w:lastRenderedPageBreak/>
        <w:drawing>
          <wp:inline distT="0" distB="0" distL="0" distR="0">
            <wp:extent cx="2581159" cy="1995054"/>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590800" cy="2002506"/>
                    </a:xfrm>
                    <a:prstGeom prst="rect">
                      <a:avLst/>
                    </a:prstGeom>
                    <a:noFill/>
                    <a:ln>
                      <a:noFill/>
                    </a:ln>
                  </pic:spPr>
                </pic:pic>
              </a:graphicData>
            </a:graphic>
          </wp:inline>
        </w:drawing>
      </w:r>
      <w:r w:rsidRPr="00112CAA">
        <w:rPr>
          <w:rFonts w:ascii="Times New Roman" w:eastAsiaTheme="minorHAnsi" w:hAnsi="Times New Roman" w:cs="Times New Roman"/>
          <w:noProof/>
          <w:color w:val="000000"/>
          <w:sz w:val="28"/>
          <w:szCs w:val="28"/>
        </w:rPr>
        <w:drawing>
          <wp:inline distT="0" distB="0" distL="0" distR="0">
            <wp:extent cx="2679411" cy="2008909"/>
            <wp:effectExtent l="19050" t="0" r="6639"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692400" cy="2018648"/>
                    </a:xfrm>
                    <a:prstGeom prst="rect">
                      <a:avLst/>
                    </a:prstGeom>
                    <a:noFill/>
                    <a:ln>
                      <a:noFill/>
                    </a:ln>
                  </pic:spPr>
                </pic:pic>
              </a:graphicData>
            </a:graphic>
          </wp:inline>
        </w:drawing>
      </w:r>
    </w:p>
    <w:p w:rsidR="00B83ACD" w:rsidRPr="00112CAA" w:rsidRDefault="00B83ACD" w:rsidP="00112CAA">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p>
    <w:p w:rsidR="00281A66" w:rsidRPr="00112CAA" w:rsidRDefault="00281A66" w:rsidP="00112CAA">
      <w:pPr>
        <w:widowControl w:val="0"/>
        <w:autoSpaceDE w:val="0"/>
        <w:autoSpaceDN w:val="0"/>
        <w:adjustRightInd w:val="0"/>
        <w:spacing w:after="0" w:line="240" w:lineRule="auto"/>
        <w:ind w:left="135"/>
        <w:contextualSpacing/>
        <w:rPr>
          <w:rFonts w:ascii="Times New Roman" w:hAnsi="Times New Roman" w:cs="Times New Roman"/>
          <w:b/>
          <w:bCs/>
          <w:sz w:val="28"/>
          <w:szCs w:val="28"/>
          <w:lang w:val="en-US"/>
        </w:rPr>
      </w:pPr>
    </w:p>
    <w:p w:rsidR="003F5C2A" w:rsidRPr="00105892" w:rsidRDefault="003F5C2A" w:rsidP="00973259">
      <w:pPr>
        <w:widowControl w:val="0"/>
        <w:autoSpaceDE w:val="0"/>
        <w:autoSpaceDN w:val="0"/>
        <w:adjustRightInd w:val="0"/>
        <w:spacing w:before="29" w:after="0" w:line="240" w:lineRule="auto"/>
        <w:rPr>
          <w:rFonts w:ascii="Times New Roman" w:hAnsi="Times New Roman" w:cs="Times New Roman"/>
          <w:b/>
          <w:bCs/>
          <w:sz w:val="28"/>
          <w:szCs w:val="28"/>
          <w:lang w:val="en-US"/>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1. </w:t>
      </w:r>
      <w:r>
        <w:rPr>
          <w:rFonts w:ascii="Times New Roman" w:hAnsi="Times New Roman" w:cs="Times New Roman"/>
          <w:bCs/>
          <w:sz w:val="28"/>
          <w:szCs w:val="28"/>
          <w:lang w:val="en-US"/>
        </w:rPr>
        <w:t xml:space="preserve">Complete the </w:t>
      </w:r>
      <w:r w:rsidRPr="00105892">
        <w:rPr>
          <w:rFonts w:ascii="Times New Roman" w:hAnsi="Times New Roman" w:cs="Times New Roman"/>
          <w:bCs/>
          <w:sz w:val="28"/>
          <w:szCs w:val="28"/>
          <w:lang w:val="en-US"/>
        </w:rPr>
        <w:t>verb tables using</w:t>
      </w:r>
      <w:r>
        <w:rPr>
          <w:rFonts w:ascii="Times New Roman" w:hAnsi="Times New Roman" w:cs="Times New Roman"/>
          <w:bCs/>
          <w:sz w:val="28"/>
          <w:szCs w:val="28"/>
          <w:lang w:val="en-US"/>
        </w:rPr>
        <w:t xml:space="preserve"> </w:t>
      </w:r>
      <w:r w:rsidRPr="00105892">
        <w:rPr>
          <w:rFonts w:ascii="Times New Roman" w:hAnsi="Times New Roman" w:cs="Times New Roman"/>
          <w:b/>
          <w:bCs/>
          <w:sz w:val="28"/>
          <w:szCs w:val="28"/>
          <w:lang w:val="en-US"/>
        </w:rPr>
        <w:t>present simple</w:t>
      </w:r>
      <w:r w:rsidRPr="00105892">
        <w:rPr>
          <w:rFonts w:ascii="Times New Roman" w:hAnsi="Times New Roman" w:cs="Times New Roman"/>
          <w:bCs/>
          <w:sz w:val="28"/>
          <w:szCs w:val="28"/>
          <w:lang w:val="en-US"/>
        </w:rPr>
        <w:t xml:space="preserve"> tense:</w:t>
      </w:r>
    </w:p>
    <w:p w:rsidR="00E207D5" w:rsidRPr="00105892" w:rsidRDefault="00E207D5" w:rsidP="00973259">
      <w:pPr>
        <w:widowControl w:val="0"/>
        <w:autoSpaceDE w:val="0"/>
        <w:autoSpaceDN w:val="0"/>
        <w:adjustRightInd w:val="0"/>
        <w:spacing w:before="29" w:after="0" w:line="240" w:lineRule="auto"/>
        <w:rPr>
          <w:rFonts w:ascii="Times New Roman" w:hAnsi="Times New Roman" w:cs="Times New Roman"/>
          <w:bCs/>
          <w:sz w:val="28"/>
          <w:szCs w:val="28"/>
          <w:lang w:val="en-US"/>
        </w:rPr>
        <w:sectPr w:rsidR="00E207D5" w:rsidRPr="00105892" w:rsidSect="00973259">
          <w:type w:val="continuous"/>
          <w:pgSz w:w="11900" w:h="16840"/>
          <w:pgMar w:top="1701" w:right="1134" w:bottom="851" w:left="1701" w:header="720" w:footer="720" w:gutter="0"/>
          <w:cols w:space="720"/>
          <w:noEndnote/>
        </w:sectPr>
      </w:pPr>
    </w:p>
    <w:p w:rsidR="00281A66" w:rsidRPr="00105892" w:rsidRDefault="00281A66" w:rsidP="00973259">
      <w:pPr>
        <w:widowControl w:val="0"/>
        <w:tabs>
          <w:tab w:val="left" w:pos="3920"/>
        </w:tabs>
        <w:autoSpaceDE w:val="0"/>
        <w:autoSpaceDN w:val="0"/>
        <w:adjustRightInd w:val="0"/>
        <w:spacing w:before="29" w:after="0" w:line="271" w:lineRule="exact"/>
        <w:ind w:right="-56"/>
        <w:rPr>
          <w:rFonts w:ascii="Times New Roman" w:hAnsi="Times New Roman" w:cs="Times New Roman"/>
          <w:sz w:val="28"/>
          <w:szCs w:val="28"/>
          <w:lang w:val="en-US"/>
        </w:rPr>
      </w:pPr>
    </w:p>
    <w:p w:rsidR="00E207D5" w:rsidRPr="00105892" w:rsidRDefault="003F5C2A" w:rsidP="00973259">
      <w:pPr>
        <w:widowControl w:val="0"/>
        <w:autoSpaceDE w:val="0"/>
        <w:autoSpaceDN w:val="0"/>
        <w:adjustRightInd w:val="0"/>
        <w:spacing w:after="0" w:line="240" w:lineRule="auto"/>
        <w:contextualSpacing/>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t</w:t>
      </w:r>
      <w:r w:rsidR="00E207D5" w:rsidRPr="00105892">
        <w:rPr>
          <w:rFonts w:ascii="Times New Roman" w:hAnsi="Times New Roman" w:cs="Times New Roman"/>
          <w:b/>
          <w:bCs/>
          <w:sz w:val="28"/>
          <w:szCs w:val="28"/>
          <w:lang w:val="en-US"/>
        </w:rPr>
        <w:t>o</w:t>
      </w:r>
      <w:proofErr w:type="gramEnd"/>
      <w:r>
        <w:rPr>
          <w:rFonts w:ascii="Times New Roman" w:hAnsi="Times New Roman" w:cs="Times New Roman"/>
          <w:b/>
          <w:bCs/>
          <w:sz w:val="28"/>
          <w:szCs w:val="28"/>
          <w:lang w:val="en-US"/>
        </w:rPr>
        <w:t xml:space="preserve"> </w:t>
      </w:r>
      <w:r w:rsidR="00E207D5" w:rsidRPr="00105892">
        <w:rPr>
          <w:rFonts w:ascii="Times New Roman" w:hAnsi="Times New Roman" w:cs="Times New Roman"/>
          <w:b/>
          <w:bCs/>
          <w:sz w:val="28"/>
          <w:szCs w:val="28"/>
          <w:lang w:val="en-US"/>
        </w:rPr>
        <w:t>be:</w:t>
      </w:r>
    </w:p>
    <w:p w:rsidR="00E207D5" w:rsidRPr="00105892" w:rsidRDefault="00E207D5" w:rsidP="00973259">
      <w:pPr>
        <w:widowControl w:val="0"/>
        <w:autoSpaceDE w:val="0"/>
        <w:autoSpaceDN w:val="0"/>
        <w:adjustRightInd w:val="0"/>
        <w:spacing w:after="0" w:line="240" w:lineRule="auto"/>
        <w:contextualSpacing/>
        <w:rPr>
          <w:rFonts w:ascii="Times New Roman" w:hAnsi="Times New Roman" w:cs="Times New Roman"/>
          <w:sz w:val="28"/>
          <w:szCs w:val="28"/>
          <w:lang w:val="en-US"/>
        </w:rPr>
      </w:pPr>
    </w:p>
    <w:p w:rsidR="00E207D5" w:rsidRPr="00105892" w:rsidRDefault="00E207D5" w:rsidP="00973259">
      <w:pPr>
        <w:widowControl w:val="0"/>
        <w:tabs>
          <w:tab w:val="left" w:pos="3920"/>
        </w:tabs>
        <w:autoSpaceDE w:val="0"/>
        <w:autoSpaceDN w:val="0"/>
        <w:adjustRightInd w:val="0"/>
        <w:spacing w:after="0" w:line="240" w:lineRule="auto"/>
        <w:ind w:right="-56"/>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t xml:space="preserve">I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br w:type="column"/>
      </w:r>
    </w:p>
    <w:p w:rsidR="00E207D5" w:rsidRPr="00105892" w:rsidRDefault="003F5C2A" w:rsidP="00973259">
      <w:pPr>
        <w:widowControl w:val="0"/>
        <w:autoSpaceDE w:val="0"/>
        <w:autoSpaceDN w:val="0"/>
        <w:adjustRightInd w:val="0"/>
        <w:spacing w:after="0" w:line="240" w:lineRule="auto"/>
        <w:contextualSpacing/>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t</w:t>
      </w:r>
      <w:r w:rsidR="00E207D5" w:rsidRPr="00105892">
        <w:rPr>
          <w:rFonts w:ascii="Times New Roman" w:hAnsi="Times New Roman" w:cs="Times New Roman"/>
          <w:b/>
          <w:bCs/>
          <w:sz w:val="28"/>
          <w:szCs w:val="28"/>
          <w:lang w:val="en-US"/>
        </w:rPr>
        <w:t>o</w:t>
      </w:r>
      <w:proofErr w:type="gramEnd"/>
      <w:r>
        <w:rPr>
          <w:rFonts w:ascii="Times New Roman" w:hAnsi="Times New Roman" w:cs="Times New Roman"/>
          <w:b/>
          <w:bCs/>
          <w:sz w:val="28"/>
          <w:szCs w:val="28"/>
          <w:lang w:val="en-US"/>
        </w:rPr>
        <w:t xml:space="preserve"> </w:t>
      </w:r>
      <w:r w:rsidR="00E207D5" w:rsidRPr="00105892">
        <w:rPr>
          <w:rFonts w:ascii="Times New Roman" w:hAnsi="Times New Roman" w:cs="Times New Roman"/>
          <w:b/>
          <w:bCs/>
          <w:sz w:val="28"/>
          <w:szCs w:val="28"/>
          <w:lang w:val="en-US"/>
        </w:rPr>
        <w:t>go:</w:t>
      </w:r>
    </w:p>
    <w:p w:rsidR="00E207D5" w:rsidRPr="00105892" w:rsidRDefault="00E207D5" w:rsidP="00973259">
      <w:pPr>
        <w:widowControl w:val="0"/>
        <w:autoSpaceDE w:val="0"/>
        <w:autoSpaceDN w:val="0"/>
        <w:adjustRightInd w:val="0"/>
        <w:spacing w:after="0" w:line="240" w:lineRule="auto"/>
        <w:contextualSpacing/>
        <w:rPr>
          <w:rFonts w:ascii="Times New Roman" w:hAnsi="Times New Roman" w:cs="Times New Roman"/>
          <w:sz w:val="28"/>
          <w:szCs w:val="28"/>
          <w:lang w:val="en-US"/>
        </w:rPr>
      </w:pP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t xml:space="preserve">I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sectPr w:rsidR="00E207D5" w:rsidRPr="00105892" w:rsidSect="00973259">
          <w:type w:val="continuous"/>
          <w:pgSz w:w="11900" w:h="16840"/>
          <w:pgMar w:top="1701" w:right="1134" w:bottom="851" w:left="1701" w:header="720" w:footer="720" w:gutter="0"/>
          <w:cols w:num="2" w:space="720" w:equalWidth="0">
            <w:col w:w="4447" w:space="729"/>
            <w:col w:w="4456"/>
          </w:cols>
          <w:noEndnote/>
        </w:sectPr>
      </w:pPr>
    </w:p>
    <w:p w:rsidR="00E207D5" w:rsidRPr="00105892" w:rsidRDefault="00E207D5" w:rsidP="00973259">
      <w:pPr>
        <w:widowControl w:val="0"/>
        <w:tabs>
          <w:tab w:val="left" w:pos="3920"/>
        </w:tabs>
        <w:autoSpaceDE w:val="0"/>
        <w:autoSpaceDN w:val="0"/>
        <w:adjustRightInd w:val="0"/>
        <w:spacing w:after="0" w:line="240" w:lineRule="auto"/>
        <w:ind w:right="-56"/>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lastRenderedPageBreak/>
        <w:t xml:space="preserve">You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br w:type="column"/>
      </w:r>
      <w:r w:rsidRPr="00105892">
        <w:rPr>
          <w:rFonts w:ascii="Times New Roman" w:hAnsi="Times New Roman" w:cs="Times New Roman"/>
          <w:position w:val="-1"/>
          <w:sz w:val="28"/>
          <w:szCs w:val="28"/>
          <w:lang w:val="en-US"/>
        </w:rPr>
        <w:lastRenderedPageBreak/>
        <w:t xml:space="preserve">You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sectPr w:rsidR="00E207D5" w:rsidRPr="00105892" w:rsidSect="00973259">
          <w:type w:val="continuous"/>
          <w:pgSz w:w="11900" w:h="16840"/>
          <w:pgMar w:top="1701" w:right="1134" w:bottom="851" w:left="1701" w:header="720" w:footer="720" w:gutter="0"/>
          <w:cols w:num="2" w:space="720" w:equalWidth="0">
            <w:col w:w="4447" w:space="730"/>
            <w:col w:w="4455"/>
          </w:cols>
          <w:noEndnote/>
        </w:sectPr>
      </w:pPr>
    </w:p>
    <w:p w:rsidR="00E207D5" w:rsidRPr="00105892" w:rsidRDefault="00E207D5" w:rsidP="00973259">
      <w:pPr>
        <w:widowControl w:val="0"/>
        <w:tabs>
          <w:tab w:val="left" w:pos="3920"/>
        </w:tabs>
        <w:autoSpaceDE w:val="0"/>
        <w:autoSpaceDN w:val="0"/>
        <w:adjustRightInd w:val="0"/>
        <w:spacing w:after="0" w:line="240" w:lineRule="auto"/>
        <w:ind w:right="-56"/>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lastRenderedPageBreak/>
        <w:t xml:space="preserve">He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br w:type="column"/>
      </w:r>
      <w:r w:rsidRPr="00105892">
        <w:rPr>
          <w:rFonts w:ascii="Times New Roman" w:hAnsi="Times New Roman" w:cs="Times New Roman"/>
          <w:position w:val="-1"/>
          <w:sz w:val="28"/>
          <w:szCs w:val="28"/>
          <w:lang w:val="en-US"/>
        </w:rPr>
        <w:lastRenderedPageBreak/>
        <w:t xml:space="preserve">He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sectPr w:rsidR="00E207D5" w:rsidRPr="00105892" w:rsidSect="00973259">
          <w:type w:val="continuous"/>
          <w:pgSz w:w="11900" w:h="16840"/>
          <w:pgMar w:top="1701" w:right="1134" w:bottom="851" w:left="1701" w:header="720" w:footer="720" w:gutter="0"/>
          <w:cols w:num="2" w:space="720" w:equalWidth="0">
            <w:col w:w="4448" w:space="729"/>
            <w:col w:w="4455"/>
          </w:cols>
          <w:noEndnote/>
        </w:sectPr>
      </w:pPr>
    </w:p>
    <w:p w:rsidR="00E207D5" w:rsidRPr="00105892" w:rsidRDefault="00E207D5" w:rsidP="00973259">
      <w:pPr>
        <w:widowControl w:val="0"/>
        <w:tabs>
          <w:tab w:val="left" w:pos="3920"/>
        </w:tabs>
        <w:autoSpaceDE w:val="0"/>
        <w:autoSpaceDN w:val="0"/>
        <w:adjustRightInd w:val="0"/>
        <w:spacing w:after="0" w:line="240" w:lineRule="auto"/>
        <w:ind w:right="-56"/>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lastRenderedPageBreak/>
        <w:t xml:space="preserve">She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br w:type="column"/>
      </w:r>
      <w:r w:rsidRPr="00105892">
        <w:rPr>
          <w:rFonts w:ascii="Times New Roman" w:hAnsi="Times New Roman" w:cs="Times New Roman"/>
          <w:position w:val="-1"/>
          <w:sz w:val="28"/>
          <w:szCs w:val="28"/>
          <w:lang w:val="en-US"/>
        </w:rPr>
        <w:lastRenderedPageBreak/>
        <w:t xml:space="preserve">She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sectPr w:rsidR="00E207D5" w:rsidRPr="00105892" w:rsidSect="00973259">
          <w:type w:val="continuous"/>
          <w:pgSz w:w="11900" w:h="16840"/>
          <w:pgMar w:top="1701" w:right="1134" w:bottom="851" w:left="1701" w:header="720" w:footer="720" w:gutter="0"/>
          <w:cols w:num="2" w:space="720" w:equalWidth="0">
            <w:col w:w="4447" w:space="730"/>
            <w:col w:w="4455"/>
          </w:cols>
          <w:noEndnote/>
        </w:sectPr>
      </w:pPr>
    </w:p>
    <w:p w:rsidR="00E207D5" w:rsidRPr="00105892" w:rsidRDefault="00E207D5" w:rsidP="00973259">
      <w:pPr>
        <w:widowControl w:val="0"/>
        <w:tabs>
          <w:tab w:val="left" w:pos="3920"/>
        </w:tabs>
        <w:autoSpaceDE w:val="0"/>
        <w:autoSpaceDN w:val="0"/>
        <w:adjustRightInd w:val="0"/>
        <w:spacing w:after="0" w:line="240" w:lineRule="auto"/>
        <w:ind w:right="-56"/>
        <w:contextualSpacing/>
        <w:rPr>
          <w:rFonts w:ascii="Times New Roman" w:hAnsi="Times New Roman" w:cs="Times New Roman"/>
          <w:sz w:val="28"/>
          <w:szCs w:val="28"/>
          <w:lang w:val="en-US"/>
        </w:rPr>
      </w:pPr>
      <w:r w:rsidRPr="00105892">
        <w:rPr>
          <w:rFonts w:ascii="Times New Roman" w:hAnsi="Times New Roman" w:cs="Times New Roman"/>
          <w:spacing w:val="1"/>
          <w:position w:val="-1"/>
          <w:sz w:val="28"/>
          <w:szCs w:val="28"/>
          <w:lang w:val="en-US"/>
        </w:rPr>
        <w:lastRenderedPageBreak/>
        <w:t>I</w:t>
      </w:r>
      <w:r w:rsidRPr="00105892">
        <w:rPr>
          <w:rFonts w:ascii="Times New Roman" w:hAnsi="Times New Roman" w:cs="Times New Roman"/>
          <w:position w:val="-1"/>
          <w:sz w:val="28"/>
          <w:szCs w:val="28"/>
          <w:lang w:val="en-US"/>
        </w:rPr>
        <w:t xml:space="preserve">t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br w:type="column"/>
      </w:r>
      <w:r w:rsidRPr="00105892">
        <w:rPr>
          <w:rFonts w:ascii="Times New Roman" w:hAnsi="Times New Roman" w:cs="Times New Roman"/>
          <w:spacing w:val="1"/>
          <w:position w:val="-1"/>
          <w:sz w:val="28"/>
          <w:szCs w:val="28"/>
          <w:lang w:val="en-US"/>
        </w:rPr>
        <w:lastRenderedPageBreak/>
        <w:t>I</w:t>
      </w:r>
      <w:r w:rsidRPr="00105892">
        <w:rPr>
          <w:rFonts w:ascii="Times New Roman" w:hAnsi="Times New Roman" w:cs="Times New Roman"/>
          <w:position w:val="-1"/>
          <w:sz w:val="28"/>
          <w:szCs w:val="28"/>
          <w:lang w:val="en-US"/>
        </w:rPr>
        <w:t xml:space="preserve">t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sectPr w:rsidR="00E207D5" w:rsidRPr="00105892" w:rsidSect="00973259">
          <w:type w:val="continuous"/>
          <w:pgSz w:w="11900" w:h="16840"/>
          <w:pgMar w:top="1701" w:right="1134" w:bottom="851" w:left="1701" w:header="720" w:footer="720" w:gutter="0"/>
          <w:cols w:num="2" w:space="720" w:equalWidth="0">
            <w:col w:w="4447" w:space="729"/>
            <w:col w:w="4456"/>
          </w:cols>
          <w:noEndnote/>
        </w:sectPr>
      </w:pPr>
    </w:p>
    <w:p w:rsidR="00E207D5" w:rsidRPr="00105892" w:rsidRDefault="00E207D5" w:rsidP="00973259">
      <w:pPr>
        <w:widowControl w:val="0"/>
        <w:tabs>
          <w:tab w:val="left" w:pos="3920"/>
        </w:tabs>
        <w:autoSpaceDE w:val="0"/>
        <w:autoSpaceDN w:val="0"/>
        <w:adjustRightInd w:val="0"/>
        <w:spacing w:after="0" w:line="240" w:lineRule="auto"/>
        <w:ind w:right="-56"/>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lastRenderedPageBreak/>
        <w:t xml:space="preserve">We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br w:type="column"/>
      </w:r>
      <w:r w:rsidRPr="00105892">
        <w:rPr>
          <w:rFonts w:ascii="Times New Roman" w:hAnsi="Times New Roman" w:cs="Times New Roman"/>
          <w:position w:val="-1"/>
          <w:sz w:val="28"/>
          <w:szCs w:val="28"/>
          <w:lang w:val="en-US"/>
        </w:rPr>
        <w:lastRenderedPageBreak/>
        <w:t xml:space="preserve">We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sectPr w:rsidR="00E207D5" w:rsidRPr="00105892" w:rsidSect="00973259">
          <w:type w:val="continuous"/>
          <w:pgSz w:w="11900" w:h="16840"/>
          <w:pgMar w:top="1701" w:right="1134" w:bottom="851" w:left="1701" w:header="720" w:footer="720" w:gutter="0"/>
          <w:cols w:num="2" w:space="720" w:equalWidth="0">
            <w:col w:w="4447" w:space="730"/>
            <w:col w:w="4455"/>
          </w:cols>
          <w:noEndnote/>
        </w:sectPr>
      </w:pPr>
    </w:p>
    <w:p w:rsidR="00E207D5" w:rsidRPr="00105892" w:rsidRDefault="00E207D5" w:rsidP="00973259">
      <w:pPr>
        <w:widowControl w:val="0"/>
        <w:tabs>
          <w:tab w:val="left" w:pos="3900"/>
        </w:tabs>
        <w:autoSpaceDE w:val="0"/>
        <w:autoSpaceDN w:val="0"/>
        <w:adjustRightInd w:val="0"/>
        <w:spacing w:after="0" w:line="240" w:lineRule="auto"/>
        <w:ind w:right="-56"/>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lastRenderedPageBreak/>
        <w:t xml:space="preserve">They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sectPr w:rsidR="00E207D5" w:rsidRPr="00105892" w:rsidSect="00973259">
          <w:type w:val="continuous"/>
          <w:pgSz w:w="11900" w:h="16840"/>
          <w:pgMar w:top="1701" w:right="1134" w:bottom="851" w:left="1701" w:header="720" w:footer="720" w:gutter="0"/>
          <w:cols w:num="2" w:space="720" w:equalWidth="0">
            <w:col w:w="4446" w:space="731"/>
            <w:col w:w="4455"/>
          </w:cols>
          <w:noEndnote/>
        </w:sectPr>
      </w:pPr>
      <w:r w:rsidRPr="00105892">
        <w:rPr>
          <w:rFonts w:ascii="Times New Roman" w:hAnsi="Times New Roman" w:cs="Times New Roman"/>
          <w:sz w:val="28"/>
          <w:szCs w:val="28"/>
          <w:lang w:val="en-US"/>
        </w:rPr>
        <w:br w:type="column"/>
      </w:r>
      <w:r w:rsidR="003F5C2A">
        <w:rPr>
          <w:rFonts w:ascii="Times New Roman" w:hAnsi="Times New Roman" w:cs="Times New Roman"/>
          <w:sz w:val="28"/>
          <w:szCs w:val="28"/>
          <w:lang w:val="en-US"/>
        </w:rPr>
        <w:lastRenderedPageBreak/>
        <w:t>They ______________________</w:t>
      </w:r>
    </w:p>
    <w:p w:rsidR="00E207D5" w:rsidRPr="00105892" w:rsidRDefault="00E207D5" w:rsidP="00973259">
      <w:pPr>
        <w:widowControl w:val="0"/>
        <w:autoSpaceDE w:val="0"/>
        <w:autoSpaceDN w:val="0"/>
        <w:adjustRightInd w:val="0"/>
        <w:spacing w:after="0" w:line="240" w:lineRule="auto"/>
        <w:contextualSpacing/>
        <w:rPr>
          <w:rFonts w:ascii="Times New Roman" w:hAnsi="Times New Roman" w:cs="Times New Roman"/>
          <w:sz w:val="28"/>
          <w:szCs w:val="28"/>
          <w:lang w:val="en-US"/>
        </w:rPr>
        <w:sectPr w:rsidR="00E207D5" w:rsidRPr="00105892" w:rsidSect="00973259">
          <w:type w:val="continuous"/>
          <w:pgSz w:w="11900" w:h="16840"/>
          <w:pgMar w:top="1701" w:right="1134" w:bottom="851" w:left="1701" w:header="720" w:footer="720" w:gutter="0"/>
          <w:cols w:space="720" w:equalWidth="0">
            <w:col w:w="9106"/>
          </w:cols>
          <w:noEndnote/>
        </w:sectPr>
      </w:pPr>
    </w:p>
    <w:p w:rsidR="00E207D5" w:rsidRPr="00105892" w:rsidRDefault="003F5C2A" w:rsidP="00973259">
      <w:pPr>
        <w:widowControl w:val="0"/>
        <w:autoSpaceDE w:val="0"/>
        <w:autoSpaceDN w:val="0"/>
        <w:adjustRightInd w:val="0"/>
        <w:spacing w:after="0" w:line="240" w:lineRule="auto"/>
        <w:contextualSpacing/>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lastRenderedPageBreak/>
        <w:t>t</w:t>
      </w:r>
      <w:r w:rsidR="00E207D5" w:rsidRPr="00105892">
        <w:rPr>
          <w:rFonts w:ascii="Times New Roman" w:hAnsi="Times New Roman" w:cs="Times New Roman"/>
          <w:b/>
          <w:bCs/>
          <w:sz w:val="28"/>
          <w:szCs w:val="28"/>
          <w:lang w:val="en-US"/>
        </w:rPr>
        <w:t>o</w:t>
      </w:r>
      <w:proofErr w:type="gramEnd"/>
      <w:r>
        <w:rPr>
          <w:rFonts w:ascii="Times New Roman" w:hAnsi="Times New Roman" w:cs="Times New Roman"/>
          <w:b/>
          <w:bCs/>
          <w:sz w:val="28"/>
          <w:szCs w:val="28"/>
          <w:lang w:val="en-US"/>
        </w:rPr>
        <w:t xml:space="preserve"> </w:t>
      </w:r>
      <w:r w:rsidR="00E207D5" w:rsidRPr="00105892">
        <w:rPr>
          <w:rFonts w:ascii="Times New Roman" w:hAnsi="Times New Roman" w:cs="Times New Roman"/>
          <w:b/>
          <w:bCs/>
          <w:sz w:val="28"/>
          <w:szCs w:val="28"/>
          <w:lang w:val="en-US"/>
        </w:rPr>
        <w:t>do:</w:t>
      </w:r>
    </w:p>
    <w:p w:rsidR="00E207D5" w:rsidRPr="00105892" w:rsidRDefault="00E207D5" w:rsidP="00973259">
      <w:pPr>
        <w:widowControl w:val="0"/>
        <w:autoSpaceDE w:val="0"/>
        <w:autoSpaceDN w:val="0"/>
        <w:adjustRightInd w:val="0"/>
        <w:spacing w:after="0" w:line="240" w:lineRule="auto"/>
        <w:contextualSpacing/>
        <w:rPr>
          <w:rFonts w:ascii="Times New Roman" w:hAnsi="Times New Roman" w:cs="Times New Roman"/>
          <w:sz w:val="28"/>
          <w:szCs w:val="28"/>
          <w:lang w:val="en-US"/>
        </w:rPr>
      </w:pPr>
    </w:p>
    <w:p w:rsidR="00E207D5" w:rsidRPr="00105892" w:rsidRDefault="00E207D5" w:rsidP="00973259">
      <w:pPr>
        <w:widowControl w:val="0"/>
        <w:tabs>
          <w:tab w:val="left" w:pos="3920"/>
        </w:tabs>
        <w:autoSpaceDE w:val="0"/>
        <w:autoSpaceDN w:val="0"/>
        <w:adjustRightInd w:val="0"/>
        <w:spacing w:after="0" w:line="240" w:lineRule="auto"/>
        <w:ind w:right="-56"/>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t xml:space="preserve">I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br w:type="column"/>
      </w:r>
      <w:proofErr w:type="gramStart"/>
      <w:r w:rsidR="003F5C2A">
        <w:rPr>
          <w:rFonts w:ascii="Times New Roman" w:hAnsi="Times New Roman" w:cs="Times New Roman"/>
          <w:b/>
          <w:bCs/>
          <w:sz w:val="28"/>
          <w:szCs w:val="28"/>
          <w:lang w:val="en-US"/>
        </w:rPr>
        <w:lastRenderedPageBreak/>
        <w:t>t</w:t>
      </w:r>
      <w:r w:rsidRPr="00105892">
        <w:rPr>
          <w:rFonts w:ascii="Times New Roman" w:hAnsi="Times New Roman" w:cs="Times New Roman"/>
          <w:b/>
          <w:bCs/>
          <w:sz w:val="28"/>
          <w:szCs w:val="28"/>
          <w:lang w:val="en-US"/>
        </w:rPr>
        <w:t>o</w:t>
      </w:r>
      <w:proofErr w:type="gramEnd"/>
      <w:r w:rsidR="003F5C2A">
        <w:rPr>
          <w:rFonts w:ascii="Times New Roman" w:hAnsi="Times New Roman" w:cs="Times New Roman"/>
          <w:b/>
          <w:bCs/>
          <w:sz w:val="28"/>
          <w:szCs w:val="28"/>
          <w:lang w:val="en-US"/>
        </w:rPr>
        <w:t xml:space="preserve"> </w:t>
      </w:r>
      <w:r w:rsidRPr="00105892">
        <w:rPr>
          <w:rFonts w:ascii="Times New Roman" w:hAnsi="Times New Roman" w:cs="Times New Roman"/>
          <w:b/>
          <w:bCs/>
          <w:sz w:val="28"/>
          <w:szCs w:val="28"/>
          <w:lang w:val="en-US"/>
        </w:rPr>
        <w:t>have:</w:t>
      </w:r>
    </w:p>
    <w:p w:rsidR="00E207D5" w:rsidRPr="00105892" w:rsidRDefault="00E207D5" w:rsidP="00973259">
      <w:pPr>
        <w:widowControl w:val="0"/>
        <w:autoSpaceDE w:val="0"/>
        <w:autoSpaceDN w:val="0"/>
        <w:adjustRightInd w:val="0"/>
        <w:spacing w:after="0" w:line="240" w:lineRule="auto"/>
        <w:contextualSpacing/>
        <w:rPr>
          <w:rFonts w:ascii="Times New Roman" w:hAnsi="Times New Roman" w:cs="Times New Roman"/>
          <w:sz w:val="28"/>
          <w:szCs w:val="28"/>
          <w:lang w:val="en-US"/>
        </w:rPr>
      </w:pP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t xml:space="preserve">I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sectPr w:rsidR="00E207D5" w:rsidRPr="00105892" w:rsidSect="00973259">
          <w:type w:val="continuous"/>
          <w:pgSz w:w="11900" w:h="16840"/>
          <w:pgMar w:top="1701" w:right="1134" w:bottom="851" w:left="1701" w:header="720" w:footer="720" w:gutter="0"/>
          <w:cols w:num="2" w:space="720" w:equalWidth="0">
            <w:col w:w="4447" w:space="729"/>
            <w:col w:w="4456"/>
          </w:cols>
          <w:noEndnote/>
        </w:sectPr>
      </w:pPr>
    </w:p>
    <w:p w:rsidR="00E207D5" w:rsidRPr="00105892" w:rsidRDefault="00E207D5" w:rsidP="00973259">
      <w:pPr>
        <w:widowControl w:val="0"/>
        <w:tabs>
          <w:tab w:val="left" w:pos="3920"/>
        </w:tabs>
        <w:autoSpaceDE w:val="0"/>
        <w:autoSpaceDN w:val="0"/>
        <w:adjustRightInd w:val="0"/>
        <w:spacing w:after="0" w:line="240" w:lineRule="auto"/>
        <w:ind w:right="-56"/>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lastRenderedPageBreak/>
        <w:t xml:space="preserve">You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br w:type="column"/>
      </w:r>
      <w:r w:rsidRPr="00105892">
        <w:rPr>
          <w:rFonts w:ascii="Times New Roman" w:hAnsi="Times New Roman" w:cs="Times New Roman"/>
          <w:position w:val="-1"/>
          <w:sz w:val="28"/>
          <w:szCs w:val="28"/>
          <w:lang w:val="en-US"/>
        </w:rPr>
        <w:lastRenderedPageBreak/>
        <w:t xml:space="preserve">You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sectPr w:rsidR="00E207D5" w:rsidRPr="00105892" w:rsidSect="00973259">
          <w:type w:val="continuous"/>
          <w:pgSz w:w="11900" w:h="16840"/>
          <w:pgMar w:top="1701" w:right="1134" w:bottom="851" w:left="1701" w:header="720" w:footer="720" w:gutter="0"/>
          <w:cols w:num="2" w:space="720" w:equalWidth="0">
            <w:col w:w="4447" w:space="730"/>
            <w:col w:w="4455"/>
          </w:cols>
          <w:noEndnote/>
        </w:sectPr>
      </w:pPr>
    </w:p>
    <w:p w:rsidR="00E207D5" w:rsidRPr="00105892" w:rsidRDefault="00E207D5" w:rsidP="00973259">
      <w:pPr>
        <w:widowControl w:val="0"/>
        <w:tabs>
          <w:tab w:val="left" w:pos="3920"/>
        </w:tabs>
        <w:autoSpaceDE w:val="0"/>
        <w:autoSpaceDN w:val="0"/>
        <w:adjustRightInd w:val="0"/>
        <w:spacing w:after="0" w:line="240" w:lineRule="auto"/>
        <w:ind w:right="-56"/>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lastRenderedPageBreak/>
        <w:t xml:space="preserve">He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br w:type="column"/>
      </w:r>
      <w:r w:rsidRPr="00105892">
        <w:rPr>
          <w:rFonts w:ascii="Times New Roman" w:hAnsi="Times New Roman" w:cs="Times New Roman"/>
          <w:position w:val="-1"/>
          <w:sz w:val="28"/>
          <w:szCs w:val="28"/>
          <w:lang w:val="en-US"/>
        </w:rPr>
        <w:lastRenderedPageBreak/>
        <w:t xml:space="preserve">He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sectPr w:rsidR="00E207D5" w:rsidRPr="00105892" w:rsidSect="00973259">
          <w:type w:val="continuous"/>
          <w:pgSz w:w="11900" w:h="16840"/>
          <w:pgMar w:top="1701" w:right="1134" w:bottom="851" w:left="1701" w:header="720" w:footer="720" w:gutter="0"/>
          <w:cols w:num="2" w:space="720" w:equalWidth="0">
            <w:col w:w="4448" w:space="729"/>
            <w:col w:w="4455"/>
          </w:cols>
          <w:noEndnote/>
        </w:sectPr>
      </w:pPr>
    </w:p>
    <w:p w:rsidR="00E207D5" w:rsidRPr="00105892" w:rsidRDefault="00E207D5" w:rsidP="00973259">
      <w:pPr>
        <w:widowControl w:val="0"/>
        <w:tabs>
          <w:tab w:val="left" w:pos="3920"/>
        </w:tabs>
        <w:autoSpaceDE w:val="0"/>
        <w:autoSpaceDN w:val="0"/>
        <w:adjustRightInd w:val="0"/>
        <w:spacing w:after="0" w:line="240" w:lineRule="auto"/>
        <w:ind w:right="-56"/>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lastRenderedPageBreak/>
        <w:t xml:space="preserve">She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br w:type="column"/>
      </w:r>
      <w:r w:rsidRPr="00105892">
        <w:rPr>
          <w:rFonts w:ascii="Times New Roman" w:hAnsi="Times New Roman" w:cs="Times New Roman"/>
          <w:position w:val="-1"/>
          <w:sz w:val="28"/>
          <w:szCs w:val="28"/>
          <w:lang w:val="en-US"/>
        </w:rPr>
        <w:lastRenderedPageBreak/>
        <w:t xml:space="preserve">She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sectPr w:rsidR="00E207D5" w:rsidRPr="00105892" w:rsidSect="00973259">
          <w:type w:val="continuous"/>
          <w:pgSz w:w="11900" w:h="16840"/>
          <w:pgMar w:top="1701" w:right="1134" w:bottom="851" w:left="1701" w:header="720" w:footer="720" w:gutter="0"/>
          <w:cols w:num="2" w:space="720" w:equalWidth="0">
            <w:col w:w="4447" w:space="730"/>
            <w:col w:w="4455"/>
          </w:cols>
          <w:noEndnote/>
        </w:sectPr>
      </w:pPr>
    </w:p>
    <w:p w:rsidR="00E207D5" w:rsidRPr="00105892" w:rsidRDefault="00E207D5" w:rsidP="00973259">
      <w:pPr>
        <w:widowControl w:val="0"/>
        <w:tabs>
          <w:tab w:val="left" w:pos="3920"/>
        </w:tabs>
        <w:autoSpaceDE w:val="0"/>
        <w:autoSpaceDN w:val="0"/>
        <w:adjustRightInd w:val="0"/>
        <w:spacing w:after="0" w:line="240" w:lineRule="auto"/>
        <w:ind w:right="-56"/>
        <w:contextualSpacing/>
        <w:rPr>
          <w:rFonts w:ascii="Times New Roman" w:hAnsi="Times New Roman" w:cs="Times New Roman"/>
          <w:sz w:val="28"/>
          <w:szCs w:val="28"/>
          <w:lang w:val="en-US"/>
        </w:rPr>
      </w:pPr>
      <w:r w:rsidRPr="00105892">
        <w:rPr>
          <w:rFonts w:ascii="Times New Roman" w:hAnsi="Times New Roman" w:cs="Times New Roman"/>
          <w:spacing w:val="1"/>
          <w:position w:val="-1"/>
          <w:sz w:val="28"/>
          <w:szCs w:val="28"/>
          <w:lang w:val="en-US"/>
        </w:rPr>
        <w:lastRenderedPageBreak/>
        <w:t>I</w:t>
      </w:r>
      <w:r w:rsidRPr="00105892">
        <w:rPr>
          <w:rFonts w:ascii="Times New Roman" w:hAnsi="Times New Roman" w:cs="Times New Roman"/>
          <w:position w:val="-1"/>
          <w:sz w:val="28"/>
          <w:szCs w:val="28"/>
          <w:lang w:val="en-US"/>
        </w:rPr>
        <w:t xml:space="preserve">t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br w:type="column"/>
      </w:r>
      <w:r w:rsidRPr="00105892">
        <w:rPr>
          <w:rFonts w:ascii="Times New Roman" w:hAnsi="Times New Roman" w:cs="Times New Roman"/>
          <w:spacing w:val="1"/>
          <w:position w:val="-1"/>
          <w:sz w:val="28"/>
          <w:szCs w:val="28"/>
          <w:lang w:val="en-US"/>
        </w:rPr>
        <w:lastRenderedPageBreak/>
        <w:t>I</w:t>
      </w:r>
      <w:r w:rsidRPr="00105892">
        <w:rPr>
          <w:rFonts w:ascii="Times New Roman" w:hAnsi="Times New Roman" w:cs="Times New Roman"/>
          <w:position w:val="-1"/>
          <w:sz w:val="28"/>
          <w:szCs w:val="28"/>
          <w:lang w:val="en-US"/>
        </w:rPr>
        <w:t xml:space="preserve">t        </w:t>
      </w:r>
      <w:r w:rsidRPr="00105892">
        <w:rPr>
          <w:rFonts w:ascii="Times New Roman" w:hAnsi="Times New Roman" w:cs="Times New Roman"/>
          <w:position w:val="-1"/>
          <w:sz w:val="28"/>
          <w:szCs w:val="28"/>
          <w:u w:val="single"/>
          <w:lang w:val="en-US"/>
        </w:rPr>
        <w:tab/>
      </w:r>
    </w:p>
    <w:p w:rsidR="00E207D5" w:rsidRPr="00105892" w:rsidRDefault="00E207D5"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sectPr w:rsidR="00E207D5" w:rsidRPr="00105892" w:rsidSect="00973259">
          <w:type w:val="continuous"/>
          <w:pgSz w:w="11900" w:h="16840"/>
          <w:pgMar w:top="1701" w:right="1134" w:bottom="851" w:left="1701" w:header="720" w:footer="720" w:gutter="0"/>
          <w:cols w:num="2" w:space="720" w:equalWidth="0">
            <w:col w:w="4447" w:space="729"/>
            <w:col w:w="4456"/>
          </w:cols>
          <w:noEndnote/>
        </w:sectPr>
      </w:pPr>
    </w:p>
    <w:p w:rsidR="00E207D5" w:rsidRPr="00105892" w:rsidRDefault="00E207D5" w:rsidP="00973259">
      <w:pPr>
        <w:widowControl w:val="0"/>
        <w:tabs>
          <w:tab w:val="left" w:pos="3920"/>
        </w:tabs>
        <w:autoSpaceDE w:val="0"/>
        <w:autoSpaceDN w:val="0"/>
        <w:adjustRightInd w:val="0"/>
        <w:spacing w:after="0" w:line="240" w:lineRule="auto"/>
        <w:ind w:right="-56"/>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lastRenderedPageBreak/>
        <w:t xml:space="preserve">We    </w:t>
      </w:r>
      <w:r w:rsidRPr="00105892">
        <w:rPr>
          <w:rFonts w:ascii="Times New Roman" w:hAnsi="Times New Roman" w:cs="Times New Roman"/>
          <w:position w:val="-1"/>
          <w:sz w:val="28"/>
          <w:szCs w:val="28"/>
          <w:u w:val="single"/>
          <w:lang w:val="en-US"/>
        </w:rPr>
        <w:tab/>
      </w:r>
    </w:p>
    <w:p w:rsidR="00973259" w:rsidRPr="00105892" w:rsidRDefault="002040DB" w:rsidP="00973259">
      <w:pPr>
        <w:widowControl w:val="0"/>
        <w:tabs>
          <w:tab w:val="left" w:pos="3900"/>
        </w:tabs>
        <w:autoSpaceDE w:val="0"/>
        <w:autoSpaceDN w:val="0"/>
        <w:adjustRightInd w:val="0"/>
        <w:spacing w:after="0" w:line="240" w:lineRule="auto"/>
        <w:ind w:right="-56"/>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lastRenderedPageBreak/>
        <w:t>We</w:t>
      </w:r>
      <w:r w:rsidR="00973259" w:rsidRPr="00105892">
        <w:rPr>
          <w:rFonts w:ascii="Times New Roman" w:hAnsi="Times New Roman" w:cs="Times New Roman"/>
          <w:sz w:val="28"/>
          <w:szCs w:val="28"/>
          <w:lang w:val="en-US"/>
        </w:rPr>
        <w:t xml:space="preserve">  </w:t>
      </w:r>
      <w:r w:rsidR="00973259" w:rsidRPr="00105892">
        <w:rPr>
          <w:rFonts w:ascii="Times New Roman" w:hAnsi="Times New Roman" w:cs="Times New Roman"/>
          <w:sz w:val="28"/>
          <w:szCs w:val="28"/>
          <w:u w:val="single"/>
          <w:lang w:val="en-US"/>
        </w:rPr>
        <w:tab/>
      </w:r>
      <w:r w:rsidR="00973259">
        <w:rPr>
          <w:rFonts w:ascii="Times New Roman" w:hAnsi="Times New Roman" w:cs="Times New Roman"/>
          <w:sz w:val="28"/>
          <w:szCs w:val="28"/>
          <w:u w:val="single"/>
          <w:lang w:val="en-US"/>
        </w:rPr>
        <w:t xml:space="preserve">  </w:t>
      </w:r>
    </w:p>
    <w:p w:rsidR="002040DB" w:rsidRDefault="002040DB" w:rsidP="002040DB">
      <w:pPr>
        <w:rPr>
          <w:rFonts w:ascii="Times New Roman" w:eastAsiaTheme="minorHAnsi" w:hAnsi="Times New Roman" w:cs="Times New Roman"/>
          <w:b/>
          <w:sz w:val="28"/>
          <w:szCs w:val="28"/>
          <w:lang w:val="en-US"/>
        </w:rPr>
        <w:sectPr w:rsidR="002040DB" w:rsidSect="00973259">
          <w:type w:val="continuous"/>
          <w:pgSz w:w="11900" w:h="16840"/>
          <w:pgMar w:top="1701" w:right="1134" w:bottom="851" w:left="1701" w:header="720" w:footer="720" w:gutter="0"/>
          <w:cols w:num="2" w:space="720" w:equalWidth="0">
            <w:col w:w="4447" w:space="730"/>
            <w:col w:w="4455"/>
          </w:cols>
          <w:noEndnote/>
        </w:sectPr>
      </w:pPr>
    </w:p>
    <w:p w:rsidR="002040DB" w:rsidRPr="00105892" w:rsidRDefault="002040DB" w:rsidP="002040DB">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lastRenderedPageBreak/>
        <w:t>They</w:t>
      </w:r>
      <w:r w:rsidRPr="00105892">
        <w:rPr>
          <w:rFonts w:ascii="Times New Roman" w:hAnsi="Times New Roman" w:cs="Times New Roman"/>
          <w:position w:val="-1"/>
          <w:sz w:val="28"/>
          <w:szCs w:val="28"/>
          <w:lang w:val="en-US"/>
        </w:rPr>
        <w:t xml:space="preserve">    </w:t>
      </w:r>
      <w:r w:rsidRPr="00105892">
        <w:rPr>
          <w:rFonts w:ascii="Times New Roman" w:hAnsi="Times New Roman" w:cs="Times New Roman"/>
          <w:position w:val="-1"/>
          <w:sz w:val="28"/>
          <w:szCs w:val="28"/>
          <w:u w:val="single"/>
          <w:lang w:val="en-US"/>
        </w:rPr>
        <w:tab/>
      </w:r>
    </w:p>
    <w:p w:rsidR="002040DB" w:rsidRPr="00105892" w:rsidRDefault="002040DB" w:rsidP="002040DB">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sectPr w:rsidR="002040DB" w:rsidRPr="00105892" w:rsidSect="00973259">
          <w:type w:val="continuous"/>
          <w:pgSz w:w="11900" w:h="16840"/>
          <w:pgMar w:top="1701" w:right="1134" w:bottom="851" w:left="1701" w:header="720" w:footer="720" w:gutter="0"/>
          <w:cols w:num="2" w:space="720" w:equalWidth="0">
            <w:col w:w="4447" w:space="730"/>
            <w:col w:w="4455"/>
          </w:cols>
          <w:noEndnote/>
        </w:sectPr>
      </w:pPr>
      <w:r w:rsidRPr="00105892">
        <w:rPr>
          <w:rFonts w:ascii="Times New Roman" w:hAnsi="Times New Roman" w:cs="Times New Roman"/>
          <w:sz w:val="28"/>
          <w:szCs w:val="28"/>
          <w:lang w:val="en-US"/>
        </w:rPr>
        <w:lastRenderedPageBreak/>
        <w:t xml:space="preserve">They  </w:t>
      </w:r>
      <w:r w:rsidRPr="00105892">
        <w:rPr>
          <w:rFonts w:ascii="Times New Roman" w:hAnsi="Times New Roman" w:cs="Times New Roman"/>
          <w:sz w:val="28"/>
          <w:szCs w:val="28"/>
          <w:u w:val="single"/>
          <w:lang w:val="en-US"/>
        </w:rPr>
        <w:tab/>
      </w:r>
    </w:p>
    <w:p w:rsidR="002040DB" w:rsidRDefault="002040DB" w:rsidP="002040DB">
      <w:pPr>
        <w:rPr>
          <w:rFonts w:ascii="Times New Roman" w:eastAsiaTheme="minorHAnsi" w:hAnsi="Times New Roman" w:cs="Times New Roman"/>
          <w:b/>
          <w:sz w:val="28"/>
          <w:szCs w:val="28"/>
          <w:lang w:val="en-US"/>
        </w:rPr>
      </w:pPr>
    </w:p>
    <w:p w:rsidR="002040DB" w:rsidRDefault="002040DB" w:rsidP="002040DB">
      <w:pPr>
        <w:rPr>
          <w:rFonts w:ascii="Times New Roman" w:hAnsi="Times New Roman" w:cs="Times New Roman"/>
          <w:sz w:val="28"/>
          <w:szCs w:val="28"/>
          <w:lang w:val="en-US"/>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 2.</w:t>
      </w:r>
      <w:r>
        <w:rPr>
          <w:rFonts w:ascii="Times New Roman" w:hAnsi="Times New Roman" w:cs="Times New Roman"/>
          <w:sz w:val="28"/>
          <w:szCs w:val="28"/>
          <w:lang w:val="en-US"/>
        </w:rPr>
        <w:t xml:space="preserve"> </w:t>
      </w:r>
      <w:r w:rsidRPr="00105892">
        <w:rPr>
          <w:rFonts w:ascii="Times New Roman" w:hAnsi="Times New Roman" w:cs="Times New Roman"/>
          <w:sz w:val="28"/>
          <w:szCs w:val="28"/>
          <w:lang w:val="en-US"/>
        </w:rPr>
        <w:t xml:space="preserve">Write the sentences and add capital letters, full stops and </w:t>
      </w:r>
      <w:proofErr w:type="gramStart"/>
      <w:r w:rsidRPr="00105892">
        <w:rPr>
          <w:rFonts w:ascii="Times New Roman" w:hAnsi="Times New Roman" w:cs="Times New Roman"/>
          <w:sz w:val="28"/>
          <w:szCs w:val="28"/>
          <w:lang w:val="en-US"/>
        </w:rPr>
        <w:t xml:space="preserve">question </w:t>
      </w:r>
      <w:r>
        <w:rPr>
          <w:rFonts w:ascii="Times New Roman" w:hAnsi="Times New Roman" w:cs="Times New Roman"/>
          <w:sz w:val="28"/>
          <w:szCs w:val="28"/>
          <w:lang w:val="en-US"/>
        </w:rPr>
        <w:t xml:space="preserve"> </w:t>
      </w:r>
      <w:r w:rsidRPr="00105892">
        <w:rPr>
          <w:rFonts w:ascii="Times New Roman" w:hAnsi="Times New Roman" w:cs="Times New Roman"/>
          <w:sz w:val="28"/>
          <w:szCs w:val="28"/>
          <w:lang w:val="en-US"/>
        </w:rPr>
        <w:t>marks</w:t>
      </w:r>
      <w:proofErr w:type="gramEnd"/>
      <w:r w:rsidRPr="00105892">
        <w:rPr>
          <w:rFonts w:ascii="Times New Roman" w:hAnsi="Times New Roman" w:cs="Times New Roman"/>
          <w:sz w:val="28"/>
          <w:szCs w:val="28"/>
          <w:lang w:val="en-US"/>
        </w:rPr>
        <w:t>:</w:t>
      </w:r>
    </w:p>
    <w:p w:rsidR="002040DB" w:rsidRDefault="002040DB"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sectPr w:rsidR="002040DB" w:rsidSect="002040DB">
          <w:type w:val="continuous"/>
          <w:pgSz w:w="11900" w:h="16840"/>
          <w:pgMar w:top="1701" w:right="1134" w:bottom="851" w:left="1701" w:header="720" w:footer="720" w:gutter="0"/>
          <w:cols w:space="730"/>
          <w:noEndnote/>
        </w:sectPr>
      </w:pPr>
    </w:p>
    <w:p w:rsidR="002C7C0D" w:rsidRDefault="002C7C0D" w:rsidP="002C7C0D">
      <w:pPr>
        <w:rPr>
          <w:rFonts w:ascii="Times New Roman" w:hAnsi="Times New Roman" w:cs="Times New Roman"/>
          <w:position w:val="-1"/>
          <w:sz w:val="28"/>
          <w:szCs w:val="28"/>
          <w:lang w:val="en-US"/>
        </w:rPr>
      </w:pPr>
      <w:proofErr w:type="gramStart"/>
      <w:r w:rsidRPr="00105892">
        <w:rPr>
          <w:rFonts w:ascii="Times New Roman" w:hAnsi="Times New Roman" w:cs="Times New Roman"/>
          <w:sz w:val="28"/>
          <w:szCs w:val="28"/>
          <w:lang w:val="en-US"/>
        </w:rPr>
        <w:lastRenderedPageBreak/>
        <w:t>my</w:t>
      </w:r>
      <w:proofErr w:type="gramEnd"/>
      <w:r w:rsidRPr="00105892">
        <w:rPr>
          <w:rFonts w:ascii="Times New Roman" w:hAnsi="Times New Roman" w:cs="Times New Roman"/>
          <w:sz w:val="28"/>
          <w:szCs w:val="28"/>
          <w:lang w:val="en-US"/>
        </w:rPr>
        <w:t xml:space="preserve"> sister's name is</w:t>
      </w:r>
      <w:r>
        <w:rPr>
          <w:rFonts w:ascii="Times New Roman" w:hAnsi="Times New Roman" w:cs="Times New Roman"/>
          <w:sz w:val="28"/>
          <w:szCs w:val="28"/>
          <w:lang w:val="en-US"/>
        </w:rPr>
        <w:t xml:space="preserve"> </w:t>
      </w:r>
      <w:r w:rsidRPr="00105892">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jackie</w:t>
      </w:r>
      <w:proofErr w:type="spellEnd"/>
      <w:r w:rsidRPr="00973259">
        <w:rPr>
          <w:rFonts w:ascii="Times New Roman" w:hAnsi="Times New Roman" w:cs="Times New Roman"/>
          <w:position w:val="-1"/>
          <w:sz w:val="28"/>
          <w:szCs w:val="28"/>
          <w:lang w:val="en-US"/>
        </w:rPr>
        <w:t xml:space="preserve"> </w:t>
      </w:r>
    </w:p>
    <w:p w:rsidR="002C7C0D" w:rsidRDefault="002C7C0D" w:rsidP="002C7C0D">
      <w:pPr>
        <w:rPr>
          <w:rFonts w:ascii="Times New Roman" w:hAnsi="Times New Roman" w:cs="Times New Roman"/>
          <w:position w:val="-1"/>
          <w:sz w:val="28"/>
          <w:szCs w:val="28"/>
          <w:lang w:val="en-US"/>
        </w:rPr>
      </w:pPr>
      <w:proofErr w:type="spellStart"/>
      <w:r w:rsidRPr="00105892">
        <w:rPr>
          <w:rFonts w:ascii="Times New Roman" w:hAnsi="Times New Roman" w:cs="Times New Roman"/>
          <w:position w:val="-1"/>
          <w:sz w:val="28"/>
          <w:szCs w:val="28"/>
          <w:lang w:val="en-US"/>
        </w:rPr>
        <w:t>friday</w:t>
      </w:r>
      <w:proofErr w:type="spellEnd"/>
      <w:r w:rsidRPr="00105892">
        <w:rPr>
          <w:rFonts w:ascii="Times New Roman" w:hAnsi="Times New Roman" w:cs="Times New Roman"/>
          <w:position w:val="-1"/>
          <w:sz w:val="28"/>
          <w:szCs w:val="28"/>
          <w:lang w:val="en-US"/>
        </w:rPr>
        <w:t xml:space="preserve"> is my </w:t>
      </w:r>
      <w:proofErr w:type="spellStart"/>
      <w:r w:rsidRPr="00105892">
        <w:rPr>
          <w:rFonts w:ascii="Times New Roman" w:hAnsi="Times New Roman" w:cs="Times New Roman"/>
          <w:position w:val="-1"/>
          <w:sz w:val="28"/>
          <w:szCs w:val="28"/>
          <w:lang w:val="en-US"/>
        </w:rPr>
        <w:t>favourite</w:t>
      </w:r>
      <w:proofErr w:type="spellEnd"/>
      <w:r w:rsidRPr="00105892">
        <w:rPr>
          <w:rFonts w:ascii="Times New Roman" w:hAnsi="Times New Roman" w:cs="Times New Roman"/>
          <w:position w:val="-1"/>
          <w:sz w:val="28"/>
          <w:szCs w:val="28"/>
          <w:lang w:val="en-US"/>
        </w:rPr>
        <w:t xml:space="preserve"> day of the week</w:t>
      </w:r>
    </w:p>
    <w:p w:rsidR="002C7C0D" w:rsidRDefault="002C7C0D" w:rsidP="002C7C0D">
      <w:pPr>
        <w:rPr>
          <w:rFonts w:ascii="Times New Roman" w:hAnsi="Times New Roman" w:cs="Times New Roman"/>
          <w:position w:val="-1"/>
          <w:sz w:val="28"/>
          <w:szCs w:val="28"/>
          <w:lang w:val="en-US"/>
        </w:rPr>
      </w:pPr>
      <w:proofErr w:type="spellStart"/>
      <w:r w:rsidRPr="00105892">
        <w:rPr>
          <w:rFonts w:ascii="Times New Roman" w:hAnsi="Times New Roman" w:cs="Times New Roman"/>
          <w:position w:val="-1"/>
          <w:sz w:val="28"/>
          <w:szCs w:val="28"/>
          <w:lang w:val="en-US"/>
        </w:rPr>
        <w:t>i</w:t>
      </w:r>
      <w:proofErr w:type="spellEnd"/>
      <w:r w:rsidRPr="00105892">
        <w:rPr>
          <w:rFonts w:ascii="Times New Roman" w:hAnsi="Times New Roman" w:cs="Times New Roman"/>
          <w:position w:val="-1"/>
          <w:sz w:val="28"/>
          <w:szCs w:val="28"/>
          <w:lang w:val="en-US"/>
        </w:rPr>
        <w:t xml:space="preserve"> like watching </w:t>
      </w:r>
      <w:proofErr w:type="spellStart"/>
      <w:r w:rsidRPr="00105892">
        <w:rPr>
          <w:rFonts w:ascii="Times New Roman" w:hAnsi="Times New Roman" w:cs="Times New Roman"/>
          <w:position w:val="-1"/>
          <w:sz w:val="28"/>
          <w:szCs w:val="28"/>
          <w:lang w:val="en-US"/>
        </w:rPr>
        <w:t>eastenders</w:t>
      </w:r>
      <w:proofErr w:type="spellEnd"/>
      <w:r w:rsidRPr="00105892">
        <w:rPr>
          <w:rFonts w:ascii="Times New Roman" w:hAnsi="Times New Roman" w:cs="Times New Roman"/>
          <w:position w:val="-1"/>
          <w:sz w:val="28"/>
          <w:szCs w:val="28"/>
          <w:lang w:val="en-US"/>
        </w:rPr>
        <w:t xml:space="preserve"> on </w:t>
      </w:r>
      <w:proofErr w:type="spellStart"/>
      <w:r w:rsidRPr="00105892">
        <w:rPr>
          <w:rFonts w:ascii="Times New Roman" w:hAnsi="Times New Roman" w:cs="Times New Roman"/>
          <w:position w:val="-1"/>
          <w:sz w:val="28"/>
          <w:szCs w:val="28"/>
          <w:lang w:val="en-US"/>
        </w:rPr>
        <w:t>bbc</w:t>
      </w:r>
      <w:proofErr w:type="spellEnd"/>
      <w:r w:rsidRPr="00105892">
        <w:rPr>
          <w:rFonts w:ascii="Times New Roman" w:hAnsi="Times New Roman" w:cs="Times New Roman"/>
          <w:position w:val="-1"/>
          <w:sz w:val="28"/>
          <w:szCs w:val="28"/>
          <w:lang w:val="en-US"/>
        </w:rPr>
        <w:t xml:space="preserve"> 1</w:t>
      </w:r>
    </w:p>
    <w:p w:rsidR="002C7C0D" w:rsidRDefault="002C7C0D" w:rsidP="002C7C0D">
      <w:pPr>
        <w:rPr>
          <w:rFonts w:ascii="Times New Roman" w:hAnsi="Times New Roman" w:cs="Times New Roman"/>
          <w:position w:val="-1"/>
          <w:sz w:val="28"/>
          <w:szCs w:val="28"/>
          <w:lang w:val="en-US"/>
        </w:rPr>
      </w:pPr>
      <w:proofErr w:type="spellStart"/>
      <w:r w:rsidRPr="00105892">
        <w:rPr>
          <w:rFonts w:ascii="Times New Roman" w:hAnsi="Times New Roman" w:cs="Times New Roman"/>
          <w:position w:val="-1"/>
          <w:sz w:val="28"/>
          <w:szCs w:val="28"/>
          <w:lang w:val="en-US"/>
        </w:rPr>
        <w:t>charles</w:t>
      </w:r>
      <w:proofErr w:type="spellEnd"/>
      <w:r w:rsidRPr="00105892">
        <w:rPr>
          <w:rFonts w:ascii="Times New Roman" w:hAnsi="Times New Roman" w:cs="Times New Roman"/>
          <w:position w:val="-1"/>
          <w:sz w:val="28"/>
          <w:szCs w:val="28"/>
          <w:lang w:val="en-US"/>
        </w:rPr>
        <w:t xml:space="preserve"> dickens was </w:t>
      </w:r>
      <w:proofErr w:type="spellStart"/>
      <w:r w:rsidRPr="00105892">
        <w:rPr>
          <w:rFonts w:ascii="Times New Roman" w:hAnsi="Times New Roman" w:cs="Times New Roman"/>
          <w:position w:val="-1"/>
          <w:sz w:val="28"/>
          <w:szCs w:val="28"/>
          <w:lang w:val="en-US"/>
        </w:rPr>
        <w:t>afamous</w:t>
      </w:r>
      <w:proofErr w:type="spellEnd"/>
      <w:r w:rsidRPr="00105892">
        <w:rPr>
          <w:rFonts w:ascii="Times New Roman" w:hAnsi="Times New Roman" w:cs="Times New Roman"/>
          <w:position w:val="-1"/>
          <w:sz w:val="28"/>
          <w:szCs w:val="28"/>
          <w:lang w:val="en-US"/>
        </w:rPr>
        <w:t xml:space="preserve"> writer  he was born in </w:t>
      </w:r>
      <w:proofErr w:type="spellStart"/>
      <w:r>
        <w:rPr>
          <w:rFonts w:ascii="Times New Roman" w:hAnsi="Times New Roman" w:cs="Times New Roman"/>
          <w:position w:val="-1"/>
          <w:sz w:val="28"/>
          <w:szCs w:val="28"/>
          <w:lang w:val="en-US"/>
        </w:rPr>
        <w:t>portsmouth</w:t>
      </w:r>
      <w:proofErr w:type="spellEnd"/>
    </w:p>
    <w:p w:rsidR="002C7C0D" w:rsidRDefault="002C7C0D" w:rsidP="002C7C0D">
      <w:pPr>
        <w:rPr>
          <w:rFonts w:ascii="Times New Roman" w:hAnsi="Times New Roman" w:cs="Times New Roman"/>
          <w:position w:val="-1"/>
          <w:sz w:val="28"/>
          <w:szCs w:val="28"/>
          <w:lang w:val="en-US"/>
        </w:rPr>
      </w:pPr>
      <w:proofErr w:type="spellStart"/>
      <w:r w:rsidRPr="00105892">
        <w:rPr>
          <w:rFonts w:ascii="Times New Roman" w:hAnsi="Times New Roman" w:cs="Times New Roman"/>
          <w:position w:val="-1"/>
          <w:sz w:val="28"/>
          <w:szCs w:val="28"/>
          <w:lang w:val="en-US"/>
        </w:rPr>
        <w:t>lisa</w:t>
      </w:r>
      <w:proofErr w:type="spellEnd"/>
      <w:r w:rsidRPr="00105892">
        <w:rPr>
          <w:rFonts w:ascii="Times New Roman" w:hAnsi="Times New Roman" w:cs="Times New Roman"/>
          <w:position w:val="-1"/>
          <w:sz w:val="28"/>
          <w:szCs w:val="28"/>
          <w:lang w:val="en-US"/>
        </w:rPr>
        <w:t xml:space="preserve"> and </w:t>
      </w:r>
      <w:proofErr w:type="spellStart"/>
      <w:r w:rsidRPr="00105892">
        <w:rPr>
          <w:rFonts w:ascii="Times New Roman" w:hAnsi="Times New Roman" w:cs="Times New Roman"/>
          <w:position w:val="-1"/>
          <w:sz w:val="28"/>
          <w:szCs w:val="28"/>
          <w:lang w:val="en-US"/>
        </w:rPr>
        <w:t>chantal</w:t>
      </w:r>
      <w:proofErr w:type="spellEnd"/>
      <w:r w:rsidRPr="00105892">
        <w:rPr>
          <w:rFonts w:ascii="Times New Roman" w:hAnsi="Times New Roman" w:cs="Times New Roman"/>
          <w:position w:val="-1"/>
          <w:sz w:val="28"/>
          <w:szCs w:val="28"/>
          <w:lang w:val="en-US"/>
        </w:rPr>
        <w:t xml:space="preserve"> are going on holiday to </w:t>
      </w:r>
      <w:proofErr w:type="spellStart"/>
      <w:r w:rsidRPr="00105892">
        <w:rPr>
          <w:rFonts w:ascii="Times New Roman" w:hAnsi="Times New Roman" w:cs="Times New Roman"/>
          <w:position w:val="-1"/>
          <w:sz w:val="28"/>
          <w:szCs w:val="28"/>
          <w:lang w:val="en-US"/>
        </w:rPr>
        <w:t>portugal</w:t>
      </w:r>
      <w:proofErr w:type="spellEnd"/>
      <w:r w:rsidRPr="00105892">
        <w:rPr>
          <w:rFonts w:ascii="Times New Roman" w:hAnsi="Times New Roman" w:cs="Times New Roman"/>
          <w:position w:val="-1"/>
          <w:sz w:val="28"/>
          <w:szCs w:val="28"/>
          <w:lang w:val="en-US"/>
        </w:rPr>
        <w:t xml:space="preserve"> in may</w:t>
      </w:r>
    </w:p>
    <w:p w:rsidR="002C7C0D" w:rsidRDefault="002C7C0D" w:rsidP="002C7C0D">
      <w:pPr>
        <w:rPr>
          <w:rFonts w:ascii="Times New Roman" w:hAnsi="Times New Roman" w:cs="Times New Roman"/>
          <w:position w:val="-1"/>
          <w:sz w:val="28"/>
          <w:szCs w:val="28"/>
          <w:lang w:val="en-US"/>
        </w:rPr>
      </w:pPr>
      <w:r w:rsidRPr="00105892">
        <w:rPr>
          <w:rFonts w:ascii="Times New Roman" w:hAnsi="Times New Roman" w:cs="Times New Roman"/>
          <w:position w:val="-1"/>
          <w:sz w:val="28"/>
          <w:szCs w:val="28"/>
          <w:lang w:val="en-US"/>
        </w:rPr>
        <w:t>did you go to school today</w:t>
      </w:r>
    </w:p>
    <w:p w:rsidR="002C7C0D" w:rsidRDefault="002C7C0D" w:rsidP="002C7C0D">
      <w:pPr>
        <w:rPr>
          <w:rFonts w:ascii="Times New Roman" w:hAnsi="Times New Roman" w:cs="Times New Roman"/>
          <w:position w:val="-1"/>
          <w:sz w:val="28"/>
          <w:szCs w:val="28"/>
          <w:lang w:val="en-US"/>
        </w:rPr>
      </w:pPr>
      <w:r w:rsidRPr="00105892">
        <w:rPr>
          <w:rFonts w:ascii="Times New Roman" w:hAnsi="Times New Roman" w:cs="Times New Roman"/>
          <w:position w:val="-1"/>
          <w:sz w:val="28"/>
          <w:szCs w:val="28"/>
          <w:lang w:val="en-US"/>
        </w:rPr>
        <w:t xml:space="preserve">my new address is 248 </w:t>
      </w:r>
      <w:proofErr w:type="spellStart"/>
      <w:r w:rsidRPr="00105892">
        <w:rPr>
          <w:rFonts w:ascii="Times New Roman" w:hAnsi="Times New Roman" w:cs="Times New Roman"/>
          <w:position w:val="-1"/>
          <w:sz w:val="28"/>
          <w:szCs w:val="28"/>
          <w:lang w:val="en-US"/>
        </w:rPr>
        <w:t>normanton</w:t>
      </w:r>
      <w:proofErr w:type="spellEnd"/>
      <w:r w:rsidRPr="00105892">
        <w:rPr>
          <w:rFonts w:ascii="Times New Roman" w:hAnsi="Times New Roman" w:cs="Times New Roman"/>
          <w:position w:val="-1"/>
          <w:sz w:val="28"/>
          <w:szCs w:val="28"/>
          <w:lang w:val="en-US"/>
        </w:rPr>
        <w:t xml:space="preserve"> road in </w:t>
      </w:r>
      <w:proofErr w:type="spellStart"/>
      <w:r>
        <w:rPr>
          <w:rFonts w:ascii="Times New Roman" w:hAnsi="Times New Roman" w:cs="Times New Roman"/>
          <w:position w:val="-1"/>
          <w:sz w:val="28"/>
          <w:szCs w:val="28"/>
          <w:lang w:val="en-US"/>
        </w:rPr>
        <w:t>nottingham</w:t>
      </w:r>
      <w:proofErr w:type="spellEnd"/>
    </w:p>
    <w:p w:rsidR="002C7C0D" w:rsidRDefault="002C7C0D" w:rsidP="002C7C0D">
      <w:pPr>
        <w:rPr>
          <w:rFonts w:ascii="Times New Roman" w:hAnsi="Times New Roman" w:cs="Times New Roman"/>
          <w:position w:val="-1"/>
          <w:sz w:val="28"/>
          <w:szCs w:val="28"/>
          <w:lang w:val="en-US"/>
        </w:rPr>
      </w:pPr>
      <w:r w:rsidRPr="00105892">
        <w:rPr>
          <w:rFonts w:ascii="Times New Roman" w:hAnsi="Times New Roman" w:cs="Times New Roman"/>
          <w:position w:val="-1"/>
          <w:sz w:val="28"/>
          <w:szCs w:val="28"/>
          <w:lang w:val="en-US"/>
        </w:rPr>
        <w:t>when are you going to the hospital</w:t>
      </w:r>
      <w:r w:rsidRPr="00973259">
        <w:rPr>
          <w:rFonts w:ascii="Times New Roman" w:hAnsi="Times New Roman" w:cs="Times New Roman"/>
          <w:position w:val="-1"/>
          <w:sz w:val="28"/>
          <w:szCs w:val="28"/>
          <w:lang w:val="en-US"/>
        </w:rPr>
        <w:t xml:space="preserve"> </w:t>
      </w:r>
    </w:p>
    <w:p w:rsidR="002C7C0D" w:rsidRDefault="002C7C0D" w:rsidP="002C7C0D">
      <w:pPr>
        <w:rPr>
          <w:rFonts w:ascii="Times New Roman" w:hAnsi="Times New Roman" w:cs="Times New Roman"/>
          <w:position w:val="-1"/>
          <w:sz w:val="28"/>
          <w:szCs w:val="28"/>
          <w:lang w:val="en-US"/>
        </w:rPr>
      </w:pPr>
      <w:r w:rsidRPr="00105892">
        <w:rPr>
          <w:rFonts w:ascii="Times New Roman" w:hAnsi="Times New Roman" w:cs="Times New Roman"/>
          <w:position w:val="-1"/>
          <w:sz w:val="28"/>
          <w:szCs w:val="28"/>
          <w:lang w:val="en-US"/>
        </w:rPr>
        <w:t>my do</w:t>
      </w:r>
      <w:r w:rsidRPr="00105892">
        <w:rPr>
          <w:rFonts w:ascii="Times New Roman" w:hAnsi="Times New Roman" w:cs="Times New Roman"/>
          <w:spacing w:val="1"/>
          <w:position w:val="-1"/>
          <w:sz w:val="28"/>
          <w:szCs w:val="28"/>
          <w:lang w:val="en-US"/>
        </w:rPr>
        <w:t>c</w:t>
      </w:r>
      <w:r w:rsidRPr="00105892">
        <w:rPr>
          <w:rFonts w:ascii="Times New Roman" w:hAnsi="Times New Roman" w:cs="Times New Roman"/>
          <w:position w:val="-1"/>
          <w:sz w:val="28"/>
          <w:szCs w:val="28"/>
          <w:lang w:val="en-US"/>
        </w:rPr>
        <w:t xml:space="preserve">tor is getting a </w:t>
      </w:r>
      <w:proofErr w:type="spellStart"/>
      <w:r w:rsidRPr="00105892">
        <w:rPr>
          <w:rFonts w:ascii="Times New Roman" w:hAnsi="Times New Roman" w:cs="Times New Roman"/>
          <w:position w:val="-1"/>
          <w:sz w:val="28"/>
          <w:szCs w:val="28"/>
          <w:lang w:val="en-US"/>
        </w:rPr>
        <w:t>newreceptionist</w:t>
      </w:r>
      <w:proofErr w:type="spellEnd"/>
      <w:r w:rsidRPr="00105892">
        <w:rPr>
          <w:rFonts w:ascii="Times New Roman" w:hAnsi="Times New Roman" w:cs="Times New Roman"/>
          <w:position w:val="-1"/>
          <w:sz w:val="28"/>
          <w:szCs w:val="28"/>
          <w:lang w:val="en-US"/>
        </w:rPr>
        <w:t xml:space="preserve">  she’s called </w:t>
      </w:r>
      <w:proofErr w:type="spellStart"/>
      <w:r w:rsidRPr="00105892">
        <w:rPr>
          <w:rFonts w:ascii="Times New Roman" w:hAnsi="Times New Roman" w:cs="Times New Roman"/>
          <w:position w:val="-1"/>
          <w:sz w:val="28"/>
          <w:szCs w:val="28"/>
          <w:lang w:val="en-US"/>
        </w:rPr>
        <w:t>louise</w:t>
      </w:r>
      <w:proofErr w:type="spellEnd"/>
      <w:r w:rsidRPr="00105892">
        <w:rPr>
          <w:rFonts w:ascii="Times New Roman" w:hAnsi="Times New Roman" w:cs="Times New Roman"/>
          <w:position w:val="-1"/>
          <w:sz w:val="28"/>
          <w:szCs w:val="28"/>
          <w:lang w:val="en-US"/>
        </w:rPr>
        <w:t xml:space="preserve"> </w:t>
      </w:r>
      <w:proofErr w:type="spellStart"/>
      <w:r w:rsidRPr="00105892">
        <w:rPr>
          <w:rFonts w:ascii="Times New Roman" w:hAnsi="Times New Roman" w:cs="Times New Roman"/>
          <w:position w:val="-1"/>
          <w:sz w:val="28"/>
          <w:szCs w:val="28"/>
          <w:lang w:val="en-US"/>
        </w:rPr>
        <w:t>robson</w:t>
      </w:r>
      <w:proofErr w:type="spellEnd"/>
    </w:p>
    <w:p w:rsidR="002C7C0D" w:rsidRPr="00105892" w:rsidRDefault="002C7C0D" w:rsidP="002C7C0D">
      <w:pPr>
        <w:rPr>
          <w:rFonts w:ascii="Times New Roman" w:hAnsi="Times New Roman" w:cs="Times New Roman"/>
          <w:sz w:val="28"/>
          <w:szCs w:val="28"/>
          <w:lang w:val="en-US"/>
        </w:rPr>
      </w:pPr>
      <w:proofErr w:type="spellStart"/>
      <w:proofErr w:type="gramStart"/>
      <w:r w:rsidRPr="00105892">
        <w:rPr>
          <w:rFonts w:ascii="Times New Roman" w:hAnsi="Times New Roman" w:cs="Times New Roman"/>
          <w:sz w:val="28"/>
          <w:szCs w:val="28"/>
          <w:lang w:val="en-US"/>
        </w:rPr>
        <w:t>ben</w:t>
      </w:r>
      <w:proofErr w:type="spellEnd"/>
      <w:proofErr w:type="gramEnd"/>
      <w:r w:rsidRPr="00105892">
        <w:rPr>
          <w:rFonts w:ascii="Times New Roman" w:hAnsi="Times New Roman" w:cs="Times New Roman"/>
          <w:sz w:val="28"/>
          <w:szCs w:val="28"/>
          <w:lang w:val="en-US"/>
        </w:rPr>
        <w:t xml:space="preserve"> and </w:t>
      </w:r>
      <w:proofErr w:type="spellStart"/>
      <w:r w:rsidRPr="00105892">
        <w:rPr>
          <w:rFonts w:ascii="Times New Roman" w:hAnsi="Times New Roman" w:cs="Times New Roman"/>
          <w:sz w:val="28"/>
          <w:szCs w:val="28"/>
          <w:lang w:val="en-US"/>
        </w:rPr>
        <w:t>i</w:t>
      </w:r>
      <w:proofErr w:type="spellEnd"/>
      <w:r w:rsidRPr="00105892">
        <w:rPr>
          <w:rFonts w:ascii="Times New Roman" w:hAnsi="Times New Roman" w:cs="Times New Roman"/>
          <w:sz w:val="28"/>
          <w:szCs w:val="28"/>
          <w:lang w:val="en-US"/>
        </w:rPr>
        <w:t xml:space="preserve"> are going to </w:t>
      </w:r>
      <w:proofErr w:type="spellStart"/>
      <w:r w:rsidRPr="00105892">
        <w:rPr>
          <w:rFonts w:ascii="Times New Roman" w:hAnsi="Times New Roman" w:cs="Times New Roman"/>
          <w:sz w:val="28"/>
          <w:szCs w:val="28"/>
          <w:lang w:val="en-US"/>
        </w:rPr>
        <w:t>lookround</w:t>
      </w:r>
      <w:proofErr w:type="spellEnd"/>
      <w:r w:rsidRPr="00105892">
        <w:rPr>
          <w:rFonts w:ascii="Times New Roman" w:hAnsi="Times New Roman" w:cs="Times New Roman"/>
          <w:sz w:val="28"/>
          <w:szCs w:val="28"/>
          <w:lang w:val="en-US"/>
        </w:rPr>
        <w:t xml:space="preserve"> </w:t>
      </w:r>
      <w:proofErr w:type="spellStart"/>
      <w:r w:rsidRPr="00105892">
        <w:rPr>
          <w:rFonts w:ascii="Times New Roman" w:hAnsi="Times New Roman" w:cs="Times New Roman"/>
          <w:sz w:val="28"/>
          <w:szCs w:val="28"/>
          <w:lang w:val="en-US"/>
        </w:rPr>
        <w:t>leicester</w:t>
      </w:r>
      <w:proofErr w:type="spellEnd"/>
      <w:r w:rsidRPr="00105892">
        <w:rPr>
          <w:rFonts w:ascii="Times New Roman" w:hAnsi="Times New Roman" w:cs="Times New Roman"/>
          <w:sz w:val="28"/>
          <w:szCs w:val="28"/>
          <w:lang w:val="en-US"/>
        </w:rPr>
        <w:t xml:space="preserve"> grammar school on </w:t>
      </w:r>
      <w:proofErr w:type="spellStart"/>
      <w:r w:rsidRPr="00105892">
        <w:rPr>
          <w:rFonts w:ascii="Times New Roman" w:hAnsi="Times New Roman" w:cs="Times New Roman"/>
          <w:sz w:val="28"/>
          <w:szCs w:val="28"/>
          <w:lang w:val="en-US"/>
        </w:rPr>
        <w:t>wednesday</w:t>
      </w:r>
      <w:proofErr w:type="spellEnd"/>
    </w:p>
    <w:p w:rsidR="002C7C0D" w:rsidRPr="00105892" w:rsidRDefault="002C7C0D" w:rsidP="002C7C0D">
      <w:pPr>
        <w:rPr>
          <w:rFonts w:ascii="Times New Roman" w:hAnsi="Times New Roman" w:cs="Times New Roman"/>
          <w:sz w:val="28"/>
          <w:szCs w:val="28"/>
          <w:lang w:val="en-US"/>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 3.</w:t>
      </w:r>
      <w:r>
        <w:rPr>
          <w:rFonts w:ascii="Times New Roman" w:hAnsi="Times New Roman" w:cs="Times New Roman"/>
          <w:sz w:val="28"/>
          <w:szCs w:val="28"/>
          <w:lang w:val="en-US"/>
        </w:rPr>
        <w:t xml:space="preserve">  </w:t>
      </w:r>
      <w:r w:rsidRPr="00105892">
        <w:rPr>
          <w:rFonts w:ascii="Times New Roman" w:hAnsi="Times New Roman" w:cs="Times New Roman"/>
          <w:i/>
          <w:iCs/>
          <w:sz w:val="28"/>
          <w:szCs w:val="28"/>
          <w:lang w:val="en-US"/>
        </w:rPr>
        <w:t xml:space="preserve">Rearrange the words in each sentence to </w:t>
      </w:r>
      <w:proofErr w:type="spellStart"/>
      <w:r w:rsidRPr="00105892">
        <w:rPr>
          <w:rFonts w:ascii="Times New Roman" w:hAnsi="Times New Roman" w:cs="Times New Roman"/>
          <w:i/>
          <w:iCs/>
          <w:spacing w:val="-1"/>
          <w:sz w:val="28"/>
          <w:szCs w:val="28"/>
          <w:lang w:val="en-US"/>
        </w:rPr>
        <w:t>m</w:t>
      </w:r>
      <w:r w:rsidRPr="00105892">
        <w:rPr>
          <w:rFonts w:ascii="Times New Roman" w:hAnsi="Times New Roman" w:cs="Times New Roman"/>
          <w:i/>
          <w:iCs/>
          <w:sz w:val="28"/>
          <w:szCs w:val="28"/>
          <w:lang w:val="en-US"/>
        </w:rPr>
        <w:t>akea</w:t>
      </w:r>
      <w:proofErr w:type="spellEnd"/>
      <w:r w:rsidRPr="00105892">
        <w:rPr>
          <w:rFonts w:ascii="Times New Roman" w:hAnsi="Times New Roman" w:cs="Times New Roman"/>
          <w:i/>
          <w:iCs/>
          <w:sz w:val="28"/>
          <w:szCs w:val="28"/>
          <w:lang w:val="en-US"/>
        </w:rPr>
        <w:t xml:space="preserve"> question using verb </w:t>
      </w:r>
      <w:r w:rsidRPr="00105892">
        <w:rPr>
          <w:rFonts w:ascii="Times New Roman" w:hAnsi="Times New Roman" w:cs="Times New Roman"/>
          <w:i/>
          <w:iCs/>
          <w:spacing w:val="-1"/>
          <w:sz w:val="28"/>
          <w:szCs w:val="28"/>
          <w:lang w:val="en-US"/>
        </w:rPr>
        <w:t>‘</w:t>
      </w:r>
      <w:r w:rsidRPr="00105892">
        <w:rPr>
          <w:rFonts w:ascii="Times New Roman" w:hAnsi="Times New Roman" w:cs="Times New Roman"/>
          <w:i/>
          <w:iCs/>
          <w:sz w:val="28"/>
          <w:szCs w:val="28"/>
          <w:lang w:val="en-US"/>
        </w:rPr>
        <w:t xml:space="preserve">to </w:t>
      </w:r>
      <w:proofErr w:type="spellStart"/>
      <w:r w:rsidRPr="00105892">
        <w:rPr>
          <w:rFonts w:ascii="Times New Roman" w:hAnsi="Times New Roman" w:cs="Times New Roman"/>
          <w:i/>
          <w:iCs/>
          <w:sz w:val="28"/>
          <w:szCs w:val="28"/>
          <w:lang w:val="en-US"/>
        </w:rPr>
        <w:t>be’in</w:t>
      </w:r>
      <w:proofErr w:type="spellEnd"/>
      <w:r w:rsidRPr="00105892">
        <w:rPr>
          <w:rFonts w:ascii="Times New Roman" w:hAnsi="Times New Roman" w:cs="Times New Roman"/>
          <w:i/>
          <w:iCs/>
          <w:sz w:val="28"/>
          <w:szCs w:val="28"/>
          <w:lang w:val="en-US"/>
        </w:rPr>
        <w:t xml:space="preserve"> the present si</w:t>
      </w:r>
      <w:r w:rsidRPr="00105892">
        <w:rPr>
          <w:rFonts w:ascii="Times New Roman" w:hAnsi="Times New Roman" w:cs="Times New Roman"/>
          <w:i/>
          <w:iCs/>
          <w:spacing w:val="-1"/>
          <w:sz w:val="28"/>
          <w:szCs w:val="28"/>
          <w:lang w:val="en-US"/>
        </w:rPr>
        <w:t>m</w:t>
      </w:r>
      <w:r w:rsidRPr="00105892">
        <w:rPr>
          <w:rFonts w:ascii="Times New Roman" w:hAnsi="Times New Roman" w:cs="Times New Roman"/>
          <w:i/>
          <w:iCs/>
          <w:sz w:val="28"/>
          <w:szCs w:val="28"/>
          <w:lang w:val="en-US"/>
        </w:rPr>
        <w:t>ple tense.</w:t>
      </w:r>
      <w:r>
        <w:rPr>
          <w:rFonts w:ascii="Times New Roman" w:hAnsi="Times New Roman" w:cs="Times New Roman"/>
          <w:sz w:val="28"/>
          <w:szCs w:val="28"/>
          <w:lang w:val="en-US"/>
        </w:rPr>
        <w:t xml:space="preserve"> </w:t>
      </w:r>
      <w:r w:rsidRPr="00105892">
        <w:rPr>
          <w:rFonts w:ascii="Times New Roman" w:hAnsi="Times New Roman" w:cs="Times New Roman"/>
          <w:i/>
          <w:iCs/>
          <w:sz w:val="28"/>
          <w:szCs w:val="28"/>
          <w:lang w:val="en-US"/>
        </w:rPr>
        <w:t>Don</w:t>
      </w:r>
      <w:r w:rsidRPr="00105892">
        <w:rPr>
          <w:rFonts w:ascii="Times New Roman" w:hAnsi="Times New Roman" w:cs="Times New Roman"/>
          <w:i/>
          <w:iCs/>
          <w:spacing w:val="-4"/>
          <w:sz w:val="28"/>
          <w:szCs w:val="28"/>
          <w:lang w:val="en-US"/>
        </w:rPr>
        <w:t>’</w:t>
      </w:r>
      <w:r w:rsidRPr="00105892">
        <w:rPr>
          <w:rFonts w:ascii="Times New Roman" w:hAnsi="Times New Roman" w:cs="Times New Roman"/>
          <w:i/>
          <w:iCs/>
          <w:sz w:val="28"/>
          <w:szCs w:val="28"/>
          <w:lang w:val="en-US"/>
        </w:rPr>
        <w:t xml:space="preserve">t forget to put a capital letter at </w:t>
      </w:r>
      <w:proofErr w:type="spellStart"/>
      <w:r w:rsidRPr="00105892">
        <w:rPr>
          <w:rFonts w:ascii="Times New Roman" w:hAnsi="Times New Roman" w:cs="Times New Roman"/>
          <w:i/>
          <w:iCs/>
          <w:sz w:val="28"/>
          <w:szCs w:val="28"/>
          <w:lang w:val="en-US"/>
        </w:rPr>
        <w:t>thestart</w:t>
      </w:r>
      <w:proofErr w:type="spellEnd"/>
      <w:r w:rsidRPr="00105892">
        <w:rPr>
          <w:rFonts w:ascii="Times New Roman" w:hAnsi="Times New Roman" w:cs="Times New Roman"/>
          <w:i/>
          <w:iCs/>
          <w:sz w:val="28"/>
          <w:szCs w:val="28"/>
          <w:lang w:val="en-US"/>
        </w:rPr>
        <w:t xml:space="preserve"> of each sentence and a question </w:t>
      </w:r>
      <w:r w:rsidRPr="00105892">
        <w:rPr>
          <w:rFonts w:ascii="Times New Roman" w:hAnsi="Times New Roman" w:cs="Times New Roman"/>
          <w:i/>
          <w:iCs/>
          <w:spacing w:val="-1"/>
          <w:sz w:val="28"/>
          <w:szCs w:val="28"/>
          <w:lang w:val="en-US"/>
        </w:rPr>
        <w:t>m</w:t>
      </w:r>
      <w:r w:rsidRPr="00105892">
        <w:rPr>
          <w:rFonts w:ascii="Times New Roman" w:hAnsi="Times New Roman" w:cs="Times New Roman"/>
          <w:i/>
          <w:iCs/>
          <w:sz w:val="28"/>
          <w:szCs w:val="28"/>
          <w:lang w:val="en-US"/>
        </w:rPr>
        <w:t>ark at the end:</w:t>
      </w:r>
    </w:p>
    <w:p w:rsidR="002C7C0D" w:rsidRPr="00105892" w:rsidRDefault="002C7C0D" w:rsidP="002C7C0D">
      <w:pPr>
        <w:widowControl w:val="0"/>
        <w:autoSpaceDE w:val="0"/>
        <w:autoSpaceDN w:val="0"/>
        <w:adjustRightInd w:val="0"/>
        <w:spacing w:after="0" w:line="240" w:lineRule="auto"/>
        <w:ind w:left="135"/>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t>1.        what brother’s is name your</w:t>
      </w:r>
    </w:p>
    <w:p w:rsidR="002C7C0D" w:rsidRPr="00105892" w:rsidRDefault="002C7C0D" w:rsidP="002C7C0D">
      <w:pPr>
        <w:widowControl w:val="0"/>
        <w:autoSpaceDE w:val="0"/>
        <w:autoSpaceDN w:val="0"/>
        <w:adjustRightInd w:val="0"/>
        <w:spacing w:after="0" w:line="240" w:lineRule="auto"/>
        <w:ind w:left="135"/>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t>2.        is what address your</w:t>
      </w:r>
    </w:p>
    <w:p w:rsidR="002C7C0D" w:rsidRPr="00105892" w:rsidRDefault="002C7C0D" w:rsidP="002C7C0D">
      <w:pPr>
        <w:widowControl w:val="0"/>
        <w:autoSpaceDE w:val="0"/>
        <w:autoSpaceDN w:val="0"/>
        <w:adjustRightInd w:val="0"/>
        <w:spacing w:after="0" w:line="240" w:lineRule="auto"/>
        <w:ind w:left="135"/>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t xml:space="preserve">3.        </w:t>
      </w:r>
      <w:proofErr w:type="spellStart"/>
      <w:r w:rsidRPr="00105892">
        <w:rPr>
          <w:rFonts w:ascii="Times New Roman" w:hAnsi="Times New Roman" w:cs="Times New Roman"/>
          <w:position w:val="-1"/>
          <w:sz w:val="28"/>
          <w:szCs w:val="28"/>
          <w:lang w:val="en-US"/>
        </w:rPr>
        <w:t>favourite</w:t>
      </w:r>
      <w:proofErr w:type="spellEnd"/>
      <w:r w:rsidRPr="00105892">
        <w:rPr>
          <w:rFonts w:ascii="Times New Roman" w:hAnsi="Times New Roman" w:cs="Times New Roman"/>
          <w:position w:val="-1"/>
          <w:sz w:val="28"/>
          <w:szCs w:val="28"/>
          <w:lang w:val="en-US"/>
        </w:rPr>
        <w:t xml:space="preserve"> is your food what</w:t>
      </w:r>
    </w:p>
    <w:p w:rsidR="002C7C0D" w:rsidRPr="00105892" w:rsidRDefault="002C7C0D" w:rsidP="002C7C0D">
      <w:pPr>
        <w:widowControl w:val="0"/>
        <w:autoSpaceDE w:val="0"/>
        <w:autoSpaceDN w:val="0"/>
        <w:adjustRightInd w:val="0"/>
        <w:spacing w:after="0" w:line="240" w:lineRule="auto"/>
        <w:ind w:left="135"/>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t>4.        is your what name</w:t>
      </w:r>
    </w:p>
    <w:p w:rsidR="002C7C0D" w:rsidRPr="00105892" w:rsidRDefault="002C7C0D" w:rsidP="002C7C0D">
      <w:pPr>
        <w:widowControl w:val="0"/>
        <w:autoSpaceDE w:val="0"/>
        <w:autoSpaceDN w:val="0"/>
        <w:adjustRightInd w:val="0"/>
        <w:spacing w:after="0" w:line="240" w:lineRule="auto"/>
        <w:ind w:left="135"/>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t>5.        date the what today is</w:t>
      </w:r>
    </w:p>
    <w:p w:rsidR="002C7C0D" w:rsidRPr="00105892" w:rsidRDefault="002C7C0D" w:rsidP="002C7C0D">
      <w:pPr>
        <w:widowControl w:val="0"/>
        <w:autoSpaceDE w:val="0"/>
        <w:autoSpaceDN w:val="0"/>
        <w:adjustRightInd w:val="0"/>
        <w:spacing w:after="0" w:line="240" w:lineRule="auto"/>
        <w:ind w:left="135"/>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t>6.        mu</w:t>
      </w:r>
      <w:r w:rsidRPr="00105892">
        <w:rPr>
          <w:rFonts w:ascii="Times New Roman" w:hAnsi="Times New Roman" w:cs="Times New Roman"/>
          <w:spacing w:val="1"/>
          <w:position w:val="-1"/>
          <w:sz w:val="28"/>
          <w:szCs w:val="28"/>
          <w:lang w:val="en-US"/>
        </w:rPr>
        <w:t>c</w:t>
      </w:r>
      <w:r w:rsidRPr="00105892">
        <w:rPr>
          <w:rFonts w:ascii="Times New Roman" w:hAnsi="Times New Roman" w:cs="Times New Roman"/>
          <w:position w:val="-1"/>
          <w:sz w:val="28"/>
          <w:szCs w:val="28"/>
          <w:lang w:val="en-US"/>
        </w:rPr>
        <w:t xml:space="preserve">h how that </w:t>
      </w:r>
      <w:r w:rsidRPr="00105892">
        <w:rPr>
          <w:rFonts w:ascii="Times New Roman" w:hAnsi="Times New Roman" w:cs="Times New Roman"/>
          <w:spacing w:val="1"/>
          <w:position w:val="-1"/>
          <w:sz w:val="28"/>
          <w:szCs w:val="28"/>
          <w:lang w:val="en-US"/>
        </w:rPr>
        <w:t>s</w:t>
      </w:r>
      <w:r w:rsidRPr="00105892">
        <w:rPr>
          <w:rFonts w:ascii="Times New Roman" w:hAnsi="Times New Roman" w:cs="Times New Roman"/>
          <w:position w:val="-1"/>
          <w:sz w:val="28"/>
          <w:szCs w:val="28"/>
          <w:lang w:val="en-US"/>
        </w:rPr>
        <w:t>hirt is</w:t>
      </w:r>
    </w:p>
    <w:p w:rsidR="002C7C0D" w:rsidRPr="00105892" w:rsidRDefault="002C7C0D" w:rsidP="002C7C0D">
      <w:pPr>
        <w:widowControl w:val="0"/>
        <w:autoSpaceDE w:val="0"/>
        <w:autoSpaceDN w:val="0"/>
        <w:adjustRightInd w:val="0"/>
        <w:spacing w:after="0" w:line="240" w:lineRule="auto"/>
        <w:ind w:left="135"/>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t>7.        are how you</w:t>
      </w:r>
    </w:p>
    <w:p w:rsidR="002C7C0D" w:rsidRPr="00105892" w:rsidRDefault="002C7C0D" w:rsidP="002C7C0D">
      <w:pPr>
        <w:widowControl w:val="0"/>
        <w:autoSpaceDE w:val="0"/>
        <w:autoSpaceDN w:val="0"/>
        <w:adjustRightInd w:val="0"/>
        <w:spacing w:after="0" w:line="240" w:lineRule="auto"/>
        <w:ind w:left="135"/>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t>8.        your what is surname</w:t>
      </w:r>
    </w:p>
    <w:p w:rsidR="002C7C0D" w:rsidRPr="00105892" w:rsidRDefault="002C7C0D" w:rsidP="002C7C0D">
      <w:pPr>
        <w:widowControl w:val="0"/>
        <w:autoSpaceDE w:val="0"/>
        <w:autoSpaceDN w:val="0"/>
        <w:adjustRightInd w:val="0"/>
        <w:spacing w:after="0" w:line="240" w:lineRule="auto"/>
        <w:ind w:left="135"/>
        <w:contextualSpacing/>
        <w:rPr>
          <w:rFonts w:ascii="Times New Roman" w:hAnsi="Times New Roman" w:cs="Times New Roman"/>
          <w:sz w:val="28"/>
          <w:szCs w:val="28"/>
          <w:lang w:val="en-US"/>
        </w:rPr>
      </w:pPr>
      <w:r w:rsidRPr="00105892">
        <w:rPr>
          <w:rFonts w:ascii="Times New Roman" w:hAnsi="Times New Roman" w:cs="Times New Roman"/>
          <w:position w:val="-1"/>
          <w:sz w:val="28"/>
          <w:szCs w:val="28"/>
          <w:lang w:val="en-US"/>
        </w:rPr>
        <w:t>9.        your postcode what is</w:t>
      </w:r>
    </w:p>
    <w:p w:rsidR="002C7C0D" w:rsidRDefault="002C7C0D" w:rsidP="002C7C0D">
      <w:pPr>
        <w:widowControl w:val="0"/>
        <w:autoSpaceDE w:val="0"/>
        <w:autoSpaceDN w:val="0"/>
        <w:adjustRightInd w:val="0"/>
        <w:spacing w:after="0" w:line="240" w:lineRule="auto"/>
        <w:ind w:left="135"/>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10.      your when birthday is</w:t>
      </w:r>
    </w:p>
    <w:p w:rsidR="002C7C0D" w:rsidRDefault="002C7C0D" w:rsidP="002C7C0D">
      <w:pPr>
        <w:autoSpaceDE w:val="0"/>
        <w:autoSpaceDN w:val="0"/>
        <w:adjustRightInd w:val="0"/>
        <w:spacing w:after="0" w:line="240" w:lineRule="auto"/>
        <w:contextualSpacing/>
        <w:rPr>
          <w:rFonts w:ascii="Times New Roman" w:eastAsiaTheme="minorHAnsi" w:hAnsi="Times New Roman" w:cs="Times New Roman"/>
          <w:b/>
          <w:sz w:val="28"/>
          <w:szCs w:val="28"/>
          <w:lang w:val="en-US"/>
        </w:rPr>
      </w:pPr>
    </w:p>
    <w:p w:rsidR="002C7C0D" w:rsidRPr="00105892" w:rsidRDefault="002C7C0D" w:rsidP="002C7C0D">
      <w:pPr>
        <w:autoSpaceDE w:val="0"/>
        <w:autoSpaceDN w:val="0"/>
        <w:adjustRightInd w:val="0"/>
        <w:spacing w:after="0" w:line="240" w:lineRule="auto"/>
        <w:contextualSpacing/>
        <w:rPr>
          <w:rFonts w:ascii="Times New Roman" w:hAnsi="Times New Roman" w:cs="Times New Roman"/>
          <w:i/>
          <w:iCs/>
          <w:sz w:val="28"/>
          <w:szCs w:val="28"/>
          <w:lang w:val="en-US"/>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 4.</w:t>
      </w:r>
      <w:r>
        <w:rPr>
          <w:rFonts w:ascii="Times New Roman" w:hAnsi="Times New Roman" w:cs="Times New Roman"/>
          <w:sz w:val="28"/>
          <w:szCs w:val="28"/>
          <w:lang w:val="en-US"/>
        </w:rPr>
        <w:t xml:space="preserve">  </w:t>
      </w:r>
      <w:r w:rsidRPr="00105892">
        <w:rPr>
          <w:rFonts w:ascii="Times New Roman" w:hAnsi="Times New Roman" w:cs="Times New Roman"/>
          <w:i/>
          <w:iCs/>
          <w:sz w:val="28"/>
          <w:szCs w:val="28"/>
          <w:lang w:val="en-US"/>
        </w:rPr>
        <w:t>Define if the verb tenses in these sentences are correct.</w:t>
      </w:r>
    </w:p>
    <w:p w:rsidR="002C7C0D" w:rsidRPr="00105892" w:rsidRDefault="002C7C0D" w:rsidP="002C7C0D">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1) I get up at seven in the morning.</w:t>
      </w:r>
    </w:p>
    <w:p w:rsidR="002C7C0D" w:rsidRPr="00105892" w:rsidRDefault="002C7C0D" w:rsidP="002C7C0D">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2) </w:t>
      </w:r>
      <w:proofErr w:type="gramStart"/>
      <w:r w:rsidRPr="00105892">
        <w:rPr>
          <w:rFonts w:ascii="Times New Roman" w:hAnsi="Times New Roman" w:cs="Times New Roman"/>
          <w:sz w:val="28"/>
          <w:szCs w:val="28"/>
          <w:lang w:val="en-US"/>
        </w:rPr>
        <w:t>I'm liking</w:t>
      </w:r>
      <w:proofErr w:type="gramEnd"/>
      <w:r w:rsidRPr="00105892">
        <w:rPr>
          <w:rFonts w:ascii="Times New Roman" w:hAnsi="Times New Roman" w:cs="Times New Roman"/>
          <w:sz w:val="28"/>
          <w:szCs w:val="28"/>
          <w:lang w:val="en-US"/>
        </w:rPr>
        <w:t xml:space="preserve"> biochemistry.</w:t>
      </w:r>
    </w:p>
    <w:p w:rsidR="002C7C0D" w:rsidRPr="00105892" w:rsidRDefault="002C7C0D" w:rsidP="002C7C0D">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3) </w:t>
      </w:r>
      <w:proofErr w:type="gramStart"/>
      <w:r w:rsidRPr="00105892">
        <w:rPr>
          <w:rFonts w:ascii="Times New Roman" w:hAnsi="Times New Roman" w:cs="Times New Roman"/>
          <w:sz w:val="28"/>
          <w:szCs w:val="28"/>
          <w:lang w:val="en-US"/>
        </w:rPr>
        <w:t>He’s knowing</w:t>
      </w:r>
      <w:proofErr w:type="gramEnd"/>
      <w:r w:rsidRPr="00105892">
        <w:rPr>
          <w:rFonts w:ascii="Times New Roman" w:hAnsi="Times New Roman" w:cs="Times New Roman"/>
          <w:sz w:val="28"/>
          <w:szCs w:val="28"/>
          <w:lang w:val="en-US"/>
        </w:rPr>
        <w:t xml:space="preserve"> interesting thing about biotechnology.</w:t>
      </w:r>
    </w:p>
    <w:p w:rsidR="002C7C0D" w:rsidRPr="00105892" w:rsidRDefault="002C7C0D" w:rsidP="002C7C0D">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4) I think Mexico's a beautiful country.</w:t>
      </w:r>
    </w:p>
    <w:p w:rsidR="002C7C0D" w:rsidRPr="00105892" w:rsidRDefault="002C7C0D" w:rsidP="002C7C0D">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5) Universities are staying open late in USA.</w:t>
      </w:r>
    </w:p>
    <w:p w:rsidR="002C7C0D" w:rsidRPr="00105892" w:rsidRDefault="002C7C0D" w:rsidP="002C7C0D">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6) He's having a flat near the centre.</w:t>
      </w:r>
    </w:p>
    <w:p w:rsidR="002C7C0D" w:rsidRPr="00105892" w:rsidRDefault="002C7C0D" w:rsidP="002C7C0D">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lastRenderedPageBreak/>
        <w:t>7) What are you thinking of Watson?</w:t>
      </w:r>
    </w:p>
    <w:p w:rsidR="002C7C0D" w:rsidRPr="00105892" w:rsidRDefault="002C7C0D" w:rsidP="002C7C0D">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8) Peter's in the laboratory. He makes experiment.</w:t>
      </w:r>
    </w:p>
    <w:p w:rsidR="002C7C0D" w:rsidRPr="00105892" w:rsidRDefault="002C7C0D" w:rsidP="002C7C0D">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9) What are you thinking about?</w:t>
      </w:r>
    </w:p>
    <w:p w:rsidR="002C7C0D" w:rsidRDefault="002C7C0D" w:rsidP="00973259">
      <w:pPr>
        <w:widowControl w:val="0"/>
        <w:tabs>
          <w:tab w:val="left" w:pos="3780"/>
        </w:tabs>
        <w:autoSpaceDE w:val="0"/>
        <w:autoSpaceDN w:val="0"/>
        <w:adjustRightInd w:val="0"/>
        <w:spacing w:after="0" w:line="240" w:lineRule="auto"/>
        <w:contextualSpacing/>
        <w:rPr>
          <w:rFonts w:ascii="Times New Roman" w:hAnsi="Times New Roman" w:cs="Times New Roman"/>
          <w:sz w:val="28"/>
          <w:szCs w:val="28"/>
          <w:lang w:val="en-US"/>
        </w:rPr>
      </w:pPr>
    </w:p>
    <w:p w:rsidR="002C7C0D" w:rsidRPr="00105892" w:rsidRDefault="002C7C0D" w:rsidP="002C7C0D">
      <w:pPr>
        <w:autoSpaceDE w:val="0"/>
        <w:autoSpaceDN w:val="0"/>
        <w:adjustRightInd w:val="0"/>
        <w:spacing w:after="0" w:line="240" w:lineRule="auto"/>
        <w:contextualSpacing/>
        <w:rPr>
          <w:rFonts w:ascii="Times New Roman" w:hAnsi="Times New Roman" w:cs="Times New Roman"/>
          <w:i/>
          <w:iCs/>
          <w:sz w:val="28"/>
          <w:szCs w:val="28"/>
          <w:lang w:val="en-US"/>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 5.</w:t>
      </w:r>
      <w:r>
        <w:rPr>
          <w:rFonts w:ascii="Times New Roman" w:hAnsi="Times New Roman" w:cs="Times New Roman"/>
          <w:sz w:val="28"/>
          <w:szCs w:val="28"/>
          <w:lang w:val="en-US"/>
        </w:rPr>
        <w:t xml:space="preserve"> </w:t>
      </w:r>
      <w:r w:rsidRPr="00105892">
        <w:rPr>
          <w:rFonts w:ascii="Times New Roman" w:hAnsi="Times New Roman" w:cs="Times New Roman"/>
          <w:i/>
          <w:iCs/>
          <w:sz w:val="28"/>
          <w:szCs w:val="28"/>
          <w:lang w:val="en-US"/>
        </w:rPr>
        <w:t xml:space="preserve"> Translate the following sentences into English:</w:t>
      </w:r>
    </w:p>
    <w:p w:rsidR="002C7C0D" w:rsidRPr="00105892" w:rsidRDefault="002C7C0D" w:rsidP="002C7C0D">
      <w:pPr>
        <w:autoSpaceDE w:val="0"/>
        <w:autoSpaceDN w:val="0"/>
        <w:adjustRightInd w:val="0"/>
        <w:spacing w:after="0" w:line="240" w:lineRule="auto"/>
        <w:contextualSpacing/>
        <w:jc w:val="both"/>
        <w:rPr>
          <w:rFonts w:ascii="Times New Roman" w:hAnsi="Times New Roman" w:cs="Times New Roman"/>
          <w:sz w:val="28"/>
          <w:szCs w:val="28"/>
          <w:lang w:val="en-US"/>
        </w:rPr>
      </w:pPr>
      <w:proofErr w:type="gramStart"/>
      <w:r w:rsidRPr="00105892">
        <w:rPr>
          <w:rFonts w:ascii="Times New Roman" w:hAnsi="Times New Roman" w:cs="Times New Roman"/>
          <w:sz w:val="28"/>
          <w:szCs w:val="28"/>
        </w:rPr>
        <w:t xml:space="preserve">1) Дважды в неделю он ходит в лабораторию. 2) Студент проводит эксперимент. 3) Вся группа сидит за столом и обсуждает полученные результаты. 4) Мы держим опасные вещества в вытяжном шкафу. 5) Иногда электрофорез идёт весь день. 6) Они редко ошибаются в расчётах. 7) Студент едет в университет. 8) Они ходят в библиотеку каждый день. </w:t>
      </w:r>
      <w:r w:rsidRPr="002C7C0D">
        <w:rPr>
          <w:rFonts w:ascii="Times New Roman" w:hAnsi="Times New Roman" w:cs="Times New Roman"/>
          <w:sz w:val="28"/>
          <w:szCs w:val="28"/>
          <w:lang w:val="en-US"/>
        </w:rPr>
        <w:t xml:space="preserve">9) </w:t>
      </w:r>
      <w:r w:rsidRPr="00105892">
        <w:rPr>
          <w:rFonts w:ascii="Times New Roman" w:hAnsi="Times New Roman" w:cs="Times New Roman"/>
          <w:sz w:val="28"/>
          <w:szCs w:val="28"/>
        </w:rPr>
        <w:t>Мальчик</w:t>
      </w:r>
      <w:r w:rsidRPr="002C7C0D">
        <w:rPr>
          <w:rFonts w:ascii="Times New Roman" w:hAnsi="Times New Roman" w:cs="Times New Roman"/>
          <w:sz w:val="28"/>
          <w:szCs w:val="28"/>
          <w:lang w:val="en-US"/>
        </w:rPr>
        <w:t xml:space="preserve"> </w:t>
      </w:r>
      <w:r w:rsidRPr="00105892">
        <w:rPr>
          <w:rFonts w:ascii="Times New Roman" w:hAnsi="Times New Roman" w:cs="Times New Roman"/>
          <w:sz w:val="28"/>
          <w:szCs w:val="28"/>
        </w:rPr>
        <w:t>учится</w:t>
      </w:r>
      <w:r w:rsidRPr="002C7C0D">
        <w:rPr>
          <w:rFonts w:ascii="Times New Roman" w:hAnsi="Times New Roman" w:cs="Times New Roman"/>
          <w:sz w:val="28"/>
          <w:szCs w:val="28"/>
          <w:lang w:val="en-US"/>
        </w:rPr>
        <w:t xml:space="preserve">. </w:t>
      </w:r>
      <w:r w:rsidRPr="00105892">
        <w:rPr>
          <w:rFonts w:ascii="Times New Roman" w:hAnsi="Times New Roman" w:cs="Times New Roman"/>
          <w:sz w:val="28"/>
          <w:szCs w:val="28"/>
          <w:lang w:val="en-US"/>
        </w:rPr>
        <w:t>10)</w:t>
      </w:r>
      <w:proofErr w:type="spellStart"/>
      <w:r w:rsidRPr="00105892">
        <w:rPr>
          <w:rFonts w:ascii="Times New Roman" w:hAnsi="Times New Roman" w:cs="Times New Roman"/>
          <w:sz w:val="28"/>
          <w:szCs w:val="28"/>
        </w:rPr>
        <w:t>Вселюбятсмотретьнафракталы</w:t>
      </w:r>
      <w:proofErr w:type="spellEnd"/>
      <w:r w:rsidRPr="00105892">
        <w:rPr>
          <w:rFonts w:ascii="Times New Roman" w:hAnsi="Times New Roman" w:cs="Times New Roman"/>
          <w:sz w:val="28"/>
          <w:szCs w:val="28"/>
          <w:lang w:val="en-US"/>
        </w:rPr>
        <w:t>.</w:t>
      </w:r>
      <w:proofErr w:type="gramEnd"/>
    </w:p>
    <w:p w:rsidR="002C7C0D" w:rsidRPr="00105892" w:rsidRDefault="002C7C0D" w:rsidP="002C7C0D">
      <w:pPr>
        <w:autoSpaceDE w:val="0"/>
        <w:autoSpaceDN w:val="0"/>
        <w:adjustRightInd w:val="0"/>
        <w:spacing w:after="0" w:line="240" w:lineRule="auto"/>
        <w:contextualSpacing/>
        <w:rPr>
          <w:rFonts w:ascii="Times New Roman" w:hAnsi="Times New Roman" w:cs="Times New Roman"/>
          <w:i/>
          <w:iCs/>
          <w:sz w:val="28"/>
          <w:szCs w:val="28"/>
          <w:lang w:val="en-US"/>
        </w:rPr>
      </w:pPr>
    </w:p>
    <w:p w:rsidR="002C7C0D" w:rsidRPr="00105892" w:rsidRDefault="002C7C0D" w:rsidP="002C7C0D">
      <w:pPr>
        <w:autoSpaceDE w:val="0"/>
        <w:autoSpaceDN w:val="0"/>
        <w:adjustRightInd w:val="0"/>
        <w:spacing w:after="0" w:line="240" w:lineRule="auto"/>
        <w:contextualSpacing/>
        <w:rPr>
          <w:rFonts w:ascii="Times New Roman" w:hAnsi="Times New Roman" w:cs="Times New Roman"/>
          <w:i/>
          <w:iCs/>
          <w:sz w:val="28"/>
          <w:szCs w:val="28"/>
          <w:lang w:val="en-US"/>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 6.</w:t>
      </w:r>
      <w:r>
        <w:rPr>
          <w:rFonts w:ascii="Times New Roman" w:hAnsi="Times New Roman" w:cs="Times New Roman"/>
          <w:sz w:val="28"/>
          <w:szCs w:val="28"/>
          <w:lang w:val="en-US"/>
        </w:rPr>
        <w:t xml:space="preserve">  </w:t>
      </w:r>
      <w:r w:rsidRPr="00105892">
        <w:rPr>
          <w:rFonts w:ascii="Times New Roman" w:hAnsi="Times New Roman" w:cs="Times New Roman"/>
          <w:i/>
          <w:iCs/>
          <w:sz w:val="28"/>
          <w:szCs w:val="28"/>
          <w:lang w:val="en-US"/>
        </w:rPr>
        <w:t>Remind</w:t>
      </w:r>
      <w:r>
        <w:rPr>
          <w:rFonts w:ascii="Times New Roman" w:hAnsi="Times New Roman" w:cs="Times New Roman"/>
          <w:i/>
          <w:iCs/>
          <w:sz w:val="28"/>
          <w:szCs w:val="28"/>
          <w:lang w:val="en-US"/>
        </w:rPr>
        <w:t xml:space="preserve"> </w:t>
      </w:r>
      <w:r w:rsidRPr="00105892">
        <w:rPr>
          <w:rFonts w:ascii="Times New Roman" w:hAnsi="Times New Roman" w:cs="Times New Roman"/>
          <w:b/>
          <w:bCs/>
          <w:i/>
          <w:iCs/>
          <w:sz w:val="28"/>
          <w:szCs w:val="28"/>
          <w:lang w:val="en-US"/>
        </w:rPr>
        <w:t>question</w:t>
      </w:r>
      <w:r>
        <w:rPr>
          <w:rFonts w:ascii="Times New Roman" w:hAnsi="Times New Roman" w:cs="Times New Roman"/>
          <w:b/>
          <w:bCs/>
          <w:i/>
          <w:iCs/>
          <w:sz w:val="28"/>
          <w:szCs w:val="28"/>
          <w:lang w:val="en-US"/>
        </w:rPr>
        <w:t xml:space="preserve"> </w:t>
      </w:r>
      <w:r w:rsidRPr="00105892">
        <w:rPr>
          <w:rFonts w:ascii="Times New Roman" w:hAnsi="Times New Roman" w:cs="Times New Roman"/>
          <w:b/>
          <w:bCs/>
          <w:i/>
          <w:iCs/>
          <w:sz w:val="28"/>
          <w:szCs w:val="28"/>
          <w:lang w:val="en-US"/>
        </w:rPr>
        <w:t>formation</w:t>
      </w:r>
      <w:r w:rsidRPr="00105892">
        <w:rPr>
          <w:rFonts w:ascii="Times New Roman" w:hAnsi="Times New Roman" w:cs="Times New Roman"/>
          <w:i/>
          <w:iCs/>
          <w:sz w:val="28"/>
          <w:szCs w:val="28"/>
          <w:lang w:val="en-US"/>
        </w:rPr>
        <w:t>.</w:t>
      </w:r>
      <w:r>
        <w:rPr>
          <w:rFonts w:ascii="Times New Roman" w:hAnsi="Times New Roman" w:cs="Times New Roman"/>
          <w:i/>
          <w:iCs/>
          <w:sz w:val="28"/>
          <w:szCs w:val="28"/>
          <w:lang w:val="en-US"/>
        </w:rPr>
        <w:t xml:space="preserve"> </w:t>
      </w:r>
      <w:r w:rsidRPr="00105892">
        <w:rPr>
          <w:rFonts w:ascii="Times New Roman" w:hAnsi="Times New Roman" w:cs="Times New Roman"/>
          <w:i/>
          <w:iCs/>
          <w:sz w:val="28"/>
          <w:szCs w:val="28"/>
          <w:lang w:val="en-US"/>
        </w:rPr>
        <w:t>Form the general questions.</w:t>
      </w:r>
    </w:p>
    <w:p w:rsidR="002C7C0D" w:rsidRPr="00105892" w:rsidRDefault="002C7C0D" w:rsidP="002C7C0D">
      <w:pPr>
        <w:autoSpaceDE w:val="0"/>
        <w:autoSpaceDN w:val="0"/>
        <w:adjustRightInd w:val="0"/>
        <w:spacing w:after="0" w:line="240" w:lineRule="auto"/>
        <w:contextualSpacing/>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Example: My brother likes skating. — Does my brother like skating?</w:t>
      </w:r>
    </w:p>
    <w:p w:rsidR="002C7C0D" w:rsidRPr="00105892" w:rsidRDefault="002C7C0D" w:rsidP="002C7C0D">
      <w:pPr>
        <w:autoSpaceDE w:val="0"/>
        <w:autoSpaceDN w:val="0"/>
        <w:adjustRightInd w:val="0"/>
        <w:spacing w:after="0" w:line="240" w:lineRule="auto"/>
        <w:contextualSpacing/>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1) He translates a lot of letters into English. 2) I’m speaking on the phone. 3) Little children like to ask many questions. 4) Now we are carrying out the experiment. 5) She spends a lot of time on her English.</w:t>
      </w:r>
    </w:p>
    <w:p w:rsidR="002C7C0D" w:rsidRPr="00105892" w:rsidRDefault="002C7C0D" w:rsidP="002C7C0D">
      <w:pPr>
        <w:autoSpaceDE w:val="0"/>
        <w:autoSpaceDN w:val="0"/>
        <w:adjustRightInd w:val="0"/>
        <w:spacing w:after="0" w:line="240" w:lineRule="auto"/>
        <w:ind w:firstLine="708"/>
        <w:contextualSpacing/>
        <w:rPr>
          <w:rFonts w:ascii="Times New Roman" w:hAnsi="Times New Roman" w:cs="Times New Roman"/>
          <w:i/>
          <w:iCs/>
          <w:sz w:val="28"/>
          <w:szCs w:val="28"/>
          <w:lang w:val="en-US"/>
        </w:rPr>
      </w:pPr>
      <w:r w:rsidRPr="00105892">
        <w:rPr>
          <w:rFonts w:ascii="Times New Roman" w:hAnsi="Times New Roman" w:cs="Times New Roman"/>
          <w:i/>
          <w:iCs/>
          <w:sz w:val="28"/>
          <w:szCs w:val="28"/>
          <w:lang w:val="en-US"/>
        </w:rPr>
        <w:t>Form the alternative questions.</w:t>
      </w:r>
    </w:p>
    <w:p w:rsidR="002C7C0D" w:rsidRPr="00105892" w:rsidRDefault="002C7C0D" w:rsidP="002C7C0D">
      <w:pPr>
        <w:autoSpaceDE w:val="0"/>
        <w:autoSpaceDN w:val="0"/>
        <w:adjustRightInd w:val="0"/>
        <w:spacing w:after="0" w:line="240" w:lineRule="auto"/>
        <w:contextualSpacing/>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Example: My brother likes skating (3). —Does your brother like skating or skiing? Does your or his brother like skating? Does your brother or Pete like skating?</w:t>
      </w:r>
    </w:p>
    <w:p w:rsidR="002C7C0D" w:rsidRPr="00105892" w:rsidRDefault="002C7C0D" w:rsidP="002C7C0D">
      <w:pPr>
        <w:autoSpaceDE w:val="0"/>
        <w:autoSpaceDN w:val="0"/>
        <w:adjustRightInd w:val="0"/>
        <w:spacing w:after="0" w:line="240" w:lineRule="auto"/>
        <w:contextualSpacing/>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1) The film is exciting (2). 2) Thousands of people </w:t>
      </w:r>
      <w:proofErr w:type="gramStart"/>
      <w:r w:rsidRPr="00105892">
        <w:rPr>
          <w:rFonts w:ascii="Times New Roman" w:hAnsi="Times New Roman" w:cs="Times New Roman"/>
          <w:sz w:val="28"/>
          <w:szCs w:val="28"/>
          <w:lang w:val="en-US"/>
        </w:rPr>
        <w:t>visits</w:t>
      </w:r>
      <w:proofErr w:type="gramEnd"/>
      <w:r w:rsidRPr="00105892">
        <w:rPr>
          <w:rFonts w:ascii="Times New Roman" w:hAnsi="Times New Roman" w:cs="Times New Roman"/>
          <w:sz w:val="28"/>
          <w:szCs w:val="28"/>
          <w:lang w:val="en-US"/>
        </w:rPr>
        <w:t xml:space="preserve"> this international exhibition (2). 3) He watches TV every day (3). 4) They are going to the country on Friday (3). 5) She is painting the walls (3). </w:t>
      </w:r>
    </w:p>
    <w:p w:rsidR="002C7C0D" w:rsidRPr="00105892" w:rsidRDefault="002C7C0D" w:rsidP="002C7C0D">
      <w:pPr>
        <w:autoSpaceDE w:val="0"/>
        <w:autoSpaceDN w:val="0"/>
        <w:adjustRightInd w:val="0"/>
        <w:spacing w:after="0" w:line="240" w:lineRule="auto"/>
        <w:ind w:firstLine="708"/>
        <w:contextualSpacing/>
        <w:jc w:val="both"/>
        <w:rPr>
          <w:rFonts w:ascii="Times New Roman" w:hAnsi="Times New Roman" w:cs="Times New Roman"/>
          <w:i/>
          <w:iCs/>
          <w:sz w:val="28"/>
          <w:szCs w:val="28"/>
          <w:lang w:val="en-US"/>
        </w:rPr>
      </w:pPr>
      <w:r w:rsidRPr="00105892">
        <w:rPr>
          <w:rFonts w:ascii="Times New Roman" w:hAnsi="Times New Roman" w:cs="Times New Roman"/>
          <w:i/>
          <w:iCs/>
          <w:sz w:val="28"/>
          <w:szCs w:val="28"/>
          <w:lang w:val="en-US"/>
        </w:rPr>
        <w:t>Form the question tags.</w:t>
      </w:r>
    </w:p>
    <w:p w:rsidR="002C7C0D" w:rsidRPr="00105892" w:rsidRDefault="002C7C0D" w:rsidP="002C7C0D">
      <w:pPr>
        <w:autoSpaceDE w:val="0"/>
        <w:autoSpaceDN w:val="0"/>
        <w:adjustRightInd w:val="0"/>
        <w:spacing w:after="0" w:line="240" w:lineRule="auto"/>
        <w:contextualSpacing/>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Example: She comes home at 3 pm. — She </w:t>
      </w:r>
      <w:r w:rsidRPr="00105892">
        <w:rPr>
          <w:rFonts w:ascii="Times New Roman" w:hAnsi="Times New Roman" w:cs="Times New Roman"/>
          <w:sz w:val="28"/>
          <w:szCs w:val="28"/>
        </w:rPr>
        <w:t>со</w:t>
      </w:r>
      <w:r w:rsidRPr="00105892">
        <w:rPr>
          <w:rFonts w:ascii="Times New Roman" w:hAnsi="Times New Roman" w:cs="Times New Roman"/>
          <w:sz w:val="28"/>
          <w:szCs w:val="28"/>
          <w:lang w:val="en-US"/>
        </w:rPr>
        <w:t>m</w:t>
      </w:r>
      <w:r w:rsidRPr="00105892">
        <w:rPr>
          <w:rFonts w:ascii="Times New Roman" w:hAnsi="Times New Roman" w:cs="Times New Roman"/>
          <w:sz w:val="28"/>
          <w:szCs w:val="28"/>
        </w:rPr>
        <w:t>е</w:t>
      </w:r>
      <w:r w:rsidRPr="00105892">
        <w:rPr>
          <w:rFonts w:ascii="Times New Roman" w:hAnsi="Times New Roman" w:cs="Times New Roman"/>
          <w:sz w:val="28"/>
          <w:szCs w:val="28"/>
          <w:lang w:val="en-US"/>
        </w:rPr>
        <w:t>s home at 3 pm, doesn't she?</w:t>
      </w:r>
    </w:p>
    <w:p w:rsidR="002C7C0D" w:rsidRPr="00105892" w:rsidRDefault="002C7C0D" w:rsidP="002C7C0D">
      <w:pPr>
        <w:autoSpaceDE w:val="0"/>
        <w:autoSpaceDN w:val="0"/>
        <w:adjustRightInd w:val="0"/>
        <w:spacing w:after="0" w:line="240" w:lineRule="auto"/>
        <w:contextualSpacing/>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1) They are returning home next month. 2) We are buying a loaf of bread. 3) She opens the window every morning. 4) There is a theatre in the centre of the city. 5) I am right.</w:t>
      </w:r>
    </w:p>
    <w:p w:rsidR="002C7C0D" w:rsidRPr="00105892" w:rsidRDefault="002C7C0D" w:rsidP="002C7C0D">
      <w:pPr>
        <w:autoSpaceDE w:val="0"/>
        <w:autoSpaceDN w:val="0"/>
        <w:adjustRightInd w:val="0"/>
        <w:spacing w:after="0" w:line="240" w:lineRule="auto"/>
        <w:contextualSpacing/>
        <w:jc w:val="both"/>
        <w:rPr>
          <w:rFonts w:ascii="Times New Roman" w:hAnsi="Times New Roman" w:cs="Times New Roman"/>
          <w:i/>
          <w:iCs/>
          <w:sz w:val="28"/>
          <w:szCs w:val="28"/>
          <w:lang w:val="en-US"/>
        </w:rPr>
      </w:pPr>
      <w:proofErr w:type="gramStart"/>
      <w:r w:rsidRPr="00105892">
        <w:rPr>
          <w:rFonts w:ascii="Times New Roman" w:hAnsi="Times New Roman" w:cs="Times New Roman"/>
          <w:sz w:val="28"/>
          <w:szCs w:val="28"/>
          <w:lang w:val="en-US"/>
        </w:rPr>
        <w:t>S</w:t>
      </w:r>
      <w:r w:rsidRPr="00105892">
        <w:rPr>
          <w:rFonts w:ascii="Times New Roman" w:hAnsi="Times New Roman" w:cs="Times New Roman"/>
          <w:i/>
          <w:iCs/>
          <w:sz w:val="28"/>
          <w:szCs w:val="28"/>
          <w:lang w:val="en-US"/>
        </w:rPr>
        <w:t>pecial questions and questions to the subject.</w:t>
      </w:r>
      <w:proofErr w:type="gramEnd"/>
      <w:r w:rsidRPr="00105892">
        <w:rPr>
          <w:rFonts w:ascii="Times New Roman" w:hAnsi="Times New Roman" w:cs="Times New Roman"/>
          <w:i/>
          <w:iCs/>
          <w:sz w:val="28"/>
          <w:szCs w:val="28"/>
          <w:lang w:val="en-US"/>
        </w:rPr>
        <w:t xml:space="preserve"> Correct the mistakes if any.</w:t>
      </w:r>
    </w:p>
    <w:p w:rsidR="002C7C0D" w:rsidRPr="00105892" w:rsidRDefault="002C7C0D" w:rsidP="002C7C0D">
      <w:pPr>
        <w:autoSpaceDE w:val="0"/>
        <w:autoSpaceDN w:val="0"/>
        <w:adjustRightInd w:val="0"/>
        <w:spacing w:after="0" w:line="240" w:lineRule="auto"/>
        <w:contextualSpacing/>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1) How often you have your English classes? 2) What you do at English lessons? 3) What you prepare for your lesson? 4) Who are absent from the previous</w:t>
      </w:r>
      <w:r>
        <w:rPr>
          <w:rFonts w:ascii="Times New Roman" w:hAnsi="Times New Roman" w:cs="Times New Roman"/>
          <w:sz w:val="28"/>
          <w:szCs w:val="28"/>
          <w:lang w:val="en-US"/>
        </w:rPr>
        <w:t xml:space="preserve"> </w:t>
      </w:r>
      <w:r w:rsidRPr="00105892">
        <w:rPr>
          <w:rFonts w:ascii="Times New Roman" w:hAnsi="Times New Roman" w:cs="Times New Roman"/>
          <w:sz w:val="28"/>
          <w:szCs w:val="28"/>
          <w:lang w:val="en-US"/>
        </w:rPr>
        <w:t>lesson? 5) How many points you have for your exam? 6) Who you going home with? 7) Who knows this district well?</w:t>
      </w:r>
    </w:p>
    <w:p w:rsidR="002C7C0D" w:rsidRPr="00105892" w:rsidRDefault="002C7C0D" w:rsidP="002C7C0D">
      <w:pPr>
        <w:autoSpaceDE w:val="0"/>
        <w:autoSpaceDN w:val="0"/>
        <w:adjustRightInd w:val="0"/>
        <w:spacing w:after="0" w:line="240" w:lineRule="auto"/>
        <w:rPr>
          <w:rFonts w:ascii="Times New Roman" w:hAnsi="Times New Roman" w:cs="Times New Roman"/>
          <w:b/>
          <w:bCs/>
          <w:i/>
          <w:iCs/>
          <w:sz w:val="28"/>
          <w:szCs w:val="28"/>
          <w:lang w:val="en-US"/>
        </w:rPr>
      </w:pPr>
    </w:p>
    <w:p w:rsidR="002C7C0D" w:rsidRPr="00105892" w:rsidRDefault="002C7C0D" w:rsidP="002C7C0D">
      <w:pPr>
        <w:autoSpaceDE w:val="0"/>
        <w:autoSpaceDN w:val="0"/>
        <w:adjustRightInd w:val="0"/>
        <w:spacing w:after="0" w:line="240" w:lineRule="auto"/>
        <w:rPr>
          <w:rFonts w:ascii="Times New Roman" w:hAnsi="Times New Roman" w:cs="Times New Roman"/>
          <w:b/>
          <w:bCs/>
          <w:i/>
          <w:iCs/>
          <w:sz w:val="28"/>
          <w:szCs w:val="28"/>
          <w:lang w:val="en-US"/>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 7.</w:t>
      </w:r>
      <w:r>
        <w:rPr>
          <w:rFonts w:ascii="Times New Roman" w:hAnsi="Times New Roman" w:cs="Times New Roman"/>
          <w:sz w:val="28"/>
          <w:szCs w:val="28"/>
          <w:lang w:val="en-US"/>
        </w:rPr>
        <w:t xml:space="preserve">  </w:t>
      </w:r>
      <w:r w:rsidRPr="00105892">
        <w:rPr>
          <w:rFonts w:ascii="Times New Roman" w:hAnsi="Times New Roman" w:cs="Times New Roman"/>
          <w:b/>
          <w:bCs/>
          <w:i/>
          <w:iCs/>
          <w:sz w:val="28"/>
          <w:szCs w:val="28"/>
          <w:lang w:val="en-US"/>
        </w:rPr>
        <w:t>Vocabulary</w:t>
      </w:r>
    </w:p>
    <w:p w:rsidR="002C7C0D" w:rsidRPr="00105892" w:rsidRDefault="002C7C0D" w:rsidP="002C7C0D">
      <w:pPr>
        <w:autoSpaceDE w:val="0"/>
        <w:autoSpaceDN w:val="0"/>
        <w:adjustRightInd w:val="0"/>
        <w:spacing w:after="0" w:line="240" w:lineRule="auto"/>
        <w:rPr>
          <w:rFonts w:ascii="Times New Roman" w:hAnsi="Times New Roman" w:cs="Times New Roman"/>
          <w:sz w:val="28"/>
          <w:szCs w:val="28"/>
          <w:lang w:val="en-US"/>
        </w:rPr>
        <w:sectPr w:rsidR="002C7C0D" w:rsidRPr="00105892" w:rsidSect="002C7C0D">
          <w:footerReference w:type="default" r:id="rId50"/>
          <w:type w:val="continuous"/>
          <w:pgSz w:w="11906" w:h="16838"/>
          <w:pgMar w:top="1701" w:right="1134" w:bottom="851" w:left="1701" w:header="708" w:footer="708" w:gutter="0"/>
          <w:cols w:space="708"/>
          <w:docGrid w:linePitch="360"/>
        </w:sectPr>
      </w:pPr>
    </w:p>
    <w:p w:rsidR="002C7C0D" w:rsidRPr="00105892" w:rsidRDefault="002C7C0D" w:rsidP="002C7C0D">
      <w:pPr>
        <w:spacing w:after="0" w:line="240" w:lineRule="auto"/>
        <w:ind w:left="567"/>
        <w:contextualSpacing/>
        <w:rPr>
          <w:rFonts w:ascii="Times New Roman" w:hAnsi="Times New Roman" w:cs="Times New Roman"/>
          <w:sz w:val="28"/>
          <w:szCs w:val="28"/>
          <w:lang w:val="kk-KZ"/>
        </w:rPr>
      </w:pPr>
      <w:r w:rsidRPr="00105892">
        <w:rPr>
          <w:rFonts w:ascii="Times New Roman" w:hAnsi="Times New Roman" w:cs="Times New Roman"/>
          <w:sz w:val="28"/>
          <w:szCs w:val="28"/>
          <w:lang w:val="en-US"/>
        </w:rPr>
        <w:lastRenderedPageBreak/>
        <w:t xml:space="preserve">Beaker – </w:t>
      </w:r>
      <w:r w:rsidRPr="00105892">
        <w:rPr>
          <w:rFonts w:ascii="Times New Roman" w:hAnsi="Times New Roman" w:cs="Times New Roman"/>
          <w:sz w:val="28"/>
          <w:szCs w:val="28"/>
          <w:lang w:val="kk-KZ"/>
        </w:rPr>
        <w:t>мензурка</w:t>
      </w:r>
    </w:p>
    <w:p w:rsidR="006032BC" w:rsidRPr="006032BC" w:rsidRDefault="002C7C0D" w:rsidP="006032BC">
      <w:pPr>
        <w:spacing w:after="0" w:line="240" w:lineRule="auto"/>
        <w:ind w:left="567"/>
        <w:contextualSpacing/>
        <w:rPr>
          <w:rFonts w:ascii="Times New Roman" w:hAnsi="Times New Roman" w:cs="Times New Roman"/>
          <w:sz w:val="28"/>
          <w:szCs w:val="28"/>
          <w:lang w:val="kk-KZ"/>
        </w:rPr>
      </w:pPr>
      <w:r w:rsidRPr="006032BC">
        <w:rPr>
          <w:rFonts w:ascii="Times New Roman" w:hAnsi="Times New Roman" w:cs="Times New Roman"/>
          <w:sz w:val="28"/>
          <w:szCs w:val="28"/>
          <w:lang w:val="kk-KZ"/>
        </w:rPr>
        <w:t>Funnel – воронка</w:t>
      </w:r>
    </w:p>
    <w:p w:rsidR="002C7C0D" w:rsidRPr="006032BC" w:rsidRDefault="002C7C0D" w:rsidP="006032BC">
      <w:pPr>
        <w:spacing w:after="0" w:line="240" w:lineRule="auto"/>
        <w:ind w:left="567"/>
        <w:contextualSpacing/>
        <w:rPr>
          <w:rFonts w:ascii="Times New Roman" w:hAnsi="Times New Roman" w:cs="Times New Roman"/>
          <w:sz w:val="28"/>
          <w:szCs w:val="28"/>
          <w:lang w:val="kk-KZ"/>
        </w:rPr>
      </w:pPr>
      <w:r w:rsidRPr="006032BC">
        <w:rPr>
          <w:rFonts w:ascii="Times New Roman" w:hAnsi="Times New Roman" w:cs="Times New Roman"/>
          <w:sz w:val="28"/>
          <w:szCs w:val="28"/>
          <w:lang w:val="kk-KZ"/>
        </w:rPr>
        <w:t>Burner – горелка</w:t>
      </w:r>
    </w:p>
    <w:p w:rsidR="002C7C0D" w:rsidRPr="006032BC" w:rsidRDefault="002C7C0D" w:rsidP="002C7C0D">
      <w:pPr>
        <w:spacing w:after="0" w:line="240" w:lineRule="auto"/>
        <w:ind w:left="567"/>
        <w:contextualSpacing/>
        <w:rPr>
          <w:rFonts w:ascii="Times New Roman" w:hAnsi="Times New Roman" w:cs="Times New Roman"/>
          <w:sz w:val="28"/>
          <w:szCs w:val="28"/>
          <w:lang w:val="kk-KZ"/>
        </w:rPr>
      </w:pPr>
      <w:r w:rsidRPr="006032BC">
        <w:rPr>
          <w:rFonts w:ascii="Times New Roman" w:hAnsi="Times New Roman" w:cs="Times New Roman"/>
          <w:sz w:val="28"/>
          <w:szCs w:val="28"/>
          <w:lang w:val="kk-KZ"/>
        </w:rPr>
        <w:lastRenderedPageBreak/>
        <w:t>Crucible – тигель</w:t>
      </w:r>
    </w:p>
    <w:p w:rsidR="006032BC" w:rsidRPr="00E16566" w:rsidRDefault="006032BC" w:rsidP="006032BC">
      <w:pPr>
        <w:spacing w:after="0" w:line="240" w:lineRule="auto"/>
        <w:contextualSpacing/>
        <w:rPr>
          <w:rFonts w:ascii="Times New Roman" w:hAnsi="Times New Roman" w:cs="Times New Roman"/>
          <w:sz w:val="28"/>
          <w:szCs w:val="28"/>
          <w:lang w:val="kk-KZ"/>
        </w:rPr>
      </w:pPr>
      <w:r w:rsidRPr="00E16566">
        <w:rPr>
          <w:rFonts w:ascii="Times New Roman" w:hAnsi="Times New Roman" w:cs="Times New Roman"/>
          <w:sz w:val="28"/>
          <w:szCs w:val="28"/>
          <w:lang w:val="kk-KZ"/>
        </w:rPr>
        <w:t xml:space="preserve">        </w:t>
      </w:r>
      <w:r w:rsidR="002C7C0D" w:rsidRPr="006032BC">
        <w:rPr>
          <w:rFonts w:ascii="Times New Roman" w:hAnsi="Times New Roman" w:cs="Times New Roman"/>
          <w:sz w:val="28"/>
          <w:szCs w:val="28"/>
          <w:lang w:val="kk-KZ"/>
        </w:rPr>
        <w:t>Escape – улетучивать</w:t>
      </w:r>
      <w:r w:rsidRPr="00E16566">
        <w:rPr>
          <w:rFonts w:ascii="Times New Roman" w:hAnsi="Times New Roman" w:cs="Times New Roman"/>
          <w:sz w:val="28"/>
          <w:szCs w:val="28"/>
          <w:lang w:val="kk-KZ"/>
        </w:rPr>
        <w:t xml:space="preserve"> </w:t>
      </w:r>
    </w:p>
    <w:p w:rsidR="006032BC" w:rsidRPr="00105892" w:rsidRDefault="006032BC" w:rsidP="006032BC">
      <w:pPr>
        <w:spacing w:after="0" w:line="240" w:lineRule="auto"/>
        <w:contextualSpacing/>
        <w:rPr>
          <w:rFonts w:ascii="Times New Roman" w:hAnsi="Times New Roman" w:cs="Times New Roman"/>
          <w:sz w:val="28"/>
          <w:szCs w:val="28"/>
        </w:rPr>
      </w:pPr>
      <w:r w:rsidRPr="00E16566">
        <w:rPr>
          <w:rFonts w:ascii="Times New Roman" w:hAnsi="Times New Roman" w:cs="Times New Roman"/>
          <w:sz w:val="28"/>
          <w:szCs w:val="28"/>
          <w:lang w:val="kk-KZ"/>
        </w:rPr>
        <w:t xml:space="preserve">        </w:t>
      </w:r>
      <w:proofErr w:type="spellStart"/>
      <w:r w:rsidRPr="00105892">
        <w:rPr>
          <w:rFonts w:ascii="Times New Roman" w:hAnsi="Times New Roman" w:cs="Times New Roman"/>
          <w:sz w:val="28"/>
          <w:szCs w:val="28"/>
          <w:lang w:val="en-US"/>
        </w:rPr>
        <w:t>Vapour</w:t>
      </w:r>
      <w:proofErr w:type="spellEnd"/>
      <w:r w:rsidRPr="00105892">
        <w:rPr>
          <w:rFonts w:ascii="Times New Roman" w:hAnsi="Times New Roman" w:cs="Times New Roman"/>
          <w:sz w:val="28"/>
          <w:szCs w:val="28"/>
        </w:rPr>
        <w:t xml:space="preserve"> – пар</w:t>
      </w:r>
    </w:p>
    <w:p w:rsidR="002C7C0D" w:rsidRPr="006032BC" w:rsidRDefault="002C7C0D" w:rsidP="002C7C0D">
      <w:pPr>
        <w:spacing w:after="0" w:line="240" w:lineRule="auto"/>
        <w:ind w:left="567"/>
        <w:contextualSpacing/>
        <w:rPr>
          <w:rFonts w:ascii="Times New Roman" w:hAnsi="Times New Roman" w:cs="Times New Roman"/>
          <w:sz w:val="28"/>
          <w:szCs w:val="28"/>
          <w:lang w:val="kk-KZ"/>
        </w:rPr>
      </w:pPr>
      <w:r w:rsidRPr="006032BC">
        <w:rPr>
          <w:rFonts w:ascii="Times New Roman" w:hAnsi="Times New Roman" w:cs="Times New Roman"/>
          <w:sz w:val="28"/>
          <w:szCs w:val="28"/>
          <w:lang w:val="kk-KZ"/>
        </w:rPr>
        <w:lastRenderedPageBreak/>
        <w:t>Filter-stand – фильтровальная установка</w:t>
      </w:r>
    </w:p>
    <w:p w:rsidR="002C7C0D" w:rsidRPr="00105892" w:rsidRDefault="002C7C0D" w:rsidP="002C7C0D">
      <w:pPr>
        <w:spacing w:after="0" w:line="240" w:lineRule="auto"/>
        <w:ind w:left="567"/>
        <w:contextualSpacing/>
        <w:rPr>
          <w:rFonts w:ascii="Times New Roman" w:hAnsi="Times New Roman" w:cs="Times New Roman"/>
          <w:sz w:val="28"/>
          <w:szCs w:val="28"/>
        </w:rPr>
      </w:pPr>
      <w:r w:rsidRPr="00105892">
        <w:rPr>
          <w:rFonts w:ascii="Times New Roman" w:hAnsi="Times New Roman" w:cs="Times New Roman"/>
          <w:sz w:val="28"/>
          <w:szCs w:val="28"/>
          <w:lang w:val="en-US"/>
        </w:rPr>
        <w:t>Flask</w:t>
      </w:r>
      <w:r w:rsidRPr="00105892">
        <w:rPr>
          <w:rFonts w:ascii="Times New Roman" w:hAnsi="Times New Roman" w:cs="Times New Roman"/>
          <w:sz w:val="28"/>
          <w:szCs w:val="28"/>
        </w:rPr>
        <w:t xml:space="preserve"> – колба</w:t>
      </w:r>
    </w:p>
    <w:p w:rsidR="002C7C0D" w:rsidRPr="00105892" w:rsidRDefault="002C7C0D" w:rsidP="002C7C0D">
      <w:pPr>
        <w:spacing w:after="0" w:line="240" w:lineRule="auto"/>
        <w:ind w:left="567"/>
        <w:contextualSpacing/>
        <w:rPr>
          <w:rFonts w:ascii="Times New Roman" w:hAnsi="Times New Roman" w:cs="Times New Roman"/>
          <w:sz w:val="28"/>
          <w:szCs w:val="28"/>
        </w:rPr>
      </w:pPr>
      <w:r w:rsidRPr="00105892">
        <w:rPr>
          <w:rFonts w:ascii="Times New Roman" w:hAnsi="Times New Roman" w:cs="Times New Roman"/>
          <w:sz w:val="28"/>
          <w:szCs w:val="28"/>
          <w:lang w:val="en-US"/>
        </w:rPr>
        <w:t>Bench</w:t>
      </w:r>
      <w:r w:rsidRPr="00105892">
        <w:rPr>
          <w:rFonts w:ascii="Times New Roman" w:hAnsi="Times New Roman" w:cs="Times New Roman"/>
          <w:sz w:val="28"/>
          <w:szCs w:val="28"/>
        </w:rPr>
        <w:t xml:space="preserve"> – лабораторный стол</w:t>
      </w:r>
    </w:p>
    <w:p w:rsidR="002C7C0D" w:rsidRPr="00105892" w:rsidRDefault="002C7C0D" w:rsidP="002C7C0D">
      <w:pPr>
        <w:spacing w:after="0" w:line="240" w:lineRule="auto"/>
        <w:ind w:left="567"/>
        <w:contextualSpacing/>
        <w:rPr>
          <w:rFonts w:ascii="Times New Roman" w:hAnsi="Times New Roman" w:cs="Times New Roman"/>
          <w:sz w:val="28"/>
          <w:szCs w:val="28"/>
        </w:rPr>
      </w:pPr>
      <w:r w:rsidRPr="00105892">
        <w:rPr>
          <w:rFonts w:ascii="Times New Roman" w:hAnsi="Times New Roman" w:cs="Times New Roman"/>
          <w:sz w:val="28"/>
          <w:szCs w:val="28"/>
          <w:lang w:val="en-US"/>
        </w:rPr>
        <w:t>Glassware</w:t>
      </w:r>
      <w:r w:rsidRPr="00105892">
        <w:rPr>
          <w:rFonts w:ascii="Times New Roman" w:hAnsi="Times New Roman" w:cs="Times New Roman"/>
          <w:sz w:val="28"/>
          <w:szCs w:val="28"/>
        </w:rPr>
        <w:t xml:space="preserve"> – стеклянная посуда</w:t>
      </w:r>
    </w:p>
    <w:p w:rsidR="002C7C0D" w:rsidRPr="00105892" w:rsidRDefault="002C7C0D" w:rsidP="002C7C0D">
      <w:pPr>
        <w:spacing w:after="0" w:line="240" w:lineRule="auto"/>
        <w:ind w:left="567"/>
        <w:contextualSpacing/>
        <w:rPr>
          <w:rFonts w:ascii="Times New Roman" w:hAnsi="Times New Roman" w:cs="Times New Roman"/>
          <w:sz w:val="28"/>
          <w:szCs w:val="28"/>
        </w:rPr>
      </w:pPr>
      <w:r w:rsidRPr="00105892">
        <w:rPr>
          <w:rFonts w:ascii="Times New Roman" w:hAnsi="Times New Roman" w:cs="Times New Roman"/>
          <w:sz w:val="28"/>
          <w:szCs w:val="28"/>
          <w:lang w:val="en-US"/>
        </w:rPr>
        <w:t>Laboratory</w:t>
      </w:r>
      <w:r w:rsidRPr="00105892">
        <w:rPr>
          <w:rFonts w:ascii="Times New Roman" w:hAnsi="Times New Roman" w:cs="Times New Roman"/>
          <w:sz w:val="28"/>
          <w:szCs w:val="28"/>
        </w:rPr>
        <w:t xml:space="preserve"> </w:t>
      </w:r>
      <w:r w:rsidRPr="00105892">
        <w:rPr>
          <w:rFonts w:ascii="Times New Roman" w:hAnsi="Times New Roman" w:cs="Times New Roman"/>
          <w:sz w:val="28"/>
          <w:szCs w:val="28"/>
          <w:lang w:val="en-US"/>
        </w:rPr>
        <w:t>liquid</w:t>
      </w:r>
      <w:r w:rsidRPr="00105892">
        <w:rPr>
          <w:rFonts w:ascii="Times New Roman" w:hAnsi="Times New Roman" w:cs="Times New Roman"/>
          <w:sz w:val="28"/>
          <w:szCs w:val="28"/>
        </w:rPr>
        <w:t xml:space="preserve"> – лабораторная жидкость</w:t>
      </w:r>
    </w:p>
    <w:p w:rsidR="002C7C0D" w:rsidRPr="00105892" w:rsidRDefault="002C7C0D" w:rsidP="002C7C0D">
      <w:pPr>
        <w:spacing w:after="0" w:line="240" w:lineRule="auto"/>
        <w:ind w:left="567"/>
        <w:contextualSpacing/>
        <w:rPr>
          <w:rFonts w:ascii="Times New Roman" w:hAnsi="Times New Roman" w:cs="Times New Roman"/>
          <w:sz w:val="28"/>
          <w:szCs w:val="28"/>
        </w:rPr>
      </w:pPr>
      <w:proofErr w:type="spellStart"/>
      <w:r w:rsidRPr="00105892">
        <w:rPr>
          <w:rFonts w:ascii="Times New Roman" w:hAnsi="Times New Roman" w:cs="Times New Roman"/>
          <w:sz w:val="28"/>
          <w:szCs w:val="28"/>
          <w:lang w:val="en-US"/>
        </w:rPr>
        <w:t>Odour</w:t>
      </w:r>
      <w:proofErr w:type="spellEnd"/>
      <w:r w:rsidRPr="00105892">
        <w:rPr>
          <w:rFonts w:ascii="Times New Roman" w:hAnsi="Times New Roman" w:cs="Times New Roman"/>
          <w:sz w:val="28"/>
          <w:szCs w:val="28"/>
        </w:rPr>
        <w:t xml:space="preserve"> – запах</w:t>
      </w:r>
    </w:p>
    <w:p w:rsidR="002C7C0D" w:rsidRPr="00105892" w:rsidRDefault="002C7C0D" w:rsidP="002C7C0D">
      <w:pPr>
        <w:spacing w:after="0" w:line="240" w:lineRule="auto"/>
        <w:ind w:left="567"/>
        <w:contextualSpacing/>
        <w:rPr>
          <w:rFonts w:ascii="Times New Roman" w:hAnsi="Times New Roman" w:cs="Times New Roman"/>
          <w:sz w:val="28"/>
          <w:szCs w:val="28"/>
        </w:rPr>
      </w:pPr>
      <w:r w:rsidRPr="00105892">
        <w:rPr>
          <w:rFonts w:ascii="Times New Roman" w:hAnsi="Times New Roman" w:cs="Times New Roman"/>
          <w:sz w:val="28"/>
          <w:szCs w:val="28"/>
          <w:lang w:val="en-US"/>
        </w:rPr>
        <w:t>Rack</w:t>
      </w:r>
      <w:r w:rsidRPr="00105892">
        <w:rPr>
          <w:rFonts w:ascii="Times New Roman" w:hAnsi="Times New Roman" w:cs="Times New Roman"/>
          <w:sz w:val="28"/>
          <w:szCs w:val="28"/>
        </w:rPr>
        <w:t xml:space="preserve"> – узкая палочка</w:t>
      </w:r>
    </w:p>
    <w:p w:rsidR="002C7C0D" w:rsidRPr="00105892" w:rsidRDefault="002C7C0D" w:rsidP="002C7C0D">
      <w:pPr>
        <w:spacing w:after="0" w:line="240" w:lineRule="auto"/>
        <w:ind w:left="567"/>
        <w:contextualSpacing/>
        <w:rPr>
          <w:rFonts w:ascii="Times New Roman" w:hAnsi="Times New Roman" w:cs="Times New Roman"/>
          <w:sz w:val="28"/>
          <w:szCs w:val="28"/>
        </w:rPr>
      </w:pPr>
      <w:r w:rsidRPr="00105892">
        <w:rPr>
          <w:rFonts w:ascii="Times New Roman" w:hAnsi="Times New Roman" w:cs="Times New Roman"/>
          <w:sz w:val="28"/>
          <w:szCs w:val="28"/>
          <w:lang w:val="en-US"/>
        </w:rPr>
        <w:t>Scales</w:t>
      </w:r>
      <w:r w:rsidRPr="00105892">
        <w:rPr>
          <w:rFonts w:ascii="Times New Roman" w:hAnsi="Times New Roman" w:cs="Times New Roman"/>
          <w:sz w:val="28"/>
          <w:szCs w:val="28"/>
        </w:rPr>
        <w:t xml:space="preserve"> – весы</w:t>
      </w:r>
    </w:p>
    <w:p w:rsidR="002C7C0D" w:rsidRPr="00E16566" w:rsidRDefault="002C7C0D" w:rsidP="002C7C0D">
      <w:pPr>
        <w:spacing w:after="0" w:line="240" w:lineRule="auto"/>
        <w:ind w:left="567"/>
        <w:contextualSpacing/>
        <w:rPr>
          <w:rFonts w:ascii="Times New Roman" w:hAnsi="Times New Roman" w:cs="Times New Roman"/>
          <w:sz w:val="28"/>
          <w:szCs w:val="28"/>
        </w:rPr>
      </w:pPr>
      <w:r w:rsidRPr="00105892">
        <w:rPr>
          <w:rFonts w:ascii="Times New Roman" w:hAnsi="Times New Roman" w:cs="Times New Roman"/>
          <w:sz w:val="28"/>
          <w:szCs w:val="28"/>
          <w:lang w:val="en-US"/>
        </w:rPr>
        <w:t>Sink</w:t>
      </w:r>
      <w:r w:rsidRPr="00E16566">
        <w:rPr>
          <w:rFonts w:ascii="Times New Roman" w:hAnsi="Times New Roman" w:cs="Times New Roman"/>
          <w:sz w:val="28"/>
          <w:szCs w:val="28"/>
        </w:rPr>
        <w:t xml:space="preserve"> </w:t>
      </w:r>
      <w:r w:rsidRPr="00105892">
        <w:rPr>
          <w:rFonts w:ascii="Times New Roman" w:hAnsi="Times New Roman" w:cs="Times New Roman"/>
          <w:sz w:val="28"/>
          <w:szCs w:val="28"/>
          <w:lang w:val="en-US"/>
        </w:rPr>
        <w:t>with</w:t>
      </w:r>
      <w:r w:rsidRPr="00E16566">
        <w:rPr>
          <w:rFonts w:ascii="Times New Roman" w:hAnsi="Times New Roman" w:cs="Times New Roman"/>
          <w:sz w:val="28"/>
          <w:szCs w:val="28"/>
        </w:rPr>
        <w:t xml:space="preserve"> </w:t>
      </w:r>
      <w:r w:rsidRPr="00105892">
        <w:rPr>
          <w:rFonts w:ascii="Times New Roman" w:hAnsi="Times New Roman" w:cs="Times New Roman"/>
          <w:sz w:val="28"/>
          <w:szCs w:val="28"/>
          <w:lang w:val="en-US"/>
        </w:rPr>
        <w:t>running</w:t>
      </w:r>
      <w:r w:rsidRPr="00E16566">
        <w:rPr>
          <w:rFonts w:ascii="Times New Roman" w:hAnsi="Times New Roman" w:cs="Times New Roman"/>
          <w:sz w:val="28"/>
          <w:szCs w:val="28"/>
        </w:rPr>
        <w:t xml:space="preserve"> </w:t>
      </w:r>
      <w:r w:rsidRPr="00105892">
        <w:rPr>
          <w:rFonts w:ascii="Times New Roman" w:hAnsi="Times New Roman" w:cs="Times New Roman"/>
          <w:sz w:val="28"/>
          <w:szCs w:val="28"/>
          <w:lang w:val="en-US"/>
        </w:rPr>
        <w:t>water</w:t>
      </w:r>
      <w:r w:rsidRPr="00E16566">
        <w:rPr>
          <w:rFonts w:ascii="Times New Roman" w:hAnsi="Times New Roman" w:cs="Times New Roman"/>
          <w:sz w:val="28"/>
          <w:szCs w:val="28"/>
        </w:rPr>
        <w:t xml:space="preserve"> – </w:t>
      </w:r>
      <w:r w:rsidRPr="00105892">
        <w:rPr>
          <w:rFonts w:ascii="Times New Roman" w:hAnsi="Times New Roman" w:cs="Times New Roman"/>
          <w:sz w:val="28"/>
          <w:szCs w:val="28"/>
        </w:rPr>
        <w:t>водопроводный</w:t>
      </w:r>
      <w:r w:rsidRPr="00E16566">
        <w:rPr>
          <w:rFonts w:ascii="Times New Roman" w:hAnsi="Times New Roman" w:cs="Times New Roman"/>
          <w:sz w:val="28"/>
          <w:szCs w:val="28"/>
        </w:rPr>
        <w:t xml:space="preserve"> </w:t>
      </w:r>
      <w:r w:rsidRPr="00105892">
        <w:rPr>
          <w:rFonts w:ascii="Times New Roman" w:hAnsi="Times New Roman" w:cs="Times New Roman"/>
          <w:sz w:val="28"/>
          <w:szCs w:val="28"/>
        </w:rPr>
        <w:t>кран</w:t>
      </w:r>
    </w:p>
    <w:p w:rsidR="002C7C0D" w:rsidRPr="00105892" w:rsidRDefault="002040DB" w:rsidP="002C7C0D">
      <w:pPr>
        <w:spacing w:after="0" w:line="240" w:lineRule="auto"/>
        <w:contextualSpacing/>
        <w:rPr>
          <w:rFonts w:ascii="Times New Roman" w:hAnsi="Times New Roman" w:cs="Times New Roman"/>
          <w:sz w:val="28"/>
          <w:szCs w:val="28"/>
        </w:rPr>
      </w:pPr>
      <w:r w:rsidRPr="002040DB">
        <w:rPr>
          <w:rFonts w:ascii="Times New Roman" w:hAnsi="Times New Roman" w:cs="Times New Roman"/>
          <w:sz w:val="28"/>
          <w:szCs w:val="28"/>
        </w:rPr>
        <w:t xml:space="preserve">        </w:t>
      </w:r>
      <w:r w:rsidR="002C7C0D" w:rsidRPr="00105892">
        <w:rPr>
          <w:rFonts w:ascii="Times New Roman" w:hAnsi="Times New Roman" w:cs="Times New Roman"/>
          <w:sz w:val="28"/>
          <w:szCs w:val="28"/>
          <w:lang w:val="en-US"/>
        </w:rPr>
        <w:t>Solid</w:t>
      </w:r>
      <w:r w:rsidR="002C7C0D" w:rsidRPr="00105892">
        <w:rPr>
          <w:rFonts w:ascii="Times New Roman" w:hAnsi="Times New Roman" w:cs="Times New Roman"/>
          <w:sz w:val="28"/>
          <w:szCs w:val="28"/>
        </w:rPr>
        <w:t xml:space="preserve"> – твердое вещество</w:t>
      </w:r>
    </w:p>
    <w:p w:rsidR="002C7C0D" w:rsidRPr="00105892" w:rsidRDefault="002040DB" w:rsidP="002C7C0D">
      <w:pPr>
        <w:spacing w:after="0" w:line="240" w:lineRule="auto"/>
        <w:contextualSpacing/>
        <w:rPr>
          <w:rFonts w:ascii="Times New Roman" w:hAnsi="Times New Roman" w:cs="Times New Roman"/>
          <w:sz w:val="28"/>
          <w:szCs w:val="28"/>
        </w:rPr>
      </w:pPr>
      <w:r w:rsidRPr="002040DB">
        <w:rPr>
          <w:rFonts w:ascii="Times New Roman" w:hAnsi="Times New Roman" w:cs="Times New Roman"/>
          <w:sz w:val="28"/>
          <w:szCs w:val="28"/>
        </w:rPr>
        <w:t xml:space="preserve">        </w:t>
      </w:r>
      <w:r w:rsidR="002C7C0D" w:rsidRPr="00105892">
        <w:rPr>
          <w:rFonts w:ascii="Times New Roman" w:hAnsi="Times New Roman" w:cs="Times New Roman"/>
          <w:sz w:val="28"/>
          <w:szCs w:val="28"/>
          <w:lang w:val="en-US"/>
        </w:rPr>
        <w:t>Test</w:t>
      </w:r>
      <w:r w:rsidR="002C7C0D" w:rsidRPr="00105892">
        <w:rPr>
          <w:rFonts w:ascii="Times New Roman" w:hAnsi="Times New Roman" w:cs="Times New Roman"/>
          <w:sz w:val="28"/>
          <w:szCs w:val="28"/>
        </w:rPr>
        <w:t xml:space="preserve"> -</w:t>
      </w:r>
      <w:r w:rsidR="002C7C0D" w:rsidRPr="00105892">
        <w:rPr>
          <w:rFonts w:ascii="Times New Roman" w:hAnsi="Times New Roman" w:cs="Times New Roman"/>
          <w:sz w:val="28"/>
          <w:szCs w:val="28"/>
          <w:lang w:val="en-US"/>
        </w:rPr>
        <w:t>tube</w:t>
      </w:r>
      <w:r w:rsidR="002C7C0D" w:rsidRPr="00105892">
        <w:rPr>
          <w:rFonts w:ascii="Times New Roman" w:hAnsi="Times New Roman" w:cs="Times New Roman"/>
          <w:sz w:val="28"/>
          <w:szCs w:val="28"/>
        </w:rPr>
        <w:t xml:space="preserve"> – пробирка</w:t>
      </w:r>
    </w:p>
    <w:p w:rsidR="002C7C0D" w:rsidRPr="00105892" w:rsidRDefault="002C7C0D" w:rsidP="002C7C0D">
      <w:pPr>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lang w:val="en-US"/>
        </w:rPr>
        <w:lastRenderedPageBreak/>
        <w:t>Test</w:t>
      </w:r>
      <w:r w:rsidRPr="00105892">
        <w:rPr>
          <w:rFonts w:ascii="Times New Roman" w:hAnsi="Times New Roman" w:cs="Times New Roman"/>
          <w:sz w:val="28"/>
          <w:szCs w:val="28"/>
        </w:rPr>
        <w:t>-</w:t>
      </w:r>
      <w:r w:rsidRPr="00105892">
        <w:rPr>
          <w:rFonts w:ascii="Times New Roman" w:hAnsi="Times New Roman" w:cs="Times New Roman"/>
          <w:sz w:val="28"/>
          <w:szCs w:val="28"/>
          <w:lang w:val="en-US"/>
        </w:rPr>
        <w:t>tube</w:t>
      </w:r>
      <w:r w:rsidRPr="00105892">
        <w:rPr>
          <w:rFonts w:ascii="Times New Roman" w:hAnsi="Times New Roman" w:cs="Times New Roman"/>
          <w:sz w:val="28"/>
          <w:szCs w:val="28"/>
        </w:rPr>
        <w:t xml:space="preserve"> </w:t>
      </w:r>
      <w:r w:rsidRPr="00105892">
        <w:rPr>
          <w:rFonts w:ascii="Times New Roman" w:hAnsi="Times New Roman" w:cs="Times New Roman"/>
          <w:sz w:val="28"/>
          <w:szCs w:val="28"/>
          <w:lang w:val="en-US"/>
        </w:rPr>
        <w:t>stand</w:t>
      </w:r>
      <w:r w:rsidRPr="00105892">
        <w:rPr>
          <w:rFonts w:ascii="Times New Roman" w:hAnsi="Times New Roman" w:cs="Times New Roman"/>
          <w:sz w:val="28"/>
          <w:szCs w:val="28"/>
        </w:rPr>
        <w:t xml:space="preserve"> – </w:t>
      </w:r>
      <w:proofErr w:type="spellStart"/>
      <w:r w:rsidRPr="00105892">
        <w:rPr>
          <w:rFonts w:ascii="Times New Roman" w:hAnsi="Times New Roman" w:cs="Times New Roman"/>
          <w:sz w:val="28"/>
          <w:szCs w:val="28"/>
        </w:rPr>
        <w:t>шататив</w:t>
      </w:r>
      <w:proofErr w:type="spellEnd"/>
      <w:r w:rsidRPr="00105892">
        <w:rPr>
          <w:rFonts w:ascii="Times New Roman" w:hAnsi="Times New Roman" w:cs="Times New Roman"/>
          <w:sz w:val="28"/>
          <w:szCs w:val="28"/>
        </w:rPr>
        <w:t xml:space="preserve"> для пробирок</w:t>
      </w:r>
    </w:p>
    <w:p w:rsidR="002C7C0D" w:rsidRPr="00E16566" w:rsidRDefault="002C7C0D" w:rsidP="002C7C0D">
      <w:pPr>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Ventilating</w:t>
      </w:r>
      <w:r w:rsidRPr="00E16566">
        <w:rPr>
          <w:rFonts w:ascii="Times New Roman" w:hAnsi="Times New Roman" w:cs="Times New Roman"/>
          <w:sz w:val="28"/>
          <w:szCs w:val="28"/>
          <w:lang w:val="en-US"/>
        </w:rPr>
        <w:t xml:space="preserve"> </w:t>
      </w:r>
      <w:r w:rsidRPr="00105892">
        <w:rPr>
          <w:rFonts w:ascii="Times New Roman" w:hAnsi="Times New Roman" w:cs="Times New Roman"/>
          <w:sz w:val="28"/>
          <w:szCs w:val="28"/>
          <w:lang w:val="en-US"/>
        </w:rPr>
        <w:t>hood</w:t>
      </w:r>
      <w:r w:rsidRPr="00E16566">
        <w:rPr>
          <w:rFonts w:ascii="Times New Roman" w:hAnsi="Times New Roman" w:cs="Times New Roman"/>
          <w:sz w:val="28"/>
          <w:szCs w:val="28"/>
          <w:lang w:val="en-US"/>
        </w:rPr>
        <w:t xml:space="preserve"> – </w:t>
      </w:r>
      <w:r w:rsidRPr="00105892">
        <w:rPr>
          <w:rFonts w:ascii="Times New Roman" w:hAnsi="Times New Roman" w:cs="Times New Roman"/>
          <w:sz w:val="28"/>
          <w:szCs w:val="28"/>
        </w:rPr>
        <w:t>вентиляция</w:t>
      </w:r>
    </w:p>
    <w:p w:rsidR="002C7C0D" w:rsidRPr="00E16566" w:rsidRDefault="002C7C0D" w:rsidP="002C7C0D">
      <w:pPr>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Water</w:t>
      </w:r>
      <w:r w:rsidRPr="00E16566">
        <w:rPr>
          <w:rFonts w:ascii="Times New Roman" w:hAnsi="Times New Roman" w:cs="Times New Roman"/>
          <w:sz w:val="28"/>
          <w:szCs w:val="28"/>
          <w:lang w:val="en-US"/>
        </w:rPr>
        <w:t xml:space="preserve"> </w:t>
      </w:r>
      <w:r w:rsidRPr="00105892">
        <w:rPr>
          <w:rFonts w:ascii="Times New Roman" w:hAnsi="Times New Roman" w:cs="Times New Roman"/>
          <w:sz w:val="28"/>
          <w:szCs w:val="28"/>
          <w:lang w:val="en-US"/>
        </w:rPr>
        <w:t>bath</w:t>
      </w:r>
      <w:r w:rsidRPr="00E16566">
        <w:rPr>
          <w:rFonts w:ascii="Times New Roman" w:hAnsi="Times New Roman" w:cs="Times New Roman"/>
          <w:sz w:val="28"/>
          <w:szCs w:val="28"/>
          <w:lang w:val="en-US"/>
        </w:rPr>
        <w:t xml:space="preserve"> – </w:t>
      </w:r>
      <w:r w:rsidRPr="00105892">
        <w:rPr>
          <w:rFonts w:ascii="Times New Roman" w:hAnsi="Times New Roman" w:cs="Times New Roman"/>
          <w:sz w:val="28"/>
          <w:szCs w:val="28"/>
        </w:rPr>
        <w:t>водяная</w:t>
      </w:r>
      <w:r w:rsidRPr="00E16566">
        <w:rPr>
          <w:rFonts w:ascii="Times New Roman" w:hAnsi="Times New Roman" w:cs="Times New Roman"/>
          <w:sz w:val="28"/>
          <w:szCs w:val="28"/>
          <w:lang w:val="en-US"/>
        </w:rPr>
        <w:t xml:space="preserve"> </w:t>
      </w:r>
      <w:r w:rsidRPr="00105892">
        <w:rPr>
          <w:rFonts w:ascii="Times New Roman" w:hAnsi="Times New Roman" w:cs="Times New Roman"/>
          <w:sz w:val="28"/>
          <w:szCs w:val="28"/>
        </w:rPr>
        <w:t>баня</w:t>
      </w:r>
    </w:p>
    <w:p w:rsidR="002C7C0D" w:rsidRPr="00E16566" w:rsidRDefault="002C7C0D" w:rsidP="002C7C0D">
      <w:pPr>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Practical</w:t>
      </w:r>
      <w:r w:rsidRPr="00E16566">
        <w:rPr>
          <w:rFonts w:ascii="Times New Roman" w:hAnsi="Times New Roman" w:cs="Times New Roman"/>
          <w:sz w:val="28"/>
          <w:szCs w:val="28"/>
          <w:lang w:val="en-US"/>
        </w:rPr>
        <w:t xml:space="preserve"> </w:t>
      </w:r>
      <w:r w:rsidRPr="00105892">
        <w:rPr>
          <w:rFonts w:ascii="Times New Roman" w:hAnsi="Times New Roman" w:cs="Times New Roman"/>
          <w:sz w:val="28"/>
          <w:szCs w:val="28"/>
          <w:lang w:val="en-US"/>
        </w:rPr>
        <w:t>classes</w:t>
      </w:r>
      <w:r w:rsidRPr="00E16566">
        <w:rPr>
          <w:rFonts w:ascii="Times New Roman" w:hAnsi="Times New Roman" w:cs="Times New Roman"/>
          <w:sz w:val="28"/>
          <w:szCs w:val="28"/>
          <w:lang w:val="en-US"/>
        </w:rPr>
        <w:t xml:space="preserve"> – </w:t>
      </w:r>
      <w:r w:rsidRPr="00105892">
        <w:rPr>
          <w:rFonts w:ascii="Times New Roman" w:hAnsi="Times New Roman" w:cs="Times New Roman"/>
          <w:sz w:val="28"/>
          <w:szCs w:val="28"/>
        </w:rPr>
        <w:t>практические</w:t>
      </w:r>
      <w:r w:rsidRPr="00E16566">
        <w:rPr>
          <w:rFonts w:ascii="Times New Roman" w:hAnsi="Times New Roman" w:cs="Times New Roman"/>
          <w:sz w:val="28"/>
          <w:szCs w:val="28"/>
          <w:lang w:val="en-US"/>
        </w:rPr>
        <w:t xml:space="preserve"> </w:t>
      </w:r>
      <w:r w:rsidRPr="00105892">
        <w:rPr>
          <w:rFonts w:ascii="Times New Roman" w:hAnsi="Times New Roman" w:cs="Times New Roman"/>
          <w:sz w:val="28"/>
          <w:szCs w:val="28"/>
        </w:rPr>
        <w:t>занятия</w:t>
      </w:r>
    </w:p>
    <w:p w:rsidR="002C7C0D" w:rsidRPr="00E16566" w:rsidRDefault="002C7C0D" w:rsidP="002C7C0D">
      <w:pPr>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To</w:t>
      </w:r>
      <w:r w:rsidRPr="00E16566">
        <w:rPr>
          <w:rFonts w:ascii="Times New Roman" w:hAnsi="Times New Roman" w:cs="Times New Roman"/>
          <w:sz w:val="28"/>
          <w:szCs w:val="28"/>
          <w:lang w:val="en-US"/>
        </w:rPr>
        <w:t xml:space="preserve"> </w:t>
      </w:r>
      <w:r w:rsidRPr="00105892">
        <w:rPr>
          <w:rFonts w:ascii="Times New Roman" w:hAnsi="Times New Roman" w:cs="Times New Roman"/>
          <w:sz w:val="28"/>
          <w:szCs w:val="28"/>
          <w:lang w:val="en-US"/>
        </w:rPr>
        <w:t>dissolve</w:t>
      </w:r>
      <w:r w:rsidRPr="00E16566">
        <w:rPr>
          <w:rFonts w:ascii="Times New Roman" w:hAnsi="Times New Roman" w:cs="Times New Roman"/>
          <w:sz w:val="28"/>
          <w:szCs w:val="28"/>
          <w:lang w:val="en-US"/>
        </w:rPr>
        <w:t xml:space="preserve"> </w:t>
      </w:r>
      <w:proofErr w:type="gramStart"/>
      <w:r w:rsidRPr="00E16566">
        <w:rPr>
          <w:rFonts w:ascii="Times New Roman" w:hAnsi="Times New Roman" w:cs="Times New Roman"/>
          <w:sz w:val="28"/>
          <w:szCs w:val="28"/>
          <w:lang w:val="en-US"/>
        </w:rPr>
        <w:t xml:space="preserve">–  </w:t>
      </w:r>
      <w:r w:rsidRPr="00105892">
        <w:rPr>
          <w:rFonts w:ascii="Times New Roman" w:hAnsi="Times New Roman" w:cs="Times New Roman"/>
          <w:sz w:val="28"/>
          <w:szCs w:val="28"/>
        </w:rPr>
        <w:t>растворять</w:t>
      </w:r>
      <w:proofErr w:type="gramEnd"/>
    </w:p>
    <w:p w:rsidR="002C7C0D" w:rsidRPr="00105892" w:rsidRDefault="002C7C0D" w:rsidP="002C7C0D">
      <w:pPr>
        <w:spacing w:after="0" w:line="240" w:lineRule="auto"/>
        <w:contextualSpacing/>
        <w:rPr>
          <w:rFonts w:ascii="Times New Roman" w:hAnsi="Times New Roman" w:cs="Times New Roman"/>
          <w:sz w:val="28"/>
          <w:szCs w:val="28"/>
          <w:lang w:val="kk-KZ"/>
        </w:rPr>
      </w:pPr>
      <w:r w:rsidRPr="00105892">
        <w:rPr>
          <w:rFonts w:ascii="Times New Roman" w:hAnsi="Times New Roman" w:cs="Times New Roman"/>
          <w:sz w:val="28"/>
          <w:szCs w:val="28"/>
          <w:lang w:val="en-US"/>
        </w:rPr>
        <w:t>To</w:t>
      </w:r>
      <w:r w:rsidRPr="00E16566">
        <w:rPr>
          <w:rFonts w:ascii="Times New Roman" w:hAnsi="Times New Roman" w:cs="Times New Roman"/>
          <w:sz w:val="28"/>
          <w:szCs w:val="28"/>
          <w:lang w:val="en-US"/>
        </w:rPr>
        <w:t xml:space="preserve"> </w:t>
      </w:r>
      <w:r w:rsidRPr="00105892">
        <w:rPr>
          <w:rFonts w:ascii="Times New Roman" w:hAnsi="Times New Roman" w:cs="Times New Roman"/>
          <w:sz w:val="28"/>
          <w:szCs w:val="28"/>
          <w:lang w:val="en-US"/>
        </w:rPr>
        <w:t>heat</w:t>
      </w:r>
      <w:r w:rsidRPr="00E16566">
        <w:rPr>
          <w:rFonts w:ascii="Times New Roman" w:hAnsi="Times New Roman" w:cs="Times New Roman"/>
          <w:sz w:val="28"/>
          <w:szCs w:val="28"/>
          <w:lang w:val="en-US"/>
        </w:rPr>
        <w:t xml:space="preserve"> – </w:t>
      </w:r>
      <w:r w:rsidRPr="00105892">
        <w:rPr>
          <w:rFonts w:ascii="Times New Roman" w:hAnsi="Times New Roman" w:cs="Times New Roman"/>
          <w:sz w:val="28"/>
          <w:szCs w:val="28"/>
          <w:lang w:val="kk-KZ"/>
        </w:rPr>
        <w:t>нагревать</w:t>
      </w:r>
    </w:p>
    <w:p w:rsidR="002C7C0D" w:rsidRPr="00E16566" w:rsidRDefault="002C7C0D" w:rsidP="002C7C0D">
      <w:pPr>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To</w:t>
      </w:r>
      <w:r w:rsidRPr="00E16566">
        <w:rPr>
          <w:rFonts w:ascii="Times New Roman" w:hAnsi="Times New Roman" w:cs="Times New Roman"/>
          <w:sz w:val="28"/>
          <w:szCs w:val="28"/>
          <w:lang w:val="en-US"/>
        </w:rPr>
        <w:t xml:space="preserve"> </w:t>
      </w:r>
      <w:r w:rsidRPr="00105892">
        <w:rPr>
          <w:rFonts w:ascii="Times New Roman" w:hAnsi="Times New Roman" w:cs="Times New Roman"/>
          <w:sz w:val="28"/>
          <w:szCs w:val="28"/>
          <w:lang w:val="en-US"/>
        </w:rPr>
        <w:t>evaporate</w:t>
      </w:r>
      <w:r w:rsidRPr="00E16566">
        <w:rPr>
          <w:rFonts w:ascii="Times New Roman" w:hAnsi="Times New Roman" w:cs="Times New Roman"/>
          <w:sz w:val="28"/>
          <w:szCs w:val="28"/>
          <w:lang w:val="en-US"/>
        </w:rPr>
        <w:t xml:space="preserve"> – </w:t>
      </w:r>
      <w:r w:rsidRPr="00105892">
        <w:rPr>
          <w:rFonts w:ascii="Times New Roman" w:hAnsi="Times New Roman" w:cs="Times New Roman"/>
          <w:sz w:val="28"/>
          <w:szCs w:val="28"/>
        </w:rPr>
        <w:t>выпаривать</w:t>
      </w:r>
    </w:p>
    <w:p w:rsidR="002C7C0D" w:rsidRPr="00E16566" w:rsidRDefault="002C7C0D" w:rsidP="002C7C0D">
      <w:pPr>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To</w:t>
      </w:r>
      <w:r w:rsidRPr="00E16566">
        <w:rPr>
          <w:rFonts w:ascii="Times New Roman" w:hAnsi="Times New Roman" w:cs="Times New Roman"/>
          <w:sz w:val="28"/>
          <w:szCs w:val="28"/>
          <w:lang w:val="en-US"/>
        </w:rPr>
        <w:t xml:space="preserve"> </w:t>
      </w:r>
      <w:r w:rsidRPr="00105892">
        <w:rPr>
          <w:rFonts w:ascii="Times New Roman" w:hAnsi="Times New Roman" w:cs="Times New Roman"/>
          <w:sz w:val="28"/>
          <w:szCs w:val="28"/>
          <w:lang w:val="en-US"/>
        </w:rPr>
        <w:t>observe</w:t>
      </w:r>
      <w:r w:rsidRPr="00E16566">
        <w:rPr>
          <w:rFonts w:ascii="Times New Roman" w:hAnsi="Times New Roman" w:cs="Times New Roman"/>
          <w:sz w:val="28"/>
          <w:szCs w:val="28"/>
          <w:lang w:val="en-US"/>
        </w:rPr>
        <w:t xml:space="preserve"> – </w:t>
      </w:r>
      <w:r w:rsidRPr="00105892">
        <w:rPr>
          <w:rFonts w:ascii="Times New Roman" w:hAnsi="Times New Roman" w:cs="Times New Roman"/>
          <w:sz w:val="28"/>
          <w:szCs w:val="28"/>
        </w:rPr>
        <w:t>наблюдать</w:t>
      </w:r>
    </w:p>
    <w:p w:rsidR="002C7C0D" w:rsidRPr="00105892" w:rsidRDefault="002C7C0D" w:rsidP="002C7C0D">
      <w:pPr>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lang w:val="en-US"/>
        </w:rPr>
        <w:t>To</w:t>
      </w:r>
      <w:r w:rsidRPr="00105892">
        <w:rPr>
          <w:rFonts w:ascii="Times New Roman" w:hAnsi="Times New Roman" w:cs="Times New Roman"/>
          <w:sz w:val="28"/>
          <w:szCs w:val="28"/>
        </w:rPr>
        <w:t xml:space="preserve"> </w:t>
      </w:r>
      <w:r w:rsidRPr="00105892">
        <w:rPr>
          <w:rFonts w:ascii="Times New Roman" w:hAnsi="Times New Roman" w:cs="Times New Roman"/>
          <w:sz w:val="28"/>
          <w:szCs w:val="28"/>
          <w:lang w:val="en-US"/>
        </w:rPr>
        <w:t>record</w:t>
      </w:r>
      <w:r w:rsidRPr="00105892">
        <w:rPr>
          <w:rFonts w:ascii="Times New Roman" w:hAnsi="Times New Roman" w:cs="Times New Roman"/>
          <w:sz w:val="28"/>
          <w:szCs w:val="28"/>
        </w:rPr>
        <w:t xml:space="preserve"> – регистрировать</w:t>
      </w:r>
    </w:p>
    <w:p w:rsidR="002C7C0D" w:rsidRPr="00105892" w:rsidRDefault="002C7C0D" w:rsidP="002C7C0D">
      <w:pPr>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lang w:val="en-US"/>
        </w:rPr>
        <w:t>Yield</w:t>
      </w:r>
      <w:r w:rsidRPr="00105892">
        <w:rPr>
          <w:rFonts w:ascii="Times New Roman" w:hAnsi="Times New Roman" w:cs="Times New Roman"/>
          <w:sz w:val="28"/>
          <w:szCs w:val="28"/>
        </w:rPr>
        <w:t xml:space="preserve"> – результат</w:t>
      </w:r>
    </w:p>
    <w:p w:rsidR="002C7C0D" w:rsidRPr="00105892" w:rsidRDefault="002C7C0D" w:rsidP="002C7C0D">
      <w:pPr>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lang w:val="en-US"/>
        </w:rPr>
        <w:t>To</w:t>
      </w:r>
      <w:r w:rsidRPr="00105892">
        <w:rPr>
          <w:rFonts w:ascii="Times New Roman" w:hAnsi="Times New Roman" w:cs="Times New Roman"/>
          <w:sz w:val="28"/>
          <w:szCs w:val="28"/>
        </w:rPr>
        <w:t xml:space="preserve"> </w:t>
      </w:r>
      <w:r w:rsidRPr="00105892">
        <w:rPr>
          <w:rFonts w:ascii="Times New Roman" w:hAnsi="Times New Roman" w:cs="Times New Roman"/>
          <w:sz w:val="28"/>
          <w:szCs w:val="28"/>
          <w:lang w:val="en-US"/>
        </w:rPr>
        <w:t>obtain</w:t>
      </w:r>
      <w:r w:rsidRPr="00105892">
        <w:rPr>
          <w:rFonts w:ascii="Times New Roman" w:hAnsi="Times New Roman" w:cs="Times New Roman"/>
          <w:sz w:val="28"/>
          <w:szCs w:val="28"/>
        </w:rPr>
        <w:t xml:space="preserve"> – получать</w:t>
      </w:r>
    </w:p>
    <w:p w:rsidR="002C7C0D" w:rsidRPr="00105892" w:rsidRDefault="002C7C0D" w:rsidP="002C7C0D">
      <w:pPr>
        <w:spacing w:after="0" w:line="240" w:lineRule="auto"/>
        <w:contextualSpacing/>
        <w:rPr>
          <w:rFonts w:ascii="Times New Roman" w:hAnsi="Times New Roman" w:cs="Times New Roman"/>
          <w:sz w:val="28"/>
          <w:szCs w:val="28"/>
          <w:lang w:val="en-US"/>
        </w:rPr>
        <w:sectPr w:rsidR="002C7C0D" w:rsidRPr="00105892" w:rsidSect="00105892">
          <w:type w:val="continuous"/>
          <w:pgSz w:w="11906" w:h="16838"/>
          <w:pgMar w:top="1701" w:right="1134" w:bottom="851" w:left="1134" w:header="708" w:footer="708" w:gutter="0"/>
          <w:cols w:num="2" w:space="708"/>
          <w:docGrid w:linePitch="360"/>
        </w:sectPr>
      </w:pPr>
      <w:r w:rsidRPr="00105892">
        <w:rPr>
          <w:rFonts w:ascii="Times New Roman" w:hAnsi="Times New Roman" w:cs="Times New Roman"/>
          <w:sz w:val="28"/>
          <w:szCs w:val="28"/>
          <w:lang w:val="en-US"/>
        </w:rPr>
        <w:t xml:space="preserve">Pure – </w:t>
      </w:r>
      <w:proofErr w:type="spellStart"/>
      <w:r w:rsidRPr="00105892">
        <w:rPr>
          <w:rFonts w:ascii="Times New Roman" w:hAnsi="Times New Roman" w:cs="Times New Roman"/>
          <w:sz w:val="28"/>
          <w:szCs w:val="28"/>
          <w:lang w:val="en-US"/>
        </w:rPr>
        <w:t>чистый</w:t>
      </w:r>
      <w:proofErr w:type="spellEnd"/>
    </w:p>
    <w:p w:rsidR="002C7C0D" w:rsidRDefault="002C7C0D" w:rsidP="002C7C0D">
      <w:pPr>
        <w:spacing w:after="0" w:line="240" w:lineRule="auto"/>
        <w:contextualSpacing/>
        <w:rPr>
          <w:rFonts w:ascii="Times New Roman" w:hAnsi="Times New Roman" w:cs="Times New Roman"/>
          <w:b/>
          <w:sz w:val="28"/>
          <w:szCs w:val="28"/>
          <w:lang w:val="en-US"/>
        </w:rPr>
      </w:pPr>
    </w:p>
    <w:p w:rsidR="002C7C0D" w:rsidRPr="00E16566" w:rsidRDefault="002C7C0D" w:rsidP="006032BC">
      <w:pPr>
        <w:spacing w:after="0" w:line="240" w:lineRule="auto"/>
        <w:contextualSpacing/>
        <w:rPr>
          <w:rFonts w:ascii="Times New Roman" w:hAnsi="Times New Roman" w:cs="Times New Roman"/>
          <w:b/>
          <w:sz w:val="28"/>
          <w:szCs w:val="28"/>
          <w:lang w:val="en-US"/>
        </w:rPr>
      </w:pPr>
      <w:proofErr w:type="gramStart"/>
      <w:r w:rsidRPr="00911F48">
        <w:rPr>
          <w:rFonts w:ascii="Times New Roman" w:eastAsiaTheme="minorHAnsi" w:hAnsi="Times New Roman" w:cs="Times New Roman"/>
          <w:b/>
          <w:sz w:val="28"/>
          <w:szCs w:val="28"/>
          <w:lang w:val="en-US"/>
        </w:rPr>
        <w:t>Exercise</w:t>
      </w:r>
      <w:r w:rsidRPr="00E16566">
        <w:rPr>
          <w:rFonts w:ascii="Times New Roman" w:eastAsiaTheme="minorHAnsi" w:hAnsi="Times New Roman" w:cs="Times New Roman"/>
          <w:b/>
          <w:sz w:val="28"/>
          <w:szCs w:val="28"/>
          <w:lang w:val="en-US"/>
        </w:rPr>
        <w:t xml:space="preserve"> 8.</w:t>
      </w:r>
      <w:proofErr w:type="gramEnd"/>
      <w:r w:rsidRPr="00E16566">
        <w:rPr>
          <w:rFonts w:ascii="Times New Roman" w:hAnsi="Times New Roman" w:cs="Times New Roman"/>
          <w:sz w:val="28"/>
          <w:szCs w:val="28"/>
          <w:lang w:val="en-US"/>
        </w:rPr>
        <w:t xml:space="preserve">  </w:t>
      </w:r>
      <w:r w:rsidRPr="00105892">
        <w:rPr>
          <w:rFonts w:ascii="Times New Roman" w:hAnsi="Times New Roman" w:cs="Times New Roman"/>
          <w:b/>
          <w:sz w:val="28"/>
          <w:szCs w:val="28"/>
          <w:lang w:val="kk-KZ"/>
        </w:rPr>
        <w:t xml:space="preserve"> </w:t>
      </w:r>
      <w:r w:rsidRPr="00105892">
        <w:rPr>
          <w:rFonts w:ascii="Times New Roman" w:hAnsi="Times New Roman" w:cs="Times New Roman"/>
          <w:b/>
          <w:sz w:val="28"/>
          <w:szCs w:val="28"/>
          <w:lang w:val="en-US"/>
        </w:rPr>
        <w:t>Translate</w:t>
      </w:r>
      <w:r w:rsidRPr="00E16566">
        <w:rPr>
          <w:rFonts w:ascii="Times New Roman" w:hAnsi="Times New Roman" w:cs="Times New Roman"/>
          <w:b/>
          <w:sz w:val="28"/>
          <w:szCs w:val="28"/>
          <w:lang w:val="en-US"/>
        </w:rPr>
        <w:t xml:space="preserve"> </w:t>
      </w:r>
      <w:r w:rsidRPr="00105892">
        <w:rPr>
          <w:rFonts w:ascii="Times New Roman" w:hAnsi="Times New Roman" w:cs="Times New Roman"/>
          <w:b/>
          <w:sz w:val="28"/>
          <w:szCs w:val="28"/>
          <w:lang w:val="en-US"/>
        </w:rPr>
        <w:t>into</w:t>
      </w:r>
      <w:r w:rsidRPr="00E16566">
        <w:rPr>
          <w:rFonts w:ascii="Times New Roman" w:hAnsi="Times New Roman" w:cs="Times New Roman"/>
          <w:b/>
          <w:sz w:val="28"/>
          <w:szCs w:val="28"/>
          <w:lang w:val="en-US"/>
        </w:rPr>
        <w:t xml:space="preserve"> </w:t>
      </w:r>
      <w:r w:rsidRPr="00105892">
        <w:rPr>
          <w:rFonts w:ascii="Times New Roman" w:hAnsi="Times New Roman" w:cs="Times New Roman"/>
          <w:b/>
          <w:sz w:val="28"/>
          <w:szCs w:val="28"/>
          <w:lang w:val="en-US"/>
        </w:rPr>
        <w:t>English</w:t>
      </w:r>
    </w:p>
    <w:p w:rsidR="002C7C0D" w:rsidRPr="00105892" w:rsidRDefault="002C7C0D" w:rsidP="006032BC">
      <w:pPr>
        <w:spacing w:after="0" w:line="240" w:lineRule="auto"/>
        <w:contextualSpacing/>
        <w:jc w:val="both"/>
        <w:rPr>
          <w:rFonts w:ascii="Times New Roman" w:hAnsi="Times New Roman" w:cs="Times New Roman"/>
          <w:sz w:val="28"/>
          <w:szCs w:val="28"/>
        </w:rPr>
      </w:pPr>
      <w:r w:rsidRPr="00105892">
        <w:rPr>
          <w:rFonts w:ascii="Times New Roman" w:hAnsi="Times New Roman" w:cs="Times New Roman"/>
          <w:sz w:val="28"/>
          <w:szCs w:val="28"/>
        </w:rPr>
        <w:t>1. Пищевая</w:t>
      </w:r>
      <w:r w:rsidR="00BC0A06" w:rsidRPr="00E16566">
        <w:rPr>
          <w:rFonts w:ascii="Times New Roman" w:hAnsi="Times New Roman" w:cs="Times New Roman"/>
          <w:sz w:val="28"/>
          <w:szCs w:val="28"/>
        </w:rPr>
        <w:t xml:space="preserve"> </w:t>
      </w:r>
      <w:r w:rsidRPr="00105892">
        <w:rPr>
          <w:rFonts w:ascii="Times New Roman" w:hAnsi="Times New Roman" w:cs="Times New Roman"/>
          <w:sz w:val="28"/>
          <w:szCs w:val="28"/>
        </w:rPr>
        <w:t>микробиология</w:t>
      </w:r>
    </w:p>
    <w:p w:rsidR="002C7C0D" w:rsidRPr="00105892" w:rsidRDefault="002C7C0D" w:rsidP="006032BC">
      <w:pPr>
        <w:spacing w:after="0" w:line="240" w:lineRule="auto"/>
        <w:contextualSpacing/>
        <w:jc w:val="both"/>
        <w:rPr>
          <w:rFonts w:ascii="Times New Roman" w:hAnsi="Times New Roman" w:cs="Times New Roman"/>
          <w:sz w:val="28"/>
          <w:szCs w:val="28"/>
          <w:lang w:val="kk-KZ"/>
        </w:rPr>
      </w:pPr>
      <w:r w:rsidRPr="00105892">
        <w:rPr>
          <w:rFonts w:ascii="Times New Roman" w:hAnsi="Times New Roman" w:cs="Times New Roman"/>
          <w:sz w:val="28"/>
          <w:szCs w:val="28"/>
          <w:lang w:val="kk-KZ"/>
        </w:rPr>
        <w:t>2. В конце эксперимента мы регистрируем полученные результаты.</w:t>
      </w:r>
    </w:p>
    <w:p w:rsidR="002C7C0D" w:rsidRPr="00105892" w:rsidRDefault="002C7C0D" w:rsidP="006032BC">
      <w:pPr>
        <w:spacing w:after="0" w:line="240" w:lineRule="auto"/>
        <w:contextualSpacing/>
        <w:jc w:val="both"/>
        <w:rPr>
          <w:rFonts w:ascii="Times New Roman" w:hAnsi="Times New Roman" w:cs="Times New Roman"/>
          <w:sz w:val="28"/>
          <w:szCs w:val="28"/>
          <w:lang w:val="kk-KZ"/>
        </w:rPr>
      </w:pPr>
      <w:r w:rsidRPr="00105892">
        <w:rPr>
          <w:rFonts w:ascii="Times New Roman" w:hAnsi="Times New Roman" w:cs="Times New Roman"/>
          <w:sz w:val="28"/>
          <w:szCs w:val="28"/>
          <w:lang w:val="kk-KZ"/>
        </w:rPr>
        <w:t>3. Взвешивать вещества.</w:t>
      </w:r>
    </w:p>
    <w:p w:rsidR="002C7C0D" w:rsidRPr="00105892" w:rsidRDefault="002C7C0D" w:rsidP="006032BC">
      <w:pPr>
        <w:spacing w:after="0" w:line="240" w:lineRule="auto"/>
        <w:contextualSpacing/>
        <w:jc w:val="both"/>
        <w:rPr>
          <w:rFonts w:ascii="Times New Roman" w:hAnsi="Times New Roman" w:cs="Times New Roman"/>
          <w:sz w:val="28"/>
          <w:szCs w:val="28"/>
          <w:lang w:val="kk-KZ"/>
        </w:rPr>
      </w:pPr>
      <w:r w:rsidRPr="00105892">
        <w:rPr>
          <w:rFonts w:ascii="Times New Roman" w:hAnsi="Times New Roman" w:cs="Times New Roman"/>
          <w:sz w:val="28"/>
          <w:szCs w:val="28"/>
          <w:lang w:val="kk-KZ"/>
        </w:rPr>
        <w:t>4. Во время опыта.</w:t>
      </w:r>
    </w:p>
    <w:p w:rsidR="002C7C0D" w:rsidRPr="00105892" w:rsidRDefault="002C7C0D" w:rsidP="006032BC">
      <w:pPr>
        <w:spacing w:after="0" w:line="240" w:lineRule="auto"/>
        <w:contextualSpacing/>
        <w:jc w:val="both"/>
        <w:rPr>
          <w:rFonts w:ascii="Times New Roman" w:hAnsi="Times New Roman" w:cs="Times New Roman"/>
          <w:sz w:val="28"/>
          <w:szCs w:val="28"/>
        </w:rPr>
      </w:pPr>
      <w:r w:rsidRPr="00105892">
        <w:rPr>
          <w:rFonts w:ascii="Times New Roman" w:hAnsi="Times New Roman" w:cs="Times New Roman"/>
          <w:sz w:val="28"/>
          <w:szCs w:val="28"/>
        </w:rPr>
        <w:t>5. Изучать свойства.</w:t>
      </w:r>
    </w:p>
    <w:p w:rsidR="002C7C0D" w:rsidRPr="00105892" w:rsidRDefault="002C7C0D" w:rsidP="006032BC">
      <w:pPr>
        <w:spacing w:after="0" w:line="240" w:lineRule="auto"/>
        <w:contextualSpacing/>
        <w:jc w:val="both"/>
        <w:rPr>
          <w:rFonts w:ascii="Times New Roman" w:hAnsi="Times New Roman" w:cs="Times New Roman"/>
          <w:sz w:val="28"/>
          <w:szCs w:val="28"/>
        </w:rPr>
      </w:pPr>
      <w:r w:rsidRPr="00105892">
        <w:rPr>
          <w:rFonts w:ascii="Times New Roman" w:hAnsi="Times New Roman" w:cs="Times New Roman"/>
          <w:sz w:val="28"/>
          <w:szCs w:val="28"/>
        </w:rPr>
        <w:t>6. Биотехнологическая лаборатория.</w:t>
      </w:r>
    </w:p>
    <w:p w:rsidR="002C7C0D" w:rsidRPr="00105892" w:rsidRDefault="002C7C0D" w:rsidP="006032BC">
      <w:pPr>
        <w:spacing w:after="0" w:line="240" w:lineRule="auto"/>
        <w:contextualSpacing/>
        <w:jc w:val="both"/>
        <w:rPr>
          <w:rFonts w:ascii="Times New Roman" w:hAnsi="Times New Roman" w:cs="Times New Roman"/>
          <w:sz w:val="28"/>
          <w:szCs w:val="28"/>
          <w:lang w:val="kk-KZ"/>
        </w:rPr>
      </w:pPr>
      <w:r w:rsidRPr="00105892">
        <w:rPr>
          <w:rFonts w:ascii="Times New Roman" w:hAnsi="Times New Roman" w:cs="Times New Roman"/>
          <w:sz w:val="28"/>
          <w:szCs w:val="28"/>
        </w:rPr>
        <w:t xml:space="preserve">7. В </w:t>
      </w:r>
      <w:proofErr w:type="spellStart"/>
      <w:r w:rsidRPr="00105892">
        <w:rPr>
          <w:rFonts w:ascii="Times New Roman" w:hAnsi="Times New Roman" w:cs="Times New Roman"/>
          <w:sz w:val="28"/>
          <w:szCs w:val="28"/>
        </w:rPr>
        <w:t>концен</w:t>
      </w:r>
      <w:proofErr w:type="spellEnd"/>
      <w:r w:rsidRPr="00105892">
        <w:rPr>
          <w:rFonts w:ascii="Times New Roman" w:hAnsi="Times New Roman" w:cs="Times New Roman"/>
          <w:sz w:val="28"/>
          <w:szCs w:val="28"/>
        </w:rPr>
        <w:t xml:space="preserve"> реакции.</w:t>
      </w:r>
    </w:p>
    <w:p w:rsidR="002C7C0D" w:rsidRPr="00105892" w:rsidRDefault="002C7C0D" w:rsidP="002C7C0D">
      <w:pPr>
        <w:spacing w:after="0" w:line="240" w:lineRule="auto"/>
        <w:ind w:left="567"/>
        <w:contextualSpacing/>
        <w:jc w:val="both"/>
        <w:rPr>
          <w:rFonts w:ascii="Times New Roman" w:hAnsi="Times New Roman" w:cs="Times New Roman"/>
          <w:b/>
          <w:sz w:val="28"/>
          <w:szCs w:val="28"/>
        </w:rPr>
      </w:pPr>
    </w:p>
    <w:p w:rsidR="002C7C0D" w:rsidRPr="00105892" w:rsidRDefault="002C7C0D" w:rsidP="006032BC">
      <w:pPr>
        <w:spacing w:after="0" w:line="240" w:lineRule="auto"/>
        <w:contextualSpacing/>
        <w:jc w:val="both"/>
        <w:rPr>
          <w:rFonts w:ascii="Times New Roman" w:hAnsi="Times New Roman" w:cs="Times New Roman"/>
          <w:sz w:val="28"/>
          <w:szCs w:val="28"/>
          <w:lang w:val="kk-KZ"/>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 9.</w:t>
      </w:r>
      <w:r>
        <w:rPr>
          <w:rFonts w:ascii="Times New Roman" w:hAnsi="Times New Roman" w:cs="Times New Roman"/>
          <w:sz w:val="28"/>
          <w:szCs w:val="28"/>
          <w:lang w:val="en-US"/>
        </w:rPr>
        <w:t xml:space="preserve"> </w:t>
      </w:r>
      <w:r w:rsidRPr="00105892">
        <w:rPr>
          <w:rFonts w:ascii="Times New Roman" w:hAnsi="Times New Roman" w:cs="Times New Roman"/>
          <w:b/>
          <w:sz w:val="28"/>
          <w:szCs w:val="28"/>
          <w:lang w:val="en-US"/>
        </w:rPr>
        <w:t>Give the main idea of the text: say 1-2 sentences for each passage</w:t>
      </w:r>
      <w:r w:rsidRPr="00105892">
        <w:rPr>
          <w:rFonts w:ascii="Times New Roman" w:hAnsi="Times New Roman" w:cs="Times New Roman"/>
          <w:sz w:val="28"/>
          <w:szCs w:val="28"/>
          <w:lang w:val="en-US"/>
        </w:rPr>
        <w:t>.</w:t>
      </w:r>
    </w:p>
    <w:p w:rsidR="002C7C0D" w:rsidRPr="00105892" w:rsidRDefault="002C7C0D" w:rsidP="002C7C0D">
      <w:pPr>
        <w:spacing w:after="0" w:line="240" w:lineRule="auto"/>
        <w:ind w:left="567"/>
        <w:contextualSpacing/>
        <w:jc w:val="both"/>
        <w:rPr>
          <w:rFonts w:ascii="Times New Roman" w:hAnsi="Times New Roman" w:cs="Times New Roman"/>
          <w:b/>
          <w:sz w:val="28"/>
          <w:szCs w:val="28"/>
          <w:lang w:val="en-US"/>
        </w:rPr>
      </w:pPr>
    </w:p>
    <w:p w:rsidR="002C7C0D" w:rsidRPr="00105892" w:rsidRDefault="002C7C0D" w:rsidP="006032BC">
      <w:pPr>
        <w:spacing w:after="0" w:line="240" w:lineRule="auto"/>
        <w:contextualSpacing/>
        <w:jc w:val="both"/>
        <w:rPr>
          <w:rFonts w:ascii="Times New Roman" w:hAnsi="Times New Roman" w:cs="Times New Roman"/>
          <w:b/>
          <w:sz w:val="28"/>
          <w:szCs w:val="28"/>
          <w:lang w:val="en-US"/>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 10.</w:t>
      </w:r>
      <w:r>
        <w:rPr>
          <w:rFonts w:ascii="Times New Roman" w:hAnsi="Times New Roman" w:cs="Times New Roman"/>
          <w:sz w:val="28"/>
          <w:szCs w:val="28"/>
          <w:lang w:val="en-US"/>
        </w:rPr>
        <w:t xml:space="preserve">  </w:t>
      </w:r>
      <w:r w:rsidRPr="00105892">
        <w:rPr>
          <w:rFonts w:ascii="Times New Roman" w:hAnsi="Times New Roman" w:cs="Times New Roman"/>
          <w:b/>
          <w:sz w:val="28"/>
          <w:szCs w:val="28"/>
          <w:lang w:val="en-US"/>
        </w:rPr>
        <w:t>Find the appropriate definitions to the following words:</w:t>
      </w:r>
    </w:p>
    <w:p w:rsidR="002C7C0D" w:rsidRDefault="002C7C0D" w:rsidP="002C7C0D">
      <w:pPr>
        <w:tabs>
          <w:tab w:val="left" w:pos="2116"/>
        </w:tabs>
        <w:ind w:left="567"/>
        <w:rPr>
          <w:rFonts w:ascii="Times New Roman" w:hAnsi="Times New Roman" w:cs="Times New Roman"/>
          <w:sz w:val="28"/>
          <w:szCs w:val="28"/>
          <w:lang w:val="en-US"/>
        </w:rPr>
      </w:pPr>
      <w:r>
        <w:rPr>
          <w:rFonts w:ascii="Times New Roman" w:hAnsi="Times New Roman" w:cs="Times New Roman"/>
          <w:sz w:val="28"/>
          <w:szCs w:val="28"/>
          <w:lang w:val="en-US"/>
        </w:rPr>
        <w:tab/>
        <w:t xml:space="preserve">       </w:t>
      </w:r>
      <w:r w:rsidRPr="002C7C0D">
        <w:rPr>
          <w:rFonts w:ascii="Times New Roman" w:hAnsi="Times New Roman" w:cs="Times New Roman"/>
          <w:noProof/>
          <w:sz w:val="28"/>
          <w:szCs w:val="28"/>
        </w:rPr>
        <w:drawing>
          <wp:inline distT="0" distB="0" distL="0" distR="0">
            <wp:extent cx="5386070" cy="2209800"/>
            <wp:effectExtent l="19050" t="0" r="5080" b="0"/>
            <wp:docPr id="24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cstate="print"/>
                    <a:srcRect l="35344" t="26583" r="31447" b="15611"/>
                    <a:stretch/>
                  </pic:blipFill>
                  <pic:spPr bwMode="auto">
                    <a:xfrm>
                      <a:off x="0" y="0"/>
                      <a:ext cx="5386070" cy="22098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pic:spPr>
                </pic:pic>
              </a:graphicData>
            </a:graphic>
          </wp:inline>
        </w:drawing>
      </w:r>
    </w:p>
    <w:p w:rsidR="002040DB" w:rsidRPr="00105892" w:rsidRDefault="002040DB" w:rsidP="002040DB">
      <w:pPr>
        <w:spacing w:after="0" w:line="240" w:lineRule="auto"/>
        <w:ind w:left="567"/>
        <w:contextualSpacing/>
        <w:rPr>
          <w:rFonts w:ascii="Times New Roman" w:hAnsi="Times New Roman" w:cs="Times New Roman"/>
          <w:b/>
          <w:sz w:val="28"/>
          <w:szCs w:val="28"/>
          <w:lang w:val="en-US"/>
        </w:rPr>
      </w:pPr>
      <w:proofErr w:type="gramStart"/>
      <w:r w:rsidRPr="00105892">
        <w:rPr>
          <w:rFonts w:ascii="Times New Roman" w:hAnsi="Times New Roman" w:cs="Times New Roman"/>
          <w:b/>
          <w:sz w:val="28"/>
          <w:szCs w:val="28"/>
          <w:lang w:val="en-US"/>
        </w:rPr>
        <w:lastRenderedPageBreak/>
        <w:t xml:space="preserve">Practical lesson </w:t>
      </w:r>
      <w:r w:rsidRPr="00105892">
        <w:rPr>
          <w:rFonts w:ascii="Times New Roman" w:hAnsi="Times New Roman" w:cs="Times New Roman"/>
          <w:b/>
          <w:sz w:val="28"/>
          <w:szCs w:val="28"/>
          <w:lang w:val="kk-KZ"/>
        </w:rPr>
        <w:t xml:space="preserve">№ </w:t>
      </w:r>
      <w:r w:rsidRPr="00105892">
        <w:rPr>
          <w:rFonts w:ascii="Times New Roman" w:hAnsi="Times New Roman" w:cs="Times New Roman"/>
          <w:b/>
          <w:sz w:val="28"/>
          <w:szCs w:val="28"/>
          <w:lang w:val="en-US"/>
        </w:rPr>
        <w:t>3.</w:t>
      </w:r>
      <w:proofErr w:type="gramEnd"/>
    </w:p>
    <w:p w:rsidR="002040DB" w:rsidRDefault="002040DB" w:rsidP="002040DB">
      <w:pPr>
        <w:spacing w:after="0" w:line="240" w:lineRule="auto"/>
        <w:ind w:left="567"/>
        <w:contextualSpacing/>
        <w:jc w:val="center"/>
        <w:rPr>
          <w:rFonts w:ascii="Times New Roman" w:hAnsi="Times New Roman" w:cs="Times New Roman"/>
          <w:b/>
          <w:sz w:val="28"/>
          <w:szCs w:val="28"/>
          <w:lang w:val="en-US"/>
        </w:rPr>
      </w:pPr>
    </w:p>
    <w:p w:rsidR="002040DB" w:rsidRPr="00105892" w:rsidRDefault="002040DB" w:rsidP="006C03D4">
      <w:pPr>
        <w:spacing w:after="0" w:line="240" w:lineRule="auto"/>
        <w:ind w:left="567"/>
        <w:contextualSpacing/>
        <w:rPr>
          <w:rFonts w:ascii="Times New Roman" w:hAnsi="Times New Roman" w:cs="Times New Roman"/>
          <w:b/>
          <w:sz w:val="28"/>
          <w:szCs w:val="28"/>
          <w:lang w:val="en-US"/>
        </w:rPr>
      </w:pPr>
      <w:r w:rsidRPr="00105892">
        <w:rPr>
          <w:rFonts w:ascii="Times New Roman" w:hAnsi="Times New Roman" w:cs="Times New Roman"/>
          <w:b/>
          <w:sz w:val="28"/>
          <w:szCs w:val="28"/>
          <w:lang w:val="en-US"/>
        </w:rPr>
        <w:t>Theme:</w:t>
      </w:r>
      <w:r>
        <w:rPr>
          <w:rFonts w:ascii="Times New Roman" w:hAnsi="Times New Roman" w:cs="Times New Roman"/>
          <w:b/>
          <w:sz w:val="28"/>
          <w:szCs w:val="28"/>
          <w:lang w:val="en-US"/>
        </w:rPr>
        <w:t xml:space="preserve"> </w:t>
      </w:r>
      <w:r w:rsidRPr="006C03D4">
        <w:rPr>
          <w:rFonts w:ascii="Times New Roman" w:hAnsi="Times New Roman" w:cs="Times New Roman"/>
          <w:sz w:val="28"/>
          <w:szCs w:val="28"/>
          <w:lang w:val="en-US"/>
        </w:rPr>
        <w:t>Application of biotechnological processes for solving environmental problems.</w:t>
      </w:r>
    </w:p>
    <w:p w:rsidR="006C03D4" w:rsidRDefault="006C03D4" w:rsidP="002040DB">
      <w:pPr>
        <w:widowControl w:val="0"/>
        <w:autoSpaceDE w:val="0"/>
        <w:autoSpaceDN w:val="0"/>
        <w:adjustRightInd w:val="0"/>
        <w:spacing w:after="0" w:line="240" w:lineRule="auto"/>
        <w:ind w:left="567"/>
        <w:contextualSpacing/>
        <w:rPr>
          <w:rFonts w:ascii="Times New Roman" w:hAnsi="Times New Roman" w:cs="Times New Roman"/>
          <w:b/>
          <w:sz w:val="28"/>
          <w:szCs w:val="28"/>
          <w:lang w:val="en-US"/>
        </w:rPr>
      </w:pPr>
    </w:p>
    <w:p w:rsidR="002040DB" w:rsidRDefault="002040DB" w:rsidP="002040DB">
      <w:pPr>
        <w:widowControl w:val="0"/>
        <w:autoSpaceDE w:val="0"/>
        <w:autoSpaceDN w:val="0"/>
        <w:adjustRightInd w:val="0"/>
        <w:spacing w:after="0" w:line="240" w:lineRule="auto"/>
        <w:ind w:left="567"/>
        <w:contextualSpacing/>
        <w:rPr>
          <w:rFonts w:ascii="Times New Roman" w:hAnsi="Times New Roman" w:cs="Times New Roman"/>
          <w:b/>
          <w:sz w:val="28"/>
          <w:szCs w:val="28"/>
          <w:lang w:val="en-US"/>
        </w:rPr>
      </w:pPr>
      <w:r>
        <w:rPr>
          <w:rFonts w:ascii="Times New Roman" w:hAnsi="Times New Roman" w:cs="Times New Roman"/>
          <w:b/>
          <w:sz w:val="28"/>
          <w:szCs w:val="28"/>
          <w:lang w:val="en-US"/>
        </w:rPr>
        <w:t>Object</w:t>
      </w:r>
      <w:r w:rsidR="006C03D4">
        <w:rPr>
          <w:rFonts w:ascii="Times New Roman" w:hAnsi="Times New Roman" w:cs="Times New Roman"/>
          <w:b/>
          <w:sz w:val="28"/>
          <w:szCs w:val="28"/>
          <w:lang w:val="en-US"/>
        </w:rPr>
        <w:t>ive</w:t>
      </w:r>
      <w:r>
        <w:rPr>
          <w:rFonts w:ascii="Times New Roman" w:hAnsi="Times New Roman" w:cs="Times New Roman"/>
          <w:b/>
          <w:sz w:val="28"/>
          <w:szCs w:val="28"/>
          <w:lang w:val="en-US"/>
        </w:rPr>
        <w:t xml:space="preserve">s: </w:t>
      </w:r>
    </w:p>
    <w:p w:rsidR="002040DB" w:rsidRPr="002040DB" w:rsidRDefault="002040DB" w:rsidP="002040DB">
      <w:pPr>
        <w:pStyle w:val="af"/>
        <w:widowControl w:val="0"/>
        <w:numPr>
          <w:ilvl w:val="0"/>
          <w:numId w:val="9"/>
        </w:numPr>
        <w:autoSpaceDE w:val="0"/>
        <w:autoSpaceDN w:val="0"/>
        <w:adjustRightInd w:val="0"/>
        <w:spacing w:after="0" w:line="240" w:lineRule="auto"/>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 xml:space="preserve">to understand the </w:t>
      </w:r>
      <w:r w:rsidRPr="002040DB">
        <w:rPr>
          <w:rFonts w:ascii="Times New Roman" w:hAnsi="Times New Roman" w:cs="Times New Roman"/>
          <w:sz w:val="28"/>
          <w:szCs w:val="28"/>
          <w:lang w:val="en-US"/>
        </w:rPr>
        <w:t>application of biotechnological processes</w:t>
      </w:r>
    </w:p>
    <w:p w:rsidR="002040DB" w:rsidRPr="002040DB" w:rsidRDefault="002040DB" w:rsidP="002040DB">
      <w:pPr>
        <w:pStyle w:val="af"/>
        <w:widowControl w:val="0"/>
        <w:numPr>
          <w:ilvl w:val="0"/>
          <w:numId w:val="9"/>
        </w:numPr>
        <w:autoSpaceDE w:val="0"/>
        <w:autoSpaceDN w:val="0"/>
        <w:adjustRightInd w:val="0"/>
        <w:spacing w:after="0" w:line="240" w:lineRule="auto"/>
        <w:rPr>
          <w:rFonts w:ascii="Times New Roman" w:hAnsi="Times New Roman" w:cs="Times New Roman"/>
          <w:color w:val="000000"/>
          <w:sz w:val="28"/>
          <w:szCs w:val="28"/>
          <w:lang w:val="en-US"/>
        </w:rPr>
      </w:pPr>
      <w:proofErr w:type="gramStart"/>
      <w:r w:rsidRPr="002040DB">
        <w:rPr>
          <w:rFonts w:ascii="Times New Roman" w:hAnsi="Times New Roman" w:cs="Times New Roman"/>
          <w:sz w:val="28"/>
          <w:szCs w:val="28"/>
          <w:lang w:val="en-US"/>
        </w:rPr>
        <w:t>acquaintance</w:t>
      </w:r>
      <w:proofErr w:type="gramEnd"/>
      <w:r>
        <w:rPr>
          <w:rFonts w:ascii="Times New Roman" w:hAnsi="Times New Roman" w:cs="Times New Roman"/>
          <w:sz w:val="28"/>
          <w:szCs w:val="28"/>
          <w:lang w:val="en-US"/>
        </w:rPr>
        <w:t xml:space="preserve"> </w:t>
      </w:r>
      <w:r w:rsidRPr="002040DB">
        <w:rPr>
          <w:rFonts w:ascii="Times New Roman" w:hAnsi="Times New Roman" w:cs="Times New Roman"/>
          <w:sz w:val="28"/>
          <w:szCs w:val="28"/>
          <w:lang w:val="en-US"/>
        </w:rPr>
        <w:t>with the environmental problems.</w:t>
      </w:r>
    </w:p>
    <w:p w:rsidR="002040DB" w:rsidRPr="002040DB" w:rsidRDefault="002040DB" w:rsidP="002040DB">
      <w:pPr>
        <w:pStyle w:val="af"/>
        <w:widowControl w:val="0"/>
        <w:numPr>
          <w:ilvl w:val="0"/>
          <w:numId w:val="9"/>
        </w:numPr>
        <w:autoSpaceDE w:val="0"/>
        <w:autoSpaceDN w:val="0"/>
        <w:adjustRightInd w:val="0"/>
        <w:spacing w:after="0" w:line="240" w:lineRule="auto"/>
        <w:rPr>
          <w:rFonts w:ascii="Times New Roman" w:hAnsi="Times New Roman" w:cs="Times New Roman"/>
          <w:color w:val="000000"/>
          <w:sz w:val="28"/>
          <w:szCs w:val="28"/>
          <w:lang w:val="en-US"/>
        </w:rPr>
      </w:pPr>
      <w:proofErr w:type="gramStart"/>
      <w:r w:rsidRPr="002040DB">
        <w:rPr>
          <w:rFonts w:ascii="Times New Roman" w:hAnsi="Times New Roman" w:cs="Times New Roman"/>
          <w:color w:val="000000"/>
          <w:sz w:val="28"/>
          <w:szCs w:val="28"/>
          <w:lang w:val="en-US"/>
        </w:rPr>
        <w:t>to</w:t>
      </w:r>
      <w:proofErr w:type="gramEnd"/>
      <w:r w:rsidRPr="002040DB">
        <w:rPr>
          <w:rFonts w:ascii="Times New Roman" w:hAnsi="Times New Roman" w:cs="Times New Roman"/>
          <w:color w:val="000000"/>
          <w:sz w:val="28"/>
          <w:szCs w:val="28"/>
          <w:lang w:val="en-US"/>
        </w:rPr>
        <w:t xml:space="preserve"> know the methods of solving the </w:t>
      </w:r>
      <w:r w:rsidRPr="002040DB">
        <w:rPr>
          <w:rFonts w:ascii="Times New Roman" w:hAnsi="Times New Roman" w:cs="Times New Roman"/>
          <w:sz w:val="28"/>
          <w:szCs w:val="28"/>
          <w:lang w:val="en-US"/>
        </w:rPr>
        <w:t>environmental problems.</w:t>
      </w:r>
    </w:p>
    <w:p w:rsidR="002040DB" w:rsidRDefault="002040DB" w:rsidP="002040DB">
      <w:pPr>
        <w:pStyle w:val="af"/>
        <w:widowControl w:val="0"/>
        <w:autoSpaceDE w:val="0"/>
        <w:autoSpaceDN w:val="0"/>
        <w:adjustRightInd w:val="0"/>
        <w:spacing w:after="0" w:line="240" w:lineRule="auto"/>
        <w:rPr>
          <w:rFonts w:ascii="Times New Roman" w:hAnsi="Times New Roman" w:cs="Times New Roman"/>
          <w:sz w:val="28"/>
          <w:szCs w:val="28"/>
          <w:lang w:val="en-US"/>
        </w:rPr>
      </w:pPr>
    </w:p>
    <w:p w:rsidR="002040DB" w:rsidRPr="00105892" w:rsidRDefault="002040DB" w:rsidP="002040DB">
      <w:pPr>
        <w:spacing w:after="0" w:line="240" w:lineRule="auto"/>
        <w:ind w:left="567"/>
        <w:contextualSpacing/>
        <w:rPr>
          <w:rFonts w:ascii="Times New Roman" w:hAnsi="Times New Roman" w:cs="Times New Roman"/>
          <w:b/>
          <w:sz w:val="28"/>
          <w:szCs w:val="28"/>
          <w:lang w:val="en-US"/>
        </w:rPr>
      </w:pPr>
      <w:r w:rsidRPr="00105892">
        <w:rPr>
          <w:rFonts w:ascii="Times New Roman" w:hAnsi="Times New Roman" w:cs="Times New Roman"/>
          <w:b/>
          <w:sz w:val="28"/>
          <w:szCs w:val="28"/>
          <w:lang w:val="en-US"/>
        </w:rPr>
        <w:t xml:space="preserve">Grammar: </w:t>
      </w:r>
      <w:r w:rsidRPr="006C03D4">
        <w:rPr>
          <w:rFonts w:ascii="Times New Roman" w:hAnsi="Times New Roman" w:cs="Times New Roman"/>
          <w:sz w:val="28"/>
          <w:szCs w:val="28"/>
          <w:lang w:val="en-US"/>
        </w:rPr>
        <w:t>Plural nouns, Synonyms and Antonyms</w:t>
      </w:r>
    </w:p>
    <w:p w:rsidR="002040DB" w:rsidRDefault="006B3F05" w:rsidP="002040DB">
      <w:pPr>
        <w:spacing w:after="0" w:line="240" w:lineRule="auto"/>
        <w:ind w:left="567"/>
        <w:contextualSpacing/>
        <w:rPr>
          <w:rFonts w:ascii="Times New Roman" w:hAnsi="Times New Roman" w:cs="Times New Roman"/>
          <w:b/>
          <w:noProof/>
          <w:sz w:val="28"/>
          <w:szCs w:val="28"/>
          <w:lang w:val="en-US"/>
        </w:rPr>
      </w:pPr>
      <w:r>
        <w:rPr>
          <w:rFonts w:ascii="Times New Roman" w:hAnsi="Times New Roman" w:cs="Times New Roman"/>
          <w:b/>
          <w:noProof/>
          <w:sz w:val="28"/>
          <w:szCs w:val="28"/>
          <w:lang w:val="en-US"/>
        </w:rPr>
        <w:t xml:space="preserve"> </w:t>
      </w:r>
      <w:r w:rsidR="002040DB">
        <w:rPr>
          <w:rFonts w:ascii="Times New Roman" w:hAnsi="Times New Roman" w:cs="Times New Roman"/>
          <w:b/>
          <w:noProof/>
          <w:sz w:val="28"/>
          <w:szCs w:val="28"/>
        </w:rPr>
        <w:drawing>
          <wp:inline distT="0" distB="0" distL="0" distR="0">
            <wp:extent cx="5489863" cy="1049770"/>
            <wp:effectExtent l="19050" t="0" r="15587" b="0"/>
            <wp:docPr id="250" name="Схема 25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2" r:lo="rId53" r:qs="rId54" r:cs="rId55"/>
              </a:graphicData>
            </a:graphic>
          </wp:inline>
        </w:drawing>
      </w:r>
    </w:p>
    <w:p w:rsidR="006B3F05" w:rsidRDefault="005534E5" w:rsidP="002040DB">
      <w:pPr>
        <w:spacing w:after="0" w:line="240" w:lineRule="auto"/>
        <w:ind w:left="567"/>
        <w:contextualSpacing/>
        <w:rPr>
          <w:rFonts w:ascii="Times New Roman" w:hAnsi="Times New Roman" w:cs="Times New Roman"/>
          <w:b/>
          <w:noProof/>
          <w:sz w:val="28"/>
          <w:szCs w:val="28"/>
          <w:lang w:val="en-US"/>
        </w:rPr>
      </w:pPr>
      <w:r w:rsidRPr="005534E5">
        <w:rPr>
          <w:rFonts w:ascii="Times New Roman" w:hAnsi="Times New Roman" w:cs="Times New Roman"/>
          <w:b/>
          <w:noProof/>
          <w:sz w:val="28"/>
          <w:szCs w:val="28"/>
          <w:lang w:val="en-US" w:eastAsia="en-US"/>
        </w:rPr>
        <w:pict>
          <v:shape id="_x0000_s1147" type="#_x0000_t202" style="position:absolute;left:0;text-align:left;margin-left:26.05pt;margin-top:11.95pt;width:143pt;height:171.35pt;z-index:251748352;mso-width-relative:margin;mso-height-relative:margin">
            <v:textbox>
              <w:txbxContent>
                <w:p w:rsidR="00E16566" w:rsidRDefault="00E16566" w:rsidP="006B3F05">
                  <w:pPr>
                    <w:widowControl w:val="0"/>
                    <w:autoSpaceDE w:val="0"/>
                    <w:autoSpaceDN w:val="0"/>
                    <w:adjustRightInd w:val="0"/>
                    <w:spacing w:after="0" w:line="240" w:lineRule="auto"/>
                    <w:contextualSpacing/>
                    <w:rPr>
                      <w:rFonts w:ascii="Times New Roman" w:eastAsiaTheme="minorHAnsi" w:hAnsi="Times New Roman" w:cs="Times New Roman"/>
                      <w:color w:val="139CEB"/>
                      <w:sz w:val="28"/>
                      <w:szCs w:val="28"/>
                      <w:lang w:val="en-US" w:eastAsia="en-US"/>
                    </w:rPr>
                  </w:pPr>
                  <w:r w:rsidRPr="00F51209">
                    <w:rPr>
                      <w:rFonts w:ascii="Times New Roman" w:eastAsiaTheme="minorHAnsi" w:hAnsi="Times New Roman" w:cs="Times New Roman"/>
                      <w:color w:val="139CEB"/>
                      <w:sz w:val="28"/>
                      <w:szCs w:val="28"/>
                      <w:lang w:val="en-US" w:eastAsia="en-US"/>
                    </w:rPr>
                    <w:t>Word file</w:t>
                  </w:r>
                </w:p>
                <w:p w:rsidR="00E16566" w:rsidRPr="00F51209" w:rsidRDefault="00E16566" w:rsidP="006B3F05">
                  <w:pPr>
                    <w:widowControl w:val="0"/>
                    <w:autoSpaceDE w:val="0"/>
                    <w:autoSpaceDN w:val="0"/>
                    <w:adjustRightInd w:val="0"/>
                    <w:spacing w:after="0" w:line="240" w:lineRule="auto"/>
                    <w:contextualSpacing/>
                    <w:rPr>
                      <w:rFonts w:ascii="Times New Roman" w:eastAsiaTheme="minorHAnsi" w:hAnsi="Times New Roman" w:cs="Times New Roman"/>
                      <w:color w:val="139CEB"/>
                      <w:sz w:val="28"/>
                      <w:szCs w:val="28"/>
                      <w:lang w:val="en-US" w:eastAsia="en-US"/>
                    </w:rPr>
                  </w:pPr>
                  <w:r w:rsidRPr="00F51209">
                    <w:rPr>
                      <w:rFonts w:ascii="Times New Roman" w:eastAsiaTheme="minorHAnsi" w:hAnsi="Times New Roman" w:cs="Times New Roman"/>
                      <w:color w:val="139CEB"/>
                      <w:sz w:val="28"/>
                      <w:szCs w:val="28"/>
                      <w:lang w:val="en-US" w:eastAsia="en-US"/>
                    </w:rPr>
                    <w:t xml:space="preserve">Singular </w:t>
                  </w:r>
                  <w:r>
                    <w:rPr>
                      <w:rFonts w:ascii="Times New Roman" w:eastAsiaTheme="minorHAnsi" w:hAnsi="Times New Roman" w:cs="Times New Roman"/>
                      <w:color w:val="139CEB"/>
                      <w:sz w:val="28"/>
                      <w:szCs w:val="28"/>
                      <w:lang w:val="en-US" w:eastAsia="en-US"/>
                    </w:rPr>
                    <w:t xml:space="preserve">     </w:t>
                  </w:r>
                  <w:r w:rsidRPr="00F51209">
                    <w:rPr>
                      <w:rFonts w:ascii="Times New Roman" w:eastAsiaTheme="minorHAnsi" w:hAnsi="Times New Roman" w:cs="Times New Roman"/>
                      <w:color w:val="139CEB"/>
                      <w:sz w:val="28"/>
                      <w:szCs w:val="28"/>
                      <w:lang w:val="en-US" w:eastAsia="en-US"/>
                    </w:rPr>
                    <w:t xml:space="preserve">Plural </w:t>
                  </w:r>
                </w:p>
                <w:p w:rsidR="00E16566" w:rsidRDefault="00E16566" w:rsidP="006B3F05">
                  <w:pPr>
                    <w:spacing w:after="0" w:line="240" w:lineRule="auto"/>
                    <w:contextualSpacing/>
                    <w:rPr>
                      <w:rFonts w:ascii="Times New Roman" w:eastAsiaTheme="minorHAnsi" w:hAnsi="Times New Roman" w:cs="Times New Roman"/>
                      <w:b/>
                      <w:bCs/>
                      <w:color w:val="000000"/>
                      <w:sz w:val="28"/>
                      <w:szCs w:val="28"/>
                      <w:lang w:val="en-US" w:eastAsia="en-US"/>
                    </w:rPr>
                  </w:pPr>
                  <w:r w:rsidRPr="00F51209">
                    <w:rPr>
                      <w:rFonts w:ascii="Times New Roman" w:eastAsiaTheme="minorHAnsi" w:hAnsi="Times New Roman" w:cs="Times New Roman"/>
                      <w:color w:val="000000"/>
                      <w:sz w:val="28"/>
                      <w:szCs w:val="28"/>
                      <w:lang w:val="en-US" w:eastAsia="en-US"/>
                    </w:rPr>
                    <w:t>Bird</w:t>
                  </w:r>
                  <w:r>
                    <w:rPr>
                      <w:rFonts w:ascii="Times New Roman" w:eastAsiaTheme="minorHAnsi" w:hAnsi="Times New Roman" w:cs="Times New Roman"/>
                      <w:color w:val="000000"/>
                      <w:sz w:val="28"/>
                      <w:szCs w:val="28"/>
                      <w:lang w:val="en-US" w:eastAsia="en-US"/>
                    </w:rPr>
                    <w:t xml:space="preserve">             </w:t>
                  </w:r>
                  <w:r w:rsidRPr="00F51209">
                    <w:rPr>
                      <w:rFonts w:ascii="Times New Roman" w:eastAsiaTheme="minorHAnsi" w:hAnsi="Times New Roman" w:cs="Times New Roman"/>
                      <w:color w:val="000000"/>
                      <w:sz w:val="28"/>
                      <w:szCs w:val="28"/>
                      <w:lang w:val="en-US" w:eastAsia="en-US"/>
                    </w:rPr>
                    <w:t>bird</w:t>
                  </w:r>
                  <w:r w:rsidRPr="00F51209">
                    <w:rPr>
                      <w:rFonts w:ascii="Times New Roman" w:eastAsiaTheme="minorHAnsi" w:hAnsi="Times New Roman" w:cs="Times New Roman"/>
                      <w:b/>
                      <w:bCs/>
                      <w:color w:val="000000"/>
                      <w:sz w:val="28"/>
                      <w:szCs w:val="28"/>
                      <w:lang w:val="en-US" w:eastAsia="en-US"/>
                    </w:rPr>
                    <w:t xml:space="preserve">s </w:t>
                  </w:r>
                </w:p>
                <w:p w:rsidR="00E16566" w:rsidRDefault="00E16566" w:rsidP="006B3F05">
                  <w:pPr>
                    <w:spacing w:after="0" w:line="240" w:lineRule="auto"/>
                    <w:contextualSpacing/>
                    <w:rPr>
                      <w:rFonts w:ascii="Times New Roman" w:eastAsiaTheme="minorHAnsi" w:hAnsi="Times New Roman" w:cs="Times New Roman"/>
                      <w:b/>
                      <w:bCs/>
                      <w:color w:val="000000"/>
                      <w:sz w:val="28"/>
                      <w:szCs w:val="28"/>
                      <w:lang w:val="en-US" w:eastAsia="en-US"/>
                    </w:rPr>
                  </w:pPr>
                  <w:r w:rsidRPr="00F51209">
                    <w:rPr>
                      <w:rFonts w:ascii="Times New Roman" w:eastAsiaTheme="minorHAnsi" w:hAnsi="Times New Roman" w:cs="Times New Roman"/>
                      <w:color w:val="000000"/>
                      <w:sz w:val="28"/>
                      <w:szCs w:val="28"/>
                      <w:lang w:val="en-US" w:eastAsia="en-US"/>
                    </w:rPr>
                    <w:t>Broom</w:t>
                  </w:r>
                  <w:r>
                    <w:rPr>
                      <w:rFonts w:ascii="Times New Roman" w:eastAsiaTheme="minorHAnsi" w:hAnsi="Times New Roman" w:cs="Times New Roman"/>
                      <w:color w:val="000000"/>
                      <w:sz w:val="28"/>
                      <w:szCs w:val="28"/>
                      <w:lang w:val="en-US" w:eastAsia="en-US"/>
                    </w:rPr>
                    <w:t xml:space="preserve">         </w:t>
                  </w:r>
                  <w:r w:rsidRPr="00F51209">
                    <w:rPr>
                      <w:rFonts w:ascii="Times New Roman" w:eastAsiaTheme="minorHAnsi" w:hAnsi="Times New Roman" w:cs="Times New Roman"/>
                      <w:color w:val="000000"/>
                      <w:sz w:val="28"/>
                      <w:szCs w:val="28"/>
                      <w:lang w:val="en-US" w:eastAsia="en-US"/>
                    </w:rPr>
                    <w:t>broom</w:t>
                  </w:r>
                  <w:r w:rsidRPr="00F51209">
                    <w:rPr>
                      <w:rFonts w:ascii="Times New Roman" w:eastAsiaTheme="minorHAnsi" w:hAnsi="Times New Roman" w:cs="Times New Roman"/>
                      <w:b/>
                      <w:bCs/>
                      <w:color w:val="000000"/>
                      <w:sz w:val="28"/>
                      <w:szCs w:val="28"/>
                      <w:lang w:val="en-US" w:eastAsia="en-US"/>
                    </w:rPr>
                    <w:t xml:space="preserve">s </w:t>
                  </w:r>
                </w:p>
                <w:p w:rsidR="00E16566" w:rsidRDefault="00E16566" w:rsidP="006B3F05">
                  <w:pPr>
                    <w:spacing w:after="0" w:line="240" w:lineRule="auto"/>
                    <w:contextualSpacing/>
                    <w:rPr>
                      <w:rFonts w:ascii="Times New Roman" w:eastAsiaTheme="minorHAnsi" w:hAnsi="Times New Roman" w:cs="Times New Roman"/>
                      <w:b/>
                      <w:bCs/>
                      <w:color w:val="000000"/>
                      <w:sz w:val="28"/>
                      <w:szCs w:val="28"/>
                      <w:lang w:val="en-US" w:eastAsia="en-US"/>
                    </w:rPr>
                  </w:pPr>
                  <w:r w:rsidRPr="00F51209">
                    <w:rPr>
                      <w:rFonts w:ascii="Times New Roman" w:eastAsiaTheme="minorHAnsi" w:hAnsi="Times New Roman" w:cs="Times New Roman"/>
                      <w:color w:val="000000"/>
                      <w:sz w:val="28"/>
                      <w:szCs w:val="28"/>
                      <w:lang w:val="en-US" w:eastAsia="en-US"/>
                    </w:rPr>
                    <w:t>Camel</w:t>
                  </w:r>
                  <w:r>
                    <w:rPr>
                      <w:rFonts w:ascii="Times New Roman" w:eastAsiaTheme="minorHAnsi" w:hAnsi="Times New Roman" w:cs="Times New Roman"/>
                      <w:color w:val="000000"/>
                      <w:sz w:val="28"/>
                      <w:szCs w:val="28"/>
                      <w:lang w:val="en-US" w:eastAsia="en-US"/>
                    </w:rPr>
                    <w:t xml:space="preserve">         </w:t>
                  </w:r>
                  <w:r w:rsidRPr="00F51209">
                    <w:rPr>
                      <w:rFonts w:ascii="Times New Roman" w:eastAsiaTheme="minorHAnsi" w:hAnsi="Times New Roman" w:cs="Times New Roman"/>
                      <w:color w:val="000000"/>
                      <w:sz w:val="28"/>
                      <w:szCs w:val="28"/>
                      <w:lang w:val="en-US" w:eastAsia="en-US"/>
                    </w:rPr>
                    <w:t>camel</w:t>
                  </w:r>
                  <w:r w:rsidRPr="00F51209">
                    <w:rPr>
                      <w:rFonts w:ascii="Times New Roman" w:eastAsiaTheme="minorHAnsi" w:hAnsi="Times New Roman" w:cs="Times New Roman"/>
                      <w:b/>
                      <w:bCs/>
                      <w:color w:val="000000"/>
                      <w:sz w:val="28"/>
                      <w:szCs w:val="28"/>
                      <w:lang w:val="en-US" w:eastAsia="en-US"/>
                    </w:rPr>
                    <w:t xml:space="preserve">s </w:t>
                  </w:r>
                </w:p>
                <w:p w:rsidR="00E16566" w:rsidRDefault="00E16566" w:rsidP="006B3F05">
                  <w:pPr>
                    <w:spacing w:after="0" w:line="240" w:lineRule="auto"/>
                    <w:contextualSpacing/>
                    <w:rPr>
                      <w:rFonts w:ascii="Times New Roman" w:eastAsiaTheme="minorHAnsi" w:hAnsi="Times New Roman" w:cs="Times New Roman"/>
                      <w:b/>
                      <w:bCs/>
                      <w:color w:val="000000"/>
                      <w:sz w:val="28"/>
                      <w:szCs w:val="28"/>
                      <w:lang w:val="en-US" w:eastAsia="en-US"/>
                    </w:rPr>
                  </w:pPr>
                  <w:r w:rsidRPr="00F51209">
                    <w:rPr>
                      <w:rFonts w:ascii="Times New Roman" w:eastAsiaTheme="minorHAnsi" w:hAnsi="Times New Roman" w:cs="Times New Roman"/>
                      <w:color w:val="000000"/>
                      <w:sz w:val="28"/>
                      <w:szCs w:val="28"/>
                      <w:lang w:val="en-US" w:eastAsia="en-US"/>
                    </w:rPr>
                    <w:t>Desk</w:t>
                  </w:r>
                  <w:r>
                    <w:rPr>
                      <w:rFonts w:ascii="Times New Roman" w:eastAsiaTheme="minorHAnsi" w:hAnsi="Times New Roman" w:cs="Times New Roman"/>
                      <w:color w:val="000000"/>
                      <w:sz w:val="28"/>
                      <w:szCs w:val="28"/>
                      <w:lang w:val="en-US" w:eastAsia="en-US"/>
                    </w:rPr>
                    <w:t xml:space="preserve">           </w:t>
                  </w:r>
                  <w:r w:rsidRPr="00F51209">
                    <w:rPr>
                      <w:rFonts w:ascii="Times New Roman" w:eastAsiaTheme="minorHAnsi" w:hAnsi="Times New Roman" w:cs="Times New Roman"/>
                      <w:color w:val="000000"/>
                      <w:sz w:val="28"/>
                      <w:szCs w:val="28"/>
                      <w:lang w:val="en-US" w:eastAsia="en-US"/>
                    </w:rPr>
                    <w:t>desk</w:t>
                  </w:r>
                  <w:r w:rsidRPr="00F51209">
                    <w:rPr>
                      <w:rFonts w:ascii="Times New Roman" w:eastAsiaTheme="minorHAnsi" w:hAnsi="Times New Roman" w:cs="Times New Roman"/>
                      <w:b/>
                      <w:bCs/>
                      <w:color w:val="000000"/>
                      <w:sz w:val="28"/>
                      <w:szCs w:val="28"/>
                      <w:lang w:val="en-US" w:eastAsia="en-US"/>
                    </w:rPr>
                    <w:t xml:space="preserve">s </w:t>
                  </w:r>
                </w:p>
                <w:p w:rsidR="00E16566" w:rsidRDefault="00E16566" w:rsidP="006B3F05">
                  <w:pPr>
                    <w:spacing w:after="0" w:line="240" w:lineRule="auto"/>
                    <w:contextualSpacing/>
                    <w:rPr>
                      <w:rFonts w:ascii="Times New Roman" w:eastAsiaTheme="minorHAnsi" w:hAnsi="Times New Roman" w:cs="Times New Roman"/>
                      <w:b/>
                      <w:bCs/>
                      <w:color w:val="000000"/>
                      <w:sz w:val="28"/>
                      <w:szCs w:val="28"/>
                      <w:lang w:val="en-US" w:eastAsia="en-US"/>
                    </w:rPr>
                  </w:pPr>
                  <w:r w:rsidRPr="00F51209">
                    <w:rPr>
                      <w:rFonts w:ascii="Times New Roman" w:eastAsiaTheme="minorHAnsi" w:hAnsi="Times New Roman" w:cs="Times New Roman"/>
                      <w:color w:val="000000"/>
                      <w:sz w:val="28"/>
                      <w:szCs w:val="28"/>
                      <w:lang w:val="en-US" w:eastAsia="en-US"/>
                    </w:rPr>
                    <w:t>Doll</w:t>
                  </w:r>
                  <w:r>
                    <w:rPr>
                      <w:rFonts w:ascii="Times New Roman" w:eastAsiaTheme="minorHAnsi" w:hAnsi="Times New Roman" w:cs="Times New Roman"/>
                      <w:color w:val="000000"/>
                      <w:sz w:val="28"/>
                      <w:szCs w:val="28"/>
                      <w:lang w:val="en-US" w:eastAsia="en-US"/>
                    </w:rPr>
                    <w:t xml:space="preserve">            </w:t>
                  </w:r>
                  <w:r w:rsidRPr="00F51209">
                    <w:rPr>
                      <w:rFonts w:ascii="Times New Roman" w:eastAsiaTheme="minorHAnsi" w:hAnsi="Times New Roman" w:cs="Times New Roman"/>
                      <w:color w:val="000000"/>
                      <w:sz w:val="28"/>
                      <w:szCs w:val="28"/>
                      <w:lang w:val="en-US" w:eastAsia="en-US"/>
                    </w:rPr>
                    <w:t>doll</w:t>
                  </w:r>
                  <w:r w:rsidRPr="00F51209">
                    <w:rPr>
                      <w:rFonts w:ascii="Times New Roman" w:eastAsiaTheme="minorHAnsi" w:hAnsi="Times New Roman" w:cs="Times New Roman"/>
                      <w:b/>
                      <w:bCs/>
                      <w:color w:val="000000"/>
                      <w:sz w:val="28"/>
                      <w:szCs w:val="28"/>
                      <w:lang w:val="en-US" w:eastAsia="en-US"/>
                    </w:rPr>
                    <w:t xml:space="preserve">s </w:t>
                  </w:r>
                </w:p>
                <w:p w:rsidR="00E16566" w:rsidRDefault="00E16566" w:rsidP="006B3F05">
                  <w:pPr>
                    <w:spacing w:after="0" w:line="240" w:lineRule="auto"/>
                    <w:contextualSpacing/>
                    <w:rPr>
                      <w:rFonts w:ascii="Times New Roman" w:eastAsiaTheme="minorHAnsi" w:hAnsi="Times New Roman" w:cs="Times New Roman"/>
                      <w:b/>
                      <w:bCs/>
                      <w:color w:val="000000"/>
                      <w:sz w:val="28"/>
                      <w:szCs w:val="28"/>
                      <w:lang w:val="en-US" w:eastAsia="en-US"/>
                    </w:rPr>
                  </w:pPr>
                  <w:r w:rsidRPr="00F51209">
                    <w:rPr>
                      <w:rFonts w:ascii="Times New Roman" w:eastAsiaTheme="minorHAnsi" w:hAnsi="Times New Roman" w:cs="Times New Roman"/>
                      <w:color w:val="000000"/>
                      <w:sz w:val="28"/>
                      <w:szCs w:val="28"/>
                      <w:lang w:val="en-US" w:eastAsia="en-US"/>
                    </w:rPr>
                    <w:t>Egg</w:t>
                  </w:r>
                  <w:r>
                    <w:rPr>
                      <w:rFonts w:ascii="Times New Roman" w:eastAsiaTheme="minorHAnsi" w:hAnsi="Times New Roman" w:cs="Times New Roman"/>
                      <w:color w:val="000000"/>
                      <w:sz w:val="28"/>
                      <w:szCs w:val="28"/>
                      <w:lang w:val="en-US" w:eastAsia="en-US"/>
                    </w:rPr>
                    <w:t xml:space="preserve">             </w:t>
                  </w:r>
                  <w:r w:rsidRPr="00F51209">
                    <w:rPr>
                      <w:rFonts w:ascii="Times New Roman" w:eastAsiaTheme="minorHAnsi" w:hAnsi="Times New Roman" w:cs="Times New Roman"/>
                      <w:color w:val="000000"/>
                      <w:sz w:val="28"/>
                      <w:szCs w:val="28"/>
                      <w:lang w:val="en-US" w:eastAsia="en-US"/>
                    </w:rPr>
                    <w:t>egg</w:t>
                  </w:r>
                  <w:r w:rsidRPr="00F51209">
                    <w:rPr>
                      <w:rFonts w:ascii="Times New Roman" w:eastAsiaTheme="minorHAnsi" w:hAnsi="Times New Roman" w:cs="Times New Roman"/>
                      <w:b/>
                      <w:bCs/>
                      <w:color w:val="000000"/>
                      <w:sz w:val="28"/>
                      <w:szCs w:val="28"/>
                      <w:lang w:val="en-US" w:eastAsia="en-US"/>
                    </w:rPr>
                    <w:t xml:space="preserve">s </w:t>
                  </w:r>
                </w:p>
                <w:p w:rsidR="00E16566" w:rsidRDefault="00E16566" w:rsidP="006B3F05">
                  <w:pPr>
                    <w:spacing w:after="0" w:line="240" w:lineRule="auto"/>
                    <w:contextualSpacing/>
                    <w:rPr>
                      <w:rFonts w:ascii="Times New Roman" w:eastAsiaTheme="minorHAnsi" w:hAnsi="Times New Roman" w:cs="Times New Roman"/>
                      <w:b/>
                      <w:bCs/>
                      <w:color w:val="000000"/>
                      <w:sz w:val="28"/>
                      <w:szCs w:val="28"/>
                      <w:lang w:val="en-US" w:eastAsia="en-US"/>
                    </w:rPr>
                  </w:pPr>
                  <w:proofErr w:type="spellStart"/>
                  <w:r w:rsidRPr="00F51209">
                    <w:rPr>
                      <w:rFonts w:ascii="Times New Roman" w:eastAsiaTheme="minorHAnsi" w:hAnsi="Times New Roman" w:cs="Times New Roman"/>
                      <w:color w:val="000000"/>
                      <w:sz w:val="28"/>
                      <w:szCs w:val="28"/>
                      <w:lang w:val="en-US" w:eastAsia="en-US"/>
                    </w:rPr>
                    <w:t>Ower</w:t>
                  </w:r>
                  <w:proofErr w:type="spellEnd"/>
                  <w:r>
                    <w:rPr>
                      <w:rFonts w:ascii="Times New Roman" w:eastAsiaTheme="minorHAnsi" w:hAnsi="Times New Roman" w:cs="Times New Roman"/>
                      <w:color w:val="000000"/>
                      <w:sz w:val="28"/>
                      <w:szCs w:val="28"/>
                      <w:lang w:val="en-US" w:eastAsia="en-US"/>
                    </w:rPr>
                    <w:t xml:space="preserve">          </w:t>
                  </w:r>
                  <w:proofErr w:type="spellStart"/>
                  <w:r w:rsidRPr="00F51209">
                    <w:rPr>
                      <w:rFonts w:ascii="Times New Roman" w:eastAsiaTheme="minorHAnsi" w:hAnsi="Times New Roman" w:cs="Times New Roman"/>
                      <w:color w:val="000000"/>
                      <w:sz w:val="28"/>
                      <w:szCs w:val="28"/>
                      <w:lang w:val="en-US" w:eastAsia="en-US"/>
                    </w:rPr>
                    <w:t>ower</w:t>
                  </w:r>
                  <w:r w:rsidRPr="00F51209">
                    <w:rPr>
                      <w:rFonts w:ascii="Times New Roman" w:eastAsiaTheme="minorHAnsi" w:hAnsi="Times New Roman" w:cs="Times New Roman"/>
                      <w:b/>
                      <w:bCs/>
                      <w:color w:val="000000"/>
                      <w:sz w:val="28"/>
                      <w:szCs w:val="28"/>
                      <w:lang w:val="en-US" w:eastAsia="en-US"/>
                    </w:rPr>
                    <w:t>s</w:t>
                  </w:r>
                  <w:proofErr w:type="spellEnd"/>
                </w:p>
                <w:p w:rsidR="00E16566" w:rsidRPr="006B3F05" w:rsidRDefault="00E16566" w:rsidP="006B3F05">
                  <w:pPr>
                    <w:spacing w:after="0" w:line="240" w:lineRule="auto"/>
                    <w:contextualSpacing/>
                    <w:rPr>
                      <w:lang w:val="en-US"/>
                    </w:rPr>
                  </w:pPr>
                  <w:r w:rsidRPr="00F51209">
                    <w:rPr>
                      <w:rFonts w:ascii="Times New Roman" w:eastAsiaTheme="minorHAnsi" w:hAnsi="Times New Roman" w:cs="Times New Roman"/>
                      <w:color w:val="000000"/>
                      <w:sz w:val="28"/>
                      <w:szCs w:val="28"/>
                      <w:lang w:val="en-US" w:eastAsia="en-US"/>
                    </w:rPr>
                    <w:t>Fork</w:t>
                  </w:r>
                  <w:r>
                    <w:rPr>
                      <w:rFonts w:ascii="Times New Roman" w:eastAsiaTheme="minorHAnsi" w:hAnsi="Times New Roman" w:cs="Times New Roman"/>
                      <w:color w:val="000000"/>
                      <w:sz w:val="28"/>
                      <w:szCs w:val="28"/>
                      <w:lang w:val="en-US" w:eastAsia="en-US"/>
                    </w:rPr>
                    <w:t xml:space="preserve">           </w:t>
                  </w:r>
                  <w:r w:rsidRPr="00F51209">
                    <w:rPr>
                      <w:rFonts w:ascii="Times New Roman" w:eastAsiaTheme="minorHAnsi" w:hAnsi="Times New Roman" w:cs="Times New Roman"/>
                      <w:color w:val="000000"/>
                      <w:sz w:val="28"/>
                      <w:szCs w:val="28"/>
                      <w:lang w:val="en-US" w:eastAsia="en-US"/>
                    </w:rPr>
                    <w:t>fork</w:t>
                  </w:r>
                  <w:r w:rsidRPr="00F51209">
                    <w:rPr>
                      <w:rFonts w:ascii="Times New Roman" w:eastAsiaTheme="minorHAnsi" w:hAnsi="Times New Roman" w:cs="Times New Roman"/>
                      <w:b/>
                      <w:bCs/>
                      <w:color w:val="000000"/>
                      <w:sz w:val="28"/>
                      <w:szCs w:val="28"/>
                      <w:lang w:val="en-US" w:eastAsia="en-US"/>
                    </w:rPr>
                    <w:t xml:space="preserve">s </w:t>
                  </w:r>
                </w:p>
                <w:p w:rsidR="00E16566" w:rsidRDefault="00E16566"/>
              </w:txbxContent>
            </v:textbox>
          </v:shape>
        </w:pict>
      </w:r>
    </w:p>
    <w:p w:rsidR="006B3F05" w:rsidRDefault="006B3F05" w:rsidP="002040DB">
      <w:pPr>
        <w:spacing w:after="0" w:line="240" w:lineRule="auto"/>
        <w:ind w:left="567"/>
        <w:contextualSpacing/>
        <w:rPr>
          <w:rFonts w:ascii="Times New Roman" w:hAnsi="Times New Roman" w:cs="Times New Roman"/>
          <w:b/>
          <w:noProof/>
          <w:sz w:val="28"/>
          <w:szCs w:val="28"/>
          <w:lang w:val="en-US"/>
        </w:rPr>
      </w:pPr>
    </w:p>
    <w:p w:rsidR="006B3F05" w:rsidRDefault="006B3F05" w:rsidP="002040DB">
      <w:pPr>
        <w:spacing w:after="0" w:line="240" w:lineRule="auto"/>
        <w:ind w:left="567"/>
        <w:contextualSpacing/>
        <w:rPr>
          <w:rFonts w:ascii="Times New Roman" w:hAnsi="Times New Roman" w:cs="Times New Roman"/>
          <w:b/>
          <w:noProof/>
          <w:sz w:val="28"/>
          <w:szCs w:val="28"/>
          <w:lang w:val="en-US"/>
        </w:rPr>
      </w:pPr>
    </w:p>
    <w:p w:rsidR="006B3F05" w:rsidRDefault="006B3F05" w:rsidP="002040DB">
      <w:pPr>
        <w:spacing w:after="0" w:line="240" w:lineRule="auto"/>
        <w:ind w:left="567"/>
        <w:contextualSpacing/>
        <w:rPr>
          <w:rFonts w:ascii="Times New Roman" w:hAnsi="Times New Roman" w:cs="Times New Roman"/>
          <w:b/>
          <w:noProof/>
          <w:sz w:val="28"/>
          <w:szCs w:val="28"/>
          <w:lang w:val="en-US"/>
        </w:rPr>
      </w:pPr>
    </w:p>
    <w:p w:rsidR="006B3F05" w:rsidRDefault="006B3F05" w:rsidP="002040DB">
      <w:pPr>
        <w:spacing w:after="0" w:line="240" w:lineRule="auto"/>
        <w:ind w:left="567"/>
        <w:contextualSpacing/>
        <w:rPr>
          <w:rFonts w:ascii="Times New Roman" w:hAnsi="Times New Roman" w:cs="Times New Roman"/>
          <w:b/>
          <w:noProof/>
          <w:sz w:val="28"/>
          <w:szCs w:val="28"/>
          <w:lang w:val="en-US"/>
        </w:rPr>
      </w:pPr>
    </w:p>
    <w:p w:rsidR="006B3F05" w:rsidRDefault="006B3F05" w:rsidP="002040DB">
      <w:pPr>
        <w:spacing w:after="0" w:line="240" w:lineRule="auto"/>
        <w:ind w:left="567"/>
        <w:contextualSpacing/>
        <w:rPr>
          <w:rFonts w:ascii="Times New Roman" w:hAnsi="Times New Roman" w:cs="Times New Roman"/>
          <w:b/>
          <w:noProof/>
          <w:sz w:val="28"/>
          <w:szCs w:val="28"/>
          <w:lang w:val="en-US"/>
        </w:rPr>
      </w:pPr>
    </w:p>
    <w:p w:rsidR="006B3F05" w:rsidRDefault="006B3F05" w:rsidP="002040DB">
      <w:pPr>
        <w:spacing w:after="0" w:line="240" w:lineRule="auto"/>
        <w:ind w:left="567"/>
        <w:contextualSpacing/>
        <w:rPr>
          <w:rFonts w:ascii="Times New Roman" w:hAnsi="Times New Roman" w:cs="Times New Roman"/>
          <w:b/>
          <w:noProof/>
          <w:sz w:val="28"/>
          <w:szCs w:val="28"/>
          <w:lang w:val="en-US"/>
        </w:rPr>
      </w:pPr>
    </w:p>
    <w:p w:rsidR="006B3F05" w:rsidRDefault="006B3F05" w:rsidP="002040DB">
      <w:pPr>
        <w:spacing w:after="0" w:line="240" w:lineRule="auto"/>
        <w:ind w:left="567"/>
        <w:contextualSpacing/>
        <w:rPr>
          <w:rFonts w:ascii="Times New Roman" w:hAnsi="Times New Roman" w:cs="Times New Roman"/>
          <w:b/>
          <w:noProof/>
          <w:sz w:val="28"/>
          <w:szCs w:val="28"/>
          <w:lang w:val="en-US"/>
        </w:rPr>
      </w:pPr>
    </w:p>
    <w:p w:rsidR="006B3F05" w:rsidRDefault="006B3F05" w:rsidP="002040DB">
      <w:pPr>
        <w:spacing w:after="0" w:line="240" w:lineRule="auto"/>
        <w:ind w:left="567"/>
        <w:contextualSpacing/>
        <w:rPr>
          <w:rFonts w:ascii="Times New Roman" w:hAnsi="Times New Roman" w:cs="Times New Roman"/>
          <w:b/>
          <w:noProof/>
          <w:sz w:val="28"/>
          <w:szCs w:val="28"/>
          <w:lang w:val="en-US"/>
        </w:rPr>
      </w:pPr>
    </w:p>
    <w:p w:rsidR="006B3F05" w:rsidRDefault="006B3F05" w:rsidP="002040DB">
      <w:pPr>
        <w:spacing w:after="0" w:line="240" w:lineRule="auto"/>
        <w:ind w:left="567"/>
        <w:contextualSpacing/>
        <w:rPr>
          <w:rFonts w:ascii="Times New Roman" w:hAnsi="Times New Roman" w:cs="Times New Roman"/>
          <w:b/>
          <w:noProof/>
          <w:sz w:val="28"/>
          <w:szCs w:val="28"/>
          <w:lang w:val="en-US"/>
        </w:rPr>
      </w:pPr>
    </w:p>
    <w:p w:rsidR="006B3F05" w:rsidRDefault="006B3F05" w:rsidP="002040DB">
      <w:pPr>
        <w:spacing w:after="0" w:line="240" w:lineRule="auto"/>
        <w:ind w:left="567"/>
        <w:contextualSpacing/>
        <w:rPr>
          <w:rFonts w:ascii="Times New Roman" w:hAnsi="Times New Roman" w:cs="Times New Roman"/>
          <w:b/>
          <w:noProof/>
          <w:sz w:val="28"/>
          <w:szCs w:val="28"/>
          <w:lang w:val="en-US"/>
        </w:rPr>
      </w:pPr>
    </w:p>
    <w:p w:rsidR="006B3F05" w:rsidRDefault="006B3F05" w:rsidP="002040DB">
      <w:pPr>
        <w:spacing w:after="0" w:line="240" w:lineRule="auto"/>
        <w:ind w:left="567"/>
        <w:contextualSpacing/>
        <w:rPr>
          <w:rFonts w:ascii="Times New Roman" w:hAnsi="Times New Roman" w:cs="Times New Roman"/>
          <w:b/>
          <w:noProof/>
          <w:sz w:val="28"/>
          <w:szCs w:val="28"/>
          <w:lang w:val="en-US"/>
        </w:rPr>
      </w:pPr>
    </w:p>
    <w:p w:rsidR="006B3F05" w:rsidRPr="00105892" w:rsidRDefault="006B3F05" w:rsidP="001159E0">
      <w:pPr>
        <w:pStyle w:val="ae"/>
        <w:ind w:firstLine="567"/>
        <w:jc w:val="both"/>
        <w:rPr>
          <w:rFonts w:ascii="Times New Roman" w:hAnsi="Times New Roman" w:cs="Times New Roman"/>
          <w:sz w:val="28"/>
          <w:szCs w:val="28"/>
          <w:lang w:val="en-US"/>
        </w:rPr>
      </w:pPr>
      <w:r>
        <w:rPr>
          <w:rFonts w:ascii="Times New Roman" w:hAnsi="Times New Roman" w:cs="Times New Roman"/>
          <w:b/>
          <w:sz w:val="28"/>
          <w:szCs w:val="28"/>
          <w:lang w:val="en-US"/>
        </w:rPr>
        <w:tab/>
      </w:r>
      <w:r w:rsidRPr="00105892">
        <w:rPr>
          <w:rFonts w:ascii="Times New Roman" w:hAnsi="Times New Roman" w:cs="Times New Roman"/>
          <w:sz w:val="28"/>
          <w:szCs w:val="28"/>
          <w:lang w:val="en-US"/>
        </w:rPr>
        <w:t>Dead material and wastes from animals and plants are usually degraded into smaller molecules by living organisms. The same organisms degrade many wastes from human activities too. However, some are not easily broken down, including many compounds synthesized within the last century, and they accumulate to offensive levels, or pose human health hazards, or are toxic to other living things.</w:t>
      </w:r>
    </w:p>
    <w:p w:rsidR="006B3F05" w:rsidRPr="00105892" w:rsidRDefault="006B3F05" w:rsidP="001159E0">
      <w:pPr>
        <w:pStyle w:val="ae"/>
        <w:ind w:firstLine="708"/>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Domestic and industrial wastes are buried, incinerated or dumped in rivers and seas. We know that this is not a satisfactory long-term solution. Dumping is cheap but creates new problems as harmful compounds accumulate and some fairly harmless compounds may be converted into more harmful materials. </w:t>
      </w:r>
      <w:r w:rsidRPr="00105892">
        <w:rPr>
          <w:rFonts w:ascii="Times New Roman" w:hAnsi="Times New Roman" w:cs="Times New Roman"/>
          <w:sz w:val="28"/>
          <w:szCs w:val="28"/>
          <w:lang w:val="en-US"/>
        </w:rPr>
        <w:lastRenderedPageBreak/>
        <w:t>Mercury, lead and other metals, and some pesticides are taken up by living things from low levels in the environment. These pollutants accumulate within the organisms and are passed on to other animals higher in a food chain, where the concentration may be harmful (bioaccumulation).</w:t>
      </w:r>
    </w:p>
    <w:p w:rsidR="006B3F05" w:rsidRPr="00105892" w:rsidRDefault="006B3F05" w:rsidP="006B3F05">
      <w:pPr>
        <w:pStyle w:val="ae"/>
        <w:ind w:firstLine="567"/>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 second issue is the spread of disease by wastes. Human health has improved significantly over the last 150 years and there are far fewer deaths from infectious disease. The single most important factor contributing to this is clean water, uncontaminated by harmful organisms carried in sewage. Where water supplies are contaminated by sewage, tens of thousands of people die each day from water-linked diseases including typhoid, diarrhea, cholera, guinea worm and river blindness. Many more are ill, reducing the workforce and straining </w:t>
      </w:r>
      <w:proofErr w:type="spellStart"/>
      <w:r w:rsidRPr="00105892">
        <w:rPr>
          <w:rFonts w:ascii="Times New Roman" w:hAnsi="Times New Roman" w:cs="Times New Roman"/>
          <w:sz w:val="28"/>
          <w:szCs w:val="28"/>
          <w:lang w:val="en-US"/>
        </w:rPr>
        <w:t>resources.The</w:t>
      </w:r>
      <w:proofErr w:type="spellEnd"/>
      <w:r w:rsidRPr="00105892">
        <w:rPr>
          <w:rFonts w:ascii="Times New Roman" w:hAnsi="Times New Roman" w:cs="Times New Roman"/>
          <w:sz w:val="28"/>
          <w:szCs w:val="28"/>
          <w:lang w:val="en-US"/>
        </w:rPr>
        <w:t xml:space="preserve"> same microorganisms that decay natural wastes are widely used to treat sewage and increasingly to deal with pollutants and harmful chemicals. They are also harnessed to make useful products from wastes and to clean up the environment.      </w:t>
      </w:r>
    </w:p>
    <w:p w:rsidR="006B3F05" w:rsidRPr="00105892" w:rsidRDefault="006B3F05" w:rsidP="006B3F05">
      <w:pPr>
        <w:pStyle w:val="ae"/>
        <w:ind w:firstLine="567"/>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Water in rivers and lakes carries silt, grit, dissolved salts, vegetation fragments, and soil microorganisms brought by rainwater run-off. Open water has few nutrients, which limits the number of microorganisms that can grow there, but nitrogen-fixing </w:t>
      </w:r>
      <w:proofErr w:type="spellStart"/>
      <w:r w:rsidRPr="00105892">
        <w:rPr>
          <w:rFonts w:ascii="Times New Roman" w:hAnsi="Times New Roman" w:cs="Times New Roman"/>
          <w:sz w:val="28"/>
          <w:szCs w:val="28"/>
          <w:lang w:val="en-US"/>
        </w:rPr>
        <w:t>photosynthesisers</w:t>
      </w:r>
      <w:proofErr w:type="spellEnd"/>
      <w:r w:rsidRPr="00105892">
        <w:rPr>
          <w:rFonts w:ascii="Times New Roman" w:hAnsi="Times New Roman" w:cs="Times New Roman"/>
          <w:sz w:val="28"/>
          <w:szCs w:val="28"/>
          <w:lang w:val="en-US"/>
        </w:rPr>
        <w:t xml:space="preserve"> such as </w:t>
      </w:r>
      <w:proofErr w:type="spellStart"/>
      <w:r w:rsidRPr="00105892">
        <w:rPr>
          <w:rFonts w:ascii="Times New Roman" w:hAnsi="Times New Roman" w:cs="Times New Roman"/>
          <w:sz w:val="28"/>
          <w:szCs w:val="28"/>
          <w:lang w:val="en-US"/>
        </w:rPr>
        <w:t>cyanobacteria</w:t>
      </w:r>
      <w:proofErr w:type="spellEnd"/>
      <w:r w:rsidRPr="00105892">
        <w:rPr>
          <w:rFonts w:ascii="Times New Roman" w:hAnsi="Times New Roman" w:cs="Times New Roman"/>
          <w:sz w:val="28"/>
          <w:szCs w:val="28"/>
          <w:lang w:val="en-US"/>
        </w:rPr>
        <w:t xml:space="preserve"> thrive in the warmer surface waters. There are nutrients trapped in crevices between dead wood and stones on the beds of lakes and rivers. Here, microorganisms secrete enzymes into their immediate surroundings to break down organic material and absorb the soluble molecules produced. Enzymes work more effectively in crevices because they are not dispersed. These microorganisms include soil bacteria such as Streptomyces and Bacillus species washed into the water by rain. Very deep or very turbid waters may have very low oxygen concentrations near the bottom; only microorganisms that can respire anaerobically live there.</w:t>
      </w:r>
    </w:p>
    <w:p w:rsidR="001159E0" w:rsidRDefault="006B3F05" w:rsidP="001159E0">
      <w:pPr>
        <w:pStyle w:val="ae"/>
        <w:ind w:firstLine="567"/>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Domestic water and sewage has been used to irrigate crops for thousands of years. A well-managed system will also help to protect clean drinking water supplies and add humus, nitrates and phosphates to the soil, reducing the need for </w:t>
      </w:r>
      <w:proofErr w:type="spellStart"/>
      <w:r w:rsidRPr="00105892">
        <w:rPr>
          <w:rFonts w:ascii="Times New Roman" w:hAnsi="Times New Roman" w:cs="Times New Roman"/>
          <w:sz w:val="28"/>
          <w:szCs w:val="28"/>
          <w:lang w:val="en-US"/>
        </w:rPr>
        <w:t>fertilisers</w:t>
      </w:r>
      <w:proofErr w:type="spellEnd"/>
      <w:r w:rsidRPr="00105892">
        <w:rPr>
          <w:rFonts w:ascii="Times New Roman" w:hAnsi="Times New Roman" w:cs="Times New Roman"/>
          <w:sz w:val="28"/>
          <w:szCs w:val="28"/>
          <w:lang w:val="en-US"/>
        </w:rPr>
        <w:t>. Higher numbers of organisms are acceptable in water used for crops such as trees and cotton but it is better for irrigation water to be free from harmful organisms to reduce risk to field workers, crop handlers, local people and eventually consumers. Care must be taken to prevent contact between waste water and any edible parts of the plants. Ideally it should be used for tall growing crops such as olive trees or tomatoes.</w:t>
      </w:r>
    </w:p>
    <w:p w:rsidR="001159E0" w:rsidRPr="00105892" w:rsidRDefault="006B3F05" w:rsidP="001159E0">
      <w:pPr>
        <w:pStyle w:val="ae"/>
        <w:ind w:firstLine="567"/>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Typically sewage runs into a settlement tank first to make sediment which can be used or burned; the waste water runs through reed beds. These are impermeable shallow channels filled with gravel and planted with reeds </w:t>
      </w:r>
      <w:r w:rsidRPr="00105892">
        <w:rPr>
          <w:rFonts w:ascii="Times New Roman" w:hAnsi="Times New Roman" w:cs="Times New Roman"/>
          <w:sz w:val="28"/>
          <w:szCs w:val="28"/>
          <w:lang w:val="en-US"/>
        </w:rPr>
        <w:lastRenderedPageBreak/>
        <w:t>(</w:t>
      </w:r>
      <w:proofErr w:type="spellStart"/>
      <w:r w:rsidRPr="00105892">
        <w:rPr>
          <w:rFonts w:ascii="Times New Roman" w:hAnsi="Times New Roman" w:cs="Times New Roman"/>
          <w:sz w:val="28"/>
          <w:szCs w:val="28"/>
          <w:lang w:val="en-US"/>
        </w:rPr>
        <w:t>Phragmites</w:t>
      </w:r>
      <w:proofErr w:type="spellEnd"/>
      <w:r w:rsidRPr="00105892">
        <w:rPr>
          <w:rFonts w:ascii="Times New Roman" w:hAnsi="Times New Roman" w:cs="Times New Roman"/>
          <w:sz w:val="28"/>
          <w:szCs w:val="28"/>
          <w:lang w:val="en-US"/>
        </w:rPr>
        <w:t>). These reeds conduct air into their roots, and microorganisms around the root system break down organic material in the water. Reed roots also take up nitrates produced by bacterial action. Water passing from the channels has few harmful organisms and is used to irrigate crops. The reeds are harvested as a separate crop. Sewage lagoons are widely used. Sewage is pumped into large open ponds where natural decay processes degrade organic material. The lagoons are shallow enough to ensure that there is</w:t>
      </w:r>
      <w:r w:rsidR="001159E0" w:rsidRPr="001159E0">
        <w:rPr>
          <w:rFonts w:ascii="Times New Roman" w:hAnsi="Times New Roman" w:cs="Times New Roman"/>
          <w:sz w:val="28"/>
          <w:szCs w:val="28"/>
          <w:lang w:val="en-US"/>
        </w:rPr>
        <w:t xml:space="preserve"> </w:t>
      </w:r>
      <w:r w:rsidR="001159E0" w:rsidRPr="00105892">
        <w:rPr>
          <w:rFonts w:ascii="Times New Roman" w:hAnsi="Times New Roman" w:cs="Times New Roman"/>
          <w:sz w:val="28"/>
          <w:szCs w:val="28"/>
          <w:lang w:val="en-US"/>
        </w:rPr>
        <w:t>enough oxygen diffusing in for aerobic breakdown. However, this is a slow method and some harmful organisms may survive in warm climates.</w:t>
      </w:r>
    </w:p>
    <w:p w:rsidR="001159E0" w:rsidRDefault="001159E0" w:rsidP="001159E0">
      <w:pPr>
        <w:widowControl w:val="0"/>
        <w:autoSpaceDE w:val="0"/>
        <w:autoSpaceDN w:val="0"/>
        <w:adjustRightInd w:val="0"/>
        <w:spacing w:after="0" w:line="240" w:lineRule="auto"/>
        <w:rPr>
          <w:rFonts w:ascii="Times New Roman" w:hAnsi="Times New Roman" w:cs="Times New Roman"/>
          <w:b/>
          <w:bCs/>
          <w:i/>
          <w:iCs/>
          <w:sz w:val="28"/>
          <w:szCs w:val="28"/>
          <w:lang w:val="en-US"/>
        </w:rPr>
      </w:pPr>
    </w:p>
    <w:p w:rsidR="001159E0" w:rsidRPr="00105892" w:rsidRDefault="001159E0" w:rsidP="001159E0">
      <w:pPr>
        <w:widowControl w:val="0"/>
        <w:autoSpaceDE w:val="0"/>
        <w:autoSpaceDN w:val="0"/>
        <w:adjustRightInd w:val="0"/>
        <w:spacing w:after="0" w:line="240" w:lineRule="auto"/>
        <w:rPr>
          <w:rFonts w:ascii="Times New Roman" w:eastAsiaTheme="minorHAnsi" w:hAnsi="Times New Roman" w:cs="Times New Roman"/>
          <w:color w:val="1A1A1A"/>
          <w:sz w:val="28"/>
          <w:szCs w:val="28"/>
          <w:lang w:val="en-US" w:eastAsia="en-US"/>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 1. </w:t>
      </w:r>
      <w:r>
        <w:rPr>
          <w:rFonts w:ascii="Times New Roman" w:hAnsi="Times New Roman" w:cs="Times New Roman"/>
          <w:sz w:val="28"/>
          <w:szCs w:val="28"/>
          <w:lang w:val="en-US"/>
        </w:rPr>
        <w:t xml:space="preserve"> </w:t>
      </w:r>
      <w:r w:rsidRPr="00105892">
        <w:rPr>
          <w:rFonts w:ascii="Times New Roman" w:eastAsiaTheme="minorHAnsi" w:hAnsi="Times New Roman" w:cs="Times New Roman"/>
          <w:b/>
          <w:bCs/>
          <w:color w:val="1A1A1A"/>
          <w:sz w:val="28"/>
          <w:szCs w:val="28"/>
          <w:lang w:val="en-US" w:eastAsia="en-US"/>
        </w:rPr>
        <w:t>Add an 'e' to the end of these words to make new words.</w:t>
      </w:r>
    </w:p>
    <w:p w:rsidR="001159E0" w:rsidRPr="00105892" w:rsidRDefault="001159E0" w:rsidP="001159E0">
      <w:pPr>
        <w:widowControl w:val="0"/>
        <w:autoSpaceDE w:val="0"/>
        <w:autoSpaceDN w:val="0"/>
        <w:adjustRightInd w:val="0"/>
        <w:spacing w:after="0" w:line="240" w:lineRule="auto"/>
        <w:rPr>
          <w:rFonts w:ascii="Times New Roman" w:eastAsiaTheme="minorHAnsi" w:hAnsi="Times New Roman" w:cs="Times New Roman"/>
          <w:color w:val="1A1A1A"/>
          <w:sz w:val="28"/>
          <w:szCs w:val="28"/>
          <w:lang w:val="en-US" w:eastAsia="en-US"/>
        </w:rPr>
      </w:pPr>
      <w:proofErr w:type="gramStart"/>
      <w:r w:rsidRPr="00105892">
        <w:rPr>
          <w:rFonts w:ascii="Times New Roman" w:eastAsiaTheme="minorHAnsi" w:hAnsi="Times New Roman" w:cs="Times New Roman"/>
          <w:color w:val="1A1A1A"/>
          <w:sz w:val="28"/>
          <w:szCs w:val="28"/>
          <w:lang w:val="en-US" w:eastAsia="en-US"/>
        </w:rPr>
        <w:t>tub</w:t>
      </w:r>
      <w:proofErr w:type="gramEnd"/>
      <w:r w:rsidRPr="00105892">
        <w:rPr>
          <w:rFonts w:ascii="Times New Roman" w:eastAsiaTheme="minorHAnsi" w:hAnsi="Times New Roman" w:cs="Times New Roman"/>
          <w:color w:val="1A1A1A"/>
          <w:sz w:val="28"/>
          <w:szCs w:val="28"/>
          <w:lang w:val="en-US" w:eastAsia="en-US"/>
        </w:rPr>
        <w:t xml:space="preserve"> </w:t>
      </w:r>
      <w:proofErr w:type="spellStart"/>
      <w:r w:rsidRPr="00105892">
        <w:rPr>
          <w:rFonts w:ascii="Times New Roman" w:eastAsiaTheme="minorHAnsi" w:hAnsi="Times New Roman" w:cs="Times New Roman"/>
          <w:color w:val="1A1A1A"/>
          <w:sz w:val="28"/>
          <w:szCs w:val="28"/>
          <w:lang w:val="en-US" w:eastAsia="en-US"/>
        </w:rPr>
        <w:t>tub_____</w:t>
      </w:r>
      <w:proofErr w:type="spellEnd"/>
      <w:r w:rsidRPr="00105892">
        <w:rPr>
          <w:rFonts w:ascii="Times New Roman" w:eastAsiaTheme="minorHAnsi" w:hAnsi="Times New Roman" w:cs="Times New Roman"/>
          <w:color w:val="1A1A1A"/>
          <w:sz w:val="28"/>
          <w:szCs w:val="28"/>
          <w:lang w:val="en-US" w:eastAsia="en-US"/>
        </w:rPr>
        <w:t xml:space="preserve"> </w:t>
      </w:r>
      <w:r w:rsidRPr="00105892">
        <w:rPr>
          <w:rFonts w:ascii="Times New Roman" w:eastAsiaTheme="minorHAnsi" w:hAnsi="Times New Roman" w:cs="Times New Roman"/>
          <w:noProof/>
          <w:color w:val="1A1A1A"/>
          <w:sz w:val="28"/>
          <w:szCs w:val="28"/>
        </w:rPr>
        <w:drawing>
          <wp:inline distT="0" distB="0" distL="0" distR="0">
            <wp:extent cx="469900" cy="571500"/>
            <wp:effectExtent l="0" t="0" r="0" b="0"/>
            <wp:docPr id="255"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69900" cy="571500"/>
                    </a:xfrm>
                    <a:prstGeom prst="rect">
                      <a:avLst/>
                    </a:prstGeom>
                    <a:noFill/>
                    <a:ln>
                      <a:noFill/>
                    </a:ln>
                  </pic:spPr>
                </pic:pic>
              </a:graphicData>
            </a:graphic>
          </wp:inline>
        </w:drawing>
      </w:r>
    </w:p>
    <w:p w:rsidR="001159E0" w:rsidRPr="00105892" w:rsidRDefault="001159E0" w:rsidP="001159E0">
      <w:pPr>
        <w:widowControl w:val="0"/>
        <w:autoSpaceDE w:val="0"/>
        <w:autoSpaceDN w:val="0"/>
        <w:adjustRightInd w:val="0"/>
        <w:spacing w:after="0" w:line="240" w:lineRule="auto"/>
        <w:rPr>
          <w:rFonts w:ascii="Times New Roman" w:eastAsiaTheme="minorHAnsi" w:hAnsi="Times New Roman" w:cs="Times New Roman"/>
          <w:color w:val="1A1A1A"/>
          <w:sz w:val="28"/>
          <w:szCs w:val="28"/>
          <w:lang w:val="en-US" w:eastAsia="en-US"/>
        </w:rPr>
      </w:pPr>
      <w:proofErr w:type="gramStart"/>
      <w:r w:rsidRPr="00105892">
        <w:rPr>
          <w:rFonts w:ascii="Times New Roman" w:eastAsiaTheme="minorHAnsi" w:hAnsi="Times New Roman" w:cs="Times New Roman"/>
          <w:color w:val="1A1A1A"/>
          <w:sz w:val="28"/>
          <w:szCs w:val="28"/>
          <w:lang w:val="en-US" w:eastAsia="en-US"/>
        </w:rPr>
        <w:t>can</w:t>
      </w:r>
      <w:proofErr w:type="gramEnd"/>
      <w:r w:rsidRPr="00105892">
        <w:rPr>
          <w:rFonts w:ascii="Times New Roman" w:eastAsiaTheme="minorHAnsi" w:hAnsi="Times New Roman" w:cs="Times New Roman"/>
          <w:color w:val="1A1A1A"/>
          <w:sz w:val="28"/>
          <w:szCs w:val="28"/>
          <w:lang w:val="en-US" w:eastAsia="en-US"/>
        </w:rPr>
        <w:t xml:space="preserve"> </w:t>
      </w:r>
      <w:proofErr w:type="spellStart"/>
      <w:r w:rsidRPr="00105892">
        <w:rPr>
          <w:rFonts w:ascii="Times New Roman" w:eastAsiaTheme="minorHAnsi" w:hAnsi="Times New Roman" w:cs="Times New Roman"/>
          <w:color w:val="1A1A1A"/>
          <w:sz w:val="28"/>
          <w:szCs w:val="28"/>
          <w:lang w:val="en-US" w:eastAsia="en-US"/>
        </w:rPr>
        <w:t>can_____</w:t>
      </w:r>
      <w:proofErr w:type="spellEnd"/>
      <w:r w:rsidRPr="00105892">
        <w:rPr>
          <w:rFonts w:ascii="Times New Roman" w:eastAsiaTheme="minorHAnsi" w:hAnsi="Times New Roman" w:cs="Times New Roman"/>
          <w:color w:val="1A1A1A"/>
          <w:sz w:val="28"/>
          <w:szCs w:val="28"/>
          <w:lang w:val="en-US" w:eastAsia="en-US"/>
        </w:rPr>
        <w:t xml:space="preserve"> </w:t>
      </w:r>
      <w:r w:rsidRPr="00105892">
        <w:rPr>
          <w:rFonts w:ascii="Times New Roman" w:eastAsiaTheme="minorHAnsi" w:hAnsi="Times New Roman" w:cs="Times New Roman"/>
          <w:noProof/>
          <w:color w:val="1A1A1A"/>
          <w:sz w:val="28"/>
          <w:szCs w:val="28"/>
        </w:rPr>
        <w:drawing>
          <wp:inline distT="0" distB="0" distL="0" distR="0">
            <wp:extent cx="241300" cy="571500"/>
            <wp:effectExtent l="0" t="0" r="0" b="0"/>
            <wp:docPr id="32"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41300" cy="571500"/>
                    </a:xfrm>
                    <a:prstGeom prst="rect">
                      <a:avLst/>
                    </a:prstGeom>
                    <a:noFill/>
                    <a:ln>
                      <a:noFill/>
                    </a:ln>
                  </pic:spPr>
                </pic:pic>
              </a:graphicData>
            </a:graphic>
          </wp:inline>
        </w:drawing>
      </w:r>
    </w:p>
    <w:p w:rsidR="001159E0" w:rsidRPr="00105892" w:rsidRDefault="001159E0" w:rsidP="001159E0">
      <w:pPr>
        <w:widowControl w:val="0"/>
        <w:autoSpaceDE w:val="0"/>
        <w:autoSpaceDN w:val="0"/>
        <w:adjustRightInd w:val="0"/>
        <w:spacing w:after="0" w:line="240" w:lineRule="auto"/>
        <w:rPr>
          <w:rFonts w:ascii="Times New Roman" w:eastAsiaTheme="minorHAnsi" w:hAnsi="Times New Roman" w:cs="Times New Roman"/>
          <w:color w:val="1A1A1A"/>
          <w:sz w:val="28"/>
          <w:szCs w:val="28"/>
          <w:lang w:val="en-US" w:eastAsia="en-US"/>
        </w:rPr>
      </w:pPr>
      <w:proofErr w:type="gramStart"/>
      <w:r w:rsidRPr="00105892">
        <w:rPr>
          <w:rFonts w:ascii="Times New Roman" w:eastAsiaTheme="minorHAnsi" w:hAnsi="Times New Roman" w:cs="Times New Roman"/>
          <w:color w:val="1A1A1A"/>
          <w:sz w:val="28"/>
          <w:szCs w:val="28"/>
          <w:lang w:val="en-US" w:eastAsia="en-US"/>
        </w:rPr>
        <w:t>pin</w:t>
      </w:r>
      <w:proofErr w:type="gramEnd"/>
      <w:r w:rsidRPr="00105892">
        <w:rPr>
          <w:rFonts w:ascii="Times New Roman" w:eastAsiaTheme="minorHAnsi" w:hAnsi="Times New Roman" w:cs="Times New Roman"/>
          <w:color w:val="1A1A1A"/>
          <w:sz w:val="28"/>
          <w:szCs w:val="28"/>
          <w:lang w:val="en-US" w:eastAsia="en-US"/>
        </w:rPr>
        <w:t xml:space="preserve"> </w:t>
      </w:r>
      <w:proofErr w:type="spellStart"/>
      <w:r w:rsidRPr="00105892">
        <w:rPr>
          <w:rFonts w:ascii="Times New Roman" w:eastAsiaTheme="minorHAnsi" w:hAnsi="Times New Roman" w:cs="Times New Roman"/>
          <w:color w:val="1A1A1A"/>
          <w:sz w:val="28"/>
          <w:szCs w:val="28"/>
          <w:lang w:val="en-US" w:eastAsia="en-US"/>
        </w:rPr>
        <w:t>pin_____</w:t>
      </w:r>
      <w:proofErr w:type="spellEnd"/>
      <w:r w:rsidRPr="00105892">
        <w:rPr>
          <w:rFonts w:ascii="Times New Roman" w:eastAsiaTheme="minorHAnsi" w:hAnsi="Times New Roman" w:cs="Times New Roman"/>
          <w:color w:val="1A1A1A"/>
          <w:sz w:val="28"/>
          <w:szCs w:val="28"/>
          <w:lang w:val="en-US" w:eastAsia="en-US"/>
        </w:rPr>
        <w:t xml:space="preserve"> </w:t>
      </w:r>
      <w:r w:rsidRPr="00105892">
        <w:rPr>
          <w:rFonts w:ascii="Times New Roman" w:eastAsiaTheme="minorHAnsi" w:hAnsi="Times New Roman" w:cs="Times New Roman"/>
          <w:noProof/>
          <w:color w:val="1A1A1A"/>
          <w:sz w:val="28"/>
          <w:szCs w:val="28"/>
        </w:rPr>
        <w:drawing>
          <wp:inline distT="0" distB="0" distL="0" distR="0">
            <wp:extent cx="419100" cy="571500"/>
            <wp:effectExtent l="0" t="0" r="0" b="0"/>
            <wp:docPr id="34"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19100" cy="571500"/>
                    </a:xfrm>
                    <a:prstGeom prst="rect">
                      <a:avLst/>
                    </a:prstGeom>
                    <a:noFill/>
                    <a:ln>
                      <a:noFill/>
                    </a:ln>
                  </pic:spPr>
                </pic:pic>
              </a:graphicData>
            </a:graphic>
          </wp:inline>
        </w:drawing>
      </w:r>
    </w:p>
    <w:p w:rsidR="001159E0" w:rsidRPr="00105892" w:rsidRDefault="001159E0" w:rsidP="001159E0">
      <w:pPr>
        <w:widowControl w:val="0"/>
        <w:autoSpaceDE w:val="0"/>
        <w:autoSpaceDN w:val="0"/>
        <w:adjustRightInd w:val="0"/>
        <w:spacing w:after="0" w:line="240" w:lineRule="auto"/>
        <w:rPr>
          <w:rFonts w:ascii="Times New Roman" w:eastAsiaTheme="minorHAnsi" w:hAnsi="Times New Roman" w:cs="Times New Roman"/>
          <w:color w:val="1A1A1A"/>
          <w:sz w:val="28"/>
          <w:szCs w:val="28"/>
          <w:lang w:val="en-US" w:eastAsia="en-US"/>
        </w:rPr>
      </w:pPr>
      <w:proofErr w:type="gramStart"/>
      <w:r w:rsidRPr="00105892">
        <w:rPr>
          <w:rFonts w:ascii="Times New Roman" w:eastAsiaTheme="minorHAnsi" w:hAnsi="Times New Roman" w:cs="Times New Roman"/>
          <w:color w:val="1A1A1A"/>
          <w:sz w:val="28"/>
          <w:szCs w:val="28"/>
          <w:lang w:val="en-US" w:eastAsia="en-US"/>
        </w:rPr>
        <w:t>rob</w:t>
      </w:r>
      <w:proofErr w:type="gramEnd"/>
      <w:r w:rsidRPr="00105892">
        <w:rPr>
          <w:rFonts w:ascii="Times New Roman" w:eastAsiaTheme="minorHAnsi" w:hAnsi="Times New Roman" w:cs="Times New Roman"/>
          <w:color w:val="1A1A1A"/>
          <w:sz w:val="28"/>
          <w:szCs w:val="28"/>
          <w:lang w:val="en-US" w:eastAsia="en-US"/>
        </w:rPr>
        <w:t xml:space="preserve"> </w:t>
      </w:r>
      <w:proofErr w:type="spellStart"/>
      <w:r w:rsidRPr="00105892">
        <w:rPr>
          <w:rFonts w:ascii="Times New Roman" w:eastAsiaTheme="minorHAnsi" w:hAnsi="Times New Roman" w:cs="Times New Roman"/>
          <w:color w:val="1A1A1A"/>
          <w:sz w:val="28"/>
          <w:szCs w:val="28"/>
          <w:lang w:val="en-US" w:eastAsia="en-US"/>
        </w:rPr>
        <w:t>rob_____</w:t>
      </w:r>
      <w:proofErr w:type="spellEnd"/>
      <w:r w:rsidRPr="00105892">
        <w:rPr>
          <w:rFonts w:ascii="Times New Roman" w:eastAsiaTheme="minorHAnsi" w:hAnsi="Times New Roman" w:cs="Times New Roman"/>
          <w:color w:val="1A1A1A"/>
          <w:sz w:val="28"/>
          <w:szCs w:val="28"/>
          <w:lang w:val="en-US" w:eastAsia="en-US"/>
        </w:rPr>
        <w:t xml:space="preserve"> </w:t>
      </w:r>
      <w:r w:rsidRPr="00105892">
        <w:rPr>
          <w:rFonts w:ascii="Times New Roman" w:eastAsiaTheme="minorHAnsi" w:hAnsi="Times New Roman" w:cs="Times New Roman"/>
          <w:noProof/>
          <w:color w:val="1A1A1A"/>
          <w:sz w:val="28"/>
          <w:szCs w:val="28"/>
        </w:rPr>
        <w:drawing>
          <wp:inline distT="0" distB="0" distL="0" distR="0">
            <wp:extent cx="482600" cy="571500"/>
            <wp:effectExtent l="0" t="0" r="0" b="0"/>
            <wp:docPr id="39"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82600" cy="571500"/>
                    </a:xfrm>
                    <a:prstGeom prst="rect">
                      <a:avLst/>
                    </a:prstGeom>
                    <a:noFill/>
                    <a:ln>
                      <a:noFill/>
                    </a:ln>
                  </pic:spPr>
                </pic:pic>
              </a:graphicData>
            </a:graphic>
          </wp:inline>
        </w:drawing>
      </w:r>
    </w:p>
    <w:p w:rsidR="001159E0" w:rsidRPr="00105892" w:rsidRDefault="001159E0" w:rsidP="001159E0">
      <w:pPr>
        <w:widowControl w:val="0"/>
        <w:autoSpaceDE w:val="0"/>
        <w:autoSpaceDN w:val="0"/>
        <w:adjustRightInd w:val="0"/>
        <w:spacing w:after="0" w:line="240" w:lineRule="auto"/>
        <w:rPr>
          <w:rFonts w:ascii="Times New Roman" w:eastAsiaTheme="minorHAnsi" w:hAnsi="Times New Roman" w:cs="Times New Roman"/>
          <w:color w:val="1A1A1A"/>
          <w:sz w:val="28"/>
          <w:szCs w:val="28"/>
          <w:lang w:val="en-US" w:eastAsia="en-US"/>
        </w:rPr>
      </w:pPr>
      <w:proofErr w:type="gramStart"/>
      <w:r w:rsidRPr="00105892">
        <w:rPr>
          <w:rFonts w:ascii="Times New Roman" w:eastAsiaTheme="minorHAnsi" w:hAnsi="Times New Roman" w:cs="Times New Roman"/>
          <w:color w:val="1A1A1A"/>
          <w:sz w:val="28"/>
          <w:szCs w:val="28"/>
          <w:lang w:val="en-US" w:eastAsia="en-US"/>
        </w:rPr>
        <w:t>cub</w:t>
      </w:r>
      <w:proofErr w:type="gramEnd"/>
      <w:r w:rsidRPr="00105892">
        <w:rPr>
          <w:rFonts w:ascii="Times New Roman" w:eastAsiaTheme="minorHAnsi" w:hAnsi="Times New Roman" w:cs="Times New Roman"/>
          <w:color w:val="1A1A1A"/>
          <w:sz w:val="28"/>
          <w:szCs w:val="28"/>
          <w:lang w:val="en-US" w:eastAsia="en-US"/>
        </w:rPr>
        <w:t xml:space="preserve"> </w:t>
      </w:r>
      <w:proofErr w:type="spellStart"/>
      <w:r w:rsidRPr="00105892">
        <w:rPr>
          <w:rFonts w:ascii="Times New Roman" w:eastAsiaTheme="minorHAnsi" w:hAnsi="Times New Roman" w:cs="Times New Roman"/>
          <w:color w:val="1A1A1A"/>
          <w:sz w:val="28"/>
          <w:szCs w:val="28"/>
          <w:lang w:val="en-US" w:eastAsia="en-US"/>
        </w:rPr>
        <w:t>cub_____</w:t>
      </w:r>
      <w:proofErr w:type="spellEnd"/>
      <w:r w:rsidRPr="00105892">
        <w:rPr>
          <w:rFonts w:ascii="Times New Roman" w:eastAsiaTheme="minorHAnsi" w:hAnsi="Times New Roman" w:cs="Times New Roman"/>
          <w:color w:val="1A1A1A"/>
          <w:sz w:val="28"/>
          <w:szCs w:val="28"/>
          <w:lang w:val="en-US" w:eastAsia="en-US"/>
        </w:rPr>
        <w:t xml:space="preserve"> </w:t>
      </w:r>
      <w:r w:rsidRPr="00105892">
        <w:rPr>
          <w:rFonts w:ascii="Times New Roman" w:eastAsiaTheme="minorHAnsi" w:hAnsi="Times New Roman" w:cs="Times New Roman"/>
          <w:noProof/>
          <w:color w:val="1A1A1A"/>
          <w:sz w:val="28"/>
          <w:szCs w:val="28"/>
        </w:rPr>
        <w:drawing>
          <wp:inline distT="0" distB="0" distL="0" distR="0">
            <wp:extent cx="495300" cy="571500"/>
            <wp:effectExtent l="0" t="0" r="0" b="0"/>
            <wp:docPr id="40"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95300" cy="571500"/>
                    </a:xfrm>
                    <a:prstGeom prst="rect">
                      <a:avLst/>
                    </a:prstGeom>
                    <a:noFill/>
                    <a:ln>
                      <a:noFill/>
                    </a:ln>
                  </pic:spPr>
                </pic:pic>
              </a:graphicData>
            </a:graphic>
          </wp:inline>
        </w:drawing>
      </w:r>
    </w:p>
    <w:p w:rsidR="001159E0" w:rsidRPr="00105892" w:rsidRDefault="001159E0" w:rsidP="001159E0">
      <w:pPr>
        <w:widowControl w:val="0"/>
        <w:autoSpaceDE w:val="0"/>
        <w:autoSpaceDN w:val="0"/>
        <w:adjustRightInd w:val="0"/>
        <w:spacing w:after="0" w:line="240" w:lineRule="auto"/>
        <w:rPr>
          <w:rFonts w:ascii="Times New Roman" w:eastAsiaTheme="minorHAnsi" w:hAnsi="Times New Roman" w:cs="Times New Roman"/>
          <w:color w:val="1A1A1A"/>
          <w:sz w:val="28"/>
          <w:szCs w:val="28"/>
          <w:lang w:val="en-US" w:eastAsia="en-US"/>
        </w:rPr>
      </w:pPr>
      <w:proofErr w:type="gramStart"/>
      <w:r w:rsidRPr="00105892">
        <w:rPr>
          <w:rFonts w:ascii="Times New Roman" w:eastAsiaTheme="minorHAnsi" w:hAnsi="Times New Roman" w:cs="Times New Roman"/>
          <w:color w:val="1A1A1A"/>
          <w:sz w:val="28"/>
          <w:szCs w:val="28"/>
          <w:lang w:val="en-US" w:eastAsia="en-US"/>
        </w:rPr>
        <w:t>kit</w:t>
      </w:r>
      <w:proofErr w:type="gramEnd"/>
      <w:r w:rsidRPr="00105892">
        <w:rPr>
          <w:rFonts w:ascii="Times New Roman" w:eastAsiaTheme="minorHAnsi" w:hAnsi="Times New Roman" w:cs="Times New Roman"/>
          <w:color w:val="1A1A1A"/>
          <w:sz w:val="28"/>
          <w:szCs w:val="28"/>
          <w:lang w:val="en-US" w:eastAsia="en-US"/>
        </w:rPr>
        <w:t xml:space="preserve"> </w:t>
      </w:r>
      <w:proofErr w:type="spellStart"/>
      <w:r w:rsidRPr="00105892">
        <w:rPr>
          <w:rFonts w:ascii="Times New Roman" w:eastAsiaTheme="minorHAnsi" w:hAnsi="Times New Roman" w:cs="Times New Roman"/>
          <w:color w:val="1A1A1A"/>
          <w:sz w:val="28"/>
          <w:szCs w:val="28"/>
          <w:lang w:val="en-US" w:eastAsia="en-US"/>
        </w:rPr>
        <w:t>kit______</w:t>
      </w:r>
      <w:proofErr w:type="spellEnd"/>
      <w:r w:rsidRPr="00105892">
        <w:rPr>
          <w:rFonts w:ascii="Times New Roman" w:eastAsiaTheme="minorHAnsi" w:hAnsi="Times New Roman" w:cs="Times New Roman"/>
          <w:color w:val="1A1A1A"/>
          <w:sz w:val="28"/>
          <w:szCs w:val="28"/>
          <w:lang w:val="en-US" w:eastAsia="en-US"/>
        </w:rPr>
        <w:t xml:space="preserve"> </w:t>
      </w:r>
      <w:r w:rsidRPr="00105892">
        <w:rPr>
          <w:rFonts w:ascii="Times New Roman" w:eastAsiaTheme="minorHAnsi" w:hAnsi="Times New Roman" w:cs="Times New Roman"/>
          <w:noProof/>
          <w:color w:val="1A1A1A"/>
          <w:sz w:val="28"/>
          <w:szCs w:val="28"/>
        </w:rPr>
        <w:drawing>
          <wp:inline distT="0" distB="0" distL="0" distR="0">
            <wp:extent cx="508000" cy="571500"/>
            <wp:effectExtent l="0" t="0" r="0" b="0"/>
            <wp:docPr id="41"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08000" cy="571500"/>
                    </a:xfrm>
                    <a:prstGeom prst="rect">
                      <a:avLst/>
                    </a:prstGeom>
                    <a:noFill/>
                    <a:ln>
                      <a:noFill/>
                    </a:ln>
                  </pic:spPr>
                </pic:pic>
              </a:graphicData>
            </a:graphic>
          </wp:inline>
        </w:drawing>
      </w:r>
    </w:p>
    <w:p w:rsidR="001159E0" w:rsidRPr="00105892" w:rsidRDefault="001159E0" w:rsidP="001159E0">
      <w:pPr>
        <w:widowControl w:val="0"/>
        <w:autoSpaceDE w:val="0"/>
        <w:autoSpaceDN w:val="0"/>
        <w:adjustRightInd w:val="0"/>
        <w:spacing w:after="0" w:line="240" w:lineRule="auto"/>
        <w:rPr>
          <w:rFonts w:ascii="Times New Roman" w:eastAsiaTheme="minorHAnsi" w:hAnsi="Times New Roman" w:cs="Times New Roman"/>
          <w:color w:val="1A1A1A"/>
          <w:sz w:val="28"/>
          <w:szCs w:val="28"/>
          <w:lang w:val="en-US" w:eastAsia="en-US"/>
        </w:rPr>
      </w:pPr>
      <w:proofErr w:type="gramStart"/>
      <w:r w:rsidRPr="00105892">
        <w:rPr>
          <w:rFonts w:ascii="Times New Roman" w:eastAsiaTheme="minorHAnsi" w:hAnsi="Times New Roman" w:cs="Times New Roman"/>
          <w:color w:val="1A1A1A"/>
          <w:sz w:val="28"/>
          <w:szCs w:val="28"/>
          <w:lang w:val="en-US" w:eastAsia="en-US"/>
        </w:rPr>
        <w:t>tap</w:t>
      </w:r>
      <w:proofErr w:type="gramEnd"/>
      <w:r w:rsidRPr="00105892">
        <w:rPr>
          <w:rFonts w:ascii="Times New Roman" w:eastAsiaTheme="minorHAnsi" w:hAnsi="Times New Roman" w:cs="Times New Roman"/>
          <w:color w:val="1A1A1A"/>
          <w:sz w:val="28"/>
          <w:szCs w:val="28"/>
          <w:lang w:val="en-US" w:eastAsia="en-US"/>
        </w:rPr>
        <w:t xml:space="preserve"> </w:t>
      </w:r>
      <w:proofErr w:type="spellStart"/>
      <w:r w:rsidRPr="00105892">
        <w:rPr>
          <w:rFonts w:ascii="Times New Roman" w:eastAsiaTheme="minorHAnsi" w:hAnsi="Times New Roman" w:cs="Times New Roman"/>
          <w:color w:val="1A1A1A"/>
          <w:sz w:val="28"/>
          <w:szCs w:val="28"/>
          <w:lang w:val="en-US" w:eastAsia="en-US"/>
        </w:rPr>
        <w:t>tap_____</w:t>
      </w:r>
      <w:proofErr w:type="spellEnd"/>
      <w:r w:rsidRPr="00105892">
        <w:rPr>
          <w:rFonts w:ascii="Times New Roman" w:eastAsiaTheme="minorHAnsi" w:hAnsi="Times New Roman" w:cs="Times New Roman"/>
          <w:color w:val="1A1A1A"/>
          <w:sz w:val="28"/>
          <w:szCs w:val="28"/>
          <w:lang w:val="en-US" w:eastAsia="en-US"/>
        </w:rPr>
        <w:t xml:space="preserve"> </w:t>
      </w:r>
      <w:r w:rsidRPr="00105892">
        <w:rPr>
          <w:rFonts w:ascii="Times New Roman" w:eastAsiaTheme="minorHAnsi" w:hAnsi="Times New Roman" w:cs="Times New Roman"/>
          <w:noProof/>
          <w:color w:val="1A1A1A"/>
          <w:sz w:val="28"/>
          <w:szCs w:val="28"/>
        </w:rPr>
        <w:drawing>
          <wp:inline distT="0" distB="0" distL="0" distR="0">
            <wp:extent cx="673100" cy="571500"/>
            <wp:effectExtent l="0" t="0" r="0" b="0"/>
            <wp:docPr id="42"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73100" cy="571500"/>
                    </a:xfrm>
                    <a:prstGeom prst="rect">
                      <a:avLst/>
                    </a:prstGeom>
                    <a:noFill/>
                    <a:ln>
                      <a:noFill/>
                    </a:ln>
                  </pic:spPr>
                </pic:pic>
              </a:graphicData>
            </a:graphic>
          </wp:inline>
        </w:drawing>
      </w:r>
    </w:p>
    <w:p w:rsidR="001159E0" w:rsidRPr="00105892" w:rsidRDefault="001159E0" w:rsidP="001159E0">
      <w:pPr>
        <w:autoSpaceDE w:val="0"/>
        <w:autoSpaceDN w:val="0"/>
        <w:adjustRightInd w:val="0"/>
        <w:spacing w:after="0" w:line="240" w:lineRule="auto"/>
        <w:contextualSpacing/>
        <w:rPr>
          <w:rFonts w:ascii="Times New Roman" w:hAnsi="Times New Roman" w:cs="Times New Roman"/>
          <w:b/>
          <w:bCs/>
          <w:i/>
          <w:iCs/>
          <w:sz w:val="28"/>
          <w:szCs w:val="28"/>
          <w:lang w:val="en-US"/>
        </w:rPr>
      </w:pPr>
      <w:proofErr w:type="gramStart"/>
      <w:r w:rsidRPr="00105892">
        <w:rPr>
          <w:rFonts w:ascii="Times New Roman" w:eastAsiaTheme="minorHAnsi" w:hAnsi="Times New Roman" w:cs="Times New Roman"/>
          <w:color w:val="1A1A1A"/>
          <w:sz w:val="28"/>
          <w:szCs w:val="28"/>
          <w:lang w:val="en-US" w:eastAsia="en-US"/>
        </w:rPr>
        <w:t>man</w:t>
      </w:r>
      <w:proofErr w:type="gramEnd"/>
      <w:r w:rsidRPr="00105892">
        <w:rPr>
          <w:rFonts w:ascii="Times New Roman" w:eastAsiaTheme="minorHAnsi" w:hAnsi="Times New Roman" w:cs="Times New Roman"/>
          <w:color w:val="1A1A1A"/>
          <w:sz w:val="28"/>
          <w:szCs w:val="28"/>
          <w:lang w:val="en-US" w:eastAsia="en-US"/>
        </w:rPr>
        <w:t xml:space="preserve"> </w:t>
      </w:r>
      <w:proofErr w:type="spellStart"/>
      <w:r w:rsidRPr="00105892">
        <w:rPr>
          <w:rFonts w:ascii="Times New Roman" w:eastAsiaTheme="minorHAnsi" w:hAnsi="Times New Roman" w:cs="Times New Roman"/>
          <w:color w:val="1A1A1A"/>
          <w:sz w:val="28"/>
          <w:szCs w:val="28"/>
          <w:lang w:val="en-US" w:eastAsia="en-US"/>
        </w:rPr>
        <w:t>man_____</w:t>
      </w:r>
      <w:proofErr w:type="spellEnd"/>
      <w:r w:rsidRPr="00105892">
        <w:rPr>
          <w:rFonts w:ascii="Times New Roman" w:eastAsiaTheme="minorHAnsi" w:hAnsi="Times New Roman" w:cs="Times New Roman"/>
          <w:color w:val="1A1A1A"/>
          <w:sz w:val="28"/>
          <w:szCs w:val="28"/>
          <w:lang w:val="en-US" w:eastAsia="en-US"/>
        </w:rPr>
        <w:t xml:space="preserve"> </w:t>
      </w:r>
      <w:r w:rsidRPr="00105892">
        <w:rPr>
          <w:rFonts w:ascii="Times New Roman" w:eastAsiaTheme="minorHAnsi" w:hAnsi="Times New Roman" w:cs="Times New Roman"/>
          <w:noProof/>
          <w:color w:val="1A1A1A"/>
          <w:sz w:val="28"/>
          <w:szCs w:val="28"/>
        </w:rPr>
        <w:drawing>
          <wp:inline distT="0" distB="0" distL="0" distR="0">
            <wp:extent cx="558800" cy="571500"/>
            <wp:effectExtent l="0" t="0" r="0" b="0"/>
            <wp:docPr id="44"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58800" cy="571500"/>
                    </a:xfrm>
                    <a:prstGeom prst="rect">
                      <a:avLst/>
                    </a:prstGeom>
                    <a:noFill/>
                    <a:ln>
                      <a:noFill/>
                    </a:ln>
                  </pic:spPr>
                </pic:pic>
              </a:graphicData>
            </a:graphic>
          </wp:inline>
        </w:drawing>
      </w:r>
    </w:p>
    <w:p w:rsidR="006B3F05" w:rsidRPr="006B3F05" w:rsidRDefault="006B3F05" w:rsidP="001159E0">
      <w:pPr>
        <w:pStyle w:val="ae"/>
        <w:jc w:val="both"/>
        <w:rPr>
          <w:rFonts w:ascii="Times New Roman" w:hAnsi="Times New Roman" w:cs="Times New Roman"/>
          <w:sz w:val="28"/>
          <w:szCs w:val="28"/>
          <w:lang w:val="en-US"/>
        </w:rPr>
        <w:sectPr w:rsidR="006B3F05" w:rsidRPr="006B3F05" w:rsidSect="001159E0">
          <w:type w:val="continuous"/>
          <w:pgSz w:w="11906" w:h="16838"/>
          <w:pgMar w:top="1701" w:right="1134" w:bottom="851" w:left="1701" w:header="708" w:footer="708" w:gutter="0"/>
          <w:cols w:space="708"/>
          <w:docGrid w:linePitch="360"/>
        </w:sectPr>
      </w:pPr>
    </w:p>
    <w:p w:rsidR="00DE478F" w:rsidRPr="00105892" w:rsidRDefault="001159E0" w:rsidP="001159E0">
      <w:pPr>
        <w:widowControl w:val="0"/>
        <w:autoSpaceDE w:val="0"/>
        <w:autoSpaceDN w:val="0"/>
        <w:adjustRightInd w:val="0"/>
        <w:spacing w:after="0" w:line="240" w:lineRule="auto"/>
        <w:rPr>
          <w:rFonts w:ascii="Times New Roman" w:eastAsiaTheme="minorHAnsi" w:hAnsi="Times New Roman" w:cs="Times New Roman"/>
          <w:color w:val="1A1A1A"/>
          <w:sz w:val="28"/>
          <w:szCs w:val="28"/>
          <w:lang w:val="en-US" w:eastAsia="en-US"/>
        </w:rPr>
      </w:pPr>
      <w:r w:rsidRPr="00911F48">
        <w:rPr>
          <w:rFonts w:ascii="Times New Roman" w:eastAsiaTheme="minorHAnsi" w:hAnsi="Times New Roman" w:cs="Times New Roman"/>
          <w:b/>
          <w:sz w:val="28"/>
          <w:szCs w:val="28"/>
          <w:lang w:val="en-US"/>
        </w:rPr>
        <w:lastRenderedPageBreak/>
        <w:t>Exercise</w:t>
      </w:r>
      <w:r>
        <w:rPr>
          <w:rFonts w:ascii="Times New Roman" w:eastAsiaTheme="minorHAnsi" w:hAnsi="Times New Roman" w:cs="Times New Roman"/>
          <w:b/>
          <w:sz w:val="28"/>
          <w:szCs w:val="28"/>
          <w:lang w:val="en-US"/>
        </w:rPr>
        <w:t xml:space="preserve"> 2</w:t>
      </w:r>
      <w:r w:rsidR="00DE478F" w:rsidRPr="00105892">
        <w:rPr>
          <w:rFonts w:ascii="Times New Roman" w:hAnsi="Times New Roman" w:cs="Times New Roman"/>
          <w:b/>
          <w:bCs/>
          <w:i/>
          <w:iCs/>
          <w:sz w:val="28"/>
          <w:szCs w:val="28"/>
          <w:lang w:val="en-US"/>
        </w:rPr>
        <w:t xml:space="preserve">. </w:t>
      </w:r>
      <w:r w:rsidR="00DE478F" w:rsidRPr="00105892">
        <w:rPr>
          <w:rFonts w:ascii="Times New Roman" w:eastAsiaTheme="minorHAnsi" w:hAnsi="Times New Roman" w:cs="Times New Roman"/>
          <w:color w:val="1A1A1A"/>
          <w:sz w:val="28"/>
          <w:szCs w:val="28"/>
          <w:lang w:val="en-US" w:eastAsia="en-US"/>
        </w:rPr>
        <w:t>Synonyms are words that have almost the same meaning.</w:t>
      </w:r>
    </w:p>
    <w:p w:rsidR="000F4BDD" w:rsidRDefault="000F4BDD" w:rsidP="001159E0">
      <w:pPr>
        <w:widowControl w:val="0"/>
        <w:autoSpaceDE w:val="0"/>
        <w:autoSpaceDN w:val="0"/>
        <w:adjustRightInd w:val="0"/>
        <w:spacing w:after="0" w:line="240" w:lineRule="auto"/>
        <w:rPr>
          <w:rFonts w:ascii="Times New Roman" w:eastAsiaTheme="minorHAnsi" w:hAnsi="Times New Roman" w:cs="Times New Roman"/>
          <w:bCs/>
          <w:color w:val="1A1A1A"/>
          <w:sz w:val="28"/>
          <w:szCs w:val="28"/>
          <w:lang w:val="kk-KZ" w:eastAsia="en-US"/>
        </w:rPr>
      </w:pPr>
    </w:p>
    <w:p w:rsidR="00DE478F" w:rsidRPr="00105892" w:rsidRDefault="001159E0" w:rsidP="001159E0">
      <w:pPr>
        <w:widowControl w:val="0"/>
        <w:autoSpaceDE w:val="0"/>
        <w:autoSpaceDN w:val="0"/>
        <w:adjustRightInd w:val="0"/>
        <w:spacing w:after="0" w:line="240" w:lineRule="auto"/>
        <w:rPr>
          <w:rFonts w:ascii="Times New Roman" w:eastAsiaTheme="minorHAnsi" w:hAnsi="Times New Roman" w:cs="Times New Roman"/>
          <w:color w:val="1A1A1A"/>
          <w:sz w:val="28"/>
          <w:szCs w:val="28"/>
          <w:lang w:val="en-US" w:eastAsia="en-US"/>
        </w:rPr>
      </w:pPr>
      <w:r>
        <w:rPr>
          <w:rFonts w:ascii="Times New Roman" w:eastAsiaTheme="minorHAnsi" w:hAnsi="Times New Roman" w:cs="Times New Roman"/>
          <w:bCs/>
          <w:color w:val="1A1A1A"/>
          <w:sz w:val="28"/>
          <w:szCs w:val="28"/>
          <w:lang w:val="en-US" w:eastAsia="en-US"/>
        </w:rPr>
        <w:t>E</w:t>
      </w:r>
      <w:r w:rsidR="00DE478F" w:rsidRPr="001159E0">
        <w:rPr>
          <w:rFonts w:ascii="Times New Roman" w:eastAsiaTheme="minorHAnsi" w:hAnsi="Times New Roman" w:cs="Times New Roman"/>
          <w:bCs/>
          <w:color w:val="1A1A1A"/>
          <w:sz w:val="28"/>
          <w:szCs w:val="28"/>
          <w:lang w:val="en-US" w:eastAsia="en-US"/>
        </w:rPr>
        <w:t>xample:</w:t>
      </w:r>
      <w:r w:rsidR="00DE478F" w:rsidRPr="00105892">
        <w:rPr>
          <w:rFonts w:ascii="Times New Roman" w:eastAsiaTheme="minorHAnsi" w:hAnsi="Times New Roman" w:cs="Times New Roman"/>
          <w:color w:val="1A1A1A"/>
          <w:sz w:val="28"/>
          <w:szCs w:val="28"/>
          <w:lang w:val="en-US" w:eastAsia="en-US"/>
        </w:rPr>
        <w:t xml:space="preserve"> The </w:t>
      </w:r>
      <w:proofErr w:type="gramStart"/>
      <w:r w:rsidR="00DE478F" w:rsidRPr="00105892">
        <w:rPr>
          <w:rFonts w:ascii="Times New Roman" w:eastAsiaTheme="minorHAnsi" w:hAnsi="Times New Roman" w:cs="Times New Roman"/>
          <w:color w:val="1A1A1A"/>
          <w:sz w:val="28"/>
          <w:szCs w:val="28"/>
          <w:lang w:val="en-US" w:eastAsia="en-US"/>
        </w:rPr>
        <w:t xml:space="preserve">word </w:t>
      </w:r>
      <w:r w:rsidR="00DE478F" w:rsidRPr="00105892">
        <w:rPr>
          <w:rFonts w:ascii="Times New Roman" w:eastAsiaTheme="minorHAnsi" w:hAnsi="Times New Roman" w:cs="Times New Roman"/>
          <w:color w:val="1A1A1A"/>
          <w:sz w:val="28"/>
          <w:szCs w:val="28"/>
          <w:u w:val="single"/>
          <w:lang w:val="en-US" w:eastAsia="en-US"/>
        </w:rPr>
        <w:t>big</w:t>
      </w:r>
      <w:r w:rsidR="00DE478F" w:rsidRPr="00105892">
        <w:rPr>
          <w:rFonts w:ascii="Times New Roman" w:eastAsiaTheme="minorHAnsi" w:hAnsi="Times New Roman" w:cs="Times New Roman"/>
          <w:color w:val="1A1A1A"/>
          <w:sz w:val="28"/>
          <w:szCs w:val="28"/>
          <w:lang w:val="en-US" w:eastAsia="en-US"/>
        </w:rPr>
        <w:t xml:space="preserve"> and </w:t>
      </w:r>
      <w:r w:rsidR="00DE478F" w:rsidRPr="00105892">
        <w:rPr>
          <w:rFonts w:ascii="Times New Roman" w:eastAsiaTheme="minorHAnsi" w:hAnsi="Times New Roman" w:cs="Times New Roman"/>
          <w:color w:val="1A1A1A"/>
          <w:sz w:val="28"/>
          <w:szCs w:val="28"/>
          <w:u w:val="single"/>
          <w:lang w:val="en-US" w:eastAsia="en-US"/>
        </w:rPr>
        <w:t>large</w:t>
      </w:r>
      <w:r w:rsidR="00DE478F" w:rsidRPr="00105892">
        <w:rPr>
          <w:rFonts w:ascii="Times New Roman" w:eastAsiaTheme="minorHAnsi" w:hAnsi="Times New Roman" w:cs="Times New Roman"/>
          <w:color w:val="1A1A1A"/>
          <w:sz w:val="28"/>
          <w:szCs w:val="28"/>
          <w:lang w:val="en-US" w:eastAsia="en-US"/>
        </w:rPr>
        <w:t xml:space="preserve"> are</w:t>
      </w:r>
      <w:proofErr w:type="gramEnd"/>
      <w:r w:rsidR="00DE478F" w:rsidRPr="00105892">
        <w:rPr>
          <w:rFonts w:ascii="Times New Roman" w:eastAsiaTheme="minorHAnsi" w:hAnsi="Times New Roman" w:cs="Times New Roman"/>
          <w:color w:val="1A1A1A"/>
          <w:sz w:val="28"/>
          <w:szCs w:val="28"/>
          <w:lang w:val="en-US" w:eastAsia="en-US"/>
        </w:rPr>
        <w:t xml:space="preserve"> synonyms.</w:t>
      </w:r>
    </w:p>
    <w:p w:rsidR="00DE478F" w:rsidRPr="001159E0" w:rsidRDefault="00DE478F" w:rsidP="001159E0">
      <w:pPr>
        <w:widowControl w:val="0"/>
        <w:autoSpaceDE w:val="0"/>
        <w:autoSpaceDN w:val="0"/>
        <w:adjustRightInd w:val="0"/>
        <w:spacing w:after="0" w:line="240" w:lineRule="auto"/>
        <w:jc w:val="center"/>
        <w:rPr>
          <w:rFonts w:ascii="Times New Roman" w:eastAsiaTheme="minorHAnsi" w:hAnsi="Times New Roman" w:cs="Times New Roman"/>
          <w:b/>
          <w:color w:val="1A1A1A"/>
          <w:sz w:val="28"/>
          <w:szCs w:val="28"/>
          <w:lang w:val="en-US" w:eastAsia="en-US"/>
        </w:rPr>
      </w:pPr>
      <w:r w:rsidRPr="001159E0">
        <w:rPr>
          <w:rFonts w:ascii="Times New Roman" w:eastAsiaTheme="minorHAnsi" w:hAnsi="Times New Roman" w:cs="Times New Roman"/>
          <w:b/>
          <w:color w:val="1A1A1A"/>
          <w:sz w:val="28"/>
          <w:szCs w:val="28"/>
          <w:lang w:val="en-US" w:eastAsia="en-US"/>
        </w:rPr>
        <w:t>Antonyms are words that have opposite meanings.</w:t>
      </w:r>
    </w:p>
    <w:p w:rsidR="00DE478F" w:rsidRPr="001159E0" w:rsidRDefault="001159E0" w:rsidP="001159E0">
      <w:pPr>
        <w:widowControl w:val="0"/>
        <w:autoSpaceDE w:val="0"/>
        <w:autoSpaceDN w:val="0"/>
        <w:adjustRightInd w:val="0"/>
        <w:spacing w:after="0" w:line="240" w:lineRule="auto"/>
        <w:rPr>
          <w:rFonts w:ascii="Times New Roman" w:eastAsiaTheme="minorHAnsi" w:hAnsi="Times New Roman" w:cs="Times New Roman"/>
          <w:color w:val="1A1A1A"/>
          <w:sz w:val="28"/>
          <w:szCs w:val="28"/>
          <w:lang w:val="en-US" w:eastAsia="en-US"/>
        </w:rPr>
      </w:pPr>
      <w:r w:rsidRPr="001159E0">
        <w:rPr>
          <w:rFonts w:ascii="Times New Roman" w:eastAsiaTheme="minorHAnsi" w:hAnsi="Times New Roman" w:cs="Times New Roman"/>
          <w:bCs/>
          <w:color w:val="1A1A1A"/>
          <w:sz w:val="28"/>
          <w:szCs w:val="28"/>
          <w:lang w:val="en-US" w:eastAsia="en-US"/>
        </w:rPr>
        <w:t>E</w:t>
      </w:r>
      <w:r w:rsidR="00DE478F" w:rsidRPr="001159E0">
        <w:rPr>
          <w:rFonts w:ascii="Times New Roman" w:eastAsiaTheme="minorHAnsi" w:hAnsi="Times New Roman" w:cs="Times New Roman"/>
          <w:bCs/>
          <w:color w:val="1A1A1A"/>
          <w:sz w:val="28"/>
          <w:szCs w:val="28"/>
          <w:lang w:val="en-US" w:eastAsia="en-US"/>
        </w:rPr>
        <w:t>xample:</w:t>
      </w:r>
      <w:r w:rsidR="00DE478F" w:rsidRPr="001159E0">
        <w:rPr>
          <w:rFonts w:ascii="Times New Roman" w:eastAsiaTheme="minorHAnsi" w:hAnsi="Times New Roman" w:cs="Times New Roman"/>
          <w:color w:val="1A1A1A"/>
          <w:sz w:val="28"/>
          <w:szCs w:val="28"/>
          <w:lang w:val="en-US" w:eastAsia="en-US"/>
        </w:rPr>
        <w:t xml:space="preserve"> The words </w:t>
      </w:r>
      <w:r w:rsidR="00DE478F" w:rsidRPr="001159E0">
        <w:rPr>
          <w:rFonts w:ascii="Times New Roman" w:eastAsiaTheme="minorHAnsi" w:hAnsi="Times New Roman" w:cs="Times New Roman"/>
          <w:color w:val="1A1A1A"/>
          <w:sz w:val="28"/>
          <w:szCs w:val="28"/>
          <w:u w:val="single"/>
          <w:lang w:val="en-US" w:eastAsia="en-US"/>
        </w:rPr>
        <w:t>open</w:t>
      </w:r>
      <w:r w:rsidR="00DE478F" w:rsidRPr="001159E0">
        <w:rPr>
          <w:rFonts w:ascii="Times New Roman" w:eastAsiaTheme="minorHAnsi" w:hAnsi="Times New Roman" w:cs="Times New Roman"/>
          <w:color w:val="1A1A1A"/>
          <w:sz w:val="28"/>
          <w:szCs w:val="28"/>
          <w:lang w:val="en-US" w:eastAsia="en-US"/>
        </w:rPr>
        <w:t xml:space="preserve"> and </w:t>
      </w:r>
      <w:r w:rsidR="00DE478F" w:rsidRPr="001159E0">
        <w:rPr>
          <w:rFonts w:ascii="Times New Roman" w:eastAsiaTheme="minorHAnsi" w:hAnsi="Times New Roman" w:cs="Times New Roman"/>
          <w:color w:val="1A1A1A"/>
          <w:sz w:val="28"/>
          <w:szCs w:val="28"/>
          <w:u w:val="single"/>
          <w:lang w:val="en-US" w:eastAsia="en-US"/>
        </w:rPr>
        <w:t>closed</w:t>
      </w:r>
      <w:r w:rsidR="00DE478F" w:rsidRPr="001159E0">
        <w:rPr>
          <w:rFonts w:ascii="Times New Roman" w:eastAsiaTheme="minorHAnsi" w:hAnsi="Times New Roman" w:cs="Times New Roman"/>
          <w:color w:val="1A1A1A"/>
          <w:sz w:val="28"/>
          <w:szCs w:val="28"/>
          <w:lang w:val="en-US" w:eastAsia="en-US"/>
        </w:rPr>
        <w:t xml:space="preserve"> are antonyms.</w:t>
      </w:r>
    </w:p>
    <w:p w:rsidR="00DE478F" w:rsidRPr="00105892" w:rsidRDefault="00DE478F" w:rsidP="001159E0">
      <w:pPr>
        <w:widowControl w:val="0"/>
        <w:autoSpaceDE w:val="0"/>
        <w:autoSpaceDN w:val="0"/>
        <w:adjustRightInd w:val="0"/>
        <w:spacing w:after="0" w:line="240" w:lineRule="auto"/>
        <w:ind w:left="567"/>
        <w:rPr>
          <w:rFonts w:ascii="Times New Roman" w:eastAsiaTheme="minorHAnsi" w:hAnsi="Times New Roman" w:cs="Times New Roman"/>
          <w:color w:val="1A1A1A"/>
          <w:sz w:val="28"/>
          <w:szCs w:val="28"/>
          <w:lang w:val="en-US" w:eastAsia="en-US"/>
        </w:rPr>
      </w:pPr>
      <w:r w:rsidRPr="00105892">
        <w:rPr>
          <w:rFonts w:ascii="Times New Roman" w:eastAsiaTheme="minorHAnsi" w:hAnsi="Times New Roman" w:cs="Times New Roman"/>
          <w:noProof/>
          <w:color w:val="1A1A1A"/>
          <w:sz w:val="28"/>
          <w:szCs w:val="28"/>
        </w:rPr>
        <w:drawing>
          <wp:inline distT="0" distB="0" distL="0" distR="0">
            <wp:extent cx="2682587" cy="2507672"/>
            <wp:effectExtent l="19050" t="0" r="3463"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692400" cy="2516845"/>
                    </a:xfrm>
                    <a:prstGeom prst="rect">
                      <a:avLst/>
                    </a:prstGeom>
                    <a:noFill/>
                    <a:ln>
                      <a:noFill/>
                    </a:ln>
                  </pic:spPr>
                </pic:pic>
              </a:graphicData>
            </a:graphic>
          </wp:inline>
        </w:drawing>
      </w:r>
    </w:p>
    <w:p w:rsidR="00DE478F" w:rsidRPr="00105892" w:rsidRDefault="00DE478F" w:rsidP="001159E0">
      <w:pPr>
        <w:widowControl w:val="0"/>
        <w:autoSpaceDE w:val="0"/>
        <w:autoSpaceDN w:val="0"/>
        <w:adjustRightInd w:val="0"/>
        <w:spacing w:after="0" w:line="240" w:lineRule="auto"/>
        <w:rPr>
          <w:rFonts w:ascii="Times New Roman" w:eastAsiaTheme="minorHAnsi" w:hAnsi="Times New Roman" w:cs="Times New Roman"/>
          <w:color w:val="1A1A1A"/>
          <w:sz w:val="28"/>
          <w:szCs w:val="28"/>
          <w:lang w:val="en-US" w:eastAsia="en-US"/>
        </w:rPr>
      </w:pPr>
      <w:r w:rsidRPr="00105892">
        <w:rPr>
          <w:rFonts w:ascii="Times New Roman" w:eastAsiaTheme="minorHAnsi" w:hAnsi="Times New Roman" w:cs="Times New Roman"/>
          <w:b/>
          <w:bCs/>
          <w:color w:val="1A1A1A"/>
          <w:sz w:val="28"/>
          <w:szCs w:val="28"/>
          <w:lang w:val="en-US" w:eastAsia="en-US"/>
        </w:rPr>
        <w:t xml:space="preserve">Tell whether each pair of words </w:t>
      </w:r>
      <w:proofErr w:type="gramStart"/>
      <w:r w:rsidRPr="00105892">
        <w:rPr>
          <w:rFonts w:ascii="Times New Roman" w:eastAsiaTheme="minorHAnsi" w:hAnsi="Times New Roman" w:cs="Times New Roman"/>
          <w:b/>
          <w:bCs/>
          <w:color w:val="1A1A1A"/>
          <w:sz w:val="28"/>
          <w:szCs w:val="28"/>
          <w:lang w:val="en-US" w:eastAsia="en-US"/>
        </w:rPr>
        <w:t>are</w:t>
      </w:r>
      <w:proofErr w:type="gramEnd"/>
      <w:r w:rsidRPr="00105892">
        <w:rPr>
          <w:rFonts w:ascii="Times New Roman" w:eastAsiaTheme="minorHAnsi" w:hAnsi="Times New Roman" w:cs="Times New Roman"/>
          <w:b/>
          <w:bCs/>
          <w:color w:val="1A1A1A"/>
          <w:sz w:val="28"/>
          <w:szCs w:val="28"/>
          <w:lang w:val="en-US" w:eastAsia="en-US"/>
        </w:rPr>
        <w:t xml:space="preserve"> synonyms or antonyms.</w:t>
      </w:r>
    </w:p>
    <w:p w:rsidR="00DE478F" w:rsidRPr="00105892" w:rsidRDefault="00DE478F" w:rsidP="001159E0">
      <w:pPr>
        <w:autoSpaceDE w:val="0"/>
        <w:autoSpaceDN w:val="0"/>
        <w:adjustRightInd w:val="0"/>
        <w:spacing w:after="0" w:line="240" w:lineRule="auto"/>
        <w:contextualSpacing/>
        <w:rPr>
          <w:rFonts w:ascii="Times New Roman" w:hAnsi="Times New Roman" w:cs="Times New Roman"/>
          <w:b/>
          <w:bCs/>
          <w:i/>
          <w:iCs/>
          <w:sz w:val="28"/>
          <w:szCs w:val="28"/>
          <w:lang w:val="en-US"/>
        </w:rPr>
      </w:pPr>
      <w:proofErr w:type="gramStart"/>
      <w:r w:rsidRPr="00105892">
        <w:rPr>
          <w:rFonts w:ascii="Times New Roman" w:eastAsiaTheme="minorHAnsi" w:hAnsi="Times New Roman" w:cs="Times New Roman"/>
          <w:color w:val="1A1A1A"/>
          <w:sz w:val="28"/>
          <w:szCs w:val="28"/>
          <w:lang w:val="en-US" w:eastAsia="en-US"/>
        </w:rPr>
        <w:t>agree</w:t>
      </w:r>
      <w:proofErr w:type="gramEnd"/>
      <w:r w:rsidRPr="00105892">
        <w:rPr>
          <w:rFonts w:ascii="Times New Roman" w:eastAsiaTheme="minorHAnsi" w:hAnsi="Times New Roman" w:cs="Times New Roman"/>
          <w:color w:val="1A1A1A"/>
          <w:sz w:val="28"/>
          <w:szCs w:val="28"/>
          <w:lang w:val="en-US" w:eastAsia="en-US"/>
        </w:rPr>
        <w:t>, disagree __________________________</w:t>
      </w:r>
    </w:p>
    <w:p w:rsidR="00DE478F" w:rsidRPr="00105892" w:rsidRDefault="00DE478F" w:rsidP="001159E0">
      <w:pPr>
        <w:numPr>
          <w:ilvl w:val="0"/>
          <w:numId w:val="17"/>
        </w:numPr>
        <w:shd w:val="clear" w:color="auto" w:fill="FFFFFF"/>
        <w:spacing w:before="100" w:beforeAutospacing="1" w:after="100" w:afterAutospacing="1" w:line="240" w:lineRule="auto"/>
        <w:ind w:left="567"/>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t>cold</w:t>
      </w:r>
      <w:proofErr w:type="spellEnd"/>
      <w:r w:rsidRPr="00105892">
        <w:rPr>
          <w:rFonts w:ascii="Times New Roman" w:eastAsia="Times New Roman" w:hAnsi="Times New Roman" w:cs="Times New Roman"/>
          <w:color w:val="222222"/>
          <w:sz w:val="28"/>
          <w:szCs w:val="28"/>
        </w:rPr>
        <w:t xml:space="preserve">, </w:t>
      </w:r>
      <w:proofErr w:type="spellStart"/>
      <w:r w:rsidRPr="00105892">
        <w:rPr>
          <w:rFonts w:ascii="Times New Roman" w:eastAsia="Times New Roman" w:hAnsi="Times New Roman" w:cs="Times New Roman"/>
          <w:color w:val="222222"/>
          <w:sz w:val="28"/>
          <w:szCs w:val="28"/>
        </w:rPr>
        <w:t>freezing</w:t>
      </w:r>
      <w:proofErr w:type="spellEnd"/>
      <w:r w:rsidRPr="00105892">
        <w:rPr>
          <w:rFonts w:ascii="Times New Roman" w:eastAsia="Times New Roman" w:hAnsi="Times New Roman" w:cs="Times New Roman"/>
          <w:color w:val="222222"/>
          <w:sz w:val="28"/>
          <w:szCs w:val="28"/>
        </w:rPr>
        <w:t> __________________________</w:t>
      </w:r>
    </w:p>
    <w:p w:rsidR="00DE478F" w:rsidRPr="00105892" w:rsidRDefault="00DE478F" w:rsidP="001159E0">
      <w:pPr>
        <w:numPr>
          <w:ilvl w:val="0"/>
          <w:numId w:val="17"/>
        </w:numPr>
        <w:shd w:val="clear" w:color="auto" w:fill="FFFFFF"/>
        <w:spacing w:before="100" w:beforeAutospacing="1" w:after="100" w:afterAutospacing="1" w:line="240" w:lineRule="auto"/>
        <w:ind w:left="567"/>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t>easy</w:t>
      </w:r>
      <w:proofErr w:type="spellEnd"/>
      <w:r w:rsidRPr="00105892">
        <w:rPr>
          <w:rFonts w:ascii="Times New Roman" w:eastAsia="Times New Roman" w:hAnsi="Times New Roman" w:cs="Times New Roman"/>
          <w:color w:val="222222"/>
          <w:sz w:val="28"/>
          <w:szCs w:val="28"/>
        </w:rPr>
        <w:t xml:space="preserve">, </w:t>
      </w:r>
      <w:proofErr w:type="spellStart"/>
      <w:r w:rsidRPr="00105892">
        <w:rPr>
          <w:rFonts w:ascii="Times New Roman" w:eastAsia="Times New Roman" w:hAnsi="Times New Roman" w:cs="Times New Roman"/>
          <w:color w:val="222222"/>
          <w:sz w:val="28"/>
          <w:szCs w:val="28"/>
        </w:rPr>
        <w:t>difficult</w:t>
      </w:r>
      <w:proofErr w:type="spellEnd"/>
      <w:r w:rsidRPr="00105892">
        <w:rPr>
          <w:rFonts w:ascii="Times New Roman" w:eastAsia="Times New Roman" w:hAnsi="Times New Roman" w:cs="Times New Roman"/>
          <w:color w:val="222222"/>
          <w:sz w:val="28"/>
          <w:szCs w:val="28"/>
        </w:rPr>
        <w:t> __________________________</w:t>
      </w:r>
    </w:p>
    <w:p w:rsidR="00DE478F" w:rsidRPr="00105892" w:rsidRDefault="00DE478F" w:rsidP="001159E0">
      <w:pPr>
        <w:numPr>
          <w:ilvl w:val="0"/>
          <w:numId w:val="17"/>
        </w:numPr>
        <w:shd w:val="clear" w:color="auto" w:fill="FFFFFF"/>
        <w:spacing w:before="100" w:beforeAutospacing="1" w:after="100" w:afterAutospacing="1" w:line="240" w:lineRule="auto"/>
        <w:ind w:left="567"/>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t>argue</w:t>
      </w:r>
      <w:proofErr w:type="spellEnd"/>
      <w:r w:rsidRPr="00105892">
        <w:rPr>
          <w:rFonts w:ascii="Times New Roman" w:eastAsia="Times New Roman" w:hAnsi="Times New Roman" w:cs="Times New Roman"/>
          <w:color w:val="222222"/>
          <w:sz w:val="28"/>
          <w:szCs w:val="28"/>
        </w:rPr>
        <w:t xml:space="preserve">, </w:t>
      </w:r>
      <w:proofErr w:type="spellStart"/>
      <w:r w:rsidRPr="00105892">
        <w:rPr>
          <w:rFonts w:ascii="Times New Roman" w:eastAsia="Times New Roman" w:hAnsi="Times New Roman" w:cs="Times New Roman"/>
          <w:color w:val="222222"/>
          <w:sz w:val="28"/>
          <w:szCs w:val="28"/>
        </w:rPr>
        <w:t>squabble</w:t>
      </w:r>
      <w:proofErr w:type="spellEnd"/>
      <w:r w:rsidRPr="00105892">
        <w:rPr>
          <w:rFonts w:ascii="Times New Roman" w:eastAsia="Times New Roman" w:hAnsi="Times New Roman" w:cs="Times New Roman"/>
          <w:color w:val="222222"/>
          <w:sz w:val="28"/>
          <w:szCs w:val="28"/>
        </w:rPr>
        <w:t> __________________________</w:t>
      </w:r>
    </w:p>
    <w:p w:rsidR="00DE478F" w:rsidRPr="00105892" w:rsidRDefault="00DE478F" w:rsidP="001159E0">
      <w:pPr>
        <w:numPr>
          <w:ilvl w:val="0"/>
          <w:numId w:val="17"/>
        </w:numPr>
        <w:shd w:val="clear" w:color="auto" w:fill="FFFFFF"/>
        <w:spacing w:before="100" w:beforeAutospacing="1" w:after="100" w:afterAutospacing="1" w:line="240" w:lineRule="auto"/>
        <w:ind w:left="567"/>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t>guess</w:t>
      </w:r>
      <w:proofErr w:type="spellEnd"/>
      <w:r w:rsidRPr="00105892">
        <w:rPr>
          <w:rFonts w:ascii="Times New Roman" w:eastAsia="Times New Roman" w:hAnsi="Times New Roman" w:cs="Times New Roman"/>
          <w:color w:val="222222"/>
          <w:sz w:val="28"/>
          <w:szCs w:val="28"/>
        </w:rPr>
        <w:t xml:space="preserve">, </w:t>
      </w:r>
      <w:proofErr w:type="spellStart"/>
      <w:r w:rsidRPr="00105892">
        <w:rPr>
          <w:rFonts w:ascii="Times New Roman" w:eastAsia="Times New Roman" w:hAnsi="Times New Roman" w:cs="Times New Roman"/>
          <w:color w:val="222222"/>
          <w:sz w:val="28"/>
          <w:szCs w:val="28"/>
        </w:rPr>
        <w:t>estimate</w:t>
      </w:r>
      <w:proofErr w:type="spellEnd"/>
      <w:r w:rsidRPr="00105892">
        <w:rPr>
          <w:rFonts w:ascii="Times New Roman" w:eastAsia="Times New Roman" w:hAnsi="Times New Roman" w:cs="Times New Roman"/>
          <w:color w:val="222222"/>
          <w:sz w:val="28"/>
          <w:szCs w:val="28"/>
        </w:rPr>
        <w:t> __________________________</w:t>
      </w:r>
    </w:p>
    <w:p w:rsidR="00DE478F" w:rsidRPr="00105892" w:rsidRDefault="00DE478F" w:rsidP="001159E0">
      <w:pPr>
        <w:numPr>
          <w:ilvl w:val="0"/>
          <w:numId w:val="17"/>
        </w:numPr>
        <w:shd w:val="clear" w:color="auto" w:fill="FFFFFF"/>
        <w:spacing w:before="100" w:beforeAutospacing="1" w:after="100" w:afterAutospacing="1" w:line="240" w:lineRule="auto"/>
        <w:ind w:left="567"/>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t>bottom</w:t>
      </w:r>
      <w:proofErr w:type="spellEnd"/>
      <w:r w:rsidRPr="00105892">
        <w:rPr>
          <w:rFonts w:ascii="Times New Roman" w:eastAsia="Times New Roman" w:hAnsi="Times New Roman" w:cs="Times New Roman"/>
          <w:color w:val="222222"/>
          <w:sz w:val="28"/>
          <w:szCs w:val="28"/>
        </w:rPr>
        <w:t xml:space="preserve">, </w:t>
      </w:r>
      <w:proofErr w:type="spellStart"/>
      <w:r w:rsidRPr="00105892">
        <w:rPr>
          <w:rFonts w:ascii="Times New Roman" w:eastAsia="Times New Roman" w:hAnsi="Times New Roman" w:cs="Times New Roman"/>
          <w:color w:val="222222"/>
          <w:sz w:val="28"/>
          <w:szCs w:val="28"/>
        </w:rPr>
        <w:t>top</w:t>
      </w:r>
      <w:proofErr w:type="spellEnd"/>
      <w:r w:rsidRPr="00105892">
        <w:rPr>
          <w:rFonts w:ascii="Times New Roman" w:eastAsia="Times New Roman" w:hAnsi="Times New Roman" w:cs="Times New Roman"/>
          <w:color w:val="222222"/>
          <w:sz w:val="28"/>
          <w:szCs w:val="28"/>
        </w:rPr>
        <w:t> __________________________</w:t>
      </w:r>
    </w:p>
    <w:p w:rsidR="00DE478F" w:rsidRPr="00105892" w:rsidRDefault="00DE478F" w:rsidP="001159E0">
      <w:pPr>
        <w:numPr>
          <w:ilvl w:val="0"/>
          <w:numId w:val="17"/>
        </w:numPr>
        <w:shd w:val="clear" w:color="auto" w:fill="FFFFFF"/>
        <w:spacing w:before="100" w:beforeAutospacing="1" w:after="100" w:afterAutospacing="1" w:line="240" w:lineRule="auto"/>
        <w:ind w:left="567"/>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t>tried</w:t>
      </w:r>
      <w:proofErr w:type="spellEnd"/>
      <w:r w:rsidRPr="00105892">
        <w:rPr>
          <w:rFonts w:ascii="Times New Roman" w:eastAsia="Times New Roman" w:hAnsi="Times New Roman" w:cs="Times New Roman"/>
          <w:color w:val="222222"/>
          <w:sz w:val="28"/>
          <w:szCs w:val="28"/>
        </w:rPr>
        <w:t xml:space="preserve">, </w:t>
      </w:r>
      <w:proofErr w:type="spellStart"/>
      <w:r w:rsidRPr="00105892">
        <w:rPr>
          <w:rFonts w:ascii="Times New Roman" w:eastAsia="Times New Roman" w:hAnsi="Times New Roman" w:cs="Times New Roman"/>
          <w:color w:val="222222"/>
          <w:sz w:val="28"/>
          <w:szCs w:val="28"/>
        </w:rPr>
        <w:t>energetic</w:t>
      </w:r>
      <w:proofErr w:type="spellEnd"/>
      <w:r w:rsidRPr="00105892">
        <w:rPr>
          <w:rFonts w:ascii="Times New Roman" w:eastAsia="Times New Roman" w:hAnsi="Times New Roman" w:cs="Times New Roman"/>
          <w:color w:val="222222"/>
          <w:sz w:val="28"/>
          <w:szCs w:val="28"/>
        </w:rPr>
        <w:t> __________________________</w:t>
      </w:r>
    </w:p>
    <w:p w:rsidR="00DE478F" w:rsidRPr="00105892" w:rsidRDefault="00DE478F" w:rsidP="001159E0">
      <w:pPr>
        <w:numPr>
          <w:ilvl w:val="0"/>
          <w:numId w:val="17"/>
        </w:numPr>
        <w:shd w:val="clear" w:color="auto" w:fill="FFFFFF"/>
        <w:spacing w:before="100" w:beforeAutospacing="1" w:after="100" w:afterAutospacing="1" w:line="240" w:lineRule="auto"/>
        <w:ind w:left="567"/>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t>huge</w:t>
      </w:r>
      <w:proofErr w:type="spellEnd"/>
      <w:r w:rsidRPr="00105892">
        <w:rPr>
          <w:rFonts w:ascii="Times New Roman" w:eastAsia="Times New Roman" w:hAnsi="Times New Roman" w:cs="Times New Roman"/>
          <w:color w:val="222222"/>
          <w:sz w:val="28"/>
          <w:szCs w:val="28"/>
        </w:rPr>
        <w:t xml:space="preserve">, </w:t>
      </w:r>
      <w:proofErr w:type="spellStart"/>
      <w:r w:rsidRPr="00105892">
        <w:rPr>
          <w:rFonts w:ascii="Times New Roman" w:eastAsia="Times New Roman" w:hAnsi="Times New Roman" w:cs="Times New Roman"/>
          <w:color w:val="222222"/>
          <w:sz w:val="28"/>
          <w:szCs w:val="28"/>
        </w:rPr>
        <w:t>gigantic</w:t>
      </w:r>
      <w:proofErr w:type="spellEnd"/>
      <w:r w:rsidRPr="00105892">
        <w:rPr>
          <w:rFonts w:ascii="Times New Roman" w:eastAsia="Times New Roman" w:hAnsi="Times New Roman" w:cs="Times New Roman"/>
          <w:color w:val="222222"/>
          <w:sz w:val="28"/>
          <w:szCs w:val="28"/>
        </w:rPr>
        <w:t> __________________________</w:t>
      </w:r>
    </w:p>
    <w:p w:rsidR="00DE478F" w:rsidRPr="00105892" w:rsidRDefault="00DE478F" w:rsidP="001159E0">
      <w:pPr>
        <w:numPr>
          <w:ilvl w:val="0"/>
          <w:numId w:val="17"/>
        </w:numPr>
        <w:shd w:val="clear" w:color="auto" w:fill="FFFFFF"/>
        <w:spacing w:before="100" w:beforeAutospacing="1" w:after="100" w:afterAutospacing="1" w:line="240" w:lineRule="auto"/>
        <w:ind w:left="567"/>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t>Sink</w:t>
      </w:r>
      <w:proofErr w:type="spellEnd"/>
      <w:r w:rsidRPr="00105892">
        <w:rPr>
          <w:rFonts w:ascii="Times New Roman" w:eastAsia="Times New Roman" w:hAnsi="Times New Roman" w:cs="Times New Roman"/>
          <w:color w:val="222222"/>
          <w:sz w:val="28"/>
          <w:szCs w:val="28"/>
        </w:rPr>
        <w:t xml:space="preserve">, </w:t>
      </w:r>
      <w:proofErr w:type="spellStart"/>
      <w:r w:rsidRPr="00105892">
        <w:rPr>
          <w:rFonts w:ascii="Times New Roman" w:eastAsia="Times New Roman" w:hAnsi="Times New Roman" w:cs="Times New Roman"/>
          <w:color w:val="222222"/>
          <w:sz w:val="28"/>
          <w:szCs w:val="28"/>
        </w:rPr>
        <w:t>float</w:t>
      </w:r>
      <w:proofErr w:type="spellEnd"/>
      <w:r w:rsidRPr="00105892">
        <w:rPr>
          <w:rFonts w:ascii="Times New Roman" w:eastAsia="Times New Roman" w:hAnsi="Times New Roman" w:cs="Times New Roman"/>
          <w:color w:val="222222"/>
          <w:sz w:val="28"/>
          <w:szCs w:val="28"/>
        </w:rPr>
        <w:t> __________________________</w:t>
      </w:r>
    </w:p>
    <w:p w:rsidR="00DE478F" w:rsidRPr="00105892" w:rsidRDefault="00DE478F" w:rsidP="001159E0">
      <w:pPr>
        <w:numPr>
          <w:ilvl w:val="0"/>
          <w:numId w:val="17"/>
        </w:numPr>
        <w:shd w:val="clear" w:color="auto" w:fill="FFFFFF"/>
        <w:spacing w:before="100" w:beforeAutospacing="1" w:after="100" w:afterAutospacing="1" w:line="240" w:lineRule="auto"/>
        <w:ind w:left="567"/>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t>windy</w:t>
      </w:r>
      <w:proofErr w:type="spellEnd"/>
      <w:r w:rsidRPr="00105892">
        <w:rPr>
          <w:rFonts w:ascii="Times New Roman" w:eastAsia="Times New Roman" w:hAnsi="Times New Roman" w:cs="Times New Roman"/>
          <w:color w:val="222222"/>
          <w:sz w:val="28"/>
          <w:szCs w:val="28"/>
        </w:rPr>
        <w:t xml:space="preserve">, </w:t>
      </w:r>
      <w:proofErr w:type="spellStart"/>
      <w:r w:rsidRPr="00105892">
        <w:rPr>
          <w:rFonts w:ascii="Times New Roman" w:eastAsia="Times New Roman" w:hAnsi="Times New Roman" w:cs="Times New Roman"/>
          <w:color w:val="222222"/>
          <w:sz w:val="28"/>
          <w:szCs w:val="28"/>
        </w:rPr>
        <w:t>calm</w:t>
      </w:r>
      <w:proofErr w:type="spellEnd"/>
      <w:r w:rsidRPr="00105892">
        <w:rPr>
          <w:rFonts w:ascii="Times New Roman" w:eastAsia="Times New Roman" w:hAnsi="Times New Roman" w:cs="Times New Roman"/>
          <w:color w:val="222222"/>
          <w:sz w:val="28"/>
          <w:szCs w:val="28"/>
        </w:rPr>
        <w:t> __________________________ </w:t>
      </w:r>
    </w:p>
    <w:p w:rsidR="00DE478F" w:rsidRPr="00105892" w:rsidRDefault="00DE478F" w:rsidP="001159E0">
      <w:pPr>
        <w:numPr>
          <w:ilvl w:val="0"/>
          <w:numId w:val="17"/>
        </w:numPr>
        <w:shd w:val="clear" w:color="auto" w:fill="FFFFFF"/>
        <w:spacing w:before="100" w:beforeAutospacing="1" w:after="100" w:afterAutospacing="1" w:line="240" w:lineRule="auto"/>
        <w:ind w:left="567"/>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t>noisy</w:t>
      </w:r>
      <w:proofErr w:type="spellEnd"/>
      <w:r w:rsidRPr="00105892">
        <w:rPr>
          <w:rFonts w:ascii="Times New Roman" w:eastAsia="Times New Roman" w:hAnsi="Times New Roman" w:cs="Times New Roman"/>
          <w:color w:val="222222"/>
          <w:sz w:val="28"/>
          <w:szCs w:val="28"/>
        </w:rPr>
        <w:t xml:space="preserve">, </w:t>
      </w:r>
      <w:proofErr w:type="spellStart"/>
      <w:r w:rsidRPr="00105892">
        <w:rPr>
          <w:rFonts w:ascii="Times New Roman" w:eastAsia="Times New Roman" w:hAnsi="Times New Roman" w:cs="Times New Roman"/>
          <w:color w:val="222222"/>
          <w:sz w:val="28"/>
          <w:szCs w:val="28"/>
        </w:rPr>
        <w:t>quiet</w:t>
      </w:r>
      <w:proofErr w:type="spellEnd"/>
      <w:r w:rsidRPr="00105892">
        <w:rPr>
          <w:rFonts w:ascii="Times New Roman" w:eastAsia="Times New Roman" w:hAnsi="Times New Roman" w:cs="Times New Roman"/>
          <w:color w:val="222222"/>
          <w:sz w:val="28"/>
          <w:szCs w:val="28"/>
        </w:rPr>
        <w:t> __________________________</w:t>
      </w:r>
    </w:p>
    <w:p w:rsidR="00DE478F" w:rsidRPr="00105892" w:rsidRDefault="00DE478F" w:rsidP="001159E0">
      <w:pPr>
        <w:numPr>
          <w:ilvl w:val="0"/>
          <w:numId w:val="17"/>
        </w:numPr>
        <w:shd w:val="clear" w:color="auto" w:fill="FFFFFF"/>
        <w:spacing w:before="100" w:beforeAutospacing="1" w:after="100" w:afterAutospacing="1" w:line="240" w:lineRule="auto"/>
        <w:ind w:left="567"/>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t>unhappy</w:t>
      </w:r>
      <w:proofErr w:type="spellEnd"/>
      <w:r w:rsidRPr="00105892">
        <w:rPr>
          <w:rFonts w:ascii="Times New Roman" w:eastAsia="Times New Roman" w:hAnsi="Times New Roman" w:cs="Times New Roman"/>
          <w:color w:val="222222"/>
          <w:sz w:val="28"/>
          <w:szCs w:val="28"/>
        </w:rPr>
        <w:t xml:space="preserve">, </w:t>
      </w:r>
      <w:proofErr w:type="spellStart"/>
      <w:r w:rsidRPr="00105892">
        <w:rPr>
          <w:rFonts w:ascii="Times New Roman" w:eastAsia="Times New Roman" w:hAnsi="Times New Roman" w:cs="Times New Roman"/>
          <w:color w:val="222222"/>
          <w:sz w:val="28"/>
          <w:szCs w:val="28"/>
        </w:rPr>
        <w:t>sad</w:t>
      </w:r>
      <w:proofErr w:type="spellEnd"/>
      <w:r w:rsidRPr="00105892">
        <w:rPr>
          <w:rFonts w:ascii="Times New Roman" w:eastAsia="Times New Roman" w:hAnsi="Times New Roman" w:cs="Times New Roman"/>
          <w:color w:val="222222"/>
          <w:sz w:val="28"/>
          <w:szCs w:val="28"/>
        </w:rPr>
        <w:t> __________________________</w:t>
      </w:r>
    </w:p>
    <w:p w:rsidR="00DE478F" w:rsidRPr="001159E0" w:rsidRDefault="001159E0" w:rsidP="001159E0">
      <w:pPr>
        <w:shd w:val="clear" w:color="auto" w:fill="FFFFFF"/>
        <w:spacing w:before="100" w:beforeAutospacing="1" w:after="100" w:afterAutospacing="1" w:line="240" w:lineRule="auto"/>
        <w:rPr>
          <w:rFonts w:ascii="Times New Roman" w:eastAsiaTheme="minorHAnsi" w:hAnsi="Times New Roman" w:cs="Times New Roman"/>
          <w:b/>
          <w:bCs/>
          <w:color w:val="222222"/>
          <w:sz w:val="28"/>
          <w:szCs w:val="28"/>
          <w:lang w:val="en-US"/>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 3</w:t>
      </w:r>
      <w:r w:rsidRPr="00105892">
        <w:rPr>
          <w:rFonts w:ascii="Times New Roman" w:hAnsi="Times New Roman" w:cs="Times New Roman"/>
          <w:b/>
          <w:bCs/>
          <w:i/>
          <w:iCs/>
          <w:sz w:val="28"/>
          <w:szCs w:val="28"/>
          <w:lang w:val="en-US"/>
        </w:rPr>
        <w:t xml:space="preserve">. </w:t>
      </w:r>
      <w:r w:rsidR="00DE478F" w:rsidRPr="00105892">
        <w:rPr>
          <w:rFonts w:ascii="Times New Roman" w:eastAsiaTheme="minorHAnsi" w:hAnsi="Times New Roman" w:cs="Times New Roman"/>
          <w:b/>
          <w:bCs/>
          <w:color w:val="222222"/>
          <w:sz w:val="28"/>
          <w:szCs w:val="28"/>
          <w:lang w:val="en-US"/>
        </w:rPr>
        <w:t xml:space="preserve">Write one complete sentence that includes two words that are antonyms. Choose antonyms that are different from the ones listed above. </w:t>
      </w:r>
    </w:p>
    <w:p w:rsidR="001159E0" w:rsidRPr="00105892" w:rsidRDefault="001159E0" w:rsidP="001159E0">
      <w:pPr>
        <w:autoSpaceDE w:val="0"/>
        <w:autoSpaceDN w:val="0"/>
        <w:adjustRightInd w:val="0"/>
        <w:spacing w:after="0" w:line="240" w:lineRule="auto"/>
        <w:contextualSpacing/>
        <w:rPr>
          <w:rFonts w:ascii="Times New Roman" w:hAnsi="Times New Roman" w:cs="Times New Roman"/>
          <w:b/>
          <w:bCs/>
          <w:i/>
          <w:iCs/>
          <w:sz w:val="28"/>
          <w:szCs w:val="28"/>
          <w:lang w:val="en-US"/>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 4</w:t>
      </w:r>
      <w:r w:rsidRPr="00105892">
        <w:rPr>
          <w:rFonts w:ascii="Times New Roman" w:hAnsi="Times New Roman" w:cs="Times New Roman"/>
          <w:b/>
          <w:bCs/>
          <w:i/>
          <w:iCs/>
          <w:sz w:val="28"/>
          <w:szCs w:val="28"/>
          <w:lang w:val="en-US"/>
        </w:rPr>
        <w:t>.</w:t>
      </w:r>
      <w:r w:rsidRPr="001159E0">
        <w:rPr>
          <w:rFonts w:ascii="Times New Roman" w:hAnsi="Times New Roman" w:cs="Times New Roman"/>
          <w:b/>
          <w:bCs/>
          <w:i/>
          <w:iCs/>
          <w:sz w:val="28"/>
          <w:szCs w:val="28"/>
          <w:lang w:val="en-US"/>
        </w:rPr>
        <w:t xml:space="preserve"> </w:t>
      </w:r>
      <w:r w:rsidRPr="00105892">
        <w:rPr>
          <w:rFonts w:ascii="Times New Roman" w:hAnsi="Times New Roman" w:cs="Times New Roman"/>
          <w:b/>
          <w:bCs/>
          <w:i/>
          <w:iCs/>
          <w:sz w:val="28"/>
          <w:szCs w:val="28"/>
          <w:lang w:val="en-US"/>
        </w:rPr>
        <w:t>Vocabulary</w:t>
      </w:r>
    </w:p>
    <w:p w:rsidR="00DE478F" w:rsidRPr="00105892" w:rsidRDefault="00DE478F" w:rsidP="001159E0">
      <w:pPr>
        <w:autoSpaceDE w:val="0"/>
        <w:autoSpaceDN w:val="0"/>
        <w:adjustRightInd w:val="0"/>
        <w:spacing w:after="0" w:line="240" w:lineRule="auto"/>
        <w:contextualSpacing/>
        <w:rPr>
          <w:rFonts w:ascii="Times New Roman" w:hAnsi="Times New Roman" w:cs="Times New Roman"/>
          <w:b/>
          <w:bCs/>
          <w:i/>
          <w:iCs/>
          <w:sz w:val="28"/>
          <w:szCs w:val="28"/>
          <w:lang w:val="en-US"/>
        </w:rPr>
      </w:pPr>
    </w:p>
    <w:p w:rsidR="00F905D2" w:rsidRPr="00105892" w:rsidRDefault="00F905D2" w:rsidP="001159E0">
      <w:pPr>
        <w:autoSpaceDE w:val="0"/>
        <w:autoSpaceDN w:val="0"/>
        <w:adjustRightInd w:val="0"/>
        <w:spacing w:after="0" w:line="240" w:lineRule="auto"/>
        <w:ind w:left="567"/>
        <w:contextualSpacing/>
        <w:rPr>
          <w:rFonts w:ascii="Times New Roman" w:hAnsi="Times New Roman" w:cs="Times New Roman"/>
          <w:sz w:val="28"/>
          <w:szCs w:val="28"/>
          <w:lang w:val="en-US"/>
        </w:rPr>
        <w:sectPr w:rsidR="00F905D2" w:rsidRPr="00105892" w:rsidSect="001159E0">
          <w:footerReference w:type="default" r:id="rId66"/>
          <w:pgSz w:w="11906" w:h="16838"/>
          <w:pgMar w:top="1701" w:right="1134" w:bottom="851" w:left="1701" w:header="708" w:footer="708" w:gutter="0"/>
          <w:cols w:space="708"/>
          <w:docGrid w:linePitch="360"/>
        </w:sectPr>
      </w:pPr>
    </w:p>
    <w:p w:rsidR="00F905D2" w:rsidRPr="00B52A48" w:rsidRDefault="00F905D2" w:rsidP="00BC0A06">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B52A48">
        <w:rPr>
          <w:rFonts w:ascii="Times New Roman" w:hAnsi="Times New Roman" w:cs="Times New Roman"/>
          <w:sz w:val="28"/>
          <w:szCs w:val="28"/>
          <w:lang w:val="en-US"/>
        </w:rPr>
        <w:lastRenderedPageBreak/>
        <w:t>amino</w:t>
      </w:r>
      <w:proofErr w:type="gramEnd"/>
      <w:r w:rsidRPr="00B52A48">
        <w:rPr>
          <w:rFonts w:ascii="Times New Roman" w:hAnsi="Times New Roman" w:cs="Times New Roman"/>
          <w:sz w:val="28"/>
          <w:szCs w:val="28"/>
          <w:lang w:val="en-US"/>
        </w:rPr>
        <w:t xml:space="preserve"> acids</w:t>
      </w:r>
      <w:r w:rsidR="001159E0" w:rsidRPr="00B52A48">
        <w:rPr>
          <w:rFonts w:ascii="Times New Roman" w:hAnsi="Times New Roman" w:cs="Times New Roman"/>
          <w:sz w:val="28"/>
          <w:szCs w:val="28"/>
          <w:lang w:val="en-US"/>
        </w:rPr>
        <w:t xml:space="preserve"> </w:t>
      </w:r>
      <w:r w:rsidR="00BC0A06" w:rsidRPr="00B52A48">
        <w:rPr>
          <w:rFonts w:ascii="Times New Roman" w:hAnsi="Times New Roman" w:cs="Times New Roman"/>
          <w:sz w:val="28"/>
          <w:szCs w:val="28"/>
          <w:lang w:val="en-US"/>
        </w:rPr>
        <w:t>–</w:t>
      </w:r>
      <w:r w:rsidR="001159E0" w:rsidRPr="00B52A48">
        <w:rPr>
          <w:rFonts w:ascii="Times New Roman" w:hAnsi="Times New Roman" w:cs="Times New Roman"/>
          <w:sz w:val="28"/>
          <w:szCs w:val="28"/>
          <w:lang w:val="en-US"/>
        </w:rPr>
        <w:t xml:space="preserve"> </w:t>
      </w:r>
      <w:r w:rsidR="00BC0A06" w:rsidRPr="00B52A48">
        <w:rPr>
          <w:rFonts w:ascii="Times New Roman" w:hAnsi="Times New Roman" w:cs="Times New Roman"/>
          <w:sz w:val="28"/>
          <w:szCs w:val="28"/>
          <w:lang w:val="kk-KZ"/>
        </w:rPr>
        <w:t>амино кислоты</w:t>
      </w:r>
    </w:p>
    <w:p w:rsidR="00F905D2" w:rsidRPr="00B52A48" w:rsidRDefault="00BC0A06" w:rsidP="00BC0A06">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B52A48">
        <w:rPr>
          <w:rFonts w:ascii="Times New Roman" w:hAnsi="Times New Roman" w:cs="Times New Roman"/>
          <w:sz w:val="28"/>
          <w:szCs w:val="28"/>
          <w:lang w:val="en-US"/>
        </w:rPr>
        <w:t>a</w:t>
      </w:r>
      <w:proofErr w:type="gramEnd"/>
      <w:r w:rsidRPr="00B52A48">
        <w:rPr>
          <w:rFonts w:ascii="Times New Roman" w:hAnsi="Times New Roman" w:cs="Times New Roman"/>
          <w:sz w:val="28"/>
          <w:szCs w:val="28"/>
          <w:lang w:val="en-US"/>
        </w:rPr>
        <w:t xml:space="preserve"> property</w:t>
      </w:r>
      <w:r w:rsidR="001159E0" w:rsidRPr="00B52A48">
        <w:rPr>
          <w:rFonts w:ascii="Times New Roman" w:hAnsi="Times New Roman" w:cs="Times New Roman"/>
          <w:sz w:val="28"/>
          <w:szCs w:val="28"/>
          <w:lang w:val="en-US"/>
        </w:rPr>
        <w:t xml:space="preserve"> - </w:t>
      </w:r>
      <w:r w:rsidRPr="00B52A48">
        <w:rPr>
          <w:rFonts w:ascii="Times New Roman" w:hAnsi="Times New Roman" w:cs="Times New Roman"/>
          <w:sz w:val="28"/>
          <w:szCs w:val="28"/>
          <w:lang w:val="kk-KZ"/>
        </w:rPr>
        <w:t>свойство</w:t>
      </w:r>
    </w:p>
    <w:p w:rsidR="00F905D2" w:rsidRPr="00B52A48" w:rsidRDefault="00F905D2" w:rsidP="00BC0A06">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B52A48">
        <w:rPr>
          <w:rFonts w:ascii="Times New Roman" w:hAnsi="Times New Roman" w:cs="Times New Roman"/>
          <w:sz w:val="28"/>
          <w:szCs w:val="28"/>
          <w:lang w:val="en-US"/>
        </w:rPr>
        <w:t>carbohydrates</w:t>
      </w:r>
      <w:proofErr w:type="gramEnd"/>
      <w:r w:rsidR="001159E0" w:rsidRPr="00B52A48">
        <w:rPr>
          <w:rFonts w:ascii="Times New Roman" w:hAnsi="Times New Roman" w:cs="Times New Roman"/>
          <w:sz w:val="28"/>
          <w:szCs w:val="28"/>
          <w:lang w:val="en-US"/>
        </w:rPr>
        <w:t xml:space="preserve"> -</w:t>
      </w:r>
      <w:r w:rsidR="00BC0A06" w:rsidRPr="00B52A48">
        <w:rPr>
          <w:rFonts w:ascii="Times New Roman" w:hAnsi="Times New Roman" w:cs="Times New Roman"/>
          <w:sz w:val="28"/>
          <w:szCs w:val="28"/>
          <w:lang w:val="kk-KZ"/>
        </w:rPr>
        <w:t xml:space="preserve"> углеводы</w:t>
      </w:r>
    </w:p>
    <w:p w:rsidR="00F905D2" w:rsidRPr="00B52A48" w:rsidRDefault="00BC0A06" w:rsidP="00BC0A06">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B52A48">
        <w:rPr>
          <w:rFonts w:ascii="Times New Roman" w:hAnsi="Times New Roman" w:cs="Times New Roman"/>
          <w:sz w:val="28"/>
          <w:szCs w:val="28"/>
          <w:lang w:val="en-US"/>
        </w:rPr>
        <w:lastRenderedPageBreak/>
        <w:t>to</w:t>
      </w:r>
      <w:proofErr w:type="gramEnd"/>
      <w:r w:rsidRPr="00B52A48">
        <w:rPr>
          <w:rFonts w:ascii="Times New Roman" w:hAnsi="Times New Roman" w:cs="Times New Roman"/>
          <w:sz w:val="28"/>
          <w:szCs w:val="28"/>
          <w:lang w:val="en-US"/>
        </w:rPr>
        <w:t xml:space="preserve"> change -</w:t>
      </w:r>
      <w:r w:rsidRPr="00B52A48">
        <w:rPr>
          <w:rFonts w:ascii="Times New Roman" w:hAnsi="Times New Roman" w:cs="Times New Roman"/>
          <w:sz w:val="28"/>
          <w:szCs w:val="28"/>
          <w:lang w:val="kk-KZ"/>
        </w:rPr>
        <w:t xml:space="preserve"> изменить</w:t>
      </w:r>
    </w:p>
    <w:p w:rsidR="00F905D2" w:rsidRPr="00B52A48" w:rsidRDefault="00BC0A06" w:rsidP="00BC0A06">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B52A48">
        <w:rPr>
          <w:rFonts w:ascii="Times New Roman" w:hAnsi="Times New Roman" w:cs="Times New Roman"/>
          <w:sz w:val="28"/>
          <w:szCs w:val="28"/>
          <w:lang w:val="en-US"/>
        </w:rPr>
        <w:t>to</w:t>
      </w:r>
      <w:proofErr w:type="gramEnd"/>
      <w:r w:rsidRPr="00B52A48">
        <w:rPr>
          <w:rFonts w:ascii="Times New Roman" w:hAnsi="Times New Roman" w:cs="Times New Roman"/>
          <w:sz w:val="28"/>
          <w:szCs w:val="28"/>
          <w:lang w:val="en-US"/>
        </w:rPr>
        <w:t xml:space="preserve"> exist - </w:t>
      </w:r>
      <w:r w:rsidRPr="00B52A48">
        <w:rPr>
          <w:rFonts w:ascii="Times New Roman" w:hAnsi="Times New Roman" w:cs="Times New Roman"/>
          <w:sz w:val="28"/>
          <w:szCs w:val="28"/>
          <w:lang w:val="kk-KZ"/>
        </w:rPr>
        <w:t>существовать</w:t>
      </w:r>
    </w:p>
    <w:p w:rsidR="00F905D2" w:rsidRPr="00B52A48" w:rsidRDefault="00BC0A06" w:rsidP="00BC0A06">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B52A48">
        <w:rPr>
          <w:rFonts w:ascii="Times New Roman" w:hAnsi="Times New Roman" w:cs="Times New Roman"/>
          <w:sz w:val="28"/>
          <w:szCs w:val="28"/>
          <w:lang w:val="en-US"/>
        </w:rPr>
        <w:t>ordinary</w:t>
      </w:r>
      <w:proofErr w:type="gramEnd"/>
      <w:r w:rsidR="001159E0" w:rsidRPr="00B52A48">
        <w:rPr>
          <w:rFonts w:ascii="Times New Roman" w:hAnsi="Times New Roman" w:cs="Times New Roman"/>
          <w:sz w:val="28"/>
          <w:szCs w:val="28"/>
          <w:lang w:val="en-US"/>
        </w:rPr>
        <w:t xml:space="preserve"> -</w:t>
      </w:r>
      <w:r w:rsidRPr="00B52A48">
        <w:rPr>
          <w:rFonts w:ascii="Times New Roman" w:hAnsi="Times New Roman" w:cs="Times New Roman"/>
          <w:sz w:val="28"/>
          <w:szCs w:val="28"/>
          <w:lang w:val="kk-KZ"/>
        </w:rPr>
        <w:t>обычный</w:t>
      </w:r>
    </w:p>
    <w:p w:rsidR="00F905D2" w:rsidRPr="00B52A48" w:rsidRDefault="00BC0A06" w:rsidP="00BC0A06">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B52A48">
        <w:rPr>
          <w:rFonts w:ascii="Times New Roman" w:hAnsi="Times New Roman" w:cs="Times New Roman"/>
          <w:sz w:val="28"/>
          <w:szCs w:val="28"/>
          <w:lang w:val="en-US"/>
        </w:rPr>
        <w:lastRenderedPageBreak/>
        <w:t>the</w:t>
      </w:r>
      <w:proofErr w:type="gramEnd"/>
      <w:r w:rsidRPr="00B52A48">
        <w:rPr>
          <w:rFonts w:ascii="Times New Roman" w:hAnsi="Times New Roman" w:cs="Times New Roman"/>
          <w:sz w:val="28"/>
          <w:szCs w:val="28"/>
          <w:lang w:val="en-US"/>
        </w:rPr>
        <w:t xml:space="preserve"> same –</w:t>
      </w:r>
      <w:r w:rsidRPr="00B52A48">
        <w:rPr>
          <w:rFonts w:ascii="Times New Roman" w:hAnsi="Times New Roman" w:cs="Times New Roman"/>
          <w:sz w:val="28"/>
          <w:szCs w:val="28"/>
          <w:lang w:val="kk-KZ"/>
        </w:rPr>
        <w:t xml:space="preserve"> тоже самое</w:t>
      </w:r>
    </w:p>
    <w:p w:rsidR="00F905D2" w:rsidRPr="00B52A48" w:rsidRDefault="00BC0A06" w:rsidP="00BC0A06">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B52A48">
        <w:rPr>
          <w:rFonts w:ascii="Times New Roman" w:hAnsi="Times New Roman" w:cs="Times New Roman"/>
          <w:sz w:val="28"/>
          <w:szCs w:val="28"/>
          <w:lang w:val="en-US"/>
        </w:rPr>
        <w:t>a</w:t>
      </w:r>
      <w:proofErr w:type="gramEnd"/>
      <w:r w:rsidRPr="00B52A48">
        <w:rPr>
          <w:rFonts w:ascii="Times New Roman" w:hAnsi="Times New Roman" w:cs="Times New Roman"/>
          <w:sz w:val="28"/>
          <w:szCs w:val="28"/>
          <w:lang w:val="en-US"/>
        </w:rPr>
        <w:t xml:space="preserve"> condition - </w:t>
      </w:r>
      <w:r w:rsidRPr="00B52A48">
        <w:rPr>
          <w:rFonts w:ascii="Times New Roman" w:hAnsi="Times New Roman" w:cs="Times New Roman"/>
          <w:sz w:val="28"/>
          <w:szCs w:val="28"/>
          <w:lang w:val="kk-KZ"/>
        </w:rPr>
        <w:t>условие</w:t>
      </w:r>
    </w:p>
    <w:p w:rsidR="00F905D2" w:rsidRPr="00B52A48" w:rsidRDefault="00F905D2" w:rsidP="00BC0A06">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B52A48">
        <w:rPr>
          <w:rFonts w:ascii="Times New Roman" w:hAnsi="Times New Roman" w:cs="Times New Roman"/>
          <w:sz w:val="28"/>
          <w:szCs w:val="28"/>
          <w:lang w:val="en-US"/>
        </w:rPr>
        <w:t>fats</w:t>
      </w:r>
      <w:proofErr w:type="gramEnd"/>
      <w:r w:rsidR="00BC0A06" w:rsidRPr="00B52A48">
        <w:rPr>
          <w:rFonts w:ascii="Times New Roman" w:hAnsi="Times New Roman" w:cs="Times New Roman"/>
          <w:sz w:val="28"/>
          <w:szCs w:val="28"/>
          <w:lang w:val="en-US"/>
        </w:rPr>
        <w:t xml:space="preserve"> -</w:t>
      </w:r>
      <w:r w:rsidR="00BC0A06" w:rsidRPr="00B52A48">
        <w:rPr>
          <w:rFonts w:ascii="Times New Roman" w:hAnsi="Times New Roman" w:cs="Times New Roman"/>
          <w:sz w:val="28"/>
          <w:szCs w:val="28"/>
          <w:lang w:val="kk-KZ"/>
        </w:rPr>
        <w:t xml:space="preserve"> жиры</w:t>
      </w:r>
    </w:p>
    <w:p w:rsidR="00F905D2" w:rsidRPr="00B52A48" w:rsidRDefault="00F905D2" w:rsidP="00BC0A06">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B52A48">
        <w:rPr>
          <w:rFonts w:ascii="Times New Roman" w:hAnsi="Times New Roman" w:cs="Times New Roman"/>
          <w:sz w:val="28"/>
          <w:szCs w:val="28"/>
          <w:lang w:val="en-US"/>
        </w:rPr>
        <w:t>fiber</w:t>
      </w:r>
      <w:proofErr w:type="gramEnd"/>
      <w:r w:rsidR="00BC0A06" w:rsidRPr="00B52A48">
        <w:rPr>
          <w:rFonts w:ascii="Times New Roman" w:hAnsi="Times New Roman" w:cs="Times New Roman"/>
          <w:sz w:val="28"/>
          <w:szCs w:val="28"/>
          <w:lang w:val="en-US"/>
        </w:rPr>
        <w:t xml:space="preserve"> -</w:t>
      </w:r>
      <w:r w:rsidR="00BC0A06" w:rsidRPr="00B52A48">
        <w:rPr>
          <w:rFonts w:ascii="Times New Roman" w:hAnsi="Times New Roman" w:cs="Times New Roman"/>
          <w:sz w:val="28"/>
          <w:szCs w:val="28"/>
          <w:lang w:val="kk-KZ"/>
        </w:rPr>
        <w:t xml:space="preserve"> волокно</w:t>
      </w:r>
    </w:p>
    <w:p w:rsidR="00F905D2" w:rsidRPr="00B52A48" w:rsidRDefault="00BC0A06" w:rsidP="00BC0A06">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B52A48">
        <w:rPr>
          <w:rFonts w:ascii="Times New Roman" w:hAnsi="Times New Roman" w:cs="Times New Roman"/>
          <w:sz w:val="28"/>
          <w:szCs w:val="28"/>
          <w:lang w:val="en-US"/>
        </w:rPr>
        <w:t>to</w:t>
      </w:r>
      <w:proofErr w:type="gramEnd"/>
      <w:r w:rsidRPr="00B52A48">
        <w:rPr>
          <w:rFonts w:ascii="Times New Roman" w:hAnsi="Times New Roman" w:cs="Times New Roman"/>
          <w:sz w:val="28"/>
          <w:szCs w:val="28"/>
          <w:lang w:val="en-US"/>
        </w:rPr>
        <w:t xml:space="preserve"> turn into - </w:t>
      </w:r>
      <w:r w:rsidR="00B52A48" w:rsidRPr="00B52A48">
        <w:rPr>
          <w:rFonts w:ascii="Times New Roman" w:hAnsi="Times New Roman" w:cs="Times New Roman"/>
          <w:sz w:val="28"/>
          <w:szCs w:val="28"/>
          <w:lang w:val="kk-KZ"/>
        </w:rPr>
        <w:t>превращаться</w:t>
      </w:r>
    </w:p>
    <w:p w:rsidR="00F905D2" w:rsidRPr="00B52A48" w:rsidRDefault="00F905D2" w:rsidP="00BC0A06">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B52A48">
        <w:rPr>
          <w:rFonts w:ascii="Times New Roman" w:hAnsi="Times New Roman" w:cs="Times New Roman"/>
          <w:sz w:val="28"/>
          <w:szCs w:val="28"/>
          <w:lang w:val="en-US"/>
        </w:rPr>
        <w:t>minerals</w:t>
      </w:r>
      <w:proofErr w:type="gramEnd"/>
      <w:r w:rsidR="00BC0A06" w:rsidRPr="00B52A48">
        <w:rPr>
          <w:rFonts w:ascii="Times New Roman" w:hAnsi="Times New Roman" w:cs="Times New Roman"/>
          <w:sz w:val="28"/>
          <w:szCs w:val="28"/>
        </w:rPr>
        <w:t xml:space="preserve"> - </w:t>
      </w:r>
      <w:r w:rsidR="00B52A48" w:rsidRPr="00B52A48">
        <w:rPr>
          <w:rFonts w:ascii="Times New Roman" w:hAnsi="Times New Roman" w:cs="Times New Roman"/>
          <w:sz w:val="28"/>
          <w:szCs w:val="28"/>
          <w:lang w:val="kk-KZ"/>
        </w:rPr>
        <w:t>минералы</w:t>
      </w:r>
    </w:p>
    <w:p w:rsidR="00F905D2" w:rsidRPr="00B52A48" w:rsidRDefault="00F905D2" w:rsidP="00BC0A06">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B52A48">
        <w:rPr>
          <w:rFonts w:ascii="Times New Roman" w:hAnsi="Times New Roman" w:cs="Times New Roman"/>
          <w:sz w:val="28"/>
          <w:szCs w:val="28"/>
          <w:lang w:val="en-US"/>
        </w:rPr>
        <w:t>nutrients</w:t>
      </w:r>
      <w:proofErr w:type="gramEnd"/>
      <w:r w:rsidR="00BC0A06" w:rsidRPr="00B52A48">
        <w:rPr>
          <w:rFonts w:ascii="Times New Roman" w:hAnsi="Times New Roman" w:cs="Times New Roman"/>
          <w:sz w:val="28"/>
          <w:szCs w:val="28"/>
        </w:rPr>
        <w:t xml:space="preserve"> </w:t>
      </w:r>
      <w:r w:rsidR="00B52A48" w:rsidRPr="00B52A48">
        <w:rPr>
          <w:rFonts w:ascii="Times New Roman" w:hAnsi="Times New Roman" w:cs="Times New Roman"/>
          <w:sz w:val="28"/>
          <w:szCs w:val="28"/>
        </w:rPr>
        <w:t>–</w:t>
      </w:r>
      <w:r w:rsidR="00B52A48" w:rsidRPr="00B52A48">
        <w:rPr>
          <w:rFonts w:ascii="Times New Roman" w:hAnsi="Times New Roman" w:cs="Times New Roman"/>
          <w:sz w:val="28"/>
          <w:szCs w:val="28"/>
          <w:lang w:val="kk-KZ"/>
        </w:rPr>
        <w:t>питательные вещества</w:t>
      </w:r>
    </w:p>
    <w:p w:rsidR="00F905D2" w:rsidRPr="00B52A48" w:rsidRDefault="00F905D2" w:rsidP="00BC0A06">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B52A48">
        <w:rPr>
          <w:rFonts w:ascii="Times New Roman" w:hAnsi="Times New Roman" w:cs="Times New Roman"/>
          <w:sz w:val="28"/>
          <w:szCs w:val="28"/>
          <w:lang w:val="en-US"/>
        </w:rPr>
        <w:t>nutrition</w:t>
      </w:r>
      <w:proofErr w:type="gramEnd"/>
      <w:r w:rsidR="00BC0A06" w:rsidRPr="001A7B5C">
        <w:rPr>
          <w:rFonts w:ascii="Times New Roman" w:hAnsi="Times New Roman" w:cs="Times New Roman"/>
          <w:sz w:val="28"/>
          <w:szCs w:val="28"/>
        </w:rPr>
        <w:t xml:space="preserve"> - </w:t>
      </w:r>
      <w:r w:rsidR="00B52A48" w:rsidRPr="00B52A48">
        <w:rPr>
          <w:rFonts w:ascii="Times New Roman" w:hAnsi="Times New Roman" w:cs="Times New Roman"/>
          <w:sz w:val="28"/>
          <w:szCs w:val="28"/>
          <w:lang w:val="kk-KZ"/>
        </w:rPr>
        <w:t>питание</w:t>
      </w:r>
    </w:p>
    <w:p w:rsidR="00F905D2" w:rsidRPr="00B52A48" w:rsidRDefault="00F905D2" w:rsidP="00BC0A06">
      <w:pPr>
        <w:autoSpaceDE w:val="0"/>
        <w:autoSpaceDN w:val="0"/>
        <w:adjustRightInd w:val="0"/>
        <w:spacing w:after="0" w:line="240" w:lineRule="auto"/>
        <w:contextualSpacing/>
        <w:rPr>
          <w:rFonts w:ascii="Times New Roman" w:hAnsi="Times New Roman" w:cs="Times New Roman"/>
          <w:sz w:val="28"/>
          <w:szCs w:val="28"/>
          <w:lang w:val="kk-KZ"/>
        </w:rPr>
      </w:pPr>
      <w:r w:rsidRPr="001A7B5C">
        <w:rPr>
          <w:rFonts w:ascii="Times New Roman" w:hAnsi="Times New Roman" w:cs="Times New Roman"/>
          <w:sz w:val="28"/>
          <w:szCs w:val="28"/>
          <w:lang w:val="kk-KZ"/>
        </w:rPr>
        <w:t>oat</w:t>
      </w:r>
      <w:r w:rsidR="00BC0A06" w:rsidRPr="001A7B5C">
        <w:rPr>
          <w:rFonts w:ascii="Times New Roman" w:hAnsi="Times New Roman" w:cs="Times New Roman"/>
          <w:sz w:val="28"/>
          <w:szCs w:val="28"/>
          <w:lang w:val="kk-KZ"/>
        </w:rPr>
        <w:t xml:space="preserve"> -</w:t>
      </w:r>
      <w:r w:rsidR="00B52A48" w:rsidRPr="00B52A48">
        <w:rPr>
          <w:rFonts w:ascii="Times New Roman" w:hAnsi="Times New Roman" w:cs="Times New Roman"/>
          <w:sz w:val="28"/>
          <w:szCs w:val="28"/>
          <w:lang w:val="kk-KZ"/>
        </w:rPr>
        <w:t>овес</w:t>
      </w:r>
    </w:p>
    <w:p w:rsidR="00F905D2" w:rsidRPr="00B52A48" w:rsidRDefault="00F905D2" w:rsidP="00BC0A06">
      <w:pPr>
        <w:autoSpaceDE w:val="0"/>
        <w:autoSpaceDN w:val="0"/>
        <w:adjustRightInd w:val="0"/>
        <w:spacing w:after="0" w:line="240" w:lineRule="auto"/>
        <w:contextualSpacing/>
        <w:rPr>
          <w:rFonts w:ascii="Times New Roman" w:hAnsi="Times New Roman" w:cs="Times New Roman"/>
          <w:sz w:val="28"/>
          <w:szCs w:val="28"/>
          <w:lang w:val="kk-KZ"/>
        </w:rPr>
      </w:pPr>
      <w:r w:rsidRPr="001A7B5C">
        <w:rPr>
          <w:rFonts w:ascii="Times New Roman" w:hAnsi="Times New Roman" w:cs="Times New Roman"/>
          <w:sz w:val="28"/>
          <w:szCs w:val="28"/>
          <w:lang w:val="kk-KZ"/>
        </w:rPr>
        <w:t>proteins</w:t>
      </w:r>
      <w:r w:rsidR="00BC0A06" w:rsidRPr="001A7B5C">
        <w:rPr>
          <w:rFonts w:ascii="Times New Roman" w:hAnsi="Times New Roman" w:cs="Times New Roman"/>
          <w:sz w:val="28"/>
          <w:szCs w:val="28"/>
          <w:lang w:val="kk-KZ"/>
        </w:rPr>
        <w:t xml:space="preserve"> -</w:t>
      </w:r>
      <w:r w:rsidR="00B52A48" w:rsidRPr="00B52A48">
        <w:rPr>
          <w:rFonts w:ascii="Times New Roman" w:hAnsi="Times New Roman" w:cs="Times New Roman"/>
          <w:sz w:val="28"/>
          <w:szCs w:val="28"/>
          <w:lang w:val="kk-KZ"/>
        </w:rPr>
        <w:t>протеины</w:t>
      </w:r>
    </w:p>
    <w:p w:rsidR="00F905D2" w:rsidRPr="00B52A48" w:rsidRDefault="00BC0A06" w:rsidP="00BC0A06">
      <w:pPr>
        <w:autoSpaceDE w:val="0"/>
        <w:autoSpaceDN w:val="0"/>
        <w:adjustRightInd w:val="0"/>
        <w:spacing w:after="0" w:line="240" w:lineRule="auto"/>
        <w:contextualSpacing/>
        <w:rPr>
          <w:rFonts w:ascii="Times New Roman" w:hAnsi="Times New Roman" w:cs="Times New Roman"/>
          <w:sz w:val="28"/>
          <w:szCs w:val="28"/>
          <w:lang w:val="kk-KZ"/>
        </w:rPr>
      </w:pPr>
      <w:r w:rsidRPr="001A7B5C">
        <w:rPr>
          <w:rFonts w:ascii="Times New Roman" w:hAnsi="Times New Roman" w:cs="Times New Roman"/>
          <w:sz w:val="28"/>
          <w:szCs w:val="28"/>
          <w:lang w:val="kk-KZ"/>
        </w:rPr>
        <w:t xml:space="preserve">a compound </w:t>
      </w:r>
      <w:r w:rsidR="00B52A48" w:rsidRPr="001A7B5C">
        <w:rPr>
          <w:rFonts w:ascii="Times New Roman" w:hAnsi="Times New Roman" w:cs="Times New Roman"/>
          <w:sz w:val="28"/>
          <w:szCs w:val="28"/>
          <w:lang w:val="kk-KZ"/>
        </w:rPr>
        <w:t>–</w:t>
      </w:r>
      <w:r w:rsidRPr="001A7B5C">
        <w:rPr>
          <w:rFonts w:ascii="Times New Roman" w:hAnsi="Times New Roman" w:cs="Times New Roman"/>
          <w:sz w:val="28"/>
          <w:szCs w:val="28"/>
          <w:lang w:val="kk-KZ"/>
        </w:rPr>
        <w:t xml:space="preserve"> </w:t>
      </w:r>
      <w:r w:rsidR="00B52A48" w:rsidRPr="00B52A48">
        <w:rPr>
          <w:rFonts w:ascii="Times New Roman" w:hAnsi="Times New Roman" w:cs="Times New Roman"/>
          <w:sz w:val="28"/>
          <w:szCs w:val="28"/>
          <w:lang w:val="kk-KZ"/>
        </w:rPr>
        <w:t>сложное вещество</w:t>
      </w:r>
    </w:p>
    <w:p w:rsidR="00F905D2" w:rsidRPr="00B52A48" w:rsidRDefault="00F905D2" w:rsidP="00BC0A06">
      <w:pPr>
        <w:autoSpaceDE w:val="0"/>
        <w:autoSpaceDN w:val="0"/>
        <w:adjustRightInd w:val="0"/>
        <w:spacing w:after="0" w:line="240" w:lineRule="auto"/>
        <w:contextualSpacing/>
        <w:rPr>
          <w:rFonts w:ascii="Times New Roman" w:hAnsi="Times New Roman" w:cs="Times New Roman"/>
          <w:sz w:val="28"/>
          <w:szCs w:val="28"/>
          <w:lang w:val="kk-KZ"/>
        </w:rPr>
      </w:pPr>
      <w:r w:rsidRPr="001A7B5C">
        <w:rPr>
          <w:rFonts w:ascii="Times New Roman" w:hAnsi="Times New Roman" w:cs="Times New Roman"/>
          <w:sz w:val="28"/>
          <w:szCs w:val="28"/>
          <w:lang w:val="kk-KZ"/>
        </w:rPr>
        <w:t>responsible</w:t>
      </w:r>
      <w:r w:rsidR="00BC0A06" w:rsidRPr="001A7B5C">
        <w:rPr>
          <w:rFonts w:ascii="Times New Roman" w:hAnsi="Times New Roman" w:cs="Times New Roman"/>
          <w:sz w:val="28"/>
          <w:szCs w:val="28"/>
          <w:lang w:val="kk-KZ"/>
        </w:rPr>
        <w:t xml:space="preserve"> - </w:t>
      </w:r>
      <w:r w:rsidR="00B52A48" w:rsidRPr="00B52A48">
        <w:rPr>
          <w:rFonts w:ascii="Times New Roman" w:hAnsi="Times New Roman" w:cs="Times New Roman"/>
          <w:sz w:val="28"/>
          <w:szCs w:val="28"/>
          <w:lang w:val="kk-KZ"/>
        </w:rPr>
        <w:t>ответственный</w:t>
      </w:r>
    </w:p>
    <w:p w:rsidR="00F905D2" w:rsidRPr="00B52A48" w:rsidRDefault="00F905D2" w:rsidP="00BC0A06">
      <w:pPr>
        <w:autoSpaceDE w:val="0"/>
        <w:autoSpaceDN w:val="0"/>
        <w:adjustRightInd w:val="0"/>
        <w:spacing w:after="0" w:line="240" w:lineRule="auto"/>
        <w:contextualSpacing/>
        <w:rPr>
          <w:rFonts w:ascii="Times New Roman" w:hAnsi="Times New Roman" w:cs="Times New Roman"/>
          <w:sz w:val="28"/>
          <w:szCs w:val="28"/>
          <w:lang w:val="kk-KZ"/>
        </w:rPr>
      </w:pPr>
      <w:r w:rsidRPr="001A7B5C">
        <w:rPr>
          <w:rFonts w:ascii="Times New Roman" w:hAnsi="Times New Roman" w:cs="Times New Roman"/>
          <w:sz w:val="28"/>
          <w:szCs w:val="28"/>
          <w:lang w:val="kk-KZ"/>
        </w:rPr>
        <w:t>seeds</w:t>
      </w:r>
      <w:r w:rsidR="00BC0A06" w:rsidRPr="001A7B5C">
        <w:rPr>
          <w:rFonts w:ascii="Times New Roman" w:hAnsi="Times New Roman" w:cs="Times New Roman"/>
          <w:sz w:val="28"/>
          <w:szCs w:val="28"/>
          <w:lang w:val="kk-KZ"/>
        </w:rPr>
        <w:t xml:space="preserve"> - </w:t>
      </w:r>
      <w:r w:rsidR="00B52A48" w:rsidRPr="00B52A48">
        <w:rPr>
          <w:rFonts w:ascii="Times New Roman" w:hAnsi="Times New Roman" w:cs="Times New Roman"/>
          <w:sz w:val="28"/>
          <w:szCs w:val="28"/>
          <w:lang w:val="kk-KZ"/>
        </w:rPr>
        <w:t>семена</w:t>
      </w:r>
    </w:p>
    <w:p w:rsidR="00F905D2" w:rsidRPr="00B52A48" w:rsidRDefault="00F905D2" w:rsidP="00BC0A06">
      <w:pPr>
        <w:autoSpaceDE w:val="0"/>
        <w:autoSpaceDN w:val="0"/>
        <w:adjustRightInd w:val="0"/>
        <w:spacing w:after="0" w:line="240" w:lineRule="auto"/>
        <w:contextualSpacing/>
        <w:rPr>
          <w:rFonts w:ascii="Times New Roman" w:hAnsi="Times New Roman" w:cs="Times New Roman"/>
          <w:sz w:val="28"/>
          <w:szCs w:val="28"/>
          <w:lang w:val="kk-KZ"/>
        </w:rPr>
      </w:pPr>
      <w:r w:rsidRPr="001A7B5C">
        <w:rPr>
          <w:rFonts w:ascii="Times New Roman" w:hAnsi="Times New Roman" w:cs="Times New Roman"/>
          <w:sz w:val="28"/>
          <w:szCs w:val="28"/>
          <w:lang w:val="kk-KZ"/>
        </w:rPr>
        <w:t>shortage</w:t>
      </w:r>
      <w:r w:rsidR="00BC0A06" w:rsidRPr="001A7B5C">
        <w:rPr>
          <w:rFonts w:ascii="Times New Roman" w:hAnsi="Times New Roman" w:cs="Times New Roman"/>
          <w:sz w:val="28"/>
          <w:szCs w:val="28"/>
          <w:lang w:val="kk-KZ"/>
        </w:rPr>
        <w:t xml:space="preserve"> - </w:t>
      </w:r>
      <w:r w:rsidR="00B52A48" w:rsidRPr="00B52A48">
        <w:rPr>
          <w:rFonts w:ascii="Times New Roman" w:hAnsi="Times New Roman" w:cs="Times New Roman"/>
          <w:sz w:val="28"/>
          <w:szCs w:val="28"/>
          <w:lang w:val="kk-KZ"/>
        </w:rPr>
        <w:t xml:space="preserve"> нехватка</w:t>
      </w:r>
    </w:p>
    <w:p w:rsidR="00BC0A06" w:rsidRPr="00B52A48" w:rsidRDefault="00F905D2" w:rsidP="00BC0A06">
      <w:pPr>
        <w:autoSpaceDE w:val="0"/>
        <w:autoSpaceDN w:val="0"/>
        <w:adjustRightInd w:val="0"/>
        <w:spacing w:after="0" w:line="240" w:lineRule="auto"/>
        <w:contextualSpacing/>
        <w:rPr>
          <w:rFonts w:ascii="Times New Roman" w:hAnsi="Times New Roman" w:cs="Times New Roman"/>
          <w:sz w:val="28"/>
          <w:szCs w:val="28"/>
          <w:lang w:val="kk-KZ"/>
        </w:rPr>
      </w:pPr>
      <w:r w:rsidRPr="001A7B5C">
        <w:rPr>
          <w:rFonts w:ascii="Times New Roman" w:hAnsi="Times New Roman" w:cs="Times New Roman"/>
          <w:sz w:val="28"/>
          <w:szCs w:val="28"/>
          <w:lang w:val="kk-KZ"/>
        </w:rPr>
        <w:t>soil</w:t>
      </w:r>
      <w:r w:rsidR="00BC0A06" w:rsidRPr="001A7B5C">
        <w:rPr>
          <w:rFonts w:ascii="Times New Roman" w:hAnsi="Times New Roman" w:cs="Times New Roman"/>
          <w:sz w:val="28"/>
          <w:szCs w:val="28"/>
          <w:lang w:val="kk-KZ"/>
        </w:rPr>
        <w:t xml:space="preserve"> – </w:t>
      </w:r>
      <w:r w:rsidR="00B52A48" w:rsidRPr="00B52A48">
        <w:rPr>
          <w:rFonts w:ascii="Times New Roman" w:hAnsi="Times New Roman" w:cs="Times New Roman"/>
          <w:sz w:val="28"/>
          <w:szCs w:val="28"/>
          <w:lang w:val="kk-KZ"/>
        </w:rPr>
        <w:t>почва</w:t>
      </w:r>
    </w:p>
    <w:p w:rsidR="00F905D2" w:rsidRPr="00B52A48" w:rsidRDefault="00F905D2" w:rsidP="00BC0A06">
      <w:pPr>
        <w:autoSpaceDE w:val="0"/>
        <w:autoSpaceDN w:val="0"/>
        <w:adjustRightInd w:val="0"/>
        <w:spacing w:after="0" w:line="240" w:lineRule="auto"/>
        <w:contextualSpacing/>
        <w:rPr>
          <w:rFonts w:ascii="Times New Roman" w:hAnsi="Times New Roman" w:cs="Times New Roman"/>
          <w:sz w:val="28"/>
          <w:szCs w:val="28"/>
          <w:lang w:val="kk-KZ"/>
        </w:rPr>
      </w:pPr>
      <w:r w:rsidRPr="001A7B5C">
        <w:rPr>
          <w:rFonts w:ascii="Times New Roman" w:hAnsi="Times New Roman" w:cs="Times New Roman"/>
          <w:sz w:val="28"/>
          <w:szCs w:val="28"/>
          <w:lang w:val="kk-KZ"/>
        </w:rPr>
        <w:t>vitamins</w:t>
      </w:r>
      <w:r w:rsidR="00BC0A06" w:rsidRPr="001A7B5C">
        <w:rPr>
          <w:rFonts w:ascii="Times New Roman" w:hAnsi="Times New Roman" w:cs="Times New Roman"/>
          <w:sz w:val="28"/>
          <w:szCs w:val="28"/>
          <w:lang w:val="kk-KZ"/>
        </w:rPr>
        <w:t xml:space="preserve"> -</w:t>
      </w:r>
      <w:r w:rsidR="00B52A48" w:rsidRPr="00B52A48">
        <w:rPr>
          <w:rFonts w:ascii="Times New Roman" w:hAnsi="Times New Roman" w:cs="Times New Roman"/>
          <w:sz w:val="28"/>
          <w:szCs w:val="28"/>
          <w:lang w:val="kk-KZ"/>
        </w:rPr>
        <w:t xml:space="preserve"> витамины</w:t>
      </w:r>
    </w:p>
    <w:p w:rsidR="00F905D2" w:rsidRPr="001A7B5C" w:rsidRDefault="00BC0A06" w:rsidP="00BC0A06">
      <w:pPr>
        <w:spacing w:after="0" w:line="240" w:lineRule="auto"/>
        <w:contextualSpacing/>
        <w:jc w:val="both"/>
        <w:rPr>
          <w:rFonts w:ascii="Times New Roman" w:hAnsi="Times New Roman" w:cs="Times New Roman"/>
          <w:sz w:val="28"/>
          <w:szCs w:val="28"/>
          <w:lang w:val="kk-KZ"/>
        </w:rPr>
      </w:pPr>
      <w:r w:rsidRPr="001A7B5C">
        <w:rPr>
          <w:rFonts w:ascii="Times New Roman" w:hAnsi="Times New Roman" w:cs="Times New Roman"/>
          <w:sz w:val="28"/>
          <w:szCs w:val="28"/>
          <w:lang w:val="kk-KZ"/>
        </w:rPr>
        <w:t>t</w:t>
      </w:r>
      <w:r w:rsidR="00F905D2" w:rsidRPr="001A7B5C">
        <w:rPr>
          <w:rFonts w:ascii="Times New Roman" w:hAnsi="Times New Roman" w:cs="Times New Roman"/>
          <w:sz w:val="28"/>
          <w:szCs w:val="28"/>
          <w:lang w:val="kk-KZ"/>
        </w:rPr>
        <w:t>o distinguish</w:t>
      </w:r>
      <w:r w:rsidRPr="001A7B5C">
        <w:rPr>
          <w:rFonts w:ascii="Times New Roman" w:hAnsi="Times New Roman" w:cs="Times New Roman"/>
          <w:sz w:val="28"/>
          <w:szCs w:val="28"/>
          <w:lang w:val="kk-KZ"/>
        </w:rPr>
        <w:t xml:space="preserve"> -</w:t>
      </w:r>
      <w:r w:rsidR="00B52A48" w:rsidRPr="00B52A48">
        <w:rPr>
          <w:rFonts w:ascii="Times New Roman" w:hAnsi="Times New Roman" w:cs="Times New Roman"/>
          <w:sz w:val="28"/>
          <w:szCs w:val="28"/>
          <w:lang w:val="kk-KZ"/>
        </w:rPr>
        <w:t xml:space="preserve"> отличить</w:t>
      </w:r>
      <w:r w:rsidR="00F905D2" w:rsidRPr="001A7B5C">
        <w:rPr>
          <w:rFonts w:ascii="Times New Roman" w:hAnsi="Times New Roman" w:cs="Times New Roman"/>
          <w:sz w:val="28"/>
          <w:szCs w:val="28"/>
          <w:lang w:val="kk-KZ"/>
        </w:rPr>
        <w:t xml:space="preserve"> </w:t>
      </w:r>
    </w:p>
    <w:p w:rsidR="00F905D2" w:rsidRPr="00B52A48" w:rsidRDefault="00F905D2" w:rsidP="00BC0A06">
      <w:pPr>
        <w:spacing w:after="0" w:line="240" w:lineRule="auto"/>
        <w:contextualSpacing/>
        <w:jc w:val="both"/>
        <w:rPr>
          <w:rFonts w:ascii="Times New Roman" w:hAnsi="Times New Roman" w:cs="Times New Roman"/>
          <w:sz w:val="28"/>
          <w:szCs w:val="28"/>
          <w:lang w:val="kk-KZ"/>
        </w:rPr>
      </w:pPr>
      <w:r w:rsidRPr="001A7B5C">
        <w:rPr>
          <w:rFonts w:ascii="Times New Roman" w:hAnsi="Times New Roman" w:cs="Times New Roman"/>
          <w:sz w:val="28"/>
          <w:szCs w:val="28"/>
          <w:lang w:val="kk-KZ"/>
        </w:rPr>
        <w:lastRenderedPageBreak/>
        <w:t>metabolic</w:t>
      </w:r>
      <w:r w:rsidR="00BC0A06" w:rsidRPr="001A7B5C">
        <w:rPr>
          <w:rFonts w:ascii="Times New Roman" w:hAnsi="Times New Roman" w:cs="Times New Roman"/>
          <w:sz w:val="28"/>
          <w:szCs w:val="28"/>
          <w:lang w:val="kk-KZ"/>
        </w:rPr>
        <w:t xml:space="preserve"> -</w:t>
      </w:r>
      <w:r w:rsidR="00B52A48" w:rsidRPr="00B52A48">
        <w:rPr>
          <w:rFonts w:ascii="Times New Roman" w:hAnsi="Times New Roman" w:cs="Times New Roman"/>
          <w:sz w:val="28"/>
          <w:szCs w:val="28"/>
          <w:lang w:val="kk-KZ"/>
        </w:rPr>
        <w:t xml:space="preserve"> метаболический</w:t>
      </w:r>
    </w:p>
    <w:p w:rsidR="00F905D2" w:rsidRPr="00B52A48" w:rsidRDefault="00F905D2" w:rsidP="00BC0A06">
      <w:pPr>
        <w:spacing w:after="0" w:line="240" w:lineRule="auto"/>
        <w:contextualSpacing/>
        <w:jc w:val="both"/>
        <w:rPr>
          <w:rFonts w:ascii="Times New Roman" w:hAnsi="Times New Roman" w:cs="Times New Roman"/>
          <w:sz w:val="28"/>
          <w:szCs w:val="28"/>
          <w:lang w:val="kk-KZ"/>
        </w:rPr>
      </w:pPr>
      <w:proofErr w:type="gramStart"/>
      <w:r w:rsidRPr="00B52A48">
        <w:rPr>
          <w:rFonts w:ascii="Times New Roman" w:hAnsi="Times New Roman" w:cs="Times New Roman"/>
          <w:sz w:val="28"/>
          <w:szCs w:val="28"/>
          <w:lang w:val="en-US"/>
        </w:rPr>
        <w:t>diversity</w:t>
      </w:r>
      <w:proofErr w:type="gramEnd"/>
      <w:r w:rsidR="00BC0A06" w:rsidRPr="001A7B5C">
        <w:rPr>
          <w:rFonts w:ascii="Times New Roman" w:hAnsi="Times New Roman" w:cs="Times New Roman"/>
          <w:sz w:val="28"/>
          <w:szCs w:val="28"/>
        </w:rPr>
        <w:t xml:space="preserve"> -</w:t>
      </w:r>
      <w:r w:rsidR="00B52A48" w:rsidRPr="00B52A48">
        <w:rPr>
          <w:rFonts w:ascii="Times New Roman" w:hAnsi="Times New Roman" w:cs="Times New Roman"/>
          <w:sz w:val="28"/>
          <w:szCs w:val="28"/>
          <w:lang w:val="kk-KZ"/>
        </w:rPr>
        <w:t>разнообразие</w:t>
      </w:r>
    </w:p>
    <w:p w:rsidR="00F905D2" w:rsidRPr="00B52A48" w:rsidRDefault="00F905D2" w:rsidP="00BC0A06">
      <w:pPr>
        <w:spacing w:after="0" w:line="240" w:lineRule="auto"/>
        <w:contextualSpacing/>
        <w:jc w:val="both"/>
        <w:rPr>
          <w:rFonts w:ascii="Times New Roman" w:hAnsi="Times New Roman" w:cs="Times New Roman"/>
          <w:sz w:val="28"/>
          <w:szCs w:val="28"/>
          <w:lang w:val="kk-KZ"/>
        </w:rPr>
      </w:pPr>
      <w:proofErr w:type="gramStart"/>
      <w:r w:rsidRPr="00B52A48">
        <w:rPr>
          <w:rFonts w:ascii="Times New Roman" w:hAnsi="Times New Roman" w:cs="Times New Roman"/>
          <w:sz w:val="28"/>
          <w:szCs w:val="28"/>
          <w:lang w:val="en-US"/>
        </w:rPr>
        <w:t>to</w:t>
      </w:r>
      <w:proofErr w:type="gramEnd"/>
      <w:r w:rsidRPr="001A7B5C">
        <w:rPr>
          <w:rFonts w:ascii="Times New Roman" w:hAnsi="Times New Roman" w:cs="Times New Roman"/>
          <w:sz w:val="28"/>
          <w:szCs w:val="28"/>
        </w:rPr>
        <w:t xml:space="preserve"> </w:t>
      </w:r>
      <w:r w:rsidRPr="00B52A48">
        <w:rPr>
          <w:rFonts w:ascii="Times New Roman" w:hAnsi="Times New Roman" w:cs="Times New Roman"/>
          <w:sz w:val="28"/>
          <w:szCs w:val="28"/>
          <w:lang w:val="en-US"/>
        </w:rPr>
        <w:t>sustain</w:t>
      </w:r>
      <w:r w:rsidR="00BC0A06" w:rsidRPr="001A7B5C">
        <w:rPr>
          <w:rFonts w:ascii="Times New Roman" w:hAnsi="Times New Roman" w:cs="Times New Roman"/>
          <w:sz w:val="28"/>
          <w:szCs w:val="28"/>
        </w:rPr>
        <w:t xml:space="preserve"> </w:t>
      </w:r>
      <w:r w:rsidR="00B52A48" w:rsidRPr="001A7B5C">
        <w:rPr>
          <w:rFonts w:ascii="Times New Roman" w:hAnsi="Times New Roman" w:cs="Times New Roman"/>
          <w:sz w:val="28"/>
          <w:szCs w:val="28"/>
        </w:rPr>
        <w:t>–</w:t>
      </w:r>
      <w:r w:rsidR="00B52A48" w:rsidRPr="00B52A48">
        <w:rPr>
          <w:rFonts w:ascii="Times New Roman" w:hAnsi="Times New Roman" w:cs="Times New Roman"/>
          <w:sz w:val="28"/>
          <w:szCs w:val="28"/>
          <w:lang w:val="kk-KZ"/>
        </w:rPr>
        <w:t xml:space="preserve"> для поддержания</w:t>
      </w:r>
    </w:p>
    <w:p w:rsidR="00F905D2" w:rsidRPr="00B52A48" w:rsidRDefault="00F905D2" w:rsidP="00BC0A06">
      <w:pPr>
        <w:spacing w:after="0" w:line="240" w:lineRule="auto"/>
        <w:contextualSpacing/>
        <w:jc w:val="both"/>
        <w:rPr>
          <w:rFonts w:ascii="Times New Roman" w:hAnsi="Times New Roman" w:cs="Times New Roman"/>
          <w:sz w:val="28"/>
          <w:szCs w:val="28"/>
          <w:lang w:val="kk-KZ"/>
        </w:rPr>
      </w:pPr>
      <w:r w:rsidRPr="001A7B5C">
        <w:rPr>
          <w:rFonts w:ascii="Times New Roman" w:hAnsi="Times New Roman" w:cs="Times New Roman"/>
          <w:sz w:val="28"/>
          <w:szCs w:val="28"/>
          <w:lang w:val="kk-KZ"/>
        </w:rPr>
        <w:t>inorganic</w:t>
      </w:r>
      <w:r w:rsidR="00BC0A06" w:rsidRPr="001A7B5C">
        <w:rPr>
          <w:rFonts w:ascii="Times New Roman" w:hAnsi="Times New Roman" w:cs="Times New Roman"/>
          <w:sz w:val="28"/>
          <w:szCs w:val="28"/>
          <w:lang w:val="kk-KZ"/>
        </w:rPr>
        <w:t xml:space="preserve"> -</w:t>
      </w:r>
      <w:r w:rsidR="00B52A48" w:rsidRPr="00B52A48">
        <w:rPr>
          <w:rFonts w:ascii="Times New Roman" w:hAnsi="Times New Roman" w:cs="Times New Roman"/>
          <w:sz w:val="28"/>
          <w:szCs w:val="28"/>
          <w:lang w:val="kk-KZ"/>
        </w:rPr>
        <w:t xml:space="preserve"> неорганический</w:t>
      </w:r>
    </w:p>
    <w:p w:rsidR="00F905D2" w:rsidRPr="00B52A48" w:rsidRDefault="00F905D2" w:rsidP="00BC0A06">
      <w:pPr>
        <w:spacing w:after="0" w:line="240" w:lineRule="auto"/>
        <w:contextualSpacing/>
        <w:jc w:val="both"/>
        <w:rPr>
          <w:rFonts w:ascii="Times New Roman" w:hAnsi="Times New Roman" w:cs="Times New Roman"/>
          <w:sz w:val="28"/>
          <w:szCs w:val="28"/>
          <w:lang w:val="kk-KZ"/>
        </w:rPr>
      </w:pPr>
      <w:r w:rsidRPr="001A7B5C">
        <w:rPr>
          <w:rFonts w:ascii="Times New Roman" w:hAnsi="Times New Roman" w:cs="Times New Roman"/>
          <w:sz w:val="28"/>
          <w:szCs w:val="28"/>
          <w:lang w:val="kk-KZ"/>
        </w:rPr>
        <w:t>oxidation-reduction reactions</w:t>
      </w:r>
      <w:r w:rsidR="00BC0A06" w:rsidRPr="001A7B5C">
        <w:rPr>
          <w:rFonts w:ascii="Times New Roman" w:hAnsi="Times New Roman" w:cs="Times New Roman"/>
          <w:sz w:val="28"/>
          <w:szCs w:val="28"/>
          <w:lang w:val="kk-KZ"/>
        </w:rPr>
        <w:t xml:space="preserve"> </w:t>
      </w:r>
      <w:r w:rsidR="00B52A48" w:rsidRPr="001A7B5C">
        <w:rPr>
          <w:rFonts w:ascii="Times New Roman" w:hAnsi="Times New Roman" w:cs="Times New Roman"/>
          <w:sz w:val="28"/>
          <w:szCs w:val="28"/>
          <w:lang w:val="kk-KZ"/>
        </w:rPr>
        <w:t>–</w:t>
      </w:r>
      <w:r w:rsidR="00BC0A06" w:rsidRPr="001A7B5C">
        <w:rPr>
          <w:rFonts w:ascii="Times New Roman" w:hAnsi="Times New Roman" w:cs="Times New Roman"/>
          <w:sz w:val="28"/>
          <w:szCs w:val="28"/>
          <w:lang w:val="kk-KZ"/>
        </w:rPr>
        <w:t xml:space="preserve"> </w:t>
      </w:r>
      <w:r w:rsidR="00B52A48" w:rsidRPr="00B52A48">
        <w:rPr>
          <w:rFonts w:ascii="Times New Roman" w:hAnsi="Times New Roman" w:cs="Times New Roman"/>
          <w:sz w:val="28"/>
          <w:szCs w:val="28"/>
          <w:lang w:val="kk-KZ"/>
        </w:rPr>
        <w:t>окислительно-восстановительные реакции</w:t>
      </w:r>
    </w:p>
    <w:p w:rsidR="00F905D2" w:rsidRPr="00B52A48" w:rsidRDefault="00F905D2" w:rsidP="00BC0A06">
      <w:pPr>
        <w:spacing w:after="0" w:line="240" w:lineRule="auto"/>
        <w:contextualSpacing/>
        <w:jc w:val="both"/>
        <w:rPr>
          <w:rFonts w:ascii="Times New Roman" w:hAnsi="Times New Roman" w:cs="Times New Roman"/>
          <w:sz w:val="28"/>
          <w:szCs w:val="28"/>
          <w:lang w:val="kk-KZ"/>
        </w:rPr>
      </w:pPr>
      <w:proofErr w:type="gramStart"/>
      <w:r w:rsidRPr="00B52A48">
        <w:rPr>
          <w:rFonts w:ascii="Times New Roman" w:hAnsi="Times New Roman" w:cs="Times New Roman"/>
          <w:sz w:val="28"/>
          <w:szCs w:val="28"/>
          <w:lang w:val="en-US"/>
        </w:rPr>
        <w:t>carbon  source</w:t>
      </w:r>
      <w:proofErr w:type="gramEnd"/>
      <w:r w:rsidR="00B52A48" w:rsidRPr="00B52A48">
        <w:rPr>
          <w:rFonts w:ascii="Times New Roman" w:hAnsi="Times New Roman" w:cs="Times New Roman"/>
          <w:sz w:val="28"/>
          <w:szCs w:val="28"/>
          <w:lang w:val="kk-KZ"/>
        </w:rPr>
        <w:t xml:space="preserve"> – источник углерода</w:t>
      </w:r>
    </w:p>
    <w:p w:rsidR="00BC0A06" w:rsidRPr="00B52A48" w:rsidRDefault="00BC0A06" w:rsidP="00BC0A06">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B52A48">
        <w:rPr>
          <w:rFonts w:ascii="Times New Roman" w:hAnsi="Times New Roman" w:cs="Times New Roman"/>
          <w:sz w:val="28"/>
          <w:szCs w:val="28"/>
          <w:lang w:val="en-US"/>
        </w:rPr>
        <w:t>to</w:t>
      </w:r>
      <w:proofErr w:type="gramEnd"/>
      <w:r w:rsidRPr="00B52A48">
        <w:rPr>
          <w:rFonts w:ascii="Times New Roman" w:hAnsi="Times New Roman" w:cs="Times New Roman"/>
          <w:sz w:val="28"/>
          <w:szCs w:val="28"/>
          <w:lang w:val="en-US"/>
        </w:rPr>
        <w:t xml:space="preserve"> divide - </w:t>
      </w:r>
      <w:r w:rsidR="00B52A48" w:rsidRPr="00B52A48">
        <w:rPr>
          <w:rFonts w:ascii="Times New Roman" w:hAnsi="Times New Roman" w:cs="Times New Roman"/>
          <w:sz w:val="28"/>
          <w:szCs w:val="28"/>
          <w:lang w:val="kk-KZ"/>
        </w:rPr>
        <w:t>делить</w:t>
      </w:r>
    </w:p>
    <w:p w:rsidR="00BC0A06" w:rsidRPr="00B52A48" w:rsidRDefault="00BC0A06" w:rsidP="00BC0A06">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B52A48">
        <w:rPr>
          <w:rFonts w:ascii="Times New Roman" w:hAnsi="Times New Roman" w:cs="Times New Roman"/>
          <w:sz w:val="28"/>
          <w:szCs w:val="28"/>
          <w:lang w:val="en-US"/>
        </w:rPr>
        <w:t>can</w:t>
      </w:r>
      <w:proofErr w:type="gramEnd"/>
      <w:r w:rsidRPr="00B52A48">
        <w:rPr>
          <w:rFonts w:ascii="Times New Roman" w:hAnsi="Times New Roman" w:cs="Times New Roman"/>
          <w:sz w:val="28"/>
          <w:szCs w:val="28"/>
          <w:lang w:val="en-US"/>
        </w:rPr>
        <w:t xml:space="preserve"> be divided –</w:t>
      </w:r>
      <w:r w:rsidR="00B52A48" w:rsidRPr="00B52A48">
        <w:rPr>
          <w:rFonts w:ascii="Times New Roman" w:hAnsi="Times New Roman" w:cs="Times New Roman"/>
          <w:sz w:val="28"/>
          <w:szCs w:val="28"/>
          <w:lang w:val="kk-KZ"/>
        </w:rPr>
        <w:t>может быть разделен</w:t>
      </w:r>
    </w:p>
    <w:p w:rsidR="00BC0A06" w:rsidRPr="00B52A48" w:rsidRDefault="00BC0A06" w:rsidP="00BC0A06">
      <w:pPr>
        <w:autoSpaceDE w:val="0"/>
        <w:autoSpaceDN w:val="0"/>
        <w:adjustRightInd w:val="0"/>
        <w:spacing w:after="0" w:line="240" w:lineRule="auto"/>
        <w:contextualSpacing/>
        <w:rPr>
          <w:rFonts w:ascii="Times New Roman" w:hAnsi="Times New Roman" w:cs="Times New Roman"/>
          <w:sz w:val="28"/>
          <w:szCs w:val="28"/>
          <w:lang w:val="kk-KZ"/>
        </w:rPr>
      </w:pPr>
      <w:r w:rsidRPr="00B52A48">
        <w:rPr>
          <w:rFonts w:ascii="Times New Roman" w:hAnsi="Times New Roman" w:cs="Times New Roman"/>
          <w:sz w:val="28"/>
          <w:szCs w:val="28"/>
          <w:lang w:val="en-US"/>
        </w:rPr>
        <w:t xml:space="preserve"> </w:t>
      </w:r>
      <w:proofErr w:type="gramStart"/>
      <w:r w:rsidRPr="00B52A48">
        <w:rPr>
          <w:rFonts w:ascii="Times New Roman" w:hAnsi="Times New Roman" w:cs="Times New Roman"/>
          <w:sz w:val="28"/>
          <w:szCs w:val="28"/>
          <w:lang w:val="en-US"/>
        </w:rPr>
        <w:t>substances</w:t>
      </w:r>
      <w:proofErr w:type="gramEnd"/>
      <w:r w:rsidRPr="00B52A48">
        <w:rPr>
          <w:rFonts w:ascii="Times New Roman" w:hAnsi="Times New Roman" w:cs="Times New Roman"/>
          <w:sz w:val="28"/>
          <w:szCs w:val="28"/>
          <w:lang w:val="en-US"/>
        </w:rPr>
        <w:t xml:space="preserve"> – </w:t>
      </w:r>
      <w:r w:rsidR="00B52A48" w:rsidRPr="00B52A48">
        <w:rPr>
          <w:rFonts w:ascii="Times New Roman" w:hAnsi="Times New Roman" w:cs="Times New Roman"/>
          <w:sz w:val="28"/>
          <w:szCs w:val="28"/>
          <w:lang w:val="kk-KZ"/>
        </w:rPr>
        <w:t>вещества</w:t>
      </w:r>
    </w:p>
    <w:p w:rsidR="00BC0A06" w:rsidRPr="00B52A48" w:rsidRDefault="00BC0A06" w:rsidP="00BC0A06">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B52A48">
        <w:rPr>
          <w:rFonts w:ascii="Times New Roman" w:hAnsi="Times New Roman" w:cs="Times New Roman"/>
          <w:sz w:val="28"/>
          <w:szCs w:val="28"/>
          <w:lang w:val="en-US"/>
        </w:rPr>
        <w:t>namely</w:t>
      </w:r>
      <w:proofErr w:type="gramEnd"/>
      <w:r w:rsidRPr="00B52A48">
        <w:rPr>
          <w:rFonts w:ascii="Times New Roman" w:hAnsi="Times New Roman" w:cs="Times New Roman"/>
          <w:sz w:val="28"/>
          <w:szCs w:val="28"/>
        </w:rPr>
        <w:t xml:space="preserve"> –</w:t>
      </w:r>
      <w:r w:rsidR="00B52A48" w:rsidRPr="00B52A48">
        <w:rPr>
          <w:rFonts w:ascii="Times New Roman" w:hAnsi="Times New Roman" w:cs="Times New Roman"/>
          <w:sz w:val="28"/>
          <w:szCs w:val="28"/>
          <w:lang w:val="kk-KZ"/>
        </w:rPr>
        <w:t>а именно</w:t>
      </w:r>
    </w:p>
    <w:p w:rsidR="00BC0A06" w:rsidRPr="00B52A48" w:rsidRDefault="00BC0A06" w:rsidP="00BC0A06">
      <w:pPr>
        <w:autoSpaceDE w:val="0"/>
        <w:autoSpaceDN w:val="0"/>
        <w:adjustRightInd w:val="0"/>
        <w:spacing w:after="0" w:line="240" w:lineRule="auto"/>
        <w:contextualSpacing/>
        <w:rPr>
          <w:rFonts w:ascii="Times New Roman" w:hAnsi="Times New Roman" w:cs="Times New Roman"/>
          <w:sz w:val="28"/>
          <w:szCs w:val="28"/>
          <w:lang w:val="kk-KZ"/>
        </w:rPr>
      </w:pPr>
      <w:r w:rsidRPr="00B52A48">
        <w:rPr>
          <w:rFonts w:ascii="Times New Roman" w:hAnsi="Times New Roman" w:cs="Times New Roman"/>
          <w:sz w:val="28"/>
          <w:szCs w:val="28"/>
        </w:rPr>
        <w:t xml:space="preserve"> </w:t>
      </w:r>
      <w:proofErr w:type="gramStart"/>
      <w:r w:rsidRPr="00B52A48">
        <w:rPr>
          <w:rFonts w:ascii="Times New Roman" w:hAnsi="Times New Roman" w:cs="Times New Roman"/>
          <w:sz w:val="28"/>
          <w:szCs w:val="28"/>
          <w:lang w:val="en-US"/>
        </w:rPr>
        <w:t>smoothly</w:t>
      </w:r>
      <w:proofErr w:type="gramEnd"/>
      <w:r w:rsidRPr="00B52A48">
        <w:rPr>
          <w:rFonts w:ascii="Times New Roman" w:hAnsi="Times New Roman" w:cs="Times New Roman"/>
          <w:sz w:val="28"/>
          <w:szCs w:val="28"/>
        </w:rPr>
        <w:t xml:space="preserve"> – </w:t>
      </w:r>
      <w:r w:rsidR="00B52A48" w:rsidRPr="00B52A48">
        <w:rPr>
          <w:rFonts w:ascii="Times New Roman" w:hAnsi="Times New Roman" w:cs="Times New Roman"/>
          <w:sz w:val="28"/>
          <w:szCs w:val="28"/>
          <w:lang w:val="kk-KZ"/>
        </w:rPr>
        <w:t>гладко</w:t>
      </w:r>
    </w:p>
    <w:p w:rsidR="00BC0A06" w:rsidRPr="00B52A48" w:rsidRDefault="00BC0A06" w:rsidP="00BC0A06">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B52A48">
        <w:rPr>
          <w:rFonts w:ascii="Times New Roman" w:hAnsi="Times New Roman" w:cs="Times New Roman"/>
          <w:sz w:val="28"/>
          <w:szCs w:val="28"/>
          <w:lang w:val="en-US"/>
        </w:rPr>
        <w:t>source</w:t>
      </w:r>
      <w:proofErr w:type="gramEnd"/>
      <w:r w:rsidRPr="001A7B5C">
        <w:rPr>
          <w:rFonts w:ascii="Times New Roman" w:hAnsi="Times New Roman" w:cs="Times New Roman"/>
          <w:sz w:val="28"/>
          <w:szCs w:val="28"/>
        </w:rPr>
        <w:t xml:space="preserve"> – </w:t>
      </w:r>
      <w:r w:rsidR="00B52A48" w:rsidRPr="00B52A48">
        <w:rPr>
          <w:rFonts w:ascii="Times New Roman" w:hAnsi="Times New Roman" w:cs="Times New Roman"/>
          <w:sz w:val="28"/>
          <w:szCs w:val="28"/>
          <w:lang w:val="kk-KZ"/>
        </w:rPr>
        <w:t>источник</w:t>
      </w:r>
    </w:p>
    <w:p w:rsidR="00BC0A06" w:rsidRPr="00B52A48" w:rsidRDefault="00BC0A06" w:rsidP="00BC0A06">
      <w:pPr>
        <w:autoSpaceDE w:val="0"/>
        <w:autoSpaceDN w:val="0"/>
        <w:adjustRightInd w:val="0"/>
        <w:spacing w:after="0" w:line="240" w:lineRule="auto"/>
        <w:contextualSpacing/>
        <w:rPr>
          <w:rFonts w:ascii="Times New Roman" w:hAnsi="Times New Roman" w:cs="Times New Roman"/>
          <w:sz w:val="28"/>
          <w:szCs w:val="28"/>
          <w:lang w:val="en-US"/>
        </w:rPr>
      </w:pPr>
      <w:r w:rsidRPr="001A7B5C">
        <w:rPr>
          <w:rFonts w:ascii="Times New Roman" w:hAnsi="Times New Roman" w:cs="Times New Roman"/>
          <w:sz w:val="28"/>
          <w:szCs w:val="28"/>
        </w:rPr>
        <w:t xml:space="preserve"> </w:t>
      </w:r>
      <w:proofErr w:type="gramStart"/>
      <w:r w:rsidRPr="00B52A48">
        <w:rPr>
          <w:rFonts w:ascii="Times New Roman" w:hAnsi="Times New Roman" w:cs="Times New Roman"/>
          <w:sz w:val="28"/>
          <w:szCs w:val="28"/>
          <w:lang w:val="en-US"/>
        </w:rPr>
        <w:t>to</w:t>
      </w:r>
      <w:proofErr w:type="gramEnd"/>
      <w:r w:rsidRPr="00B52A48">
        <w:rPr>
          <w:rFonts w:ascii="Times New Roman" w:hAnsi="Times New Roman" w:cs="Times New Roman"/>
          <w:sz w:val="28"/>
          <w:szCs w:val="28"/>
          <w:lang w:val="en-US"/>
        </w:rPr>
        <w:t xml:space="preserve"> decompose - </w:t>
      </w:r>
    </w:p>
    <w:p w:rsidR="00BC0A06" w:rsidRPr="00B52A48" w:rsidRDefault="00B52A48" w:rsidP="00BC0A06">
      <w:pPr>
        <w:autoSpaceDE w:val="0"/>
        <w:autoSpaceDN w:val="0"/>
        <w:adjustRightInd w:val="0"/>
        <w:spacing w:after="0" w:line="240" w:lineRule="auto"/>
        <w:contextualSpacing/>
        <w:rPr>
          <w:rFonts w:ascii="Times New Roman" w:hAnsi="Times New Roman" w:cs="Times New Roman"/>
          <w:sz w:val="28"/>
          <w:szCs w:val="28"/>
          <w:lang w:val="kk-KZ"/>
        </w:rPr>
        <w:sectPr w:rsidR="00BC0A06" w:rsidRPr="00B52A48" w:rsidSect="00BC0A06">
          <w:type w:val="continuous"/>
          <w:pgSz w:w="11906" w:h="16838"/>
          <w:pgMar w:top="1701" w:right="1134" w:bottom="851" w:left="1701" w:header="708" w:footer="708" w:gutter="0"/>
          <w:cols w:num="2" w:space="708"/>
          <w:docGrid w:linePitch="360"/>
        </w:sectPr>
      </w:pPr>
      <w:r w:rsidRPr="00B52A48">
        <w:rPr>
          <w:rFonts w:ascii="Times New Roman" w:hAnsi="Times New Roman" w:cs="Times New Roman"/>
          <w:sz w:val="28"/>
          <w:szCs w:val="28"/>
          <w:lang w:val="kk-KZ"/>
        </w:rPr>
        <w:t>разлагать</w:t>
      </w:r>
    </w:p>
    <w:p w:rsidR="00BC0A06" w:rsidRPr="00B52A48" w:rsidRDefault="00BC0A06" w:rsidP="00BC0A06">
      <w:pPr>
        <w:autoSpaceDE w:val="0"/>
        <w:autoSpaceDN w:val="0"/>
        <w:adjustRightInd w:val="0"/>
        <w:spacing w:after="0" w:line="240" w:lineRule="auto"/>
        <w:contextualSpacing/>
        <w:rPr>
          <w:rFonts w:ascii="Times New Roman" w:hAnsi="Times New Roman" w:cs="Times New Roman"/>
          <w:sz w:val="28"/>
          <w:szCs w:val="28"/>
          <w:lang w:val="en-US"/>
        </w:rPr>
      </w:pPr>
    </w:p>
    <w:p w:rsidR="002D615C" w:rsidRPr="00105892" w:rsidRDefault="002D615C" w:rsidP="001159E0">
      <w:pPr>
        <w:spacing w:after="0" w:line="240" w:lineRule="auto"/>
        <w:ind w:firstLine="284"/>
        <w:contextualSpacing/>
        <w:jc w:val="both"/>
        <w:rPr>
          <w:rFonts w:ascii="Times New Roman" w:hAnsi="Times New Roman" w:cs="Times New Roman"/>
          <w:b/>
          <w:i/>
          <w:sz w:val="28"/>
          <w:szCs w:val="28"/>
          <w:lang w:val="en-US"/>
        </w:rPr>
        <w:sectPr w:rsidR="002D615C" w:rsidRPr="00105892" w:rsidSect="00BC0A06">
          <w:type w:val="continuous"/>
          <w:pgSz w:w="11906" w:h="16838"/>
          <w:pgMar w:top="1701" w:right="1134" w:bottom="851" w:left="1701" w:header="708" w:footer="708" w:gutter="0"/>
          <w:cols w:space="708"/>
          <w:docGrid w:linePitch="360"/>
        </w:sectPr>
      </w:pPr>
    </w:p>
    <w:p w:rsidR="00DA4713" w:rsidRPr="00105892" w:rsidRDefault="001159E0" w:rsidP="001159E0">
      <w:pPr>
        <w:spacing w:after="0" w:line="240" w:lineRule="auto"/>
        <w:contextualSpacing/>
        <w:jc w:val="both"/>
        <w:rPr>
          <w:rFonts w:ascii="Times New Roman" w:hAnsi="Times New Roman" w:cs="Times New Roman"/>
          <w:b/>
          <w:i/>
          <w:sz w:val="28"/>
          <w:szCs w:val="28"/>
          <w:lang w:val="en-US"/>
        </w:rPr>
      </w:pPr>
      <w:r w:rsidRPr="00911F48">
        <w:rPr>
          <w:rFonts w:ascii="Times New Roman" w:eastAsiaTheme="minorHAnsi" w:hAnsi="Times New Roman" w:cs="Times New Roman"/>
          <w:b/>
          <w:sz w:val="28"/>
          <w:szCs w:val="28"/>
          <w:lang w:val="en-US"/>
        </w:rPr>
        <w:lastRenderedPageBreak/>
        <w:t>Exercise</w:t>
      </w:r>
      <w:r>
        <w:rPr>
          <w:rFonts w:ascii="Times New Roman" w:eastAsiaTheme="minorHAnsi" w:hAnsi="Times New Roman" w:cs="Times New Roman"/>
          <w:b/>
          <w:sz w:val="28"/>
          <w:szCs w:val="28"/>
          <w:lang w:val="en-US"/>
        </w:rPr>
        <w:t xml:space="preserve"> 5</w:t>
      </w:r>
      <w:r w:rsidRPr="00105892">
        <w:rPr>
          <w:rFonts w:ascii="Times New Roman" w:hAnsi="Times New Roman" w:cs="Times New Roman"/>
          <w:b/>
          <w:bCs/>
          <w:i/>
          <w:iCs/>
          <w:sz w:val="28"/>
          <w:szCs w:val="28"/>
          <w:lang w:val="en-US"/>
        </w:rPr>
        <w:t>.</w:t>
      </w:r>
      <w:r w:rsidR="00DE478F" w:rsidRPr="00105892">
        <w:rPr>
          <w:rFonts w:ascii="Times New Roman" w:hAnsi="Times New Roman" w:cs="Times New Roman"/>
          <w:b/>
          <w:i/>
          <w:sz w:val="28"/>
          <w:szCs w:val="28"/>
          <w:lang w:val="en-US"/>
        </w:rPr>
        <w:t xml:space="preserve"> </w:t>
      </w:r>
      <w:proofErr w:type="gramStart"/>
      <w:r w:rsidR="00DA4713" w:rsidRPr="00105892">
        <w:rPr>
          <w:rFonts w:ascii="Times New Roman" w:hAnsi="Times New Roman" w:cs="Times New Roman"/>
          <w:b/>
          <w:i/>
          <w:sz w:val="28"/>
          <w:szCs w:val="28"/>
          <w:lang w:val="en-US"/>
        </w:rPr>
        <w:t>True or false?</w:t>
      </w:r>
      <w:proofErr w:type="gramEnd"/>
      <w:r w:rsidR="00DA4713" w:rsidRPr="00105892">
        <w:rPr>
          <w:rFonts w:ascii="Times New Roman" w:hAnsi="Times New Roman" w:cs="Times New Roman"/>
          <w:b/>
          <w:i/>
          <w:sz w:val="28"/>
          <w:szCs w:val="28"/>
          <w:lang w:val="en-US"/>
        </w:rPr>
        <w:t xml:space="preserve"> </w:t>
      </w:r>
    </w:p>
    <w:p w:rsidR="00DA4713" w:rsidRPr="00105892" w:rsidRDefault="00DA4713" w:rsidP="001159E0">
      <w:pPr>
        <w:numPr>
          <w:ilvl w:val="0"/>
          <w:numId w:val="1"/>
        </w:numPr>
        <w:spacing w:after="0" w:line="240" w:lineRule="auto"/>
        <w:ind w:left="0" w:firstLine="0"/>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Autotrophs use organic carbon source.</w:t>
      </w:r>
    </w:p>
    <w:p w:rsidR="00DA4713" w:rsidRPr="00105892" w:rsidRDefault="00DA4713" w:rsidP="001159E0">
      <w:pPr>
        <w:numPr>
          <w:ilvl w:val="0"/>
          <w:numId w:val="1"/>
        </w:numPr>
        <w:spacing w:after="0" w:line="240" w:lineRule="auto"/>
        <w:ind w:left="0" w:firstLine="0"/>
        <w:contextualSpacing/>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Autotrophs are referred to as </w:t>
      </w:r>
      <w:proofErr w:type="spellStart"/>
      <w:r w:rsidRPr="00105892">
        <w:rPr>
          <w:rFonts w:ascii="Times New Roman" w:hAnsi="Times New Roman" w:cs="Times New Roman"/>
          <w:sz w:val="28"/>
          <w:szCs w:val="28"/>
          <w:lang w:val="en-US"/>
        </w:rPr>
        <w:t>organotrophs</w:t>
      </w:r>
      <w:proofErr w:type="spellEnd"/>
      <w:r w:rsidRPr="00105892">
        <w:rPr>
          <w:rFonts w:ascii="Times New Roman" w:hAnsi="Times New Roman" w:cs="Times New Roman"/>
          <w:sz w:val="28"/>
          <w:szCs w:val="28"/>
          <w:lang w:val="en-US"/>
        </w:rPr>
        <w:t xml:space="preserve">.  </w:t>
      </w:r>
    </w:p>
    <w:p w:rsidR="00DA4713" w:rsidRPr="00105892" w:rsidRDefault="00DA4713" w:rsidP="001159E0">
      <w:pPr>
        <w:numPr>
          <w:ilvl w:val="0"/>
          <w:numId w:val="1"/>
        </w:numPr>
        <w:spacing w:after="0" w:line="240" w:lineRule="auto"/>
        <w:ind w:left="0" w:firstLine="0"/>
        <w:contextualSpacing/>
        <w:rPr>
          <w:rFonts w:ascii="Times New Roman" w:hAnsi="Times New Roman" w:cs="Times New Roman"/>
          <w:sz w:val="28"/>
          <w:szCs w:val="28"/>
          <w:lang w:val="en-US"/>
        </w:rPr>
      </w:pPr>
      <w:proofErr w:type="spellStart"/>
      <w:proofErr w:type="gramStart"/>
      <w:r w:rsidRPr="00105892">
        <w:rPr>
          <w:rFonts w:ascii="Times New Roman" w:hAnsi="Times New Roman" w:cs="Times New Roman"/>
          <w:sz w:val="28"/>
          <w:szCs w:val="28"/>
          <w:lang w:val="en-US"/>
        </w:rPr>
        <w:t>Phototrophs</w:t>
      </w:r>
      <w:proofErr w:type="spellEnd"/>
      <w:r w:rsidRPr="00105892">
        <w:rPr>
          <w:rFonts w:ascii="Times New Roman" w:hAnsi="Times New Roman" w:cs="Times New Roman"/>
          <w:sz w:val="28"/>
          <w:szCs w:val="28"/>
          <w:lang w:val="en-US"/>
        </w:rPr>
        <w:t xml:space="preserve">  use</w:t>
      </w:r>
      <w:proofErr w:type="gramEnd"/>
      <w:r w:rsidRPr="00105892">
        <w:rPr>
          <w:rFonts w:ascii="Times New Roman" w:hAnsi="Times New Roman" w:cs="Times New Roman"/>
          <w:sz w:val="28"/>
          <w:szCs w:val="28"/>
          <w:lang w:val="en-US"/>
        </w:rPr>
        <w:t xml:space="preserve">  light  as  their  primary  energy  source.</w:t>
      </w:r>
    </w:p>
    <w:p w:rsidR="00DA4713" w:rsidRPr="00105892" w:rsidRDefault="00DA4713" w:rsidP="001159E0">
      <w:pPr>
        <w:numPr>
          <w:ilvl w:val="0"/>
          <w:numId w:val="1"/>
        </w:numPr>
        <w:spacing w:after="0" w:line="240" w:lineRule="auto"/>
        <w:ind w:left="0" w:firstLine="0"/>
        <w:contextualSpacing/>
        <w:rPr>
          <w:rFonts w:ascii="Times New Roman" w:hAnsi="Times New Roman" w:cs="Times New Roman"/>
          <w:sz w:val="28"/>
          <w:szCs w:val="28"/>
        </w:rPr>
      </w:pPr>
      <w:r w:rsidRPr="00105892">
        <w:rPr>
          <w:rFonts w:ascii="Times New Roman" w:hAnsi="Times New Roman" w:cs="Times New Roman"/>
          <w:sz w:val="28"/>
          <w:szCs w:val="28"/>
          <w:lang w:val="en-US"/>
        </w:rPr>
        <w:t>Heterotrophs use carbon dioxide.</w:t>
      </w:r>
    </w:p>
    <w:p w:rsidR="00DA4713" w:rsidRPr="00105892" w:rsidRDefault="00DA4713" w:rsidP="001159E0">
      <w:pPr>
        <w:numPr>
          <w:ilvl w:val="0"/>
          <w:numId w:val="1"/>
        </w:numPr>
        <w:spacing w:after="0" w:line="240" w:lineRule="auto"/>
        <w:ind w:left="0" w:firstLine="0"/>
        <w:contextualSpacing/>
        <w:rPr>
          <w:rFonts w:ascii="Times New Roman" w:hAnsi="Times New Roman" w:cs="Times New Roman"/>
          <w:sz w:val="28"/>
          <w:szCs w:val="28"/>
          <w:lang w:val="en-US"/>
        </w:rPr>
      </w:pPr>
      <w:proofErr w:type="spellStart"/>
      <w:proofErr w:type="gramStart"/>
      <w:r w:rsidRPr="00105892">
        <w:rPr>
          <w:rFonts w:ascii="Times New Roman" w:hAnsi="Times New Roman" w:cs="Times New Roman"/>
          <w:sz w:val="28"/>
          <w:szCs w:val="28"/>
          <w:lang w:val="en-US"/>
        </w:rPr>
        <w:t>Chemotrophs</w:t>
      </w:r>
      <w:proofErr w:type="spellEnd"/>
      <w:r w:rsidRPr="00105892">
        <w:rPr>
          <w:rFonts w:ascii="Times New Roman" w:hAnsi="Times New Roman" w:cs="Times New Roman"/>
          <w:sz w:val="28"/>
          <w:szCs w:val="28"/>
          <w:lang w:val="en-US"/>
        </w:rPr>
        <w:t xml:space="preserve">  depend</w:t>
      </w:r>
      <w:proofErr w:type="gramEnd"/>
      <w:r w:rsidRPr="00105892">
        <w:rPr>
          <w:rFonts w:ascii="Times New Roman" w:hAnsi="Times New Roman" w:cs="Times New Roman"/>
          <w:sz w:val="28"/>
          <w:szCs w:val="28"/>
          <w:lang w:val="en-US"/>
        </w:rPr>
        <w:t xml:space="preserve"> on oxidation-reduction reactions of inorganic or organic  compounds.</w:t>
      </w:r>
    </w:p>
    <w:p w:rsidR="00DA4713" w:rsidRPr="00105892" w:rsidRDefault="00DA4713" w:rsidP="001159E0">
      <w:pPr>
        <w:spacing w:after="0" w:line="240" w:lineRule="auto"/>
        <w:ind w:firstLine="284"/>
        <w:contextualSpacing/>
        <w:rPr>
          <w:rFonts w:ascii="Times New Roman" w:hAnsi="Times New Roman" w:cs="Times New Roman"/>
          <w:b/>
          <w:i/>
          <w:sz w:val="28"/>
          <w:szCs w:val="28"/>
          <w:lang w:val="en-US"/>
        </w:rPr>
      </w:pPr>
    </w:p>
    <w:p w:rsidR="00DA4713" w:rsidRPr="00105892" w:rsidRDefault="001159E0" w:rsidP="001159E0">
      <w:pPr>
        <w:spacing w:after="0" w:line="240" w:lineRule="auto"/>
        <w:contextualSpacing/>
        <w:rPr>
          <w:rFonts w:ascii="Times New Roman" w:hAnsi="Times New Roman" w:cs="Times New Roman"/>
          <w:b/>
          <w:i/>
          <w:sz w:val="28"/>
          <w:szCs w:val="28"/>
          <w:lang w:val="en-US"/>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 6</w:t>
      </w:r>
      <w:r w:rsidR="00DE478F" w:rsidRPr="00105892">
        <w:rPr>
          <w:rFonts w:ascii="Times New Roman" w:hAnsi="Times New Roman" w:cs="Times New Roman"/>
          <w:b/>
          <w:i/>
          <w:sz w:val="28"/>
          <w:szCs w:val="28"/>
          <w:lang w:val="en-US"/>
        </w:rPr>
        <w:t xml:space="preserve">. </w:t>
      </w:r>
      <w:r w:rsidR="00DA4713" w:rsidRPr="00105892">
        <w:rPr>
          <w:rFonts w:ascii="Times New Roman" w:hAnsi="Times New Roman" w:cs="Times New Roman"/>
          <w:b/>
          <w:i/>
          <w:sz w:val="28"/>
          <w:szCs w:val="28"/>
          <w:lang w:val="en-US"/>
        </w:rPr>
        <w:t>Make the sentences using these words:</w:t>
      </w:r>
    </w:p>
    <w:p w:rsidR="00DA4713" w:rsidRPr="00105892" w:rsidRDefault="00DA4713" w:rsidP="001159E0">
      <w:pPr>
        <w:numPr>
          <w:ilvl w:val="0"/>
          <w:numId w:val="2"/>
        </w:numPr>
        <w:spacing w:after="0" w:line="240" w:lineRule="auto"/>
        <w:ind w:left="0" w:firstLine="0"/>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Organism, nutritional, to, is, all, classified, pattern, their.</w:t>
      </w:r>
    </w:p>
    <w:p w:rsidR="00DA4713" w:rsidRPr="00105892" w:rsidRDefault="00DA4713" w:rsidP="001159E0">
      <w:pPr>
        <w:numPr>
          <w:ilvl w:val="0"/>
          <w:numId w:val="2"/>
        </w:numPr>
        <w:spacing w:after="0" w:line="240" w:lineRule="auto"/>
        <w:ind w:left="0" w:firstLine="0"/>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Classify, we, as, or, can, generally, </w:t>
      </w:r>
      <w:proofErr w:type="spellStart"/>
      <w:r w:rsidRPr="00105892">
        <w:rPr>
          <w:rFonts w:ascii="Times New Roman" w:hAnsi="Times New Roman" w:cs="Times New Roman"/>
          <w:sz w:val="28"/>
          <w:szCs w:val="28"/>
          <w:lang w:val="en-US"/>
        </w:rPr>
        <w:t>phototrophs</w:t>
      </w:r>
      <w:proofErr w:type="spellEnd"/>
      <w:r w:rsidRPr="00105892">
        <w:rPr>
          <w:rFonts w:ascii="Times New Roman" w:hAnsi="Times New Roman" w:cs="Times New Roman"/>
          <w:sz w:val="28"/>
          <w:szCs w:val="28"/>
          <w:lang w:val="en-US"/>
        </w:rPr>
        <w:t xml:space="preserve">, organisms, </w:t>
      </w:r>
      <w:proofErr w:type="spellStart"/>
      <w:r w:rsidRPr="00105892">
        <w:rPr>
          <w:rFonts w:ascii="Times New Roman" w:hAnsi="Times New Roman" w:cs="Times New Roman"/>
          <w:sz w:val="28"/>
          <w:szCs w:val="28"/>
          <w:lang w:val="en-US"/>
        </w:rPr>
        <w:t>chemotrophs</w:t>
      </w:r>
      <w:proofErr w:type="spellEnd"/>
      <w:r w:rsidRPr="00105892">
        <w:rPr>
          <w:rFonts w:ascii="Times New Roman" w:hAnsi="Times New Roman" w:cs="Times New Roman"/>
          <w:sz w:val="28"/>
          <w:szCs w:val="28"/>
          <w:lang w:val="en-US"/>
        </w:rPr>
        <w:t>.</w:t>
      </w:r>
    </w:p>
    <w:p w:rsidR="00DA4713" w:rsidRPr="00105892" w:rsidRDefault="00DA4713" w:rsidP="001159E0">
      <w:pPr>
        <w:numPr>
          <w:ilvl w:val="0"/>
          <w:numId w:val="2"/>
        </w:numPr>
        <w:spacing w:after="0" w:line="240" w:lineRule="auto"/>
        <w:ind w:left="0" w:firstLine="0"/>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Source, use, carbon dioxide, an organic carbon, </w:t>
      </w:r>
      <w:proofErr w:type="spellStart"/>
      <w:r w:rsidRPr="00105892">
        <w:rPr>
          <w:rFonts w:ascii="Times New Roman" w:hAnsi="Times New Roman" w:cs="Times New Roman"/>
          <w:sz w:val="28"/>
          <w:szCs w:val="28"/>
          <w:lang w:val="en-US"/>
        </w:rPr>
        <w:t>heterotrophs</w:t>
      </w:r>
      <w:proofErr w:type="spellEnd"/>
      <w:r w:rsidRPr="00105892">
        <w:rPr>
          <w:rFonts w:ascii="Times New Roman" w:hAnsi="Times New Roman" w:cs="Times New Roman"/>
          <w:sz w:val="28"/>
          <w:szCs w:val="28"/>
          <w:lang w:val="en-US"/>
        </w:rPr>
        <w:t xml:space="preserve">, </w:t>
      </w:r>
      <w:proofErr w:type="spellStart"/>
      <w:r w:rsidRPr="00105892">
        <w:rPr>
          <w:rFonts w:ascii="Times New Roman" w:hAnsi="Times New Roman" w:cs="Times New Roman"/>
          <w:sz w:val="28"/>
          <w:szCs w:val="28"/>
          <w:lang w:val="en-US"/>
        </w:rPr>
        <w:t>autotrops</w:t>
      </w:r>
      <w:proofErr w:type="spellEnd"/>
      <w:r w:rsidRPr="00105892">
        <w:rPr>
          <w:rFonts w:ascii="Times New Roman" w:hAnsi="Times New Roman" w:cs="Times New Roman"/>
          <w:sz w:val="28"/>
          <w:szCs w:val="28"/>
          <w:lang w:val="en-US"/>
        </w:rPr>
        <w:t>, and, require.</w:t>
      </w:r>
    </w:p>
    <w:p w:rsidR="00DA4713" w:rsidRPr="00105892" w:rsidRDefault="00DA4713" w:rsidP="001159E0">
      <w:pPr>
        <w:numPr>
          <w:ilvl w:val="0"/>
          <w:numId w:val="2"/>
        </w:numPr>
        <w:spacing w:after="0" w:line="240" w:lineRule="auto"/>
        <w:ind w:left="0" w:firstLine="0"/>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Catabolize, from, infectious, the host, substances, from, organism, obtained.</w:t>
      </w:r>
    </w:p>
    <w:p w:rsidR="002D615C" w:rsidRPr="00105892" w:rsidRDefault="00DA4713" w:rsidP="001159E0">
      <w:pPr>
        <w:numPr>
          <w:ilvl w:val="0"/>
          <w:numId w:val="2"/>
        </w:numPr>
        <w:spacing w:after="0" w:line="240" w:lineRule="auto"/>
        <w:ind w:left="0" w:firstLine="0"/>
        <w:contextualSpacing/>
        <w:rPr>
          <w:rFonts w:ascii="Times New Roman" w:hAnsi="Times New Roman" w:cs="Times New Roman"/>
          <w:sz w:val="28"/>
          <w:szCs w:val="28"/>
          <w:lang w:val="en-US"/>
        </w:rPr>
        <w:sectPr w:rsidR="002D615C" w:rsidRPr="00105892" w:rsidSect="001159E0">
          <w:type w:val="continuous"/>
          <w:pgSz w:w="11906" w:h="16838"/>
          <w:pgMar w:top="1701" w:right="1134" w:bottom="851" w:left="1701" w:header="708" w:footer="708" w:gutter="0"/>
          <w:cols w:space="708"/>
          <w:docGrid w:linePitch="360"/>
        </w:sectPr>
      </w:pPr>
      <w:proofErr w:type="gramStart"/>
      <w:r w:rsidRPr="00105892">
        <w:rPr>
          <w:rFonts w:ascii="Times New Roman" w:hAnsi="Times New Roman" w:cs="Times New Roman"/>
          <w:sz w:val="28"/>
          <w:szCs w:val="28"/>
          <w:lang w:val="en-US"/>
        </w:rPr>
        <w:t>Source, an organic, heterotrophs, carbon, require</w:t>
      </w:r>
      <w:proofErr w:type="gramEnd"/>
      <w:r w:rsidRPr="00105892">
        <w:rPr>
          <w:rFonts w:ascii="Times New Roman" w:hAnsi="Times New Roman" w:cs="Times New Roman"/>
          <w:sz w:val="28"/>
          <w:szCs w:val="28"/>
          <w:lang w:val="en-US"/>
        </w:rPr>
        <w:t>.</w:t>
      </w:r>
    </w:p>
    <w:p w:rsidR="00F905D2" w:rsidRPr="00105892" w:rsidRDefault="001159E0" w:rsidP="001159E0">
      <w:pPr>
        <w:spacing w:after="0" w:line="240" w:lineRule="auto"/>
        <w:contextualSpacing/>
        <w:rPr>
          <w:rFonts w:ascii="Times New Roman" w:hAnsi="Times New Roman" w:cs="Times New Roman"/>
          <w:b/>
          <w:i/>
          <w:sz w:val="28"/>
          <w:szCs w:val="28"/>
          <w:lang w:val="en-US"/>
        </w:rPr>
      </w:pPr>
      <w:r w:rsidRPr="00911F48">
        <w:rPr>
          <w:rFonts w:ascii="Times New Roman" w:eastAsiaTheme="minorHAnsi" w:hAnsi="Times New Roman" w:cs="Times New Roman"/>
          <w:b/>
          <w:sz w:val="28"/>
          <w:szCs w:val="28"/>
          <w:lang w:val="en-US"/>
        </w:rPr>
        <w:lastRenderedPageBreak/>
        <w:t>Exercise</w:t>
      </w:r>
      <w:r>
        <w:rPr>
          <w:rFonts w:ascii="Times New Roman" w:eastAsiaTheme="minorHAnsi" w:hAnsi="Times New Roman" w:cs="Times New Roman"/>
          <w:b/>
          <w:sz w:val="28"/>
          <w:szCs w:val="28"/>
          <w:lang w:val="en-US"/>
        </w:rPr>
        <w:t xml:space="preserve"> 7</w:t>
      </w:r>
      <w:r w:rsidR="00DE478F" w:rsidRPr="00105892">
        <w:rPr>
          <w:rFonts w:ascii="Times New Roman" w:hAnsi="Times New Roman" w:cs="Times New Roman"/>
          <w:b/>
          <w:i/>
          <w:sz w:val="28"/>
          <w:szCs w:val="28"/>
          <w:lang w:val="en-US"/>
        </w:rPr>
        <w:t>.</w:t>
      </w:r>
      <w:r w:rsidR="00F905D2" w:rsidRPr="00105892">
        <w:rPr>
          <w:rFonts w:ascii="Times New Roman" w:hAnsi="Times New Roman" w:cs="Times New Roman"/>
          <w:b/>
          <w:i/>
          <w:sz w:val="28"/>
          <w:szCs w:val="28"/>
          <w:lang w:val="en-US"/>
        </w:rPr>
        <w:t>Write the missing letters:</w:t>
      </w:r>
    </w:p>
    <w:p w:rsidR="00F905D2" w:rsidRPr="00105892" w:rsidRDefault="00F905D2" w:rsidP="001159E0">
      <w:pPr>
        <w:spacing w:after="0" w:line="240" w:lineRule="auto"/>
        <w:contextualSpacing/>
        <w:jc w:val="both"/>
        <w:rPr>
          <w:rFonts w:ascii="Times New Roman" w:hAnsi="Times New Roman" w:cs="Times New Roman"/>
          <w:sz w:val="28"/>
          <w:szCs w:val="28"/>
          <w:lang w:val="en-US"/>
        </w:rPr>
      </w:pPr>
      <w:proofErr w:type="spellStart"/>
      <w:r w:rsidRPr="00105892">
        <w:rPr>
          <w:rFonts w:ascii="Times New Roman" w:hAnsi="Times New Roman" w:cs="Times New Roman"/>
          <w:sz w:val="28"/>
          <w:szCs w:val="28"/>
          <w:lang w:val="en-US"/>
        </w:rPr>
        <w:t>Inec</w:t>
      </w:r>
      <w:proofErr w:type="spellEnd"/>
      <w:r w:rsidRPr="00105892">
        <w:rPr>
          <w:rFonts w:ascii="Times New Roman" w:hAnsi="Times New Roman" w:cs="Times New Roman"/>
          <w:sz w:val="28"/>
          <w:szCs w:val="28"/>
          <w:lang w:val="en-US"/>
        </w:rPr>
        <w:t>…</w:t>
      </w:r>
      <w:proofErr w:type="spellStart"/>
      <w:r w:rsidRPr="00105892">
        <w:rPr>
          <w:rFonts w:ascii="Times New Roman" w:hAnsi="Times New Roman" w:cs="Times New Roman"/>
          <w:sz w:val="28"/>
          <w:szCs w:val="28"/>
          <w:lang w:val="en-US"/>
        </w:rPr>
        <w:t>ious</w:t>
      </w:r>
      <w:proofErr w:type="spellEnd"/>
      <w:r w:rsidRPr="00105892">
        <w:rPr>
          <w:rFonts w:ascii="Times New Roman" w:hAnsi="Times New Roman" w:cs="Times New Roman"/>
          <w:sz w:val="28"/>
          <w:szCs w:val="28"/>
          <w:lang w:val="en-US"/>
        </w:rPr>
        <w:t>, m…</w:t>
      </w:r>
      <w:proofErr w:type="spellStart"/>
      <w:r w:rsidRPr="00105892">
        <w:rPr>
          <w:rFonts w:ascii="Times New Roman" w:hAnsi="Times New Roman" w:cs="Times New Roman"/>
          <w:sz w:val="28"/>
          <w:szCs w:val="28"/>
          <w:lang w:val="en-US"/>
        </w:rPr>
        <w:t>crobe</w:t>
      </w:r>
      <w:proofErr w:type="spellEnd"/>
      <w:r w:rsidRPr="00105892">
        <w:rPr>
          <w:rFonts w:ascii="Times New Roman" w:hAnsi="Times New Roman" w:cs="Times New Roman"/>
          <w:sz w:val="28"/>
          <w:szCs w:val="28"/>
          <w:lang w:val="en-US"/>
        </w:rPr>
        <w:t xml:space="preserve">, </w:t>
      </w:r>
      <w:proofErr w:type="spellStart"/>
      <w:r w:rsidRPr="00105892">
        <w:rPr>
          <w:rFonts w:ascii="Times New Roman" w:hAnsi="Times New Roman" w:cs="Times New Roman"/>
          <w:sz w:val="28"/>
          <w:szCs w:val="28"/>
          <w:lang w:val="en-US"/>
        </w:rPr>
        <w:t>heterotro</w:t>
      </w:r>
      <w:proofErr w:type="spellEnd"/>
      <w:r w:rsidRPr="00105892">
        <w:rPr>
          <w:rFonts w:ascii="Times New Roman" w:hAnsi="Times New Roman" w:cs="Times New Roman"/>
          <w:sz w:val="28"/>
          <w:szCs w:val="28"/>
          <w:lang w:val="en-US"/>
        </w:rPr>
        <w:t>…h, chemo…</w:t>
      </w:r>
      <w:proofErr w:type="spellStart"/>
      <w:r w:rsidRPr="00105892">
        <w:rPr>
          <w:rFonts w:ascii="Times New Roman" w:hAnsi="Times New Roman" w:cs="Times New Roman"/>
          <w:sz w:val="28"/>
          <w:szCs w:val="28"/>
          <w:lang w:val="en-US"/>
        </w:rPr>
        <w:t>roph</w:t>
      </w:r>
      <w:proofErr w:type="spellEnd"/>
      <w:r w:rsidRPr="00105892">
        <w:rPr>
          <w:rFonts w:ascii="Times New Roman" w:hAnsi="Times New Roman" w:cs="Times New Roman"/>
          <w:sz w:val="28"/>
          <w:szCs w:val="28"/>
          <w:lang w:val="en-US"/>
        </w:rPr>
        <w:t>, n…</w:t>
      </w:r>
      <w:proofErr w:type="spellStart"/>
      <w:proofErr w:type="gramStart"/>
      <w:r w:rsidRPr="00105892">
        <w:rPr>
          <w:rFonts w:ascii="Times New Roman" w:hAnsi="Times New Roman" w:cs="Times New Roman"/>
          <w:sz w:val="28"/>
          <w:szCs w:val="28"/>
          <w:lang w:val="en-US"/>
        </w:rPr>
        <w:t>tritioal</w:t>
      </w:r>
      <w:proofErr w:type="spellEnd"/>
      <w:r w:rsidRPr="00105892">
        <w:rPr>
          <w:rFonts w:ascii="Times New Roman" w:hAnsi="Times New Roman" w:cs="Times New Roman"/>
          <w:sz w:val="28"/>
          <w:szCs w:val="28"/>
          <w:lang w:val="en-US"/>
        </w:rPr>
        <w:t>, …</w:t>
      </w:r>
      <w:proofErr w:type="spellStart"/>
      <w:r w:rsidRPr="00105892">
        <w:rPr>
          <w:rFonts w:ascii="Times New Roman" w:hAnsi="Times New Roman" w:cs="Times New Roman"/>
          <w:sz w:val="28"/>
          <w:szCs w:val="28"/>
          <w:lang w:val="en-US"/>
        </w:rPr>
        <w:t>utotroph</w:t>
      </w:r>
      <w:proofErr w:type="spellEnd"/>
      <w:proofErr w:type="gramEnd"/>
      <w:r w:rsidRPr="00105892">
        <w:rPr>
          <w:rFonts w:ascii="Times New Roman" w:hAnsi="Times New Roman" w:cs="Times New Roman"/>
          <w:sz w:val="28"/>
          <w:szCs w:val="28"/>
          <w:lang w:val="en-US"/>
        </w:rPr>
        <w:t>, …</w:t>
      </w:r>
      <w:proofErr w:type="spellStart"/>
      <w:r w:rsidRPr="00105892">
        <w:rPr>
          <w:rFonts w:ascii="Times New Roman" w:hAnsi="Times New Roman" w:cs="Times New Roman"/>
          <w:sz w:val="28"/>
          <w:szCs w:val="28"/>
          <w:lang w:val="en-US"/>
        </w:rPr>
        <w:t>hototroph</w:t>
      </w:r>
      <w:proofErr w:type="spellEnd"/>
      <w:r w:rsidRPr="00105892">
        <w:rPr>
          <w:rFonts w:ascii="Times New Roman" w:hAnsi="Times New Roman" w:cs="Times New Roman"/>
          <w:sz w:val="28"/>
          <w:szCs w:val="28"/>
          <w:lang w:val="en-US"/>
        </w:rPr>
        <w:t xml:space="preserve">, </w:t>
      </w:r>
      <w:proofErr w:type="spellStart"/>
      <w:r w:rsidRPr="00105892">
        <w:rPr>
          <w:rFonts w:ascii="Times New Roman" w:hAnsi="Times New Roman" w:cs="Times New Roman"/>
          <w:sz w:val="28"/>
          <w:szCs w:val="28"/>
          <w:lang w:val="en-US"/>
        </w:rPr>
        <w:t>sourc</w:t>
      </w:r>
      <w:proofErr w:type="spellEnd"/>
      <w:r w:rsidRPr="00105892">
        <w:rPr>
          <w:rFonts w:ascii="Times New Roman" w:hAnsi="Times New Roman" w:cs="Times New Roman"/>
          <w:sz w:val="28"/>
          <w:szCs w:val="28"/>
          <w:lang w:val="en-US"/>
        </w:rPr>
        <w:t xml:space="preserve">…, </w:t>
      </w:r>
      <w:proofErr w:type="spellStart"/>
      <w:r w:rsidRPr="00105892">
        <w:rPr>
          <w:rFonts w:ascii="Times New Roman" w:hAnsi="Times New Roman" w:cs="Times New Roman"/>
          <w:sz w:val="28"/>
          <w:szCs w:val="28"/>
          <w:lang w:val="en-US"/>
        </w:rPr>
        <w:t>ener</w:t>
      </w:r>
      <w:proofErr w:type="spellEnd"/>
      <w:r w:rsidRPr="00105892">
        <w:rPr>
          <w:rFonts w:ascii="Times New Roman" w:hAnsi="Times New Roman" w:cs="Times New Roman"/>
          <w:sz w:val="28"/>
          <w:szCs w:val="28"/>
          <w:lang w:val="en-US"/>
        </w:rPr>
        <w:t>…y, …</w:t>
      </w:r>
      <w:proofErr w:type="spellStart"/>
      <w:r w:rsidRPr="00105892">
        <w:rPr>
          <w:rFonts w:ascii="Times New Roman" w:hAnsi="Times New Roman" w:cs="Times New Roman"/>
          <w:sz w:val="28"/>
          <w:szCs w:val="28"/>
          <w:lang w:val="en-US"/>
        </w:rPr>
        <w:t>etabolic</w:t>
      </w:r>
      <w:proofErr w:type="spellEnd"/>
      <w:r w:rsidRPr="00105892">
        <w:rPr>
          <w:rFonts w:ascii="Times New Roman" w:hAnsi="Times New Roman" w:cs="Times New Roman"/>
          <w:sz w:val="28"/>
          <w:szCs w:val="28"/>
          <w:lang w:val="en-US"/>
        </w:rPr>
        <w:t>, sub…tan…e.</w:t>
      </w:r>
    </w:p>
    <w:p w:rsidR="00F905D2" w:rsidRPr="00105892" w:rsidRDefault="00F905D2" w:rsidP="001159E0">
      <w:pPr>
        <w:tabs>
          <w:tab w:val="left" w:pos="2580"/>
        </w:tabs>
        <w:spacing w:after="0" w:line="240" w:lineRule="auto"/>
        <w:ind w:firstLine="284"/>
        <w:contextualSpacing/>
        <w:jc w:val="both"/>
        <w:rPr>
          <w:rFonts w:ascii="Times New Roman" w:hAnsi="Times New Roman" w:cs="Times New Roman"/>
          <w:b/>
          <w:i/>
          <w:sz w:val="28"/>
          <w:szCs w:val="28"/>
          <w:lang w:val="en-US"/>
        </w:rPr>
      </w:pPr>
    </w:p>
    <w:p w:rsidR="00F905D2" w:rsidRPr="00105892" w:rsidRDefault="001159E0" w:rsidP="001159E0">
      <w:pPr>
        <w:tabs>
          <w:tab w:val="left" w:pos="2580"/>
        </w:tabs>
        <w:spacing w:after="0" w:line="240" w:lineRule="auto"/>
        <w:contextualSpacing/>
        <w:jc w:val="both"/>
        <w:rPr>
          <w:rFonts w:ascii="Times New Roman" w:hAnsi="Times New Roman" w:cs="Times New Roman"/>
          <w:b/>
          <w:i/>
          <w:sz w:val="28"/>
          <w:szCs w:val="28"/>
          <w:lang w:val="en-US"/>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 8</w:t>
      </w:r>
      <w:r w:rsidRPr="00105892">
        <w:rPr>
          <w:rFonts w:ascii="Times New Roman" w:hAnsi="Times New Roman" w:cs="Times New Roman"/>
          <w:b/>
          <w:bCs/>
          <w:i/>
          <w:iCs/>
          <w:sz w:val="28"/>
          <w:szCs w:val="28"/>
          <w:lang w:val="en-US"/>
        </w:rPr>
        <w:t>.</w:t>
      </w:r>
      <w:r w:rsidRPr="001159E0">
        <w:rPr>
          <w:rFonts w:ascii="Times New Roman" w:hAnsi="Times New Roman" w:cs="Times New Roman"/>
          <w:b/>
          <w:bCs/>
          <w:i/>
          <w:iCs/>
          <w:sz w:val="28"/>
          <w:szCs w:val="28"/>
          <w:lang w:val="en-US"/>
        </w:rPr>
        <w:t xml:space="preserve"> </w:t>
      </w:r>
      <w:r w:rsidR="00F905D2" w:rsidRPr="00105892">
        <w:rPr>
          <w:rFonts w:ascii="Times New Roman" w:hAnsi="Times New Roman" w:cs="Times New Roman"/>
          <w:b/>
          <w:i/>
          <w:sz w:val="28"/>
          <w:szCs w:val="28"/>
          <w:lang w:val="en-US"/>
        </w:rPr>
        <w:t xml:space="preserve"> Answer the questions:</w:t>
      </w:r>
    </w:p>
    <w:p w:rsidR="00F905D2" w:rsidRPr="00105892" w:rsidRDefault="00F905D2" w:rsidP="001159E0">
      <w:pPr>
        <w:numPr>
          <w:ilvl w:val="0"/>
          <w:numId w:val="3"/>
        </w:numPr>
        <w:spacing w:after="0" w:line="240" w:lineRule="auto"/>
        <w:ind w:left="0" w:firstLine="0"/>
        <w:contextualSpacing/>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How all organisms are classified to their nutritional pattern?</w:t>
      </w:r>
    </w:p>
    <w:p w:rsidR="00F905D2" w:rsidRPr="00105892" w:rsidRDefault="00F905D2" w:rsidP="001159E0">
      <w:pPr>
        <w:numPr>
          <w:ilvl w:val="0"/>
          <w:numId w:val="3"/>
        </w:numPr>
        <w:spacing w:after="0" w:line="240" w:lineRule="auto"/>
        <w:ind w:left="0" w:firstLine="0"/>
        <w:contextualSpacing/>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What do use </w:t>
      </w:r>
      <w:proofErr w:type="spellStart"/>
      <w:r w:rsidRPr="00105892">
        <w:rPr>
          <w:rFonts w:ascii="Times New Roman" w:hAnsi="Times New Roman" w:cs="Times New Roman"/>
          <w:sz w:val="28"/>
          <w:szCs w:val="28"/>
          <w:lang w:val="en-US"/>
        </w:rPr>
        <w:t>photorophs</w:t>
      </w:r>
      <w:proofErr w:type="spellEnd"/>
      <w:r w:rsidRPr="00105892">
        <w:rPr>
          <w:rFonts w:ascii="Times New Roman" w:hAnsi="Times New Roman" w:cs="Times New Roman"/>
          <w:sz w:val="28"/>
          <w:szCs w:val="28"/>
          <w:lang w:val="en-US"/>
        </w:rPr>
        <w:t>?</w:t>
      </w:r>
    </w:p>
    <w:p w:rsidR="00F905D2" w:rsidRPr="00105892" w:rsidRDefault="00F905D2" w:rsidP="001159E0">
      <w:pPr>
        <w:numPr>
          <w:ilvl w:val="0"/>
          <w:numId w:val="3"/>
        </w:numPr>
        <w:spacing w:after="0" w:line="240" w:lineRule="auto"/>
        <w:ind w:left="0" w:firstLine="0"/>
        <w:contextualSpacing/>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What do use </w:t>
      </w:r>
      <w:proofErr w:type="spellStart"/>
      <w:r w:rsidRPr="00105892">
        <w:rPr>
          <w:rFonts w:ascii="Times New Roman" w:hAnsi="Times New Roman" w:cs="Times New Roman"/>
          <w:sz w:val="28"/>
          <w:szCs w:val="28"/>
          <w:lang w:val="en-US"/>
        </w:rPr>
        <w:t>chemotrophs</w:t>
      </w:r>
      <w:proofErr w:type="spellEnd"/>
      <w:r w:rsidRPr="00105892">
        <w:rPr>
          <w:rFonts w:ascii="Times New Roman" w:hAnsi="Times New Roman" w:cs="Times New Roman"/>
          <w:sz w:val="28"/>
          <w:szCs w:val="28"/>
          <w:lang w:val="en-US"/>
        </w:rPr>
        <w:t>?</w:t>
      </w:r>
    </w:p>
    <w:p w:rsidR="00F905D2" w:rsidRPr="00105892" w:rsidRDefault="00F905D2" w:rsidP="001159E0">
      <w:pPr>
        <w:numPr>
          <w:ilvl w:val="0"/>
          <w:numId w:val="3"/>
        </w:numPr>
        <w:spacing w:after="0" w:line="240" w:lineRule="auto"/>
        <w:ind w:left="0" w:firstLine="0"/>
        <w:contextualSpacing/>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How are differentiated autotrophs and heterotrophs?</w:t>
      </w:r>
    </w:p>
    <w:p w:rsidR="00F905D2" w:rsidRPr="00105892" w:rsidRDefault="00F905D2" w:rsidP="001159E0">
      <w:pPr>
        <w:numPr>
          <w:ilvl w:val="0"/>
          <w:numId w:val="3"/>
        </w:numPr>
        <w:spacing w:after="0" w:line="240" w:lineRule="auto"/>
        <w:ind w:left="0" w:firstLine="0"/>
        <w:contextualSpacing/>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What kind of </w:t>
      </w:r>
      <w:proofErr w:type="spellStart"/>
      <w:r w:rsidRPr="00105892">
        <w:rPr>
          <w:rFonts w:ascii="Times New Roman" w:hAnsi="Times New Roman" w:cs="Times New Roman"/>
          <w:sz w:val="28"/>
          <w:szCs w:val="28"/>
          <w:lang w:val="en-US"/>
        </w:rPr>
        <w:t>chemotrophs</w:t>
      </w:r>
      <w:proofErr w:type="spellEnd"/>
      <w:r w:rsidRPr="00105892">
        <w:rPr>
          <w:rFonts w:ascii="Times New Roman" w:hAnsi="Times New Roman" w:cs="Times New Roman"/>
          <w:sz w:val="28"/>
          <w:szCs w:val="28"/>
          <w:lang w:val="en-US"/>
        </w:rPr>
        <w:t xml:space="preserve"> do you know?</w:t>
      </w:r>
    </w:p>
    <w:p w:rsidR="00DE478F" w:rsidRPr="00105892" w:rsidRDefault="00DE478F" w:rsidP="001159E0">
      <w:pPr>
        <w:pStyle w:val="ae"/>
        <w:jc w:val="both"/>
        <w:rPr>
          <w:rFonts w:ascii="Times New Roman" w:hAnsi="Times New Roman" w:cs="Times New Roman"/>
          <w:sz w:val="28"/>
          <w:szCs w:val="28"/>
          <w:lang w:val="en-US"/>
        </w:rPr>
      </w:pPr>
    </w:p>
    <w:p w:rsidR="00DE478F" w:rsidRPr="00105892" w:rsidRDefault="001159E0" w:rsidP="001159E0">
      <w:pPr>
        <w:widowControl w:val="0"/>
        <w:autoSpaceDE w:val="0"/>
        <w:autoSpaceDN w:val="0"/>
        <w:adjustRightInd w:val="0"/>
        <w:spacing w:after="0" w:line="240" w:lineRule="auto"/>
        <w:rPr>
          <w:rFonts w:ascii="Times New Roman" w:eastAsiaTheme="minorHAnsi" w:hAnsi="Times New Roman" w:cs="Times New Roman"/>
          <w:color w:val="1A1A1A"/>
          <w:sz w:val="28"/>
          <w:szCs w:val="28"/>
          <w:lang w:val="en-US" w:eastAsia="en-US"/>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 9</w:t>
      </w:r>
      <w:r w:rsidRPr="00105892">
        <w:rPr>
          <w:rFonts w:ascii="Times New Roman" w:hAnsi="Times New Roman" w:cs="Times New Roman"/>
          <w:b/>
          <w:bCs/>
          <w:i/>
          <w:iCs/>
          <w:sz w:val="28"/>
          <w:szCs w:val="28"/>
          <w:lang w:val="en-US"/>
        </w:rPr>
        <w:t>.</w:t>
      </w:r>
      <w:r>
        <w:rPr>
          <w:rFonts w:ascii="Times New Roman" w:hAnsi="Times New Roman" w:cs="Times New Roman"/>
          <w:sz w:val="28"/>
          <w:szCs w:val="28"/>
          <w:lang w:val="en-US"/>
        </w:rPr>
        <w:t xml:space="preserve"> </w:t>
      </w:r>
      <w:r w:rsidR="00DE478F" w:rsidRPr="00105892">
        <w:rPr>
          <w:rFonts w:ascii="Times New Roman" w:eastAsiaTheme="minorHAnsi" w:hAnsi="Times New Roman" w:cs="Times New Roman"/>
          <w:b/>
          <w:bCs/>
          <w:color w:val="1A1A1A"/>
          <w:sz w:val="28"/>
          <w:szCs w:val="28"/>
          <w:lang w:val="en-US" w:eastAsia="en-US"/>
        </w:rPr>
        <w:t>Fill in the blanks with the correct feminine pair you can find in the box.</w:t>
      </w:r>
    </w:p>
    <w:p w:rsidR="00DE478F" w:rsidRPr="00105892" w:rsidRDefault="00DE478F" w:rsidP="001159E0">
      <w:pPr>
        <w:widowControl w:val="0"/>
        <w:autoSpaceDE w:val="0"/>
        <w:autoSpaceDN w:val="0"/>
        <w:adjustRightInd w:val="0"/>
        <w:spacing w:after="0" w:line="240" w:lineRule="auto"/>
        <w:rPr>
          <w:rFonts w:ascii="Times New Roman" w:eastAsiaTheme="minorHAnsi" w:hAnsi="Times New Roman" w:cs="Times New Roman"/>
          <w:color w:val="1A1A1A"/>
          <w:sz w:val="28"/>
          <w:szCs w:val="28"/>
          <w:lang w:val="en-US" w:eastAsia="en-US"/>
        </w:rPr>
      </w:pPr>
      <w:proofErr w:type="gramStart"/>
      <w:r w:rsidRPr="00105892">
        <w:rPr>
          <w:rFonts w:ascii="Times New Roman" w:eastAsiaTheme="minorHAnsi" w:hAnsi="Times New Roman" w:cs="Times New Roman"/>
          <w:color w:val="1A1A1A"/>
          <w:sz w:val="28"/>
          <w:szCs w:val="28"/>
          <w:lang w:val="en-US" w:eastAsia="en-US"/>
        </w:rPr>
        <w:t>duck</w:t>
      </w:r>
      <w:proofErr w:type="gramEnd"/>
      <w:r w:rsidRPr="00105892">
        <w:rPr>
          <w:rFonts w:ascii="Times New Roman" w:eastAsiaTheme="minorHAnsi" w:hAnsi="Times New Roman" w:cs="Times New Roman"/>
          <w:color w:val="1A1A1A"/>
          <w:sz w:val="28"/>
          <w:szCs w:val="28"/>
          <w:lang w:val="en-US" w:eastAsia="en-US"/>
        </w:rPr>
        <w:t xml:space="preserve"> bee tigress vixen peahen lioness ewe hen cow goose mare deer</w:t>
      </w:r>
    </w:p>
    <w:p w:rsidR="00DE478F" w:rsidRPr="00105892" w:rsidRDefault="001159E0" w:rsidP="001159E0">
      <w:pPr>
        <w:widowControl w:val="0"/>
        <w:autoSpaceDE w:val="0"/>
        <w:autoSpaceDN w:val="0"/>
        <w:adjustRightInd w:val="0"/>
        <w:spacing w:after="0" w:line="240" w:lineRule="auto"/>
        <w:rPr>
          <w:rFonts w:ascii="Times New Roman" w:eastAsiaTheme="minorHAnsi" w:hAnsi="Times New Roman" w:cs="Times New Roman"/>
          <w:color w:val="1A1A1A"/>
          <w:sz w:val="28"/>
          <w:szCs w:val="28"/>
          <w:lang w:val="en-US" w:eastAsia="en-US"/>
        </w:rPr>
      </w:pPr>
      <w:r>
        <w:rPr>
          <w:rFonts w:ascii="Times New Roman" w:eastAsiaTheme="minorHAnsi" w:hAnsi="Times New Roman" w:cs="Times New Roman"/>
          <w:color w:val="1A1A1A"/>
          <w:sz w:val="28"/>
          <w:szCs w:val="28"/>
          <w:lang w:val="en-US" w:eastAsia="en-US"/>
        </w:rPr>
        <w:t xml:space="preserve">                    </w:t>
      </w:r>
      <w:r w:rsidR="00DE478F" w:rsidRPr="00105892">
        <w:rPr>
          <w:rFonts w:ascii="Times New Roman" w:eastAsiaTheme="minorHAnsi" w:hAnsi="Times New Roman" w:cs="Times New Roman"/>
          <w:noProof/>
          <w:color w:val="1A1A1A"/>
          <w:sz w:val="28"/>
          <w:szCs w:val="28"/>
        </w:rPr>
        <w:drawing>
          <wp:inline distT="0" distB="0" distL="0" distR="0">
            <wp:extent cx="4192732" cy="4265984"/>
            <wp:effectExtent l="1905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195557" cy="4268859"/>
                    </a:xfrm>
                    <a:prstGeom prst="rect">
                      <a:avLst/>
                    </a:prstGeom>
                    <a:noFill/>
                    <a:ln>
                      <a:noFill/>
                    </a:ln>
                  </pic:spPr>
                </pic:pic>
              </a:graphicData>
            </a:graphic>
          </wp:inline>
        </w:drawing>
      </w:r>
    </w:p>
    <w:p w:rsidR="00DE478F" w:rsidRPr="00105892" w:rsidRDefault="00DE478F" w:rsidP="001159E0">
      <w:pPr>
        <w:numPr>
          <w:ilvl w:val="0"/>
          <w:numId w:val="18"/>
        </w:numPr>
        <w:shd w:val="clear" w:color="auto" w:fill="FFFFFF"/>
        <w:spacing w:before="100" w:beforeAutospacing="1" w:after="100" w:afterAutospacing="1" w:line="240" w:lineRule="auto"/>
        <w:ind w:left="0" w:firstLine="0"/>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t>fox</w:t>
      </w:r>
      <w:proofErr w:type="spellEnd"/>
      <w:r w:rsidRPr="00105892">
        <w:rPr>
          <w:rFonts w:ascii="Times New Roman" w:eastAsia="Times New Roman" w:hAnsi="Times New Roman" w:cs="Times New Roman"/>
          <w:color w:val="222222"/>
          <w:sz w:val="28"/>
          <w:szCs w:val="28"/>
        </w:rPr>
        <w:t> __________________________</w:t>
      </w:r>
    </w:p>
    <w:p w:rsidR="00DE478F" w:rsidRPr="00105892" w:rsidRDefault="00DE478F" w:rsidP="001159E0">
      <w:pPr>
        <w:numPr>
          <w:ilvl w:val="0"/>
          <w:numId w:val="18"/>
        </w:numPr>
        <w:shd w:val="clear" w:color="auto" w:fill="FFFFFF"/>
        <w:spacing w:before="100" w:beforeAutospacing="1" w:after="100" w:afterAutospacing="1" w:line="240" w:lineRule="auto"/>
        <w:ind w:left="0" w:firstLine="0"/>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t>peacock</w:t>
      </w:r>
      <w:proofErr w:type="spellEnd"/>
      <w:r w:rsidRPr="00105892">
        <w:rPr>
          <w:rFonts w:ascii="Times New Roman" w:eastAsia="Times New Roman" w:hAnsi="Times New Roman" w:cs="Times New Roman"/>
          <w:color w:val="222222"/>
          <w:sz w:val="28"/>
          <w:szCs w:val="28"/>
        </w:rPr>
        <w:t> ______________________</w:t>
      </w:r>
    </w:p>
    <w:p w:rsidR="00DE478F" w:rsidRPr="00105892" w:rsidRDefault="00DE478F" w:rsidP="001159E0">
      <w:pPr>
        <w:numPr>
          <w:ilvl w:val="0"/>
          <w:numId w:val="18"/>
        </w:numPr>
        <w:shd w:val="clear" w:color="auto" w:fill="FFFFFF"/>
        <w:spacing w:before="100" w:beforeAutospacing="1" w:after="100" w:afterAutospacing="1" w:line="240" w:lineRule="auto"/>
        <w:ind w:left="0" w:firstLine="0"/>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t>bull</w:t>
      </w:r>
      <w:proofErr w:type="spellEnd"/>
      <w:r w:rsidRPr="00105892">
        <w:rPr>
          <w:rFonts w:ascii="Times New Roman" w:eastAsia="Times New Roman" w:hAnsi="Times New Roman" w:cs="Times New Roman"/>
          <w:color w:val="222222"/>
          <w:sz w:val="28"/>
          <w:szCs w:val="28"/>
        </w:rPr>
        <w:t> __________________________</w:t>
      </w:r>
    </w:p>
    <w:p w:rsidR="00DE478F" w:rsidRPr="00105892" w:rsidRDefault="00DE478F" w:rsidP="001159E0">
      <w:pPr>
        <w:numPr>
          <w:ilvl w:val="0"/>
          <w:numId w:val="18"/>
        </w:numPr>
        <w:shd w:val="clear" w:color="auto" w:fill="FFFFFF"/>
        <w:spacing w:before="100" w:beforeAutospacing="1" w:after="100" w:afterAutospacing="1" w:line="240" w:lineRule="auto"/>
        <w:ind w:left="0" w:firstLine="0"/>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t>lion</w:t>
      </w:r>
      <w:proofErr w:type="spellEnd"/>
      <w:r w:rsidRPr="00105892">
        <w:rPr>
          <w:rFonts w:ascii="Times New Roman" w:eastAsia="Times New Roman" w:hAnsi="Times New Roman" w:cs="Times New Roman"/>
          <w:color w:val="222222"/>
          <w:sz w:val="28"/>
          <w:szCs w:val="28"/>
        </w:rPr>
        <w:t> __________________________</w:t>
      </w:r>
    </w:p>
    <w:p w:rsidR="00DE478F" w:rsidRPr="00105892" w:rsidRDefault="00DE478F" w:rsidP="001159E0">
      <w:pPr>
        <w:numPr>
          <w:ilvl w:val="0"/>
          <w:numId w:val="18"/>
        </w:numPr>
        <w:shd w:val="clear" w:color="auto" w:fill="FFFFFF"/>
        <w:tabs>
          <w:tab w:val="clear" w:pos="720"/>
          <w:tab w:val="num" w:pos="284"/>
        </w:tabs>
        <w:spacing w:before="100" w:beforeAutospacing="1" w:after="100" w:afterAutospacing="1" w:line="240" w:lineRule="auto"/>
        <w:ind w:left="0" w:firstLine="0"/>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lastRenderedPageBreak/>
        <w:t>deer</w:t>
      </w:r>
      <w:proofErr w:type="spellEnd"/>
      <w:r w:rsidRPr="00105892">
        <w:rPr>
          <w:rFonts w:ascii="Times New Roman" w:eastAsia="Times New Roman" w:hAnsi="Times New Roman" w:cs="Times New Roman"/>
          <w:color w:val="222222"/>
          <w:sz w:val="28"/>
          <w:szCs w:val="28"/>
        </w:rPr>
        <w:t> _________________________</w:t>
      </w:r>
    </w:p>
    <w:p w:rsidR="00DE478F" w:rsidRPr="00105892" w:rsidRDefault="00DE478F" w:rsidP="001159E0">
      <w:pPr>
        <w:numPr>
          <w:ilvl w:val="0"/>
          <w:numId w:val="18"/>
        </w:numPr>
        <w:shd w:val="clear" w:color="auto" w:fill="FFFFFF"/>
        <w:tabs>
          <w:tab w:val="clear" w:pos="720"/>
          <w:tab w:val="num" w:pos="284"/>
        </w:tabs>
        <w:spacing w:before="100" w:beforeAutospacing="1" w:after="100" w:afterAutospacing="1" w:line="240" w:lineRule="auto"/>
        <w:ind w:left="0" w:firstLine="0"/>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t>drone</w:t>
      </w:r>
      <w:proofErr w:type="spellEnd"/>
      <w:r w:rsidRPr="00105892">
        <w:rPr>
          <w:rFonts w:ascii="Times New Roman" w:eastAsia="Times New Roman" w:hAnsi="Times New Roman" w:cs="Times New Roman"/>
          <w:color w:val="222222"/>
          <w:sz w:val="28"/>
          <w:szCs w:val="28"/>
        </w:rPr>
        <w:t> ________________________</w:t>
      </w:r>
    </w:p>
    <w:p w:rsidR="00DE478F" w:rsidRPr="00105892" w:rsidRDefault="00DE478F" w:rsidP="001159E0">
      <w:pPr>
        <w:numPr>
          <w:ilvl w:val="0"/>
          <w:numId w:val="18"/>
        </w:numPr>
        <w:shd w:val="clear" w:color="auto" w:fill="FFFFFF"/>
        <w:tabs>
          <w:tab w:val="clear" w:pos="720"/>
          <w:tab w:val="num" w:pos="284"/>
        </w:tabs>
        <w:spacing w:before="100" w:beforeAutospacing="1" w:after="100" w:afterAutospacing="1" w:line="240" w:lineRule="auto"/>
        <w:ind w:left="0" w:firstLine="0"/>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t>gander</w:t>
      </w:r>
      <w:proofErr w:type="spellEnd"/>
      <w:r w:rsidRPr="00105892">
        <w:rPr>
          <w:rFonts w:ascii="Times New Roman" w:eastAsia="Times New Roman" w:hAnsi="Times New Roman" w:cs="Times New Roman"/>
          <w:color w:val="222222"/>
          <w:sz w:val="28"/>
          <w:szCs w:val="28"/>
        </w:rPr>
        <w:t> ________________________</w:t>
      </w:r>
    </w:p>
    <w:p w:rsidR="00DE478F" w:rsidRPr="00105892" w:rsidRDefault="00DE478F" w:rsidP="001159E0">
      <w:pPr>
        <w:numPr>
          <w:ilvl w:val="0"/>
          <w:numId w:val="18"/>
        </w:numPr>
        <w:shd w:val="clear" w:color="auto" w:fill="FFFFFF"/>
        <w:tabs>
          <w:tab w:val="clear" w:pos="720"/>
          <w:tab w:val="num" w:pos="284"/>
        </w:tabs>
        <w:spacing w:before="100" w:beforeAutospacing="1" w:after="100" w:afterAutospacing="1" w:line="240" w:lineRule="auto"/>
        <w:ind w:left="0" w:firstLine="0"/>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t>stallion</w:t>
      </w:r>
      <w:proofErr w:type="spellEnd"/>
      <w:r w:rsidRPr="00105892">
        <w:rPr>
          <w:rFonts w:ascii="Times New Roman" w:eastAsia="Times New Roman" w:hAnsi="Times New Roman" w:cs="Times New Roman"/>
          <w:color w:val="222222"/>
          <w:sz w:val="28"/>
          <w:szCs w:val="28"/>
        </w:rPr>
        <w:t> ________________________</w:t>
      </w:r>
    </w:p>
    <w:p w:rsidR="00DE478F" w:rsidRPr="00105892" w:rsidRDefault="00DE478F" w:rsidP="001159E0">
      <w:pPr>
        <w:numPr>
          <w:ilvl w:val="0"/>
          <w:numId w:val="18"/>
        </w:numPr>
        <w:shd w:val="clear" w:color="auto" w:fill="FFFFFF"/>
        <w:tabs>
          <w:tab w:val="clear" w:pos="720"/>
          <w:tab w:val="num" w:pos="284"/>
        </w:tabs>
        <w:spacing w:before="100" w:beforeAutospacing="1" w:after="100" w:afterAutospacing="1" w:line="240" w:lineRule="auto"/>
        <w:ind w:left="0" w:firstLine="0"/>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t>cock</w:t>
      </w:r>
      <w:proofErr w:type="spellEnd"/>
      <w:r w:rsidRPr="00105892">
        <w:rPr>
          <w:rFonts w:ascii="Times New Roman" w:eastAsia="Times New Roman" w:hAnsi="Times New Roman" w:cs="Times New Roman"/>
          <w:color w:val="222222"/>
          <w:sz w:val="28"/>
          <w:szCs w:val="28"/>
        </w:rPr>
        <w:t> __________________________</w:t>
      </w:r>
    </w:p>
    <w:p w:rsidR="00DE478F" w:rsidRPr="00105892" w:rsidRDefault="00DE478F" w:rsidP="001159E0">
      <w:pPr>
        <w:numPr>
          <w:ilvl w:val="0"/>
          <w:numId w:val="18"/>
        </w:numPr>
        <w:shd w:val="clear" w:color="auto" w:fill="FFFFFF"/>
        <w:tabs>
          <w:tab w:val="clear" w:pos="720"/>
          <w:tab w:val="num" w:pos="284"/>
        </w:tabs>
        <w:spacing w:before="100" w:beforeAutospacing="1" w:after="100" w:afterAutospacing="1" w:line="240" w:lineRule="auto"/>
        <w:ind w:left="0" w:firstLine="0"/>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t>drake</w:t>
      </w:r>
      <w:proofErr w:type="spellEnd"/>
      <w:r w:rsidRPr="00105892">
        <w:rPr>
          <w:rFonts w:ascii="Times New Roman" w:eastAsia="Times New Roman" w:hAnsi="Times New Roman" w:cs="Times New Roman"/>
          <w:color w:val="222222"/>
          <w:sz w:val="28"/>
          <w:szCs w:val="28"/>
        </w:rPr>
        <w:t> _________________________</w:t>
      </w:r>
    </w:p>
    <w:p w:rsidR="00DE478F" w:rsidRPr="00105892" w:rsidRDefault="00DE478F" w:rsidP="001159E0">
      <w:pPr>
        <w:numPr>
          <w:ilvl w:val="0"/>
          <w:numId w:val="18"/>
        </w:numPr>
        <w:shd w:val="clear" w:color="auto" w:fill="FFFFFF"/>
        <w:tabs>
          <w:tab w:val="clear" w:pos="720"/>
          <w:tab w:val="num" w:pos="284"/>
        </w:tabs>
        <w:spacing w:before="100" w:beforeAutospacing="1" w:after="100" w:afterAutospacing="1" w:line="240" w:lineRule="auto"/>
        <w:ind w:left="0" w:firstLine="0"/>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t>tiger</w:t>
      </w:r>
      <w:proofErr w:type="spellEnd"/>
      <w:r w:rsidRPr="00105892">
        <w:rPr>
          <w:rFonts w:ascii="Times New Roman" w:eastAsia="Times New Roman" w:hAnsi="Times New Roman" w:cs="Times New Roman"/>
          <w:color w:val="222222"/>
          <w:sz w:val="28"/>
          <w:szCs w:val="28"/>
        </w:rPr>
        <w:t> __________________________</w:t>
      </w:r>
    </w:p>
    <w:p w:rsidR="00DE478F" w:rsidRPr="00105892" w:rsidRDefault="00DE478F" w:rsidP="001159E0">
      <w:pPr>
        <w:numPr>
          <w:ilvl w:val="0"/>
          <w:numId w:val="18"/>
        </w:numPr>
        <w:shd w:val="clear" w:color="auto" w:fill="FFFFFF"/>
        <w:tabs>
          <w:tab w:val="clear" w:pos="720"/>
          <w:tab w:val="num" w:pos="284"/>
        </w:tabs>
        <w:spacing w:before="100" w:beforeAutospacing="1" w:after="100" w:afterAutospacing="1" w:line="240" w:lineRule="auto"/>
        <w:ind w:left="0" w:firstLine="0"/>
        <w:rPr>
          <w:rFonts w:ascii="Times New Roman" w:eastAsia="Times New Roman" w:hAnsi="Times New Roman" w:cs="Times New Roman"/>
          <w:color w:val="222222"/>
          <w:sz w:val="28"/>
          <w:szCs w:val="28"/>
        </w:rPr>
      </w:pPr>
      <w:proofErr w:type="spellStart"/>
      <w:r w:rsidRPr="00105892">
        <w:rPr>
          <w:rFonts w:ascii="Times New Roman" w:eastAsia="Times New Roman" w:hAnsi="Times New Roman" w:cs="Times New Roman"/>
          <w:color w:val="222222"/>
          <w:sz w:val="28"/>
          <w:szCs w:val="28"/>
        </w:rPr>
        <w:t>ram</w:t>
      </w:r>
      <w:proofErr w:type="spellEnd"/>
      <w:r w:rsidRPr="00105892">
        <w:rPr>
          <w:rFonts w:ascii="Times New Roman" w:eastAsia="Times New Roman" w:hAnsi="Times New Roman" w:cs="Times New Roman"/>
          <w:color w:val="222222"/>
          <w:sz w:val="28"/>
          <w:szCs w:val="28"/>
        </w:rPr>
        <w:t> __________________________</w:t>
      </w:r>
    </w:p>
    <w:p w:rsidR="00C858C6" w:rsidRPr="00105892" w:rsidRDefault="006D6C39" w:rsidP="001159E0">
      <w:pPr>
        <w:pStyle w:val="af0"/>
        <w:shd w:val="clear" w:color="auto" w:fill="FFFFFF"/>
        <w:tabs>
          <w:tab w:val="num" w:pos="284"/>
        </w:tabs>
        <w:rPr>
          <w:rFonts w:eastAsiaTheme="minorHAnsi"/>
          <w:color w:val="222222"/>
          <w:sz w:val="28"/>
          <w:szCs w:val="28"/>
          <w:lang w:val="en-US"/>
        </w:rPr>
      </w:pPr>
      <w:r w:rsidRPr="00911F48">
        <w:rPr>
          <w:rFonts w:eastAsiaTheme="minorHAnsi"/>
          <w:b/>
          <w:sz w:val="28"/>
          <w:szCs w:val="28"/>
          <w:lang w:val="en-US"/>
        </w:rPr>
        <w:t>Exercise</w:t>
      </w:r>
      <w:r>
        <w:rPr>
          <w:rFonts w:eastAsiaTheme="minorHAnsi"/>
          <w:b/>
          <w:sz w:val="28"/>
          <w:szCs w:val="28"/>
          <w:lang w:val="en-US"/>
        </w:rPr>
        <w:t xml:space="preserve"> 10</w:t>
      </w:r>
      <w:r w:rsidRPr="00105892">
        <w:rPr>
          <w:b/>
          <w:bCs/>
          <w:i/>
          <w:iCs/>
          <w:sz w:val="28"/>
          <w:szCs w:val="28"/>
          <w:lang w:val="en-US"/>
        </w:rPr>
        <w:t>.</w:t>
      </w:r>
      <w:r w:rsidR="00DE478F" w:rsidRPr="00105892">
        <w:rPr>
          <w:sz w:val="28"/>
          <w:szCs w:val="28"/>
          <w:lang w:val="en-US"/>
        </w:rPr>
        <w:t xml:space="preserve"> </w:t>
      </w:r>
      <w:r w:rsidR="00C858C6" w:rsidRPr="00105892">
        <w:rPr>
          <w:rFonts w:eastAsiaTheme="minorHAnsi"/>
          <w:b/>
          <w:bCs/>
          <w:color w:val="222222"/>
          <w:sz w:val="28"/>
          <w:szCs w:val="28"/>
          <w:lang w:val="en-US"/>
        </w:rPr>
        <w:t>Turn these sentences with direct speech into those with indirect speech:</w:t>
      </w:r>
    </w:p>
    <w:p w:rsidR="00C858C6" w:rsidRPr="00105892" w:rsidRDefault="00C858C6" w:rsidP="001159E0">
      <w:pPr>
        <w:numPr>
          <w:ilvl w:val="0"/>
          <w:numId w:val="19"/>
        </w:numPr>
        <w:shd w:val="clear" w:color="auto" w:fill="FFFFFF"/>
        <w:tabs>
          <w:tab w:val="clear" w:pos="720"/>
          <w:tab w:val="num" w:pos="284"/>
        </w:tabs>
        <w:spacing w:before="100" w:beforeAutospacing="1" w:after="100" w:afterAutospacing="1" w:line="240" w:lineRule="auto"/>
        <w:ind w:left="0" w:firstLine="0"/>
        <w:rPr>
          <w:rFonts w:ascii="Times New Roman" w:eastAsia="Times New Roman" w:hAnsi="Times New Roman" w:cs="Times New Roman"/>
          <w:color w:val="222222"/>
          <w:sz w:val="28"/>
          <w:szCs w:val="28"/>
          <w:lang w:val="en-US"/>
        </w:rPr>
      </w:pPr>
      <w:r w:rsidRPr="00105892">
        <w:rPr>
          <w:rFonts w:ascii="Times New Roman" w:eastAsia="Times New Roman" w:hAnsi="Times New Roman" w:cs="Times New Roman"/>
          <w:color w:val="222222"/>
          <w:sz w:val="28"/>
          <w:szCs w:val="28"/>
          <w:lang w:val="en-US"/>
        </w:rPr>
        <w:t>Peter said, "I have got a toothache".</w:t>
      </w:r>
    </w:p>
    <w:p w:rsidR="00C858C6" w:rsidRPr="00105892" w:rsidRDefault="00C858C6" w:rsidP="001159E0">
      <w:pPr>
        <w:numPr>
          <w:ilvl w:val="0"/>
          <w:numId w:val="19"/>
        </w:numPr>
        <w:shd w:val="clear" w:color="auto" w:fill="FFFFFF"/>
        <w:tabs>
          <w:tab w:val="clear" w:pos="720"/>
          <w:tab w:val="num" w:pos="284"/>
        </w:tabs>
        <w:spacing w:before="100" w:beforeAutospacing="1" w:after="100" w:afterAutospacing="1" w:line="240" w:lineRule="auto"/>
        <w:ind w:left="0" w:firstLine="0"/>
        <w:rPr>
          <w:rFonts w:ascii="Times New Roman" w:eastAsia="Times New Roman" w:hAnsi="Times New Roman" w:cs="Times New Roman"/>
          <w:color w:val="222222"/>
          <w:sz w:val="28"/>
          <w:szCs w:val="28"/>
          <w:lang w:val="en-US"/>
        </w:rPr>
      </w:pPr>
      <w:r w:rsidRPr="00105892">
        <w:rPr>
          <w:rFonts w:ascii="Times New Roman" w:eastAsia="Times New Roman" w:hAnsi="Times New Roman" w:cs="Times New Roman"/>
          <w:color w:val="222222"/>
          <w:sz w:val="28"/>
          <w:szCs w:val="28"/>
          <w:lang w:val="en-US"/>
        </w:rPr>
        <w:t>Annie said, "I am very busy now".</w:t>
      </w:r>
    </w:p>
    <w:p w:rsidR="00C858C6" w:rsidRPr="00105892" w:rsidRDefault="00C858C6" w:rsidP="001159E0">
      <w:pPr>
        <w:numPr>
          <w:ilvl w:val="0"/>
          <w:numId w:val="19"/>
        </w:numPr>
        <w:shd w:val="clear" w:color="auto" w:fill="FFFFFF"/>
        <w:tabs>
          <w:tab w:val="clear" w:pos="720"/>
          <w:tab w:val="num" w:pos="284"/>
        </w:tabs>
        <w:spacing w:before="100" w:beforeAutospacing="1" w:after="100" w:afterAutospacing="1" w:line="240" w:lineRule="auto"/>
        <w:ind w:left="0" w:firstLine="0"/>
        <w:rPr>
          <w:rFonts w:ascii="Times New Roman" w:eastAsia="Times New Roman" w:hAnsi="Times New Roman" w:cs="Times New Roman"/>
          <w:color w:val="222222"/>
          <w:sz w:val="28"/>
          <w:szCs w:val="28"/>
          <w:lang w:val="en-US"/>
        </w:rPr>
      </w:pPr>
      <w:r w:rsidRPr="00105892">
        <w:rPr>
          <w:rFonts w:ascii="Times New Roman" w:eastAsia="Times New Roman" w:hAnsi="Times New Roman" w:cs="Times New Roman"/>
          <w:color w:val="222222"/>
          <w:sz w:val="28"/>
          <w:szCs w:val="28"/>
          <w:lang w:val="en-US"/>
        </w:rPr>
        <w:t>"Give me a cup of water," Mark told her.</w:t>
      </w:r>
    </w:p>
    <w:p w:rsidR="00C858C6" w:rsidRPr="00105892" w:rsidRDefault="00C858C6" w:rsidP="001159E0">
      <w:pPr>
        <w:numPr>
          <w:ilvl w:val="0"/>
          <w:numId w:val="19"/>
        </w:numPr>
        <w:shd w:val="clear" w:color="auto" w:fill="FFFFFF"/>
        <w:tabs>
          <w:tab w:val="clear" w:pos="720"/>
          <w:tab w:val="num" w:pos="284"/>
        </w:tabs>
        <w:spacing w:before="100" w:beforeAutospacing="1" w:after="100" w:afterAutospacing="1" w:line="240" w:lineRule="auto"/>
        <w:ind w:left="0" w:firstLine="0"/>
        <w:rPr>
          <w:rFonts w:ascii="Times New Roman" w:eastAsia="Times New Roman" w:hAnsi="Times New Roman" w:cs="Times New Roman"/>
          <w:color w:val="222222"/>
          <w:sz w:val="28"/>
          <w:szCs w:val="28"/>
          <w:lang w:val="en-US"/>
        </w:rPr>
      </w:pPr>
      <w:r w:rsidRPr="00105892">
        <w:rPr>
          <w:rFonts w:ascii="Times New Roman" w:eastAsia="Times New Roman" w:hAnsi="Times New Roman" w:cs="Times New Roman"/>
          <w:color w:val="222222"/>
          <w:sz w:val="28"/>
          <w:szCs w:val="28"/>
          <w:lang w:val="en-US"/>
        </w:rPr>
        <w:t>Jessica said, "I am going to college."</w:t>
      </w:r>
    </w:p>
    <w:p w:rsidR="00C858C6" w:rsidRPr="00105892" w:rsidRDefault="00C858C6" w:rsidP="001159E0">
      <w:pPr>
        <w:numPr>
          <w:ilvl w:val="0"/>
          <w:numId w:val="19"/>
        </w:numPr>
        <w:shd w:val="clear" w:color="auto" w:fill="FFFFFF"/>
        <w:tabs>
          <w:tab w:val="clear" w:pos="720"/>
          <w:tab w:val="num" w:pos="284"/>
        </w:tabs>
        <w:spacing w:before="100" w:beforeAutospacing="1" w:after="100" w:afterAutospacing="1" w:line="240" w:lineRule="auto"/>
        <w:ind w:left="0" w:firstLine="0"/>
        <w:rPr>
          <w:rFonts w:ascii="Times New Roman" w:eastAsia="Times New Roman" w:hAnsi="Times New Roman" w:cs="Times New Roman"/>
          <w:color w:val="222222"/>
          <w:sz w:val="28"/>
          <w:szCs w:val="28"/>
          <w:lang w:val="en-US"/>
        </w:rPr>
      </w:pPr>
      <w:r w:rsidRPr="00105892">
        <w:rPr>
          <w:rFonts w:ascii="Times New Roman" w:eastAsia="Times New Roman" w:hAnsi="Times New Roman" w:cs="Times New Roman"/>
          <w:color w:val="222222"/>
          <w:sz w:val="28"/>
          <w:szCs w:val="28"/>
          <w:lang w:val="en-US"/>
        </w:rPr>
        <w:t>She said to me, "Thank you"</w:t>
      </w:r>
    </w:p>
    <w:p w:rsidR="00C858C6" w:rsidRPr="00105892" w:rsidRDefault="00C858C6" w:rsidP="001159E0">
      <w:pPr>
        <w:numPr>
          <w:ilvl w:val="0"/>
          <w:numId w:val="19"/>
        </w:numPr>
        <w:shd w:val="clear" w:color="auto" w:fill="FFFFFF"/>
        <w:tabs>
          <w:tab w:val="clear" w:pos="720"/>
          <w:tab w:val="num" w:pos="284"/>
        </w:tabs>
        <w:spacing w:before="100" w:beforeAutospacing="1" w:after="100" w:afterAutospacing="1" w:line="240" w:lineRule="auto"/>
        <w:ind w:left="0" w:firstLine="0"/>
        <w:rPr>
          <w:rFonts w:ascii="Times New Roman" w:eastAsia="Times New Roman" w:hAnsi="Times New Roman" w:cs="Times New Roman"/>
          <w:color w:val="222222"/>
          <w:sz w:val="28"/>
          <w:szCs w:val="28"/>
          <w:lang w:val="en-US"/>
        </w:rPr>
      </w:pPr>
      <w:r w:rsidRPr="00105892">
        <w:rPr>
          <w:rFonts w:ascii="Times New Roman" w:eastAsia="Times New Roman" w:hAnsi="Times New Roman" w:cs="Times New Roman"/>
          <w:color w:val="222222"/>
          <w:sz w:val="28"/>
          <w:szCs w:val="28"/>
          <w:lang w:val="en-US"/>
        </w:rPr>
        <w:t>Steven said, "Ashley must go tomorrow".</w:t>
      </w:r>
    </w:p>
    <w:p w:rsidR="00C858C6" w:rsidRPr="00105892" w:rsidRDefault="00C858C6" w:rsidP="001159E0">
      <w:pPr>
        <w:numPr>
          <w:ilvl w:val="0"/>
          <w:numId w:val="19"/>
        </w:numPr>
        <w:shd w:val="clear" w:color="auto" w:fill="FFFFFF"/>
        <w:tabs>
          <w:tab w:val="clear" w:pos="720"/>
          <w:tab w:val="num" w:pos="284"/>
        </w:tabs>
        <w:spacing w:before="100" w:beforeAutospacing="1" w:after="100" w:afterAutospacing="1" w:line="240" w:lineRule="auto"/>
        <w:ind w:left="0" w:firstLine="0"/>
        <w:rPr>
          <w:rFonts w:ascii="Times New Roman" w:eastAsia="Times New Roman" w:hAnsi="Times New Roman" w:cs="Times New Roman"/>
          <w:color w:val="222222"/>
          <w:sz w:val="28"/>
          <w:szCs w:val="28"/>
          <w:lang w:val="en-US"/>
        </w:rPr>
      </w:pPr>
      <w:r w:rsidRPr="00105892">
        <w:rPr>
          <w:rFonts w:ascii="Times New Roman" w:eastAsia="Times New Roman" w:hAnsi="Times New Roman" w:cs="Times New Roman"/>
          <w:color w:val="222222"/>
          <w:sz w:val="28"/>
          <w:szCs w:val="28"/>
          <w:lang w:val="en-US"/>
        </w:rPr>
        <w:t>Emily says, "My father is a teacher."</w:t>
      </w:r>
    </w:p>
    <w:p w:rsidR="00C858C6" w:rsidRPr="00105892" w:rsidRDefault="006D6C39" w:rsidP="00C858C6">
      <w:pPr>
        <w:pStyle w:val="af0"/>
        <w:shd w:val="clear" w:color="auto" w:fill="FFFFFF"/>
        <w:rPr>
          <w:rFonts w:eastAsiaTheme="minorHAnsi"/>
          <w:color w:val="222222"/>
          <w:sz w:val="28"/>
          <w:szCs w:val="28"/>
          <w:lang w:val="en-US"/>
        </w:rPr>
      </w:pPr>
      <w:r w:rsidRPr="00911F48">
        <w:rPr>
          <w:rFonts w:eastAsiaTheme="minorHAnsi"/>
          <w:b/>
          <w:sz w:val="28"/>
          <w:szCs w:val="28"/>
          <w:lang w:val="en-US"/>
        </w:rPr>
        <w:t>Exercise</w:t>
      </w:r>
      <w:r>
        <w:rPr>
          <w:rFonts w:eastAsiaTheme="minorHAnsi"/>
          <w:b/>
          <w:sz w:val="28"/>
          <w:szCs w:val="28"/>
          <w:lang w:val="en-US"/>
        </w:rPr>
        <w:t xml:space="preserve"> 11</w:t>
      </w:r>
      <w:r w:rsidRPr="00105892">
        <w:rPr>
          <w:b/>
          <w:bCs/>
          <w:i/>
          <w:iCs/>
          <w:sz w:val="28"/>
          <w:szCs w:val="28"/>
          <w:lang w:val="en-US"/>
        </w:rPr>
        <w:t>.</w:t>
      </w:r>
      <w:r>
        <w:rPr>
          <w:sz w:val="28"/>
          <w:szCs w:val="28"/>
          <w:lang w:val="en-US"/>
        </w:rPr>
        <w:t xml:space="preserve"> </w:t>
      </w:r>
      <w:r w:rsidR="00C858C6" w:rsidRPr="00105892">
        <w:rPr>
          <w:rFonts w:eastAsiaTheme="minorHAnsi"/>
          <w:color w:val="222222"/>
          <w:sz w:val="28"/>
          <w:szCs w:val="28"/>
          <w:lang w:val="en-US"/>
        </w:rPr>
        <w:t>Punctuation marks help us to make sense of what we are reading.</w:t>
      </w:r>
    </w:p>
    <w:p w:rsidR="00C858C6" w:rsidRPr="00105892" w:rsidRDefault="00C858C6" w:rsidP="00C858C6">
      <w:pPr>
        <w:shd w:val="clear" w:color="auto" w:fill="FFFFFF"/>
        <w:spacing w:before="100" w:beforeAutospacing="1" w:after="100" w:afterAutospacing="1" w:line="240" w:lineRule="auto"/>
        <w:rPr>
          <w:rFonts w:ascii="Times New Roman" w:eastAsiaTheme="minorHAnsi" w:hAnsi="Times New Roman" w:cs="Times New Roman"/>
          <w:color w:val="222222"/>
          <w:sz w:val="28"/>
          <w:szCs w:val="28"/>
          <w:lang w:val="en-US"/>
        </w:rPr>
      </w:pPr>
      <w:r w:rsidRPr="00105892">
        <w:rPr>
          <w:rFonts w:ascii="Times New Roman" w:eastAsiaTheme="minorHAnsi" w:hAnsi="Times New Roman" w:cs="Times New Roman"/>
          <w:b/>
          <w:bCs/>
          <w:color w:val="222222"/>
          <w:sz w:val="28"/>
          <w:szCs w:val="28"/>
          <w:lang w:val="en-US"/>
        </w:rPr>
        <w:t>.</w:t>
      </w:r>
      <w:r w:rsidRPr="00105892">
        <w:rPr>
          <w:rFonts w:ascii="Times New Roman" w:eastAsiaTheme="minorHAnsi" w:hAnsi="Times New Roman" w:cs="Times New Roman"/>
          <w:color w:val="222222"/>
          <w:sz w:val="28"/>
          <w:szCs w:val="28"/>
          <w:lang w:val="en-US"/>
        </w:rPr>
        <w:t>     A </w:t>
      </w:r>
      <w:r w:rsidRPr="00105892">
        <w:rPr>
          <w:rFonts w:ascii="Times New Roman" w:eastAsiaTheme="minorHAnsi" w:hAnsi="Times New Roman" w:cs="Times New Roman"/>
          <w:b/>
          <w:bCs/>
          <w:color w:val="222222"/>
          <w:sz w:val="28"/>
          <w:szCs w:val="28"/>
          <w:lang w:val="en-US"/>
        </w:rPr>
        <w:t>full stop</w:t>
      </w:r>
      <w:r w:rsidRPr="00105892">
        <w:rPr>
          <w:rFonts w:ascii="Times New Roman" w:eastAsiaTheme="minorHAnsi" w:hAnsi="Times New Roman" w:cs="Times New Roman"/>
          <w:color w:val="222222"/>
          <w:sz w:val="28"/>
          <w:szCs w:val="28"/>
          <w:lang w:val="en-US"/>
        </w:rPr>
        <w:t> tells us to stop.</w:t>
      </w:r>
    </w:p>
    <w:p w:rsidR="00C858C6" w:rsidRPr="00105892" w:rsidRDefault="00C858C6" w:rsidP="00C858C6">
      <w:pPr>
        <w:shd w:val="clear" w:color="auto" w:fill="FFFFFF"/>
        <w:spacing w:before="100" w:beforeAutospacing="1" w:after="100" w:afterAutospacing="1" w:line="240" w:lineRule="auto"/>
        <w:rPr>
          <w:rFonts w:ascii="Times New Roman" w:eastAsiaTheme="minorHAnsi" w:hAnsi="Times New Roman" w:cs="Times New Roman"/>
          <w:color w:val="222222"/>
          <w:sz w:val="28"/>
          <w:szCs w:val="28"/>
          <w:lang w:val="en-US"/>
        </w:rPr>
      </w:pPr>
      <w:r w:rsidRPr="00105892">
        <w:rPr>
          <w:rFonts w:ascii="Times New Roman" w:eastAsiaTheme="minorHAnsi" w:hAnsi="Times New Roman" w:cs="Times New Roman"/>
          <w:b/>
          <w:bCs/>
          <w:color w:val="222222"/>
          <w:sz w:val="28"/>
          <w:szCs w:val="28"/>
          <w:lang w:val="en-US"/>
        </w:rPr>
        <w:t>?</w:t>
      </w:r>
      <w:r w:rsidRPr="00105892">
        <w:rPr>
          <w:rFonts w:ascii="Times New Roman" w:eastAsiaTheme="minorHAnsi" w:hAnsi="Times New Roman" w:cs="Times New Roman"/>
          <w:color w:val="222222"/>
          <w:sz w:val="28"/>
          <w:szCs w:val="28"/>
          <w:lang w:val="en-US"/>
        </w:rPr>
        <w:t>     A </w:t>
      </w:r>
      <w:r w:rsidRPr="00105892">
        <w:rPr>
          <w:rFonts w:ascii="Times New Roman" w:eastAsiaTheme="minorHAnsi" w:hAnsi="Times New Roman" w:cs="Times New Roman"/>
          <w:b/>
          <w:bCs/>
          <w:color w:val="222222"/>
          <w:sz w:val="28"/>
          <w:szCs w:val="28"/>
          <w:lang w:val="en-US"/>
        </w:rPr>
        <w:t>question mark</w:t>
      </w:r>
      <w:r w:rsidRPr="00105892">
        <w:rPr>
          <w:rFonts w:ascii="Times New Roman" w:eastAsiaTheme="minorHAnsi" w:hAnsi="Times New Roman" w:cs="Times New Roman"/>
          <w:color w:val="222222"/>
          <w:sz w:val="28"/>
          <w:szCs w:val="28"/>
          <w:lang w:val="en-US"/>
        </w:rPr>
        <w:t> tells us that a question is being asked.</w:t>
      </w:r>
    </w:p>
    <w:p w:rsidR="00C858C6" w:rsidRPr="00105892" w:rsidRDefault="00C858C6" w:rsidP="00C858C6">
      <w:pPr>
        <w:shd w:val="clear" w:color="auto" w:fill="FFFFFF"/>
        <w:spacing w:before="100" w:beforeAutospacing="1" w:after="100" w:afterAutospacing="1" w:line="240" w:lineRule="auto"/>
        <w:rPr>
          <w:rFonts w:ascii="Times New Roman" w:eastAsiaTheme="minorHAnsi" w:hAnsi="Times New Roman" w:cs="Times New Roman"/>
          <w:color w:val="222222"/>
          <w:sz w:val="28"/>
          <w:szCs w:val="28"/>
          <w:lang w:val="en-US"/>
        </w:rPr>
      </w:pPr>
      <w:r w:rsidRPr="00105892">
        <w:rPr>
          <w:rFonts w:ascii="Times New Roman" w:eastAsiaTheme="minorHAnsi" w:hAnsi="Times New Roman" w:cs="Times New Roman"/>
          <w:b/>
          <w:bCs/>
          <w:color w:val="222222"/>
          <w:sz w:val="28"/>
          <w:szCs w:val="28"/>
          <w:lang w:val="en-US"/>
        </w:rPr>
        <w:t>,</w:t>
      </w:r>
      <w:r w:rsidRPr="00105892">
        <w:rPr>
          <w:rFonts w:ascii="Times New Roman" w:eastAsiaTheme="minorHAnsi" w:hAnsi="Times New Roman" w:cs="Times New Roman"/>
          <w:color w:val="222222"/>
          <w:sz w:val="28"/>
          <w:szCs w:val="28"/>
          <w:lang w:val="en-US"/>
        </w:rPr>
        <w:t>     A </w:t>
      </w:r>
      <w:r w:rsidRPr="00105892">
        <w:rPr>
          <w:rFonts w:ascii="Times New Roman" w:eastAsiaTheme="minorHAnsi" w:hAnsi="Times New Roman" w:cs="Times New Roman"/>
          <w:b/>
          <w:bCs/>
          <w:color w:val="222222"/>
          <w:sz w:val="28"/>
          <w:szCs w:val="28"/>
          <w:lang w:val="en-US"/>
        </w:rPr>
        <w:t>comma</w:t>
      </w:r>
      <w:r w:rsidRPr="00105892">
        <w:rPr>
          <w:rFonts w:ascii="Times New Roman" w:eastAsiaTheme="minorHAnsi" w:hAnsi="Times New Roman" w:cs="Times New Roman"/>
          <w:color w:val="222222"/>
          <w:sz w:val="28"/>
          <w:szCs w:val="28"/>
          <w:lang w:val="en-US"/>
        </w:rPr>
        <w:t> tells us to pause. It is used to separate items in a list.</w:t>
      </w:r>
    </w:p>
    <w:p w:rsidR="006D6C39" w:rsidRDefault="006D6C39" w:rsidP="006D6C39">
      <w:pPr>
        <w:shd w:val="clear" w:color="auto" w:fill="FFFFFF"/>
        <w:spacing w:after="0" w:line="240" w:lineRule="auto"/>
        <w:contextualSpacing/>
        <w:rPr>
          <w:rFonts w:ascii="Times New Roman" w:eastAsiaTheme="minorHAnsi" w:hAnsi="Times New Roman" w:cs="Times New Roman"/>
          <w:b/>
          <w:sz w:val="28"/>
          <w:szCs w:val="28"/>
          <w:lang w:val="en-US"/>
        </w:rPr>
      </w:pPr>
    </w:p>
    <w:p w:rsidR="00C858C6" w:rsidRPr="00105892" w:rsidRDefault="006D6C39" w:rsidP="006D6C39">
      <w:pPr>
        <w:shd w:val="clear" w:color="auto" w:fill="FFFFFF"/>
        <w:spacing w:after="0" w:line="240" w:lineRule="auto"/>
        <w:contextualSpacing/>
        <w:rPr>
          <w:rFonts w:ascii="Times New Roman" w:eastAsiaTheme="minorHAnsi" w:hAnsi="Times New Roman" w:cs="Times New Roman"/>
          <w:color w:val="222222"/>
          <w:sz w:val="28"/>
          <w:szCs w:val="28"/>
          <w:lang w:val="en-US"/>
        </w:rPr>
      </w:pPr>
      <w:r w:rsidRPr="00911F48">
        <w:rPr>
          <w:rFonts w:ascii="Times New Roman" w:eastAsiaTheme="minorHAnsi" w:hAnsi="Times New Roman" w:cs="Times New Roman"/>
          <w:b/>
          <w:sz w:val="28"/>
          <w:szCs w:val="28"/>
          <w:lang w:val="en-US"/>
        </w:rPr>
        <w:t>Exercise</w:t>
      </w:r>
      <w:r>
        <w:rPr>
          <w:rFonts w:ascii="Times New Roman" w:eastAsiaTheme="minorHAnsi" w:hAnsi="Times New Roman" w:cs="Times New Roman"/>
          <w:b/>
          <w:sz w:val="28"/>
          <w:szCs w:val="28"/>
          <w:lang w:val="en-US"/>
        </w:rPr>
        <w:t xml:space="preserve"> </w:t>
      </w:r>
      <w:r>
        <w:rPr>
          <w:rFonts w:eastAsiaTheme="minorHAnsi"/>
          <w:b/>
          <w:sz w:val="28"/>
          <w:szCs w:val="28"/>
          <w:lang w:val="en-US"/>
        </w:rPr>
        <w:t>12</w:t>
      </w:r>
      <w:r w:rsidRPr="00105892">
        <w:rPr>
          <w:rFonts w:ascii="Times New Roman" w:hAnsi="Times New Roman" w:cs="Times New Roman"/>
          <w:b/>
          <w:bCs/>
          <w:i/>
          <w:iCs/>
          <w:sz w:val="28"/>
          <w:szCs w:val="28"/>
          <w:lang w:val="en-US"/>
        </w:rPr>
        <w:t>.</w:t>
      </w:r>
      <w:r>
        <w:rPr>
          <w:rFonts w:ascii="Times New Roman" w:hAnsi="Times New Roman" w:cs="Times New Roman"/>
          <w:sz w:val="28"/>
          <w:szCs w:val="28"/>
          <w:lang w:val="en-US"/>
        </w:rPr>
        <w:t xml:space="preserve"> </w:t>
      </w:r>
      <w:r w:rsidR="00C858C6" w:rsidRPr="00105892">
        <w:rPr>
          <w:rFonts w:ascii="Times New Roman" w:eastAsiaTheme="minorHAnsi" w:hAnsi="Times New Roman" w:cs="Times New Roman"/>
          <w:b/>
          <w:bCs/>
          <w:color w:val="222222"/>
          <w:sz w:val="28"/>
          <w:szCs w:val="28"/>
          <w:lang w:val="en-US"/>
        </w:rPr>
        <w:t>Punctuate these sentences correctly. Put it capital letters, full stops, question marks and commas.</w:t>
      </w:r>
    </w:p>
    <w:p w:rsidR="00C858C6" w:rsidRPr="00105892" w:rsidRDefault="00C858C6" w:rsidP="006D6C39">
      <w:pPr>
        <w:numPr>
          <w:ilvl w:val="0"/>
          <w:numId w:val="20"/>
        </w:numPr>
        <w:shd w:val="clear" w:color="auto" w:fill="FFFFFF"/>
        <w:spacing w:after="0" w:line="240" w:lineRule="auto"/>
        <w:contextualSpacing/>
        <w:rPr>
          <w:rFonts w:ascii="Times New Roman" w:eastAsia="Times New Roman" w:hAnsi="Times New Roman" w:cs="Times New Roman"/>
          <w:color w:val="222222"/>
          <w:sz w:val="28"/>
          <w:szCs w:val="28"/>
          <w:lang w:val="en-US"/>
        </w:rPr>
      </w:pPr>
      <w:r w:rsidRPr="00105892">
        <w:rPr>
          <w:rFonts w:ascii="Times New Roman" w:eastAsia="Times New Roman" w:hAnsi="Times New Roman" w:cs="Times New Roman"/>
          <w:color w:val="222222"/>
          <w:sz w:val="28"/>
          <w:szCs w:val="28"/>
          <w:lang w:val="en-US"/>
        </w:rPr>
        <w:t>gold iron silver and lead are all metals </w:t>
      </w:r>
    </w:p>
    <w:p w:rsidR="00C858C6" w:rsidRPr="00105892" w:rsidRDefault="00C858C6" w:rsidP="006D6C39">
      <w:pPr>
        <w:pBdr>
          <w:bottom w:val="single" w:sz="6" w:space="0" w:color="222222"/>
        </w:pBdr>
        <w:shd w:val="clear" w:color="auto" w:fill="FFFFFF"/>
        <w:spacing w:after="0" w:line="240" w:lineRule="auto"/>
        <w:ind w:left="720"/>
        <w:contextualSpacing/>
        <w:rPr>
          <w:rFonts w:ascii="Times New Roman" w:eastAsiaTheme="minorHAnsi" w:hAnsi="Times New Roman" w:cs="Times New Roman"/>
          <w:color w:val="222222"/>
          <w:sz w:val="28"/>
          <w:szCs w:val="28"/>
          <w:lang w:val="en-US"/>
        </w:rPr>
      </w:pPr>
      <w:r w:rsidRPr="00105892">
        <w:rPr>
          <w:rFonts w:ascii="Times New Roman" w:eastAsiaTheme="minorHAnsi" w:hAnsi="Times New Roman" w:cs="Times New Roman"/>
          <w:color w:val="222222"/>
          <w:sz w:val="28"/>
          <w:szCs w:val="28"/>
          <w:lang w:val="en-US"/>
        </w:rPr>
        <w:t> </w:t>
      </w:r>
    </w:p>
    <w:p w:rsidR="00C858C6" w:rsidRPr="00105892" w:rsidRDefault="00C858C6" w:rsidP="006D6C39">
      <w:pPr>
        <w:numPr>
          <w:ilvl w:val="0"/>
          <w:numId w:val="20"/>
        </w:numPr>
        <w:shd w:val="clear" w:color="auto" w:fill="FFFFFF"/>
        <w:spacing w:after="0" w:line="240" w:lineRule="auto"/>
        <w:contextualSpacing/>
        <w:rPr>
          <w:rFonts w:ascii="Times New Roman" w:eastAsia="Times New Roman" w:hAnsi="Times New Roman" w:cs="Times New Roman"/>
          <w:color w:val="222222"/>
          <w:sz w:val="28"/>
          <w:szCs w:val="28"/>
          <w:lang w:val="en-US"/>
        </w:rPr>
      </w:pPr>
      <w:proofErr w:type="spellStart"/>
      <w:r w:rsidRPr="00105892">
        <w:rPr>
          <w:rFonts w:ascii="Times New Roman" w:eastAsia="Times New Roman" w:hAnsi="Times New Roman" w:cs="Times New Roman"/>
          <w:color w:val="222222"/>
          <w:sz w:val="28"/>
          <w:szCs w:val="28"/>
          <w:lang w:val="en-US"/>
        </w:rPr>
        <w:t>cyprus</w:t>
      </w:r>
      <w:proofErr w:type="spellEnd"/>
      <w:r w:rsidRPr="00105892">
        <w:rPr>
          <w:rFonts w:ascii="Times New Roman" w:eastAsia="Times New Roman" w:hAnsi="Times New Roman" w:cs="Times New Roman"/>
          <w:color w:val="222222"/>
          <w:sz w:val="28"/>
          <w:szCs w:val="28"/>
          <w:lang w:val="en-US"/>
        </w:rPr>
        <w:t xml:space="preserve"> </w:t>
      </w:r>
      <w:proofErr w:type="spellStart"/>
      <w:r w:rsidRPr="00105892">
        <w:rPr>
          <w:rFonts w:ascii="Times New Roman" w:eastAsia="Times New Roman" w:hAnsi="Times New Roman" w:cs="Times New Roman"/>
          <w:color w:val="222222"/>
          <w:sz w:val="28"/>
          <w:szCs w:val="28"/>
          <w:lang w:val="en-US"/>
        </w:rPr>
        <w:t>corsica</w:t>
      </w:r>
      <w:proofErr w:type="spellEnd"/>
      <w:r w:rsidRPr="00105892">
        <w:rPr>
          <w:rFonts w:ascii="Times New Roman" w:eastAsia="Times New Roman" w:hAnsi="Times New Roman" w:cs="Times New Roman"/>
          <w:color w:val="222222"/>
          <w:sz w:val="28"/>
          <w:szCs w:val="28"/>
          <w:lang w:val="en-US"/>
        </w:rPr>
        <w:t xml:space="preserve"> </w:t>
      </w:r>
      <w:proofErr w:type="spellStart"/>
      <w:r w:rsidRPr="00105892">
        <w:rPr>
          <w:rFonts w:ascii="Times New Roman" w:eastAsia="Times New Roman" w:hAnsi="Times New Roman" w:cs="Times New Roman"/>
          <w:color w:val="222222"/>
          <w:sz w:val="28"/>
          <w:szCs w:val="28"/>
          <w:lang w:val="en-US"/>
        </w:rPr>
        <w:t>malta</w:t>
      </w:r>
      <w:proofErr w:type="spellEnd"/>
      <w:r w:rsidRPr="00105892">
        <w:rPr>
          <w:rFonts w:ascii="Times New Roman" w:eastAsia="Times New Roman" w:hAnsi="Times New Roman" w:cs="Times New Roman"/>
          <w:color w:val="222222"/>
          <w:sz w:val="28"/>
          <w:szCs w:val="28"/>
          <w:lang w:val="en-US"/>
        </w:rPr>
        <w:t xml:space="preserve"> and </w:t>
      </w:r>
      <w:proofErr w:type="spellStart"/>
      <w:r w:rsidRPr="00105892">
        <w:rPr>
          <w:rFonts w:ascii="Times New Roman" w:eastAsia="Times New Roman" w:hAnsi="Times New Roman" w:cs="Times New Roman"/>
          <w:color w:val="222222"/>
          <w:sz w:val="28"/>
          <w:szCs w:val="28"/>
          <w:lang w:val="en-US"/>
        </w:rPr>
        <w:t>sicily</w:t>
      </w:r>
      <w:proofErr w:type="spellEnd"/>
      <w:r w:rsidRPr="00105892">
        <w:rPr>
          <w:rFonts w:ascii="Times New Roman" w:eastAsia="Times New Roman" w:hAnsi="Times New Roman" w:cs="Times New Roman"/>
          <w:color w:val="222222"/>
          <w:sz w:val="28"/>
          <w:szCs w:val="28"/>
          <w:lang w:val="en-US"/>
        </w:rPr>
        <w:t xml:space="preserve"> are all islands </w:t>
      </w:r>
    </w:p>
    <w:p w:rsidR="00C858C6" w:rsidRPr="00105892" w:rsidRDefault="00C858C6" w:rsidP="006D6C39">
      <w:pPr>
        <w:pBdr>
          <w:bottom w:val="single" w:sz="6" w:space="0" w:color="222222"/>
        </w:pBdr>
        <w:shd w:val="clear" w:color="auto" w:fill="FFFFFF"/>
        <w:spacing w:after="0" w:line="240" w:lineRule="auto"/>
        <w:ind w:left="720"/>
        <w:contextualSpacing/>
        <w:rPr>
          <w:rFonts w:ascii="Times New Roman" w:eastAsiaTheme="minorHAnsi" w:hAnsi="Times New Roman" w:cs="Times New Roman"/>
          <w:color w:val="222222"/>
          <w:sz w:val="28"/>
          <w:szCs w:val="28"/>
          <w:lang w:val="en-US"/>
        </w:rPr>
      </w:pPr>
      <w:r w:rsidRPr="00105892">
        <w:rPr>
          <w:rFonts w:ascii="Times New Roman" w:eastAsiaTheme="minorHAnsi" w:hAnsi="Times New Roman" w:cs="Times New Roman"/>
          <w:color w:val="222222"/>
          <w:sz w:val="28"/>
          <w:szCs w:val="28"/>
          <w:lang w:val="en-US"/>
        </w:rPr>
        <w:t> </w:t>
      </w:r>
    </w:p>
    <w:p w:rsidR="00C858C6" w:rsidRPr="00105892" w:rsidRDefault="00C858C6" w:rsidP="006D6C39">
      <w:pPr>
        <w:numPr>
          <w:ilvl w:val="0"/>
          <w:numId w:val="20"/>
        </w:numPr>
        <w:shd w:val="clear" w:color="auto" w:fill="FFFFFF"/>
        <w:spacing w:after="0" w:line="240" w:lineRule="auto"/>
        <w:contextualSpacing/>
        <w:rPr>
          <w:rFonts w:ascii="Times New Roman" w:eastAsia="Times New Roman" w:hAnsi="Times New Roman" w:cs="Times New Roman"/>
          <w:color w:val="222222"/>
          <w:sz w:val="28"/>
          <w:szCs w:val="28"/>
          <w:lang w:val="en-US"/>
        </w:rPr>
      </w:pPr>
      <w:r w:rsidRPr="00105892">
        <w:rPr>
          <w:rFonts w:ascii="Times New Roman" w:eastAsia="Times New Roman" w:hAnsi="Times New Roman" w:cs="Times New Roman"/>
          <w:color w:val="222222"/>
          <w:sz w:val="28"/>
          <w:szCs w:val="28"/>
          <w:lang w:val="en-US"/>
        </w:rPr>
        <w:t>how many days are there in a week </w:t>
      </w:r>
    </w:p>
    <w:p w:rsidR="00C858C6" w:rsidRPr="00105892" w:rsidRDefault="00C858C6" w:rsidP="006D6C39">
      <w:pPr>
        <w:pBdr>
          <w:bottom w:val="single" w:sz="6" w:space="0" w:color="222222"/>
        </w:pBdr>
        <w:shd w:val="clear" w:color="auto" w:fill="FFFFFF"/>
        <w:spacing w:after="0" w:line="240" w:lineRule="auto"/>
        <w:ind w:left="720"/>
        <w:contextualSpacing/>
        <w:rPr>
          <w:rFonts w:ascii="Times New Roman" w:eastAsiaTheme="minorHAnsi" w:hAnsi="Times New Roman" w:cs="Times New Roman"/>
          <w:color w:val="222222"/>
          <w:sz w:val="28"/>
          <w:szCs w:val="28"/>
          <w:lang w:val="en-US"/>
        </w:rPr>
      </w:pPr>
      <w:r w:rsidRPr="00105892">
        <w:rPr>
          <w:rFonts w:ascii="Times New Roman" w:eastAsiaTheme="minorHAnsi" w:hAnsi="Times New Roman" w:cs="Times New Roman"/>
          <w:color w:val="222222"/>
          <w:sz w:val="28"/>
          <w:szCs w:val="28"/>
          <w:lang w:val="en-US"/>
        </w:rPr>
        <w:t> </w:t>
      </w:r>
    </w:p>
    <w:p w:rsidR="00C858C6" w:rsidRPr="00105892" w:rsidRDefault="00C858C6" w:rsidP="006D6C39">
      <w:pPr>
        <w:numPr>
          <w:ilvl w:val="0"/>
          <w:numId w:val="20"/>
        </w:numPr>
        <w:shd w:val="clear" w:color="auto" w:fill="FFFFFF"/>
        <w:spacing w:after="0" w:line="240" w:lineRule="auto"/>
        <w:contextualSpacing/>
        <w:rPr>
          <w:rFonts w:ascii="Times New Roman" w:eastAsia="Times New Roman" w:hAnsi="Times New Roman" w:cs="Times New Roman"/>
          <w:color w:val="222222"/>
          <w:sz w:val="28"/>
          <w:szCs w:val="28"/>
          <w:lang w:val="en-US"/>
        </w:rPr>
      </w:pPr>
      <w:r w:rsidRPr="00105892">
        <w:rPr>
          <w:rFonts w:ascii="Times New Roman" w:eastAsia="Times New Roman" w:hAnsi="Times New Roman" w:cs="Times New Roman"/>
          <w:color w:val="222222"/>
          <w:sz w:val="28"/>
          <w:szCs w:val="28"/>
          <w:lang w:val="en-US"/>
        </w:rPr>
        <w:t>did you seen any zebra at the zoo </w:t>
      </w:r>
    </w:p>
    <w:p w:rsidR="00C858C6" w:rsidRPr="00105892" w:rsidRDefault="00C858C6" w:rsidP="006D6C39">
      <w:pPr>
        <w:pBdr>
          <w:bottom w:val="single" w:sz="6" w:space="0" w:color="222222"/>
        </w:pBdr>
        <w:shd w:val="clear" w:color="auto" w:fill="FFFFFF"/>
        <w:spacing w:after="0" w:line="240" w:lineRule="auto"/>
        <w:ind w:left="720"/>
        <w:contextualSpacing/>
        <w:rPr>
          <w:rFonts w:ascii="Times New Roman" w:eastAsiaTheme="minorHAnsi" w:hAnsi="Times New Roman" w:cs="Times New Roman"/>
          <w:color w:val="222222"/>
          <w:sz w:val="28"/>
          <w:szCs w:val="28"/>
          <w:lang w:val="en-US"/>
        </w:rPr>
      </w:pPr>
      <w:r w:rsidRPr="00105892">
        <w:rPr>
          <w:rFonts w:ascii="Times New Roman" w:eastAsiaTheme="minorHAnsi" w:hAnsi="Times New Roman" w:cs="Times New Roman"/>
          <w:color w:val="222222"/>
          <w:sz w:val="28"/>
          <w:szCs w:val="28"/>
          <w:lang w:val="en-US"/>
        </w:rPr>
        <w:t> </w:t>
      </w:r>
    </w:p>
    <w:p w:rsidR="00C858C6" w:rsidRPr="00105892" w:rsidRDefault="00C858C6" w:rsidP="006D6C39">
      <w:pPr>
        <w:numPr>
          <w:ilvl w:val="0"/>
          <w:numId w:val="20"/>
        </w:numPr>
        <w:shd w:val="clear" w:color="auto" w:fill="FFFFFF"/>
        <w:spacing w:after="0" w:line="240" w:lineRule="auto"/>
        <w:contextualSpacing/>
        <w:rPr>
          <w:rFonts w:ascii="Times New Roman" w:eastAsia="Times New Roman" w:hAnsi="Times New Roman" w:cs="Times New Roman"/>
          <w:color w:val="222222"/>
          <w:sz w:val="28"/>
          <w:szCs w:val="28"/>
          <w:lang w:val="en-US"/>
        </w:rPr>
      </w:pPr>
      <w:r w:rsidRPr="00105892">
        <w:rPr>
          <w:rFonts w:ascii="Times New Roman" w:eastAsia="Times New Roman" w:hAnsi="Times New Roman" w:cs="Times New Roman"/>
          <w:color w:val="222222"/>
          <w:sz w:val="28"/>
          <w:szCs w:val="28"/>
          <w:lang w:val="en-US"/>
        </w:rPr>
        <w:t>does she know how to make tea </w:t>
      </w:r>
    </w:p>
    <w:p w:rsidR="00C858C6" w:rsidRPr="00105892" w:rsidRDefault="00C858C6" w:rsidP="006D6C39">
      <w:pPr>
        <w:pBdr>
          <w:bottom w:val="single" w:sz="6" w:space="0" w:color="222222"/>
        </w:pBdr>
        <w:shd w:val="clear" w:color="auto" w:fill="FFFFFF"/>
        <w:spacing w:after="0" w:line="240" w:lineRule="auto"/>
        <w:ind w:left="720"/>
        <w:contextualSpacing/>
        <w:rPr>
          <w:rFonts w:ascii="Times New Roman" w:eastAsiaTheme="minorHAnsi" w:hAnsi="Times New Roman" w:cs="Times New Roman"/>
          <w:color w:val="222222"/>
          <w:sz w:val="28"/>
          <w:szCs w:val="28"/>
          <w:lang w:val="en-US"/>
        </w:rPr>
      </w:pPr>
      <w:r w:rsidRPr="00105892">
        <w:rPr>
          <w:rFonts w:ascii="Times New Roman" w:eastAsiaTheme="minorHAnsi" w:hAnsi="Times New Roman" w:cs="Times New Roman"/>
          <w:color w:val="222222"/>
          <w:sz w:val="28"/>
          <w:szCs w:val="28"/>
          <w:lang w:val="en-US"/>
        </w:rPr>
        <w:lastRenderedPageBreak/>
        <w:t> </w:t>
      </w:r>
    </w:p>
    <w:p w:rsidR="00C858C6" w:rsidRPr="00105892" w:rsidRDefault="00C858C6" w:rsidP="006D6C39">
      <w:pPr>
        <w:numPr>
          <w:ilvl w:val="0"/>
          <w:numId w:val="20"/>
        </w:numPr>
        <w:shd w:val="clear" w:color="auto" w:fill="FFFFFF"/>
        <w:spacing w:after="0" w:line="240" w:lineRule="auto"/>
        <w:contextualSpacing/>
        <w:rPr>
          <w:rFonts w:ascii="Times New Roman" w:eastAsia="Times New Roman" w:hAnsi="Times New Roman" w:cs="Times New Roman"/>
          <w:color w:val="222222"/>
          <w:sz w:val="28"/>
          <w:szCs w:val="28"/>
          <w:lang w:val="en-US"/>
        </w:rPr>
      </w:pPr>
      <w:proofErr w:type="spellStart"/>
      <w:r w:rsidRPr="00105892">
        <w:rPr>
          <w:rFonts w:ascii="Times New Roman" w:eastAsia="Times New Roman" w:hAnsi="Times New Roman" w:cs="Times New Roman"/>
          <w:color w:val="222222"/>
          <w:sz w:val="28"/>
          <w:szCs w:val="28"/>
          <w:lang w:val="en-US"/>
        </w:rPr>
        <w:t>sam</w:t>
      </w:r>
      <w:proofErr w:type="spellEnd"/>
      <w:r w:rsidRPr="00105892">
        <w:rPr>
          <w:rFonts w:ascii="Times New Roman" w:eastAsia="Times New Roman" w:hAnsi="Times New Roman" w:cs="Times New Roman"/>
          <w:color w:val="222222"/>
          <w:sz w:val="28"/>
          <w:szCs w:val="28"/>
          <w:lang w:val="en-US"/>
        </w:rPr>
        <w:t xml:space="preserve"> invited </w:t>
      </w:r>
      <w:proofErr w:type="spellStart"/>
      <w:r w:rsidRPr="00105892">
        <w:rPr>
          <w:rFonts w:ascii="Times New Roman" w:eastAsia="Times New Roman" w:hAnsi="Times New Roman" w:cs="Times New Roman"/>
          <w:color w:val="222222"/>
          <w:sz w:val="28"/>
          <w:szCs w:val="28"/>
          <w:lang w:val="en-US"/>
        </w:rPr>
        <w:t>joe</w:t>
      </w:r>
      <w:proofErr w:type="spellEnd"/>
      <w:r w:rsidRPr="00105892">
        <w:rPr>
          <w:rFonts w:ascii="Times New Roman" w:eastAsia="Times New Roman" w:hAnsi="Times New Roman" w:cs="Times New Roman"/>
          <w:color w:val="222222"/>
          <w:sz w:val="28"/>
          <w:szCs w:val="28"/>
          <w:lang w:val="en-US"/>
        </w:rPr>
        <w:t xml:space="preserve"> kin </w:t>
      </w:r>
      <w:proofErr w:type="spellStart"/>
      <w:r w:rsidRPr="00105892">
        <w:rPr>
          <w:rFonts w:ascii="Times New Roman" w:eastAsia="Times New Roman" w:hAnsi="Times New Roman" w:cs="Times New Roman"/>
          <w:color w:val="222222"/>
          <w:sz w:val="28"/>
          <w:szCs w:val="28"/>
          <w:lang w:val="en-US"/>
        </w:rPr>
        <w:t>tim</w:t>
      </w:r>
      <w:proofErr w:type="spellEnd"/>
      <w:r w:rsidRPr="00105892">
        <w:rPr>
          <w:rFonts w:ascii="Times New Roman" w:eastAsia="Times New Roman" w:hAnsi="Times New Roman" w:cs="Times New Roman"/>
          <w:color w:val="222222"/>
          <w:sz w:val="28"/>
          <w:szCs w:val="28"/>
          <w:lang w:val="en-US"/>
        </w:rPr>
        <w:t xml:space="preserve"> and jack to his party </w:t>
      </w:r>
    </w:p>
    <w:p w:rsidR="00C858C6" w:rsidRPr="00105892" w:rsidRDefault="00C858C6" w:rsidP="006D6C39">
      <w:pPr>
        <w:pBdr>
          <w:bottom w:val="single" w:sz="6" w:space="0" w:color="222222"/>
        </w:pBdr>
        <w:shd w:val="clear" w:color="auto" w:fill="FFFFFF"/>
        <w:spacing w:after="0" w:line="240" w:lineRule="auto"/>
        <w:ind w:left="720"/>
        <w:contextualSpacing/>
        <w:rPr>
          <w:rFonts w:ascii="Times New Roman" w:eastAsiaTheme="minorHAnsi" w:hAnsi="Times New Roman" w:cs="Times New Roman"/>
          <w:color w:val="222222"/>
          <w:sz w:val="28"/>
          <w:szCs w:val="28"/>
          <w:lang w:val="en-US"/>
        </w:rPr>
      </w:pPr>
      <w:r w:rsidRPr="00105892">
        <w:rPr>
          <w:rFonts w:ascii="Times New Roman" w:eastAsiaTheme="minorHAnsi" w:hAnsi="Times New Roman" w:cs="Times New Roman"/>
          <w:color w:val="222222"/>
          <w:sz w:val="28"/>
          <w:szCs w:val="28"/>
          <w:lang w:val="en-US"/>
        </w:rPr>
        <w:t> </w:t>
      </w:r>
    </w:p>
    <w:p w:rsidR="00C858C6" w:rsidRPr="00105892" w:rsidRDefault="00C858C6" w:rsidP="006D6C39">
      <w:pPr>
        <w:numPr>
          <w:ilvl w:val="0"/>
          <w:numId w:val="20"/>
        </w:numPr>
        <w:shd w:val="clear" w:color="auto" w:fill="FFFFFF"/>
        <w:spacing w:after="0" w:line="240" w:lineRule="auto"/>
        <w:contextualSpacing/>
        <w:rPr>
          <w:rFonts w:ascii="Times New Roman" w:eastAsia="Times New Roman" w:hAnsi="Times New Roman" w:cs="Times New Roman"/>
          <w:color w:val="222222"/>
          <w:sz w:val="28"/>
          <w:szCs w:val="28"/>
          <w:lang w:val="en-US"/>
        </w:rPr>
      </w:pPr>
      <w:r w:rsidRPr="00105892">
        <w:rPr>
          <w:rFonts w:ascii="Times New Roman" w:eastAsia="Times New Roman" w:hAnsi="Times New Roman" w:cs="Times New Roman"/>
          <w:color w:val="222222"/>
          <w:sz w:val="28"/>
          <w:szCs w:val="28"/>
          <w:lang w:val="en-US"/>
        </w:rPr>
        <w:t>orange yellow green blue indigo and violet are rainbow colors </w:t>
      </w:r>
    </w:p>
    <w:p w:rsidR="00C858C6" w:rsidRPr="00105892" w:rsidRDefault="00C858C6" w:rsidP="006D6C39">
      <w:pPr>
        <w:pBdr>
          <w:bottom w:val="single" w:sz="6" w:space="0" w:color="222222"/>
        </w:pBdr>
        <w:shd w:val="clear" w:color="auto" w:fill="FFFFFF"/>
        <w:spacing w:after="0" w:line="240" w:lineRule="auto"/>
        <w:ind w:left="720"/>
        <w:contextualSpacing/>
        <w:rPr>
          <w:rFonts w:ascii="Times New Roman" w:eastAsiaTheme="minorHAnsi" w:hAnsi="Times New Roman" w:cs="Times New Roman"/>
          <w:color w:val="222222"/>
          <w:sz w:val="28"/>
          <w:szCs w:val="28"/>
          <w:lang w:val="en-US"/>
        </w:rPr>
      </w:pPr>
      <w:r w:rsidRPr="00105892">
        <w:rPr>
          <w:rFonts w:ascii="Times New Roman" w:eastAsiaTheme="minorHAnsi" w:hAnsi="Times New Roman" w:cs="Times New Roman"/>
          <w:color w:val="222222"/>
          <w:sz w:val="28"/>
          <w:szCs w:val="28"/>
          <w:lang w:val="en-US"/>
        </w:rPr>
        <w:t> </w:t>
      </w:r>
    </w:p>
    <w:p w:rsidR="00C858C6" w:rsidRPr="00105892" w:rsidRDefault="00C858C6" w:rsidP="00C858C6">
      <w:pPr>
        <w:spacing w:after="0" w:line="240" w:lineRule="auto"/>
        <w:rPr>
          <w:rFonts w:ascii="Times New Roman" w:eastAsia="Times New Roman" w:hAnsi="Times New Roman" w:cs="Times New Roman"/>
          <w:sz w:val="28"/>
          <w:szCs w:val="28"/>
          <w:lang w:val="en-US"/>
        </w:rPr>
      </w:pPr>
    </w:p>
    <w:p w:rsidR="00DE478F" w:rsidRPr="00105892" w:rsidRDefault="00DE478F" w:rsidP="00DE478F">
      <w:pPr>
        <w:pStyle w:val="ae"/>
        <w:jc w:val="both"/>
        <w:rPr>
          <w:rFonts w:ascii="Times New Roman" w:hAnsi="Times New Roman" w:cs="Times New Roman"/>
          <w:sz w:val="28"/>
          <w:szCs w:val="28"/>
          <w:lang w:val="en-US"/>
        </w:rPr>
      </w:pPr>
    </w:p>
    <w:p w:rsidR="00DE478F" w:rsidRPr="00105892" w:rsidRDefault="00DE478F" w:rsidP="00DE478F">
      <w:pPr>
        <w:pStyle w:val="ae"/>
        <w:jc w:val="both"/>
        <w:rPr>
          <w:rFonts w:ascii="Times New Roman" w:hAnsi="Times New Roman" w:cs="Times New Roman"/>
          <w:sz w:val="28"/>
          <w:szCs w:val="28"/>
          <w:lang w:val="en-US"/>
        </w:rPr>
      </w:pPr>
    </w:p>
    <w:p w:rsidR="000E3B93" w:rsidRDefault="000E3B93" w:rsidP="0011174F">
      <w:pPr>
        <w:spacing w:after="0" w:line="240" w:lineRule="auto"/>
        <w:contextualSpacing/>
        <w:rPr>
          <w:rFonts w:ascii="Times New Roman" w:hAnsi="Times New Roman" w:cs="Times New Roman"/>
          <w:b/>
          <w:sz w:val="28"/>
          <w:szCs w:val="28"/>
          <w:lang w:val="en-US"/>
        </w:rPr>
      </w:pPr>
      <w:proofErr w:type="gramStart"/>
      <w:r w:rsidRPr="00105892">
        <w:rPr>
          <w:rFonts w:ascii="Times New Roman" w:hAnsi="Times New Roman" w:cs="Times New Roman"/>
          <w:b/>
          <w:sz w:val="28"/>
          <w:szCs w:val="28"/>
          <w:lang w:val="en-US"/>
        </w:rPr>
        <w:t xml:space="preserve">Practical lesson </w:t>
      </w:r>
      <w:r w:rsidRPr="00105892">
        <w:rPr>
          <w:rFonts w:ascii="Times New Roman" w:hAnsi="Times New Roman" w:cs="Times New Roman"/>
          <w:b/>
          <w:sz w:val="28"/>
          <w:szCs w:val="28"/>
          <w:lang w:val="kk-KZ"/>
        </w:rPr>
        <w:t xml:space="preserve">№ </w:t>
      </w:r>
      <w:r w:rsidRPr="00105892">
        <w:rPr>
          <w:rFonts w:ascii="Times New Roman" w:hAnsi="Times New Roman" w:cs="Times New Roman"/>
          <w:b/>
          <w:sz w:val="28"/>
          <w:szCs w:val="28"/>
          <w:lang w:val="en-US"/>
        </w:rPr>
        <w:t>4.</w:t>
      </w:r>
      <w:proofErr w:type="gramEnd"/>
    </w:p>
    <w:p w:rsidR="006D6C39" w:rsidRPr="00105892" w:rsidRDefault="006D6C39" w:rsidP="0011174F">
      <w:pPr>
        <w:spacing w:after="0" w:line="240" w:lineRule="auto"/>
        <w:contextualSpacing/>
        <w:jc w:val="center"/>
        <w:rPr>
          <w:rFonts w:ascii="Times New Roman" w:hAnsi="Times New Roman" w:cs="Times New Roman"/>
          <w:b/>
          <w:sz w:val="28"/>
          <w:szCs w:val="28"/>
          <w:lang w:val="en-US"/>
        </w:rPr>
      </w:pPr>
    </w:p>
    <w:p w:rsidR="000E3B93" w:rsidRPr="00105892" w:rsidRDefault="000E3B93" w:rsidP="0011174F">
      <w:pPr>
        <w:pStyle w:val="ae"/>
        <w:contextualSpacing/>
        <w:rPr>
          <w:rFonts w:ascii="Times New Roman" w:hAnsi="Times New Roman" w:cs="Times New Roman"/>
          <w:b/>
          <w:sz w:val="28"/>
          <w:szCs w:val="28"/>
          <w:lang w:val="en-US"/>
        </w:rPr>
      </w:pPr>
      <w:r w:rsidRPr="00105892">
        <w:rPr>
          <w:rFonts w:ascii="Times New Roman" w:hAnsi="Times New Roman" w:cs="Times New Roman"/>
          <w:b/>
          <w:sz w:val="28"/>
          <w:szCs w:val="28"/>
          <w:lang w:val="en-US"/>
        </w:rPr>
        <w:t>Theme:</w:t>
      </w:r>
      <w:r w:rsidR="006D6C39">
        <w:rPr>
          <w:rFonts w:ascii="Times New Roman" w:hAnsi="Times New Roman" w:cs="Times New Roman"/>
          <w:b/>
          <w:sz w:val="28"/>
          <w:szCs w:val="28"/>
          <w:lang w:val="en-US"/>
        </w:rPr>
        <w:t xml:space="preserve"> </w:t>
      </w:r>
      <w:r w:rsidRPr="000F4BDD">
        <w:rPr>
          <w:rFonts w:ascii="Times New Roman" w:hAnsi="Times New Roman" w:cs="Times New Roman"/>
          <w:sz w:val="28"/>
          <w:szCs w:val="28"/>
          <w:lang w:val="en-US"/>
        </w:rPr>
        <w:t>Cryopreservation of cells, tissues and organs and their use in medicine and animal husbandry.</w:t>
      </w:r>
    </w:p>
    <w:p w:rsidR="000E3B93" w:rsidRPr="00105892" w:rsidRDefault="000E3B93" w:rsidP="0011174F">
      <w:pPr>
        <w:pStyle w:val="ae"/>
        <w:ind w:firstLine="567"/>
        <w:contextualSpacing/>
        <w:jc w:val="center"/>
        <w:rPr>
          <w:rFonts w:ascii="Times New Roman" w:hAnsi="Times New Roman" w:cs="Times New Roman"/>
          <w:b/>
          <w:sz w:val="28"/>
          <w:szCs w:val="28"/>
          <w:lang w:val="en-US"/>
        </w:rPr>
      </w:pPr>
    </w:p>
    <w:p w:rsidR="006D6C39" w:rsidRDefault="006D6C39" w:rsidP="0011174F">
      <w:pPr>
        <w:pStyle w:val="ae"/>
        <w:contextualSpacing/>
        <w:rPr>
          <w:rFonts w:ascii="Times New Roman" w:hAnsi="Times New Roman" w:cs="Times New Roman"/>
          <w:b/>
          <w:sz w:val="28"/>
          <w:szCs w:val="28"/>
          <w:lang w:val="en-US"/>
        </w:rPr>
      </w:pPr>
      <w:r>
        <w:rPr>
          <w:rFonts w:ascii="Times New Roman" w:hAnsi="Times New Roman" w:cs="Times New Roman"/>
          <w:b/>
          <w:sz w:val="28"/>
          <w:szCs w:val="28"/>
          <w:lang w:val="en-US"/>
        </w:rPr>
        <w:t>Object</w:t>
      </w:r>
      <w:r w:rsidR="006C03D4">
        <w:rPr>
          <w:rFonts w:ascii="Times New Roman" w:hAnsi="Times New Roman" w:cs="Times New Roman"/>
          <w:b/>
          <w:sz w:val="28"/>
          <w:szCs w:val="28"/>
          <w:lang w:val="en-US"/>
        </w:rPr>
        <w:t>ive</w:t>
      </w:r>
      <w:r>
        <w:rPr>
          <w:rFonts w:ascii="Times New Roman" w:hAnsi="Times New Roman" w:cs="Times New Roman"/>
          <w:b/>
          <w:sz w:val="28"/>
          <w:szCs w:val="28"/>
          <w:lang w:val="en-US"/>
        </w:rPr>
        <w:t>s:</w:t>
      </w:r>
    </w:p>
    <w:p w:rsidR="006D6C39" w:rsidRPr="003E0E50" w:rsidRDefault="006D6C39" w:rsidP="0011174F">
      <w:pPr>
        <w:pStyle w:val="ae"/>
        <w:numPr>
          <w:ilvl w:val="0"/>
          <w:numId w:val="9"/>
        </w:numPr>
        <w:contextualSpacing/>
        <w:rPr>
          <w:rFonts w:ascii="Times New Roman" w:hAnsi="Times New Roman" w:cs="Times New Roman"/>
          <w:sz w:val="28"/>
          <w:szCs w:val="28"/>
          <w:lang w:val="en-US"/>
        </w:rPr>
      </w:pPr>
      <w:r w:rsidRPr="003E0E50">
        <w:rPr>
          <w:rFonts w:ascii="Times New Roman" w:hAnsi="Times New Roman" w:cs="Times New Roman"/>
          <w:sz w:val="28"/>
          <w:szCs w:val="28"/>
          <w:lang w:val="en-US"/>
        </w:rPr>
        <w:t xml:space="preserve">to study the </w:t>
      </w:r>
      <w:r w:rsidR="003E0E50" w:rsidRPr="003E0E50">
        <w:rPr>
          <w:rFonts w:ascii="Times New Roman" w:hAnsi="Times New Roman" w:cs="Times New Roman"/>
          <w:sz w:val="28"/>
          <w:szCs w:val="28"/>
          <w:lang w:val="en-US"/>
        </w:rPr>
        <w:t>cryopreservation of cells, tissues and organs and their use in medicine and animal husbandry</w:t>
      </w:r>
    </w:p>
    <w:p w:rsidR="005B1F22" w:rsidRPr="003E0E50" w:rsidRDefault="003E0E50" w:rsidP="0011174F">
      <w:pPr>
        <w:pStyle w:val="ae"/>
        <w:numPr>
          <w:ilvl w:val="0"/>
          <w:numId w:val="9"/>
        </w:numPr>
        <w:contextualSpacing/>
        <w:rPr>
          <w:rFonts w:ascii="Times New Roman" w:hAnsi="Times New Roman" w:cs="Times New Roman"/>
          <w:sz w:val="28"/>
          <w:szCs w:val="28"/>
          <w:lang w:val="en-US"/>
        </w:rPr>
      </w:pPr>
      <w:proofErr w:type="gramStart"/>
      <w:r w:rsidRPr="003E0E50">
        <w:rPr>
          <w:rFonts w:ascii="Times New Roman" w:hAnsi="Times New Roman" w:cs="Times New Roman"/>
          <w:sz w:val="28"/>
          <w:szCs w:val="28"/>
          <w:lang w:val="en-US"/>
        </w:rPr>
        <w:t>to</w:t>
      </w:r>
      <w:proofErr w:type="gramEnd"/>
      <w:r w:rsidRPr="003E0E50">
        <w:rPr>
          <w:rFonts w:ascii="Times New Roman" w:hAnsi="Times New Roman" w:cs="Times New Roman"/>
          <w:sz w:val="28"/>
          <w:szCs w:val="28"/>
          <w:lang w:val="en-US"/>
        </w:rPr>
        <w:t xml:space="preserve"> understand what is it and where do we use it.</w:t>
      </w:r>
    </w:p>
    <w:p w:rsidR="006D6C39" w:rsidRDefault="006D6C39" w:rsidP="0011174F">
      <w:pPr>
        <w:pStyle w:val="ae"/>
        <w:contextualSpacing/>
        <w:rPr>
          <w:rFonts w:ascii="Times New Roman" w:hAnsi="Times New Roman" w:cs="Times New Roman"/>
          <w:b/>
          <w:sz w:val="28"/>
          <w:szCs w:val="28"/>
          <w:lang w:val="en-US"/>
        </w:rPr>
      </w:pPr>
    </w:p>
    <w:p w:rsidR="00F51209" w:rsidRPr="000F4BDD" w:rsidRDefault="00F51209" w:rsidP="0011174F">
      <w:pPr>
        <w:pStyle w:val="ae"/>
        <w:contextualSpacing/>
        <w:rPr>
          <w:rFonts w:ascii="Times New Roman" w:hAnsi="Times New Roman" w:cs="Times New Roman"/>
          <w:b/>
          <w:sz w:val="28"/>
          <w:szCs w:val="28"/>
          <w:lang w:val="en-US"/>
        </w:rPr>
      </w:pPr>
      <w:r w:rsidRPr="00105892">
        <w:rPr>
          <w:rFonts w:ascii="Times New Roman" w:hAnsi="Times New Roman" w:cs="Times New Roman"/>
          <w:b/>
          <w:sz w:val="28"/>
          <w:szCs w:val="28"/>
          <w:lang w:val="en-US"/>
        </w:rPr>
        <w:t>Grammar:</w:t>
      </w:r>
      <w:r w:rsidR="00EC237A" w:rsidRPr="00105892">
        <w:rPr>
          <w:rFonts w:ascii="Times New Roman" w:hAnsi="Times New Roman" w:cs="Times New Roman"/>
          <w:b/>
          <w:sz w:val="28"/>
          <w:szCs w:val="28"/>
          <w:lang w:val="en-US"/>
        </w:rPr>
        <w:t xml:space="preserve"> </w:t>
      </w:r>
      <w:r w:rsidR="00EC237A" w:rsidRPr="000F4BDD">
        <w:rPr>
          <w:rFonts w:ascii="Times New Roman" w:hAnsi="Times New Roman" w:cs="Times New Roman"/>
          <w:sz w:val="28"/>
          <w:szCs w:val="28"/>
          <w:lang w:val="en-US"/>
        </w:rPr>
        <w:t>Pronouns</w:t>
      </w:r>
      <w:r w:rsidR="000F4BDD" w:rsidRPr="000F4BDD">
        <w:rPr>
          <w:rFonts w:ascii="Times New Roman" w:hAnsi="Times New Roman" w:cs="Times New Roman"/>
          <w:sz w:val="28"/>
          <w:szCs w:val="28"/>
          <w:lang w:val="en-US"/>
        </w:rPr>
        <w:t>.</w:t>
      </w:r>
    </w:p>
    <w:p w:rsidR="00F51209" w:rsidRDefault="00F51209" w:rsidP="0011174F">
      <w:pPr>
        <w:pStyle w:val="ae"/>
        <w:ind w:firstLine="567"/>
        <w:contextualSpacing/>
        <w:jc w:val="center"/>
        <w:rPr>
          <w:rFonts w:ascii="Times New Roman" w:hAnsi="Times New Roman" w:cs="Times New Roman"/>
          <w:b/>
          <w:sz w:val="28"/>
          <w:szCs w:val="28"/>
          <w:lang w:val="en-US"/>
        </w:rPr>
      </w:pPr>
    </w:p>
    <w:p w:rsidR="0011174F" w:rsidRPr="00105892" w:rsidRDefault="0011174F" w:rsidP="0011174F">
      <w:pPr>
        <w:pStyle w:val="ae"/>
        <w:contextualSpacing/>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5739245" cy="1343890"/>
            <wp:effectExtent l="19050" t="0" r="13855" b="8660"/>
            <wp:docPr id="45" name="Схема 4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8" r:lo="rId69" r:qs="rId70" r:cs="rId71"/>
              </a:graphicData>
            </a:graphic>
          </wp:inline>
        </w:drawing>
      </w:r>
    </w:p>
    <w:p w:rsidR="00EC237A" w:rsidRPr="00105892" w:rsidRDefault="00EC237A" w:rsidP="0011174F">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 xml:space="preserve"> </w:t>
      </w:r>
    </w:p>
    <w:p w:rsidR="0011174F" w:rsidRDefault="00EC237A" w:rsidP="0011174F">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 xml:space="preserve">My name is </w:t>
      </w:r>
      <w:r w:rsidRPr="00105892">
        <w:rPr>
          <w:rFonts w:ascii="Times New Roman" w:eastAsiaTheme="minorHAnsi" w:hAnsi="Times New Roman" w:cs="Times New Roman"/>
          <w:b/>
          <w:bCs/>
          <w:color w:val="000000"/>
          <w:sz w:val="28"/>
          <w:szCs w:val="28"/>
          <w:lang w:val="en-US" w:eastAsia="en-US"/>
        </w:rPr>
        <w:t>David</w:t>
      </w:r>
      <w:r w:rsidRPr="00105892">
        <w:rPr>
          <w:rFonts w:ascii="Times New Roman" w:eastAsiaTheme="minorHAnsi" w:hAnsi="Times New Roman" w:cs="Times New Roman"/>
          <w:color w:val="000000"/>
          <w:sz w:val="28"/>
          <w:szCs w:val="28"/>
          <w:lang w:val="en-US" w:eastAsia="en-US"/>
        </w:rPr>
        <w:t xml:space="preserve">. </w:t>
      </w:r>
      <w:r w:rsidRPr="00105892">
        <w:rPr>
          <w:rFonts w:ascii="Times New Roman" w:eastAsiaTheme="minorHAnsi" w:hAnsi="Times New Roman" w:cs="Times New Roman"/>
          <w:b/>
          <w:bCs/>
          <w:color w:val="139CEB"/>
          <w:sz w:val="28"/>
          <w:szCs w:val="28"/>
          <w:lang w:val="en-US" w:eastAsia="en-US"/>
        </w:rPr>
        <w:t xml:space="preserve">I </w:t>
      </w:r>
      <w:r w:rsidRPr="00105892">
        <w:rPr>
          <w:rFonts w:ascii="Times New Roman" w:eastAsiaTheme="minorHAnsi" w:hAnsi="Times New Roman" w:cs="Times New Roman"/>
          <w:color w:val="000000"/>
          <w:sz w:val="28"/>
          <w:szCs w:val="28"/>
          <w:lang w:val="en-US" w:eastAsia="en-US"/>
        </w:rPr>
        <w:t xml:space="preserve">am the youngest in the family. </w:t>
      </w:r>
    </w:p>
    <w:p w:rsidR="00EC237A" w:rsidRPr="00105892" w:rsidRDefault="00EC237A" w:rsidP="0011174F">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 xml:space="preserve">This is </w:t>
      </w:r>
      <w:r w:rsidRPr="00105892">
        <w:rPr>
          <w:rFonts w:ascii="Times New Roman" w:eastAsiaTheme="minorHAnsi" w:hAnsi="Times New Roman" w:cs="Times New Roman"/>
          <w:b/>
          <w:bCs/>
          <w:color w:val="000000"/>
          <w:sz w:val="28"/>
          <w:szCs w:val="28"/>
          <w:lang w:val="en-US" w:eastAsia="en-US"/>
        </w:rPr>
        <w:t>my father</w:t>
      </w:r>
      <w:r w:rsidRPr="00105892">
        <w:rPr>
          <w:rFonts w:ascii="Times New Roman" w:eastAsiaTheme="minorHAnsi" w:hAnsi="Times New Roman" w:cs="Times New Roman"/>
          <w:color w:val="000000"/>
          <w:sz w:val="28"/>
          <w:szCs w:val="28"/>
          <w:lang w:val="en-US" w:eastAsia="en-US"/>
        </w:rPr>
        <w:t xml:space="preserve">. </w:t>
      </w:r>
      <w:r w:rsidRPr="00105892">
        <w:rPr>
          <w:rFonts w:ascii="Times New Roman" w:eastAsiaTheme="minorHAnsi" w:hAnsi="Times New Roman" w:cs="Times New Roman"/>
          <w:b/>
          <w:bCs/>
          <w:color w:val="139CEB"/>
          <w:sz w:val="28"/>
          <w:szCs w:val="28"/>
          <w:lang w:val="en-US" w:eastAsia="en-US"/>
        </w:rPr>
        <w:t xml:space="preserve">He </w:t>
      </w:r>
      <w:r w:rsidRPr="00105892">
        <w:rPr>
          <w:rFonts w:ascii="Times New Roman" w:eastAsiaTheme="minorHAnsi" w:hAnsi="Times New Roman" w:cs="Times New Roman"/>
          <w:color w:val="000000"/>
          <w:sz w:val="28"/>
          <w:szCs w:val="28"/>
          <w:lang w:val="en-US" w:eastAsia="en-US"/>
        </w:rPr>
        <w:t>is a teacher.</w:t>
      </w:r>
      <w:r w:rsidRPr="00105892">
        <w:rPr>
          <w:rFonts w:ascii="MS Mincho" w:eastAsia="MS Mincho" w:hAnsi="MS Mincho" w:cs="MS Mincho" w:hint="eastAsia"/>
          <w:color w:val="000000"/>
          <w:sz w:val="28"/>
          <w:szCs w:val="28"/>
          <w:lang w:val="en-US" w:eastAsia="en-US"/>
        </w:rPr>
        <w:t> </w:t>
      </w:r>
    </w:p>
    <w:p w:rsidR="00EC237A" w:rsidRPr="00105892" w:rsidRDefault="00EC237A" w:rsidP="0011174F">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 xml:space="preserve">This is </w:t>
      </w:r>
      <w:r w:rsidRPr="00105892">
        <w:rPr>
          <w:rFonts w:ascii="Times New Roman" w:eastAsiaTheme="minorHAnsi" w:hAnsi="Times New Roman" w:cs="Times New Roman"/>
          <w:b/>
          <w:bCs/>
          <w:color w:val="000000"/>
          <w:sz w:val="28"/>
          <w:szCs w:val="28"/>
          <w:lang w:val="en-US" w:eastAsia="en-US"/>
        </w:rPr>
        <w:t>my mother</w:t>
      </w:r>
      <w:r w:rsidRPr="00105892">
        <w:rPr>
          <w:rFonts w:ascii="Times New Roman" w:eastAsiaTheme="minorHAnsi" w:hAnsi="Times New Roman" w:cs="Times New Roman"/>
          <w:color w:val="000000"/>
          <w:sz w:val="28"/>
          <w:szCs w:val="28"/>
          <w:lang w:val="en-US" w:eastAsia="en-US"/>
        </w:rPr>
        <w:t xml:space="preserve">. </w:t>
      </w:r>
      <w:r w:rsidRPr="00105892">
        <w:rPr>
          <w:rFonts w:ascii="Times New Roman" w:eastAsiaTheme="minorHAnsi" w:hAnsi="Times New Roman" w:cs="Times New Roman"/>
          <w:b/>
          <w:bCs/>
          <w:color w:val="139CEB"/>
          <w:sz w:val="28"/>
          <w:szCs w:val="28"/>
          <w:lang w:val="en-US" w:eastAsia="en-US"/>
        </w:rPr>
        <w:t xml:space="preserve">She </w:t>
      </w:r>
      <w:r w:rsidRPr="00105892">
        <w:rPr>
          <w:rFonts w:ascii="Times New Roman" w:eastAsiaTheme="minorHAnsi" w:hAnsi="Times New Roman" w:cs="Times New Roman"/>
          <w:color w:val="000000"/>
          <w:sz w:val="28"/>
          <w:szCs w:val="28"/>
          <w:lang w:val="en-US" w:eastAsia="en-US"/>
        </w:rPr>
        <w:t>is a lawyer.</w:t>
      </w:r>
      <w:r w:rsidRPr="00105892">
        <w:rPr>
          <w:rFonts w:ascii="MS Mincho" w:eastAsia="MS Mincho" w:hAnsi="MS Mincho" w:cs="MS Mincho" w:hint="eastAsia"/>
          <w:color w:val="000000"/>
          <w:sz w:val="28"/>
          <w:szCs w:val="28"/>
          <w:lang w:val="en-US" w:eastAsia="en-US"/>
        </w:rPr>
        <w:t> </w:t>
      </w:r>
    </w:p>
    <w:p w:rsidR="00EC237A" w:rsidRPr="00105892" w:rsidRDefault="00EC237A" w:rsidP="0011174F">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139CEB"/>
          <w:sz w:val="28"/>
          <w:szCs w:val="28"/>
          <w:lang w:val="en-US" w:eastAsia="en-US"/>
        </w:rPr>
        <w:t xml:space="preserve">I </w:t>
      </w:r>
      <w:r w:rsidRPr="00105892">
        <w:rPr>
          <w:rFonts w:ascii="Times New Roman" w:eastAsiaTheme="minorHAnsi" w:hAnsi="Times New Roman" w:cs="Times New Roman"/>
          <w:color w:val="000000"/>
          <w:sz w:val="28"/>
          <w:szCs w:val="28"/>
          <w:lang w:val="en-US" w:eastAsia="en-US"/>
        </w:rPr>
        <w:t xml:space="preserve">have </w:t>
      </w:r>
      <w:r w:rsidRPr="00105892">
        <w:rPr>
          <w:rFonts w:ascii="Times New Roman" w:eastAsiaTheme="minorHAnsi" w:hAnsi="Times New Roman" w:cs="Times New Roman"/>
          <w:b/>
          <w:bCs/>
          <w:color w:val="000000"/>
          <w:sz w:val="28"/>
          <w:szCs w:val="28"/>
          <w:lang w:val="en-US" w:eastAsia="en-US"/>
        </w:rPr>
        <w:t xml:space="preserve">a brother </w:t>
      </w:r>
      <w:r w:rsidRPr="00105892">
        <w:rPr>
          <w:rFonts w:ascii="Times New Roman" w:eastAsiaTheme="minorHAnsi" w:hAnsi="Times New Roman" w:cs="Times New Roman"/>
          <w:color w:val="000000"/>
          <w:sz w:val="28"/>
          <w:szCs w:val="28"/>
          <w:lang w:val="en-US" w:eastAsia="en-US"/>
        </w:rPr>
        <w:t xml:space="preserve">and </w:t>
      </w:r>
      <w:r w:rsidRPr="00105892">
        <w:rPr>
          <w:rFonts w:ascii="Times New Roman" w:eastAsiaTheme="minorHAnsi" w:hAnsi="Times New Roman" w:cs="Times New Roman"/>
          <w:b/>
          <w:bCs/>
          <w:color w:val="000000"/>
          <w:sz w:val="28"/>
          <w:szCs w:val="28"/>
          <w:lang w:val="en-US" w:eastAsia="en-US"/>
        </w:rPr>
        <w:t>two sisters</w:t>
      </w:r>
      <w:r w:rsidRPr="00105892">
        <w:rPr>
          <w:rFonts w:ascii="Times New Roman" w:eastAsiaTheme="minorHAnsi" w:hAnsi="Times New Roman" w:cs="Times New Roman"/>
          <w:color w:val="000000"/>
          <w:sz w:val="28"/>
          <w:szCs w:val="28"/>
          <w:lang w:val="en-US" w:eastAsia="en-US"/>
        </w:rPr>
        <w:t xml:space="preserve">. </w:t>
      </w:r>
    </w:p>
    <w:p w:rsidR="00EC237A" w:rsidRPr="00105892" w:rsidRDefault="00EC237A" w:rsidP="0011174F">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139CEB"/>
          <w:sz w:val="28"/>
          <w:szCs w:val="28"/>
          <w:lang w:val="en-US" w:eastAsia="en-US"/>
        </w:rPr>
        <w:t xml:space="preserve">They </w:t>
      </w:r>
      <w:r w:rsidRPr="00105892">
        <w:rPr>
          <w:rFonts w:ascii="Times New Roman" w:eastAsiaTheme="minorHAnsi" w:hAnsi="Times New Roman" w:cs="Times New Roman"/>
          <w:color w:val="000000"/>
          <w:sz w:val="28"/>
          <w:szCs w:val="28"/>
          <w:lang w:val="en-US" w:eastAsia="en-US"/>
        </w:rPr>
        <w:t>are Peter, Sharon and Jenny.</w:t>
      </w:r>
      <w:r w:rsidRPr="00105892">
        <w:rPr>
          <w:rFonts w:ascii="MS Mincho" w:eastAsia="MS Mincho" w:hAnsi="MS Mincho" w:cs="MS Mincho" w:hint="eastAsia"/>
          <w:color w:val="000000"/>
          <w:sz w:val="28"/>
          <w:szCs w:val="28"/>
          <w:lang w:val="en-US" w:eastAsia="en-US"/>
        </w:rPr>
        <w:t> </w:t>
      </w:r>
    </w:p>
    <w:p w:rsidR="00EC237A" w:rsidRPr="00105892" w:rsidRDefault="00EC237A" w:rsidP="0011174F">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139CEB"/>
          <w:sz w:val="28"/>
          <w:szCs w:val="28"/>
          <w:lang w:val="en-US" w:eastAsia="en-US"/>
        </w:rPr>
        <w:t xml:space="preserve">I </w:t>
      </w:r>
      <w:r w:rsidRPr="00105892">
        <w:rPr>
          <w:rFonts w:ascii="Times New Roman" w:eastAsiaTheme="minorHAnsi" w:hAnsi="Times New Roman" w:cs="Times New Roman"/>
          <w:color w:val="000000"/>
          <w:sz w:val="28"/>
          <w:szCs w:val="28"/>
          <w:lang w:val="en-US" w:eastAsia="en-US"/>
        </w:rPr>
        <w:t xml:space="preserve">have </w:t>
      </w:r>
      <w:r w:rsidRPr="00105892">
        <w:rPr>
          <w:rFonts w:ascii="Times New Roman" w:eastAsiaTheme="minorHAnsi" w:hAnsi="Times New Roman" w:cs="Times New Roman"/>
          <w:b/>
          <w:bCs/>
          <w:color w:val="000000"/>
          <w:sz w:val="28"/>
          <w:szCs w:val="28"/>
          <w:lang w:val="en-US" w:eastAsia="en-US"/>
        </w:rPr>
        <w:t>a dog</w:t>
      </w:r>
      <w:r w:rsidRPr="00105892">
        <w:rPr>
          <w:rFonts w:ascii="Times New Roman" w:eastAsiaTheme="minorHAnsi" w:hAnsi="Times New Roman" w:cs="Times New Roman"/>
          <w:color w:val="000000"/>
          <w:sz w:val="28"/>
          <w:szCs w:val="28"/>
          <w:lang w:val="en-US" w:eastAsia="en-US"/>
        </w:rPr>
        <w:t xml:space="preserve">. </w:t>
      </w:r>
      <w:r w:rsidRPr="00105892">
        <w:rPr>
          <w:rFonts w:ascii="Times New Roman" w:eastAsiaTheme="minorHAnsi" w:hAnsi="Times New Roman" w:cs="Times New Roman"/>
          <w:b/>
          <w:bCs/>
          <w:color w:val="139CEB"/>
          <w:sz w:val="28"/>
          <w:szCs w:val="28"/>
          <w:lang w:val="en-US" w:eastAsia="en-US"/>
        </w:rPr>
        <w:t xml:space="preserve">It </w:t>
      </w:r>
      <w:r w:rsidRPr="00105892">
        <w:rPr>
          <w:rFonts w:ascii="Times New Roman" w:eastAsiaTheme="minorHAnsi" w:hAnsi="Times New Roman" w:cs="Times New Roman"/>
          <w:color w:val="000000"/>
          <w:sz w:val="28"/>
          <w:szCs w:val="28"/>
          <w:lang w:val="en-US" w:eastAsia="en-US"/>
        </w:rPr>
        <w:t>is called Lucky.</w:t>
      </w:r>
    </w:p>
    <w:p w:rsidR="00EC237A" w:rsidRPr="00105892" w:rsidRDefault="00EC237A" w:rsidP="0011174F">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Lucky</w:t>
      </w:r>
      <w:r w:rsidRPr="00105892">
        <w:rPr>
          <w:rFonts w:ascii="Times New Roman" w:eastAsiaTheme="minorHAnsi" w:hAnsi="Times New Roman" w:cs="Times New Roman"/>
          <w:color w:val="000000"/>
          <w:sz w:val="28"/>
          <w:szCs w:val="28"/>
          <w:lang w:val="en-US" w:eastAsia="en-US"/>
        </w:rPr>
        <w:t xml:space="preserve">, </w:t>
      </w:r>
      <w:r w:rsidRPr="00105892">
        <w:rPr>
          <w:rFonts w:ascii="Times New Roman" w:eastAsiaTheme="minorHAnsi" w:hAnsi="Times New Roman" w:cs="Times New Roman"/>
          <w:b/>
          <w:bCs/>
          <w:color w:val="139CEB"/>
          <w:sz w:val="28"/>
          <w:szCs w:val="28"/>
          <w:lang w:val="en-US" w:eastAsia="en-US"/>
        </w:rPr>
        <w:t xml:space="preserve">you </w:t>
      </w:r>
      <w:r w:rsidRPr="00105892">
        <w:rPr>
          <w:rFonts w:ascii="Times New Roman" w:eastAsiaTheme="minorHAnsi" w:hAnsi="Times New Roman" w:cs="Times New Roman"/>
          <w:color w:val="000000"/>
          <w:sz w:val="28"/>
          <w:szCs w:val="28"/>
          <w:lang w:val="en-US" w:eastAsia="en-US"/>
        </w:rPr>
        <w:t>are a good dog.</w:t>
      </w:r>
      <w:r w:rsidRPr="00105892">
        <w:rPr>
          <w:rFonts w:ascii="MS Mincho" w:eastAsia="MS Mincho" w:hAnsi="MS Mincho" w:cs="MS Mincho" w:hint="eastAsia"/>
          <w:color w:val="000000"/>
          <w:sz w:val="28"/>
          <w:szCs w:val="28"/>
          <w:lang w:val="en-US" w:eastAsia="en-US"/>
        </w:rPr>
        <w:t> </w:t>
      </w:r>
    </w:p>
    <w:p w:rsidR="00EC237A" w:rsidRPr="00105892" w:rsidRDefault="00EC237A" w:rsidP="0011174F">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 xml:space="preserve">Good morning, </w:t>
      </w:r>
      <w:r w:rsidRPr="00105892">
        <w:rPr>
          <w:rFonts w:ascii="Times New Roman" w:eastAsiaTheme="minorHAnsi" w:hAnsi="Times New Roman" w:cs="Times New Roman"/>
          <w:b/>
          <w:bCs/>
          <w:color w:val="000000"/>
          <w:sz w:val="28"/>
          <w:szCs w:val="28"/>
          <w:lang w:val="en-US" w:eastAsia="en-US"/>
        </w:rPr>
        <w:t>children</w:t>
      </w:r>
      <w:r w:rsidRPr="00105892">
        <w:rPr>
          <w:rFonts w:ascii="Times New Roman" w:eastAsiaTheme="minorHAnsi" w:hAnsi="Times New Roman" w:cs="Times New Roman"/>
          <w:color w:val="000000"/>
          <w:sz w:val="28"/>
          <w:szCs w:val="28"/>
          <w:lang w:val="en-US" w:eastAsia="en-US"/>
        </w:rPr>
        <w:t xml:space="preserve">! </w:t>
      </w:r>
      <w:r w:rsidRPr="00105892">
        <w:rPr>
          <w:rFonts w:ascii="Times New Roman" w:eastAsiaTheme="minorHAnsi" w:hAnsi="Times New Roman" w:cs="Times New Roman"/>
          <w:b/>
          <w:bCs/>
          <w:color w:val="139CEB"/>
          <w:sz w:val="28"/>
          <w:szCs w:val="28"/>
          <w:lang w:val="en-US" w:eastAsia="en-US"/>
        </w:rPr>
        <w:t xml:space="preserve">You </w:t>
      </w:r>
      <w:r w:rsidRPr="00105892">
        <w:rPr>
          <w:rFonts w:ascii="Times New Roman" w:eastAsiaTheme="minorHAnsi" w:hAnsi="Times New Roman" w:cs="Times New Roman"/>
          <w:color w:val="000000"/>
          <w:sz w:val="28"/>
          <w:szCs w:val="28"/>
          <w:lang w:val="en-US" w:eastAsia="en-US"/>
        </w:rPr>
        <w:t>may sit down now.</w:t>
      </w:r>
      <w:r w:rsidRPr="00105892">
        <w:rPr>
          <w:rFonts w:ascii="MS Mincho" w:eastAsia="MS Mincho" w:hAnsi="MS Mincho" w:cs="MS Mincho" w:hint="eastAsia"/>
          <w:color w:val="000000"/>
          <w:sz w:val="28"/>
          <w:szCs w:val="28"/>
          <w:lang w:val="en-US" w:eastAsia="en-US"/>
        </w:rPr>
        <w:t> </w:t>
      </w:r>
    </w:p>
    <w:p w:rsidR="00EC237A" w:rsidRPr="00105892" w:rsidRDefault="00EC237A" w:rsidP="0011174F">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 xml:space="preserve">My family and </w:t>
      </w:r>
      <w:r w:rsidRPr="00105892">
        <w:rPr>
          <w:rFonts w:ascii="Times New Roman" w:eastAsiaTheme="minorHAnsi" w:hAnsi="Times New Roman" w:cs="Times New Roman"/>
          <w:b/>
          <w:bCs/>
          <w:color w:val="139CEB"/>
          <w:sz w:val="28"/>
          <w:szCs w:val="28"/>
          <w:lang w:val="en-US" w:eastAsia="en-US"/>
        </w:rPr>
        <w:t xml:space="preserve">I </w:t>
      </w:r>
      <w:r w:rsidRPr="00105892">
        <w:rPr>
          <w:rFonts w:ascii="Times New Roman" w:eastAsiaTheme="minorHAnsi" w:hAnsi="Times New Roman" w:cs="Times New Roman"/>
          <w:color w:val="000000"/>
          <w:sz w:val="28"/>
          <w:szCs w:val="28"/>
          <w:lang w:val="en-US" w:eastAsia="en-US"/>
        </w:rPr>
        <w:t xml:space="preserve">live in a big city. </w:t>
      </w:r>
      <w:r w:rsidRPr="00105892">
        <w:rPr>
          <w:rFonts w:ascii="Times New Roman" w:eastAsiaTheme="minorHAnsi" w:hAnsi="Times New Roman" w:cs="Times New Roman"/>
          <w:b/>
          <w:bCs/>
          <w:color w:val="139CEB"/>
          <w:sz w:val="28"/>
          <w:szCs w:val="28"/>
          <w:lang w:val="en-US" w:eastAsia="en-US"/>
        </w:rPr>
        <w:t xml:space="preserve">We </w:t>
      </w:r>
      <w:r w:rsidRPr="00105892">
        <w:rPr>
          <w:rFonts w:ascii="Times New Roman" w:eastAsiaTheme="minorHAnsi" w:hAnsi="Times New Roman" w:cs="Times New Roman"/>
          <w:color w:val="000000"/>
          <w:sz w:val="28"/>
          <w:szCs w:val="28"/>
          <w:lang w:val="en-US" w:eastAsia="en-US"/>
        </w:rPr>
        <w:t xml:space="preserve">have an apartment. </w:t>
      </w:r>
    </w:p>
    <w:p w:rsidR="00EC237A" w:rsidRPr="00105892" w:rsidRDefault="0011174F" w:rsidP="00EC237A">
      <w:pPr>
        <w:widowControl w:val="0"/>
        <w:autoSpaceDE w:val="0"/>
        <w:autoSpaceDN w:val="0"/>
        <w:adjustRightInd w:val="0"/>
        <w:spacing w:after="0" w:line="280" w:lineRule="atLeast"/>
        <w:rPr>
          <w:rFonts w:ascii="Times New Roman" w:eastAsiaTheme="minorHAnsi" w:hAnsi="Times New Roman" w:cs="Times New Roman"/>
          <w:color w:val="000000"/>
          <w:sz w:val="28"/>
          <w:szCs w:val="28"/>
          <w:lang w:val="en-US" w:eastAsia="en-US"/>
        </w:rPr>
      </w:pPr>
      <w:r>
        <w:rPr>
          <w:rFonts w:ascii="Times New Roman" w:hAnsi="Times New Roman" w:cs="Times New Roman"/>
          <w:noProof/>
          <w:sz w:val="28"/>
          <w:szCs w:val="28"/>
        </w:rPr>
        <w:lastRenderedPageBreak/>
        <w:drawing>
          <wp:anchor distT="0" distB="0" distL="114300" distR="114300" simplePos="0" relativeHeight="251727872" behindDoc="0" locked="0" layoutInCell="1" allowOverlap="1">
            <wp:simplePos x="0" y="0"/>
            <wp:positionH relativeFrom="column">
              <wp:posOffset>0</wp:posOffset>
            </wp:positionH>
            <wp:positionV relativeFrom="paragraph">
              <wp:posOffset>0</wp:posOffset>
            </wp:positionV>
            <wp:extent cx="5666105" cy="8496300"/>
            <wp:effectExtent l="19050" t="0" r="0" b="0"/>
            <wp:wrapThrough wrapText="bothSides">
              <wp:wrapPolygon edited="0">
                <wp:start x="218" y="0"/>
                <wp:lineTo x="-73" y="1550"/>
                <wp:lineTo x="-73" y="21261"/>
                <wp:lineTo x="290" y="21552"/>
                <wp:lineTo x="726" y="21552"/>
                <wp:lineTo x="14597" y="21552"/>
                <wp:lineTo x="20261" y="21552"/>
                <wp:lineTo x="21569" y="21455"/>
                <wp:lineTo x="21569" y="17871"/>
                <wp:lineTo x="21496" y="16273"/>
                <wp:lineTo x="21569" y="15546"/>
                <wp:lineTo x="21569" y="13173"/>
                <wp:lineTo x="21496" y="11623"/>
                <wp:lineTo x="21569" y="10897"/>
                <wp:lineTo x="21569" y="7797"/>
                <wp:lineTo x="21496" y="6974"/>
                <wp:lineTo x="21569" y="6248"/>
                <wp:lineTo x="21569" y="5473"/>
                <wp:lineTo x="21496" y="4698"/>
                <wp:lineTo x="21496" y="4649"/>
                <wp:lineTo x="21569" y="3923"/>
                <wp:lineTo x="21569" y="3148"/>
                <wp:lineTo x="21496" y="2325"/>
                <wp:lineTo x="21569" y="1598"/>
                <wp:lineTo x="21569" y="242"/>
                <wp:lineTo x="21278" y="0"/>
                <wp:lineTo x="20697" y="0"/>
                <wp:lineTo x="218" y="0"/>
              </wp:wrapPolygon>
            </wp:wrapThrough>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666105" cy="8496300"/>
                    </a:xfrm>
                    <a:prstGeom prst="rect">
                      <a:avLst/>
                    </a:prstGeom>
                    <a:noFill/>
                    <a:ln>
                      <a:noFill/>
                    </a:ln>
                  </pic:spPr>
                </pic:pic>
              </a:graphicData>
            </a:graphic>
          </wp:anchor>
        </w:drawing>
      </w:r>
      <w:r w:rsidR="005534E5" w:rsidRPr="005534E5">
        <w:rPr>
          <w:rFonts w:ascii="Times New Roman" w:hAnsi="Times New Roman" w:cs="Times New Roman"/>
          <w:noProof/>
          <w:sz w:val="28"/>
          <w:szCs w:val="28"/>
          <w:lang w:val="en-US"/>
        </w:rPr>
        <w:pict>
          <v:shape id="_x0000_s1128" type="#_x0000_t202" style="position:absolute;margin-left:21.6pt;margin-top:18.1pt;width:432.25pt;height:624.45pt;z-index:251745280;mso-wrap-edited:f;mso-position-horizontal-relative:text;mso-position-vertical-relative:text" wrapcoords="0 0 21600 0 21600 21600 0 21600 0 0" filled="f" stroked="f">
            <v:fill o:detectmouseclick="t"/>
            <v:textbox style="mso-next-textbox:#_x0000_s1128" inset=",7.2pt,,7.2pt">
              <w:txbxContent>
                <w:p w:rsidR="00E16566" w:rsidRPr="006A49FD" w:rsidRDefault="00E16566" w:rsidP="006A49FD">
                  <w:pPr>
                    <w:widowControl w:val="0"/>
                    <w:autoSpaceDE w:val="0"/>
                    <w:autoSpaceDN w:val="0"/>
                    <w:adjustRightInd w:val="0"/>
                    <w:spacing w:after="240" w:line="480" w:lineRule="atLeast"/>
                    <w:rPr>
                      <w:rFonts w:ascii="Times New Roman" w:eastAsiaTheme="minorHAnsi" w:hAnsi="Times New Roman" w:cs="Times New Roman"/>
                      <w:color w:val="000000"/>
                      <w:sz w:val="26"/>
                      <w:szCs w:val="26"/>
                      <w:lang w:val="en-US" w:eastAsia="en-US"/>
                    </w:rPr>
                  </w:pPr>
                  <w:r w:rsidRPr="006A49FD">
                    <w:rPr>
                      <w:rFonts w:ascii="Times New Roman" w:eastAsiaTheme="minorHAnsi" w:hAnsi="Times New Roman" w:cs="Times New Roman"/>
                      <w:color w:val="000000"/>
                      <w:sz w:val="26"/>
                      <w:szCs w:val="26"/>
                      <w:lang w:val="en-US" w:eastAsia="en-US"/>
                    </w:rPr>
                    <w:t xml:space="preserve">There are three groups of pronouns: </w:t>
                  </w:r>
                  <w:proofErr w:type="spellStart"/>
                  <w:r w:rsidRPr="006A49FD">
                    <w:rPr>
                      <w:rFonts w:ascii="Times New Roman" w:eastAsiaTheme="minorHAnsi" w:hAnsi="Times New Roman" w:cs="Times New Roman"/>
                      <w:b/>
                      <w:bCs/>
                      <w:color w:val="000000"/>
                      <w:sz w:val="26"/>
                      <w:szCs w:val="26"/>
                      <w:lang w:val="en-US" w:eastAsia="en-US"/>
                    </w:rPr>
                    <w:t>rst</w:t>
                  </w:r>
                  <w:proofErr w:type="spellEnd"/>
                  <w:r w:rsidRPr="006A49FD">
                    <w:rPr>
                      <w:rFonts w:ascii="Times New Roman" w:eastAsiaTheme="minorHAnsi" w:hAnsi="Times New Roman" w:cs="Times New Roman"/>
                      <w:b/>
                      <w:bCs/>
                      <w:color w:val="000000"/>
                      <w:sz w:val="26"/>
                      <w:szCs w:val="26"/>
                      <w:lang w:val="en-US" w:eastAsia="en-US"/>
                    </w:rPr>
                    <w:t xml:space="preserve"> person</w:t>
                  </w:r>
                  <w:r w:rsidRPr="006A49FD">
                    <w:rPr>
                      <w:rFonts w:ascii="Times New Roman" w:eastAsiaTheme="minorHAnsi" w:hAnsi="Times New Roman" w:cs="Times New Roman"/>
                      <w:color w:val="000000"/>
                      <w:sz w:val="26"/>
                      <w:szCs w:val="26"/>
                      <w:lang w:val="en-US" w:eastAsia="en-US"/>
                    </w:rPr>
                    <w:t xml:space="preserve">, </w:t>
                  </w:r>
                  <w:r w:rsidRPr="006A49FD">
                    <w:rPr>
                      <w:rFonts w:ascii="Times New Roman" w:eastAsiaTheme="minorHAnsi" w:hAnsi="Times New Roman" w:cs="Times New Roman"/>
                      <w:b/>
                      <w:bCs/>
                      <w:color w:val="000000"/>
                      <w:sz w:val="26"/>
                      <w:szCs w:val="26"/>
                      <w:lang w:val="en-US" w:eastAsia="en-US"/>
                    </w:rPr>
                    <w:t xml:space="preserve">second person </w:t>
                  </w:r>
                  <w:r w:rsidRPr="006A49FD">
                    <w:rPr>
                      <w:rFonts w:ascii="Times New Roman" w:eastAsiaTheme="minorHAnsi" w:hAnsi="Times New Roman" w:cs="Times New Roman"/>
                      <w:color w:val="000000"/>
                      <w:sz w:val="26"/>
                      <w:szCs w:val="26"/>
                      <w:lang w:val="en-US" w:eastAsia="en-US"/>
                    </w:rPr>
                    <w:t xml:space="preserve">and </w:t>
                  </w:r>
                  <w:r w:rsidRPr="006A49FD">
                    <w:rPr>
                      <w:rFonts w:ascii="Times New Roman" w:eastAsiaTheme="minorHAnsi" w:hAnsi="Times New Roman" w:cs="Times New Roman"/>
                      <w:b/>
                      <w:bCs/>
                      <w:color w:val="000000"/>
                      <w:sz w:val="26"/>
                      <w:szCs w:val="26"/>
                      <w:lang w:val="en-US" w:eastAsia="en-US"/>
                    </w:rPr>
                    <w:t xml:space="preserve">third person. </w:t>
                  </w:r>
                </w:p>
                <w:p w:rsidR="00E16566" w:rsidRPr="006A49FD" w:rsidRDefault="00E16566" w:rsidP="006A49FD">
                  <w:pPr>
                    <w:widowControl w:val="0"/>
                    <w:autoSpaceDE w:val="0"/>
                    <w:autoSpaceDN w:val="0"/>
                    <w:adjustRightInd w:val="0"/>
                    <w:spacing w:after="240" w:line="480" w:lineRule="atLeast"/>
                    <w:rPr>
                      <w:rFonts w:ascii="Times New Roman" w:eastAsiaTheme="minorHAnsi" w:hAnsi="Times New Roman" w:cs="Times New Roman"/>
                      <w:color w:val="000000"/>
                      <w:sz w:val="26"/>
                      <w:szCs w:val="26"/>
                      <w:lang w:val="en-US" w:eastAsia="en-US"/>
                    </w:rPr>
                  </w:pPr>
                  <w:r w:rsidRPr="006A49FD">
                    <w:rPr>
                      <w:rFonts w:ascii="Times New Roman" w:eastAsiaTheme="minorHAnsi" w:hAnsi="Times New Roman" w:cs="Times New Roman"/>
                      <w:color w:val="000000"/>
                      <w:sz w:val="26"/>
                      <w:szCs w:val="26"/>
                      <w:lang w:val="en-US" w:eastAsia="en-US"/>
                    </w:rPr>
                    <w:t xml:space="preserve">The </w:t>
                  </w:r>
                  <w:r w:rsidRPr="006A49FD">
                    <w:rPr>
                      <w:rFonts w:ascii="Times New Roman" w:eastAsiaTheme="minorHAnsi" w:hAnsi="Times New Roman" w:cs="Times New Roman"/>
                      <w:b/>
                      <w:bCs/>
                      <w:color w:val="000000"/>
                      <w:sz w:val="26"/>
                      <w:szCs w:val="26"/>
                      <w:lang w:val="en-US" w:eastAsia="en-US"/>
                    </w:rPr>
                    <w:t xml:space="preserve">person speaking </w:t>
                  </w:r>
                  <w:r w:rsidRPr="006A49FD">
                    <w:rPr>
                      <w:rFonts w:ascii="Times New Roman" w:eastAsiaTheme="minorHAnsi" w:hAnsi="Times New Roman" w:cs="Times New Roman"/>
                      <w:color w:val="000000"/>
                      <w:sz w:val="26"/>
                      <w:szCs w:val="26"/>
                      <w:lang w:val="en-US" w:eastAsia="en-US"/>
                    </w:rPr>
                    <w:t xml:space="preserve">is called the </w:t>
                  </w:r>
                  <w:proofErr w:type="spellStart"/>
                  <w:r w:rsidRPr="006A49FD">
                    <w:rPr>
                      <w:rFonts w:ascii="Times New Roman" w:eastAsiaTheme="minorHAnsi" w:hAnsi="Times New Roman" w:cs="Times New Roman"/>
                      <w:b/>
                      <w:bCs/>
                      <w:color w:val="000000"/>
                      <w:sz w:val="26"/>
                      <w:szCs w:val="26"/>
                      <w:lang w:val="en-US" w:eastAsia="en-US"/>
                    </w:rPr>
                    <w:t>rst</w:t>
                  </w:r>
                  <w:proofErr w:type="spellEnd"/>
                  <w:r w:rsidRPr="006A49FD">
                    <w:rPr>
                      <w:rFonts w:ascii="Times New Roman" w:eastAsiaTheme="minorHAnsi" w:hAnsi="Times New Roman" w:cs="Times New Roman"/>
                      <w:b/>
                      <w:bCs/>
                      <w:color w:val="000000"/>
                      <w:sz w:val="26"/>
                      <w:szCs w:val="26"/>
                      <w:lang w:val="en-US" w:eastAsia="en-US"/>
                    </w:rPr>
                    <w:t xml:space="preserve"> person</w:t>
                  </w:r>
                  <w:r w:rsidRPr="006A49FD">
                    <w:rPr>
                      <w:rFonts w:ascii="Times New Roman" w:eastAsiaTheme="minorHAnsi" w:hAnsi="Times New Roman" w:cs="Times New Roman"/>
                      <w:color w:val="000000"/>
                      <w:sz w:val="26"/>
                      <w:szCs w:val="26"/>
                      <w:lang w:val="en-US" w:eastAsia="en-US"/>
                    </w:rPr>
                    <w:t xml:space="preserve">. The </w:t>
                  </w:r>
                  <w:proofErr w:type="spellStart"/>
                  <w:r w:rsidRPr="006A49FD">
                    <w:rPr>
                      <w:rFonts w:ascii="Times New Roman" w:eastAsiaTheme="minorHAnsi" w:hAnsi="Times New Roman" w:cs="Times New Roman"/>
                      <w:color w:val="000000"/>
                      <w:sz w:val="26"/>
                      <w:szCs w:val="26"/>
                      <w:lang w:val="en-US" w:eastAsia="en-US"/>
                    </w:rPr>
                    <w:t>rst</w:t>
                  </w:r>
                  <w:proofErr w:type="spellEnd"/>
                  <w:r w:rsidRPr="006A49FD">
                    <w:rPr>
                      <w:rFonts w:ascii="Times New Roman" w:eastAsiaTheme="minorHAnsi" w:hAnsi="Times New Roman" w:cs="Times New Roman"/>
                      <w:color w:val="000000"/>
                      <w:sz w:val="26"/>
                      <w:szCs w:val="26"/>
                      <w:lang w:val="en-US" w:eastAsia="en-US"/>
                    </w:rPr>
                    <w:t xml:space="preserve">-person pronouns are </w:t>
                  </w:r>
                  <w:r w:rsidRPr="006A49FD">
                    <w:rPr>
                      <w:rFonts w:ascii="Times New Roman" w:eastAsiaTheme="minorHAnsi" w:hAnsi="Times New Roman" w:cs="Times New Roman"/>
                      <w:b/>
                      <w:bCs/>
                      <w:color w:val="000000"/>
                      <w:sz w:val="26"/>
                      <w:szCs w:val="26"/>
                      <w:lang w:val="en-US" w:eastAsia="en-US"/>
                    </w:rPr>
                    <w:t xml:space="preserve">I </w:t>
                  </w:r>
                  <w:r w:rsidRPr="006A49FD">
                    <w:rPr>
                      <w:rFonts w:ascii="Times New Roman" w:eastAsiaTheme="minorHAnsi" w:hAnsi="Times New Roman" w:cs="Times New Roman"/>
                      <w:color w:val="000000"/>
                      <w:sz w:val="26"/>
                      <w:szCs w:val="26"/>
                      <w:lang w:val="en-US" w:eastAsia="en-US"/>
                    </w:rPr>
                    <w:t xml:space="preserve">or </w:t>
                  </w:r>
                  <w:r w:rsidRPr="006A49FD">
                    <w:rPr>
                      <w:rFonts w:ascii="Times New Roman" w:eastAsiaTheme="minorHAnsi" w:hAnsi="Times New Roman" w:cs="Times New Roman"/>
                      <w:b/>
                      <w:bCs/>
                      <w:color w:val="000000"/>
                      <w:sz w:val="26"/>
                      <w:szCs w:val="26"/>
                      <w:lang w:val="en-US" w:eastAsia="en-US"/>
                    </w:rPr>
                    <w:t xml:space="preserve">me </w:t>
                  </w:r>
                  <w:r w:rsidRPr="006A49FD">
                    <w:rPr>
                      <w:rFonts w:ascii="Times New Roman" w:eastAsiaTheme="minorHAnsi" w:hAnsi="Times New Roman" w:cs="Times New Roman"/>
                      <w:color w:val="000000"/>
                      <w:sz w:val="26"/>
                      <w:szCs w:val="26"/>
                      <w:lang w:val="en-US" w:eastAsia="en-US"/>
                    </w:rPr>
                    <w:t xml:space="preserve">(in the singular) and </w:t>
                  </w:r>
                  <w:r w:rsidRPr="006A49FD">
                    <w:rPr>
                      <w:rFonts w:ascii="Times New Roman" w:eastAsiaTheme="minorHAnsi" w:hAnsi="Times New Roman" w:cs="Times New Roman"/>
                      <w:b/>
                      <w:bCs/>
                      <w:color w:val="000000"/>
                      <w:sz w:val="26"/>
                      <w:szCs w:val="26"/>
                      <w:lang w:val="en-US" w:eastAsia="en-US"/>
                    </w:rPr>
                    <w:t xml:space="preserve">we </w:t>
                  </w:r>
                  <w:r w:rsidRPr="006A49FD">
                    <w:rPr>
                      <w:rFonts w:ascii="Times New Roman" w:eastAsiaTheme="minorHAnsi" w:hAnsi="Times New Roman" w:cs="Times New Roman"/>
                      <w:color w:val="000000"/>
                      <w:sz w:val="26"/>
                      <w:szCs w:val="26"/>
                      <w:lang w:val="en-US" w:eastAsia="en-US"/>
                    </w:rPr>
                    <w:t xml:space="preserve">or </w:t>
                  </w:r>
                  <w:proofErr w:type="gramStart"/>
                  <w:r w:rsidRPr="006A49FD">
                    <w:rPr>
                      <w:rFonts w:ascii="Times New Roman" w:eastAsiaTheme="minorHAnsi" w:hAnsi="Times New Roman" w:cs="Times New Roman"/>
                      <w:b/>
                      <w:bCs/>
                      <w:color w:val="000000"/>
                      <w:sz w:val="26"/>
                      <w:szCs w:val="26"/>
                      <w:lang w:val="en-US" w:eastAsia="en-US"/>
                    </w:rPr>
                    <w:t>us</w:t>
                  </w:r>
                  <w:r w:rsidRPr="006A49FD">
                    <w:rPr>
                      <w:rFonts w:ascii="Times New Roman" w:eastAsiaTheme="minorHAnsi" w:hAnsi="Times New Roman" w:cs="Times New Roman"/>
                      <w:color w:val="000000"/>
                      <w:sz w:val="26"/>
                      <w:szCs w:val="26"/>
                      <w:lang w:val="en-US" w:eastAsia="en-US"/>
                    </w:rPr>
                    <w:t>(</w:t>
                  </w:r>
                  <w:proofErr w:type="gramEnd"/>
                  <w:r w:rsidRPr="006A49FD">
                    <w:rPr>
                      <w:rFonts w:ascii="Times New Roman" w:eastAsiaTheme="minorHAnsi" w:hAnsi="Times New Roman" w:cs="Times New Roman"/>
                      <w:color w:val="000000"/>
                      <w:sz w:val="26"/>
                      <w:szCs w:val="26"/>
                      <w:lang w:val="en-US" w:eastAsia="en-US"/>
                    </w:rPr>
                    <w:t xml:space="preserve">in the plural). </w:t>
                  </w:r>
                </w:p>
                <w:p w:rsidR="00E16566" w:rsidRPr="006A49FD" w:rsidRDefault="00E16566" w:rsidP="006A49FD">
                  <w:pPr>
                    <w:widowControl w:val="0"/>
                    <w:autoSpaceDE w:val="0"/>
                    <w:autoSpaceDN w:val="0"/>
                    <w:adjustRightInd w:val="0"/>
                    <w:spacing w:after="240" w:line="480" w:lineRule="atLeast"/>
                    <w:rPr>
                      <w:rFonts w:ascii="Times New Roman" w:eastAsiaTheme="minorHAnsi" w:hAnsi="Times New Roman" w:cs="Times New Roman"/>
                      <w:color w:val="000000"/>
                      <w:sz w:val="26"/>
                      <w:szCs w:val="26"/>
                      <w:lang w:val="en-US" w:eastAsia="en-US"/>
                    </w:rPr>
                  </w:pPr>
                  <w:r w:rsidRPr="006A49FD">
                    <w:rPr>
                      <w:rFonts w:ascii="Times New Roman" w:eastAsiaTheme="minorHAnsi" w:hAnsi="Times New Roman" w:cs="Times New Roman"/>
                      <w:color w:val="000000"/>
                      <w:sz w:val="26"/>
                      <w:szCs w:val="26"/>
                      <w:lang w:val="en-US" w:eastAsia="en-US"/>
                    </w:rPr>
                    <w:t xml:space="preserve">The </w:t>
                  </w:r>
                  <w:r w:rsidRPr="006A49FD">
                    <w:rPr>
                      <w:rFonts w:ascii="Times New Roman" w:eastAsiaTheme="minorHAnsi" w:hAnsi="Times New Roman" w:cs="Times New Roman"/>
                      <w:b/>
                      <w:bCs/>
                      <w:color w:val="000000"/>
                      <w:sz w:val="26"/>
                      <w:szCs w:val="26"/>
                      <w:lang w:val="en-US" w:eastAsia="en-US"/>
                    </w:rPr>
                    <w:t xml:space="preserve">person spoken to </w:t>
                  </w:r>
                  <w:r w:rsidRPr="006A49FD">
                    <w:rPr>
                      <w:rFonts w:ascii="Times New Roman" w:eastAsiaTheme="minorHAnsi" w:hAnsi="Times New Roman" w:cs="Times New Roman"/>
                      <w:color w:val="000000"/>
                      <w:sz w:val="26"/>
                      <w:szCs w:val="26"/>
                      <w:lang w:val="en-US" w:eastAsia="en-US"/>
                    </w:rPr>
                    <w:t xml:space="preserve">is called the </w:t>
                  </w:r>
                  <w:r w:rsidRPr="006A49FD">
                    <w:rPr>
                      <w:rFonts w:ascii="Times New Roman" w:eastAsiaTheme="minorHAnsi" w:hAnsi="Times New Roman" w:cs="Times New Roman"/>
                      <w:b/>
                      <w:bCs/>
                      <w:color w:val="000000"/>
                      <w:sz w:val="26"/>
                      <w:szCs w:val="26"/>
                      <w:lang w:val="en-US" w:eastAsia="en-US"/>
                    </w:rPr>
                    <w:t>second person</w:t>
                  </w:r>
                  <w:r w:rsidRPr="006A49FD">
                    <w:rPr>
                      <w:rFonts w:ascii="Times New Roman" w:eastAsiaTheme="minorHAnsi" w:hAnsi="Times New Roman" w:cs="Times New Roman"/>
                      <w:color w:val="000000"/>
                      <w:sz w:val="26"/>
                      <w:szCs w:val="26"/>
                      <w:lang w:val="en-US" w:eastAsia="en-US"/>
                    </w:rPr>
                    <w:t xml:space="preserve">. The second-person pronoun is </w:t>
                  </w:r>
                  <w:r w:rsidRPr="006A49FD">
                    <w:rPr>
                      <w:rFonts w:ascii="Times New Roman" w:eastAsiaTheme="minorHAnsi" w:hAnsi="Times New Roman" w:cs="Times New Roman"/>
                      <w:b/>
                      <w:bCs/>
                      <w:color w:val="000000"/>
                      <w:sz w:val="26"/>
                      <w:szCs w:val="26"/>
                      <w:lang w:val="en-US" w:eastAsia="en-US"/>
                    </w:rPr>
                    <w:t xml:space="preserve">you </w:t>
                  </w:r>
                  <w:r w:rsidRPr="006A49FD">
                    <w:rPr>
                      <w:rFonts w:ascii="Times New Roman" w:eastAsiaTheme="minorHAnsi" w:hAnsi="Times New Roman" w:cs="Times New Roman"/>
                      <w:color w:val="000000"/>
                      <w:sz w:val="26"/>
                      <w:szCs w:val="26"/>
                      <w:lang w:val="en-US" w:eastAsia="en-US"/>
                    </w:rPr>
                    <w:t xml:space="preserve">(in both singular and plural). </w:t>
                  </w:r>
                </w:p>
                <w:p w:rsidR="00E16566" w:rsidRPr="006A49FD" w:rsidRDefault="00E16566" w:rsidP="006A49FD">
                  <w:pPr>
                    <w:widowControl w:val="0"/>
                    <w:autoSpaceDE w:val="0"/>
                    <w:autoSpaceDN w:val="0"/>
                    <w:adjustRightInd w:val="0"/>
                    <w:spacing w:after="240" w:line="480" w:lineRule="atLeast"/>
                    <w:rPr>
                      <w:rFonts w:ascii="Times New Roman" w:eastAsiaTheme="minorHAnsi" w:hAnsi="Times New Roman" w:cs="Times New Roman"/>
                      <w:color w:val="000000"/>
                      <w:sz w:val="26"/>
                      <w:szCs w:val="26"/>
                      <w:lang w:val="en-US" w:eastAsia="en-US"/>
                    </w:rPr>
                  </w:pPr>
                  <w:r w:rsidRPr="006A49FD">
                    <w:rPr>
                      <w:rFonts w:ascii="Times New Roman" w:eastAsiaTheme="minorHAnsi" w:hAnsi="Times New Roman" w:cs="Times New Roman"/>
                      <w:color w:val="000000"/>
                      <w:sz w:val="26"/>
                      <w:szCs w:val="26"/>
                      <w:lang w:val="en-US" w:eastAsia="en-US"/>
                    </w:rPr>
                    <w:t xml:space="preserve">The </w:t>
                  </w:r>
                  <w:r w:rsidRPr="006A49FD">
                    <w:rPr>
                      <w:rFonts w:ascii="Times New Roman" w:eastAsiaTheme="minorHAnsi" w:hAnsi="Times New Roman" w:cs="Times New Roman"/>
                      <w:b/>
                      <w:bCs/>
                      <w:color w:val="000000"/>
                      <w:sz w:val="26"/>
                      <w:szCs w:val="26"/>
                      <w:lang w:val="en-US" w:eastAsia="en-US"/>
                    </w:rPr>
                    <w:t xml:space="preserve">person </w:t>
                  </w:r>
                  <w:r w:rsidRPr="006A49FD">
                    <w:rPr>
                      <w:rFonts w:ascii="Times New Roman" w:eastAsiaTheme="minorHAnsi" w:hAnsi="Times New Roman" w:cs="Times New Roman"/>
                      <w:color w:val="000000"/>
                      <w:sz w:val="26"/>
                      <w:szCs w:val="26"/>
                      <w:lang w:val="en-US" w:eastAsia="en-US"/>
                    </w:rPr>
                    <w:t xml:space="preserve">(or </w:t>
                  </w:r>
                  <w:r w:rsidRPr="006A49FD">
                    <w:rPr>
                      <w:rFonts w:ascii="Times New Roman" w:eastAsiaTheme="minorHAnsi" w:hAnsi="Times New Roman" w:cs="Times New Roman"/>
                      <w:b/>
                      <w:bCs/>
                      <w:color w:val="000000"/>
                      <w:sz w:val="26"/>
                      <w:szCs w:val="26"/>
                      <w:lang w:val="en-US" w:eastAsia="en-US"/>
                    </w:rPr>
                    <w:t>animal</w:t>
                  </w:r>
                  <w:r w:rsidRPr="006A49FD">
                    <w:rPr>
                      <w:rFonts w:ascii="Times New Roman" w:eastAsiaTheme="minorHAnsi" w:hAnsi="Times New Roman" w:cs="Times New Roman"/>
                      <w:color w:val="000000"/>
                      <w:sz w:val="26"/>
                      <w:szCs w:val="26"/>
                      <w:lang w:val="en-US" w:eastAsia="en-US"/>
                    </w:rPr>
                    <w:t xml:space="preserve">, or </w:t>
                  </w:r>
                  <w:r w:rsidRPr="006A49FD">
                    <w:rPr>
                      <w:rFonts w:ascii="Times New Roman" w:eastAsiaTheme="minorHAnsi" w:hAnsi="Times New Roman" w:cs="Times New Roman"/>
                      <w:b/>
                      <w:bCs/>
                      <w:color w:val="000000"/>
                      <w:sz w:val="26"/>
                      <w:szCs w:val="26"/>
                      <w:lang w:val="en-US" w:eastAsia="en-US"/>
                    </w:rPr>
                    <w:t>thing</w:t>
                  </w:r>
                  <w:r w:rsidRPr="006A49FD">
                    <w:rPr>
                      <w:rFonts w:ascii="Times New Roman" w:eastAsiaTheme="minorHAnsi" w:hAnsi="Times New Roman" w:cs="Times New Roman"/>
                      <w:color w:val="000000"/>
                      <w:sz w:val="26"/>
                      <w:szCs w:val="26"/>
                      <w:lang w:val="en-US" w:eastAsia="en-US"/>
                    </w:rPr>
                    <w:t xml:space="preserve">) </w:t>
                  </w:r>
                  <w:r w:rsidRPr="006A49FD">
                    <w:rPr>
                      <w:rFonts w:ascii="Times New Roman" w:eastAsiaTheme="minorHAnsi" w:hAnsi="Times New Roman" w:cs="Times New Roman"/>
                      <w:b/>
                      <w:bCs/>
                      <w:color w:val="000000"/>
                      <w:sz w:val="26"/>
                      <w:szCs w:val="26"/>
                      <w:lang w:val="en-US" w:eastAsia="en-US"/>
                    </w:rPr>
                    <w:t xml:space="preserve">spoken about </w:t>
                  </w:r>
                  <w:r w:rsidRPr="006A49FD">
                    <w:rPr>
                      <w:rFonts w:ascii="Times New Roman" w:eastAsiaTheme="minorHAnsi" w:hAnsi="Times New Roman" w:cs="Times New Roman"/>
                      <w:color w:val="000000"/>
                      <w:sz w:val="26"/>
                      <w:szCs w:val="26"/>
                      <w:lang w:val="en-US" w:eastAsia="en-US"/>
                    </w:rPr>
                    <w:t xml:space="preserve">is called the </w:t>
                  </w:r>
                  <w:r w:rsidRPr="006A49FD">
                    <w:rPr>
                      <w:rFonts w:ascii="Times New Roman" w:eastAsiaTheme="minorHAnsi" w:hAnsi="Times New Roman" w:cs="Times New Roman"/>
                      <w:b/>
                      <w:bCs/>
                      <w:color w:val="000000"/>
                      <w:sz w:val="26"/>
                      <w:szCs w:val="26"/>
                      <w:lang w:val="en-US" w:eastAsia="en-US"/>
                    </w:rPr>
                    <w:t>third person</w:t>
                  </w:r>
                  <w:r w:rsidRPr="006A49FD">
                    <w:rPr>
                      <w:rFonts w:ascii="Times New Roman" w:eastAsiaTheme="minorHAnsi" w:hAnsi="Times New Roman" w:cs="Times New Roman"/>
                      <w:color w:val="000000"/>
                      <w:sz w:val="26"/>
                      <w:szCs w:val="26"/>
                      <w:lang w:val="en-US" w:eastAsia="en-US"/>
                    </w:rPr>
                    <w:t xml:space="preserve">. The third-person pronouns are </w:t>
                  </w:r>
                  <w:r w:rsidRPr="006A49FD">
                    <w:rPr>
                      <w:rFonts w:ascii="Times New Roman" w:eastAsiaTheme="minorHAnsi" w:hAnsi="Times New Roman" w:cs="Times New Roman"/>
                      <w:b/>
                      <w:bCs/>
                      <w:color w:val="000000"/>
                      <w:sz w:val="26"/>
                      <w:szCs w:val="26"/>
                      <w:lang w:val="en-US" w:eastAsia="en-US"/>
                    </w:rPr>
                    <w:t xml:space="preserve">he </w:t>
                  </w:r>
                  <w:r w:rsidRPr="006A49FD">
                    <w:rPr>
                      <w:rFonts w:ascii="Times New Roman" w:eastAsiaTheme="minorHAnsi" w:hAnsi="Times New Roman" w:cs="Times New Roman"/>
                      <w:color w:val="000000"/>
                      <w:sz w:val="26"/>
                      <w:szCs w:val="26"/>
                      <w:lang w:val="en-US" w:eastAsia="en-US"/>
                    </w:rPr>
                    <w:t xml:space="preserve">or </w:t>
                  </w:r>
                  <w:r w:rsidRPr="006A49FD">
                    <w:rPr>
                      <w:rFonts w:ascii="Times New Roman" w:eastAsiaTheme="minorHAnsi" w:hAnsi="Times New Roman" w:cs="Times New Roman"/>
                      <w:b/>
                      <w:bCs/>
                      <w:color w:val="000000"/>
                      <w:sz w:val="26"/>
                      <w:szCs w:val="26"/>
                      <w:lang w:val="en-US" w:eastAsia="en-US"/>
                    </w:rPr>
                    <w:t>him</w:t>
                  </w:r>
                  <w:r w:rsidRPr="006A49FD">
                    <w:rPr>
                      <w:rFonts w:ascii="Times New Roman" w:eastAsiaTheme="minorHAnsi" w:hAnsi="Times New Roman" w:cs="Times New Roman"/>
                      <w:color w:val="000000"/>
                      <w:sz w:val="26"/>
                      <w:szCs w:val="26"/>
                      <w:lang w:val="en-US" w:eastAsia="en-US"/>
                    </w:rPr>
                    <w:t xml:space="preserve">, </w:t>
                  </w:r>
                  <w:r w:rsidRPr="006A49FD">
                    <w:rPr>
                      <w:rFonts w:ascii="Times New Roman" w:eastAsiaTheme="minorHAnsi" w:hAnsi="Times New Roman" w:cs="Times New Roman"/>
                      <w:b/>
                      <w:bCs/>
                      <w:color w:val="000000"/>
                      <w:sz w:val="26"/>
                      <w:szCs w:val="26"/>
                      <w:lang w:val="en-US" w:eastAsia="en-US"/>
                    </w:rPr>
                    <w:t xml:space="preserve">she </w:t>
                  </w:r>
                  <w:r w:rsidRPr="006A49FD">
                    <w:rPr>
                      <w:rFonts w:ascii="Times New Roman" w:eastAsiaTheme="minorHAnsi" w:hAnsi="Times New Roman" w:cs="Times New Roman"/>
                      <w:color w:val="000000"/>
                      <w:sz w:val="26"/>
                      <w:szCs w:val="26"/>
                      <w:lang w:val="en-US" w:eastAsia="en-US"/>
                    </w:rPr>
                    <w:t xml:space="preserve">or </w:t>
                  </w:r>
                  <w:r w:rsidRPr="006A49FD">
                    <w:rPr>
                      <w:rFonts w:ascii="Times New Roman" w:eastAsiaTheme="minorHAnsi" w:hAnsi="Times New Roman" w:cs="Times New Roman"/>
                      <w:b/>
                      <w:bCs/>
                      <w:color w:val="000000"/>
                      <w:sz w:val="26"/>
                      <w:szCs w:val="26"/>
                      <w:lang w:val="en-US" w:eastAsia="en-US"/>
                    </w:rPr>
                    <w:t>her</w:t>
                  </w:r>
                  <w:r w:rsidRPr="006A49FD">
                    <w:rPr>
                      <w:rFonts w:ascii="Times New Roman" w:eastAsiaTheme="minorHAnsi" w:hAnsi="Times New Roman" w:cs="Times New Roman"/>
                      <w:color w:val="000000"/>
                      <w:sz w:val="26"/>
                      <w:szCs w:val="26"/>
                      <w:lang w:val="en-US" w:eastAsia="en-US"/>
                    </w:rPr>
                    <w:t xml:space="preserve">, and </w:t>
                  </w:r>
                  <w:r w:rsidRPr="006A49FD">
                    <w:rPr>
                      <w:rFonts w:ascii="Times New Roman" w:eastAsiaTheme="minorHAnsi" w:hAnsi="Times New Roman" w:cs="Times New Roman"/>
                      <w:b/>
                      <w:bCs/>
                      <w:color w:val="000000"/>
                      <w:sz w:val="26"/>
                      <w:szCs w:val="26"/>
                      <w:lang w:val="en-US" w:eastAsia="en-US"/>
                    </w:rPr>
                    <w:t xml:space="preserve">it </w:t>
                  </w:r>
                  <w:r w:rsidRPr="006A49FD">
                    <w:rPr>
                      <w:rFonts w:ascii="Times New Roman" w:eastAsiaTheme="minorHAnsi" w:hAnsi="Times New Roman" w:cs="Times New Roman"/>
                      <w:color w:val="000000"/>
                      <w:sz w:val="26"/>
                      <w:szCs w:val="26"/>
                      <w:lang w:val="en-US" w:eastAsia="en-US"/>
                    </w:rPr>
                    <w:t xml:space="preserve">(in the singular), and </w:t>
                  </w:r>
                  <w:r w:rsidRPr="006A49FD">
                    <w:rPr>
                      <w:rFonts w:ascii="Times New Roman" w:eastAsiaTheme="minorHAnsi" w:hAnsi="Times New Roman" w:cs="Times New Roman"/>
                      <w:b/>
                      <w:bCs/>
                      <w:color w:val="000000"/>
                      <w:sz w:val="26"/>
                      <w:szCs w:val="26"/>
                      <w:lang w:val="en-US" w:eastAsia="en-US"/>
                    </w:rPr>
                    <w:t xml:space="preserve">they </w:t>
                  </w:r>
                  <w:r w:rsidRPr="006A49FD">
                    <w:rPr>
                      <w:rFonts w:ascii="Times New Roman" w:eastAsiaTheme="minorHAnsi" w:hAnsi="Times New Roman" w:cs="Times New Roman"/>
                      <w:color w:val="000000"/>
                      <w:sz w:val="26"/>
                      <w:szCs w:val="26"/>
                      <w:lang w:val="en-US" w:eastAsia="en-US"/>
                    </w:rPr>
                    <w:t xml:space="preserve">or </w:t>
                  </w:r>
                  <w:proofErr w:type="gramStart"/>
                  <w:r w:rsidRPr="006A49FD">
                    <w:rPr>
                      <w:rFonts w:ascii="Times New Roman" w:eastAsiaTheme="minorHAnsi" w:hAnsi="Times New Roman" w:cs="Times New Roman"/>
                      <w:b/>
                      <w:bCs/>
                      <w:color w:val="000000"/>
                      <w:sz w:val="26"/>
                      <w:szCs w:val="26"/>
                      <w:lang w:val="en-US" w:eastAsia="en-US"/>
                    </w:rPr>
                    <w:t>them</w:t>
                  </w:r>
                  <w:r w:rsidRPr="006A49FD">
                    <w:rPr>
                      <w:rFonts w:ascii="Times New Roman" w:eastAsiaTheme="minorHAnsi" w:hAnsi="Times New Roman" w:cs="Times New Roman"/>
                      <w:color w:val="000000"/>
                      <w:sz w:val="26"/>
                      <w:szCs w:val="26"/>
                      <w:lang w:val="en-US" w:eastAsia="en-US"/>
                    </w:rPr>
                    <w:t>(</w:t>
                  </w:r>
                  <w:proofErr w:type="gramEnd"/>
                  <w:r w:rsidRPr="006A49FD">
                    <w:rPr>
                      <w:rFonts w:ascii="Times New Roman" w:eastAsiaTheme="minorHAnsi" w:hAnsi="Times New Roman" w:cs="Times New Roman"/>
                      <w:color w:val="000000"/>
                      <w:sz w:val="26"/>
                      <w:szCs w:val="26"/>
                      <w:lang w:val="en-US" w:eastAsia="en-US"/>
                    </w:rPr>
                    <w:t xml:space="preserve">in the plural). </w:t>
                  </w:r>
                </w:p>
                <w:p w:rsidR="00E16566" w:rsidRPr="006A49FD" w:rsidRDefault="00E16566" w:rsidP="006A49FD">
                  <w:pPr>
                    <w:widowControl w:val="0"/>
                    <w:autoSpaceDE w:val="0"/>
                    <w:autoSpaceDN w:val="0"/>
                    <w:adjustRightInd w:val="0"/>
                    <w:spacing w:after="240" w:line="480" w:lineRule="atLeast"/>
                    <w:rPr>
                      <w:rFonts w:ascii="Times New Roman" w:eastAsiaTheme="minorHAnsi" w:hAnsi="Times New Roman" w:cs="Times New Roman"/>
                      <w:color w:val="000000"/>
                      <w:sz w:val="26"/>
                      <w:szCs w:val="26"/>
                      <w:lang w:val="en-US" w:eastAsia="en-US"/>
                    </w:rPr>
                  </w:pPr>
                  <w:r w:rsidRPr="006A49FD">
                    <w:rPr>
                      <w:rFonts w:ascii="Times New Roman" w:eastAsiaTheme="minorHAnsi" w:hAnsi="Times New Roman" w:cs="Times New Roman"/>
                      <w:color w:val="000000"/>
                      <w:sz w:val="26"/>
                      <w:szCs w:val="26"/>
                      <w:lang w:val="en-US" w:eastAsia="en-US"/>
                    </w:rPr>
                    <w:t xml:space="preserve">The word </w:t>
                  </w:r>
                  <w:r w:rsidRPr="006A49FD">
                    <w:rPr>
                      <w:rFonts w:ascii="Times New Roman" w:eastAsiaTheme="minorHAnsi" w:hAnsi="Times New Roman" w:cs="Times New Roman"/>
                      <w:b/>
                      <w:bCs/>
                      <w:color w:val="000000"/>
                      <w:sz w:val="26"/>
                      <w:szCs w:val="26"/>
                      <w:lang w:val="en-US" w:eastAsia="en-US"/>
                    </w:rPr>
                    <w:t xml:space="preserve">I </w:t>
                  </w:r>
                  <w:proofErr w:type="gramStart"/>
                  <w:r w:rsidRPr="006A49FD">
                    <w:rPr>
                      <w:rFonts w:ascii="Times New Roman" w:eastAsiaTheme="minorHAnsi" w:hAnsi="Times New Roman" w:cs="Times New Roman"/>
                      <w:color w:val="000000"/>
                      <w:sz w:val="26"/>
                      <w:szCs w:val="26"/>
                      <w:lang w:val="en-US" w:eastAsia="en-US"/>
                    </w:rPr>
                    <w:t>is</w:t>
                  </w:r>
                  <w:proofErr w:type="gramEnd"/>
                  <w:r w:rsidRPr="006A49FD">
                    <w:rPr>
                      <w:rFonts w:ascii="Times New Roman" w:eastAsiaTheme="minorHAnsi" w:hAnsi="Times New Roman" w:cs="Times New Roman"/>
                      <w:color w:val="000000"/>
                      <w:sz w:val="26"/>
                      <w:szCs w:val="26"/>
                      <w:lang w:val="en-US" w:eastAsia="en-US"/>
                    </w:rPr>
                    <w:t xml:space="preserve"> always spelled with a capital letter. The pronoun </w:t>
                  </w:r>
                  <w:r w:rsidRPr="006A49FD">
                    <w:rPr>
                      <w:rFonts w:ascii="Times New Roman" w:eastAsiaTheme="minorHAnsi" w:hAnsi="Times New Roman" w:cs="Times New Roman"/>
                      <w:b/>
                      <w:bCs/>
                      <w:color w:val="000000"/>
                      <w:sz w:val="26"/>
                      <w:szCs w:val="26"/>
                      <w:lang w:val="en-US" w:eastAsia="en-US"/>
                    </w:rPr>
                    <w:t xml:space="preserve">he </w:t>
                  </w:r>
                  <w:r w:rsidRPr="006A49FD">
                    <w:rPr>
                      <w:rFonts w:ascii="Times New Roman" w:eastAsiaTheme="minorHAnsi" w:hAnsi="Times New Roman" w:cs="Times New Roman"/>
                      <w:color w:val="000000"/>
                      <w:sz w:val="26"/>
                      <w:szCs w:val="26"/>
                      <w:lang w:val="en-US" w:eastAsia="en-US"/>
                    </w:rPr>
                    <w:t xml:space="preserve">is used for men and boys, </w:t>
                  </w:r>
                  <w:r w:rsidRPr="006A49FD">
                    <w:rPr>
                      <w:rFonts w:ascii="Times New Roman" w:eastAsiaTheme="minorHAnsi" w:hAnsi="Times New Roman" w:cs="Times New Roman"/>
                      <w:b/>
                      <w:bCs/>
                      <w:color w:val="000000"/>
                      <w:sz w:val="26"/>
                      <w:szCs w:val="26"/>
                      <w:lang w:val="en-US" w:eastAsia="en-US"/>
                    </w:rPr>
                    <w:t xml:space="preserve">she </w:t>
                  </w:r>
                  <w:r w:rsidRPr="006A49FD">
                    <w:rPr>
                      <w:rFonts w:ascii="Times New Roman" w:eastAsiaTheme="minorHAnsi" w:hAnsi="Times New Roman" w:cs="Times New Roman"/>
                      <w:color w:val="000000"/>
                      <w:sz w:val="26"/>
                      <w:szCs w:val="26"/>
                      <w:lang w:val="en-US" w:eastAsia="en-US"/>
                    </w:rPr>
                    <w:t xml:space="preserve">for women and girls, and </w:t>
                  </w:r>
                  <w:r w:rsidRPr="006A49FD">
                    <w:rPr>
                      <w:rFonts w:ascii="Times New Roman" w:eastAsiaTheme="minorHAnsi" w:hAnsi="Times New Roman" w:cs="Times New Roman"/>
                      <w:b/>
                      <w:bCs/>
                      <w:color w:val="000000"/>
                      <w:sz w:val="26"/>
                      <w:szCs w:val="26"/>
                      <w:lang w:val="en-US" w:eastAsia="en-US"/>
                    </w:rPr>
                    <w:t xml:space="preserve">it </w:t>
                  </w:r>
                  <w:r w:rsidRPr="006A49FD">
                    <w:rPr>
                      <w:rFonts w:ascii="Times New Roman" w:eastAsiaTheme="minorHAnsi" w:hAnsi="Times New Roman" w:cs="Times New Roman"/>
                      <w:color w:val="000000"/>
                      <w:sz w:val="26"/>
                      <w:szCs w:val="26"/>
                      <w:lang w:val="en-US" w:eastAsia="en-US"/>
                    </w:rPr>
                    <w:t xml:space="preserve">for things and animals. </w:t>
                  </w:r>
                </w:p>
                <w:p w:rsidR="00E16566" w:rsidRPr="006A49FD" w:rsidRDefault="00E16566" w:rsidP="006A49FD">
                  <w:pPr>
                    <w:widowControl w:val="0"/>
                    <w:autoSpaceDE w:val="0"/>
                    <w:autoSpaceDN w:val="0"/>
                    <w:adjustRightInd w:val="0"/>
                    <w:spacing w:after="240" w:line="480" w:lineRule="atLeast"/>
                    <w:rPr>
                      <w:rFonts w:ascii="Times New Roman" w:eastAsiaTheme="minorHAnsi" w:hAnsi="Times New Roman" w:cs="Times New Roman"/>
                      <w:color w:val="000000"/>
                      <w:sz w:val="26"/>
                      <w:szCs w:val="26"/>
                      <w:lang w:val="en-US" w:eastAsia="en-US"/>
                    </w:rPr>
                  </w:pPr>
                  <w:r w:rsidRPr="006A49FD">
                    <w:rPr>
                      <w:rFonts w:ascii="Times New Roman" w:eastAsiaTheme="minorHAnsi" w:hAnsi="Times New Roman" w:cs="Times New Roman"/>
                      <w:color w:val="000000"/>
                      <w:sz w:val="26"/>
                      <w:szCs w:val="26"/>
                      <w:lang w:val="en-US" w:eastAsia="en-US"/>
                    </w:rPr>
                    <w:t xml:space="preserve">Here is a table to help you. </w:t>
                  </w:r>
                  <w:r w:rsidRPr="006A49FD">
                    <w:rPr>
                      <w:rFonts w:ascii="Times New Roman" w:eastAsiaTheme="minorHAnsi" w:hAnsi="Times New Roman" w:cs="Times New Roman"/>
                      <w:b/>
                      <w:bCs/>
                      <w:color w:val="139CEB"/>
                      <w:sz w:val="26"/>
                      <w:szCs w:val="26"/>
                      <w:lang w:val="en-US" w:eastAsia="en-US"/>
                    </w:rPr>
                    <w:t xml:space="preserve">Subject Object </w:t>
                  </w:r>
                </w:p>
                <w:p w:rsidR="00E16566" w:rsidRDefault="00E16566" w:rsidP="006A49FD">
                  <w:pPr>
                    <w:widowControl w:val="0"/>
                    <w:autoSpaceDE w:val="0"/>
                    <w:autoSpaceDN w:val="0"/>
                    <w:adjustRightInd w:val="0"/>
                    <w:spacing w:after="240" w:line="480" w:lineRule="atLeast"/>
                    <w:rPr>
                      <w:rFonts w:ascii="Times New Roman" w:eastAsiaTheme="minorHAnsi" w:hAnsi="Times New Roman" w:cs="Times New Roman"/>
                      <w:b/>
                      <w:bCs/>
                      <w:color w:val="000000"/>
                      <w:sz w:val="26"/>
                      <w:szCs w:val="26"/>
                      <w:lang w:val="en-US" w:eastAsia="en-US"/>
                    </w:rPr>
                  </w:pPr>
                  <w:r w:rsidRPr="006A49FD">
                    <w:rPr>
                      <w:rFonts w:ascii="Times New Roman" w:eastAsiaTheme="minorHAnsi" w:hAnsi="Times New Roman" w:cs="Times New Roman"/>
                      <w:b/>
                      <w:bCs/>
                      <w:color w:val="000000"/>
                      <w:sz w:val="26"/>
                      <w:szCs w:val="26"/>
                      <w:lang w:val="en-US" w:eastAsia="en-US"/>
                    </w:rPr>
                    <w:t xml:space="preserve">First person singular </w:t>
                  </w:r>
                  <w:r>
                    <w:rPr>
                      <w:rFonts w:ascii="Times New Roman" w:eastAsiaTheme="minorHAnsi" w:hAnsi="Times New Roman" w:cs="Times New Roman"/>
                      <w:b/>
                      <w:bCs/>
                      <w:color w:val="000000"/>
                      <w:sz w:val="26"/>
                      <w:szCs w:val="26"/>
                      <w:lang w:val="en-US" w:eastAsia="en-US"/>
                    </w:rPr>
                    <w:t xml:space="preserve">             </w:t>
                  </w:r>
                  <w:r w:rsidRPr="006A49FD">
                    <w:rPr>
                      <w:rFonts w:ascii="Times New Roman" w:eastAsiaTheme="minorHAnsi" w:hAnsi="Times New Roman" w:cs="Times New Roman"/>
                      <w:color w:val="000000"/>
                      <w:sz w:val="28"/>
                      <w:szCs w:val="28"/>
                      <w:lang w:val="en-US" w:eastAsia="en-US"/>
                    </w:rPr>
                    <w:t xml:space="preserve">I </w:t>
                  </w:r>
                  <w:r>
                    <w:rPr>
                      <w:rFonts w:ascii="Times New Roman" w:eastAsiaTheme="minorHAnsi" w:hAnsi="Times New Roman" w:cs="Times New Roman"/>
                      <w:color w:val="000000"/>
                      <w:sz w:val="28"/>
                      <w:szCs w:val="28"/>
                      <w:lang w:val="en-US" w:eastAsia="en-US"/>
                    </w:rPr>
                    <w:t xml:space="preserve">        </w:t>
                  </w:r>
                  <w:r w:rsidRPr="006A49FD">
                    <w:rPr>
                      <w:rFonts w:ascii="Times New Roman" w:eastAsiaTheme="minorHAnsi" w:hAnsi="Times New Roman" w:cs="Times New Roman"/>
                      <w:color w:val="000000"/>
                      <w:sz w:val="28"/>
                      <w:szCs w:val="28"/>
                      <w:lang w:val="en-US" w:eastAsia="en-US"/>
                    </w:rPr>
                    <w:t>me</w:t>
                  </w:r>
                </w:p>
                <w:p w:rsidR="00E16566" w:rsidRDefault="00E16566" w:rsidP="006A49FD">
                  <w:pPr>
                    <w:widowControl w:val="0"/>
                    <w:autoSpaceDE w:val="0"/>
                    <w:autoSpaceDN w:val="0"/>
                    <w:adjustRightInd w:val="0"/>
                    <w:spacing w:after="240" w:line="480" w:lineRule="atLeast"/>
                    <w:rPr>
                      <w:rFonts w:ascii="Times New Roman" w:eastAsiaTheme="minorHAnsi" w:hAnsi="Times New Roman" w:cs="Times New Roman"/>
                      <w:b/>
                      <w:bCs/>
                      <w:color w:val="000000"/>
                      <w:sz w:val="26"/>
                      <w:szCs w:val="26"/>
                      <w:lang w:val="en-US" w:eastAsia="en-US"/>
                    </w:rPr>
                  </w:pPr>
                  <w:r w:rsidRPr="006A49FD">
                    <w:rPr>
                      <w:rFonts w:ascii="Times New Roman" w:eastAsiaTheme="minorHAnsi" w:hAnsi="Times New Roman" w:cs="Times New Roman"/>
                      <w:b/>
                      <w:bCs/>
                      <w:color w:val="000000"/>
                      <w:sz w:val="26"/>
                      <w:szCs w:val="26"/>
                      <w:lang w:val="en-US" w:eastAsia="en-US"/>
                    </w:rPr>
                    <w:t xml:space="preserve">Second person singular </w:t>
                  </w:r>
                  <w:r>
                    <w:rPr>
                      <w:rFonts w:ascii="Times New Roman" w:eastAsiaTheme="minorHAnsi" w:hAnsi="Times New Roman" w:cs="Times New Roman"/>
                      <w:b/>
                      <w:bCs/>
                      <w:color w:val="000000"/>
                      <w:sz w:val="26"/>
                      <w:szCs w:val="26"/>
                      <w:lang w:val="en-US" w:eastAsia="en-US"/>
                    </w:rPr>
                    <w:t xml:space="preserve">        </w:t>
                  </w:r>
                  <w:r w:rsidRPr="006A49FD">
                    <w:rPr>
                      <w:rFonts w:ascii="Times New Roman" w:eastAsiaTheme="minorHAnsi" w:hAnsi="Times New Roman" w:cs="Times New Roman"/>
                      <w:color w:val="000000"/>
                      <w:sz w:val="28"/>
                      <w:szCs w:val="28"/>
                      <w:lang w:val="en-US" w:eastAsia="en-US"/>
                    </w:rPr>
                    <w:t>you</w:t>
                  </w:r>
                  <w:r>
                    <w:rPr>
                      <w:rFonts w:ascii="Times New Roman" w:eastAsiaTheme="minorHAnsi" w:hAnsi="Times New Roman" w:cs="Times New Roman"/>
                      <w:color w:val="000000"/>
                      <w:sz w:val="28"/>
                      <w:szCs w:val="28"/>
                      <w:lang w:val="en-US" w:eastAsia="en-US"/>
                    </w:rPr>
                    <w:t xml:space="preserve">     </w:t>
                  </w:r>
                  <w:proofErr w:type="spellStart"/>
                  <w:r w:rsidRPr="006A49FD">
                    <w:rPr>
                      <w:rFonts w:ascii="Times New Roman" w:eastAsiaTheme="minorHAnsi" w:hAnsi="Times New Roman" w:cs="Times New Roman"/>
                      <w:color w:val="000000"/>
                      <w:sz w:val="28"/>
                      <w:szCs w:val="28"/>
                      <w:lang w:val="en-US" w:eastAsia="en-US"/>
                    </w:rPr>
                    <w:t>you</w:t>
                  </w:r>
                  <w:proofErr w:type="spellEnd"/>
                </w:p>
                <w:p w:rsidR="00E16566" w:rsidRDefault="00E16566" w:rsidP="006A49FD">
                  <w:pPr>
                    <w:widowControl w:val="0"/>
                    <w:autoSpaceDE w:val="0"/>
                    <w:autoSpaceDN w:val="0"/>
                    <w:adjustRightInd w:val="0"/>
                    <w:spacing w:after="240" w:line="480" w:lineRule="atLeast"/>
                    <w:rPr>
                      <w:rFonts w:ascii="Times New Roman" w:eastAsiaTheme="minorHAnsi" w:hAnsi="Times New Roman" w:cs="Times New Roman"/>
                      <w:color w:val="000000"/>
                      <w:sz w:val="28"/>
                      <w:szCs w:val="28"/>
                      <w:lang w:val="en-US" w:eastAsia="en-US"/>
                    </w:rPr>
                  </w:pPr>
                  <w:r w:rsidRPr="006A49FD">
                    <w:rPr>
                      <w:rFonts w:ascii="Times New Roman" w:eastAsiaTheme="minorHAnsi" w:hAnsi="Times New Roman" w:cs="Times New Roman"/>
                      <w:b/>
                      <w:bCs/>
                      <w:color w:val="000000"/>
                      <w:sz w:val="26"/>
                      <w:szCs w:val="26"/>
                      <w:lang w:val="en-US" w:eastAsia="en-US"/>
                    </w:rPr>
                    <w:t xml:space="preserve">T </w:t>
                  </w:r>
                  <w:proofErr w:type="spellStart"/>
                  <w:r w:rsidRPr="006A49FD">
                    <w:rPr>
                      <w:rFonts w:ascii="Times New Roman" w:eastAsiaTheme="minorHAnsi" w:hAnsi="Times New Roman" w:cs="Times New Roman"/>
                      <w:b/>
                      <w:bCs/>
                      <w:color w:val="000000"/>
                      <w:sz w:val="26"/>
                      <w:szCs w:val="26"/>
                      <w:lang w:val="en-US" w:eastAsia="en-US"/>
                    </w:rPr>
                    <w:t>hird</w:t>
                  </w:r>
                  <w:proofErr w:type="spellEnd"/>
                  <w:r w:rsidRPr="006A49FD">
                    <w:rPr>
                      <w:rFonts w:ascii="Times New Roman" w:eastAsiaTheme="minorHAnsi" w:hAnsi="Times New Roman" w:cs="Times New Roman"/>
                      <w:b/>
                      <w:bCs/>
                      <w:color w:val="000000"/>
                      <w:sz w:val="26"/>
                      <w:szCs w:val="26"/>
                      <w:lang w:val="en-US" w:eastAsia="en-US"/>
                    </w:rPr>
                    <w:t xml:space="preserve"> person singular </w:t>
                  </w:r>
                  <w:r>
                    <w:rPr>
                      <w:rFonts w:ascii="Times New Roman" w:eastAsiaTheme="minorHAnsi" w:hAnsi="Times New Roman" w:cs="Times New Roman"/>
                      <w:b/>
                      <w:bCs/>
                      <w:color w:val="000000"/>
                      <w:sz w:val="26"/>
                      <w:szCs w:val="26"/>
                      <w:lang w:val="en-US" w:eastAsia="en-US"/>
                    </w:rPr>
                    <w:t xml:space="preserve">           </w:t>
                  </w:r>
                  <w:r w:rsidRPr="006A49FD">
                    <w:rPr>
                      <w:rFonts w:ascii="Times New Roman" w:eastAsiaTheme="minorHAnsi" w:hAnsi="Times New Roman" w:cs="Times New Roman"/>
                      <w:color w:val="000000"/>
                      <w:sz w:val="28"/>
                      <w:szCs w:val="28"/>
                      <w:lang w:val="en-US" w:eastAsia="en-US"/>
                    </w:rPr>
                    <w:t xml:space="preserve">he </w:t>
                  </w:r>
                  <w:r>
                    <w:rPr>
                      <w:rFonts w:ascii="Times New Roman" w:eastAsiaTheme="minorHAnsi" w:hAnsi="Times New Roman" w:cs="Times New Roman"/>
                      <w:color w:val="000000"/>
                      <w:sz w:val="28"/>
                      <w:szCs w:val="28"/>
                      <w:lang w:val="en-US" w:eastAsia="en-US"/>
                    </w:rPr>
                    <w:t xml:space="preserve">     </w:t>
                  </w:r>
                  <w:r w:rsidRPr="006A49FD">
                    <w:rPr>
                      <w:rFonts w:ascii="Times New Roman" w:eastAsiaTheme="minorHAnsi" w:hAnsi="Times New Roman" w:cs="Times New Roman"/>
                      <w:color w:val="000000"/>
                      <w:sz w:val="28"/>
                      <w:szCs w:val="28"/>
                      <w:lang w:val="en-US" w:eastAsia="en-US"/>
                    </w:rPr>
                    <w:t xml:space="preserve">him </w:t>
                  </w:r>
                </w:p>
                <w:p w:rsidR="00E16566" w:rsidRDefault="00E16566" w:rsidP="006A49FD">
                  <w:pPr>
                    <w:widowControl w:val="0"/>
                    <w:autoSpaceDE w:val="0"/>
                    <w:autoSpaceDN w:val="0"/>
                    <w:adjustRightInd w:val="0"/>
                    <w:spacing w:after="240" w:line="480" w:lineRule="atLeast"/>
                    <w:rPr>
                      <w:rFonts w:ascii="Times New Roman" w:eastAsiaTheme="minorHAnsi" w:hAnsi="Times New Roman" w:cs="Times New Roman"/>
                      <w:color w:val="000000"/>
                      <w:sz w:val="28"/>
                      <w:szCs w:val="28"/>
                      <w:lang w:val="en-US" w:eastAsia="en-US"/>
                    </w:rPr>
                  </w:pPr>
                  <w:r>
                    <w:rPr>
                      <w:rFonts w:ascii="Times New Roman" w:eastAsiaTheme="minorHAnsi" w:hAnsi="Times New Roman" w:cs="Times New Roman"/>
                      <w:color w:val="000000"/>
                      <w:sz w:val="28"/>
                      <w:szCs w:val="28"/>
                      <w:lang w:val="en-US" w:eastAsia="en-US"/>
                    </w:rPr>
                    <w:t xml:space="preserve">                                             </w:t>
                  </w:r>
                  <w:r w:rsidRPr="006A49FD">
                    <w:rPr>
                      <w:rFonts w:ascii="Times New Roman" w:eastAsiaTheme="minorHAnsi" w:hAnsi="Times New Roman" w:cs="Times New Roman"/>
                      <w:color w:val="000000"/>
                      <w:sz w:val="28"/>
                      <w:szCs w:val="28"/>
                      <w:lang w:val="en-US" w:eastAsia="en-US"/>
                    </w:rPr>
                    <w:t>She</w:t>
                  </w:r>
                  <w:r>
                    <w:rPr>
                      <w:rFonts w:ascii="Times New Roman" w:eastAsiaTheme="minorHAnsi" w:hAnsi="Times New Roman" w:cs="Times New Roman"/>
                      <w:color w:val="000000"/>
                      <w:sz w:val="28"/>
                      <w:szCs w:val="28"/>
                      <w:lang w:val="en-US" w:eastAsia="en-US"/>
                    </w:rPr>
                    <w:t xml:space="preserve">      </w:t>
                  </w:r>
                  <w:r w:rsidRPr="006A49FD">
                    <w:rPr>
                      <w:rFonts w:ascii="Times New Roman" w:eastAsiaTheme="minorHAnsi" w:hAnsi="Times New Roman" w:cs="Times New Roman"/>
                      <w:color w:val="000000"/>
                      <w:sz w:val="28"/>
                      <w:szCs w:val="28"/>
                      <w:lang w:val="en-US" w:eastAsia="en-US"/>
                    </w:rPr>
                    <w:t xml:space="preserve">her </w:t>
                  </w:r>
                </w:p>
                <w:p w:rsidR="00E16566" w:rsidRPr="006A49FD" w:rsidRDefault="00E16566" w:rsidP="006A49FD">
                  <w:pPr>
                    <w:widowControl w:val="0"/>
                    <w:autoSpaceDE w:val="0"/>
                    <w:autoSpaceDN w:val="0"/>
                    <w:adjustRightInd w:val="0"/>
                    <w:spacing w:after="240" w:line="480" w:lineRule="atLeast"/>
                    <w:rPr>
                      <w:rFonts w:ascii="Times New Roman" w:eastAsiaTheme="minorHAnsi" w:hAnsi="Times New Roman" w:cs="Times New Roman"/>
                      <w:color w:val="000000"/>
                      <w:sz w:val="28"/>
                      <w:szCs w:val="28"/>
                      <w:lang w:val="en-US" w:eastAsia="en-US"/>
                    </w:rPr>
                  </w:pPr>
                  <w:r>
                    <w:rPr>
                      <w:rFonts w:ascii="Times New Roman" w:eastAsiaTheme="minorHAnsi" w:hAnsi="Times New Roman" w:cs="Times New Roman"/>
                      <w:color w:val="000000"/>
                      <w:sz w:val="28"/>
                      <w:szCs w:val="28"/>
                      <w:lang w:val="en-US" w:eastAsia="en-US"/>
                    </w:rPr>
                    <w:t xml:space="preserve">                                              </w:t>
                  </w:r>
                  <w:r w:rsidRPr="006A49FD">
                    <w:rPr>
                      <w:rFonts w:ascii="Times New Roman" w:eastAsiaTheme="minorHAnsi" w:hAnsi="Times New Roman" w:cs="Times New Roman"/>
                      <w:color w:val="000000"/>
                      <w:sz w:val="28"/>
                      <w:szCs w:val="28"/>
                      <w:lang w:val="en-US" w:eastAsia="en-US"/>
                    </w:rPr>
                    <w:t>It</w:t>
                  </w:r>
                  <w:r>
                    <w:rPr>
                      <w:rFonts w:ascii="Times New Roman" w:eastAsiaTheme="minorHAnsi" w:hAnsi="Times New Roman" w:cs="Times New Roman"/>
                      <w:color w:val="000000"/>
                      <w:sz w:val="28"/>
                      <w:szCs w:val="28"/>
                      <w:lang w:val="en-US" w:eastAsia="en-US"/>
                    </w:rPr>
                    <w:t xml:space="preserve">         </w:t>
                  </w:r>
                  <w:proofErr w:type="spellStart"/>
                  <w:r w:rsidRPr="006A49FD">
                    <w:rPr>
                      <w:rFonts w:ascii="Times New Roman" w:eastAsiaTheme="minorHAnsi" w:hAnsi="Times New Roman" w:cs="Times New Roman"/>
                      <w:color w:val="000000"/>
                      <w:sz w:val="28"/>
                      <w:szCs w:val="28"/>
                      <w:lang w:val="en-US" w:eastAsia="en-US"/>
                    </w:rPr>
                    <w:t>it</w:t>
                  </w:r>
                  <w:proofErr w:type="spellEnd"/>
                  <w:r w:rsidRPr="006A49FD">
                    <w:rPr>
                      <w:rFonts w:ascii="Times New Roman" w:eastAsiaTheme="minorHAnsi" w:hAnsi="Times New Roman" w:cs="Times New Roman"/>
                      <w:color w:val="000000"/>
                      <w:sz w:val="28"/>
                      <w:szCs w:val="28"/>
                      <w:lang w:val="en-US" w:eastAsia="en-US"/>
                    </w:rPr>
                    <w:t xml:space="preserve"> </w:t>
                  </w:r>
                </w:p>
                <w:p w:rsidR="00E16566" w:rsidRDefault="00E16566" w:rsidP="006A49FD">
                  <w:pPr>
                    <w:rPr>
                      <w:rFonts w:ascii="Times New Roman" w:eastAsiaTheme="minorHAnsi" w:hAnsi="Times New Roman" w:cs="Times New Roman"/>
                      <w:color w:val="000000"/>
                      <w:sz w:val="28"/>
                      <w:szCs w:val="28"/>
                      <w:lang w:val="en-US" w:eastAsia="en-US"/>
                    </w:rPr>
                  </w:pPr>
                  <w:r w:rsidRPr="006A49FD">
                    <w:rPr>
                      <w:rFonts w:ascii="Times New Roman" w:eastAsiaTheme="minorHAnsi" w:hAnsi="Times New Roman" w:cs="Times New Roman"/>
                      <w:b/>
                      <w:bCs/>
                      <w:color w:val="000000"/>
                      <w:sz w:val="26"/>
                      <w:szCs w:val="26"/>
                      <w:lang w:val="en-US" w:eastAsia="en-US"/>
                    </w:rPr>
                    <w:t xml:space="preserve">First person plural </w:t>
                  </w:r>
                  <w:r>
                    <w:rPr>
                      <w:rFonts w:ascii="Times New Roman" w:eastAsiaTheme="minorHAnsi" w:hAnsi="Times New Roman" w:cs="Times New Roman"/>
                      <w:b/>
                      <w:bCs/>
                      <w:color w:val="000000"/>
                      <w:sz w:val="26"/>
                      <w:szCs w:val="26"/>
                      <w:lang w:val="en-US" w:eastAsia="en-US"/>
                    </w:rPr>
                    <w:t xml:space="preserve">               </w:t>
                  </w:r>
                  <w:r w:rsidRPr="006A49FD">
                    <w:rPr>
                      <w:rFonts w:ascii="Times New Roman" w:eastAsiaTheme="minorHAnsi" w:hAnsi="Times New Roman" w:cs="Times New Roman"/>
                      <w:color w:val="000000"/>
                      <w:sz w:val="28"/>
                      <w:szCs w:val="28"/>
                      <w:lang w:val="en-US" w:eastAsia="en-US"/>
                    </w:rPr>
                    <w:t xml:space="preserve">we </w:t>
                  </w:r>
                  <w:r>
                    <w:rPr>
                      <w:rFonts w:ascii="Times New Roman" w:eastAsiaTheme="minorHAnsi" w:hAnsi="Times New Roman" w:cs="Times New Roman"/>
                      <w:color w:val="000000"/>
                      <w:sz w:val="28"/>
                      <w:szCs w:val="28"/>
                      <w:lang w:val="en-US" w:eastAsia="en-US"/>
                    </w:rPr>
                    <w:t xml:space="preserve">        </w:t>
                  </w:r>
                  <w:r w:rsidRPr="006A49FD">
                    <w:rPr>
                      <w:rFonts w:ascii="Times New Roman" w:eastAsiaTheme="minorHAnsi" w:hAnsi="Times New Roman" w:cs="Times New Roman"/>
                      <w:color w:val="000000"/>
                      <w:sz w:val="28"/>
                      <w:szCs w:val="28"/>
                      <w:lang w:val="en-US" w:eastAsia="en-US"/>
                    </w:rPr>
                    <w:t xml:space="preserve">us </w:t>
                  </w:r>
                </w:p>
                <w:p w:rsidR="00E16566" w:rsidRDefault="00E16566" w:rsidP="006A49FD">
                  <w:pPr>
                    <w:rPr>
                      <w:rFonts w:ascii="Times New Roman" w:eastAsiaTheme="minorHAnsi" w:hAnsi="Times New Roman" w:cs="Times New Roman"/>
                      <w:color w:val="000000"/>
                      <w:sz w:val="28"/>
                      <w:szCs w:val="28"/>
                      <w:lang w:val="en-US" w:eastAsia="en-US"/>
                    </w:rPr>
                  </w:pPr>
                  <w:r w:rsidRPr="006A49FD">
                    <w:rPr>
                      <w:rFonts w:ascii="Times New Roman" w:eastAsiaTheme="minorHAnsi" w:hAnsi="Times New Roman" w:cs="Times New Roman"/>
                      <w:b/>
                      <w:bCs/>
                      <w:color w:val="000000"/>
                      <w:sz w:val="26"/>
                      <w:szCs w:val="26"/>
                      <w:lang w:val="en-US" w:eastAsia="en-US"/>
                    </w:rPr>
                    <w:t xml:space="preserve">Second person plural </w:t>
                  </w:r>
                  <w:r>
                    <w:rPr>
                      <w:rFonts w:ascii="Times New Roman" w:eastAsiaTheme="minorHAnsi" w:hAnsi="Times New Roman" w:cs="Times New Roman"/>
                      <w:b/>
                      <w:bCs/>
                      <w:color w:val="000000"/>
                      <w:sz w:val="26"/>
                      <w:szCs w:val="26"/>
                      <w:lang w:val="en-US" w:eastAsia="en-US"/>
                    </w:rPr>
                    <w:t xml:space="preserve">           </w:t>
                  </w:r>
                  <w:r w:rsidRPr="006A49FD">
                    <w:rPr>
                      <w:rFonts w:ascii="Times New Roman" w:eastAsiaTheme="minorHAnsi" w:hAnsi="Times New Roman" w:cs="Times New Roman"/>
                      <w:color w:val="000000"/>
                      <w:sz w:val="28"/>
                      <w:szCs w:val="28"/>
                      <w:lang w:val="en-US" w:eastAsia="en-US"/>
                    </w:rPr>
                    <w:t xml:space="preserve">you </w:t>
                  </w:r>
                  <w:r>
                    <w:rPr>
                      <w:rFonts w:ascii="Times New Roman" w:eastAsiaTheme="minorHAnsi" w:hAnsi="Times New Roman" w:cs="Times New Roman"/>
                      <w:color w:val="000000"/>
                      <w:sz w:val="28"/>
                      <w:szCs w:val="28"/>
                      <w:lang w:val="en-US" w:eastAsia="en-US"/>
                    </w:rPr>
                    <w:t xml:space="preserve">     </w:t>
                  </w:r>
                  <w:proofErr w:type="spellStart"/>
                  <w:r w:rsidRPr="006A49FD">
                    <w:rPr>
                      <w:rFonts w:ascii="Times New Roman" w:eastAsiaTheme="minorHAnsi" w:hAnsi="Times New Roman" w:cs="Times New Roman"/>
                      <w:color w:val="000000"/>
                      <w:sz w:val="28"/>
                      <w:szCs w:val="28"/>
                      <w:lang w:val="en-US" w:eastAsia="en-US"/>
                    </w:rPr>
                    <w:t>you</w:t>
                  </w:r>
                  <w:proofErr w:type="spellEnd"/>
                  <w:r w:rsidRPr="006A49FD">
                    <w:rPr>
                      <w:rFonts w:ascii="Times New Roman" w:eastAsiaTheme="minorHAnsi" w:hAnsi="Times New Roman" w:cs="Times New Roman"/>
                      <w:color w:val="000000"/>
                      <w:sz w:val="28"/>
                      <w:szCs w:val="28"/>
                      <w:lang w:val="en-US" w:eastAsia="en-US"/>
                    </w:rPr>
                    <w:t xml:space="preserve"> </w:t>
                  </w:r>
                </w:p>
                <w:p w:rsidR="00E16566" w:rsidRPr="00105892" w:rsidRDefault="00E16566" w:rsidP="006A49FD">
                  <w:pPr>
                    <w:rPr>
                      <w:rFonts w:ascii="Times New Roman" w:hAnsi="Times New Roman" w:cs="Times New Roman"/>
                      <w:sz w:val="28"/>
                      <w:szCs w:val="28"/>
                      <w:lang w:val="en-US"/>
                    </w:rPr>
                  </w:pPr>
                  <w:r w:rsidRPr="006A49FD">
                    <w:rPr>
                      <w:rFonts w:ascii="Times New Roman" w:eastAsiaTheme="minorHAnsi" w:hAnsi="Times New Roman" w:cs="Times New Roman"/>
                      <w:b/>
                      <w:bCs/>
                      <w:color w:val="000000"/>
                      <w:sz w:val="26"/>
                      <w:szCs w:val="26"/>
                      <w:lang w:val="en-US" w:eastAsia="en-US"/>
                    </w:rPr>
                    <w:t xml:space="preserve">Third person plural </w:t>
                  </w:r>
                  <w:r>
                    <w:rPr>
                      <w:rFonts w:ascii="Times New Roman" w:eastAsiaTheme="minorHAnsi" w:hAnsi="Times New Roman" w:cs="Times New Roman"/>
                      <w:b/>
                      <w:bCs/>
                      <w:color w:val="000000"/>
                      <w:sz w:val="26"/>
                      <w:szCs w:val="26"/>
                      <w:lang w:val="en-US" w:eastAsia="en-US"/>
                    </w:rPr>
                    <w:t xml:space="preserve">             </w:t>
                  </w:r>
                  <w:r w:rsidRPr="006A49FD">
                    <w:rPr>
                      <w:rFonts w:ascii="Times New Roman" w:eastAsiaTheme="minorHAnsi" w:hAnsi="Times New Roman" w:cs="Times New Roman"/>
                      <w:color w:val="000000"/>
                      <w:sz w:val="28"/>
                      <w:szCs w:val="28"/>
                      <w:lang w:val="en-US" w:eastAsia="en-US"/>
                    </w:rPr>
                    <w:t>they</w:t>
                  </w:r>
                  <w:r>
                    <w:rPr>
                      <w:rFonts w:ascii="Times New Roman" w:eastAsiaTheme="minorHAnsi" w:hAnsi="Times New Roman" w:cs="Times New Roman"/>
                      <w:color w:val="000000"/>
                      <w:sz w:val="28"/>
                      <w:szCs w:val="28"/>
                      <w:lang w:val="en-US" w:eastAsia="en-US"/>
                    </w:rPr>
                    <w:t xml:space="preserve">    </w:t>
                  </w:r>
                  <w:r w:rsidRPr="006A49FD">
                    <w:rPr>
                      <w:rFonts w:ascii="Times New Roman" w:eastAsiaTheme="minorHAnsi" w:hAnsi="Times New Roman" w:cs="Times New Roman"/>
                      <w:color w:val="000000"/>
                      <w:sz w:val="28"/>
                      <w:szCs w:val="28"/>
                      <w:lang w:val="en-US" w:eastAsia="en-US"/>
                    </w:rPr>
                    <w:t xml:space="preserve"> them</w:t>
                  </w:r>
                </w:p>
                <w:p w:rsidR="00E16566" w:rsidRPr="006A49FD" w:rsidRDefault="00E16566" w:rsidP="006A49FD">
                  <w:pPr>
                    <w:widowControl w:val="0"/>
                    <w:autoSpaceDE w:val="0"/>
                    <w:autoSpaceDN w:val="0"/>
                    <w:adjustRightInd w:val="0"/>
                    <w:spacing w:after="240" w:line="480" w:lineRule="atLeast"/>
                    <w:rPr>
                      <w:rFonts w:ascii="Times New Roman" w:eastAsiaTheme="minorHAnsi" w:hAnsi="Times New Roman" w:cs="Times New Roman"/>
                      <w:color w:val="000000"/>
                      <w:sz w:val="26"/>
                      <w:szCs w:val="26"/>
                      <w:lang w:val="en-US" w:eastAsia="en-US"/>
                    </w:rPr>
                  </w:pPr>
                </w:p>
                <w:p w:rsidR="00E16566" w:rsidRPr="00105892" w:rsidRDefault="00E16566">
                  <w:pPr>
                    <w:rPr>
                      <w:lang w:val="en-US"/>
                    </w:rPr>
                  </w:pPr>
                </w:p>
              </w:txbxContent>
            </v:textbox>
            <w10:wrap type="tight"/>
          </v:shape>
        </w:pict>
      </w:r>
      <w:r w:rsidR="00EC237A" w:rsidRPr="00105892">
        <w:rPr>
          <w:rFonts w:ascii="Times New Roman" w:hAnsi="Times New Roman" w:cs="Times New Roman"/>
          <w:noProof/>
          <w:sz w:val="28"/>
          <w:szCs w:val="28"/>
        </w:rPr>
        <w:drawing>
          <wp:anchor distT="0" distB="0" distL="114300" distR="114300" simplePos="0" relativeHeight="251720704" behindDoc="0" locked="0" layoutInCell="1" allowOverlap="1">
            <wp:simplePos x="0" y="0"/>
            <wp:positionH relativeFrom="column">
              <wp:posOffset>0</wp:posOffset>
            </wp:positionH>
            <wp:positionV relativeFrom="paragraph">
              <wp:posOffset>0</wp:posOffset>
            </wp:positionV>
            <wp:extent cx="1591945" cy="1124585"/>
            <wp:effectExtent l="0" t="0" r="0" b="0"/>
            <wp:wrapThrough wrapText="bothSides">
              <wp:wrapPolygon edited="0">
                <wp:start x="7237" y="0"/>
                <wp:lineTo x="4136" y="976"/>
                <wp:lineTo x="0" y="5366"/>
                <wp:lineTo x="0" y="13660"/>
                <wp:lineTo x="345" y="16587"/>
                <wp:lineTo x="5859" y="20978"/>
                <wp:lineTo x="6893" y="20978"/>
                <wp:lineTo x="14130" y="20978"/>
                <wp:lineTo x="15509" y="20978"/>
                <wp:lineTo x="20678" y="16587"/>
                <wp:lineTo x="21367" y="13172"/>
                <wp:lineTo x="21367" y="5854"/>
                <wp:lineTo x="16887" y="976"/>
                <wp:lineTo x="14130" y="0"/>
                <wp:lineTo x="7237" y="0"/>
              </wp:wrapPolygon>
            </wp:wrapThrough>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591945" cy="1124585"/>
                    </a:xfrm>
                    <a:prstGeom prst="rect">
                      <a:avLst/>
                    </a:prstGeom>
                    <a:noFill/>
                    <a:ln>
                      <a:noFill/>
                    </a:ln>
                  </pic:spPr>
                </pic:pic>
              </a:graphicData>
            </a:graphic>
          </wp:anchor>
        </w:drawing>
      </w:r>
      <w:r w:rsidR="00EC237A" w:rsidRPr="00105892">
        <w:rPr>
          <w:rFonts w:ascii="Times New Roman" w:hAnsi="Times New Roman" w:cs="Times New Roman"/>
          <w:noProof/>
          <w:sz w:val="28"/>
          <w:szCs w:val="28"/>
        </w:rPr>
        <w:drawing>
          <wp:anchor distT="0" distB="0" distL="114300" distR="114300" simplePos="0" relativeHeight="251721728" behindDoc="0" locked="0" layoutInCell="1" allowOverlap="1">
            <wp:simplePos x="0" y="0"/>
            <wp:positionH relativeFrom="column">
              <wp:posOffset>0</wp:posOffset>
            </wp:positionH>
            <wp:positionV relativeFrom="paragraph">
              <wp:posOffset>0</wp:posOffset>
            </wp:positionV>
            <wp:extent cx="164465" cy="117475"/>
            <wp:effectExtent l="0" t="0" r="0" b="0"/>
            <wp:wrapThrough wrapText="bothSides">
              <wp:wrapPolygon edited="0">
                <wp:start x="0" y="0"/>
                <wp:lineTo x="0" y="18681"/>
                <wp:lineTo x="16680" y="18681"/>
                <wp:lineTo x="16680" y="0"/>
                <wp:lineTo x="0" y="0"/>
              </wp:wrapPolygon>
            </wp:wrapThrough>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64465" cy="117475"/>
                    </a:xfrm>
                    <a:prstGeom prst="rect">
                      <a:avLst/>
                    </a:prstGeom>
                    <a:noFill/>
                    <a:ln>
                      <a:noFill/>
                    </a:ln>
                  </pic:spPr>
                </pic:pic>
              </a:graphicData>
            </a:graphic>
          </wp:anchor>
        </w:drawing>
      </w:r>
      <w:r w:rsidR="00EC237A" w:rsidRPr="00105892">
        <w:rPr>
          <w:rFonts w:ascii="Times New Roman" w:hAnsi="Times New Roman" w:cs="Times New Roman"/>
          <w:noProof/>
          <w:sz w:val="28"/>
          <w:szCs w:val="28"/>
        </w:rPr>
        <w:drawing>
          <wp:anchor distT="0" distB="0" distL="114300" distR="114300" simplePos="0" relativeHeight="251722752" behindDoc="0" locked="0" layoutInCell="1" allowOverlap="1">
            <wp:simplePos x="0" y="0"/>
            <wp:positionH relativeFrom="column">
              <wp:posOffset>0</wp:posOffset>
            </wp:positionH>
            <wp:positionV relativeFrom="paragraph">
              <wp:posOffset>0</wp:posOffset>
            </wp:positionV>
            <wp:extent cx="118745" cy="118745"/>
            <wp:effectExtent l="0" t="0" r="0" b="0"/>
            <wp:wrapThrough wrapText="bothSides">
              <wp:wrapPolygon edited="0">
                <wp:start x="0" y="0"/>
                <wp:lineTo x="0" y="18481"/>
                <wp:lineTo x="18481" y="18481"/>
                <wp:lineTo x="18481" y="0"/>
                <wp:lineTo x="0" y="0"/>
              </wp:wrapPolygon>
            </wp:wrapThrough>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18745" cy="118745"/>
                    </a:xfrm>
                    <a:prstGeom prst="rect">
                      <a:avLst/>
                    </a:prstGeom>
                    <a:noFill/>
                    <a:ln>
                      <a:noFill/>
                    </a:ln>
                  </pic:spPr>
                </pic:pic>
              </a:graphicData>
            </a:graphic>
          </wp:anchor>
        </w:drawing>
      </w:r>
      <w:r w:rsidR="00EC237A" w:rsidRPr="00105892">
        <w:rPr>
          <w:rFonts w:ascii="Times New Roman" w:hAnsi="Times New Roman" w:cs="Times New Roman"/>
          <w:noProof/>
          <w:sz w:val="28"/>
          <w:szCs w:val="28"/>
        </w:rPr>
        <w:drawing>
          <wp:anchor distT="0" distB="0" distL="114300" distR="114300" simplePos="0" relativeHeight="251723776" behindDoc="0" locked="0" layoutInCell="1" allowOverlap="1">
            <wp:simplePos x="0" y="0"/>
            <wp:positionH relativeFrom="column">
              <wp:posOffset>0</wp:posOffset>
            </wp:positionH>
            <wp:positionV relativeFrom="paragraph">
              <wp:posOffset>0</wp:posOffset>
            </wp:positionV>
            <wp:extent cx="99060" cy="111125"/>
            <wp:effectExtent l="0" t="0" r="0" b="0"/>
            <wp:wrapThrough wrapText="bothSides">
              <wp:wrapPolygon edited="0">
                <wp:start x="0" y="0"/>
                <wp:lineTo x="0" y="14811"/>
                <wp:lineTo x="16615" y="14811"/>
                <wp:lineTo x="16615" y="0"/>
                <wp:lineTo x="0" y="0"/>
              </wp:wrapPolygon>
            </wp:wrapThrough>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99060" cy="111125"/>
                    </a:xfrm>
                    <a:prstGeom prst="rect">
                      <a:avLst/>
                    </a:prstGeom>
                    <a:noFill/>
                    <a:ln>
                      <a:noFill/>
                    </a:ln>
                  </pic:spPr>
                </pic:pic>
              </a:graphicData>
            </a:graphic>
          </wp:anchor>
        </w:drawing>
      </w:r>
      <w:r w:rsidR="00EC237A" w:rsidRPr="00105892">
        <w:rPr>
          <w:rFonts w:ascii="Times New Roman" w:hAnsi="Times New Roman" w:cs="Times New Roman"/>
          <w:noProof/>
          <w:sz w:val="28"/>
          <w:szCs w:val="28"/>
        </w:rPr>
        <w:drawing>
          <wp:anchor distT="0" distB="0" distL="114300" distR="114300" simplePos="0" relativeHeight="251724800" behindDoc="0" locked="0" layoutInCell="1" allowOverlap="1">
            <wp:simplePos x="0" y="0"/>
            <wp:positionH relativeFrom="column">
              <wp:posOffset>0</wp:posOffset>
            </wp:positionH>
            <wp:positionV relativeFrom="paragraph">
              <wp:posOffset>0</wp:posOffset>
            </wp:positionV>
            <wp:extent cx="170180" cy="133350"/>
            <wp:effectExtent l="0" t="0" r="0" b="0"/>
            <wp:wrapThrough wrapText="bothSides">
              <wp:wrapPolygon edited="0">
                <wp:start x="0" y="0"/>
                <wp:lineTo x="0" y="16457"/>
                <wp:lineTo x="19343" y="16457"/>
                <wp:lineTo x="19343" y="0"/>
                <wp:lineTo x="0" y="0"/>
              </wp:wrapPolygon>
            </wp:wrapThrough>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70180" cy="133350"/>
                    </a:xfrm>
                    <a:prstGeom prst="rect">
                      <a:avLst/>
                    </a:prstGeom>
                    <a:noFill/>
                    <a:ln>
                      <a:noFill/>
                    </a:ln>
                  </pic:spPr>
                </pic:pic>
              </a:graphicData>
            </a:graphic>
          </wp:anchor>
        </w:drawing>
      </w:r>
      <w:r w:rsidR="00EC237A" w:rsidRPr="00105892">
        <w:rPr>
          <w:rFonts w:ascii="Times New Roman" w:hAnsi="Times New Roman" w:cs="Times New Roman"/>
          <w:noProof/>
          <w:sz w:val="28"/>
          <w:szCs w:val="28"/>
        </w:rPr>
        <w:drawing>
          <wp:anchor distT="0" distB="0" distL="114300" distR="114300" simplePos="0" relativeHeight="251725824" behindDoc="0" locked="0" layoutInCell="1" allowOverlap="1">
            <wp:simplePos x="0" y="0"/>
            <wp:positionH relativeFrom="column">
              <wp:posOffset>0</wp:posOffset>
            </wp:positionH>
            <wp:positionV relativeFrom="paragraph">
              <wp:posOffset>0</wp:posOffset>
            </wp:positionV>
            <wp:extent cx="187325" cy="187325"/>
            <wp:effectExtent l="0" t="0" r="0" b="0"/>
            <wp:wrapThrough wrapText="bothSides">
              <wp:wrapPolygon edited="0">
                <wp:start x="2929" y="0"/>
                <wp:lineTo x="0" y="8786"/>
                <wp:lineTo x="0" y="17573"/>
                <wp:lineTo x="17573" y="17573"/>
                <wp:lineTo x="17573" y="0"/>
                <wp:lineTo x="2929" y="0"/>
              </wp:wrapPolygon>
            </wp:wrapThrough>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87325" cy="187325"/>
                    </a:xfrm>
                    <a:prstGeom prst="rect">
                      <a:avLst/>
                    </a:prstGeom>
                    <a:noFill/>
                    <a:ln>
                      <a:noFill/>
                    </a:ln>
                  </pic:spPr>
                </pic:pic>
              </a:graphicData>
            </a:graphic>
          </wp:anchor>
        </w:drawing>
      </w:r>
      <w:r w:rsidR="00EC237A" w:rsidRPr="00105892">
        <w:rPr>
          <w:rFonts w:ascii="Times New Roman" w:hAnsi="Times New Roman" w:cs="Times New Roman"/>
          <w:noProof/>
          <w:sz w:val="28"/>
          <w:szCs w:val="28"/>
        </w:rPr>
        <w:drawing>
          <wp:anchor distT="0" distB="0" distL="114300" distR="114300" simplePos="0" relativeHeight="251726848" behindDoc="0" locked="0" layoutInCell="1" allowOverlap="1">
            <wp:simplePos x="0" y="0"/>
            <wp:positionH relativeFrom="column">
              <wp:posOffset>0</wp:posOffset>
            </wp:positionH>
            <wp:positionV relativeFrom="paragraph">
              <wp:posOffset>0</wp:posOffset>
            </wp:positionV>
            <wp:extent cx="133350" cy="133350"/>
            <wp:effectExtent l="0" t="0" r="0" b="0"/>
            <wp:wrapThrough wrapText="bothSides">
              <wp:wrapPolygon edited="0">
                <wp:start x="0" y="0"/>
                <wp:lineTo x="0" y="16457"/>
                <wp:lineTo x="16457" y="16457"/>
                <wp:lineTo x="16457" y="0"/>
                <wp:lineTo x="0" y="0"/>
              </wp:wrapPolygon>
            </wp:wrapThrough>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33350" cy="133350"/>
                    </a:xfrm>
                    <a:prstGeom prst="rect">
                      <a:avLst/>
                    </a:prstGeom>
                    <a:noFill/>
                    <a:ln>
                      <a:noFill/>
                    </a:ln>
                  </pic:spPr>
                </pic:pic>
              </a:graphicData>
            </a:graphic>
          </wp:anchor>
        </w:drawing>
      </w:r>
      <w:r w:rsidR="00EC237A" w:rsidRPr="00105892">
        <w:rPr>
          <w:rFonts w:ascii="Times New Roman" w:hAnsi="Times New Roman" w:cs="Times New Roman"/>
          <w:noProof/>
          <w:sz w:val="28"/>
          <w:szCs w:val="28"/>
        </w:rPr>
        <w:drawing>
          <wp:anchor distT="0" distB="0" distL="114300" distR="114300" simplePos="0" relativeHeight="251728896" behindDoc="0" locked="0" layoutInCell="1" allowOverlap="1">
            <wp:simplePos x="0" y="0"/>
            <wp:positionH relativeFrom="column">
              <wp:posOffset>0</wp:posOffset>
            </wp:positionH>
            <wp:positionV relativeFrom="paragraph">
              <wp:posOffset>0</wp:posOffset>
            </wp:positionV>
            <wp:extent cx="95885" cy="120015"/>
            <wp:effectExtent l="0" t="0" r="0" b="0"/>
            <wp:wrapThrough wrapText="bothSides">
              <wp:wrapPolygon edited="0">
                <wp:start x="0" y="0"/>
                <wp:lineTo x="0" y="18286"/>
                <wp:lineTo x="17166" y="18286"/>
                <wp:lineTo x="17166" y="0"/>
                <wp:lineTo x="0" y="0"/>
              </wp:wrapPolygon>
            </wp:wrapThrough>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95885" cy="120015"/>
                    </a:xfrm>
                    <a:prstGeom prst="rect">
                      <a:avLst/>
                    </a:prstGeom>
                    <a:noFill/>
                    <a:ln>
                      <a:noFill/>
                    </a:ln>
                  </pic:spPr>
                </pic:pic>
              </a:graphicData>
            </a:graphic>
          </wp:anchor>
        </w:drawing>
      </w:r>
      <w:r w:rsidR="00EC237A" w:rsidRPr="00105892">
        <w:rPr>
          <w:rFonts w:ascii="Times New Roman" w:hAnsi="Times New Roman" w:cs="Times New Roman"/>
          <w:noProof/>
          <w:sz w:val="28"/>
          <w:szCs w:val="28"/>
        </w:rPr>
        <w:drawing>
          <wp:anchor distT="0" distB="0" distL="114300" distR="114300" simplePos="0" relativeHeight="251729920" behindDoc="0" locked="0" layoutInCell="1" allowOverlap="1">
            <wp:simplePos x="0" y="0"/>
            <wp:positionH relativeFrom="column">
              <wp:posOffset>0</wp:posOffset>
            </wp:positionH>
            <wp:positionV relativeFrom="paragraph">
              <wp:posOffset>0</wp:posOffset>
            </wp:positionV>
            <wp:extent cx="118745" cy="142240"/>
            <wp:effectExtent l="0" t="0" r="0" b="0"/>
            <wp:wrapThrough wrapText="bothSides">
              <wp:wrapPolygon edited="0">
                <wp:start x="0" y="0"/>
                <wp:lineTo x="0" y="19286"/>
                <wp:lineTo x="18481" y="19286"/>
                <wp:lineTo x="18481" y="0"/>
                <wp:lineTo x="0" y="0"/>
              </wp:wrapPolygon>
            </wp:wrapThrough>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18745" cy="142240"/>
                    </a:xfrm>
                    <a:prstGeom prst="rect">
                      <a:avLst/>
                    </a:prstGeom>
                    <a:noFill/>
                    <a:ln>
                      <a:noFill/>
                    </a:ln>
                  </pic:spPr>
                </pic:pic>
              </a:graphicData>
            </a:graphic>
          </wp:anchor>
        </w:drawing>
      </w:r>
      <w:r w:rsidR="00EC237A" w:rsidRPr="00105892">
        <w:rPr>
          <w:rFonts w:ascii="Times New Roman" w:hAnsi="Times New Roman" w:cs="Times New Roman"/>
          <w:noProof/>
          <w:sz w:val="28"/>
          <w:szCs w:val="28"/>
        </w:rPr>
        <w:drawing>
          <wp:anchor distT="0" distB="0" distL="114300" distR="114300" simplePos="0" relativeHeight="251730944" behindDoc="0" locked="0" layoutInCell="1" allowOverlap="1">
            <wp:simplePos x="0" y="0"/>
            <wp:positionH relativeFrom="column">
              <wp:posOffset>0</wp:posOffset>
            </wp:positionH>
            <wp:positionV relativeFrom="paragraph">
              <wp:posOffset>0</wp:posOffset>
            </wp:positionV>
            <wp:extent cx="803275" cy="702945"/>
            <wp:effectExtent l="0" t="0" r="0" b="0"/>
            <wp:wrapThrough wrapText="bothSides">
              <wp:wrapPolygon edited="0">
                <wp:start x="11611" y="0"/>
                <wp:lineTo x="0" y="780"/>
                <wp:lineTo x="0" y="8585"/>
                <wp:lineTo x="5464" y="12488"/>
                <wp:lineTo x="5464" y="15610"/>
                <wp:lineTo x="10245" y="21073"/>
                <wp:lineTo x="12977" y="21073"/>
                <wp:lineTo x="17758" y="21073"/>
                <wp:lineTo x="20490" y="12488"/>
                <wp:lineTo x="21173" y="8585"/>
                <wp:lineTo x="21173" y="2341"/>
                <wp:lineTo x="15709" y="0"/>
                <wp:lineTo x="11611" y="0"/>
              </wp:wrapPolygon>
            </wp:wrapThrough>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803275" cy="702945"/>
                    </a:xfrm>
                    <a:prstGeom prst="rect">
                      <a:avLst/>
                    </a:prstGeom>
                    <a:noFill/>
                    <a:ln>
                      <a:noFill/>
                    </a:ln>
                  </pic:spPr>
                </pic:pic>
              </a:graphicData>
            </a:graphic>
          </wp:anchor>
        </w:drawing>
      </w:r>
      <w:r w:rsidR="00EC237A" w:rsidRPr="00105892">
        <w:rPr>
          <w:rFonts w:ascii="Times New Roman" w:hAnsi="Times New Roman" w:cs="Times New Roman"/>
          <w:noProof/>
          <w:sz w:val="28"/>
          <w:szCs w:val="28"/>
        </w:rPr>
        <w:drawing>
          <wp:anchor distT="0" distB="0" distL="114300" distR="114300" simplePos="0" relativeHeight="251731968" behindDoc="0" locked="0" layoutInCell="1" allowOverlap="1">
            <wp:simplePos x="0" y="0"/>
            <wp:positionH relativeFrom="column">
              <wp:posOffset>0</wp:posOffset>
            </wp:positionH>
            <wp:positionV relativeFrom="paragraph">
              <wp:posOffset>0</wp:posOffset>
            </wp:positionV>
            <wp:extent cx="5659755" cy="7816850"/>
            <wp:effectExtent l="0" t="0" r="0" b="0"/>
            <wp:wrapThrough wrapText="bothSides">
              <wp:wrapPolygon edited="0">
                <wp:start x="969" y="0"/>
                <wp:lineTo x="194" y="0"/>
                <wp:lineTo x="0" y="211"/>
                <wp:lineTo x="0" y="21196"/>
                <wp:lineTo x="485" y="21547"/>
                <wp:lineTo x="16964" y="21547"/>
                <wp:lineTo x="21520" y="21547"/>
                <wp:lineTo x="21520" y="281"/>
                <wp:lineTo x="20938" y="0"/>
                <wp:lineTo x="969" y="0"/>
              </wp:wrapPolygon>
            </wp:wrapThrough>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659755" cy="7816850"/>
                    </a:xfrm>
                    <a:prstGeom prst="rect">
                      <a:avLst/>
                    </a:prstGeom>
                    <a:noFill/>
                    <a:ln>
                      <a:noFill/>
                    </a:ln>
                  </pic:spPr>
                </pic:pic>
              </a:graphicData>
            </a:graphic>
          </wp:anchor>
        </w:drawing>
      </w:r>
      <w:r w:rsidR="00EC237A" w:rsidRPr="00105892">
        <w:rPr>
          <w:rFonts w:ascii="Times New Roman" w:hAnsi="Times New Roman" w:cs="Times New Roman"/>
          <w:noProof/>
          <w:sz w:val="28"/>
          <w:szCs w:val="28"/>
        </w:rPr>
        <w:drawing>
          <wp:anchor distT="0" distB="0" distL="114300" distR="114300" simplePos="0" relativeHeight="251732992" behindDoc="0" locked="0" layoutInCell="1" allowOverlap="1">
            <wp:simplePos x="0" y="0"/>
            <wp:positionH relativeFrom="column">
              <wp:posOffset>0</wp:posOffset>
            </wp:positionH>
            <wp:positionV relativeFrom="paragraph">
              <wp:posOffset>0</wp:posOffset>
            </wp:positionV>
            <wp:extent cx="129540" cy="93980"/>
            <wp:effectExtent l="0" t="0" r="0" b="0"/>
            <wp:wrapThrough wrapText="bothSides">
              <wp:wrapPolygon edited="0">
                <wp:start x="4235" y="0"/>
                <wp:lineTo x="0" y="5838"/>
                <wp:lineTo x="0" y="17514"/>
                <wp:lineTo x="16941" y="17514"/>
                <wp:lineTo x="16941" y="0"/>
                <wp:lineTo x="4235" y="0"/>
              </wp:wrapPolygon>
            </wp:wrapThrough>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29540" cy="93980"/>
                    </a:xfrm>
                    <a:prstGeom prst="rect">
                      <a:avLst/>
                    </a:prstGeom>
                    <a:noFill/>
                    <a:ln>
                      <a:noFill/>
                    </a:ln>
                  </pic:spPr>
                </pic:pic>
              </a:graphicData>
            </a:graphic>
          </wp:anchor>
        </w:drawing>
      </w:r>
      <w:r w:rsidR="00EC237A" w:rsidRPr="00105892">
        <w:rPr>
          <w:rFonts w:ascii="Times New Roman" w:hAnsi="Times New Roman" w:cs="Times New Roman"/>
          <w:noProof/>
          <w:sz w:val="28"/>
          <w:szCs w:val="28"/>
        </w:rPr>
        <w:drawing>
          <wp:anchor distT="0" distB="0" distL="114300" distR="114300" simplePos="0" relativeHeight="251734016" behindDoc="0" locked="0" layoutInCell="1" allowOverlap="1">
            <wp:simplePos x="0" y="0"/>
            <wp:positionH relativeFrom="column">
              <wp:posOffset>0</wp:posOffset>
            </wp:positionH>
            <wp:positionV relativeFrom="paragraph">
              <wp:posOffset>0</wp:posOffset>
            </wp:positionV>
            <wp:extent cx="159385" cy="122555"/>
            <wp:effectExtent l="0" t="0" r="0" b="0"/>
            <wp:wrapThrough wrapText="bothSides">
              <wp:wrapPolygon edited="0">
                <wp:start x="0" y="0"/>
                <wp:lineTo x="0" y="17907"/>
                <wp:lineTo x="17211" y="17907"/>
                <wp:lineTo x="17211" y="0"/>
                <wp:lineTo x="0" y="0"/>
              </wp:wrapPolygon>
            </wp:wrapThrough>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59385" cy="122555"/>
                    </a:xfrm>
                    <a:prstGeom prst="rect">
                      <a:avLst/>
                    </a:prstGeom>
                    <a:noFill/>
                    <a:ln>
                      <a:noFill/>
                    </a:ln>
                  </pic:spPr>
                </pic:pic>
              </a:graphicData>
            </a:graphic>
          </wp:anchor>
        </w:drawing>
      </w:r>
    </w:p>
    <w:p w:rsidR="006A49FD" w:rsidRPr="0011174F" w:rsidRDefault="006A49FD" w:rsidP="0011174F">
      <w:pPr>
        <w:widowControl w:val="0"/>
        <w:autoSpaceDE w:val="0"/>
        <w:autoSpaceDN w:val="0"/>
        <w:adjustRightInd w:val="0"/>
        <w:spacing w:after="0" w:line="240" w:lineRule="auto"/>
        <w:contextualSpacing/>
        <w:rPr>
          <w:rFonts w:ascii="Times New Roman" w:eastAsiaTheme="minorHAnsi" w:hAnsi="Times New Roman" w:cs="Times New Roman"/>
          <w:b/>
          <w:sz w:val="28"/>
          <w:szCs w:val="28"/>
          <w:lang w:val="en-US" w:eastAsia="en-US"/>
        </w:rPr>
      </w:pPr>
      <w:r w:rsidRPr="0011174F">
        <w:rPr>
          <w:rFonts w:ascii="Times New Roman" w:eastAsiaTheme="minorHAnsi" w:hAnsi="Times New Roman" w:cs="Times New Roman"/>
          <w:b/>
          <w:sz w:val="28"/>
          <w:szCs w:val="28"/>
          <w:lang w:val="en-US" w:eastAsia="en-US"/>
        </w:rPr>
        <w:lastRenderedPageBreak/>
        <w:t>Exercise 1</w:t>
      </w:r>
      <w:r w:rsidR="0011174F">
        <w:rPr>
          <w:rFonts w:ascii="Times New Roman" w:eastAsiaTheme="minorHAnsi" w:hAnsi="Times New Roman" w:cs="Times New Roman"/>
          <w:b/>
          <w:sz w:val="28"/>
          <w:szCs w:val="28"/>
          <w:lang w:val="en-US" w:eastAsia="en-US"/>
        </w:rPr>
        <w:t>.</w:t>
      </w:r>
      <w:r w:rsidRPr="0011174F">
        <w:rPr>
          <w:rFonts w:ascii="Times New Roman" w:eastAsiaTheme="minorHAnsi" w:hAnsi="Times New Roman" w:cs="Times New Roman"/>
          <w:b/>
          <w:sz w:val="28"/>
          <w:szCs w:val="28"/>
          <w:lang w:val="en-US" w:eastAsia="en-US"/>
        </w:rPr>
        <w:t xml:space="preserve"> </w:t>
      </w:r>
      <w:r w:rsidR="0011174F">
        <w:rPr>
          <w:rFonts w:ascii="Times New Roman" w:eastAsiaTheme="minorHAnsi" w:hAnsi="Times New Roman" w:cs="Times New Roman"/>
          <w:b/>
          <w:sz w:val="28"/>
          <w:szCs w:val="28"/>
          <w:lang w:val="en-US" w:eastAsia="en-US"/>
        </w:rPr>
        <w:t xml:space="preserve"> </w:t>
      </w:r>
      <w:r w:rsidRPr="0011174F">
        <w:rPr>
          <w:rFonts w:ascii="Times New Roman" w:eastAsiaTheme="minorHAnsi" w:hAnsi="Times New Roman" w:cs="Times New Roman"/>
          <w:bCs/>
          <w:color w:val="000000"/>
          <w:sz w:val="28"/>
          <w:szCs w:val="28"/>
          <w:lang w:val="en-US" w:eastAsia="en-US"/>
        </w:rPr>
        <w:t xml:space="preserve">Draw a line to join each </w:t>
      </w:r>
      <w:proofErr w:type="gramStart"/>
      <w:r w:rsidRPr="0011174F">
        <w:rPr>
          <w:rFonts w:ascii="Times New Roman" w:eastAsiaTheme="minorHAnsi" w:hAnsi="Times New Roman" w:cs="Times New Roman"/>
          <w:bCs/>
          <w:color w:val="000000"/>
          <w:sz w:val="28"/>
          <w:szCs w:val="28"/>
          <w:lang w:val="en-US" w:eastAsia="en-US"/>
        </w:rPr>
        <w:t xml:space="preserve">of </w:t>
      </w:r>
      <w:r w:rsidR="0011174F">
        <w:rPr>
          <w:rFonts w:ascii="Times New Roman" w:eastAsiaTheme="minorHAnsi" w:hAnsi="Times New Roman" w:cs="Times New Roman"/>
          <w:bCs/>
          <w:color w:val="000000"/>
          <w:sz w:val="28"/>
          <w:szCs w:val="28"/>
          <w:lang w:val="en-US" w:eastAsia="en-US"/>
        </w:rPr>
        <w:t xml:space="preserve"> </w:t>
      </w:r>
      <w:r w:rsidRPr="0011174F">
        <w:rPr>
          <w:rFonts w:ascii="Times New Roman" w:eastAsiaTheme="minorHAnsi" w:hAnsi="Times New Roman" w:cs="Times New Roman"/>
          <w:bCs/>
          <w:color w:val="000000"/>
          <w:sz w:val="28"/>
          <w:szCs w:val="28"/>
          <w:lang w:val="en-US" w:eastAsia="en-US"/>
        </w:rPr>
        <w:t>the</w:t>
      </w:r>
      <w:proofErr w:type="gramEnd"/>
      <w:r w:rsidR="0011174F">
        <w:rPr>
          <w:rFonts w:ascii="Times New Roman" w:eastAsiaTheme="minorHAnsi" w:hAnsi="Times New Roman" w:cs="Times New Roman"/>
          <w:bCs/>
          <w:color w:val="000000"/>
          <w:sz w:val="28"/>
          <w:szCs w:val="28"/>
          <w:lang w:val="en-US" w:eastAsia="en-US"/>
        </w:rPr>
        <w:t xml:space="preserve"> </w:t>
      </w:r>
      <w:r w:rsidRPr="0011174F">
        <w:rPr>
          <w:rFonts w:ascii="Times New Roman" w:eastAsiaTheme="minorHAnsi" w:hAnsi="Times New Roman" w:cs="Times New Roman"/>
          <w:bCs/>
          <w:color w:val="000000"/>
          <w:sz w:val="28"/>
          <w:szCs w:val="28"/>
          <w:lang w:val="en-US" w:eastAsia="en-US"/>
        </w:rPr>
        <w:t xml:space="preserve">subject pronouns to the object pronoun that </w:t>
      </w:r>
      <w:r w:rsidR="0011174F">
        <w:rPr>
          <w:rFonts w:ascii="Times New Roman" w:eastAsiaTheme="minorHAnsi" w:hAnsi="Times New Roman" w:cs="Times New Roman"/>
          <w:bCs/>
          <w:color w:val="000000"/>
          <w:sz w:val="28"/>
          <w:szCs w:val="28"/>
          <w:lang w:val="en-US" w:eastAsia="en-US"/>
        </w:rPr>
        <w:t xml:space="preserve"> </w:t>
      </w:r>
      <w:r w:rsidRPr="0011174F">
        <w:rPr>
          <w:rFonts w:ascii="Times New Roman" w:eastAsiaTheme="minorHAnsi" w:hAnsi="Times New Roman" w:cs="Times New Roman"/>
          <w:bCs/>
          <w:color w:val="000000"/>
          <w:sz w:val="28"/>
          <w:szCs w:val="28"/>
          <w:lang w:val="en-US" w:eastAsia="en-US"/>
        </w:rPr>
        <w:t>matches.</w:t>
      </w:r>
      <w:r w:rsidRPr="00105892">
        <w:rPr>
          <w:rFonts w:ascii="Times New Roman" w:eastAsiaTheme="minorHAnsi" w:hAnsi="Times New Roman" w:cs="Times New Roman"/>
          <w:b/>
          <w:bCs/>
          <w:color w:val="000000"/>
          <w:sz w:val="28"/>
          <w:szCs w:val="28"/>
          <w:lang w:val="en-US" w:eastAsia="en-US"/>
        </w:rPr>
        <w:t xml:space="preserve"> </w:t>
      </w:r>
    </w:p>
    <w:p w:rsidR="006A49FD" w:rsidRPr="00105892" w:rsidRDefault="006A49FD" w:rsidP="0011174F">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 xml:space="preserve">I     he      it      she      they   you   we </w:t>
      </w:r>
    </w:p>
    <w:p w:rsidR="006A49FD" w:rsidRPr="00105892" w:rsidRDefault="006A49FD" w:rsidP="0011174F">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proofErr w:type="gramStart"/>
      <w:r w:rsidRPr="00105892">
        <w:rPr>
          <w:rFonts w:ascii="Times New Roman" w:eastAsiaTheme="minorHAnsi" w:hAnsi="Times New Roman" w:cs="Times New Roman"/>
          <w:color w:val="000000"/>
          <w:sz w:val="28"/>
          <w:szCs w:val="28"/>
          <w:lang w:val="en-US" w:eastAsia="en-US"/>
        </w:rPr>
        <w:t>us</w:t>
      </w:r>
      <w:proofErr w:type="gramEnd"/>
      <w:r w:rsidRPr="00105892">
        <w:rPr>
          <w:rFonts w:ascii="Times New Roman" w:eastAsiaTheme="minorHAnsi" w:hAnsi="Times New Roman" w:cs="Times New Roman"/>
          <w:color w:val="000000"/>
          <w:sz w:val="28"/>
          <w:szCs w:val="28"/>
          <w:lang w:val="en-US" w:eastAsia="en-US"/>
        </w:rPr>
        <w:t xml:space="preserve">   her    you    them   me    him    it </w:t>
      </w:r>
    </w:p>
    <w:p w:rsidR="0011174F" w:rsidRDefault="0011174F" w:rsidP="0011174F">
      <w:pPr>
        <w:widowControl w:val="0"/>
        <w:autoSpaceDE w:val="0"/>
        <w:autoSpaceDN w:val="0"/>
        <w:adjustRightInd w:val="0"/>
        <w:spacing w:after="0" w:line="240" w:lineRule="auto"/>
        <w:contextualSpacing/>
        <w:rPr>
          <w:rFonts w:ascii="Times New Roman" w:eastAsiaTheme="minorHAnsi" w:hAnsi="Times New Roman" w:cs="Times New Roman"/>
          <w:b/>
          <w:sz w:val="28"/>
          <w:szCs w:val="28"/>
          <w:lang w:val="en-US" w:eastAsia="en-US"/>
        </w:rPr>
      </w:pPr>
    </w:p>
    <w:p w:rsidR="006A49FD" w:rsidRPr="00105892" w:rsidRDefault="006A49FD" w:rsidP="0011174F">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1174F">
        <w:rPr>
          <w:rFonts w:ascii="Times New Roman" w:eastAsiaTheme="minorHAnsi" w:hAnsi="Times New Roman" w:cs="Times New Roman"/>
          <w:b/>
          <w:sz w:val="28"/>
          <w:szCs w:val="28"/>
          <w:lang w:val="en-US" w:eastAsia="en-US"/>
        </w:rPr>
        <w:t>Exercise 2</w:t>
      </w:r>
      <w:r w:rsidR="0011174F">
        <w:rPr>
          <w:rFonts w:ascii="Times New Roman" w:eastAsiaTheme="minorHAnsi" w:hAnsi="Times New Roman" w:cs="Times New Roman"/>
          <w:b/>
          <w:bCs/>
          <w:color w:val="000000"/>
          <w:sz w:val="28"/>
          <w:szCs w:val="28"/>
          <w:lang w:val="en-US" w:eastAsia="en-US"/>
        </w:rPr>
        <w:t>.</w:t>
      </w:r>
      <w:r w:rsidRPr="0011174F">
        <w:rPr>
          <w:rFonts w:ascii="Times New Roman" w:eastAsiaTheme="minorHAnsi" w:hAnsi="Times New Roman" w:cs="Times New Roman"/>
          <w:b/>
          <w:bCs/>
          <w:color w:val="000000"/>
          <w:sz w:val="28"/>
          <w:szCs w:val="28"/>
          <w:lang w:val="en-US" w:eastAsia="en-US"/>
        </w:rPr>
        <w:t xml:space="preserve"> </w:t>
      </w:r>
      <w:r w:rsidR="0011174F">
        <w:rPr>
          <w:rFonts w:ascii="Times New Roman" w:eastAsiaTheme="minorHAnsi" w:hAnsi="Times New Roman" w:cs="Times New Roman"/>
          <w:b/>
          <w:bCs/>
          <w:color w:val="000000"/>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Fill in the blanks with the correct pronouns. </w:t>
      </w:r>
    </w:p>
    <w:p w:rsidR="006A49FD" w:rsidRPr="00105892" w:rsidRDefault="006A49FD" w:rsidP="0011174F">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1</w:t>
      </w:r>
      <w:r w:rsidR="0011174F">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Peter and I are brothers. _______ share a bedroom together. </w:t>
      </w:r>
      <w:r w:rsidRPr="00105892">
        <w:rPr>
          <w:rFonts w:ascii="MS Mincho" w:eastAsia="MS Mincho" w:hAnsi="MS Mincho" w:cs="MS Mincho" w:hint="eastAsia"/>
          <w:color w:val="000000"/>
          <w:sz w:val="28"/>
          <w:szCs w:val="28"/>
          <w:lang w:val="en-US" w:eastAsia="en-US"/>
        </w:rPr>
        <w:t> </w:t>
      </w:r>
    </w:p>
    <w:p w:rsidR="006A49FD" w:rsidRPr="00105892" w:rsidRDefault="006A49FD" w:rsidP="0011174F">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2</w:t>
      </w:r>
      <w:r w:rsidR="0011174F">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Sue isn’t well. Dad is taking _______ to see a doctor. </w:t>
      </w:r>
      <w:r w:rsidRPr="00105892">
        <w:rPr>
          <w:rFonts w:ascii="MS Mincho" w:eastAsia="MS Mincho" w:hAnsi="MS Mincho" w:cs="MS Mincho" w:hint="eastAsia"/>
          <w:color w:val="000000"/>
          <w:sz w:val="28"/>
          <w:szCs w:val="28"/>
          <w:lang w:val="en-US" w:eastAsia="en-US"/>
        </w:rPr>
        <w:t> </w:t>
      </w:r>
    </w:p>
    <w:p w:rsidR="006A49FD" w:rsidRPr="00105892" w:rsidRDefault="006A49FD" w:rsidP="0011174F">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3</w:t>
      </w:r>
      <w:r w:rsidR="0011174F">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My brother is a teacher. _______ teaches English. </w:t>
      </w:r>
      <w:r w:rsidRPr="00105892">
        <w:rPr>
          <w:rFonts w:ascii="MS Mincho" w:eastAsia="MS Mincho" w:hAnsi="MS Mincho" w:cs="MS Mincho" w:hint="eastAsia"/>
          <w:color w:val="000000"/>
          <w:sz w:val="28"/>
          <w:szCs w:val="28"/>
          <w:lang w:val="en-US" w:eastAsia="en-US"/>
        </w:rPr>
        <w:t> </w:t>
      </w:r>
    </w:p>
    <w:p w:rsidR="006A49FD" w:rsidRPr="00105892" w:rsidRDefault="006A49FD" w:rsidP="0011174F">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4</w:t>
      </w:r>
      <w:r w:rsidR="0011174F">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All his students like _______ very much. </w:t>
      </w:r>
      <w:r w:rsidRPr="00105892">
        <w:rPr>
          <w:rFonts w:ascii="MS Mincho" w:eastAsia="MS Mincho" w:hAnsi="MS Mincho" w:cs="MS Mincho" w:hint="eastAsia"/>
          <w:color w:val="000000"/>
          <w:sz w:val="28"/>
          <w:szCs w:val="28"/>
          <w:lang w:val="en-US" w:eastAsia="en-US"/>
        </w:rPr>
        <w:t> </w:t>
      </w:r>
    </w:p>
    <w:p w:rsidR="006A49FD" w:rsidRPr="00105892" w:rsidRDefault="006A49FD" w:rsidP="0011174F">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5</w:t>
      </w:r>
      <w:r w:rsidR="0011174F">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Children, _______ are making too much noise! </w:t>
      </w:r>
      <w:r w:rsidRPr="00105892">
        <w:rPr>
          <w:rFonts w:ascii="MS Mincho" w:eastAsia="MS Mincho" w:hAnsi="MS Mincho" w:cs="MS Mincho" w:hint="eastAsia"/>
          <w:color w:val="000000"/>
          <w:sz w:val="28"/>
          <w:szCs w:val="28"/>
          <w:lang w:val="en-US" w:eastAsia="en-US"/>
        </w:rPr>
        <w:t> </w:t>
      </w:r>
    </w:p>
    <w:p w:rsidR="006A49FD" w:rsidRPr="00105892" w:rsidRDefault="006A49FD" w:rsidP="0011174F">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6</w:t>
      </w:r>
      <w:r w:rsidR="0011174F">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Who are those people? Where are _______ from? </w:t>
      </w:r>
      <w:r w:rsidRPr="00105892">
        <w:rPr>
          <w:rFonts w:ascii="MS Mincho" w:eastAsia="MS Mincho" w:hAnsi="MS Mincho" w:cs="MS Mincho" w:hint="eastAsia"/>
          <w:color w:val="000000"/>
          <w:sz w:val="28"/>
          <w:szCs w:val="28"/>
          <w:lang w:val="en-US" w:eastAsia="en-US"/>
        </w:rPr>
        <w:t> </w:t>
      </w:r>
    </w:p>
    <w:p w:rsidR="006A49FD" w:rsidRPr="00105892" w:rsidRDefault="006A49FD" w:rsidP="0011174F">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7</w:t>
      </w:r>
      <w:r w:rsidR="0011174F">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Mom is a doctor. _______ works in a hospital. </w:t>
      </w:r>
      <w:r w:rsidRPr="00105892">
        <w:rPr>
          <w:rFonts w:ascii="MS Mincho" w:eastAsia="MS Mincho" w:hAnsi="MS Mincho" w:cs="MS Mincho" w:hint="eastAsia"/>
          <w:color w:val="000000"/>
          <w:sz w:val="28"/>
          <w:szCs w:val="28"/>
          <w:lang w:val="en-US" w:eastAsia="en-US"/>
        </w:rPr>
        <w:t> </w:t>
      </w:r>
    </w:p>
    <w:p w:rsidR="006A49FD" w:rsidRPr="00105892" w:rsidRDefault="006A49FD" w:rsidP="0011174F">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8</w:t>
      </w:r>
      <w:r w:rsidR="0011174F">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The sky is getting dark. _______ is going to rain. </w:t>
      </w:r>
      <w:r w:rsidRPr="00105892">
        <w:rPr>
          <w:rFonts w:ascii="MS Mincho" w:eastAsia="MS Mincho" w:hAnsi="MS Mincho" w:cs="MS Mincho" w:hint="eastAsia"/>
          <w:color w:val="000000"/>
          <w:sz w:val="28"/>
          <w:szCs w:val="28"/>
          <w:lang w:val="en-US" w:eastAsia="en-US"/>
        </w:rPr>
        <w:t> </w:t>
      </w:r>
    </w:p>
    <w:p w:rsidR="006A49FD" w:rsidRPr="00105892" w:rsidRDefault="006A49FD" w:rsidP="0011174F">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9</w:t>
      </w:r>
      <w:r w:rsidR="0011174F">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John, we are all waiting for _______. Are you coming with _______? </w:t>
      </w:r>
      <w:r w:rsidRPr="00105892">
        <w:rPr>
          <w:rFonts w:ascii="MS Mincho" w:eastAsia="MS Mincho" w:hAnsi="MS Mincho" w:cs="MS Mincho" w:hint="eastAsia"/>
          <w:color w:val="000000"/>
          <w:sz w:val="28"/>
          <w:szCs w:val="28"/>
          <w:lang w:val="en-US" w:eastAsia="en-US"/>
        </w:rPr>
        <w:t> </w:t>
      </w:r>
    </w:p>
    <w:p w:rsidR="006A49FD" w:rsidRPr="00105892" w:rsidRDefault="006A49FD" w:rsidP="0011174F">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10</w:t>
      </w:r>
      <w:r w:rsidR="0011174F">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May _______ borrow your pen? </w:t>
      </w:r>
      <w:r w:rsidRPr="00105892">
        <w:rPr>
          <w:rFonts w:ascii="MS Mincho" w:eastAsia="MS Mincho" w:hAnsi="MS Mincho" w:cs="MS Mincho" w:hint="eastAsia"/>
          <w:color w:val="000000"/>
          <w:sz w:val="28"/>
          <w:szCs w:val="28"/>
          <w:lang w:val="en-US" w:eastAsia="en-US"/>
        </w:rPr>
        <w:t> </w:t>
      </w:r>
    </w:p>
    <w:p w:rsidR="006A49FD" w:rsidRPr="00105892" w:rsidRDefault="006A49FD" w:rsidP="0011174F">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11</w:t>
      </w:r>
      <w:r w:rsidR="0011174F">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Yes, of course. When can you return _______ to _______? </w:t>
      </w:r>
      <w:r w:rsidRPr="00105892">
        <w:rPr>
          <w:rFonts w:ascii="MS Mincho" w:eastAsia="MS Mincho" w:hAnsi="MS Mincho" w:cs="MS Mincho" w:hint="eastAsia"/>
          <w:color w:val="000000"/>
          <w:sz w:val="28"/>
          <w:szCs w:val="28"/>
          <w:lang w:val="en-US" w:eastAsia="en-US"/>
        </w:rPr>
        <w:t> </w:t>
      </w:r>
    </w:p>
    <w:p w:rsidR="006A49FD" w:rsidRPr="00105892" w:rsidRDefault="006A49FD" w:rsidP="0011174F">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12</w:t>
      </w:r>
      <w:r w:rsidR="0011174F">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What </w:t>
      </w:r>
      <w:proofErr w:type="gramStart"/>
      <w:r w:rsidRPr="00105892">
        <w:rPr>
          <w:rFonts w:ascii="Times New Roman" w:eastAsiaTheme="minorHAnsi" w:hAnsi="Times New Roman" w:cs="Times New Roman"/>
          <w:color w:val="000000"/>
          <w:sz w:val="28"/>
          <w:szCs w:val="28"/>
          <w:lang w:val="en-US" w:eastAsia="en-US"/>
        </w:rPr>
        <w:t>are _______ reading</w:t>
      </w:r>
      <w:proofErr w:type="gramEnd"/>
      <w:r w:rsidRPr="00105892">
        <w:rPr>
          <w:rFonts w:ascii="Times New Roman" w:eastAsiaTheme="minorHAnsi" w:hAnsi="Times New Roman" w:cs="Times New Roman"/>
          <w:color w:val="000000"/>
          <w:sz w:val="28"/>
          <w:szCs w:val="28"/>
          <w:lang w:val="en-US" w:eastAsia="en-US"/>
        </w:rPr>
        <w:t xml:space="preserve">, Jenny? </w:t>
      </w:r>
      <w:r w:rsidRPr="00105892">
        <w:rPr>
          <w:rFonts w:ascii="MS Mincho" w:eastAsia="MS Mincho" w:hAnsi="MS Mincho" w:cs="MS Mincho" w:hint="eastAsia"/>
          <w:color w:val="000000"/>
          <w:sz w:val="28"/>
          <w:szCs w:val="28"/>
          <w:lang w:val="en-US" w:eastAsia="en-US"/>
        </w:rPr>
        <w:t> </w:t>
      </w:r>
    </w:p>
    <w:p w:rsidR="0011174F" w:rsidRDefault="0011174F" w:rsidP="0011174F">
      <w:pPr>
        <w:widowControl w:val="0"/>
        <w:autoSpaceDE w:val="0"/>
        <w:autoSpaceDN w:val="0"/>
        <w:adjustRightInd w:val="0"/>
        <w:spacing w:after="0" w:line="240" w:lineRule="auto"/>
        <w:contextualSpacing/>
        <w:rPr>
          <w:rFonts w:ascii="Times New Roman" w:eastAsiaTheme="minorHAnsi" w:hAnsi="Times New Roman" w:cs="Times New Roman"/>
          <w:b/>
          <w:sz w:val="28"/>
          <w:szCs w:val="28"/>
          <w:lang w:val="en-US" w:eastAsia="en-US"/>
        </w:rPr>
      </w:pPr>
    </w:p>
    <w:p w:rsidR="0011174F" w:rsidRDefault="0011174F" w:rsidP="0011174F">
      <w:pPr>
        <w:widowControl w:val="0"/>
        <w:autoSpaceDE w:val="0"/>
        <w:autoSpaceDN w:val="0"/>
        <w:adjustRightInd w:val="0"/>
        <w:spacing w:after="0" w:line="240" w:lineRule="auto"/>
        <w:contextualSpacing/>
        <w:rPr>
          <w:rFonts w:ascii="Times New Roman" w:eastAsiaTheme="minorHAnsi" w:hAnsi="Times New Roman" w:cs="Times New Roman"/>
          <w:b/>
          <w:bCs/>
          <w:color w:val="000000"/>
          <w:sz w:val="28"/>
          <w:szCs w:val="28"/>
          <w:lang w:val="en-US" w:eastAsia="en-US"/>
        </w:rPr>
      </w:pPr>
      <w:r w:rsidRPr="0011174F">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3</w:t>
      </w:r>
      <w:r>
        <w:rPr>
          <w:rFonts w:ascii="Times New Roman" w:eastAsiaTheme="minorHAnsi" w:hAnsi="Times New Roman" w:cs="Times New Roman"/>
          <w:b/>
          <w:bCs/>
          <w:color w:val="000000"/>
          <w:sz w:val="28"/>
          <w:szCs w:val="28"/>
          <w:lang w:val="en-US" w:eastAsia="en-US"/>
        </w:rPr>
        <w:t>.</w:t>
      </w:r>
      <w:r w:rsidRPr="0011174F">
        <w:rPr>
          <w:rFonts w:ascii="Times New Roman" w:eastAsiaTheme="minorHAnsi" w:hAnsi="Times New Roman" w:cs="Times New Roman"/>
          <w:b/>
          <w:bCs/>
          <w:color w:val="000000"/>
          <w:sz w:val="28"/>
          <w:szCs w:val="28"/>
          <w:lang w:val="en-US" w:eastAsia="en-US"/>
        </w:rPr>
        <w:t xml:space="preserve"> </w:t>
      </w:r>
      <w:r>
        <w:rPr>
          <w:rFonts w:ascii="Times New Roman" w:eastAsiaTheme="minorHAnsi" w:hAnsi="Times New Roman" w:cs="Times New Roman"/>
          <w:b/>
          <w:bCs/>
          <w:color w:val="000000"/>
          <w:sz w:val="28"/>
          <w:szCs w:val="28"/>
          <w:lang w:val="en-US" w:eastAsia="en-US"/>
        </w:rPr>
        <w:t xml:space="preserve"> Read and translate the text.</w:t>
      </w:r>
      <w:r w:rsidR="000F4BDD">
        <w:rPr>
          <w:rFonts w:ascii="Times New Roman" w:eastAsiaTheme="minorHAnsi" w:hAnsi="Times New Roman" w:cs="Times New Roman"/>
          <w:b/>
          <w:bCs/>
          <w:color w:val="000000"/>
          <w:sz w:val="28"/>
          <w:szCs w:val="28"/>
          <w:lang w:val="en-US" w:eastAsia="en-US"/>
        </w:rPr>
        <w:t xml:space="preserve"> E</w:t>
      </w:r>
      <w:r>
        <w:rPr>
          <w:rFonts w:ascii="Times New Roman" w:eastAsiaTheme="minorHAnsi" w:hAnsi="Times New Roman" w:cs="Times New Roman"/>
          <w:b/>
          <w:bCs/>
          <w:color w:val="000000"/>
          <w:sz w:val="28"/>
          <w:szCs w:val="28"/>
          <w:lang w:val="en-US" w:eastAsia="en-US"/>
        </w:rPr>
        <w:t>xplain it.</w:t>
      </w:r>
    </w:p>
    <w:p w:rsidR="0011174F" w:rsidRDefault="0011174F" w:rsidP="0011174F">
      <w:pPr>
        <w:widowControl w:val="0"/>
        <w:autoSpaceDE w:val="0"/>
        <w:autoSpaceDN w:val="0"/>
        <w:adjustRightInd w:val="0"/>
        <w:spacing w:after="0" w:line="240" w:lineRule="auto"/>
        <w:contextualSpacing/>
        <w:rPr>
          <w:rFonts w:ascii="Times New Roman" w:eastAsiaTheme="minorHAnsi" w:hAnsi="Times New Roman" w:cs="Times New Roman"/>
          <w:b/>
          <w:bCs/>
          <w:color w:val="000000"/>
          <w:sz w:val="28"/>
          <w:szCs w:val="28"/>
          <w:lang w:val="en-US" w:eastAsia="en-US"/>
        </w:rPr>
      </w:pPr>
    </w:p>
    <w:p w:rsidR="00A80F1F" w:rsidRDefault="00A80F1F" w:rsidP="00A80F1F">
      <w:pPr>
        <w:autoSpaceDE w:val="0"/>
        <w:autoSpaceDN w:val="0"/>
        <w:adjustRightInd w:val="0"/>
        <w:spacing w:after="0" w:line="240" w:lineRule="auto"/>
        <w:ind w:firstLine="708"/>
        <w:jc w:val="both"/>
        <w:rPr>
          <w:rFonts w:ascii="Times New Roman" w:hAnsi="Times New Roman" w:cs="Times New Roman"/>
          <w:color w:val="000000"/>
          <w:sz w:val="28"/>
          <w:szCs w:val="28"/>
          <w:shd w:val="clear" w:color="auto" w:fill="FFFFFF"/>
          <w:lang w:val="en-US"/>
        </w:rPr>
      </w:pPr>
      <w:r w:rsidRPr="00A80F1F">
        <w:rPr>
          <w:rFonts w:ascii="Times New Roman" w:hAnsi="Times New Roman" w:cs="Times New Roman"/>
          <w:color w:val="000000"/>
          <w:sz w:val="28"/>
          <w:szCs w:val="28"/>
          <w:shd w:val="clear" w:color="auto" w:fill="FFFFFF"/>
          <w:lang w:val="en-US"/>
        </w:rPr>
        <w:t xml:space="preserve">A wide range of cells of biological, medical and agricultural importance can be cryopreserved at -196 degrees C for many years in a stable state. The survival after freezing and thawing of different types of cell varies markedly, and depends on the ability of the cells to withstand a variety of stresses imposed by the physical and </w:t>
      </w:r>
      <w:proofErr w:type="spellStart"/>
      <w:r w:rsidRPr="00A80F1F">
        <w:rPr>
          <w:rFonts w:ascii="Times New Roman" w:hAnsi="Times New Roman" w:cs="Times New Roman"/>
          <w:color w:val="000000"/>
          <w:sz w:val="28"/>
          <w:szCs w:val="28"/>
          <w:shd w:val="clear" w:color="auto" w:fill="FFFFFF"/>
          <w:lang w:val="en-US"/>
        </w:rPr>
        <w:t>physico</w:t>
      </w:r>
      <w:proofErr w:type="spellEnd"/>
      <w:r w:rsidRPr="00A80F1F">
        <w:rPr>
          <w:rFonts w:ascii="Times New Roman" w:hAnsi="Times New Roman" w:cs="Times New Roman"/>
          <w:color w:val="000000"/>
          <w:sz w:val="28"/>
          <w:szCs w:val="28"/>
          <w:shd w:val="clear" w:color="auto" w:fill="FFFFFF"/>
          <w:lang w:val="en-US"/>
        </w:rPr>
        <w:t xml:space="preserve">-chemical changes occurring in the bathing medium during cooling to and warming from the storage temperature. In most instances, cells will survive freezing only when a </w:t>
      </w:r>
      <w:proofErr w:type="spellStart"/>
      <w:r w:rsidRPr="00A80F1F">
        <w:rPr>
          <w:rFonts w:ascii="Times New Roman" w:hAnsi="Times New Roman" w:cs="Times New Roman"/>
          <w:color w:val="000000"/>
          <w:sz w:val="28"/>
          <w:szCs w:val="28"/>
          <w:shd w:val="clear" w:color="auto" w:fill="FFFFFF"/>
          <w:lang w:val="en-US"/>
        </w:rPr>
        <w:t>cryoprotectant</w:t>
      </w:r>
      <w:proofErr w:type="spellEnd"/>
      <w:r w:rsidRPr="00A80F1F">
        <w:rPr>
          <w:rFonts w:ascii="Times New Roman" w:hAnsi="Times New Roman" w:cs="Times New Roman"/>
          <w:color w:val="000000"/>
          <w:sz w:val="28"/>
          <w:szCs w:val="28"/>
          <w:shd w:val="clear" w:color="auto" w:fill="FFFFFF"/>
          <w:lang w:val="en-US"/>
        </w:rPr>
        <w:t xml:space="preserve"> (an additive such as glycerol or </w:t>
      </w:r>
      <w:proofErr w:type="spellStart"/>
      <w:r w:rsidRPr="00A80F1F">
        <w:rPr>
          <w:rFonts w:ascii="Times New Roman" w:hAnsi="Times New Roman" w:cs="Times New Roman"/>
          <w:color w:val="000000"/>
          <w:sz w:val="28"/>
          <w:szCs w:val="28"/>
          <w:shd w:val="clear" w:color="auto" w:fill="FFFFFF"/>
          <w:lang w:val="en-US"/>
        </w:rPr>
        <w:t>dimethyl</w:t>
      </w:r>
      <w:proofErr w:type="spellEnd"/>
      <w:r w:rsidRPr="00A80F1F">
        <w:rPr>
          <w:rFonts w:ascii="Times New Roman" w:hAnsi="Times New Roman" w:cs="Times New Roman"/>
          <w:color w:val="000000"/>
          <w:sz w:val="28"/>
          <w:szCs w:val="28"/>
          <w:shd w:val="clear" w:color="auto" w:fill="FFFFFF"/>
          <w:lang w:val="en-US"/>
        </w:rPr>
        <w:t xml:space="preserve"> </w:t>
      </w:r>
      <w:proofErr w:type="spellStart"/>
      <w:r w:rsidRPr="00A80F1F">
        <w:rPr>
          <w:rFonts w:ascii="Times New Roman" w:hAnsi="Times New Roman" w:cs="Times New Roman"/>
          <w:color w:val="000000"/>
          <w:sz w:val="28"/>
          <w:szCs w:val="28"/>
          <w:shd w:val="clear" w:color="auto" w:fill="FFFFFF"/>
          <w:lang w:val="en-US"/>
        </w:rPr>
        <w:t>sulphoxide</w:t>
      </w:r>
      <w:proofErr w:type="spellEnd"/>
      <w:r w:rsidRPr="00A80F1F">
        <w:rPr>
          <w:rFonts w:ascii="Times New Roman" w:hAnsi="Times New Roman" w:cs="Times New Roman"/>
          <w:color w:val="000000"/>
          <w:sz w:val="28"/>
          <w:szCs w:val="28"/>
          <w:shd w:val="clear" w:color="auto" w:fill="FFFFFF"/>
          <w:lang w:val="en-US"/>
        </w:rPr>
        <w:t xml:space="preserve"> that can protect cells against freezing injury) is included in the bathing medium: moreover, survival is dependent on the rates at which cells are cooled and warmed. Each cell type has an optimum cooling rate at which survival is maximal. This optimum cooling rate is determined to a large extent by the water permeability of the cell; but it is also influenced by the presence of </w:t>
      </w:r>
      <w:proofErr w:type="spellStart"/>
      <w:r w:rsidRPr="00A80F1F">
        <w:rPr>
          <w:rFonts w:ascii="Times New Roman" w:hAnsi="Times New Roman" w:cs="Times New Roman"/>
          <w:color w:val="000000"/>
          <w:sz w:val="28"/>
          <w:szCs w:val="28"/>
          <w:shd w:val="clear" w:color="auto" w:fill="FFFFFF"/>
          <w:lang w:val="en-US"/>
        </w:rPr>
        <w:t>cyroprotectants</w:t>
      </w:r>
      <w:proofErr w:type="spellEnd"/>
      <w:r w:rsidRPr="00A80F1F">
        <w:rPr>
          <w:rFonts w:ascii="Times New Roman" w:hAnsi="Times New Roman" w:cs="Times New Roman"/>
          <w:color w:val="000000"/>
          <w:sz w:val="28"/>
          <w:szCs w:val="28"/>
          <w:shd w:val="clear" w:color="auto" w:fill="FFFFFF"/>
          <w:lang w:val="en-US"/>
        </w:rPr>
        <w:t xml:space="preserve">, and the warming rate. </w:t>
      </w:r>
    </w:p>
    <w:p w:rsidR="00A80F1F" w:rsidRDefault="00A80F1F" w:rsidP="00A80F1F">
      <w:pPr>
        <w:autoSpaceDE w:val="0"/>
        <w:autoSpaceDN w:val="0"/>
        <w:adjustRightInd w:val="0"/>
        <w:spacing w:after="0" w:line="240" w:lineRule="auto"/>
        <w:ind w:firstLine="708"/>
        <w:jc w:val="both"/>
        <w:rPr>
          <w:rFonts w:ascii="Times New Roman" w:hAnsi="Times New Roman" w:cs="Times New Roman"/>
          <w:color w:val="000000"/>
          <w:sz w:val="28"/>
          <w:szCs w:val="28"/>
          <w:shd w:val="clear" w:color="auto" w:fill="FFFFFF"/>
          <w:lang w:val="en-US"/>
        </w:rPr>
      </w:pPr>
      <w:r w:rsidRPr="00A80F1F">
        <w:rPr>
          <w:rFonts w:ascii="Times New Roman" w:hAnsi="Times New Roman" w:cs="Times New Roman"/>
          <w:color w:val="000000"/>
          <w:sz w:val="28"/>
          <w:szCs w:val="28"/>
          <w:shd w:val="clear" w:color="auto" w:fill="FFFFFF"/>
          <w:lang w:val="en-US"/>
        </w:rPr>
        <w:t xml:space="preserve">Therefore, when devising a method of cryopreservation for a particular cell type, the most important variables are the rates of cooling and warming, and the type and concentration of </w:t>
      </w:r>
      <w:proofErr w:type="spellStart"/>
      <w:r w:rsidRPr="00A80F1F">
        <w:rPr>
          <w:rFonts w:ascii="Times New Roman" w:hAnsi="Times New Roman" w:cs="Times New Roman"/>
          <w:color w:val="000000"/>
          <w:sz w:val="28"/>
          <w:szCs w:val="28"/>
          <w:shd w:val="clear" w:color="auto" w:fill="FFFFFF"/>
          <w:lang w:val="en-US"/>
        </w:rPr>
        <w:t>cryoprotectant</w:t>
      </w:r>
      <w:proofErr w:type="spellEnd"/>
      <w:r w:rsidRPr="00A80F1F">
        <w:rPr>
          <w:rFonts w:ascii="Times New Roman" w:hAnsi="Times New Roman" w:cs="Times New Roman"/>
          <w:color w:val="000000"/>
          <w:sz w:val="28"/>
          <w:szCs w:val="28"/>
          <w:shd w:val="clear" w:color="auto" w:fill="FFFFFF"/>
          <w:lang w:val="en-US"/>
        </w:rPr>
        <w:t xml:space="preserve">. In general, as the concentration of </w:t>
      </w:r>
      <w:proofErr w:type="spellStart"/>
      <w:r w:rsidRPr="00A80F1F">
        <w:rPr>
          <w:rFonts w:ascii="Times New Roman" w:hAnsi="Times New Roman" w:cs="Times New Roman"/>
          <w:color w:val="000000"/>
          <w:sz w:val="28"/>
          <w:szCs w:val="28"/>
          <w:shd w:val="clear" w:color="auto" w:fill="FFFFFF"/>
          <w:lang w:val="en-US"/>
        </w:rPr>
        <w:t>cryoprotectant</w:t>
      </w:r>
      <w:proofErr w:type="spellEnd"/>
      <w:r w:rsidRPr="00A80F1F">
        <w:rPr>
          <w:rFonts w:ascii="Times New Roman" w:hAnsi="Times New Roman" w:cs="Times New Roman"/>
          <w:color w:val="000000"/>
          <w:sz w:val="28"/>
          <w:szCs w:val="28"/>
          <w:shd w:val="clear" w:color="auto" w:fill="FFFFFF"/>
          <w:lang w:val="en-US"/>
        </w:rPr>
        <w:t xml:space="preserve"> is increased, cell survival improves </w:t>
      </w:r>
      <w:proofErr w:type="spellStart"/>
      <w:r w:rsidRPr="00A80F1F">
        <w:rPr>
          <w:rFonts w:ascii="Times New Roman" w:hAnsi="Times New Roman" w:cs="Times New Roman"/>
          <w:color w:val="000000"/>
          <w:sz w:val="28"/>
          <w:szCs w:val="28"/>
          <w:shd w:val="clear" w:color="auto" w:fill="FFFFFF"/>
          <w:lang w:val="en-US"/>
        </w:rPr>
        <w:t>cryoprotectants</w:t>
      </w:r>
      <w:proofErr w:type="spellEnd"/>
      <w:r w:rsidRPr="00A80F1F">
        <w:rPr>
          <w:rFonts w:ascii="Times New Roman" w:hAnsi="Times New Roman" w:cs="Times New Roman"/>
          <w:color w:val="000000"/>
          <w:sz w:val="28"/>
          <w:szCs w:val="28"/>
          <w:shd w:val="clear" w:color="auto" w:fill="FFFFFF"/>
          <w:lang w:val="en-US"/>
        </w:rPr>
        <w:t xml:space="preserve"> can have </w:t>
      </w:r>
      <w:r w:rsidRPr="00A80F1F">
        <w:rPr>
          <w:rFonts w:ascii="Times New Roman" w:hAnsi="Times New Roman" w:cs="Times New Roman"/>
          <w:color w:val="000000"/>
          <w:sz w:val="28"/>
          <w:szCs w:val="28"/>
          <w:shd w:val="clear" w:color="auto" w:fill="FFFFFF"/>
          <w:lang w:val="en-US"/>
        </w:rPr>
        <w:lastRenderedPageBreak/>
        <w:t xml:space="preserve">detrimental toxic and osmotic effects on cells. Therefore, the way in which </w:t>
      </w:r>
      <w:proofErr w:type="spellStart"/>
      <w:r w:rsidRPr="00A80F1F">
        <w:rPr>
          <w:rFonts w:ascii="Times New Roman" w:hAnsi="Times New Roman" w:cs="Times New Roman"/>
          <w:color w:val="000000"/>
          <w:sz w:val="28"/>
          <w:szCs w:val="28"/>
          <w:shd w:val="clear" w:color="auto" w:fill="FFFFFF"/>
          <w:lang w:val="en-US"/>
        </w:rPr>
        <w:t>cryoprotectants</w:t>
      </w:r>
      <w:proofErr w:type="spellEnd"/>
      <w:r w:rsidRPr="00A80F1F">
        <w:rPr>
          <w:rFonts w:ascii="Times New Roman" w:hAnsi="Times New Roman" w:cs="Times New Roman"/>
          <w:color w:val="000000"/>
          <w:sz w:val="28"/>
          <w:szCs w:val="28"/>
          <w:shd w:val="clear" w:color="auto" w:fill="FFFFFF"/>
          <w:lang w:val="en-US"/>
        </w:rPr>
        <w:t xml:space="preserve"> are added to the bathing medium before freezing and, in particular, the procedure used to return the cells to a medium without </w:t>
      </w:r>
      <w:proofErr w:type="spellStart"/>
      <w:r w:rsidRPr="00A80F1F">
        <w:rPr>
          <w:rFonts w:ascii="Times New Roman" w:hAnsi="Times New Roman" w:cs="Times New Roman"/>
          <w:color w:val="000000"/>
          <w:sz w:val="28"/>
          <w:szCs w:val="28"/>
          <w:shd w:val="clear" w:color="auto" w:fill="FFFFFF"/>
          <w:lang w:val="en-US"/>
        </w:rPr>
        <w:t>cryoprotectants</w:t>
      </w:r>
      <w:proofErr w:type="spellEnd"/>
      <w:r w:rsidRPr="00A80F1F">
        <w:rPr>
          <w:rFonts w:ascii="Times New Roman" w:hAnsi="Times New Roman" w:cs="Times New Roman"/>
          <w:color w:val="000000"/>
          <w:sz w:val="28"/>
          <w:szCs w:val="28"/>
          <w:shd w:val="clear" w:color="auto" w:fill="FFFFFF"/>
          <w:lang w:val="en-US"/>
        </w:rPr>
        <w:t xml:space="preserve"> after thawing, can be crucial to the survival of the cells. </w:t>
      </w:r>
    </w:p>
    <w:p w:rsidR="00A80F1F" w:rsidRDefault="00A80F1F" w:rsidP="00A80F1F">
      <w:pPr>
        <w:autoSpaceDE w:val="0"/>
        <w:autoSpaceDN w:val="0"/>
        <w:adjustRightInd w:val="0"/>
        <w:spacing w:after="0" w:line="240" w:lineRule="auto"/>
        <w:ind w:firstLine="708"/>
        <w:jc w:val="both"/>
        <w:rPr>
          <w:rFonts w:ascii="Times New Roman" w:hAnsi="Times New Roman" w:cs="Times New Roman"/>
          <w:color w:val="000000"/>
          <w:sz w:val="28"/>
          <w:szCs w:val="28"/>
          <w:shd w:val="clear" w:color="auto" w:fill="FFFFFF"/>
          <w:lang w:val="en-US"/>
        </w:rPr>
      </w:pPr>
      <w:proofErr w:type="spellStart"/>
      <w:r w:rsidRPr="00A80F1F">
        <w:rPr>
          <w:rFonts w:ascii="Times New Roman" w:hAnsi="Times New Roman" w:cs="Times New Roman"/>
          <w:color w:val="000000"/>
          <w:sz w:val="28"/>
          <w:szCs w:val="28"/>
          <w:shd w:val="clear" w:color="auto" w:fill="FFFFFF"/>
          <w:lang w:val="en-US"/>
        </w:rPr>
        <w:t>Vitrification</w:t>
      </w:r>
      <w:proofErr w:type="spellEnd"/>
      <w:r w:rsidRPr="00A80F1F">
        <w:rPr>
          <w:rFonts w:ascii="Times New Roman" w:hAnsi="Times New Roman" w:cs="Times New Roman"/>
          <w:color w:val="000000"/>
          <w:sz w:val="28"/>
          <w:szCs w:val="28"/>
          <w:shd w:val="clear" w:color="auto" w:fill="FFFFFF"/>
          <w:lang w:val="en-US"/>
        </w:rPr>
        <w:t xml:space="preserve"> could be a way to avoid the mechanisms of injury associated with the formation of ice. When an aqueous solution contains a sufficiently high concentration of solute (e.g. greater than 40% w/w of the </w:t>
      </w:r>
      <w:proofErr w:type="spellStart"/>
      <w:r w:rsidRPr="00A80F1F">
        <w:rPr>
          <w:rFonts w:ascii="Times New Roman" w:hAnsi="Times New Roman" w:cs="Times New Roman"/>
          <w:color w:val="000000"/>
          <w:sz w:val="28"/>
          <w:szCs w:val="28"/>
          <w:shd w:val="clear" w:color="auto" w:fill="FFFFFF"/>
          <w:lang w:val="en-US"/>
        </w:rPr>
        <w:t>cyroprotectant</w:t>
      </w:r>
      <w:proofErr w:type="spellEnd"/>
      <w:r w:rsidRPr="00A80F1F">
        <w:rPr>
          <w:rFonts w:ascii="Times New Roman" w:hAnsi="Times New Roman" w:cs="Times New Roman"/>
          <w:color w:val="000000"/>
          <w:sz w:val="28"/>
          <w:szCs w:val="28"/>
          <w:shd w:val="clear" w:color="auto" w:fill="FFFFFF"/>
          <w:lang w:val="en-US"/>
        </w:rPr>
        <w:t xml:space="preserve"> propane-1</w:t>
      </w:r>
      <w:proofErr w:type="gramStart"/>
      <w:r w:rsidRPr="00A80F1F">
        <w:rPr>
          <w:rFonts w:ascii="Times New Roman" w:hAnsi="Times New Roman" w:cs="Times New Roman"/>
          <w:color w:val="000000"/>
          <w:sz w:val="28"/>
          <w:szCs w:val="28"/>
          <w:shd w:val="clear" w:color="auto" w:fill="FFFFFF"/>
          <w:lang w:val="en-US"/>
        </w:rPr>
        <w:t>,2</w:t>
      </w:r>
      <w:proofErr w:type="gramEnd"/>
      <w:r w:rsidRPr="00A80F1F">
        <w:rPr>
          <w:rFonts w:ascii="Times New Roman" w:hAnsi="Times New Roman" w:cs="Times New Roman"/>
          <w:color w:val="000000"/>
          <w:sz w:val="28"/>
          <w:szCs w:val="28"/>
          <w:shd w:val="clear" w:color="auto" w:fill="FFFFFF"/>
          <w:lang w:val="en-US"/>
        </w:rPr>
        <w:t xml:space="preserve">-diol), the large increase in viscosity that occurs during cooling inhibits ice formation, and the solution eventually becomes an amorphous, glassy solid. </w:t>
      </w:r>
    </w:p>
    <w:p w:rsidR="00641EDC" w:rsidRPr="00A80F1F" w:rsidRDefault="00A80F1F" w:rsidP="00A80F1F">
      <w:pPr>
        <w:autoSpaceDE w:val="0"/>
        <w:autoSpaceDN w:val="0"/>
        <w:adjustRightInd w:val="0"/>
        <w:spacing w:after="0" w:line="240" w:lineRule="auto"/>
        <w:ind w:firstLine="708"/>
        <w:jc w:val="both"/>
        <w:rPr>
          <w:rFonts w:ascii="Times New Roman" w:hAnsi="Times New Roman" w:cs="Times New Roman"/>
          <w:color w:val="000000"/>
          <w:sz w:val="28"/>
          <w:szCs w:val="28"/>
          <w:shd w:val="clear" w:color="auto" w:fill="FFFFFF"/>
          <w:lang w:val="en-US"/>
        </w:rPr>
      </w:pPr>
      <w:r w:rsidRPr="00A80F1F">
        <w:rPr>
          <w:rFonts w:ascii="Times New Roman" w:hAnsi="Times New Roman" w:cs="Times New Roman"/>
          <w:color w:val="000000"/>
          <w:sz w:val="28"/>
          <w:szCs w:val="28"/>
          <w:shd w:val="clear" w:color="auto" w:fill="FFFFFF"/>
          <w:lang w:val="en-US"/>
        </w:rPr>
        <w:t xml:space="preserve">There is no formation of a crystalline solid, nor is there a progressive rise in solute concentration, both of which occur as a result of ice formation during cooling. </w:t>
      </w:r>
      <w:proofErr w:type="spellStart"/>
      <w:r w:rsidRPr="00A80F1F">
        <w:rPr>
          <w:rFonts w:ascii="Times New Roman" w:hAnsi="Times New Roman" w:cs="Times New Roman"/>
          <w:color w:val="000000"/>
          <w:sz w:val="28"/>
          <w:szCs w:val="28"/>
          <w:shd w:val="clear" w:color="auto" w:fill="FFFFFF"/>
          <w:lang w:val="en-US"/>
        </w:rPr>
        <w:t>Vitrification</w:t>
      </w:r>
      <w:proofErr w:type="spellEnd"/>
      <w:r w:rsidRPr="00A80F1F">
        <w:rPr>
          <w:rFonts w:ascii="Times New Roman" w:hAnsi="Times New Roman" w:cs="Times New Roman"/>
          <w:color w:val="000000"/>
          <w:sz w:val="28"/>
          <w:szCs w:val="28"/>
          <w:shd w:val="clear" w:color="auto" w:fill="FFFFFF"/>
          <w:lang w:val="en-US"/>
        </w:rPr>
        <w:t xml:space="preserve"> could, therefore, prove to be a useful alternative method of cryopreservation, particularly for organized tissues and organs.</w:t>
      </w:r>
    </w:p>
    <w:p w:rsidR="00A80F1F" w:rsidRPr="00A80F1F" w:rsidRDefault="00A80F1F" w:rsidP="00641EDC">
      <w:pPr>
        <w:autoSpaceDE w:val="0"/>
        <w:autoSpaceDN w:val="0"/>
        <w:adjustRightInd w:val="0"/>
        <w:spacing w:after="0" w:line="240" w:lineRule="auto"/>
        <w:rPr>
          <w:rFonts w:ascii="Times New Roman" w:hAnsi="Times New Roman" w:cs="Times New Roman"/>
          <w:sz w:val="28"/>
          <w:szCs w:val="28"/>
          <w:lang w:val="en-US"/>
        </w:rPr>
      </w:pPr>
    </w:p>
    <w:p w:rsidR="000E3B93" w:rsidRPr="00105892" w:rsidRDefault="0011174F" w:rsidP="00641EDC">
      <w:pPr>
        <w:autoSpaceDE w:val="0"/>
        <w:autoSpaceDN w:val="0"/>
        <w:adjustRightInd w:val="0"/>
        <w:spacing w:after="0" w:line="240" w:lineRule="auto"/>
        <w:rPr>
          <w:rFonts w:ascii="Times New Roman" w:hAnsi="Times New Roman" w:cs="Times New Roman"/>
          <w:b/>
          <w:bCs/>
          <w:i/>
          <w:iCs/>
          <w:sz w:val="28"/>
          <w:szCs w:val="28"/>
          <w:lang w:val="en-US"/>
        </w:rPr>
      </w:pPr>
      <w:r w:rsidRPr="0011174F">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4</w:t>
      </w:r>
      <w:r>
        <w:rPr>
          <w:rFonts w:ascii="Times New Roman" w:eastAsiaTheme="minorHAnsi" w:hAnsi="Times New Roman" w:cs="Times New Roman"/>
          <w:b/>
          <w:bCs/>
          <w:color w:val="000000"/>
          <w:sz w:val="28"/>
          <w:szCs w:val="28"/>
          <w:lang w:val="en-US" w:eastAsia="en-US"/>
        </w:rPr>
        <w:t>.</w:t>
      </w:r>
      <w:r w:rsidRPr="0011174F">
        <w:rPr>
          <w:rFonts w:ascii="Times New Roman" w:eastAsiaTheme="minorHAnsi" w:hAnsi="Times New Roman" w:cs="Times New Roman"/>
          <w:b/>
          <w:bCs/>
          <w:color w:val="000000"/>
          <w:sz w:val="28"/>
          <w:szCs w:val="28"/>
          <w:lang w:val="en-US" w:eastAsia="en-US"/>
        </w:rPr>
        <w:t xml:space="preserve"> </w:t>
      </w:r>
      <w:r>
        <w:rPr>
          <w:rFonts w:ascii="Times New Roman" w:eastAsiaTheme="minorHAnsi" w:hAnsi="Times New Roman" w:cs="Times New Roman"/>
          <w:b/>
          <w:bCs/>
          <w:color w:val="000000"/>
          <w:sz w:val="28"/>
          <w:szCs w:val="28"/>
          <w:lang w:val="en-US" w:eastAsia="en-US"/>
        </w:rPr>
        <w:t xml:space="preserve"> </w:t>
      </w:r>
      <w:r w:rsidR="00641EDC" w:rsidRPr="00105892">
        <w:rPr>
          <w:rFonts w:ascii="Times New Roman" w:hAnsi="Times New Roman" w:cs="Times New Roman"/>
          <w:sz w:val="28"/>
          <w:szCs w:val="28"/>
          <w:lang w:val="en-US"/>
        </w:rPr>
        <w:t xml:space="preserve"> Read and memorize the new words paying attention to their pronunciation </w:t>
      </w:r>
    </w:p>
    <w:p w:rsidR="00641EDC" w:rsidRPr="00105892" w:rsidRDefault="00641EDC" w:rsidP="00641EDC">
      <w:pPr>
        <w:autoSpaceDE w:val="0"/>
        <w:autoSpaceDN w:val="0"/>
        <w:adjustRightInd w:val="0"/>
        <w:spacing w:after="0" w:line="240" w:lineRule="auto"/>
        <w:rPr>
          <w:rFonts w:ascii="Times New Roman" w:hAnsi="Times New Roman" w:cs="Times New Roman"/>
          <w:b/>
          <w:bCs/>
          <w:i/>
          <w:iCs/>
          <w:sz w:val="28"/>
          <w:szCs w:val="28"/>
          <w:lang w:val="en-US"/>
        </w:rPr>
      </w:pPr>
    </w:p>
    <w:p w:rsidR="000E3B93" w:rsidRPr="00105892" w:rsidRDefault="000E3B93" w:rsidP="000E3B93">
      <w:pPr>
        <w:autoSpaceDE w:val="0"/>
        <w:autoSpaceDN w:val="0"/>
        <w:adjustRightInd w:val="0"/>
        <w:spacing w:after="0" w:line="240" w:lineRule="auto"/>
        <w:rPr>
          <w:rFonts w:ascii="Times New Roman" w:hAnsi="Times New Roman" w:cs="Times New Roman"/>
          <w:sz w:val="28"/>
          <w:szCs w:val="28"/>
          <w:lang w:val="en-US"/>
        </w:rPr>
        <w:sectPr w:rsidR="000E3B93" w:rsidRPr="00105892" w:rsidSect="001159E0">
          <w:pgSz w:w="11906" w:h="16838"/>
          <w:pgMar w:top="1701" w:right="1134" w:bottom="851" w:left="1701" w:header="708" w:footer="708" w:gutter="0"/>
          <w:cols w:space="708"/>
          <w:docGrid w:linePitch="360"/>
        </w:sectPr>
      </w:pPr>
    </w:p>
    <w:p w:rsidR="000E3B93" w:rsidRPr="00105892" w:rsidRDefault="00641EDC" w:rsidP="0031306E">
      <w:pPr>
        <w:autoSpaceDE w:val="0"/>
        <w:autoSpaceDN w:val="0"/>
        <w:adjustRightInd w:val="0"/>
        <w:spacing w:after="0" w:line="240" w:lineRule="auto"/>
        <w:rPr>
          <w:rFonts w:ascii="Times New Roman" w:hAnsi="Times New Roman" w:cs="Times New Roman"/>
          <w:sz w:val="28"/>
          <w:szCs w:val="28"/>
          <w:lang w:val="kk-KZ"/>
        </w:rPr>
      </w:pPr>
      <w:proofErr w:type="gramStart"/>
      <w:r w:rsidRPr="00105892">
        <w:rPr>
          <w:rFonts w:ascii="Times New Roman" w:hAnsi="Times New Roman" w:cs="Times New Roman"/>
          <w:sz w:val="28"/>
          <w:szCs w:val="28"/>
          <w:lang w:val="en-US"/>
        </w:rPr>
        <w:lastRenderedPageBreak/>
        <w:t>t</w:t>
      </w:r>
      <w:r w:rsidR="00C858C6" w:rsidRPr="00105892">
        <w:rPr>
          <w:rFonts w:ascii="Times New Roman" w:hAnsi="Times New Roman" w:cs="Times New Roman"/>
          <w:sz w:val="28"/>
          <w:szCs w:val="28"/>
          <w:lang w:val="en-US"/>
        </w:rPr>
        <w:t>o</w:t>
      </w:r>
      <w:proofErr w:type="gramEnd"/>
      <w:r w:rsidR="00C858C6" w:rsidRPr="00105892">
        <w:rPr>
          <w:rFonts w:ascii="Times New Roman" w:hAnsi="Times New Roman" w:cs="Times New Roman"/>
          <w:sz w:val="28"/>
          <w:szCs w:val="28"/>
        </w:rPr>
        <w:t xml:space="preserve"> </w:t>
      </w:r>
      <w:r w:rsidR="00C858C6" w:rsidRPr="00105892">
        <w:rPr>
          <w:rFonts w:ascii="Times New Roman" w:hAnsi="Times New Roman" w:cs="Times New Roman"/>
          <w:sz w:val="28"/>
          <w:szCs w:val="28"/>
          <w:lang w:val="en-US"/>
        </w:rPr>
        <w:t>conduct</w:t>
      </w:r>
      <w:r w:rsidRPr="00105892">
        <w:rPr>
          <w:rFonts w:ascii="Times New Roman" w:hAnsi="Times New Roman" w:cs="Times New Roman"/>
          <w:sz w:val="28"/>
          <w:szCs w:val="28"/>
        </w:rPr>
        <w:t xml:space="preserve"> – </w:t>
      </w:r>
      <w:r w:rsidRPr="00105892">
        <w:rPr>
          <w:rFonts w:ascii="Times New Roman" w:hAnsi="Times New Roman" w:cs="Times New Roman"/>
          <w:sz w:val="28"/>
          <w:szCs w:val="28"/>
          <w:lang w:val="kk-KZ"/>
        </w:rPr>
        <w:t>проводить опыт</w:t>
      </w:r>
    </w:p>
    <w:p w:rsidR="000E3B93" w:rsidRPr="00105892" w:rsidRDefault="00C858C6" w:rsidP="0031306E">
      <w:pPr>
        <w:autoSpaceDE w:val="0"/>
        <w:autoSpaceDN w:val="0"/>
        <w:adjustRightInd w:val="0"/>
        <w:spacing w:after="0" w:line="240" w:lineRule="auto"/>
        <w:rPr>
          <w:rFonts w:ascii="Times New Roman" w:hAnsi="Times New Roman" w:cs="Times New Roman"/>
          <w:sz w:val="28"/>
          <w:szCs w:val="28"/>
        </w:rPr>
      </w:pPr>
      <w:proofErr w:type="gramStart"/>
      <w:r w:rsidRPr="00105892">
        <w:rPr>
          <w:rFonts w:ascii="Times New Roman" w:hAnsi="Times New Roman" w:cs="Times New Roman"/>
          <w:sz w:val="28"/>
          <w:szCs w:val="28"/>
          <w:lang w:val="en-US"/>
        </w:rPr>
        <w:t>rod</w:t>
      </w:r>
      <w:proofErr w:type="gramEnd"/>
      <w:r w:rsidR="00641EDC" w:rsidRPr="00105892">
        <w:rPr>
          <w:rFonts w:ascii="Times New Roman" w:hAnsi="Times New Roman" w:cs="Times New Roman"/>
          <w:sz w:val="28"/>
          <w:szCs w:val="28"/>
        </w:rPr>
        <w:t xml:space="preserve"> – стеклянная палочка</w:t>
      </w:r>
    </w:p>
    <w:p w:rsidR="000E3B93" w:rsidRPr="00105892" w:rsidRDefault="00C858C6" w:rsidP="0031306E">
      <w:pPr>
        <w:autoSpaceDE w:val="0"/>
        <w:autoSpaceDN w:val="0"/>
        <w:adjustRightInd w:val="0"/>
        <w:spacing w:after="0" w:line="240" w:lineRule="auto"/>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application</w:t>
      </w:r>
      <w:proofErr w:type="gramEnd"/>
      <w:r w:rsidR="00641EDC" w:rsidRPr="00105892">
        <w:rPr>
          <w:rFonts w:ascii="Times New Roman" w:hAnsi="Times New Roman" w:cs="Times New Roman"/>
          <w:sz w:val="28"/>
          <w:szCs w:val="28"/>
          <w:lang w:val="en-US"/>
        </w:rPr>
        <w:t xml:space="preserve"> - </w:t>
      </w:r>
      <w:proofErr w:type="spellStart"/>
      <w:r w:rsidR="00641EDC" w:rsidRPr="00105892">
        <w:rPr>
          <w:rFonts w:ascii="Times New Roman" w:hAnsi="Times New Roman" w:cs="Times New Roman"/>
          <w:sz w:val="28"/>
          <w:szCs w:val="28"/>
          <w:lang w:val="en-US"/>
        </w:rPr>
        <w:t>применение</w:t>
      </w:r>
      <w:proofErr w:type="spellEnd"/>
    </w:p>
    <w:p w:rsidR="000E3B93" w:rsidRPr="00105892" w:rsidRDefault="00C858C6" w:rsidP="0031306E">
      <w:pPr>
        <w:autoSpaceDE w:val="0"/>
        <w:autoSpaceDN w:val="0"/>
        <w:adjustRightInd w:val="0"/>
        <w:spacing w:after="0" w:line="240" w:lineRule="auto"/>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round-bottom</w:t>
      </w:r>
      <w:proofErr w:type="gramEnd"/>
      <w:r w:rsidRPr="00105892">
        <w:rPr>
          <w:rFonts w:ascii="Times New Roman" w:hAnsi="Times New Roman" w:cs="Times New Roman"/>
          <w:sz w:val="28"/>
          <w:szCs w:val="28"/>
          <w:lang w:val="en-US"/>
        </w:rPr>
        <w:t xml:space="preserve"> flask</w:t>
      </w:r>
      <w:r w:rsidR="00641EDC" w:rsidRPr="00105892">
        <w:rPr>
          <w:rFonts w:ascii="Times New Roman" w:hAnsi="Times New Roman" w:cs="Times New Roman"/>
          <w:sz w:val="28"/>
          <w:szCs w:val="28"/>
          <w:lang w:val="en-US"/>
        </w:rPr>
        <w:t xml:space="preserve"> – </w:t>
      </w:r>
      <w:proofErr w:type="spellStart"/>
      <w:r w:rsidR="00641EDC" w:rsidRPr="00105892">
        <w:rPr>
          <w:rFonts w:ascii="Times New Roman" w:hAnsi="Times New Roman" w:cs="Times New Roman"/>
          <w:sz w:val="28"/>
          <w:szCs w:val="28"/>
          <w:lang w:val="en-US"/>
        </w:rPr>
        <w:t>круглодонная</w:t>
      </w:r>
      <w:proofErr w:type="spellEnd"/>
      <w:r w:rsidR="00641EDC" w:rsidRPr="00105892">
        <w:rPr>
          <w:rFonts w:ascii="Times New Roman" w:hAnsi="Times New Roman" w:cs="Times New Roman"/>
          <w:sz w:val="28"/>
          <w:szCs w:val="28"/>
          <w:lang w:val="en-US"/>
        </w:rPr>
        <w:t xml:space="preserve"> </w:t>
      </w:r>
      <w:proofErr w:type="spellStart"/>
      <w:r w:rsidR="00641EDC" w:rsidRPr="00105892">
        <w:rPr>
          <w:rFonts w:ascii="Times New Roman" w:hAnsi="Times New Roman" w:cs="Times New Roman"/>
          <w:sz w:val="28"/>
          <w:szCs w:val="28"/>
          <w:lang w:val="en-US"/>
        </w:rPr>
        <w:t>колба</w:t>
      </w:r>
      <w:proofErr w:type="spellEnd"/>
    </w:p>
    <w:p w:rsidR="000E3B93" w:rsidRPr="00105892" w:rsidRDefault="00C858C6" w:rsidP="0031306E">
      <w:pPr>
        <w:autoSpaceDE w:val="0"/>
        <w:autoSpaceDN w:val="0"/>
        <w:adjustRightInd w:val="0"/>
        <w:spacing w:after="0" w:line="240" w:lineRule="auto"/>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to</w:t>
      </w:r>
      <w:proofErr w:type="gramEnd"/>
      <w:r w:rsidRPr="00105892">
        <w:rPr>
          <w:rFonts w:ascii="Times New Roman" w:hAnsi="Times New Roman" w:cs="Times New Roman"/>
          <w:sz w:val="28"/>
          <w:szCs w:val="28"/>
          <w:lang w:val="en-US"/>
        </w:rPr>
        <w:t xml:space="preserve"> add</w:t>
      </w:r>
      <w:r w:rsidR="00641EDC" w:rsidRPr="00105892">
        <w:rPr>
          <w:rFonts w:ascii="Times New Roman" w:hAnsi="Times New Roman" w:cs="Times New Roman"/>
          <w:sz w:val="28"/>
          <w:szCs w:val="28"/>
          <w:lang w:val="en-US"/>
        </w:rPr>
        <w:t xml:space="preserve"> -</w:t>
      </w:r>
      <w:proofErr w:type="spellStart"/>
      <w:r w:rsidR="00641EDC" w:rsidRPr="00105892">
        <w:rPr>
          <w:rFonts w:ascii="Times New Roman" w:hAnsi="Times New Roman" w:cs="Times New Roman"/>
          <w:sz w:val="28"/>
          <w:szCs w:val="28"/>
          <w:lang w:val="en-US"/>
        </w:rPr>
        <w:t>добавлять</w:t>
      </w:r>
      <w:proofErr w:type="spellEnd"/>
    </w:p>
    <w:p w:rsidR="000E3B93" w:rsidRPr="00105892" w:rsidRDefault="00C858C6" w:rsidP="0031306E">
      <w:pPr>
        <w:autoSpaceDE w:val="0"/>
        <w:autoSpaceDN w:val="0"/>
        <w:adjustRightInd w:val="0"/>
        <w:spacing w:after="0" w:line="240" w:lineRule="auto"/>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drop</w:t>
      </w:r>
      <w:proofErr w:type="gramEnd"/>
      <w:r w:rsidR="00641EDC" w:rsidRPr="00105892">
        <w:rPr>
          <w:rFonts w:ascii="Times New Roman" w:hAnsi="Times New Roman" w:cs="Times New Roman"/>
          <w:sz w:val="28"/>
          <w:szCs w:val="28"/>
          <w:lang w:val="en-US"/>
        </w:rPr>
        <w:t xml:space="preserve"> - </w:t>
      </w:r>
      <w:proofErr w:type="spellStart"/>
      <w:r w:rsidR="00641EDC" w:rsidRPr="00105892">
        <w:rPr>
          <w:rFonts w:ascii="Times New Roman" w:hAnsi="Times New Roman" w:cs="Times New Roman"/>
          <w:sz w:val="28"/>
          <w:szCs w:val="28"/>
          <w:lang w:val="en-US"/>
        </w:rPr>
        <w:t>капля</w:t>
      </w:r>
      <w:proofErr w:type="spellEnd"/>
    </w:p>
    <w:p w:rsidR="000E3B93" w:rsidRPr="00105892" w:rsidRDefault="00C858C6" w:rsidP="0031306E">
      <w:pPr>
        <w:autoSpaceDE w:val="0"/>
        <w:autoSpaceDN w:val="0"/>
        <w:adjustRightInd w:val="0"/>
        <w:spacing w:after="0" w:line="240" w:lineRule="auto"/>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match</w:t>
      </w:r>
      <w:proofErr w:type="gramEnd"/>
      <w:r w:rsidR="00641EDC" w:rsidRPr="00105892">
        <w:rPr>
          <w:rFonts w:ascii="Times New Roman" w:hAnsi="Times New Roman" w:cs="Times New Roman"/>
          <w:sz w:val="28"/>
          <w:szCs w:val="28"/>
          <w:lang w:val="en-US"/>
        </w:rPr>
        <w:t xml:space="preserve"> - </w:t>
      </w:r>
      <w:proofErr w:type="spellStart"/>
      <w:r w:rsidR="00641EDC" w:rsidRPr="00105892">
        <w:rPr>
          <w:rFonts w:ascii="Times New Roman" w:hAnsi="Times New Roman" w:cs="Times New Roman"/>
          <w:sz w:val="28"/>
          <w:szCs w:val="28"/>
          <w:lang w:val="en-US"/>
        </w:rPr>
        <w:t>спичка</w:t>
      </w:r>
      <w:proofErr w:type="spellEnd"/>
    </w:p>
    <w:p w:rsidR="000E3B93" w:rsidRPr="00105892" w:rsidRDefault="00C858C6" w:rsidP="0031306E">
      <w:pPr>
        <w:autoSpaceDE w:val="0"/>
        <w:autoSpaceDN w:val="0"/>
        <w:adjustRightInd w:val="0"/>
        <w:spacing w:after="0" w:line="240" w:lineRule="auto"/>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flame</w:t>
      </w:r>
      <w:proofErr w:type="gramEnd"/>
      <w:r w:rsidR="00641EDC" w:rsidRPr="00105892">
        <w:rPr>
          <w:rFonts w:ascii="Times New Roman" w:hAnsi="Times New Roman" w:cs="Times New Roman"/>
          <w:sz w:val="28"/>
          <w:szCs w:val="28"/>
          <w:lang w:val="en-US"/>
        </w:rPr>
        <w:t xml:space="preserve"> - </w:t>
      </w:r>
      <w:proofErr w:type="spellStart"/>
      <w:r w:rsidR="00641EDC" w:rsidRPr="00105892">
        <w:rPr>
          <w:rFonts w:ascii="Times New Roman" w:hAnsi="Times New Roman" w:cs="Times New Roman"/>
          <w:sz w:val="28"/>
          <w:szCs w:val="28"/>
          <w:lang w:val="en-US"/>
        </w:rPr>
        <w:t>пламя</w:t>
      </w:r>
      <w:proofErr w:type="spellEnd"/>
    </w:p>
    <w:p w:rsidR="000E3B93" w:rsidRPr="00105892" w:rsidRDefault="00C858C6" w:rsidP="0031306E">
      <w:pPr>
        <w:autoSpaceDE w:val="0"/>
        <w:autoSpaceDN w:val="0"/>
        <w:adjustRightInd w:val="0"/>
        <w:spacing w:after="0" w:line="240" w:lineRule="auto"/>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inflammable</w:t>
      </w:r>
      <w:proofErr w:type="gramEnd"/>
      <w:r w:rsidR="00641EDC" w:rsidRPr="00105892">
        <w:rPr>
          <w:rFonts w:ascii="Times New Roman" w:hAnsi="Times New Roman" w:cs="Times New Roman"/>
          <w:sz w:val="28"/>
          <w:szCs w:val="28"/>
          <w:lang w:val="en-US"/>
        </w:rPr>
        <w:t xml:space="preserve"> - </w:t>
      </w:r>
      <w:proofErr w:type="spellStart"/>
      <w:r w:rsidR="00641EDC" w:rsidRPr="00105892">
        <w:rPr>
          <w:rFonts w:ascii="Times New Roman" w:hAnsi="Times New Roman" w:cs="Times New Roman"/>
          <w:sz w:val="28"/>
          <w:szCs w:val="28"/>
          <w:lang w:val="en-US"/>
        </w:rPr>
        <w:t>горючий</w:t>
      </w:r>
      <w:proofErr w:type="spellEnd"/>
    </w:p>
    <w:p w:rsidR="000E3B93" w:rsidRPr="00105892" w:rsidRDefault="00C858C6" w:rsidP="0031306E">
      <w:pPr>
        <w:autoSpaceDE w:val="0"/>
        <w:autoSpaceDN w:val="0"/>
        <w:adjustRightInd w:val="0"/>
        <w:spacing w:after="0" w:line="240" w:lineRule="auto"/>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air</w:t>
      </w:r>
      <w:proofErr w:type="gramEnd"/>
      <w:r w:rsidR="00641EDC" w:rsidRPr="00105892">
        <w:rPr>
          <w:rFonts w:ascii="Times New Roman" w:hAnsi="Times New Roman" w:cs="Times New Roman"/>
          <w:sz w:val="28"/>
          <w:szCs w:val="28"/>
          <w:lang w:val="en-US"/>
        </w:rPr>
        <w:t xml:space="preserve"> - </w:t>
      </w:r>
      <w:proofErr w:type="spellStart"/>
      <w:r w:rsidR="00641EDC" w:rsidRPr="00105892">
        <w:rPr>
          <w:rFonts w:ascii="Times New Roman" w:hAnsi="Times New Roman" w:cs="Times New Roman"/>
          <w:sz w:val="28"/>
          <w:szCs w:val="28"/>
          <w:lang w:val="en-US"/>
        </w:rPr>
        <w:t>воздух</w:t>
      </w:r>
      <w:proofErr w:type="spellEnd"/>
    </w:p>
    <w:p w:rsidR="000E3B93" w:rsidRPr="00105892" w:rsidRDefault="000E3B93" w:rsidP="0031306E">
      <w:pPr>
        <w:autoSpaceDE w:val="0"/>
        <w:autoSpaceDN w:val="0"/>
        <w:adjustRightInd w:val="0"/>
        <w:spacing w:after="0" w:line="240" w:lineRule="auto"/>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embryologist</w:t>
      </w:r>
      <w:proofErr w:type="gramEnd"/>
      <w:r w:rsidR="00641EDC" w:rsidRPr="00105892">
        <w:rPr>
          <w:rFonts w:ascii="Times New Roman" w:hAnsi="Times New Roman" w:cs="Times New Roman"/>
          <w:sz w:val="28"/>
          <w:szCs w:val="28"/>
          <w:lang w:val="en-US"/>
        </w:rPr>
        <w:t xml:space="preserve"> - </w:t>
      </w:r>
      <w:proofErr w:type="spellStart"/>
      <w:r w:rsidR="00641EDC" w:rsidRPr="00105892">
        <w:rPr>
          <w:rFonts w:ascii="Times New Roman" w:hAnsi="Times New Roman" w:cs="Times New Roman"/>
          <w:sz w:val="28"/>
          <w:szCs w:val="28"/>
          <w:lang w:val="en-US"/>
        </w:rPr>
        <w:t>эмбриолог</w:t>
      </w:r>
      <w:proofErr w:type="spellEnd"/>
    </w:p>
    <w:p w:rsidR="000E3B93" w:rsidRPr="00105892" w:rsidRDefault="000E3B93" w:rsidP="0031306E">
      <w:pPr>
        <w:autoSpaceDE w:val="0"/>
        <w:autoSpaceDN w:val="0"/>
        <w:adjustRightInd w:val="0"/>
        <w:spacing w:after="0" w:line="240" w:lineRule="auto"/>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embryology</w:t>
      </w:r>
      <w:proofErr w:type="gramEnd"/>
      <w:r w:rsidR="00641EDC" w:rsidRPr="00105892">
        <w:rPr>
          <w:rFonts w:ascii="Times New Roman" w:hAnsi="Times New Roman" w:cs="Times New Roman"/>
          <w:sz w:val="28"/>
          <w:szCs w:val="28"/>
          <w:lang w:val="en-US"/>
        </w:rPr>
        <w:t xml:space="preserve"> - </w:t>
      </w:r>
      <w:proofErr w:type="spellStart"/>
      <w:r w:rsidR="00641EDC" w:rsidRPr="00105892">
        <w:rPr>
          <w:rFonts w:ascii="Times New Roman" w:hAnsi="Times New Roman" w:cs="Times New Roman"/>
          <w:sz w:val="28"/>
          <w:szCs w:val="28"/>
          <w:lang w:val="en-US"/>
        </w:rPr>
        <w:t>эмбриология</w:t>
      </w:r>
      <w:proofErr w:type="spellEnd"/>
    </w:p>
    <w:p w:rsidR="000E3B93" w:rsidRPr="00105892" w:rsidRDefault="00C858C6" w:rsidP="000E3B93">
      <w:pPr>
        <w:autoSpaceDE w:val="0"/>
        <w:autoSpaceDN w:val="0"/>
        <w:adjustRightInd w:val="0"/>
        <w:spacing w:after="0" w:line="240" w:lineRule="auto"/>
        <w:rPr>
          <w:rFonts w:ascii="Times New Roman" w:hAnsi="Times New Roman" w:cs="Times New Roman"/>
          <w:sz w:val="28"/>
          <w:szCs w:val="28"/>
          <w:lang w:val="kk-KZ"/>
        </w:rPr>
      </w:pPr>
      <w:proofErr w:type="gramStart"/>
      <w:r w:rsidRPr="00105892">
        <w:rPr>
          <w:rFonts w:ascii="Times New Roman" w:hAnsi="Times New Roman" w:cs="Times New Roman"/>
          <w:sz w:val="28"/>
          <w:szCs w:val="28"/>
          <w:lang w:val="en-US"/>
        </w:rPr>
        <w:t>examine</w:t>
      </w:r>
      <w:proofErr w:type="gramEnd"/>
      <w:r w:rsidR="00641EDC" w:rsidRPr="00105892">
        <w:rPr>
          <w:rFonts w:ascii="Times New Roman" w:hAnsi="Times New Roman" w:cs="Times New Roman"/>
          <w:sz w:val="28"/>
          <w:szCs w:val="28"/>
          <w:lang w:val="en-US"/>
        </w:rPr>
        <w:t xml:space="preserve"> – </w:t>
      </w:r>
      <w:proofErr w:type="spellStart"/>
      <w:r w:rsidR="00641EDC" w:rsidRPr="00105892">
        <w:rPr>
          <w:rFonts w:ascii="Times New Roman" w:hAnsi="Times New Roman" w:cs="Times New Roman"/>
          <w:sz w:val="28"/>
          <w:szCs w:val="28"/>
          <w:lang w:val="en-US"/>
        </w:rPr>
        <w:t>экзамен</w:t>
      </w:r>
      <w:proofErr w:type="spellEnd"/>
      <w:r w:rsidR="00641EDC" w:rsidRPr="00105892">
        <w:rPr>
          <w:rFonts w:ascii="Times New Roman" w:hAnsi="Times New Roman" w:cs="Times New Roman"/>
          <w:sz w:val="28"/>
          <w:szCs w:val="28"/>
          <w:lang w:val="kk-KZ"/>
        </w:rPr>
        <w:t>овать, проверять</w:t>
      </w:r>
    </w:p>
    <w:p w:rsidR="000E3B93" w:rsidRPr="00105892" w:rsidRDefault="00C858C6" w:rsidP="000E3B93">
      <w:pPr>
        <w:autoSpaceDE w:val="0"/>
        <w:autoSpaceDN w:val="0"/>
        <w:adjustRightInd w:val="0"/>
        <w:spacing w:after="0" w:line="240" w:lineRule="auto"/>
        <w:rPr>
          <w:rFonts w:ascii="Times New Roman" w:hAnsi="Times New Roman" w:cs="Times New Roman"/>
          <w:sz w:val="28"/>
          <w:szCs w:val="28"/>
        </w:rPr>
      </w:pPr>
      <w:proofErr w:type="gramStart"/>
      <w:r w:rsidRPr="00105892">
        <w:rPr>
          <w:rFonts w:ascii="Times New Roman" w:hAnsi="Times New Roman" w:cs="Times New Roman"/>
          <w:sz w:val="28"/>
          <w:szCs w:val="28"/>
          <w:lang w:val="en-US"/>
        </w:rPr>
        <w:t>proper</w:t>
      </w:r>
      <w:proofErr w:type="gramEnd"/>
      <w:r w:rsidR="00641EDC" w:rsidRPr="00105892">
        <w:rPr>
          <w:rFonts w:ascii="Times New Roman" w:hAnsi="Times New Roman" w:cs="Times New Roman"/>
          <w:sz w:val="28"/>
          <w:szCs w:val="28"/>
        </w:rPr>
        <w:t xml:space="preserve"> - соответствующий</w:t>
      </w:r>
    </w:p>
    <w:p w:rsidR="000E3B93" w:rsidRPr="00105892" w:rsidRDefault="00C858C6" w:rsidP="000E3B93">
      <w:pPr>
        <w:autoSpaceDE w:val="0"/>
        <w:autoSpaceDN w:val="0"/>
        <w:adjustRightInd w:val="0"/>
        <w:spacing w:after="0" w:line="240" w:lineRule="auto"/>
        <w:rPr>
          <w:rFonts w:ascii="Times New Roman" w:hAnsi="Times New Roman" w:cs="Times New Roman"/>
          <w:sz w:val="28"/>
          <w:szCs w:val="28"/>
        </w:rPr>
      </w:pPr>
      <w:proofErr w:type="gramStart"/>
      <w:r w:rsidRPr="00105892">
        <w:rPr>
          <w:rFonts w:ascii="Times New Roman" w:hAnsi="Times New Roman" w:cs="Times New Roman"/>
          <w:sz w:val="28"/>
          <w:szCs w:val="28"/>
          <w:lang w:val="en-US"/>
        </w:rPr>
        <w:t>wash</w:t>
      </w:r>
      <w:proofErr w:type="gramEnd"/>
      <w:r w:rsidR="00641EDC" w:rsidRPr="00105892">
        <w:rPr>
          <w:rFonts w:ascii="Times New Roman" w:hAnsi="Times New Roman" w:cs="Times New Roman"/>
          <w:sz w:val="28"/>
          <w:szCs w:val="28"/>
        </w:rPr>
        <w:t xml:space="preserve"> - мыть</w:t>
      </w:r>
    </w:p>
    <w:p w:rsidR="000E3B93" w:rsidRPr="00105892" w:rsidRDefault="00C858C6" w:rsidP="000E3B93">
      <w:pPr>
        <w:autoSpaceDE w:val="0"/>
        <w:autoSpaceDN w:val="0"/>
        <w:adjustRightInd w:val="0"/>
        <w:spacing w:after="0" w:line="240" w:lineRule="auto"/>
        <w:rPr>
          <w:rFonts w:ascii="Times New Roman" w:hAnsi="Times New Roman" w:cs="Times New Roman"/>
          <w:sz w:val="28"/>
          <w:szCs w:val="28"/>
        </w:rPr>
      </w:pPr>
      <w:proofErr w:type="gramStart"/>
      <w:r w:rsidRPr="00105892">
        <w:rPr>
          <w:rFonts w:ascii="Times New Roman" w:hAnsi="Times New Roman" w:cs="Times New Roman"/>
          <w:sz w:val="28"/>
          <w:szCs w:val="28"/>
          <w:lang w:val="en-US"/>
        </w:rPr>
        <w:t>applied</w:t>
      </w:r>
      <w:proofErr w:type="gramEnd"/>
      <w:r w:rsidR="00641EDC" w:rsidRPr="00105892">
        <w:rPr>
          <w:rFonts w:ascii="Times New Roman" w:hAnsi="Times New Roman" w:cs="Times New Roman"/>
          <w:sz w:val="28"/>
          <w:szCs w:val="28"/>
        </w:rPr>
        <w:t xml:space="preserve"> - прикладной</w:t>
      </w:r>
    </w:p>
    <w:p w:rsidR="000E3B93" w:rsidRPr="00105892" w:rsidRDefault="00C858C6" w:rsidP="000E3B93">
      <w:pPr>
        <w:autoSpaceDE w:val="0"/>
        <w:autoSpaceDN w:val="0"/>
        <w:adjustRightInd w:val="0"/>
        <w:spacing w:after="0" w:line="240" w:lineRule="auto"/>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complete</w:t>
      </w:r>
      <w:proofErr w:type="gramEnd"/>
      <w:r w:rsidR="00641EDC" w:rsidRPr="00105892">
        <w:rPr>
          <w:rFonts w:ascii="Times New Roman" w:hAnsi="Times New Roman" w:cs="Times New Roman"/>
          <w:sz w:val="28"/>
          <w:szCs w:val="28"/>
          <w:lang w:val="en-US"/>
        </w:rPr>
        <w:t xml:space="preserve"> – </w:t>
      </w:r>
      <w:proofErr w:type="spellStart"/>
      <w:r w:rsidR="00641EDC" w:rsidRPr="00105892">
        <w:rPr>
          <w:rFonts w:ascii="Times New Roman" w:hAnsi="Times New Roman" w:cs="Times New Roman"/>
          <w:sz w:val="28"/>
          <w:szCs w:val="28"/>
          <w:lang w:val="en-US"/>
        </w:rPr>
        <w:t>полный</w:t>
      </w:r>
      <w:proofErr w:type="spellEnd"/>
      <w:r w:rsidR="00641EDC" w:rsidRPr="00105892">
        <w:rPr>
          <w:rFonts w:ascii="Times New Roman" w:hAnsi="Times New Roman" w:cs="Times New Roman"/>
          <w:sz w:val="28"/>
          <w:szCs w:val="28"/>
          <w:lang w:val="en-US"/>
        </w:rPr>
        <w:t xml:space="preserve">, </w:t>
      </w:r>
      <w:proofErr w:type="spellStart"/>
      <w:r w:rsidR="00641EDC" w:rsidRPr="00105892">
        <w:rPr>
          <w:rFonts w:ascii="Times New Roman" w:hAnsi="Times New Roman" w:cs="Times New Roman"/>
          <w:sz w:val="28"/>
          <w:szCs w:val="28"/>
          <w:lang w:val="en-US"/>
        </w:rPr>
        <w:t>заканчивать</w:t>
      </w:r>
      <w:proofErr w:type="spellEnd"/>
    </w:p>
    <w:p w:rsidR="000E3B93" w:rsidRPr="00105892" w:rsidRDefault="00C858C6" w:rsidP="000E3B93">
      <w:pPr>
        <w:autoSpaceDE w:val="0"/>
        <w:autoSpaceDN w:val="0"/>
        <w:adjustRightInd w:val="0"/>
        <w:spacing w:after="0" w:line="240" w:lineRule="auto"/>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attention</w:t>
      </w:r>
      <w:proofErr w:type="gramEnd"/>
      <w:r w:rsidR="00641EDC" w:rsidRPr="00105892">
        <w:rPr>
          <w:rFonts w:ascii="Times New Roman" w:hAnsi="Times New Roman" w:cs="Times New Roman"/>
          <w:sz w:val="28"/>
          <w:szCs w:val="28"/>
          <w:lang w:val="en-US"/>
        </w:rPr>
        <w:t xml:space="preserve"> – </w:t>
      </w:r>
      <w:proofErr w:type="spellStart"/>
      <w:r w:rsidR="00641EDC" w:rsidRPr="00105892">
        <w:rPr>
          <w:rFonts w:ascii="Times New Roman" w:hAnsi="Times New Roman" w:cs="Times New Roman"/>
          <w:sz w:val="28"/>
          <w:szCs w:val="28"/>
          <w:lang w:val="en-US"/>
        </w:rPr>
        <w:t>внимание</w:t>
      </w:r>
      <w:proofErr w:type="spellEnd"/>
    </w:p>
    <w:p w:rsidR="000E3B93" w:rsidRPr="00105892" w:rsidRDefault="00C858C6" w:rsidP="000E3B93">
      <w:pPr>
        <w:autoSpaceDE w:val="0"/>
        <w:autoSpaceDN w:val="0"/>
        <w:adjustRightInd w:val="0"/>
        <w:spacing w:after="0" w:line="240" w:lineRule="auto"/>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lastRenderedPageBreak/>
        <w:t>to</w:t>
      </w:r>
      <w:proofErr w:type="gramEnd"/>
      <w:r w:rsidRPr="00105892">
        <w:rPr>
          <w:rFonts w:ascii="Times New Roman" w:hAnsi="Times New Roman" w:cs="Times New Roman"/>
          <w:sz w:val="28"/>
          <w:szCs w:val="28"/>
          <w:lang w:val="en-US"/>
        </w:rPr>
        <w:t xml:space="preserve"> pay an attention to</w:t>
      </w:r>
      <w:r w:rsidR="00641EDC" w:rsidRPr="00105892">
        <w:rPr>
          <w:rFonts w:ascii="Times New Roman" w:hAnsi="Times New Roman" w:cs="Times New Roman"/>
          <w:sz w:val="28"/>
          <w:szCs w:val="28"/>
          <w:lang w:val="en-US"/>
        </w:rPr>
        <w:t xml:space="preserve"> – </w:t>
      </w:r>
      <w:proofErr w:type="spellStart"/>
      <w:r w:rsidR="00641EDC" w:rsidRPr="00105892">
        <w:rPr>
          <w:rFonts w:ascii="Times New Roman" w:hAnsi="Times New Roman" w:cs="Times New Roman"/>
          <w:sz w:val="28"/>
          <w:szCs w:val="28"/>
          <w:lang w:val="en-US"/>
        </w:rPr>
        <w:t>обращать</w:t>
      </w:r>
      <w:proofErr w:type="spellEnd"/>
      <w:r w:rsidR="00641EDC" w:rsidRPr="00105892">
        <w:rPr>
          <w:rFonts w:ascii="Times New Roman" w:hAnsi="Times New Roman" w:cs="Times New Roman"/>
          <w:sz w:val="28"/>
          <w:szCs w:val="28"/>
          <w:lang w:val="en-US"/>
        </w:rPr>
        <w:t xml:space="preserve">, </w:t>
      </w:r>
      <w:proofErr w:type="spellStart"/>
      <w:r w:rsidR="00641EDC" w:rsidRPr="00105892">
        <w:rPr>
          <w:rFonts w:ascii="Times New Roman" w:hAnsi="Times New Roman" w:cs="Times New Roman"/>
          <w:sz w:val="28"/>
          <w:szCs w:val="28"/>
          <w:lang w:val="en-US"/>
        </w:rPr>
        <w:t>внимание</w:t>
      </w:r>
      <w:proofErr w:type="spellEnd"/>
    </w:p>
    <w:p w:rsidR="000E3B93" w:rsidRPr="00105892" w:rsidRDefault="000E3B93" w:rsidP="000E3B93">
      <w:pPr>
        <w:autoSpaceDE w:val="0"/>
        <w:autoSpaceDN w:val="0"/>
        <w:adjustRightInd w:val="0"/>
        <w:spacing w:after="0" w:line="240" w:lineRule="auto"/>
        <w:rPr>
          <w:rFonts w:ascii="Times New Roman" w:hAnsi="Times New Roman" w:cs="Times New Roman"/>
          <w:sz w:val="28"/>
          <w:szCs w:val="28"/>
        </w:rPr>
      </w:pPr>
      <w:proofErr w:type="gramStart"/>
      <w:r w:rsidRPr="00105892">
        <w:rPr>
          <w:rFonts w:ascii="Times New Roman" w:hAnsi="Times New Roman" w:cs="Times New Roman"/>
          <w:sz w:val="28"/>
          <w:szCs w:val="28"/>
          <w:lang w:val="en-US"/>
        </w:rPr>
        <w:t>microscope</w:t>
      </w:r>
      <w:proofErr w:type="gramEnd"/>
      <w:r w:rsidR="00641EDC" w:rsidRPr="00105892">
        <w:rPr>
          <w:rFonts w:ascii="Times New Roman" w:hAnsi="Times New Roman" w:cs="Times New Roman"/>
          <w:sz w:val="28"/>
          <w:szCs w:val="28"/>
        </w:rPr>
        <w:t xml:space="preserve"> - микроскоп</w:t>
      </w:r>
    </w:p>
    <w:p w:rsidR="000E3B93" w:rsidRPr="00105892" w:rsidRDefault="00C858C6" w:rsidP="000E3B93">
      <w:pPr>
        <w:autoSpaceDE w:val="0"/>
        <w:autoSpaceDN w:val="0"/>
        <w:adjustRightInd w:val="0"/>
        <w:spacing w:after="0" w:line="240" w:lineRule="auto"/>
        <w:rPr>
          <w:rFonts w:ascii="Times New Roman" w:hAnsi="Times New Roman" w:cs="Times New Roman"/>
          <w:sz w:val="28"/>
          <w:szCs w:val="28"/>
        </w:rPr>
      </w:pPr>
      <w:proofErr w:type="gramStart"/>
      <w:r w:rsidRPr="00105892">
        <w:rPr>
          <w:rFonts w:ascii="Times New Roman" w:hAnsi="Times New Roman" w:cs="Times New Roman"/>
          <w:sz w:val="28"/>
          <w:szCs w:val="28"/>
          <w:lang w:val="en-US"/>
        </w:rPr>
        <w:t>observe</w:t>
      </w:r>
      <w:proofErr w:type="gramEnd"/>
      <w:r w:rsidR="00641EDC" w:rsidRPr="00105892">
        <w:rPr>
          <w:rFonts w:ascii="Times New Roman" w:hAnsi="Times New Roman" w:cs="Times New Roman"/>
          <w:sz w:val="28"/>
          <w:szCs w:val="28"/>
        </w:rPr>
        <w:t xml:space="preserve"> - наблюдать</w:t>
      </w:r>
    </w:p>
    <w:p w:rsidR="000E3B93" w:rsidRPr="00105892" w:rsidRDefault="00C858C6" w:rsidP="000E3B93">
      <w:pPr>
        <w:autoSpaceDE w:val="0"/>
        <w:autoSpaceDN w:val="0"/>
        <w:adjustRightInd w:val="0"/>
        <w:spacing w:after="0" w:line="240" w:lineRule="auto"/>
        <w:rPr>
          <w:rFonts w:ascii="Times New Roman" w:hAnsi="Times New Roman" w:cs="Times New Roman"/>
          <w:sz w:val="28"/>
          <w:szCs w:val="28"/>
          <w:lang w:val="kk-KZ"/>
        </w:rPr>
      </w:pPr>
      <w:proofErr w:type="gramStart"/>
      <w:r w:rsidRPr="00105892">
        <w:rPr>
          <w:rFonts w:ascii="Times New Roman" w:hAnsi="Times New Roman" w:cs="Times New Roman"/>
          <w:sz w:val="28"/>
          <w:szCs w:val="28"/>
          <w:lang w:val="en-US"/>
        </w:rPr>
        <w:t>occur</w:t>
      </w:r>
      <w:proofErr w:type="gramEnd"/>
      <w:r w:rsidR="00641EDC" w:rsidRPr="00105892">
        <w:rPr>
          <w:rFonts w:ascii="Times New Roman" w:hAnsi="Times New Roman" w:cs="Times New Roman"/>
          <w:sz w:val="28"/>
          <w:szCs w:val="28"/>
        </w:rPr>
        <w:t xml:space="preserve"> - </w:t>
      </w:r>
      <w:r w:rsidR="00641EDC" w:rsidRPr="00105892">
        <w:rPr>
          <w:rFonts w:ascii="Times New Roman" w:hAnsi="Times New Roman" w:cs="Times New Roman"/>
          <w:sz w:val="28"/>
          <w:szCs w:val="28"/>
          <w:lang w:val="kk-KZ"/>
        </w:rPr>
        <w:t>происходить, иметь место</w:t>
      </w:r>
    </w:p>
    <w:p w:rsidR="000E3B93" w:rsidRPr="00105892" w:rsidRDefault="00C858C6" w:rsidP="000E3B93">
      <w:pPr>
        <w:autoSpaceDE w:val="0"/>
        <w:autoSpaceDN w:val="0"/>
        <w:adjustRightInd w:val="0"/>
        <w:spacing w:after="0" w:line="240" w:lineRule="auto"/>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to</w:t>
      </w:r>
      <w:proofErr w:type="gramEnd"/>
      <w:r w:rsidRPr="00105892">
        <w:rPr>
          <w:rFonts w:ascii="Times New Roman" w:hAnsi="Times New Roman" w:cs="Times New Roman"/>
          <w:sz w:val="28"/>
          <w:szCs w:val="28"/>
          <w:lang w:val="en-US"/>
        </w:rPr>
        <w:t xml:space="preserve"> bring</w:t>
      </w:r>
      <w:r w:rsidR="00641EDC" w:rsidRPr="00105892">
        <w:rPr>
          <w:rFonts w:ascii="Times New Roman" w:hAnsi="Times New Roman" w:cs="Times New Roman"/>
          <w:sz w:val="28"/>
          <w:szCs w:val="28"/>
          <w:lang w:val="en-US"/>
        </w:rPr>
        <w:t xml:space="preserve"> - </w:t>
      </w:r>
      <w:proofErr w:type="spellStart"/>
      <w:r w:rsidR="00641EDC" w:rsidRPr="00105892">
        <w:rPr>
          <w:rFonts w:ascii="Times New Roman" w:hAnsi="Times New Roman" w:cs="Times New Roman"/>
          <w:sz w:val="28"/>
          <w:szCs w:val="28"/>
          <w:lang w:val="en-US"/>
        </w:rPr>
        <w:t>приносить</w:t>
      </w:r>
      <w:proofErr w:type="spellEnd"/>
    </w:p>
    <w:p w:rsidR="000E3B93" w:rsidRPr="00105892" w:rsidRDefault="00641EDC" w:rsidP="0031306E">
      <w:pPr>
        <w:autoSpaceDE w:val="0"/>
        <w:autoSpaceDN w:val="0"/>
        <w:adjustRightInd w:val="0"/>
        <w:spacing w:after="0" w:line="240" w:lineRule="auto"/>
        <w:rPr>
          <w:rFonts w:ascii="Times New Roman" w:hAnsi="Times New Roman" w:cs="Times New Roman"/>
          <w:sz w:val="28"/>
          <w:szCs w:val="28"/>
          <w:lang w:val="kk-KZ"/>
        </w:rPr>
      </w:pPr>
      <w:proofErr w:type="gramStart"/>
      <w:r w:rsidRPr="00105892">
        <w:rPr>
          <w:rFonts w:ascii="Times New Roman" w:hAnsi="Times New Roman" w:cs="Times New Roman"/>
          <w:sz w:val="28"/>
          <w:szCs w:val="28"/>
          <w:lang w:val="en-US"/>
        </w:rPr>
        <w:t>description</w:t>
      </w:r>
      <w:proofErr w:type="gramEnd"/>
      <w:r w:rsidRPr="00105892">
        <w:rPr>
          <w:rFonts w:ascii="Times New Roman" w:hAnsi="Times New Roman" w:cs="Times New Roman"/>
          <w:sz w:val="28"/>
          <w:szCs w:val="28"/>
          <w:lang w:val="en-US"/>
        </w:rPr>
        <w:t xml:space="preserve"> - </w:t>
      </w:r>
      <w:r w:rsidRPr="00105892">
        <w:rPr>
          <w:rFonts w:ascii="Times New Roman" w:hAnsi="Times New Roman" w:cs="Times New Roman"/>
          <w:sz w:val="28"/>
          <w:szCs w:val="28"/>
          <w:lang w:val="kk-KZ"/>
        </w:rPr>
        <w:t>описание</w:t>
      </w:r>
    </w:p>
    <w:p w:rsidR="000E3B93" w:rsidRPr="00105892" w:rsidRDefault="00C858C6" w:rsidP="0031306E">
      <w:pPr>
        <w:autoSpaceDE w:val="0"/>
        <w:autoSpaceDN w:val="0"/>
        <w:adjustRightInd w:val="0"/>
        <w:spacing w:after="0" w:line="240" w:lineRule="auto"/>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a</w:t>
      </w:r>
      <w:proofErr w:type="gramEnd"/>
      <w:r w:rsidRPr="00105892">
        <w:rPr>
          <w:rFonts w:ascii="Times New Roman" w:hAnsi="Times New Roman" w:cs="Times New Roman"/>
          <w:sz w:val="28"/>
          <w:szCs w:val="28"/>
          <w:lang w:val="en-US"/>
        </w:rPr>
        <w:t xml:space="preserve"> discussion</w:t>
      </w:r>
      <w:r w:rsidR="00641EDC" w:rsidRPr="00105892">
        <w:rPr>
          <w:rFonts w:ascii="Times New Roman" w:hAnsi="Times New Roman" w:cs="Times New Roman"/>
          <w:sz w:val="28"/>
          <w:szCs w:val="28"/>
          <w:lang w:val="en-US"/>
        </w:rPr>
        <w:t xml:space="preserve"> - </w:t>
      </w:r>
      <w:proofErr w:type="spellStart"/>
      <w:r w:rsidR="00641EDC" w:rsidRPr="00105892">
        <w:rPr>
          <w:rFonts w:ascii="Times New Roman" w:hAnsi="Times New Roman" w:cs="Times New Roman"/>
          <w:sz w:val="28"/>
          <w:szCs w:val="28"/>
          <w:lang w:val="en-US"/>
        </w:rPr>
        <w:t>обсуждение</w:t>
      </w:r>
      <w:proofErr w:type="spellEnd"/>
    </w:p>
    <w:p w:rsidR="000E3B93" w:rsidRPr="00105892" w:rsidRDefault="00C858C6" w:rsidP="0031306E">
      <w:pPr>
        <w:autoSpaceDE w:val="0"/>
        <w:autoSpaceDN w:val="0"/>
        <w:adjustRightInd w:val="0"/>
        <w:spacing w:after="0" w:line="240" w:lineRule="auto"/>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to</w:t>
      </w:r>
      <w:proofErr w:type="gramEnd"/>
      <w:r w:rsidRPr="00105892">
        <w:rPr>
          <w:rFonts w:ascii="Times New Roman" w:hAnsi="Times New Roman" w:cs="Times New Roman"/>
          <w:sz w:val="28"/>
          <w:szCs w:val="28"/>
          <w:lang w:val="en-US"/>
        </w:rPr>
        <w:t xml:space="preserve"> follow the discussion</w:t>
      </w:r>
      <w:r w:rsidR="00641EDC" w:rsidRPr="00105892">
        <w:rPr>
          <w:rFonts w:ascii="Times New Roman" w:hAnsi="Times New Roman" w:cs="Times New Roman"/>
          <w:sz w:val="28"/>
          <w:szCs w:val="28"/>
          <w:lang w:val="en-US"/>
        </w:rPr>
        <w:t xml:space="preserve"> – </w:t>
      </w:r>
      <w:proofErr w:type="spellStart"/>
      <w:r w:rsidR="00641EDC" w:rsidRPr="00105892">
        <w:rPr>
          <w:rFonts w:ascii="Times New Roman" w:hAnsi="Times New Roman" w:cs="Times New Roman"/>
          <w:sz w:val="28"/>
          <w:szCs w:val="28"/>
          <w:lang w:val="en-US"/>
        </w:rPr>
        <w:t>следить</w:t>
      </w:r>
      <w:proofErr w:type="spellEnd"/>
      <w:r w:rsidR="00641EDC" w:rsidRPr="00105892">
        <w:rPr>
          <w:rFonts w:ascii="Times New Roman" w:hAnsi="Times New Roman" w:cs="Times New Roman"/>
          <w:sz w:val="28"/>
          <w:szCs w:val="28"/>
          <w:lang w:val="en-US"/>
        </w:rPr>
        <w:t xml:space="preserve"> </w:t>
      </w:r>
      <w:proofErr w:type="spellStart"/>
      <w:r w:rsidR="00641EDC" w:rsidRPr="00105892">
        <w:rPr>
          <w:rFonts w:ascii="Times New Roman" w:hAnsi="Times New Roman" w:cs="Times New Roman"/>
          <w:sz w:val="28"/>
          <w:szCs w:val="28"/>
          <w:lang w:val="en-US"/>
        </w:rPr>
        <w:t>за</w:t>
      </w:r>
      <w:proofErr w:type="spellEnd"/>
      <w:r w:rsidR="00641EDC" w:rsidRPr="00105892">
        <w:rPr>
          <w:rFonts w:ascii="Times New Roman" w:hAnsi="Times New Roman" w:cs="Times New Roman"/>
          <w:sz w:val="28"/>
          <w:szCs w:val="28"/>
          <w:lang w:val="en-US"/>
        </w:rPr>
        <w:t xml:space="preserve"> </w:t>
      </w:r>
      <w:proofErr w:type="spellStart"/>
      <w:r w:rsidR="00641EDC" w:rsidRPr="00105892">
        <w:rPr>
          <w:rFonts w:ascii="Times New Roman" w:hAnsi="Times New Roman" w:cs="Times New Roman"/>
          <w:sz w:val="28"/>
          <w:szCs w:val="28"/>
          <w:lang w:val="en-US"/>
        </w:rPr>
        <w:t>обсуждением</w:t>
      </w:r>
      <w:proofErr w:type="spellEnd"/>
    </w:p>
    <w:p w:rsidR="000E3B93" w:rsidRPr="00105892" w:rsidRDefault="00C858C6" w:rsidP="0031306E">
      <w:pPr>
        <w:autoSpaceDE w:val="0"/>
        <w:autoSpaceDN w:val="0"/>
        <w:adjustRightInd w:val="0"/>
        <w:spacing w:after="0" w:line="240" w:lineRule="auto"/>
        <w:rPr>
          <w:rFonts w:ascii="Times New Roman" w:hAnsi="Times New Roman" w:cs="Times New Roman"/>
          <w:sz w:val="28"/>
          <w:szCs w:val="28"/>
          <w:lang w:val="en-US"/>
        </w:rPr>
      </w:pPr>
      <w:proofErr w:type="spellStart"/>
      <w:proofErr w:type="gramStart"/>
      <w:r w:rsidRPr="00105892">
        <w:rPr>
          <w:rFonts w:ascii="Times New Roman" w:hAnsi="Times New Roman" w:cs="Times New Roman"/>
          <w:sz w:val="28"/>
          <w:szCs w:val="28"/>
          <w:lang w:val="en-US"/>
        </w:rPr>
        <w:t>to</w:t>
      </w:r>
      <w:r w:rsidR="00641EDC" w:rsidRPr="00105892">
        <w:rPr>
          <w:rFonts w:ascii="Times New Roman" w:hAnsi="Times New Roman" w:cs="Times New Roman"/>
          <w:sz w:val="28"/>
          <w:szCs w:val="28"/>
          <w:lang w:val="en-US"/>
        </w:rPr>
        <w:t>describe</w:t>
      </w:r>
      <w:proofErr w:type="spellEnd"/>
      <w:proofErr w:type="gramEnd"/>
      <w:r w:rsidR="00641EDC" w:rsidRPr="00105892">
        <w:rPr>
          <w:rFonts w:ascii="Times New Roman" w:hAnsi="Times New Roman" w:cs="Times New Roman"/>
          <w:sz w:val="28"/>
          <w:szCs w:val="28"/>
          <w:lang w:val="en-US"/>
        </w:rPr>
        <w:t xml:space="preserve"> - </w:t>
      </w:r>
      <w:proofErr w:type="spellStart"/>
      <w:r w:rsidR="00641EDC" w:rsidRPr="00105892">
        <w:rPr>
          <w:rFonts w:ascii="Times New Roman" w:hAnsi="Times New Roman" w:cs="Times New Roman"/>
          <w:sz w:val="28"/>
          <w:szCs w:val="28"/>
          <w:lang w:val="en-US"/>
        </w:rPr>
        <w:t>описывать</w:t>
      </w:r>
      <w:proofErr w:type="spellEnd"/>
    </w:p>
    <w:p w:rsidR="000E3B93" w:rsidRPr="00105892" w:rsidRDefault="00C858C6" w:rsidP="0031306E">
      <w:pPr>
        <w:autoSpaceDE w:val="0"/>
        <w:autoSpaceDN w:val="0"/>
        <w:adjustRightInd w:val="0"/>
        <w:spacing w:after="0" w:line="240" w:lineRule="auto"/>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to</w:t>
      </w:r>
      <w:proofErr w:type="gramEnd"/>
      <w:r w:rsidRPr="00105892">
        <w:rPr>
          <w:rFonts w:ascii="Times New Roman" w:hAnsi="Times New Roman" w:cs="Times New Roman"/>
          <w:sz w:val="28"/>
          <w:szCs w:val="28"/>
          <w:lang w:val="en-US"/>
        </w:rPr>
        <w:t xml:space="preserve"> elect</w:t>
      </w:r>
      <w:r w:rsidR="00641EDC" w:rsidRPr="00105892">
        <w:rPr>
          <w:rFonts w:ascii="Times New Roman" w:hAnsi="Times New Roman" w:cs="Times New Roman"/>
          <w:sz w:val="28"/>
          <w:szCs w:val="28"/>
          <w:lang w:val="en-US"/>
        </w:rPr>
        <w:t xml:space="preserve"> - </w:t>
      </w:r>
      <w:proofErr w:type="spellStart"/>
      <w:r w:rsidR="00641EDC" w:rsidRPr="00105892">
        <w:rPr>
          <w:rFonts w:ascii="Times New Roman" w:hAnsi="Times New Roman" w:cs="Times New Roman"/>
          <w:sz w:val="28"/>
          <w:szCs w:val="28"/>
          <w:lang w:val="en-US"/>
        </w:rPr>
        <w:t>избирать</w:t>
      </w:r>
      <w:proofErr w:type="spellEnd"/>
    </w:p>
    <w:p w:rsidR="000E3B93" w:rsidRPr="00105892" w:rsidRDefault="00C858C6" w:rsidP="0031306E">
      <w:pPr>
        <w:autoSpaceDE w:val="0"/>
        <w:autoSpaceDN w:val="0"/>
        <w:adjustRightInd w:val="0"/>
        <w:spacing w:after="0" w:line="240" w:lineRule="auto"/>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a</w:t>
      </w:r>
      <w:proofErr w:type="gramEnd"/>
      <w:r w:rsidRPr="00105892">
        <w:rPr>
          <w:rFonts w:ascii="Times New Roman" w:hAnsi="Times New Roman" w:cs="Times New Roman"/>
          <w:sz w:val="28"/>
          <w:szCs w:val="28"/>
          <w:lang w:val="en-US"/>
        </w:rPr>
        <w:t xml:space="preserve"> layer</w:t>
      </w:r>
      <w:r w:rsidR="00641EDC" w:rsidRPr="00105892">
        <w:rPr>
          <w:rFonts w:ascii="Times New Roman" w:hAnsi="Times New Roman" w:cs="Times New Roman"/>
          <w:sz w:val="28"/>
          <w:szCs w:val="28"/>
          <w:lang w:val="en-US"/>
        </w:rPr>
        <w:t xml:space="preserve"> - </w:t>
      </w:r>
      <w:proofErr w:type="spellStart"/>
      <w:r w:rsidR="00641EDC" w:rsidRPr="00105892">
        <w:rPr>
          <w:rFonts w:ascii="Times New Roman" w:hAnsi="Times New Roman" w:cs="Times New Roman"/>
          <w:sz w:val="28"/>
          <w:szCs w:val="28"/>
          <w:lang w:val="en-US"/>
        </w:rPr>
        <w:t>слой</w:t>
      </w:r>
      <w:proofErr w:type="spellEnd"/>
    </w:p>
    <w:p w:rsidR="000E3B93" w:rsidRPr="00105892" w:rsidRDefault="00641EDC" w:rsidP="0031306E">
      <w:pPr>
        <w:autoSpaceDE w:val="0"/>
        <w:autoSpaceDN w:val="0"/>
        <w:adjustRightInd w:val="0"/>
        <w:spacing w:after="0" w:line="240" w:lineRule="auto"/>
        <w:rPr>
          <w:rFonts w:ascii="Times New Roman" w:hAnsi="Times New Roman" w:cs="Times New Roman"/>
          <w:sz w:val="28"/>
          <w:szCs w:val="28"/>
          <w:lang w:val="kk-KZ"/>
        </w:rPr>
      </w:pPr>
      <w:proofErr w:type="gramStart"/>
      <w:r w:rsidRPr="00105892">
        <w:rPr>
          <w:rFonts w:ascii="Times New Roman" w:hAnsi="Times New Roman" w:cs="Times New Roman"/>
          <w:sz w:val="28"/>
          <w:szCs w:val="28"/>
          <w:lang w:val="en-US"/>
        </w:rPr>
        <w:t>to</w:t>
      </w:r>
      <w:proofErr w:type="gramEnd"/>
      <w:r w:rsidRPr="00105892">
        <w:rPr>
          <w:rFonts w:ascii="Times New Roman" w:hAnsi="Times New Roman" w:cs="Times New Roman"/>
          <w:sz w:val="28"/>
          <w:szCs w:val="28"/>
          <w:lang w:val="en-US"/>
        </w:rPr>
        <w:t xml:space="preserve"> se</w:t>
      </w:r>
      <w:r w:rsidR="00C858C6" w:rsidRPr="00105892">
        <w:rPr>
          <w:rFonts w:ascii="Times New Roman" w:hAnsi="Times New Roman" w:cs="Times New Roman"/>
          <w:sz w:val="28"/>
          <w:szCs w:val="28"/>
          <w:lang w:val="en-US"/>
        </w:rPr>
        <w:t>a</w:t>
      </w:r>
      <w:r w:rsidRPr="00105892">
        <w:rPr>
          <w:rFonts w:ascii="Times New Roman" w:hAnsi="Times New Roman" w:cs="Times New Roman"/>
          <w:sz w:val="28"/>
          <w:szCs w:val="28"/>
          <w:lang w:val="en-US"/>
        </w:rPr>
        <w:t>r</w:t>
      </w:r>
      <w:r w:rsidR="00C858C6" w:rsidRPr="00105892">
        <w:rPr>
          <w:rFonts w:ascii="Times New Roman" w:hAnsi="Times New Roman" w:cs="Times New Roman"/>
          <w:sz w:val="28"/>
          <w:szCs w:val="28"/>
          <w:lang w:val="en-US"/>
        </w:rPr>
        <w:t>ch for</w:t>
      </w:r>
      <w:r w:rsidRPr="00105892">
        <w:rPr>
          <w:rFonts w:ascii="Times New Roman" w:hAnsi="Times New Roman" w:cs="Times New Roman"/>
          <w:sz w:val="28"/>
          <w:szCs w:val="28"/>
          <w:lang w:val="en-US"/>
        </w:rPr>
        <w:t xml:space="preserve"> – </w:t>
      </w:r>
      <w:r w:rsidRPr="00105892">
        <w:rPr>
          <w:rFonts w:ascii="Times New Roman" w:hAnsi="Times New Roman" w:cs="Times New Roman"/>
          <w:sz w:val="28"/>
          <w:szCs w:val="28"/>
          <w:lang w:val="kk-KZ"/>
        </w:rPr>
        <w:t>искать, поиск</w:t>
      </w:r>
    </w:p>
    <w:p w:rsidR="000E3B93" w:rsidRPr="00105892" w:rsidRDefault="00C858C6" w:rsidP="0031306E">
      <w:pPr>
        <w:autoSpaceDE w:val="0"/>
        <w:autoSpaceDN w:val="0"/>
        <w:adjustRightInd w:val="0"/>
        <w:spacing w:after="0" w:line="240" w:lineRule="auto"/>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upper</w:t>
      </w:r>
      <w:proofErr w:type="gramEnd"/>
      <w:r w:rsidR="00641EDC" w:rsidRPr="00105892">
        <w:rPr>
          <w:rFonts w:ascii="Times New Roman" w:hAnsi="Times New Roman" w:cs="Times New Roman"/>
          <w:sz w:val="28"/>
          <w:szCs w:val="28"/>
          <w:lang w:val="en-US"/>
        </w:rPr>
        <w:t xml:space="preserve"> - </w:t>
      </w:r>
      <w:proofErr w:type="spellStart"/>
      <w:r w:rsidR="00641EDC" w:rsidRPr="00105892">
        <w:rPr>
          <w:rFonts w:ascii="Times New Roman" w:hAnsi="Times New Roman" w:cs="Times New Roman"/>
          <w:sz w:val="28"/>
          <w:szCs w:val="28"/>
          <w:lang w:val="en-US"/>
        </w:rPr>
        <w:t>верхний</w:t>
      </w:r>
      <w:proofErr w:type="spellEnd"/>
    </w:p>
    <w:p w:rsidR="00C858C6" w:rsidRPr="00105892" w:rsidRDefault="00C858C6" w:rsidP="0031306E">
      <w:pPr>
        <w:autoSpaceDE w:val="0"/>
        <w:autoSpaceDN w:val="0"/>
        <w:adjustRightInd w:val="0"/>
        <w:spacing w:after="0" w:line="240" w:lineRule="auto"/>
        <w:rPr>
          <w:rFonts w:ascii="Times New Roman" w:hAnsi="Times New Roman" w:cs="Times New Roman"/>
          <w:sz w:val="28"/>
          <w:szCs w:val="28"/>
        </w:rPr>
      </w:pPr>
      <w:proofErr w:type="gramStart"/>
      <w:r w:rsidRPr="00105892">
        <w:rPr>
          <w:rFonts w:ascii="Times New Roman" w:hAnsi="Times New Roman" w:cs="Times New Roman"/>
          <w:sz w:val="28"/>
          <w:szCs w:val="28"/>
          <w:lang w:val="en-US"/>
        </w:rPr>
        <w:t>growth</w:t>
      </w:r>
      <w:proofErr w:type="gramEnd"/>
      <w:r w:rsidR="00641EDC" w:rsidRPr="00105892">
        <w:rPr>
          <w:rFonts w:ascii="Times New Roman" w:hAnsi="Times New Roman" w:cs="Times New Roman"/>
          <w:sz w:val="28"/>
          <w:szCs w:val="28"/>
        </w:rPr>
        <w:t xml:space="preserve"> - расти</w:t>
      </w:r>
    </w:p>
    <w:p w:rsidR="000E3B93" w:rsidRPr="00105892" w:rsidRDefault="00641EDC" w:rsidP="0031306E">
      <w:pPr>
        <w:autoSpaceDE w:val="0"/>
        <w:autoSpaceDN w:val="0"/>
        <w:adjustRightInd w:val="0"/>
        <w:spacing w:after="0" w:line="240" w:lineRule="auto"/>
        <w:rPr>
          <w:rFonts w:ascii="Times New Roman" w:hAnsi="Times New Roman" w:cs="Times New Roman"/>
          <w:sz w:val="28"/>
          <w:szCs w:val="28"/>
        </w:rPr>
      </w:pPr>
      <w:proofErr w:type="gramStart"/>
      <w:r w:rsidRPr="00105892">
        <w:rPr>
          <w:rFonts w:ascii="Times New Roman" w:hAnsi="Times New Roman" w:cs="Times New Roman"/>
          <w:sz w:val="28"/>
          <w:szCs w:val="28"/>
          <w:lang w:val="en-US"/>
        </w:rPr>
        <w:t>development</w:t>
      </w:r>
      <w:proofErr w:type="gramEnd"/>
      <w:r w:rsidRPr="00105892">
        <w:rPr>
          <w:rFonts w:ascii="Times New Roman" w:hAnsi="Times New Roman" w:cs="Times New Roman"/>
          <w:sz w:val="28"/>
          <w:szCs w:val="28"/>
        </w:rPr>
        <w:t xml:space="preserve"> - развитие</w:t>
      </w:r>
    </w:p>
    <w:p w:rsidR="00641EDC" w:rsidRPr="00105892" w:rsidRDefault="00641EDC" w:rsidP="0031306E">
      <w:pPr>
        <w:autoSpaceDE w:val="0"/>
        <w:autoSpaceDN w:val="0"/>
        <w:adjustRightInd w:val="0"/>
        <w:spacing w:after="0" w:line="240" w:lineRule="auto"/>
        <w:rPr>
          <w:rFonts w:ascii="Times New Roman" w:hAnsi="Times New Roman" w:cs="Times New Roman"/>
          <w:sz w:val="28"/>
          <w:szCs w:val="28"/>
          <w:lang w:val="kk-KZ"/>
        </w:rPr>
      </w:pPr>
      <w:proofErr w:type="gramStart"/>
      <w:r w:rsidRPr="00105892">
        <w:rPr>
          <w:rFonts w:ascii="Times New Roman" w:hAnsi="Times New Roman" w:cs="Times New Roman"/>
          <w:sz w:val="28"/>
          <w:szCs w:val="28"/>
          <w:lang w:val="en-US"/>
        </w:rPr>
        <w:t>in</w:t>
      </w:r>
      <w:proofErr w:type="gramEnd"/>
      <w:r w:rsidRPr="00105892">
        <w:rPr>
          <w:rFonts w:ascii="Times New Roman" w:hAnsi="Times New Roman" w:cs="Times New Roman"/>
          <w:sz w:val="28"/>
          <w:szCs w:val="28"/>
        </w:rPr>
        <w:t xml:space="preserve"> </w:t>
      </w:r>
      <w:r w:rsidRPr="00105892">
        <w:rPr>
          <w:rFonts w:ascii="Times New Roman" w:hAnsi="Times New Roman" w:cs="Times New Roman"/>
          <w:sz w:val="28"/>
          <w:szCs w:val="28"/>
          <w:lang w:val="en-US"/>
        </w:rPr>
        <w:t>vitro</w:t>
      </w:r>
      <w:r w:rsidRPr="00105892">
        <w:rPr>
          <w:rFonts w:ascii="Times New Roman" w:hAnsi="Times New Roman" w:cs="Times New Roman"/>
          <w:sz w:val="28"/>
          <w:szCs w:val="28"/>
        </w:rPr>
        <w:t xml:space="preserve"> – </w:t>
      </w:r>
      <w:r w:rsidRPr="00105892">
        <w:rPr>
          <w:rFonts w:ascii="Times New Roman" w:hAnsi="Times New Roman" w:cs="Times New Roman"/>
          <w:sz w:val="28"/>
          <w:szCs w:val="28"/>
          <w:lang w:val="kk-KZ"/>
        </w:rPr>
        <w:t>в пробирке, искусственно</w:t>
      </w:r>
    </w:p>
    <w:p w:rsidR="00DA4713" w:rsidRPr="00105892" w:rsidRDefault="00DA4713" w:rsidP="0031306E">
      <w:pPr>
        <w:spacing w:after="0" w:line="240" w:lineRule="auto"/>
        <w:contextualSpacing/>
        <w:rPr>
          <w:rFonts w:ascii="Times New Roman" w:hAnsi="Times New Roman" w:cs="Times New Roman"/>
          <w:sz w:val="28"/>
          <w:szCs w:val="28"/>
        </w:rPr>
      </w:pPr>
    </w:p>
    <w:p w:rsidR="00DA4713" w:rsidRPr="00105892" w:rsidRDefault="00DA4713" w:rsidP="0031306E">
      <w:pPr>
        <w:spacing w:after="0" w:line="240" w:lineRule="auto"/>
        <w:contextualSpacing/>
        <w:rPr>
          <w:rFonts w:ascii="Times New Roman" w:hAnsi="Times New Roman" w:cs="Times New Roman"/>
          <w:sz w:val="28"/>
          <w:szCs w:val="28"/>
        </w:rPr>
        <w:sectPr w:rsidR="00DA4713" w:rsidRPr="00105892" w:rsidSect="0031306E">
          <w:type w:val="continuous"/>
          <w:pgSz w:w="11906" w:h="16838"/>
          <w:pgMar w:top="1701" w:right="1134" w:bottom="851" w:left="1701" w:header="708" w:footer="708" w:gutter="0"/>
          <w:cols w:num="2" w:space="708"/>
          <w:docGrid w:linePitch="360"/>
        </w:sectPr>
      </w:pPr>
    </w:p>
    <w:p w:rsidR="0011174F" w:rsidRPr="001A7B5C" w:rsidRDefault="0011174F" w:rsidP="0031306E">
      <w:pPr>
        <w:spacing w:after="0" w:line="240" w:lineRule="auto"/>
        <w:contextualSpacing/>
        <w:rPr>
          <w:rFonts w:ascii="Times New Roman" w:hAnsi="Times New Roman" w:cs="Times New Roman"/>
          <w:b/>
          <w:sz w:val="28"/>
          <w:szCs w:val="28"/>
        </w:rPr>
      </w:pPr>
    </w:p>
    <w:p w:rsidR="00DA4713" w:rsidRPr="00105892" w:rsidRDefault="0011174F" w:rsidP="0031306E">
      <w:pPr>
        <w:spacing w:after="0" w:line="240" w:lineRule="auto"/>
        <w:contextualSpacing/>
        <w:rPr>
          <w:rFonts w:ascii="Times New Roman" w:hAnsi="Times New Roman" w:cs="Times New Roman"/>
          <w:b/>
          <w:sz w:val="28"/>
          <w:szCs w:val="28"/>
          <w:lang w:val="en-US"/>
        </w:rPr>
      </w:pPr>
      <w:proofErr w:type="gramStart"/>
      <w:r w:rsidRPr="0011174F">
        <w:rPr>
          <w:rFonts w:ascii="Times New Roman" w:eastAsiaTheme="minorHAnsi" w:hAnsi="Times New Roman" w:cs="Times New Roman"/>
          <w:b/>
          <w:sz w:val="28"/>
          <w:szCs w:val="28"/>
          <w:lang w:val="en-US" w:eastAsia="en-US"/>
        </w:rPr>
        <w:lastRenderedPageBreak/>
        <w:t xml:space="preserve">Exercise </w:t>
      </w:r>
      <w:r>
        <w:rPr>
          <w:rFonts w:ascii="Times New Roman" w:eastAsiaTheme="minorHAnsi" w:hAnsi="Times New Roman" w:cs="Times New Roman"/>
          <w:b/>
          <w:sz w:val="28"/>
          <w:szCs w:val="28"/>
          <w:lang w:val="en-US" w:eastAsia="en-US"/>
        </w:rPr>
        <w:t>5</w:t>
      </w:r>
      <w:r>
        <w:rPr>
          <w:rFonts w:ascii="Times New Roman" w:eastAsiaTheme="minorHAnsi" w:hAnsi="Times New Roman" w:cs="Times New Roman"/>
          <w:b/>
          <w:bCs/>
          <w:color w:val="000000"/>
          <w:sz w:val="28"/>
          <w:szCs w:val="28"/>
          <w:lang w:val="en-US" w:eastAsia="en-US"/>
        </w:rPr>
        <w:t>.</w:t>
      </w:r>
      <w:proofErr w:type="gramEnd"/>
      <w:r w:rsidRPr="0011174F">
        <w:rPr>
          <w:rFonts w:ascii="Times New Roman" w:eastAsiaTheme="minorHAnsi" w:hAnsi="Times New Roman" w:cs="Times New Roman"/>
          <w:b/>
          <w:bCs/>
          <w:color w:val="000000"/>
          <w:sz w:val="28"/>
          <w:szCs w:val="28"/>
          <w:lang w:val="en-US" w:eastAsia="en-US"/>
        </w:rPr>
        <w:t xml:space="preserve"> </w:t>
      </w:r>
      <w:r>
        <w:rPr>
          <w:rFonts w:ascii="Times New Roman" w:eastAsiaTheme="minorHAnsi" w:hAnsi="Times New Roman" w:cs="Times New Roman"/>
          <w:b/>
          <w:bCs/>
          <w:color w:val="000000"/>
          <w:sz w:val="28"/>
          <w:szCs w:val="28"/>
          <w:lang w:val="en-US" w:eastAsia="en-US"/>
        </w:rPr>
        <w:t xml:space="preserve"> </w:t>
      </w:r>
      <w:r w:rsidR="00DA4713" w:rsidRPr="0011174F">
        <w:rPr>
          <w:rFonts w:ascii="Times New Roman" w:hAnsi="Times New Roman" w:cs="Times New Roman"/>
          <w:sz w:val="28"/>
          <w:szCs w:val="28"/>
          <w:lang w:val="en-US"/>
        </w:rPr>
        <w:t>Spend one minute writing down all of the different words you associate with the world ‘microbiolo</w:t>
      </w:r>
      <w:r w:rsidRPr="0011174F">
        <w:rPr>
          <w:rFonts w:ascii="Times New Roman" w:hAnsi="Times New Roman" w:cs="Times New Roman"/>
          <w:sz w:val="28"/>
          <w:szCs w:val="28"/>
          <w:lang w:val="en-US"/>
        </w:rPr>
        <w:t xml:space="preserve">gy’. Share your words with your </w:t>
      </w:r>
      <w:r w:rsidR="00DA4713" w:rsidRPr="0011174F">
        <w:rPr>
          <w:rFonts w:ascii="Times New Roman" w:hAnsi="Times New Roman" w:cs="Times New Roman"/>
          <w:sz w:val="28"/>
          <w:szCs w:val="28"/>
          <w:lang w:val="en-US"/>
        </w:rPr>
        <w:t>partner/group and talk about them.</w:t>
      </w:r>
    </w:p>
    <w:p w:rsidR="00DA4713" w:rsidRPr="00105892" w:rsidRDefault="00DA4713" w:rsidP="0031306E">
      <w:pPr>
        <w:spacing w:after="0" w:line="240" w:lineRule="auto"/>
        <w:contextualSpacing/>
        <w:rPr>
          <w:rFonts w:ascii="Times New Roman" w:hAnsi="Times New Roman" w:cs="Times New Roman"/>
          <w:b/>
          <w:sz w:val="28"/>
          <w:szCs w:val="28"/>
          <w:lang w:val="en-US"/>
        </w:rPr>
      </w:pPr>
    </w:p>
    <w:p w:rsidR="00DA4713" w:rsidRPr="00105892" w:rsidRDefault="0011174F" w:rsidP="0031306E">
      <w:pPr>
        <w:spacing w:after="0" w:line="240" w:lineRule="auto"/>
        <w:contextualSpacing/>
        <w:jc w:val="both"/>
        <w:rPr>
          <w:rFonts w:ascii="Times New Roman" w:hAnsi="Times New Roman" w:cs="Times New Roman"/>
          <w:b/>
          <w:sz w:val="28"/>
          <w:szCs w:val="28"/>
          <w:lang w:val="en-US"/>
        </w:rPr>
      </w:pPr>
      <w:r w:rsidRPr="0011174F">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6</w:t>
      </w:r>
      <w:r w:rsidR="00DA4713" w:rsidRPr="00105892">
        <w:rPr>
          <w:rFonts w:ascii="Times New Roman" w:hAnsi="Times New Roman" w:cs="Times New Roman"/>
          <w:b/>
          <w:sz w:val="28"/>
          <w:szCs w:val="28"/>
          <w:lang w:val="en-US"/>
        </w:rPr>
        <w:t xml:space="preserve">. </w:t>
      </w:r>
      <w:r w:rsidR="00DA4713" w:rsidRPr="0011174F">
        <w:rPr>
          <w:rFonts w:ascii="Times New Roman" w:hAnsi="Times New Roman" w:cs="Times New Roman"/>
          <w:sz w:val="28"/>
          <w:szCs w:val="28"/>
          <w:lang w:val="en-US"/>
        </w:rPr>
        <w:t>Look at the words below. Try to recall exactly how these were used in the text:</w:t>
      </w:r>
    </w:p>
    <w:p w:rsidR="00DA4713" w:rsidRPr="00105892" w:rsidRDefault="00DA4713" w:rsidP="0031306E">
      <w:pPr>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•pathogenic microbes </w:t>
      </w:r>
    </w:p>
    <w:p w:rsidR="00DA4713" w:rsidRPr="00105892" w:rsidRDefault="00DA4713" w:rsidP="0031306E">
      <w:pPr>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•beneficial processes </w:t>
      </w:r>
    </w:p>
    <w:p w:rsidR="00DA4713" w:rsidRPr="00105892" w:rsidRDefault="00DA4713" w:rsidP="0031306E">
      <w:pPr>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•amino acids </w:t>
      </w:r>
    </w:p>
    <w:p w:rsidR="00DA4713" w:rsidRPr="00105892" w:rsidRDefault="00DA4713" w:rsidP="0031306E">
      <w:pPr>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•polyamides</w:t>
      </w:r>
    </w:p>
    <w:p w:rsidR="00DA4713" w:rsidRPr="00105892" w:rsidRDefault="00DA4713" w:rsidP="0031306E">
      <w:pPr>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•high-value medical application </w:t>
      </w:r>
    </w:p>
    <w:p w:rsidR="00DA4713" w:rsidRPr="00105892" w:rsidRDefault="00DA4713" w:rsidP="0031306E">
      <w:pPr>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•domestic</w:t>
      </w:r>
    </w:p>
    <w:p w:rsidR="00DA4713" w:rsidRPr="00105892" w:rsidRDefault="00DA4713" w:rsidP="0031306E">
      <w:pPr>
        <w:spacing w:after="0" w:line="240" w:lineRule="auto"/>
        <w:contextualSpacing/>
        <w:rPr>
          <w:rFonts w:ascii="Times New Roman" w:hAnsi="Times New Roman" w:cs="Times New Roman"/>
          <w:sz w:val="28"/>
          <w:szCs w:val="28"/>
          <w:lang w:val="en-US"/>
        </w:rPr>
      </w:pPr>
    </w:p>
    <w:p w:rsidR="00E5795C" w:rsidRPr="00105892" w:rsidRDefault="0011174F" w:rsidP="0031306E">
      <w:pPr>
        <w:widowControl w:val="0"/>
        <w:autoSpaceDE w:val="0"/>
        <w:autoSpaceDN w:val="0"/>
        <w:adjustRightInd w:val="0"/>
        <w:spacing w:after="0" w:line="240" w:lineRule="auto"/>
        <w:rPr>
          <w:rFonts w:ascii="Times New Roman" w:eastAsiaTheme="minorHAnsi" w:hAnsi="Times New Roman" w:cs="Times New Roman"/>
          <w:color w:val="1A1A1A"/>
          <w:sz w:val="28"/>
          <w:szCs w:val="28"/>
          <w:lang w:val="en-US" w:eastAsia="en-US"/>
        </w:rPr>
      </w:pPr>
      <w:r w:rsidRPr="0011174F">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7</w:t>
      </w:r>
      <w:r>
        <w:rPr>
          <w:rFonts w:ascii="Times New Roman" w:eastAsiaTheme="minorHAnsi" w:hAnsi="Times New Roman" w:cs="Times New Roman"/>
          <w:b/>
          <w:bCs/>
          <w:color w:val="000000"/>
          <w:sz w:val="28"/>
          <w:szCs w:val="28"/>
          <w:lang w:val="en-US" w:eastAsia="en-US"/>
        </w:rPr>
        <w:t>.</w:t>
      </w:r>
      <w:r w:rsidRPr="0011174F">
        <w:rPr>
          <w:rFonts w:ascii="Times New Roman" w:eastAsiaTheme="minorHAnsi" w:hAnsi="Times New Roman" w:cs="Times New Roman"/>
          <w:b/>
          <w:bCs/>
          <w:color w:val="000000"/>
          <w:sz w:val="28"/>
          <w:szCs w:val="28"/>
          <w:lang w:val="en-US" w:eastAsia="en-US"/>
        </w:rPr>
        <w:t xml:space="preserve"> </w:t>
      </w:r>
      <w:r>
        <w:rPr>
          <w:rFonts w:ascii="Times New Roman" w:eastAsiaTheme="minorHAnsi" w:hAnsi="Times New Roman" w:cs="Times New Roman"/>
          <w:b/>
          <w:bCs/>
          <w:color w:val="000000"/>
          <w:sz w:val="28"/>
          <w:szCs w:val="28"/>
          <w:lang w:val="en-US" w:eastAsia="en-US"/>
        </w:rPr>
        <w:t xml:space="preserve"> </w:t>
      </w:r>
      <w:r w:rsidR="00E5795C" w:rsidRPr="00105892">
        <w:rPr>
          <w:rFonts w:ascii="Times New Roman" w:eastAsiaTheme="minorHAnsi" w:hAnsi="Times New Roman" w:cs="Times New Roman"/>
          <w:color w:val="1A1A1A"/>
          <w:sz w:val="28"/>
          <w:szCs w:val="28"/>
          <w:lang w:val="en-US" w:eastAsia="en-US"/>
        </w:rPr>
        <w:t>Nouns name people, places, or things.</w:t>
      </w:r>
    </w:p>
    <w:p w:rsidR="00E5795C" w:rsidRPr="00105892" w:rsidRDefault="0011174F" w:rsidP="0031306E">
      <w:pPr>
        <w:widowControl w:val="0"/>
        <w:autoSpaceDE w:val="0"/>
        <w:autoSpaceDN w:val="0"/>
        <w:adjustRightInd w:val="0"/>
        <w:spacing w:after="0" w:line="240" w:lineRule="auto"/>
        <w:rPr>
          <w:rFonts w:ascii="Times New Roman" w:eastAsiaTheme="minorHAnsi" w:hAnsi="Times New Roman" w:cs="Times New Roman"/>
          <w:color w:val="1A1A1A"/>
          <w:sz w:val="28"/>
          <w:szCs w:val="28"/>
          <w:lang w:val="en-US" w:eastAsia="en-US"/>
        </w:rPr>
      </w:pPr>
      <w:r>
        <w:rPr>
          <w:rFonts w:ascii="Times New Roman" w:eastAsiaTheme="minorHAnsi" w:hAnsi="Times New Roman" w:cs="Times New Roman"/>
          <w:color w:val="1A1A1A"/>
          <w:sz w:val="28"/>
          <w:szCs w:val="28"/>
          <w:lang w:val="en-US" w:eastAsia="en-US"/>
        </w:rPr>
        <w:t xml:space="preserve">                                        </w:t>
      </w:r>
      <w:r w:rsidR="00E5795C" w:rsidRPr="00105892">
        <w:rPr>
          <w:rFonts w:ascii="Times New Roman" w:eastAsiaTheme="minorHAnsi" w:hAnsi="Times New Roman" w:cs="Times New Roman"/>
          <w:noProof/>
          <w:color w:val="1A1A1A"/>
          <w:sz w:val="28"/>
          <w:szCs w:val="28"/>
        </w:rPr>
        <w:drawing>
          <wp:inline distT="0" distB="0" distL="0" distR="0">
            <wp:extent cx="3086100" cy="2006600"/>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086100" cy="2006600"/>
                    </a:xfrm>
                    <a:prstGeom prst="rect">
                      <a:avLst/>
                    </a:prstGeom>
                    <a:noFill/>
                    <a:ln>
                      <a:noFill/>
                    </a:ln>
                  </pic:spPr>
                </pic:pic>
              </a:graphicData>
            </a:graphic>
          </wp:inline>
        </w:drawing>
      </w:r>
    </w:p>
    <w:p w:rsidR="00E5795C" w:rsidRPr="00105892" w:rsidRDefault="00E5795C" w:rsidP="0031306E">
      <w:pPr>
        <w:widowControl w:val="0"/>
        <w:autoSpaceDE w:val="0"/>
        <w:autoSpaceDN w:val="0"/>
        <w:adjustRightInd w:val="0"/>
        <w:spacing w:after="0" w:line="240" w:lineRule="auto"/>
        <w:rPr>
          <w:rFonts w:ascii="Times New Roman" w:eastAsiaTheme="minorHAnsi" w:hAnsi="Times New Roman" w:cs="Times New Roman"/>
          <w:color w:val="1A1A1A"/>
          <w:sz w:val="28"/>
          <w:szCs w:val="28"/>
          <w:lang w:val="en-US" w:eastAsia="en-US"/>
        </w:rPr>
      </w:pPr>
      <w:r w:rsidRPr="00105892">
        <w:rPr>
          <w:rFonts w:ascii="Times New Roman" w:eastAsiaTheme="minorHAnsi" w:hAnsi="Times New Roman" w:cs="Times New Roman"/>
          <w:color w:val="1A1A1A"/>
          <w:sz w:val="28"/>
          <w:szCs w:val="28"/>
          <w:lang w:val="en-US" w:eastAsia="en-US"/>
        </w:rPr>
        <w:t xml:space="preserve">A </w:t>
      </w:r>
      <w:r w:rsidRPr="00105892">
        <w:rPr>
          <w:rFonts w:ascii="Times New Roman" w:eastAsiaTheme="minorHAnsi" w:hAnsi="Times New Roman" w:cs="Times New Roman"/>
          <w:b/>
          <w:bCs/>
          <w:color w:val="1A1A1A"/>
          <w:sz w:val="28"/>
          <w:szCs w:val="28"/>
          <w:lang w:val="en-US" w:eastAsia="en-US"/>
        </w:rPr>
        <w:t>collective noun</w:t>
      </w:r>
      <w:r w:rsidRPr="00105892">
        <w:rPr>
          <w:rFonts w:ascii="Times New Roman" w:eastAsiaTheme="minorHAnsi" w:hAnsi="Times New Roman" w:cs="Times New Roman"/>
          <w:color w:val="1A1A1A"/>
          <w:sz w:val="28"/>
          <w:szCs w:val="28"/>
          <w:lang w:val="en-US" w:eastAsia="en-US"/>
        </w:rPr>
        <w:t xml:space="preserve"> refers to the names a group of people, places or things.</w:t>
      </w:r>
    </w:p>
    <w:p w:rsidR="00E5795C" w:rsidRPr="00105892" w:rsidRDefault="00E5795C" w:rsidP="0031306E">
      <w:pPr>
        <w:widowControl w:val="0"/>
        <w:autoSpaceDE w:val="0"/>
        <w:autoSpaceDN w:val="0"/>
        <w:adjustRightInd w:val="0"/>
        <w:spacing w:after="0" w:line="240" w:lineRule="auto"/>
        <w:rPr>
          <w:rFonts w:ascii="Times New Roman" w:eastAsiaTheme="minorHAnsi" w:hAnsi="Times New Roman" w:cs="Times New Roman"/>
          <w:color w:val="1A1A1A"/>
          <w:sz w:val="28"/>
          <w:szCs w:val="28"/>
          <w:lang w:val="en-US" w:eastAsia="en-US"/>
        </w:rPr>
      </w:pPr>
      <w:r w:rsidRPr="0011174F">
        <w:rPr>
          <w:rFonts w:ascii="Times New Roman" w:eastAsiaTheme="minorHAnsi" w:hAnsi="Times New Roman" w:cs="Times New Roman"/>
          <w:bCs/>
          <w:i/>
          <w:color w:val="1A1A1A"/>
          <w:sz w:val="28"/>
          <w:szCs w:val="28"/>
          <w:lang w:val="en-US" w:eastAsia="en-US"/>
        </w:rPr>
        <w:t>Examples</w:t>
      </w:r>
      <w:r w:rsidRPr="0011174F">
        <w:rPr>
          <w:rFonts w:ascii="Times New Roman" w:eastAsiaTheme="minorHAnsi" w:hAnsi="Times New Roman" w:cs="Times New Roman"/>
          <w:i/>
          <w:color w:val="1A1A1A"/>
          <w:sz w:val="28"/>
          <w:szCs w:val="28"/>
          <w:lang w:val="en-US" w:eastAsia="en-US"/>
        </w:rPr>
        <w:t xml:space="preserve"> </w:t>
      </w:r>
      <w:r w:rsidRPr="00105892">
        <w:rPr>
          <w:rFonts w:ascii="Times New Roman" w:eastAsiaTheme="minorHAnsi" w:hAnsi="Times New Roman" w:cs="Times New Roman"/>
          <w:color w:val="1A1A1A"/>
          <w:sz w:val="28"/>
          <w:szCs w:val="28"/>
          <w:lang w:val="en-US" w:eastAsia="en-US"/>
        </w:rPr>
        <w:t>of collective nouns are as follows:</w:t>
      </w:r>
    </w:p>
    <w:p w:rsidR="00E5795C" w:rsidRPr="00105892" w:rsidRDefault="00E5795C" w:rsidP="0031306E">
      <w:pPr>
        <w:widowControl w:val="0"/>
        <w:autoSpaceDE w:val="0"/>
        <w:autoSpaceDN w:val="0"/>
        <w:adjustRightInd w:val="0"/>
        <w:spacing w:after="0" w:line="240" w:lineRule="auto"/>
        <w:rPr>
          <w:rFonts w:ascii="Times New Roman" w:eastAsiaTheme="minorHAnsi" w:hAnsi="Times New Roman" w:cs="Times New Roman"/>
          <w:color w:val="1A1A1A"/>
          <w:sz w:val="28"/>
          <w:szCs w:val="28"/>
          <w:lang w:val="en-US" w:eastAsia="en-US"/>
        </w:rPr>
      </w:pPr>
      <w:proofErr w:type="gramStart"/>
      <w:r w:rsidRPr="00105892">
        <w:rPr>
          <w:rFonts w:ascii="Times New Roman" w:eastAsiaTheme="minorHAnsi" w:hAnsi="Times New Roman" w:cs="Times New Roman"/>
          <w:color w:val="1A1A1A"/>
          <w:sz w:val="28"/>
          <w:szCs w:val="28"/>
          <w:lang w:val="en-US" w:eastAsia="en-US"/>
        </w:rPr>
        <w:t>hive</w:t>
      </w:r>
      <w:proofErr w:type="gramEnd"/>
      <w:r w:rsidRPr="00105892">
        <w:rPr>
          <w:rFonts w:ascii="Times New Roman" w:eastAsiaTheme="minorHAnsi" w:hAnsi="Times New Roman" w:cs="Times New Roman"/>
          <w:color w:val="1A1A1A"/>
          <w:sz w:val="28"/>
          <w:szCs w:val="28"/>
          <w:lang w:val="en-US" w:eastAsia="en-US"/>
        </w:rPr>
        <w:t>, herd, fleet, nest, host, class, crew</w:t>
      </w:r>
    </w:p>
    <w:p w:rsidR="00E5795C" w:rsidRPr="00105892" w:rsidRDefault="00E5795C" w:rsidP="0031306E">
      <w:pPr>
        <w:spacing w:after="0" w:line="240" w:lineRule="auto"/>
        <w:contextualSpacing/>
        <w:rPr>
          <w:rFonts w:ascii="Times New Roman" w:eastAsiaTheme="minorHAnsi" w:hAnsi="Times New Roman" w:cs="Times New Roman"/>
          <w:b/>
          <w:bCs/>
          <w:color w:val="1A1A1A"/>
          <w:sz w:val="28"/>
          <w:szCs w:val="28"/>
          <w:lang w:val="en-US" w:eastAsia="en-US"/>
        </w:rPr>
      </w:pPr>
    </w:p>
    <w:p w:rsidR="00E5795C" w:rsidRPr="00105892" w:rsidRDefault="0011174F" w:rsidP="0031306E">
      <w:pPr>
        <w:spacing w:after="0" w:line="240" w:lineRule="auto"/>
        <w:contextualSpacing/>
        <w:rPr>
          <w:rFonts w:ascii="Times New Roman" w:eastAsiaTheme="minorHAnsi" w:hAnsi="Times New Roman" w:cs="Times New Roman"/>
          <w:b/>
          <w:bCs/>
          <w:color w:val="1A1A1A"/>
          <w:sz w:val="28"/>
          <w:szCs w:val="28"/>
          <w:lang w:val="en-US" w:eastAsia="en-US"/>
        </w:rPr>
      </w:pPr>
      <w:r w:rsidRPr="0011174F">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8</w:t>
      </w:r>
      <w:r>
        <w:rPr>
          <w:rFonts w:ascii="Times New Roman" w:eastAsiaTheme="minorHAnsi" w:hAnsi="Times New Roman" w:cs="Times New Roman"/>
          <w:b/>
          <w:bCs/>
          <w:color w:val="000000"/>
          <w:sz w:val="28"/>
          <w:szCs w:val="28"/>
          <w:lang w:val="en-US" w:eastAsia="en-US"/>
        </w:rPr>
        <w:t>.</w:t>
      </w:r>
      <w:r w:rsidRPr="0011174F">
        <w:rPr>
          <w:rFonts w:ascii="Times New Roman" w:eastAsiaTheme="minorHAnsi" w:hAnsi="Times New Roman" w:cs="Times New Roman"/>
          <w:b/>
          <w:bCs/>
          <w:color w:val="000000"/>
          <w:sz w:val="28"/>
          <w:szCs w:val="28"/>
          <w:lang w:val="en-US" w:eastAsia="en-US"/>
        </w:rPr>
        <w:t xml:space="preserve"> </w:t>
      </w:r>
      <w:r>
        <w:rPr>
          <w:rFonts w:ascii="Times New Roman" w:eastAsiaTheme="minorHAnsi" w:hAnsi="Times New Roman" w:cs="Times New Roman"/>
          <w:b/>
          <w:bCs/>
          <w:color w:val="000000"/>
          <w:sz w:val="28"/>
          <w:szCs w:val="28"/>
          <w:lang w:val="en-US" w:eastAsia="en-US"/>
        </w:rPr>
        <w:t xml:space="preserve"> </w:t>
      </w:r>
      <w:r w:rsidR="00E5795C" w:rsidRPr="0011174F">
        <w:rPr>
          <w:rFonts w:ascii="Times New Roman" w:eastAsiaTheme="minorHAnsi" w:hAnsi="Times New Roman" w:cs="Times New Roman"/>
          <w:bCs/>
          <w:color w:val="1A1A1A"/>
          <w:sz w:val="28"/>
          <w:szCs w:val="28"/>
          <w:lang w:val="en-US" w:eastAsia="en-US"/>
        </w:rPr>
        <w:t>The subject of each sentence below is a collective noun. Underline the collective noun.</w:t>
      </w:r>
    </w:p>
    <w:p w:rsidR="00E5795C" w:rsidRPr="00105892" w:rsidRDefault="00E5795C" w:rsidP="0031306E">
      <w:pPr>
        <w:numPr>
          <w:ilvl w:val="0"/>
          <w:numId w:val="21"/>
        </w:numPr>
        <w:shd w:val="clear" w:color="auto" w:fill="FFFFFF"/>
        <w:spacing w:after="0" w:line="240" w:lineRule="auto"/>
        <w:ind w:left="0" w:firstLine="0"/>
        <w:contextualSpacing/>
        <w:rPr>
          <w:rFonts w:ascii="Times New Roman" w:eastAsia="Times New Roman" w:hAnsi="Times New Roman" w:cs="Times New Roman"/>
          <w:color w:val="222222"/>
          <w:sz w:val="28"/>
          <w:szCs w:val="28"/>
          <w:lang w:val="en-US"/>
        </w:rPr>
      </w:pPr>
      <w:r w:rsidRPr="00105892">
        <w:rPr>
          <w:rFonts w:ascii="Times New Roman" w:eastAsia="Times New Roman" w:hAnsi="Times New Roman" w:cs="Times New Roman"/>
          <w:color w:val="222222"/>
          <w:sz w:val="28"/>
          <w:szCs w:val="28"/>
          <w:lang w:val="en-US"/>
        </w:rPr>
        <w:t>Our scout troop enjoyed a lot at the bonfire last night.</w:t>
      </w:r>
    </w:p>
    <w:p w:rsidR="00E5795C" w:rsidRPr="00105892" w:rsidRDefault="00E5795C" w:rsidP="0031306E">
      <w:pPr>
        <w:numPr>
          <w:ilvl w:val="0"/>
          <w:numId w:val="21"/>
        </w:numPr>
        <w:shd w:val="clear" w:color="auto" w:fill="FFFFFF"/>
        <w:spacing w:after="0" w:line="240" w:lineRule="auto"/>
        <w:ind w:left="0" w:firstLine="0"/>
        <w:contextualSpacing/>
        <w:rPr>
          <w:rFonts w:ascii="Times New Roman" w:eastAsia="Times New Roman" w:hAnsi="Times New Roman" w:cs="Times New Roman"/>
          <w:color w:val="222222"/>
          <w:sz w:val="28"/>
          <w:szCs w:val="28"/>
          <w:lang w:val="en-US"/>
        </w:rPr>
      </w:pPr>
      <w:r w:rsidRPr="00105892">
        <w:rPr>
          <w:rFonts w:ascii="Times New Roman" w:eastAsia="Times New Roman" w:hAnsi="Times New Roman" w:cs="Times New Roman"/>
          <w:color w:val="222222"/>
          <w:sz w:val="28"/>
          <w:szCs w:val="28"/>
          <w:lang w:val="en-US"/>
        </w:rPr>
        <w:t>The crowd waited outside the store for Summer Sale.</w:t>
      </w:r>
    </w:p>
    <w:p w:rsidR="00E5795C" w:rsidRPr="00105892" w:rsidRDefault="00E5795C" w:rsidP="0031306E">
      <w:pPr>
        <w:numPr>
          <w:ilvl w:val="0"/>
          <w:numId w:val="21"/>
        </w:numPr>
        <w:shd w:val="clear" w:color="auto" w:fill="FFFFFF"/>
        <w:tabs>
          <w:tab w:val="clear" w:pos="720"/>
          <w:tab w:val="num" w:pos="0"/>
        </w:tabs>
        <w:spacing w:after="0" w:line="240" w:lineRule="auto"/>
        <w:ind w:left="0" w:firstLine="0"/>
        <w:contextualSpacing/>
        <w:rPr>
          <w:rFonts w:ascii="Times New Roman" w:eastAsia="Times New Roman" w:hAnsi="Times New Roman" w:cs="Times New Roman"/>
          <w:color w:val="222222"/>
          <w:sz w:val="28"/>
          <w:szCs w:val="28"/>
          <w:lang w:val="en-US"/>
        </w:rPr>
      </w:pPr>
      <w:r w:rsidRPr="00105892">
        <w:rPr>
          <w:rFonts w:ascii="Times New Roman" w:eastAsia="Times New Roman" w:hAnsi="Times New Roman" w:cs="Times New Roman"/>
          <w:color w:val="222222"/>
          <w:sz w:val="28"/>
          <w:szCs w:val="28"/>
          <w:lang w:val="en-US"/>
        </w:rPr>
        <w:t>My brother's football team won the match with Eagles.</w:t>
      </w:r>
    </w:p>
    <w:p w:rsidR="00E5795C" w:rsidRPr="00105892" w:rsidRDefault="00E5795C" w:rsidP="0031306E">
      <w:pPr>
        <w:numPr>
          <w:ilvl w:val="0"/>
          <w:numId w:val="21"/>
        </w:numPr>
        <w:shd w:val="clear" w:color="auto" w:fill="FFFFFF"/>
        <w:tabs>
          <w:tab w:val="clear" w:pos="720"/>
          <w:tab w:val="num" w:pos="0"/>
        </w:tabs>
        <w:spacing w:after="0" w:line="240" w:lineRule="auto"/>
        <w:ind w:left="0" w:firstLine="0"/>
        <w:contextualSpacing/>
        <w:rPr>
          <w:rFonts w:ascii="Times New Roman" w:eastAsia="Times New Roman" w:hAnsi="Times New Roman" w:cs="Times New Roman"/>
          <w:color w:val="222222"/>
          <w:sz w:val="28"/>
          <w:szCs w:val="28"/>
          <w:lang w:val="en-US"/>
        </w:rPr>
      </w:pPr>
      <w:r w:rsidRPr="00105892">
        <w:rPr>
          <w:rFonts w:ascii="Times New Roman" w:eastAsia="Times New Roman" w:hAnsi="Times New Roman" w:cs="Times New Roman"/>
          <w:color w:val="222222"/>
          <w:sz w:val="28"/>
          <w:szCs w:val="28"/>
          <w:lang w:val="en-US"/>
        </w:rPr>
        <w:t>Mrs. Lara's class went to hiking trip.</w:t>
      </w:r>
    </w:p>
    <w:p w:rsidR="00E5795C" w:rsidRPr="00105892" w:rsidRDefault="00E5795C" w:rsidP="0031306E">
      <w:pPr>
        <w:numPr>
          <w:ilvl w:val="0"/>
          <w:numId w:val="21"/>
        </w:numPr>
        <w:shd w:val="clear" w:color="auto" w:fill="FFFFFF"/>
        <w:tabs>
          <w:tab w:val="clear" w:pos="720"/>
          <w:tab w:val="num" w:pos="0"/>
        </w:tabs>
        <w:spacing w:after="0" w:line="240" w:lineRule="auto"/>
        <w:ind w:left="0" w:firstLine="0"/>
        <w:contextualSpacing/>
        <w:rPr>
          <w:rFonts w:ascii="Times New Roman" w:eastAsia="Times New Roman" w:hAnsi="Times New Roman" w:cs="Times New Roman"/>
          <w:color w:val="222222"/>
          <w:sz w:val="28"/>
          <w:szCs w:val="28"/>
          <w:lang w:val="en-US"/>
        </w:rPr>
      </w:pPr>
      <w:r w:rsidRPr="00105892">
        <w:rPr>
          <w:rFonts w:ascii="Times New Roman" w:eastAsia="Times New Roman" w:hAnsi="Times New Roman" w:cs="Times New Roman"/>
          <w:color w:val="222222"/>
          <w:sz w:val="28"/>
          <w:szCs w:val="28"/>
          <w:lang w:val="en-US"/>
        </w:rPr>
        <w:t>That pride of lions was roaming in the forest.</w:t>
      </w:r>
    </w:p>
    <w:p w:rsidR="00E5795C" w:rsidRPr="00105892" w:rsidRDefault="00E5795C" w:rsidP="0031306E">
      <w:pPr>
        <w:numPr>
          <w:ilvl w:val="0"/>
          <w:numId w:val="21"/>
        </w:numPr>
        <w:shd w:val="clear" w:color="auto" w:fill="FFFFFF"/>
        <w:tabs>
          <w:tab w:val="clear" w:pos="720"/>
          <w:tab w:val="num" w:pos="0"/>
        </w:tabs>
        <w:spacing w:after="0" w:line="240" w:lineRule="auto"/>
        <w:ind w:left="0" w:firstLine="0"/>
        <w:contextualSpacing/>
        <w:rPr>
          <w:rFonts w:ascii="Times New Roman" w:eastAsia="Times New Roman" w:hAnsi="Times New Roman" w:cs="Times New Roman"/>
          <w:color w:val="222222"/>
          <w:sz w:val="28"/>
          <w:szCs w:val="28"/>
          <w:lang w:val="en-US"/>
        </w:rPr>
      </w:pPr>
      <w:r w:rsidRPr="00105892">
        <w:rPr>
          <w:rFonts w:ascii="Times New Roman" w:eastAsia="Times New Roman" w:hAnsi="Times New Roman" w:cs="Times New Roman"/>
          <w:color w:val="222222"/>
          <w:sz w:val="28"/>
          <w:szCs w:val="28"/>
          <w:lang w:val="en-US"/>
        </w:rPr>
        <w:t>The choir sang at the school function.</w:t>
      </w:r>
    </w:p>
    <w:p w:rsidR="00E5795C" w:rsidRPr="00105892" w:rsidRDefault="00E5795C" w:rsidP="0031306E">
      <w:pPr>
        <w:numPr>
          <w:ilvl w:val="0"/>
          <w:numId w:val="21"/>
        </w:numPr>
        <w:shd w:val="clear" w:color="auto" w:fill="FFFFFF"/>
        <w:tabs>
          <w:tab w:val="clear" w:pos="720"/>
          <w:tab w:val="num" w:pos="0"/>
        </w:tabs>
        <w:spacing w:after="0" w:line="240" w:lineRule="auto"/>
        <w:ind w:left="0" w:firstLine="0"/>
        <w:contextualSpacing/>
        <w:rPr>
          <w:rFonts w:ascii="Times New Roman" w:eastAsia="Times New Roman" w:hAnsi="Times New Roman" w:cs="Times New Roman"/>
          <w:color w:val="222222"/>
          <w:sz w:val="28"/>
          <w:szCs w:val="28"/>
          <w:lang w:val="en-US"/>
        </w:rPr>
      </w:pPr>
      <w:r w:rsidRPr="00105892">
        <w:rPr>
          <w:rFonts w:ascii="Times New Roman" w:eastAsia="Times New Roman" w:hAnsi="Times New Roman" w:cs="Times New Roman"/>
          <w:color w:val="222222"/>
          <w:sz w:val="28"/>
          <w:szCs w:val="28"/>
          <w:lang w:val="en-US"/>
        </w:rPr>
        <w:t>Our family is known in the city.</w:t>
      </w:r>
    </w:p>
    <w:p w:rsidR="00E5795C" w:rsidRPr="00105892" w:rsidRDefault="00E5795C" w:rsidP="0031306E">
      <w:pPr>
        <w:numPr>
          <w:ilvl w:val="0"/>
          <w:numId w:val="21"/>
        </w:numPr>
        <w:shd w:val="clear" w:color="auto" w:fill="FFFFFF"/>
        <w:tabs>
          <w:tab w:val="clear" w:pos="720"/>
          <w:tab w:val="num" w:pos="0"/>
        </w:tabs>
        <w:spacing w:after="0" w:line="240" w:lineRule="auto"/>
        <w:ind w:left="0" w:firstLine="0"/>
        <w:contextualSpacing/>
        <w:rPr>
          <w:rFonts w:ascii="Times New Roman" w:eastAsia="Times New Roman" w:hAnsi="Times New Roman" w:cs="Times New Roman"/>
          <w:color w:val="222222"/>
          <w:sz w:val="28"/>
          <w:szCs w:val="28"/>
          <w:lang w:val="en-US"/>
        </w:rPr>
      </w:pPr>
      <w:r w:rsidRPr="00105892">
        <w:rPr>
          <w:rFonts w:ascii="Times New Roman" w:eastAsia="Times New Roman" w:hAnsi="Times New Roman" w:cs="Times New Roman"/>
          <w:color w:val="222222"/>
          <w:sz w:val="28"/>
          <w:szCs w:val="28"/>
          <w:lang w:val="en-US"/>
        </w:rPr>
        <w:t>Their company recycles used materials.</w:t>
      </w:r>
    </w:p>
    <w:p w:rsidR="00E5795C" w:rsidRPr="00105892" w:rsidRDefault="00E5795C" w:rsidP="0031306E">
      <w:pPr>
        <w:numPr>
          <w:ilvl w:val="0"/>
          <w:numId w:val="21"/>
        </w:numPr>
        <w:shd w:val="clear" w:color="auto" w:fill="FFFFFF"/>
        <w:tabs>
          <w:tab w:val="clear" w:pos="720"/>
          <w:tab w:val="num" w:pos="0"/>
        </w:tabs>
        <w:spacing w:after="0" w:line="240" w:lineRule="auto"/>
        <w:ind w:left="0" w:firstLine="0"/>
        <w:contextualSpacing/>
        <w:rPr>
          <w:rFonts w:ascii="Times New Roman" w:eastAsia="Times New Roman" w:hAnsi="Times New Roman" w:cs="Times New Roman"/>
          <w:color w:val="222222"/>
          <w:sz w:val="28"/>
          <w:szCs w:val="28"/>
          <w:lang w:val="en-US"/>
        </w:rPr>
      </w:pPr>
      <w:proofErr w:type="gramStart"/>
      <w:r w:rsidRPr="00105892">
        <w:rPr>
          <w:rFonts w:ascii="Times New Roman" w:eastAsia="Times New Roman" w:hAnsi="Times New Roman" w:cs="Times New Roman"/>
          <w:color w:val="222222"/>
          <w:sz w:val="28"/>
          <w:szCs w:val="28"/>
          <w:lang w:val="en-US"/>
        </w:rPr>
        <w:t>An</w:t>
      </w:r>
      <w:proofErr w:type="gramEnd"/>
      <w:r w:rsidRPr="00105892">
        <w:rPr>
          <w:rFonts w:ascii="Times New Roman" w:eastAsia="Times New Roman" w:hAnsi="Times New Roman" w:cs="Times New Roman"/>
          <w:color w:val="222222"/>
          <w:sz w:val="28"/>
          <w:szCs w:val="28"/>
          <w:lang w:val="en-US"/>
        </w:rPr>
        <w:t xml:space="preserve"> colony of ants climbed the wall in my room.</w:t>
      </w:r>
    </w:p>
    <w:p w:rsidR="00E5795C" w:rsidRPr="00105892" w:rsidRDefault="00E5795C" w:rsidP="0031306E">
      <w:pPr>
        <w:numPr>
          <w:ilvl w:val="0"/>
          <w:numId w:val="21"/>
        </w:numPr>
        <w:shd w:val="clear" w:color="auto" w:fill="FFFFFF"/>
        <w:tabs>
          <w:tab w:val="clear" w:pos="720"/>
          <w:tab w:val="num" w:pos="0"/>
        </w:tabs>
        <w:spacing w:after="0" w:line="240" w:lineRule="auto"/>
        <w:ind w:left="0" w:firstLine="0"/>
        <w:contextualSpacing/>
        <w:rPr>
          <w:rFonts w:ascii="Times New Roman" w:eastAsia="Times New Roman" w:hAnsi="Times New Roman" w:cs="Times New Roman"/>
          <w:color w:val="222222"/>
          <w:sz w:val="28"/>
          <w:szCs w:val="28"/>
          <w:lang w:val="en-US"/>
        </w:rPr>
      </w:pPr>
      <w:r w:rsidRPr="00105892">
        <w:rPr>
          <w:rFonts w:ascii="Times New Roman" w:eastAsia="Times New Roman" w:hAnsi="Times New Roman" w:cs="Times New Roman"/>
          <w:color w:val="222222"/>
          <w:sz w:val="28"/>
          <w:szCs w:val="28"/>
          <w:lang w:val="en-US"/>
        </w:rPr>
        <w:t>The jury did not agree to judgment.</w:t>
      </w:r>
    </w:p>
    <w:p w:rsidR="007603FD" w:rsidRPr="00105892" w:rsidRDefault="0031306E" w:rsidP="00433888">
      <w:pPr>
        <w:autoSpaceDE w:val="0"/>
        <w:autoSpaceDN w:val="0"/>
        <w:adjustRightInd w:val="0"/>
        <w:spacing w:after="0" w:line="240" w:lineRule="auto"/>
        <w:contextualSpacing/>
        <w:rPr>
          <w:rFonts w:ascii="Times New Roman" w:hAnsi="Times New Roman" w:cs="Times New Roman"/>
          <w:b/>
          <w:iCs/>
          <w:sz w:val="28"/>
          <w:szCs w:val="28"/>
          <w:lang w:val="en-US"/>
        </w:rPr>
      </w:pPr>
      <w:r w:rsidRPr="007603FD">
        <w:rPr>
          <w:rFonts w:ascii="Times New Roman" w:eastAsiaTheme="minorHAnsi" w:hAnsi="Times New Roman" w:cs="Times New Roman"/>
          <w:b/>
          <w:sz w:val="28"/>
          <w:szCs w:val="28"/>
          <w:lang w:val="en-US" w:eastAsia="en-US"/>
        </w:rPr>
        <w:lastRenderedPageBreak/>
        <w:t>Exercise 9</w:t>
      </w:r>
      <w:r w:rsidRPr="007603FD">
        <w:rPr>
          <w:rFonts w:ascii="Times New Roman" w:eastAsiaTheme="minorHAnsi" w:hAnsi="Times New Roman" w:cs="Times New Roman"/>
          <w:b/>
          <w:bCs/>
          <w:sz w:val="28"/>
          <w:szCs w:val="28"/>
          <w:lang w:val="en-US" w:eastAsia="en-US"/>
        </w:rPr>
        <w:t>.</w:t>
      </w:r>
      <w:r w:rsidRPr="0031306E">
        <w:rPr>
          <w:rFonts w:ascii="Times New Roman" w:eastAsiaTheme="minorHAnsi" w:hAnsi="Times New Roman" w:cs="Times New Roman"/>
          <w:b/>
          <w:bCs/>
          <w:color w:val="FF0000"/>
          <w:sz w:val="28"/>
          <w:szCs w:val="28"/>
          <w:lang w:val="en-US" w:eastAsia="en-US"/>
        </w:rPr>
        <w:t xml:space="preserve">  </w:t>
      </w:r>
      <w:r w:rsidR="007603FD" w:rsidRPr="007603FD">
        <w:rPr>
          <w:rFonts w:ascii="Times New Roman" w:hAnsi="Times New Roman" w:cs="Times New Roman"/>
          <w:iCs/>
          <w:sz w:val="28"/>
          <w:szCs w:val="28"/>
          <w:lang w:val="en-US"/>
        </w:rPr>
        <w:t xml:space="preserve">Write out the sentences expressing the main ideas of </w:t>
      </w:r>
      <w:proofErr w:type="gramStart"/>
      <w:r w:rsidR="007603FD" w:rsidRPr="007603FD">
        <w:rPr>
          <w:rFonts w:ascii="Times New Roman" w:hAnsi="Times New Roman" w:cs="Times New Roman"/>
          <w:iCs/>
          <w:sz w:val="28"/>
          <w:szCs w:val="28"/>
          <w:lang w:val="en-US"/>
        </w:rPr>
        <w:t>each</w:t>
      </w:r>
      <w:r w:rsidR="007603FD">
        <w:rPr>
          <w:rFonts w:ascii="Times New Roman" w:hAnsi="Times New Roman" w:cs="Times New Roman"/>
          <w:iCs/>
          <w:sz w:val="28"/>
          <w:szCs w:val="28"/>
          <w:lang w:val="en-US"/>
        </w:rPr>
        <w:t xml:space="preserve"> </w:t>
      </w:r>
      <w:r w:rsidR="007603FD" w:rsidRPr="007603FD">
        <w:rPr>
          <w:rFonts w:ascii="Times New Roman" w:hAnsi="Times New Roman" w:cs="Times New Roman"/>
          <w:iCs/>
          <w:sz w:val="28"/>
          <w:szCs w:val="28"/>
          <w:lang w:val="en-US"/>
        </w:rPr>
        <w:t xml:space="preserve"> logical</w:t>
      </w:r>
      <w:proofErr w:type="gramEnd"/>
      <w:r w:rsidR="007603FD" w:rsidRPr="007603FD">
        <w:rPr>
          <w:rFonts w:ascii="Times New Roman" w:hAnsi="Times New Roman" w:cs="Times New Roman"/>
          <w:iCs/>
          <w:sz w:val="28"/>
          <w:szCs w:val="28"/>
          <w:lang w:val="en-US"/>
        </w:rPr>
        <w:t xml:space="preserve"> part of the text.</w:t>
      </w:r>
    </w:p>
    <w:p w:rsidR="00433888" w:rsidRDefault="00433888" w:rsidP="00433888">
      <w:pPr>
        <w:spacing w:after="0" w:line="240" w:lineRule="auto"/>
        <w:contextualSpacing/>
        <w:rPr>
          <w:rFonts w:ascii="Times New Roman" w:eastAsiaTheme="minorHAnsi" w:hAnsi="Times New Roman" w:cs="Times New Roman"/>
          <w:b/>
          <w:sz w:val="28"/>
          <w:szCs w:val="28"/>
          <w:lang w:val="en-US" w:eastAsia="en-US"/>
        </w:rPr>
      </w:pPr>
    </w:p>
    <w:p w:rsidR="0031306E" w:rsidRPr="0031306E" w:rsidRDefault="0031306E" w:rsidP="00433888">
      <w:pPr>
        <w:spacing w:after="0" w:line="240" w:lineRule="auto"/>
        <w:contextualSpacing/>
        <w:rPr>
          <w:rFonts w:ascii="Times New Roman" w:hAnsi="Times New Roman" w:cs="Times New Roman"/>
          <w:color w:val="FF0000"/>
          <w:sz w:val="28"/>
          <w:szCs w:val="28"/>
          <w:lang w:val="en-US"/>
        </w:rPr>
      </w:pPr>
      <w:r w:rsidRPr="007603FD">
        <w:rPr>
          <w:rFonts w:ascii="Times New Roman" w:eastAsiaTheme="minorHAnsi" w:hAnsi="Times New Roman" w:cs="Times New Roman"/>
          <w:b/>
          <w:sz w:val="28"/>
          <w:szCs w:val="28"/>
          <w:lang w:val="en-US" w:eastAsia="en-US"/>
        </w:rPr>
        <w:t>Exercise 10</w:t>
      </w:r>
      <w:r w:rsidRPr="007603FD">
        <w:rPr>
          <w:rFonts w:ascii="Times New Roman" w:eastAsiaTheme="minorHAnsi" w:hAnsi="Times New Roman" w:cs="Times New Roman"/>
          <w:b/>
          <w:bCs/>
          <w:sz w:val="28"/>
          <w:szCs w:val="28"/>
          <w:lang w:val="en-US" w:eastAsia="en-US"/>
        </w:rPr>
        <w:t>.</w:t>
      </w:r>
      <w:r w:rsidRPr="0031306E">
        <w:rPr>
          <w:rFonts w:ascii="Times New Roman" w:eastAsiaTheme="minorHAnsi" w:hAnsi="Times New Roman" w:cs="Times New Roman"/>
          <w:b/>
          <w:bCs/>
          <w:color w:val="FF0000"/>
          <w:sz w:val="28"/>
          <w:szCs w:val="28"/>
          <w:lang w:val="en-US" w:eastAsia="en-US"/>
        </w:rPr>
        <w:t xml:space="preserve">  </w:t>
      </w:r>
      <w:r w:rsidR="007603FD" w:rsidRPr="007603FD">
        <w:rPr>
          <w:rFonts w:ascii="Times New Roman" w:hAnsi="Times New Roman" w:cs="Times New Roman"/>
          <w:iCs/>
          <w:sz w:val="28"/>
          <w:szCs w:val="28"/>
          <w:lang w:val="en-US"/>
        </w:rPr>
        <w:t xml:space="preserve">Write a summary of the </w:t>
      </w:r>
      <w:proofErr w:type="gramStart"/>
      <w:r w:rsidR="007603FD" w:rsidRPr="007603FD">
        <w:rPr>
          <w:rFonts w:ascii="Times New Roman" w:hAnsi="Times New Roman" w:cs="Times New Roman"/>
          <w:iCs/>
          <w:sz w:val="28"/>
          <w:szCs w:val="28"/>
          <w:lang w:val="en-US"/>
        </w:rPr>
        <w:t>text</w:t>
      </w:r>
      <w:r w:rsidR="007603FD">
        <w:rPr>
          <w:rFonts w:ascii="Times New Roman" w:hAnsi="Times New Roman" w:cs="Times New Roman"/>
          <w:iCs/>
          <w:sz w:val="28"/>
          <w:szCs w:val="28"/>
          <w:lang w:val="en-US"/>
        </w:rPr>
        <w:t xml:space="preserve"> </w:t>
      </w:r>
      <w:r w:rsidR="007603FD" w:rsidRPr="007603FD">
        <w:rPr>
          <w:rFonts w:ascii="Times New Roman" w:hAnsi="Times New Roman" w:cs="Times New Roman"/>
          <w:iCs/>
          <w:sz w:val="28"/>
          <w:szCs w:val="28"/>
          <w:lang w:val="en-US"/>
        </w:rPr>
        <w:t xml:space="preserve"> in</w:t>
      </w:r>
      <w:proofErr w:type="gramEnd"/>
      <w:r w:rsidR="007603FD" w:rsidRPr="007603FD">
        <w:rPr>
          <w:rFonts w:ascii="Times New Roman" w:hAnsi="Times New Roman" w:cs="Times New Roman"/>
          <w:iCs/>
          <w:sz w:val="28"/>
          <w:szCs w:val="28"/>
          <w:lang w:val="en-US"/>
        </w:rPr>
        <w:t xml:space="preserve"> your own words</w:t>
      </w:r>
      <w:r w:rsidR="007603FD">
        <w:rPr>
          <w:rFonts w:ascii="Times New Roman" w:hAnsi="Times New Roman" w:cs="Times New Roman"/>
          <w:iCs/>
          <w:sz w:val="28"/>
          <w:szCs w:val="28"/>
          <w:lang w:val="en-US"/>
        </w:rPr>
        <w:t>.</w:t>
      </w:r>
    </w:p>
    <w:p w:rsidR="0031306E" w:rsidRDefault="0031306E" w:rsidP="0031306E">
      <w:pPr>
        <w:rPr>
          <w:rFonts w:ascii="Times New Roman" w:hAnsi="Times New Roman" w:cs="Times New Roman"/>
          <w:sz w:val="28"/>
          <w:szCs w:val="28"/>
          <w:lang w:val="en-US"/>
        </w:rPr>
      </w:pPr>
    </w:p>
    <w:p w:rsidR="00433888" w:rsidRDefault="00433888" w:rsidP="0031306E">
      <w:pPr>
        <w:rPr>
          <w:rFonts w:ascii="Times New Roman" w:hAnsi="Times New Roman" w:cs="Times New Roman"/>
          <w:sz w:val="28"/>
          <w:szCs w:val="28"/>
          <w:lang w:val="en-US"/>
        </w:rPr>
      </w:pPr>
    </w:p>
    <w:p w:rsidR="0031306E" w:rsidRDefault="0031306E" w:rsidP="0031306E">
      <w:pPr>
        <w:spacing w:after="0" w:line="240" w:lineRule="auto"/>
        <w:contextualSpacing/>
        <w:rPr>
          <w:rFonts w:ascii="Times New Roman" w:hAnsi="Times New Roman" w:cs="Times New Roman"/>
          <w:b/>
          <w:sz w:val="28"/>
          <w:szCs w:val="28"/>
          <w:lang w:val="en-US"/>
        </w:rPr>
      </w:pPr>
      <w:proofErr w:type="gramStart"/>
      <w:r w:rsidRPr="00105892">
        <w:rPr>
          <w:rFonts w:ascii="Times New Roman" w:hAnsi="Times New Roman" w:cs="Times New Roman"/>
          <w:b/>
          <w:sz w:val="28"/>
          <w:szCs w:val="28"/>
          <w:lang w:val="en-US"/>
        </w:rPr>
        <w:t xml:space="preserve">Practical lesson </w:t>
      </w:r>
      <w:r w:rsidRPr="00105892">
        <w:rPr>
          <w:rFonts w:ascii="Times New Roman" w:hAnsi="Times New Roman" w:cs="Times New Roman"/>
          <w:b/>
          <w:sz w:val="28"/>
          <w:szCs w:val="28"/>
          <w:lang w:val="kk-KZ"/>
        </w:rPr>
        <w:t xml:space="preserve">№ </w:t>
      </w:r>
      <w:r w:rsidRPr="00105892">
        <w:rPr>
          <w:rFonts w:ascii="Times New Roman" w:hAnsi="Times New Roman" w:cs="Times New Roman"/>
          <w:b/>
          <w:sz w:val="28"/>
          <w:szCs w:val="28"/>
          <w:lang w:val="en-US"/>
        </w:rPr>
        <w:t>5.</w:t>
      </w:r>
      <w:proofErr w:type="gramEnd"/>
    </w:p>
    <w:p w:rsidR="0031306E" w:rsidRDefault="0031306E" w:rsidP="0031306E">
      <w:pPr>
        <w:pStyle w:val="ae"/>
        <w:contextualSpacing/>
        <w:rPr>
          <w:rFonts w:ascii="Times New Roman" w:hAnsi="Times New Roman" w:cs="Times New Roman"/>
          <w:b/>
          <w:sz w:val="28"/>
          <w:szCs w:val="28"/>
          <w:lang w:val="en-US"/>
        </w:rPr>
      </w:pPr>
    </w:p>
    <w:p w:rsidR="0031306E" w:rsidRPr="00433888" w:rsidRDefault="0031306E" w:rsidP="0031306E">
      <w:pPr>
        <w:pStyle w:val="ae"/>
        <w:contextualSpacing/>
        <w:rPr>
          <w:rFonts w:ascii="Times New Roman" w:hAnsi="Times New Roman" w:cs="Times New Roman"/>
          <w:sz w:val="28"/>
          <w:szCs w:val="28"/>
          <w:lang w:val="en-US"/>
        </w:rPr>
      </w:pPr>
      <w:r w:rsidRPr="00105892">
        <w:rPr>
          <w:rFonts w:ascii="Times New Roman" w:hAnsi="Times New Roman" w:cs="Times New Roman"/>
          <w:b/>
          <w:sz w:val="28"/>
          <w:szCs w:val="28"/>
          <w:lang w:val="en-US"/>
        </w:rPr>
        <w:t>Theme:</w:t>
      </w:r>
      <w:r>
        <w:rPr>
          <w:rFonts w:ascii="Times New Roman" w:hAnsi="Times New Roman" w:cs="Times New Roman"/>
          <w:b/>
          <w:sz w:val="28"/>
          <w:szCs w:val="28"/>
          <w:lang w:val="en-US"/>
        </w:rPr>
        <w:t xml:space="preserve"> </w:t>
      </w:r>
      <w:proofErr w:type="spellStart"/>
      <w:r w:rsidRPr="00433888">
        <w:rPr>
          <w:rFonts w:ascii="Times New Roman" w:hAnsi="Times New Roman" w:cs="Times New Roman"/>
          <w:sz w:val="28"/>
          <w:szCs w:val="28"/>
          <w:lang w:val="en-US"/>
        </w:rPr>
        <w:t>Biotesting</w:t>
      </w:r>
      <w:proofErr w:type="spellEnd"/>
      <w:r w:rsidRPr="00433888">
        <w:rPr>
          <w:rFonts w:ascii="Times New Roman" w:hAnsi="Times New Roman" w:cs="Times New Roman"/>
          <w:sz w:val="28"/>
          <w:szCs w:val="28"/>
          <w:lang w:val="en-US"/>
        </w:rPr>
        <w:t xml:space="preserve"> as an integral element in the environmental safety assessment system.</w:t>
      </w:r>
    </w:p>
    <w:p w:rsidR="0031306E" w:rsidRPr="0031306E" w:rsidRDefault="0031306E" w:rsidP="0031306E">
      <w:pPr>
        <w:pStyle w:val="ae"/>
        <w:contextualSpacing/>
        <w:rPr>
          <w:rFonts w:ascii="Times New Roman" w:hAnsi="Times New Roman" w:cs="Times New Roman"/>
          <w:b/>
          <w:color w:val="FF0000"/>
          <w:sz w:val="28"/>
          <w:szCs w:val="28"/>
          <w:lang w:val="en-US"/>
        </w:rPr>
      </w:pPr>
    </w:p>
    <w:p w:rsidR="0031306E" w:rsidRPr="003E0E50" w:rsidRDefault="0031306E" w:rsidP="0031306E">
      <w:pPr>
        <w:pStyle w:val="ae"/>
        <w:contextualSpacing/>
        <w:rPr>
          <w:rFonts w:ascii="Times New Roman" w:hAnsi="Times New Roman" w:cs="Times New Roman"/>
          <w:b/>
          <w:sz w:val="28"/>
          <w:szCs w:val="28"/>
          <w:lang w:val="en-US"/>
        </w:rPr>
      </w:pPr>
      <w:r w:rsidRPr="003E0E50">
        <w:rPr>
          <w:rFonts w:ascii="Times New Roman" w:hAnsi="Times New Roman" w:cs="Times New Roman"/>
          <w:b/>
          <w:sz w:val="28"/>
          <w:szCs w:val="28"/>
          <w:lang w:val="en-US"/>
        </w:rPr>
        <w:t>Objects:</w:t>
      </w:r>
    </w:p>
    <w:p w:rsidR="003E0E50" w:rsidRPr="003E0E50" w:rsidRDefault="0031306E" w:rsidP="003E0E50">
      <w:pPr>
        <w:pStyle w:val="ae"/>
        <w:numPr>
          <w:ilvl w:val="0"/>
          <w:numId w:val="9"/>
        </w:numPr>
        <w:contextualSpacing/>
        <w:rPr>
          <w:rFonts w:ascii="Times New Roman" w:hAnsi="Times New Roman" w:cs="Times New Roman"/>
          <w:sz w:val="28"/>
          <w:szCs w:val="28"/>
          <w:lang w:val="en-US"/>
        </w:rPr>
      </w:pPr>
      <w:r w:rsidRPr="003E0E50">
        <w:rPr>
          <w:rFonts w:ascii="Times New Roman" w:hAnsi="Times New Roman" w:cs="Times New Roman"/>
          <w:sz w:val="28"/>
          <w:szCs w:val="28"/>
          <w:lang w:val="en-US"/>
        </w:rPr>
        <w:t xml:space="preserve">to understand </w:t>
      </w:r>
      <w:r w:rsidR="003E0E50" w:rsidRPr="003E0E50">
        <w:rPr>
          <w:rFonts w:ascii="Times New Roman" w:hAnsi="Times New Roman" w:cs="Times New Roman"/>
          <w:sz w:val="28"/>
          <w:szCs w:val="28"/>
          <w:lang w:val="en-US"/>
        </w:rPr>
        <w:t xml:space="preserve">the term </w:t>
      </w:r>
      <w:proofErr w:type="spellStart"/>
      <w:r w:rsidR="003E0E50" w:rsidRPr="003E0E50">
        <w:rPr>
          <w:rFonts w:ascii="Times New Roman" w:hAnsi="Times New Roman" w:cs="Times New Roman"/>
          <w:sz w:val="28"/>
          <w:szCs w:val="28"/>
          <w:lang w:val="en-US"/>
        </w:rPr>
        <w:t>biotesting</w:t>
      </w:r>
      <w:proofErr w:type="spellEnd"/>
    </w:p>
    <w:p w:rsidR="003E0E50" w:rsidRPr="003E0E50" w:rsidRDefault="0031306E" w:rsidP="003E0E50">
      <w:pPr>
        <w:pStyle w:val="ae"/>
        <w:numPr>
          <w:ilvl w:val="0"/>
          <w:numId w:val="9"/>
        </w:numPr>
        <w:contextualSpacing/>
        <w:rPr>
          <w:rFonts w:ascii="Times New Roman" w:hAnsi="Times New Roman" w:cs="Times New Roman"/>
          <w:sz w:val="28"/>
          <w:szCs w:val="28"/>
          <w:lang w:val="en-US"/>
        </w:rPr>
      </w:pPr>
      <w:proofErr w:type="gramStart"/>
      <w:r w:rsidRPr="003E0E50">
        <w:rPr>
          <w:rFonts w:ascii="Times New Roman" w:hAnsi="Times New Roman" w:cs="Times New Roman"/>
          <w:sz w:val="28"/>
          <w:szCs w:val="28"/>
          <w:lang w:val="en-US"/>
        </w:rPr>
        <w:t>to</w:t>
      </w:r>
      <w:proofErr w:type="gramEnd"/>
      <w:r w:rsidRPr="003E0E50">
        <w:rPr>
          <w:rFonts w:ascii="Times New Roman" w:hAnsi="Times New Roman" w:cs="Times New Roman"/>
          <w:sz w:val="28"/>
          <w:szCs w:val="28"/>
          <w:lang w:val="en-US"/>
        </w:rPr>
        <w:t xml:space="preserve"> </w:t>
      </w:r>
      <w:r w:rsidR="003E0E50" w:rsidRPr="003E0E50">
        <w:rPr>
          <w:rFonts w:ascii="Times New Roman" w:hAnsi="Times New Roman" w:cs="Times New Roman"/>
          <w:sz w:val="28"/>
          <w:szCs w:val="28"/>
          <w:lang w:val="en-US"/>
        </w:rPr>
        <w:t>know the main environmental safety assessment system.</w:t>
      </w:r>
    </w:p>
    <w:p w:rsidR="0031306E" w:rsidRDefault="0031306E" w:rsidP="0031306E">
      <w:pPr>
        <w:pStyle w:val="ae"/>
        <w:contextualSpacing/>
        <w:rPr>
          <w:rFonts w:ascii="Times New Roman" w:hAnsi="Times New Roman" w:cs="Times New Roman"/>
          <w:b/>
          <w:sz w:val="28"/>
          <w:szCs w:val="28"/>
          <w:lang w:val="en-US"/>
        </w:rPr>
      </w:pPr>
    </w:p>
    <w:p w:rsidR="0031306E" w:rsidRPr="00105892" w:rsidRDefault="0031306E" w:rsidP="0031306E">
      <w:pPr>
        <w:pStyle w:val="ae"/>
        <w:contextualSpacing/>
        <w:rPr>
          <w:rFonts w:ascii="Times New Roman" w:hAnsi="Times New Roman" w:cs="Times New Roman"/>
          <w:b/>
          <w:sz w:val="28"/>
          <w:szCs w:val="28"/>
          <w:lang w:val="en-US"/>
        </w:rPr>
      </w:pPr>
      <w:r w:rsidRPr="00105892">
        <w:rPr>
          <w:rFonts w:ascii="Times New Roman" w:hAnsi="Times New Roman" w:cs="Times New Roman"/>
          <w:b/>
          <w:sz w:val="28"/>
          <w:szCs w:val="28"/>
          <w:lang w:val="en-US"/>
        </w:rPr>
        <w:t xml:space="preserve">Grammar: </w:t>
      </w:r>
      <w:r w:rsidRPr="00433888">
        <w:rPr>
          <w:rFonts w:ascii="Times New Roman" w:hAnsi="Times New Roman" w:cs="Times New Roman"/>
          <w:sz w:val="28"/>
          <w:szCs w:val="28"/>
          <w:lang w:val="en-US"/>
        </w:rPr>
        <w:t>Adjectives</w:t>
      </w:r>
    </w:p>
    <w:p w:rsidR="0031306E" w:rsidRPr="00105892" w:rsidRDefault="0031306E" w:rsidP="0031306E">
      <w:pPr>
        <w:pStyle w:val="ae"/>
        <w:ind w:firstLine="567"/>
        <w:contextualSpacing/>
        <w:jc w:val="center"/>
        <w:rPr>
          <w:rFonts w:ascii="Times New Roman" w:hAnsi="Times New Roman" w:cs="Times New Roman"/>
          <w:b/>
          <w:sz w:val="28"/>
          <w:szCs w:val="28"/>
          <w:lang w:val="en-US"/>
        </w:rPr>
      </w:pPr>
    </w:p>
    <w:p w:rsidR="0031306E" w:rsidRDefault="0031306E" w:rsidP="0031306E">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Pr>
          <w:rFonts w:ascii="Times New Roman" w:eastAsiaTheme="minorHAnsi" w:hAnsi="Times New Roman" w:cs="Times New Roman"/>
          <w:noProof/>
          <w:color w:val="000000"/>
          <w:sz w:val="28"/>
          <w:szCs w:val="28"/>
        </w:rPr>
        <w:drawing>
          <wp:inline distT="0" distB="0" distL="0" distR="0">
            <wp:extent cx="5486400" cy="1094509"/>
            <wp:effectExtent l="38100" t="0" r="38100" b="0"/>
            <wp:docPr id="46" name="Схема 4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8" r:lo="rId89" r:qs="rId90" r:cs="rId91"/>
              </a:graphicData>
            </a:graphic>
          </wp:inline>
        </w:drawing>
      </w:r>
    </w:p>
    <w:p w:rsidR="0031306E" w:rsidRPr="00105892" w:rsidRDefault="0031306E" w:rsidP="0031306E">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proofErr w:type="spellStart"/>
      <w:proofErr w:type="gramStart"/>
      <w:r w:rsidRPr="00105892">
        <w:rPr>
          <w:rFonts w:ascii="Times New Roman" w:eastAsiaTheme="minorHAnsi" w:hAnsi="Times New Roman" w:cs="Times New Roman"/>
          <w:color w:val="000000"/>
          <w:sz w:val="28"/>
          <w:szCs w:val="28"/>
          <w:lang w:val="en-US" w:eastAsia="en-US"/>
        </w:rPr>
        <w:t>a</w:t>
      </w:r>
      <w:r w:rsidRPr="00105892">
        <w:rPr>
          <w:rFonts w:ascii="Times New Roman" w:eastAsiaTheme="minorHAnsi" w:hAnsi="Times New Roman" w:cs="Times New Roman"/>
          <w:b/>
          <w:bCs/>
          <w:color w:val="000000"/>
          <w:sz w:val="28"/>
          <w:szCs w:val="28"/>
          <w:lang w:val="en-US" w:eastAsia="en-US"/>
        </w:rPr>
        <w:t>busy</w:t>
      </w:r>
      <w:proofErr w:type="spellEnd"/>
      <w:proofErr w:type="gramEnd"/>
      <w:r w:rsidRPr="00105892">
        <w:rPr>
          <w:rFonts w:ascii="Times New Roman" w:eastAsiaTheme="minorHAnsi" w:hAnsi="Times New Roman" w:cs="Times New Roman"/>
          <w:b/>
          <w:bCs/>
          <w:color w:val="000000"/>
          <w:sz w:val="28"/>
          <w:szCs w:val="28"/>
          <w:lang w:val="en-US" w:eastAsia="en-US"/>
        </w:rPr>
        <w:t xml:space="preserve"> </w:t>
      </w:r>
      <w:r w:rsidRPr="00105892">
        <w:rPr>
          <w:rFonts w:ascii="Times New Roman" w:eastAsiaTheme="minorHAnsi" w:hAnsi="Times New Roman" w:cs="Times New Roman"/>
          <w:color w:val="000000"/>
          <w:sz w:val="28"/>
          <w:szCs w:val="28"/>
          <w:lang w:val="en-US" w:eastAsia="en-US"/>
        </w:rPr>
        <w:t xml:space="preserve">street </w:t>
      </w:r>
    </w:p>
    <w:p w:rsidR="0031306E" w:rsidRPr="00105892" w:rsidRDefault="0031306E" w:rsidP="0031306E">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proofErr w:type="spellStart"/>
      <w:proofErr w:type="gramStart"/>
      <w:r w:rsidRPr="00105892">
        <w:rPr>
          <w:rFonts w:ascii="Times New Roman" w:eastAsiaTheme="minorHAnsi" w:hAnsi="Times New Roman" w:cs="Times New Roman"/>
          <w:color w:val="000000"/>
          <w:sz w:val="28"/>
          <w:szCs w:val="28"/>
          <w:lang w:val="en-US" w:eastAsia="en-US"/>
        </w:rPr>
        <w:t>a</w:t>
      </w:r>
      <w:r w:rsidRPr="00105892">
        <w:rPr>
          <w:rFonts w:ascii="Times New Roman" w:eastAsiaTheme="minorHAnsi" w:hAnsi="Times New Roman" w:cs="Times New Roman"/>
          <w:b/>
          <w:bCs/>
          <w:color w:val="000000"/>
          <w:sz w:val="28"/>
          <w:szCs w:val="28"/>
          <w:lang w:val="en-US" w:eastAsia="en-US"/>
        </w:rPr>
        <w:t>dark</w:t>
      </w:r>
      <w:proofErr w:type="spellEnd"/>
      <w:proofErr w:type="gramEnd"/>
      <w:r w:rsidRPr="00105892">
        <w:rPr>
          <w:rFonts w:ascii="Times New Roman" w:eastAsiaTheme="minorHAnsi" w:hAnsi="Times New Roman" w:cs="Times New Roman"/>
          <w:b/>
          <w:bCs/>
          <w:color w:val="000000"/>
          <w:sz w:val="28"/>
          <w:szCs w:val="28"/>
          <w:lang w:val="en-US" w:eastAsia="en-US"/>
        </w:rPr>
        <w:t xml:space="preserve"> </w:t>
      </w:r>
      <w:r w:rsidRPr="00105892">
        <w:rPr>
          <w:rFonts w:ascii="Times New Roman" w:eastAsiaTheme="minorHAnsi" w:hAnsi="Times New Roman" w:cs="Times New Roman"/>
          <w:color w:val="000000"/>
          <w:sz w:val="28"/>
          <w:szCs w:val="28"/>
          <w:lang w:val="en-US" w:eastAsia="en-US"/>
        </w:rPr>
        <w:t xml:space="preserve">corner </w:t>
      </w:r>
    </w:p>
    <w:p w:rsidR="0031306E" w:rsidRDefault="0031306E" w:rsidP="0031306E">
      <w:pPr>
        <w:widowControl w:val="0"/>
        <w:autoSpaceDE w:val="0"/>
        <w:autoSpaceDN w:val="0"/>
        <w:adjustRightInd w:val="0"/>
        <w:spacing w:after="0" w:line="240" w:lineRule="auto"/>
        <w:contextualSpacing/>
        <w:rPr>
          <w:rFonts w:ascii="MS Mincho" w:eastAsia="MS Mincho" w:hAnsi="MS Mincho" w:cs="MS Mincho"/>
          <w:color w:val="000000"/>
          <w:sz w:val="28"/>
          <w:szCs w:val="28"/>
          <w:lang w:val="en-US" w:eastAsia="en-US"/>
        </w:rPr>
      </w:pPr>
      <w:proofErr w:type="spellStart"/>
      <w:proofErr w:type="gramStart"/>
      <w:r w:rsidRPr="00105892">
        <w:rPr>
          <w:rFonts w:ascii="Times New Roman" w:eastAsiaTheme="minorHAnsi" w:hAnsi="Times New Roman" w:cs="Times New Roman"/>
          <w:color w:val="000000"/>
          <w:sz w:val="28"/>
          <w:szCs w:val="28"/>
          <w:lang w:val="en-US" w:eastAsia="en-US"/>
        </w:rPr>
        <w:t>a</w:t>
      </w:r>
      <w:r w:rsidRPr="00105892">
        <w:rPr>
          <w:rFonts w:ascii="Times New Roman" w:eastAsiaTheme="minorHAnsi" w:hAnsi="Times New Roman" w:cs="Times New Roman"/>
          <w:b/>
          <w:bCs/>
          <w:color w:val="000000"/>
          <w:sz w:val="28"/>
          <w:szCs w:val="28"/>
          <w:lang w:val="en-US" w:eastAsia="en-US"/>
        </w:rPr>
        <w:t>deep</w:t>
      </w:r>
      <w:proofErr w:type="spellEnd"/>
      <w:proofErr w:type="gramEnd"/>
      <w:r w:rsidRPr="00105892">
        <w:rPr>
          <w:rFonts w:ascii="Times New Roman" w:eastAsiaTheme="minorHAnsi" w:hAnsi="Times New Roman" w:cs="Times New Roman"/>
          <w:b/>
          <w:bCs/>
          <w:color w:val="000000"/>
          <w:sz w:val="28"/>
          <w:szCs w:val="28"/>
          <w:lang w:val="en-US" w:eastAsia="en-US"/>
        </w:rPr>
        <w:t xml:space="preserve"> </w:t>
      </w:r>
      <w:r w:rsidRPr="00105892">
        <w:rPr>
          <w:rFonts w:ascii="Times New Roman" w:eastAsiaTheme="minorHAnsi" w:hAnsi="Times New Roman" w:cs="Times New Roman"/>
          <w:color w:val="000000"/>
          <w:sz w:val="28"/>
          <w:szCs w:val="28"/>
          <w:lang w:val="en-US" w:eastAsia="en-US"/>
        </w:rPr>
        <w:t>sea</w:t>
      </w:r>
      <w:r w:rsidRPr="00105892">
        <w:rPr>
          <w:rFonts w:ascii="MS Mincho" w:eastAsia="MS Mincho" w:hAnsi="MS Mincho" w:cs="MS Mincho" w:hint="eastAsia"/>
          <w:color w:val="000000"/>
          <w:sz w:val="28"/>
          <w:szCs w:val="28"/>
          <w:lang w:val="en-US" w:eastAsia="en-US"/>
        </w:rPr>
        <w:t> </w:t>
      </w:r>
    </w:p>
    <w:p w:rsidR="0031306E" w:rsidRPr="00105892" w:rsidRDefault="0031306E" w:rsidP="0031306E">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proofErr w:type="gramStart"/>
      <w:r w:rsidRPr="00105892">
        <w:rPr>
          <w:rFonts w:ascii="Times New Roman" w:eastAsiaTheme="minorHAnsi" w:hAnsi="Times New Roman" w:cs="Times New Roman"/>
          <w:color w:val="000000"/>
          <w:sz w:val="28"/>
          <w:szCs w:val="28"/>
          <w:lang w:val="en-US" w:eastAsia="en-US"/>
        </w:rPr>
        <w:t>a</w:t>
      </w:r>
      <w:proofErr w:type="gramEnd"/>
      <w:r w:rsidRPr="00105892">
        <w:rPr>
          <w:rFonts w:ascii="Times New Roman" w:eastAsiaTheme="minorHAnsi" w:hAnsi="Times New Roman" w:cs="Times New Roman"/>
          <w:color w:val="000000"/>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large</w:t>
      </w:r>
      <w:r>
        <w:rPr>
          <w:rFonts w:ascii="Times New Roman" w:eastAsiaTheme="minorHAnsi" w:hAnsi="Times New Roman" w:cs="Times New Roman"/>
          <w:b/>
          <w:bCs/>
          <w:color w:val="000000"/>
          <w:sz w:val="28"/>
          <w:szCs w:val="28"/>
          <w:lang w:val="en-US" w:eastAsia="en-US"/>
        </w:rPr>
        <w:t xml:space="preserve"> </w:t>
      </w:r>
      <w:r w:rsidRPr="00105892">
        <w:rPr>
          <w:rFonts w:ascii="Times New Roman" w:eastAsiaTheme="minorHAnsi" w:hAnsi="Times New Roman" w:cs="Times New Roman"/>
          <w:color w:val="000000"/>
          <w:sz w:val="28"/>
          <w:szCs w:val="28"/>
          <w:lang w:val="en-US" w:eastAsia="en-US"/>
        </w:rPr>
        <w:t xml:space="preserve">bed </w:t>
      </w:r>
    </w:p>
    <w:p w:rsidR="0031306E" w:rsidRPr="00105892" w:rsidRDefault="0031306E" w:rsidP="0031306E">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 xml:space="preserve">It is </w:t>
      </w:r>
      <w:r w:rsidRPr="00105892">
        <w:rPr>
          <w:rFonts w:ascii="Times New Roman" w:eastAsiaTheme="minorHAnsi" w:hAnsi="Times New Roman" w:cs="Times New Roman"/>
          <w:b/>
          <w:bCs/>
          <w:color w:val="000000"/>
          <w:sz w:val="28"/>
          <w:szCs w:val="28"/>
          <w:lang w:val="en-US" w:eastAsia="en-US"/>
        </w:rPr>
        <w:t>windy</w:t>
      </w:r>
      <w:r w:rsidRPr="00105892">
        <w:rPr>
          <w:rFonts w:ascii="Times New Roman" w:eastAsiaTheme="minorHAnsi" w:hAnsi="Times New Roman" w:cs="Times New Roman"/>
          <w:color w:val="000000"/>
          <w:sz w:val="28"/>
          <w:szCs w:val="28"/>
          <w:lang w:val="en-US" w:eastAsia="en-US"/>
        </w:rPr>
        <w:t>.</w:t>
      </w:r>
      <w:r w:rsidRPr="00105892">
        <w:rPr>
          <w:rFonts w:ascii="MS Mincho" w:eastAsia="MS Mincho" w:hAnsi="MS Mincho" w:cs="MS Mincho" w:hint="eastAsia"/>
          <w:color w:val="000000"/>
          <w:sz w:val="28"/>
          <w:szCs w:val="28"/>
          <w:lang w:val="en-US" w:eastAsia="en-US"/>
        </w:rPr>
        <w:t> </w:t>
      </w:r>
    </w:p>
    <w:p w:rsidR="0031306E" w:rsidRPr="00105892" w:rsidRDefault="0031306E" w:rsidP="0031306E">
      <w:pPr>
        <w:widowControl w:val="0"/>
        <w:autoSpaceDE w:val="0"/>
        <w:autoSpaceDN w:val="0"/>
        <w:adjustRightInd w:val="0"/>
        <w:spacing w:after="0" w:line="240" w:lineRule="auto"/>
        <w:contextualSpacing/>
        <w:rPr>
          <w:rFonts w:ascii="Times New Roman" w:eastAsiaTheme="minorHAnsi" w:hAnsi="Times New Roman" w:cs="Times New Roman"/>
          <w:b/>
          <w:bCs/>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 xml:space="preserve">John’s handwriting is very </w:t>
      </w:r>
      <w:r w:rsidRPr="00105892">
        <w:rPr>
          <w:rFonts w:ascii="Times New Roman" w:eastAsiaTheme="minorHAnsi" w:hAnsi="Times New Roman" w:cs="Times New Roman"/>
          <w:b/>
          <w:bCs/>
          <w:color w:val="000000"/>
          <w:sz w:val="28"/>
          <w:szCs w:val="28"/>
          <w:lang w:val="en-US" w:eastAsia="en-US"/>
        </w:rPr>
        <w:t xml:space="preserve">neat. </w:t>
      </w:r>
    </w:p>
    <w:p w:rsidR="0031306E" w:rsidRPr="00105892" w:rsidRDefault="0031306E" w:rsidP="0031306E">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 xml:space="preserve">The sea is </w:t>
      </w:r>
      <w:r w:rsidRPr="00105892">
        <w:rPr>
          <w:rFonts w:ascii="Times New Roman" w:eastAsiaTheme="minorHAnsi" w:hAnsi="Times New Roman" w:cs="Times New Roman"/>
          <w:b/>
          <w:bCs/>
          <w:color w:val="000000"/>
          <w:sz w:val="28"/>
          <w:szCs w:val="28"/>
          <w:lang w:val="en-US" w:eastAsia="en-US"/>
        </w:rPr>
        <w:t>rough</w:t>
      </w:r>
      <w:r w:rsidRPr="00105892">
        <w:rPr>
          <w:rFonts w:ascii="Times New Roman" w:eastAsiaTheme="minorHAnsi" w:hAnsi="Times New Roman" w:cs="Times New Roman"/>
          <w:color w:val="000000"/>
          <w:sz w:val="28"/>
          <w:szCs w:val="28"/>
          <w:lang w:val="en-US" w:eastAsia="en-US"/>
        </w:rPr>
        <w:t>.</w:t>
      </w:r>
      <w:r w:rsidRPr="00105892">
        <w:rPr>
          <w:rFonts w:ascii="MS Mincho" w:eastAsia="MS Mincho" w:hAnsi="MS Mincho" w:cs="MS Mincho" w:hint="eastAsia"/>
          <w:color w:val="000000"/>
          <w:sz w:val="28"/>
          <w:szCs w:val="28"/>
          <w:lang w:val="en-US" w:eastAsia="en-US"/>
        </w:rPr>
        <w:t> </w:t>
      </w:r>
    </w:p>
    <w:p w:rsidR="0031306E" w:rsidRPr="00105892" w:rsidRDefault="0031306E" w:rsidP="0031306E">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 xml:space="preserve">All the players are very </w:t>
      </w:r>
      <w:r w:rsidRPr="00105892">
        <w:rPr>
          <w:rFonts w:ascii="Times New Roman" w:eastAsiaTheme="minorHAnsi" w:hAnsi="Times New Roman" w:cs="Times New Roman"/>
          <w:b/>
          <w:bCs/>
          <w:color w:val="000000"/>
          <w:sz w:val="28"/>
          <w:szCs w:val="28"/>
          <w:lang w:val="en-US" w:eastAsia="en-US"/>
        </w:rPr>
        <w:t>tall</w:t>
      </w:r>
      <w:r w:rsidRPr="00105892">
        <w:rPr>
          <w:rFonts w:ascii="Times New Roman" w:eastAsiaTheme="minorHAnsi" w:hAnsi="Times New Roman" w:cs="Times New Roman"/>
          <w:color w:val="000000"/>
          <w:sz w:val="28"/>
          <w:szCs w:val="28"/>
          <w:lang w:val="en-US" w:eastAsia="en-US"/>
        </w:rPr>
        <w:t>.</w:t>
      </w:r>
      <w:r w:rsidRPr="00105892">
        <w:rPr>
          <w:rFonts w:ascii="MS Mincho" w:eastAsia="MS Mincho" w:hAnsi="MS Mincho" w:cs="MS Mincho" w:hint="eastAsia"/>
          <w:color w:val="000000"/>
          <w:sz w:val="28"/>
          <w:szCs w:val="28"/>
          <w:lang w:val="en-US" w:eastAsia="en-US"/>
        </w:rPr>
        <w:t> </w:t>
      </w:r>
    </w:p>
    <w:p w:rsidR="0031306E" w:rsidRPr="00105892" w:rsidRDefault="0031306E" w:rsidP="0031306E">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 xml:space="preserve">The baby’s hands are very </w:t>
      </w:r>
      <w:r w:rsidRPr="00105892">
        <w:rPr>
          <w:rFonts w:ascii="Times New Roman" w:eastAsiaTheme="minorHAnsi" w:hAnsi="Times New Roman" w:cs="Times New Roman"/>
          <w:b/>
          <w:bCs/>
          <w:color w:val="000000"/>
          <w:sz w:val="28"/>
          <w:szCs w:val="28"/>
          <w:lang w:val="en-US" w:eastAsia="en-US"/>
        </w:rPr>
        <w:t>small</w:t>
      </w:r>
      <w:r w:rsidRPr="00105892">
        <w:rPr>
          <w:rFonts w:ascii="Times New Roman" w:eastAsiaTheme="minorHAnsi" w:hAnsi="Times New Roman" w:cs="Times New Roman"/>
          <w:color w:val="000000"/>
          <w:sz w:val="28"/>
          <w:szCs w:val="28"/>
          <w:lang w:val="en-US" w:eastAsia="en-US"/>
        </w:rPr>
        <w:t xml:space="preserve">. </w:t>
      </w:r>
    </w:p>
    <w:p w:rsidR="0031306E" w:rsidRPr="00105892" w:rsidRDefault="0031306E" w:rsidP="00433888">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 xml:space="preserve">Sue’s drawing is </w:t>
      </w:r>
      <w:r w:rsidRPr="00105892">
        <w:rPr>
          <w:rFonts w:ascii="Times New Roman" w:eastAsiaTheme="minorHAnsi" w:hAnsi="Times New Roman" w:cs="Times New Roman"/>
          <w:b/>
          <w:bCs/>
          <w:color w:val="000000"/>
          <w:sz w:val="28"/>
          <w:szCs w:val="28"/>
          <w:lang w:val="en-US" w:eastAsia="en-US"/>
        </w:rPr>
        <w:t>beautiful</w:t>
      </w:r>
      <w:r w:rsidRPr="00105892">
        <w:rPr>
          <w:rFonts w:ascii="Times New Roman" w:eastAsiaTheme="minorHAnsi" w:hAnsi="Times New Roman" w:cs="Times New Roman"/>
          <w:color w:val="000000"/>
          <w:sz w:val="28"/>
          <w:szCs w:val="28"/>
          <w:lang w:val="en-US" w:eastAsia="en-US"/>
        </w:rPr>
        <w:t>.</w:t>
      </w:r>
      <w:r w:rsidRPr="00105892">
        <w:rPr>
          <w:rFonts w:ascii="MS Mincho" w:eastAsia="MS Mincho" w:hAnsi="MS Mincho" w:cs="MS Mincho" w:hint="eastAsia"/>
          <w:color w:val="000000"/>
          <w:sz w:val="28"/>
          <w:szCs w:val="28"/>
          <w:lang w:val="en-US" w:eastAsia="en-US"/>
        </w:rPr>
        <w:t> </w:t>
      </w:r>
    </w:p>
    <w:p w:rsidR="0031306E" w:rsidRDefault="0031306E" w:rsidP="00433888">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 xml:space="preserve">That problem is too </w:t>
      </w:r>
      <w:r w:rsidRPr="00105892">
        <w:rPr>
          <w:rFonts w:ascii="Times New Roman" w:eastAsiaTheme="minorHAnsi" w:hAnsi="Times New Roman" w:cs="Times New Roman"/>
          <w:b/>
          <w:bCs/>
          <w:color w:val="000000"/>
          <w:sz w:val="28"/>
          <w:szCs w:val="28"/>
          <w:lang w:val="en-US" w:eastAsia="en-US"/>
        </w:rPr>
        <w:t>dif cult</w:t>
      </w:r>
      <w:r w:rsidRPr="00105892">
        <w:rPr>
          <w:rFonts w:ascii="Times New Roman" w:eastAsiaTheme="minorHAnsi" w:hAnsi="Times New Roman" w:cs="Times New Roman"/>
          <w:color w:val="000000"/>
          <w:sz w:val="28"/>
          <w:szCs w:val="28"/>
          <w:lang w:val="en-US" w:eastAsia="en-US"/>
        </w:rPr>
        <w:t xml:space="preserve">. </w:t>
      </w:r>
    </w:p>
    <w:p w:rsidR="0031306E" w:rsidRPr="00105892" w:rsidRDefault="0031306E" w:rsidP="00433888">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 xml:space="preserve">Peter is very </w:t>
      </w:r>
      <w:r w:rsidRPr="00105892">
        <w:rPr>
          <w:rFonts w:ascii="Times New Roman" w:eastAsiaTheme="minorHAnsi" w:hAnsi="Times New Roman" w:cs="Times New Roman"/>
          <w:b/>
          <w:bCs/>
          <w:color w:val="000000"/>
          <w:sz w:val="28"/>
          <w:szCs w:val="28"/>
          <w:lang w:val="en-US" w:eastAsia="en-US"/>
        </w:rPr>
        <w:t xml:space="preserve">quiet </w:t>
      </w:r>
      <w:r w:rsidRPr="00105892">
        <w:rPr>
          <w:rFonts w:ascii="Times New Roman" w:eastAsiaTheme="minorHAnsi" w:hAnsi="Times New Roman" w:cs="Times New Roman"/>
          <w:color w:val="000000"/>
          <w:sz w:val="28"/>
          <w:szCs w:val="28"/>
          <w:lang w:val="en-US" w:eastAsia="en-US"/>
        </w:rPr>
        <w:t xml:space="preserve">today. </w:t>
      </w:r>
    </w:p>
    <w:p w:rsidR="00433888" w:rsidRDefault="00433888" w:rsidP="00433888">
      <w:pPr>
        <w:spacing w:after="0" w:line="240" w:lineRule="auto"/>
        <w:contextualSpacing/>
        <w:rPr>
          <w:rFonts w:ascii="Times New Roman" w:eastAsiaTheme="minorHAnsi" w:hAnsi="Times New Roman" w:cs="Times New Roman"/>
          <w:b/>
          <w:color w:val="FF0000"/>
          <w:sz w:val="28"/>
          <w:szCs w:val="28"/>
          <w:lang w:val="en-US" w:eastAsia="en-US"/>
        </w:rPr>
      </w:pPr>
    </w:p>
    <w:p w:rsidR="0031306E" w:rsidRPr="000A714A" w:rsidRDefault="0031306E" w:rsidP="00433888">
      <w:pPr>
        <w:spacing w:after="0" w:line="240" w:lineRule="auto"/>
        <w:contextualSpacing/>
        <w:rPr>
          <w:rFonts w:ascii="Times New Roman" w:eastAsiaTheme="minorHAnsi" w:hAnsi="Times New Roman" w:cs="Times New Roman"/>
          <w:b/>
          <w:bCs/>
          <w:sz w:val="28"/>
          <w:szCs w:val="28"/>
          <w:lang w:val="en-US" w:eastAsia="en-US"/>
        </w:rPr>
      </w:pPr>
      <w:r w:rsidRPr="000A714A">
        <w:rPr>
          <w:rFonts w:ascii="Times New Roman" w:eastAsiaTheme="minorHAnsi" w:hAnsi="Times New Roman" w:cs="Times New Roman"/>
          <w:b/>
          <w:sz w:val="28"/>
          <w:szCs w:val="28"/>
          <w:lang w:val="en-US" w:eastAsia="en-US"/>
        </w:rPr>
        <w:t>Exercise 1</w:t>
      </w:r>
      <w:r w:rsidRPr="000A714A">
        <w:rPr>
          <w:rFonts w:ascii="Times New Roman" w:eastAsiaTheme="minorHAnsi" w:hAnsi="Times New Roman" w:cs="Times New Roman"/>
          <w:b/>
          <w:bCs/>
          <w:sz w:val="28"/>
          <w:szCs w:val="28"/>
          <w:lang w:val="en-US" w:eastAsia="en-US"/>
        </w:rPr>
        <w:t xml:space="preserve">.  </w:t>
      </w:r>
      <w:r w:rsidRPr="000A714A">
        <w:rPr>
          <w:rFonts w:ascii="Times New Roman" w:eastAsiaTheme="minorHAnsi" w:hAnsi="Times New Roman" w:cs="Times New Roman"/>
          <w:bCs/>
          <w:sz w:val="28"/>
          <w:szCs w:val="28"/>
          <w:lang w:val="en-US" w:eastAsia="en-US"/>
        </w:rPr>
        <w:t>Read and translate the text.</w:t>
      </w:r>
    </w:p>
    <w:p w:rsidR="0031306E" w:rsidRPr="000A714A" w:rsidRDefault="0031306E" w:rsidP="00433888">
      <w:pPr>
        <w:pStyle w:val="ae"/>
        <w:ind w:firstLine="567"/>
        <w:contextualSpacing/>
        <w:jc w:val="both"/>
        <w:rPr>
          <w:rFonts w:ascii="Times New Roman" w:hAnsi="Times New Roman" w:cs="Times New Roman"/>
          <w:sz w:val="28"/>
          <w:szCs w:val="28"/>
          <w:lang w:val="en-US"/>
        </w:rPr>
      </w:pPr>
      <w:r w:rsidRPr="000A714A">
        <w:rPr>
          <w:rFonts w:ascii="Times New Roman" w:hAnsi="Times New Roman" w:cs="Times New Roman"/>
          <w:sz w:val="28"/>
          <w:szCs w:val="28"/>
          <w:lang w:val="en-US"/>
        </w:rPr>
        <w:lastRenderedPageBreak/>
        <w:t xml:space="preserve">In the past few decades, environmental pollution has become one of the world's major concerns. A </w:t>
      </w:r>
      <w:proofErr w:type="spellStart"/>
      <w:r w:rsidRPr="000A714A">
        <w:rPr>
          <w:rFonts w:ascii="Times New Roman" w:hAnsi="Times New Roman" w:cs="Times New Roman"/>
          <w:sz w:val="28"/>
          <w:szCs w:val="28"/>
          <w:lang w:val="en-US"/>
        </w:rPr>
        <w:t>greatnumber</w:t>
      </w:r>
      <w:proofErr w:type="spellEnd"/>
      <w:r w:rsidRPr="000A714A">
        <w:rPr>
          <w:rFonts w:ascii="Times New Roman" w:hAnsi="Times New Roman" w:cs="Times New Roman"/>
          <w:sz w:val="28"/>
          <w:szCs w:val="28"/>
          <w:lang w:val="en-US"/>
        </w:rPr>
        <w:t xml:space="preserve"> of toxic compounds, originating mostly from industrial and agricultural activities, are </w:t>
      </w:r>
      <w:proofErr w:type="spellStart"/>
      <w:r w:rsidRPr="000A714A">
        <w:rPr>
          <w:rFonts w:ascii="Times New Roman" w:hAnsi="Times New Roman" w:cs="Times New Roman"/>
          <w:sz w:val="28"/>
          <w:szCs w:val="28"/>
          <w:lang w:val="en-US"/>
        </w:rPr>
        <w:t>beingreleased</w:t>
      </w:r>
      <w:proofErr w:type="spellEnd"/>
      <w:r w:rsidRPr="000A714A">
        <w:rPr>
          <w:rFonts w:ascii="Times New Roman" w:hAnsi="Times New Roman" w:cs="Times New Roman"/>
          <w:sz w:val="28"/>
          <w:szCs w:val="28"/>
          <w:lang w:val="en-US"/>
        </w:rPr>
        <w:t xml:space="preserve"> in to our environment continuously. In some cases harmful chemicals induce strong acute </w:t>
      </w:r>
      <w:proofErr w:type="spellStart"/>
      <w:r w:rsidRPr="000A714A">
        <w:rPr>
          <w:rFonts w:ascii="Times New Roman" w:hAnsi="Times New Roman" w:cs="Times New Roman"/>
          <w:sz w:val="28"/>
          <w:szCs w:val="28"/>
          <w:lang w:val="en-US"/>
        </w:rPr>
        <w:t>toxiceffects</w:t>
      </w:r>
      <w:proofErr w:type="spellEnd"/>
      <w:r w:rsidRPr="000A714A">
        <w:rPr>
          <w:rFonts w:ascii="Times New Roman" w:hAnsi="Times New Roman" w:cs="Times New Roman"/>
          <w:sz w:val="28"/>
          <w:szCs w:val="28"/>
          <w:lang w:val="en-US"/>
        </w:rPr>
        <w:t xml:space="preserve"> to exposed organisms when released to the environment, but frequently the consequences </w:t>
      </w:r>
      <w:proofErr w:type="spellStart"/>
      <w:r w:rsidRPr="000A714A">
        <w:rPr>
          <w:rFonts w:ascii="Times New Roman" w:hAnsi="Times New Roman" w:cs="Times New Roman"/>
          <w:sz w:val="28"/>
          <w:szCs w:val="28"/>
          <w:lang w:val="en-US"/>
        </w:rPr>
        <w:t>aredelayed</w:t>
      </w:r>
      <w:proofErr w:type="spellEnd"/>
      <w:r w:rsidRPr="000A714A">
        <w:rPr>
          <w:rFonts w:ascii="Times New Roman" w:hAnsi="Times New Roman" w:cs="Times New Roman"/>
          <w:sz w:val="28"/>
          <w:szCs w:val="28"/>
          <w:lang w:val="en-US"/>
        </w:rPr>
        <w:t xml:space="preserve"> due to the effects of bioaccumulation and </w:t>
      </w:r>
      <w:proofErr w:type="spellStart"/>
      <w:r w:rsidRPr="000A714A">
        <w:rPr>
          <w:rFonts w:ascii="Times New Roman" w:hAnsi="Times New Roman" w:cs="Times New Roman"/>
          <w:sz w:val="28"/>
          <w:szCs w:val="28"/>
          <w:lang w:val="en-US"/>
        </w:rPr>
        <w:t>biomagnification</w:t>
      </w:r>
      <w:proofErr w:type="spellEnd"/>
      <w:r w:rsidRPr="000A714A">
        <w:rPr>
          <w:rFonts w:ascii="Times New Roman" w:hAnsi="Times New Roman" w:cs="Times New Roman"/>
          <w:sz w:val="28"/>
          <w:szCs w:val="28"/>
          <w:lang w:val="en-US"/>
        </w:rPr>
        <w:t xml:space="preserve">. Early detection of toxic </w:t>
      </w:r>
      <w:proofErr w:type="spellStart"/>
      <w:r w:rsidRPr="000A714A">
        <w:rPr>
          <w:rFonts w:ascii="Times New Roman" w:hAnsi="Times New Roman" w:cs="Times New Roman"/>
          <w:sz w:val="28"/>
          <w:szCs w:val="28"/>
          <w:lang w:val="en-US"/>
        </w:rPr>
        <w:t>chemicalcompounds</w:t>
      </w:r>
      <w:proofErr w:type="spellEnd"/>
      <w:r w:rsidRPr="000A714A">
        <w:rPr>
          <w:rFonts w:ascii="Times New Roman" w:hAnsi="Times New Roman" w:cs="Times New Roman"/>
          <w:sz w:val="28"/>
          <w:szCs w:val="28"/>
          <w:lang w:val="en-US"/>
        </w:rPr>
        <w:t xml:space="preserve"> in the environment, particularly in water, and their biological effects on </w:t>
      </w:r>
      <w:proofErr w:type="gramStart"/>
      <w:r w:rsidRPr="000A714A">
        <w:rPr>
          <w:rFonts w:ascii="Times New Roman" w:hAnsi="Times New Roman" w:cs="Times New Roman"/>
          <w:sz w:val="28"/>
          <w:szCs w:val="28"/>
          <w:lang w:val="en-US"/>
        </w:rPr>
        <w:t>organisms</w:t>
      </w:r>
      <w:proofErr w:type="gramEnd"/>
      <w:r w:rsidRPr="000A714A">
        <w:rPr>
          <w:rFonts w:ascii="Times New Roman" w:hAnsi="Times New Roman" w:cs="Times New Roman"/>
          <w:sz w:val="28"/>
          <w:szCs w:val="28"/>
          <w:lang w:val="en-US"/>
        </w:rPr>
        <w:t xml:space="preserve"> </w:t>
      </w:r>
      <w:proofErr w:type="spellStart"/>
      <w:r w:rsidRPr="000A714A">
        <w:rPr>
          <w:rFonts w:ascii="Times New Roman" w:hAnsi="Times New Roman" w:cs="Times New Roman"/>
          <w:sz w:val="28"/>
          <w:szCs w:val="28"/>
          <w:lang w:val="en-US"/>
        </w:rPr>
        <w:t>hastherefore</w:t>
      </w:r>
      <w:proofErr w:type="spellEnd"/>
      <w:r w:rsidRPr="000A714A">
        <w:rPr>
          <w:rFonts w:ascii="Times New Roman" w:hAnsi="Times New Roman" w:cs="Times New Roman"/>
          <w:sz w:val="28"/>
          <w:szCs w:val="28"/>
          <w:lang w:val="en-US"/>
        </w:rPr>
        <w:t xml:space="preserve"> become increasingly important.</w:t>
      </w:r>
    </w:p>
    <w:p w:rsidR="0031306E" w:rsidRPr="000A714A" w:rsidRDefault="0031306E" w:rsidP="0031306E">
      <w:pPr>
        <w:pStyle w:val="ae"/>
        <w:ind w:firstLine="567"/>
        <w:jc w:val="both"/>
        <w:rPr>
          <w:rFonts w:ascii="Times New Roman" w:hAnsi="Times New Roman" w:cs="Times New Roman"/>
          <w:sz w:val="28"/>
          <w:szCs w:val="28"/>
          <w:lang w:val="en-US"/>
        </w:rPr>
      </w:pPr>
      <w:r w:rsidRPr="000A714A">
        <w:rPr>
          <w:rFonts w:ascii="Times New Roman" w:hAnsi="Times New Roman" w:cs="Times New Roman"/>
          <w:sz w:val="28"/>
          <w:szCs w:val="28"/>
          <w:lang w:val="en-US"/>
        </w:rPr>
        <w:t xml:space="preserve"> The traditional approach to environmental pollution assessment is based on chemical </w:t>
      </w:r>
      <w:proofErr w:type="spellStart"/>
      <w:r w:rsidRPr="000A714A">
        <w:rPr>
          <w:rFonts w:ascii="Times New Roman" w:hAnsi="Times New Roman" w:cs="Times New Roman"/>
          <w:sz w:val="28"/>
          <w:szCs w:val="28"/>
          <w:lang w:val="en-US"/>
        </w:rPr>
        <w:t>analyticalmethods</w:t>
      </w:r>
      <w:proofErr w:type="spellEnd"/>
      <w:r w:rsidRPr="000A714A">
        <w:rPr>
          <w:rFonts w:ascii="Times New Roman" w:hAnsi="Times New Roman" w:cs="Times New Roman"/>
          <w:sz w:val="28"/>
          <w:szCs w:val="28"/>
          <w:lang w:val="en-US"/>
        </w:rPr>
        <w:t xml:space="preserve"> which only provide information about the absolute concentrations of known chemicals in </w:t>
      </w:r>
      <w:proofErr w:type="spellStart"/>
      <w:r w:rsidRPr="000A714A">
        <w:rPr>
          <w:rFonts w:ascii="Times New Roman" w:hAnsi="Times New Roman" w:cs="Times New Roman"/>
          <w:sz w:val="28"/>
          <w:szCs w:val="28"/>
          <w:lang w:val="en-US"/>
        </w:rPr>
        <w:t>theenvironmental</w:t>
      </w:r>
      <w:proofErr w:type="spellEnd"/>
      <w:r w:rsidRPr="000A714A">
        <w:rPr>
          <w:rFonts w:ascii="Times New Roman" w:hAnsi="Times New Roman" w:cs="Times New Roman"/>
          <w:sz w:val="28"/>
          <w:szCs w:val="28"/>
          <w:lang w:val="en-US"/>
        </w:rPr>
        <w:t xml:space="preserve"> sample without an adequate interpretation of its toxicity to biota in the context </w:t>
      </w:r>
      <w:proofErr w:type="spellStart"/>
      <w:r w:rsidRPr="000A714A">
        <w:rPr>
          <w:rFonts w:ascii="Times New Roman" w:hAnsi="Times New Roman" w:cs="Times New Roman"/>
          <w:sz w:val="28"/>
          <w:szCs w:val="28"/>
          <w:lang w:val="en-US"/>
        </w:rPr>
        <w:t>ofbioavailability</w:t>
      </w:r>
      <w:proofErr w:type="spellEnd"/>
      <w:r w:rsidRPr="000A714A">
        <w:rPr>
          <w:rFonts w:ascii="Times New Roman" w:hAnsi="Times New Roman" w:cs="Times New Roman"/>
          <w:sz w:val="28"/>
          <w:szCs w:val="28"/>
          <w:lang w:val="en-US"/>
        </w:rPr>
        <w:t>, which means it only provides information about their potential, not actual toxicity.</w:t>
      </w:r>
    </w:p>
    <w:p w:rsidR="0031306E" w:rsidRPr="000A714A" w:rsidRDefault="0031306E" w:rsidP="0031306E">
      <w:pPr>
        <w:pStyle w:val="ae"/>
        <w:ind w:firstLine="567"/>
        <w:jc w:val="both"/>
        <w:rPr>
          <w:rFonts w:ascii="Times New Roman" w:hAnsi="Times New Roman" w:cs="Times New Roman"/>
          <w:sz w:val="28"/>
          <w:szCs w:val="28"/>
          <w:lang w:val="en-US"/>
        </w:rPr>
      </w:pPr>
      <w:r w:rsidRPr="000A714A">
        <w:rPr>
          <w:rFonts w:ascii="Times New Roman" w:hAnsi="Times New Roman" w:cs="Times New Roman"/>
          <w:sz w:val="28"/>
          <w:szCs w:val="28"/>
          <w:lang w:val="en-US"/>
        </w:rPr>
        <w:t xml:space="preserve">Moreover, compounds that are toxic below the detection limit of chemical analytical method or </w:t>
      </w:r>
      <w:proofErr w:type="spellStart"/>
      <w:r w:rsidRPr="000A714A">
        <w:rPr>
          <w:rFonts w:ascii="Times New Roman" w:hAnsi="Times New Roman" w:cs="Times New Roman"/>
          <w:sz w:val="28"/>
          <w:szCs w:val="28"/>
          <w:lang w:val="en-US"/>
        </w:rPr>
        <w:t>newcompounds</w:t>
      </w:r>
      <w:proofErr w:type="spellEnd"/>
      <w:r w:rsidRPr="000A714A">
        <w:rPr>
          <w:rFonts w:ascii="Times New Roman" w:hAnsi="Times New Roman" w:cs="Times New Roman"/>
          <w:sz w:val="28"/>
          <w:szCs w:val="28"/>
          <w:lang w:val="en-US"/>
        </w:rPr>
        <w:t xml:space="preserve"> that are not yet deposited in the </w:t>
      </w:r>
      <w:proofErr w:type="gramStart"/>
      <w:r w:rsidRPr="000A714A">
        <w:rPr>
          <w:rFonts w:ascii="Times New Roman" w:hAnsi="Times New Roman" w:cs="Times New Roman"/>
          <w:sz w:val="28"/>
          <w:szCs w:val="28"/>
          <w:lang w:val="en-US"/>
        </w:rPr>
        <w:t>databases,</w:t>
      </w:r>
      <w:proofErr w:type="gramEnd"/>
      <w:r w:rsidRPr="000A714A">
        <w:rPr>
          <w:rFonts w:ascii="Times New Roman" w:hAnsi="Times New Roman" w:cs="Times New Roman"/>
          <w:sz w:val="28"/>
          <w:szCs w:val="28"/>
          <w:lang w:val="en-US"/>
        </w:rPr>
        <w:t xml:space="preserve"> can not be detected this way. </w:t>
      </w:r>
      <w:proofErr w:type="spellStart"/>
      <w:r w:rsidRPr="000A714A">
        <w:rPr>
          <w:rFonts w:ascii="Times New Roman" w:hAnsi="Times New Roman" w:cs="Times New Roman"/>
          <w:sz w:val="28"/>
          <w:szCs w:val="28"/>
          <w:lang w:val="en-US"/>
        </w:rPr>
        <w:t>Anotherdisadvantage</w:t>
      </w:r>
      <w:proofErr w:type="spellEnd"/>
      <w:r w:rsidRPr="000A714A">
        <w:rPr>
          <w:rFonts w:ascii="Times New Roman" w:hAnsi="Times New Roman" w:cs="Times New Roman"/>
          <w:sz w:val="28"/>
          <w:szCs w:val="28"/>
          <w:lang w:val="en-US"/>
        </w:rPr>
        <w:t xml:space="preserve"> of chemical methods is the lack of information about the combined toxicity of </w:t>
      </w:r>
      <w:proofErr w:type="spellStart"/>
      <w:r w:rsidRPr="000A714A">
        <w:rPr>
          <w:rFonts w:ascii="Times New Roman" w:hAnsi="Times New Roman" w:cs="Times New Roman"/>
          <w:sz w:val="28"/>
          <w:szCs w:val="28"/>
          <w:lang w:val="en-US"/>
        </w:rPr>
        <w:t>differentcompounds</w:t>
      </w:r>
      <w:proofErr w:type="spellEnd"/>
      <w:r w:rsidRPr="000A714A">
        <w:rPr>
          <w:rFonts w:ascii="Times New Roman" w:hAnsi="Times New Roman" w:cs="Times New Roman"/>
          <w:sz w:val="28"/>
          <w:szCs w:val="28"/>
          <w:lang w:val="en-US"/>
        </w:rPr>
        <w:t xml:space="preserve"> such as additive, synergistic or antagonistic effects. In order to get more relevant </w:t>
      </w:r>
      <w:proofErr w:type="spellStart"/>
      <w:r w:rsidRPr="000A714A">
        <w:rPr>
          <w:rFonts w:ascii="Times New Roman" w:hAnsi="Times New Roman" w:cs="Times New Roman"/>
          <w:sz w:val="28"/>
          <w:szCs w:val="28"/>
          <w:lang w:val="en-US"/>
        </w:rPr>
        <w:t>informationabout</w:t>
      </w:r>
      <w:proofErr w:type="spellEnd"/>
      <w:r w:rsidRPr="000A714A">
        <w:rPr>
          <w:rFonts w:ascii="Times New Roman" w:hAnsi="Times New Roman" w:cs="Times New Roman"/>
          <w:sz w:val="28"/>
          <w:szCs w:val="28"/>
          <w:lang w:val="en-US"/>
        </w:rPr>
        <w:t xml:space="preserve"> environmental pollution risk, it is therefore inevitable to supplement the chemical analytical </w:t>
      </w:r>
      <w:proofErr w:type="spellStart"/>
      <w:r w:rsidRPr="000A714A">
        <w:rPr>
          <w:rFonts w:ascii="Times New Roman" w:hAnsi="Times New Roman" w:cs="Times New Roman"/>
          <w:sz w:val="28"/>
          <w:szCs w:val="28"/>
          <w:lang w:val="en-US"/>
        </w:rPr>
        <w:t>datawith</w:t>
      </w:r>
      <w:proofErr w:type="spellEnd"/>
      <w:r w:rsidRPr="000A714A">
        <w:rPr>
          <w:rFonts w:ascii="Times New Roman" w:hAnsi="Times New Roman" w:cs="Times New Roman"/>
          <w:sz w:val="28"/>
          <w:szCs w:val="28"/>
          <w:lang w:val="en-US"/>
        </w:rPr>
        <w:t xml:space="preserve"> the results of methods providing information on biological impacts.</w:t>
      </w:r>
    </w:p>
    <w:p w:rsidR="0031306E" w:rsidRPr="000A714A" w:rsidRDefault="0031306E" w:rsidP="0031306E">
      <w:pPr>
        <w:pStyle w:val="ae"/>
        <w:ind w:firstLine="567"/>
        <w:jc w:val="both"/>
        <w:rPr>
          <w:rFonts w:ascii="Times New Roman" w:hAnsi="Times New Roman" w:cs="Times New Roman"/>
          <w:sz w:val="28"/>
          <w:szCs w:val="28"/>
          <w:lang w:val="en-US"/>
        </w:rPr>
      </w:pPr>
      <w:r w:rsidRPr="000A714A">
        <w:rPr>
          <w:rFonts w:ascii="Times New Roman" w:hAnsi="Times New Roman" w:cs="Times New Roman"/>
          <w:sz w:val="28"/>
          <w:szCs w:val="28"/>
          <w:lang w:val="en-US"/>
        </w:rPr>
        <w:t xml:space="preserve"> The negative biological effects of pollutants present in all kinds of environmental samples can </w:t>
      </w:r>
      <w:proofErr w:type="spellStart"/>
      <w:r w:rsidRPr="000A714A">
        <w:rPr>
          <w:rFonts w:ascii="Times New Roman" w:hAnsi="Times New Roman" w:cs="Times New Roman"/>
          <w:sz w:val="28"/>
          <w:szCs w:val="28"/>
          <w:lang w:val="en-US"/>
        </w:rPr>
        <w:t>beassessed</w:t>
      </w:r>
      <w:proofErr w:type="spellEnd"/>
      <w:r w:rsidRPr="000A714A">
        <w:rPr>
          <w:rFonts w:ascii="Times New Roman" w:hAnsi="Times New Roman" w:cs="Times New Roman"/>
          <w:sz w:val="28"/>
          <w:szCs w:val="28"/>
          <w:lang w:val="en-US"/>
        </w:rPr>
        <w:t xml:space="preserve"> using different living organisms or cells as 'analytical devices'. The biological </w:t>
      </w:r>
      <w:proofErr w:type="spellStart"/>
      <w:r w:rsidRPr="000A714A">
        <w:rPr>
          <w:rFonts w:ascii="Times New Roman" w:hAnsi="Times New Roman" w:cs="Times New Roman"/>
          <w:sz w:val="28"/>
          <w:szCs w:val="28"/>
          <w:lang w:val="en-US"/>
        </w:rPr>
        <w:t>responsefollowing</w:t>
      </w:r>
      <w:proofErr w:type="spellEnd"/>
      <w:r w:rsidRPr="000A714A">
        <w:rPr>
          <w:rFonts w:ascii="Times New Roman" w:hAnsi="Times New Roman" w:cs="Times New Roman"/>
          <w:sz w:val="28"/>
          <w:szCs w:val="28"/>
          <w:lang w:val="en-US"/>
        </w:rPr>
        <w:t xml:space="preserve"> the exposure of living organisms or cells to environmental sample usually gives </w:t>
      </w:r>
      <w:proofErr w:type="spellStart"/>
      <w:r w:rsidRPr="000A714A">
        <w:rPr>
          <w:rFonts w:ascii="Times New Roman" w:hAnsi="Times New Roman" w:cs="Times New Roman"/>
          <w:sz w:val="28"/>
          <w:szCs w:val="28"/>
          <w:lang w:val="en-US"/>
        </w:rPr>
        <w:t>aninformation</w:t>
      </w:r>
      <w:proofErr w:type="spellEnd"/>
      <w:r w:rsidRPr="000A714A">
        <w:rPr>
          <w:rFonts w:ascii="Times New Roman" w:hAnsi="Times New Roman" w:cs="Times New Roman"/>
          <w:sz w:val="28"/>
          <w:szCs w:val="28"/>
          <w:lang w:val="en-US"/>
        </w:rPr>
        <w:t xml:space="preserve"> on toxicity, </w:t>
      </w:r>
      <w:proofErr w:type="spellStart"/>
      <w:r w:rsidRPr="000A714A">
        <w:rPr>
          <w:rFonts w:ascii="Times New Roman" w:hAnsi="Times New Roman" w:cs="Times New Roman"/>
          <w:sz w:val="28"/>
          <w:szCs w:val="28"/>
          <w:lang w:val="en-US"/>
        </w:rPr>
        <w:t>genotoxicity</w:t>
      </w:r>
      <w:proofErr w:type="spellEnd"/>
      <w:r w:rsidRPr="000A714A">
        <w:rPr>
          <w:rFonts w:ascii="Times New Roman" w:hAnsi="Times New Roman" w:cs="Times New Roman"/>
          <w:sz w:val="28"/>
          <w:szCs w:val="28"/>
          <w:lang w:val="en-US"/>
        </w:rPr>
        <w:t xml:space="preserve">, </w:t>
      </w:r>
      <w:proofErr w:type="spellStart"/>
      <w:r w:rsidRPr="000A714A">
        <w:rPr>
          <w:rFonts w:ascii="Times New Roman" w:hAnsi="Times New Roman" w:cs="Times New Roman"/>
          <w:sz w:val="28"/>
          <w:szCs w:val="28"/>
          <w:lang w:val="en-US"/>
        </w:rPr>
        <w:t>estrogenicity</w:t>
      </w:r>
      <w:proofErr w:type="spellEnd"/>
      <w:r w:rsidRPr="000A714A">
        <w:rPr>
          <w:rFonts w:ascii="Times New Roman" w:hAnsi="Times New Roman" w:cs="Times New Roman"/>
          <w:sz w:val="28"/>
          <w:szCs w:val="28"/>
          <w:lang w:val="en-US"/>
        </w:rPr>
        <w:t xml:space="preserve"> etc. of the whole mixture of chemical </w:t>
      </w:r>
      <w:proofErr w:type="spellStart"/>
      <w:r w:rsidRPr="000A714A">
        <w:rPr>
          <w:rFonts w:ascii="Times New Roman" w:hAnsi="Times New Roman" w:cs="Times New Roman"/>
          <w:sz w:val="28"/>
          <w:szCs w:val="28"/>
          <w:lang w:val="en-US"/>
        </w:rPr>
        <w:t>compoundspresent</w:t>
      </w:r>
      <w:proofErr w:type="spellEnd"/>
      <w:r w:rsidRPr="000A714A">
        <w:rPr>
          <w:rFonts w:ascii="Times New Roman" w:hAnsi="Times New Roman" w:cs="Times New Roman"/>
          <w:sz w:val="28"/>
          <w:szCs w:val="28"/>
          <w:lang w:val="en-US"/>
        </w:rPr>
        <w:t xml:space="preserve"> in that particular sample. Besides being sensitive only to the </w:t>
      </w:r>
      <w:proofErr w:type="spellStart"/>
      <w:r w:rsidRPr="000A714A">
        <w:rPr>
          <w:rFonts w:ascii="Times New Roman" w:hAnsi="Times New Roman" w:cs="Times New Roman"/>
          <w:sz w:val="28"/>
          <w:szCs w:val="28"/>
          <w:lang w:val="en-US"/>
        </w:rPr>
        <w:t>bioavailable</w:t>
      </w:r>
      <w:proofErr w:type="spellEnd"/>
      <w:r w:rsidRPr="000A714A">
        <w:rPr>
          <w:rFonts w:ascii="Times New Roman" w:hAnsi="Times New Roman" w:cs="Times New Roman"/>
          <w:sz w:val="28"/>
          <w:szCs w:val="28"/>
          <w:lang w:val="en-US"/>
        </w:rPr>
        <w:t xml:space="preserve"> fraction of </w:t>
      </w:r>
      <w:proofErr w:type="spellStart"/>
      <w:r w:rsidRPr="000A714A">
        <w:rPr>
          <w:rFonts w:ascii="Times New Roman" w:hAnsi="Times New Roman" w:cs="Times New Roman"/>
          <w:sz w:val="28"/>
          <w:szCs w:val="28"/>
          <w:lang w:val="en-US"/>
        </w:rPr>
        <w:t>pollutants</w:t>
      </w:r>
      <w:proofErr w:type="gramStart"/>
      <w:r w:rsidRPr="000A714A">
        <w:rPr>
          <w:rFonts w:ascii="Times New Roman" w:hAnsi="Times New Roman" w:cs="Times New Roman"/>
          <w:sz w:val="28"/>
          <w:szCs w:val="28"/>
          <w:lang w:val="en-US"/>
        </w:rPr>
        <w:t>,biotests</w:t>
      </w:r>
      <w:proofErr w:type="spellEnd"/>
      <w:proofErr w:type="gramEnd"/>
      <w:r w:rsidRPr="000A714A">
        <w:rPr>
          <w:rFonts w:ascii="Times New Roman" w:hAnsi="Times New Roman" w:cs="Times New Roman"/>
          <w:sz w:val="28"/>
          <w:szCs w:val="28"/>
          <w:lang w:val="en-US"/>
        </w:rPr>
        <w:t xml:space="preserve"> also have the power to assess the integrated effect of interacting chemical compounds and </w:t>
      </w:r>
      <w:proofErr w:type="spellStart"/>
      <w:r w:rsidRPr="000A714A">
        <w:rPr>
          <w:rFonts w:ascii="Times New Roman" w:hAnsi="Times New Roman" w:cs="Times New Roman"/>
          <w:sz w:val="28"/>
          <w:szCs w:val="28"/>
          <w:lang w:val="en-US"/>
        </w:rPr>
        <w:t>todetect</w:t>
      </w:r>
      <w:proofErr w:type="spellEnd"/>
      <w:r w:rsidRPr="000A714A">
        <w:rPr>
          <w:rFonts w:ascii="Times New Roman" w:hAnsi="Times New Roman" w:cs="Times New Roman"/>
          <w:sz w:val="28"/>
          <w:szCs w:val="28"/>
          <w:lang w:val="en-US"/>
        </w:rPr>
        <w:t xml:space="preserve"> the compounds, which are toxic only due to </w:t>
      </w:r>
      <w:proofErr w:type="spellStart"/>
      <w:r w:rsidRPr="000A714A">
        <w:rPr>
          <w:rFonts w:ascii="Times New Roman" w:hAnsi="Times New Roman" w:cs="Times New Roman"/>
          <w:sz w:val="28"/>
          <w:szCs w:val="28"/>
          <w:lang w:val="en-US"/>
        </w:rPr>
        <w:t>bioactivation</w:t>
      </w:r>
      <w:proofErr w:type="spellEnd"/>
      <w:r w:rsidRPr="000A714A">
        <w:rPr>
          <w:rFonts w:ascii="Times New Roman" w:hAnsi="Times New Roman" w:cs="Times New Roman"/>
          <w:sz w:val="28"/>
          <w:szCs w:val="28"/>
          <w:lang w:val="en-US"/>
        </w:rPr>
        <w:t>.</w:t>
      </w:r>
    </w:p>
    <w:p w:rsidR="000A714A" w:rsidRPr="000A714A" w:rsidRDefault="000A714A" w:rsidP="0031306E">
      <w:pPr>
        <w:pStyle w:val="ae"/>
        <w:ind w:firstLine="567"/>
        <w:jc w:val="both"/>
        <w:rPr>
          <w:rFonts w:ascii="Times New Roman" w:hAnsi="Times New Roman" w:cs="Times New Roman"/>
          <w:sz w:val="28"/>
          <w:szCs w:val="28"/>
          <w:lang w:val="en-US"/>
        </w:rPr>
      </w:pPr>
      <w:r w:rsidRPr="000A714A">
        <w:rPr>
          <w:rFonts w:ascii="Times New Roman" w:hAnsi="Times New Roman" w:cs="Times New Roman"/>
          <w:sz w:val="28"/>
          <w:szCs w:val="28"/>
          <w:shd w:val="clear" w:color="auto" w:fill="FFFFFF"/>
          <w:lang w:val="en-US"/>
        </w:rPr>
        <w:t xml:space="preserve">Environmental samples such as groundwater, sediment pore water, native or freeze dried sediments may be difficult to analyze for toxic effects with organismic aquatic bioassays. These samples might evoke low oxygen concentration or oxygen depletion during the test. The toxicity assessment could thus be confounded by low oxygen concentrations. The acute </w:t>
      </w:r>
      <w:proofErr w:type="spellStart"/>
      <w:r w:rsidRPr="000A714A">
        <w:rPr>
          <w:rFonts w:ascii="Times New Roman" w:hAnsi="Times New Roman" w:cs="Times New Roman"/>
          <w:sz w:val="28"/>
          <w:szCs w:val="28"/>
          <w:shd w:val="clear" w:color="auto" w:fill="FFFFFF"/>
          <w:lang w:val="en-US"/>
        </w:rPr>
        <w:t>zebrafish</w:t>
      </w:r>
      <w:proofErr w:type="spellEnd"/>
      <w:r w:rsidRPr="000A714A">
        <w:rPr>
          <w:rFonts w:ascii="Times New Roman" w:hAnsi="Times New Roman" w:cs="Times New Roman"/>
          <w:sz w:val="28"/>
          <w:szCs w:val="28"/>
          <w:shd w:val="clear" w:color="auto" w:fill="FFFFFF"/>
          <w:lang w:val="en-US"/>
        </w:rPr>
        <w:t xml:space="preserve"> embryo assay was used to analyze the influence of oxygen deficit on the embryonic development in the first 48 h post fertilization. Embryos were exposed to </w:t>
      </w:r>
      <w:r w:rsidRPr="000A714A">
        <w:rPr>
          <w:rFonts w:ascii="Times New Roman" w:hAnsi="Times New Roman" w:cs="Times New Roman"/>
          <w:sz w:val="28"/>
          <w:szCs w:val="28"/>
          <w:shd w:val="clear" w:color="auto" w:fill="FFFFFF"/>
          <w:lang w:val="en-US"/>
        </w:rPr>
        <w:lastRenderedPageBreak/>
        <w:t xml:space="preserve">varying oxygen concentrations ranging from &lt;30 to &gt;80% oxygen saturation of water. A clear concentration dependent retardation of fish embryo development was observed. Because </w:t>
      </w:r>
      <w:proofErr w:type="gramStart"/>
      <w:r w:rsidRPr="000A714A">
        <w:rPr>
          <w:rFonts w:ascii="Times New Roman" w:hAnsi="Times New Roman" w:cs="Times New Roman"/>
          <w:sz w:val="28"/>
          <w:szCs w:val="28"/>
          <w:shd w:val="clear" w:color="auto" w:fill="FFFFFF"/>
          <w:lang w:val="en-US"/>
        </w:rPr>
        <w:t>of a retarded development toxic thresholds</w:t>
      </w:r>
      <w:proofErr w:type="gramEnd"/>
      <w:r w:rsidRPr="000A714A">
        <w:rPr>
          <w:rFonts w:ascii="Times New Roman" w:hAnsi="Times New Roman" w:cs="Times New Roman"/>
          <w:sz w:val="28"/>
          <w:szCs w:val="28"/>
          <w:shd w:val="clear" w:color="auto" w:fill="FFFFFF"/>
          <w:lang w:val="en-US"/>
        </w:rPr>
        <w:t xml:space="preserve"> of environmental samples which might include substances slowing down the development will be altered. For the purpose of identification of critical contaminants in complex environmental samples, it is proposed to actively aerate environmental samples which are likely to be oxygen depleted during the duration of the </w:t>
      </w:r>
      <w:proofErr w:type="spellStart"/>
      <w:r w:rsidRPr="000A714A">
        <w:rPr>
          <w:rFonts w:ascii="Times New Roman" w:hAnsi="Times New Roman" w:cs="Times New Roman"/>
          <w:sz w:val="28"/>
          <w:szCs w:val="28"/>
          <w:shd w:val="clear" w:color="auto" w:fill="FFFFFF"/>
          <w:lang w:val="en-US"/>
        </w:rPr>
        <w:t>zebrafish</w:t>
      </w:r>
      <w:proofErr w:type="spellEnd"/>
      <w:r w:rsidRPr="000A714A">
        <w:rPr>
          <w:rFonts w:ascii="Times New Roman" w:hAnsi="Times New Roman" w:cs="Times New Roman"/>
          <w:sz w:val="28"/>
          <w:szCs w:val="28"/>
          <w:shd w:val="clear" w:color="auto" w:fill="FFFFFF"/>
          <w:lang w:val="en-US"/>
        </w:rPr>
        <w:t xml:space="preserve"> embryo bioassay. </w:t>
      </w:r>
    </w:p>
    <w:p w:rsidR="000A714A" w:rsidRPr="00B00BAD" w:rsidRDefault="000A714A" w:rsidP="0031306E">
      <w:pPr>
        <w:pStyle w:val="ae"/>
        <w:ind w:firstLine="567"/>
        <w:jc w:val="both"/>
        <w:rPr>
          <w:rFonts w:ascii="Times New Roman" w:hAnsi="Times New Roman" w:cs="Times New Roman"/>
          <w:color w:val="FF0000"/>
          <w:sz w:val="28"/>
          <w:szCs w:val="28"/>
          <w:lang w:val="en-US"/>
        </w:rPr>
      </w:pPr>
    </w:p>
    <w:p w:rsidR="007603FD" w:rsidRPr="007603FD" w:rsidRDefault="0031306E" w:rsidP="007603FD">
      <w:pPr>
        <w:rPr>
          <w:rFonts w:ascii="Times New Roman" w:hAnsi="Times New Roman" w:cs="Times New Roman"/>
          <w:b/>
          <w:bCs/>
          <w:i/>
          <w:iCs/>
          <w:sz w:val="28"/>
          <w:szCs w:val="28"/>
          <w:lang w:val="en-US"/>
        </w:rPr>
      </w:pPr>
      <w:r w:rsidRPr="00B00BAD">
        <w:rPr>
          <w:rFonts w:ascii="Times New Roman" w:eastAsiaTheme="minorHAnsi" w:hAnsi="Times New Roman" w:cs="Times New Roman"/>
          <w:b/>
          <w:sz w:val="28"/>
          <w:szCs w:val="28"/>
          <w:lang w:val="en-US" w:eastAsia="en-US"/>
        </w:rPr>
        <w:t>Exercise 2</w:t>
      </w:r>
      <w:r w:rsidRPr="00B00BAD">
        <w:rPr>
          <w:rFonts w:ascii="Times New Roman" w:eastAsiaTheme="minorHAnsi" w:hAnsi="Times New Roman" w:cs="Times New Roman"/>
          <w:b/>
          <w:bCs/>
          <w:sz w:val="28"/>
          <w:szCs w:val="28"/>
          <w:lang w:val="en-US" w:eastAsia="en-US"/>
        </w:rPr>
        <w:t>.</w:t>
      </w:r>
      <w:r w:rsidRPr="0031306E">
        <w:rPr>
          <w:rFonts w:ascii="Times New Roman" w:eastAsiaTheme="minorHAnsi" w:hAnsi="Times New Roman" w:cs="Times New Roman"/>
          <w:b/>
          <w:bCs/>
          <w:color w:val="FF0000"/>
          <w:sz w:val="28"/>
          <w:szCs w:val="28"/>
          <w:lang w:val="en-US" w:eastAsia="en-US"/>
        </w:rPr>
        <w:t xml:space="preserve">  </w:t>
      </w:r>
      <w:r w:rsidR="007603FD">
        <w:rPr>
          <w:rFonts w:ascii="Times New Roman" w:eastAsiaTheme="minorHAnsi" w:hAnsi="Times New Roman" w:cs="Times New Roman"/>
          <w:b/>
          <w:bCs/>
          <w:color w:val="FF0000"/>
          <w:sz w:val="28"/>
          <w:szCs w:val="28"/>
          <w:lang w:val="en-US" w:eastAsia="en-US"/>
        </w:rPr>
        <w:t xml:space="preserve"> </w:t>
      </w:r>
      <w:r w:rsidR="007603FD" w:rsidRPr="00105892">
        <w:rPr>
          <w:rFonts w:ascii="Times New Roman" w:hAnsi="Times New Roman" w:cs="Times New Roman"/>
          <w:b/>
          <w:bCs/>
          <w:i/>
          <w:iCs/>
          <w:sz w:val="28"/>
          <w:szCs w:val="28"/>
          <w:lang w:val="en-US"/>
        </w:rPr>
        <w:t>Vocabulary</w:t>
      </w:r>
    </w:p>
    <w:p w:rsidR="007603FD" w:rsidRPr="00105892" w:rsidRDefault="007603FD" w:rsidP="007603FD">
      <w:pPr>
        <w:autoSpaceDE w:val="0"/>
        <w:autoSpaceDN w:val="0"/>
        <w:adjustRightInd w:val="0"/>
        <w:spacing w:after="0" w:line="240" w:lineRule="auto"/>
        <w:contextualSpacing/>
        <w:rPr>
          <w:rFonts w:ascii="Times New Roman" w:hAnsi="Times New Roman" w:cs="Times New Roman"/>
          <w:sz w:val="28"/>
          <w:szCs w:val="28"/>
          <w:lang w:val="en-US"/>
        </w:rPr>
        <w:sectPr w:rsidR="007603FD" w:rsidRPr="00105892" w:rsidSect="007603FD">
          <w:type w:val="continuous"/>
          <w:pgSz w:w="11906" w:h="16838"/>
          <w:pgMar w:top="1701" w:right="1134" w:bottom="851" w:left="1701" w:header="708" w:footer="708" w:gutter="0"/>
          <w:cols w:space="708"/>
          <w:docGrid w:linePitch="360"/>
        </w:sectPr>
      </w:pPr>
    </w:p>
    <w:p w:rsidR="007603FD" w:rsidRPr="00105892" w:rsidRDefault="007603FD" w:rsidP="007603FD">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105892">
        <w:rPr>
          <w:rFonts w:ascii="Times New Roman" w:hAnsi="Times New Roman" w:cs="Times New Roman"/>
          <w:sz w:val="28"/>
          <w:szCs w:val="28"/>
          <w:lang w:val="en-US"/>
        </w:rPr>
        <w:lastRenderedPageBreak/>
        <w:t>to</w:t>
      </w:r>
      <w:proofErr w:type="gramEnd"/>
      <w:r w:rsidRPr="00105892">
        <w:rPr>
          <w:rFonts w:ascii="Times New Roman" w:hAnsi="Times New Roman" w:cs="Times New Roman"/>
          <w:sz w:val="28"/>
          <w:szCs w:val="28"/>
        </w:rPr>
        <w:t xml:space="preserve"> </w:t>
      </w:r>
      <w:r w:rsidRPr="00105892">
        <w:rPr>
          <w:rFonts w:ascii="Times New Roman" w:hAnsi="Times New Roman" w:cs="Times New Roman"/>
          <w:sz w:val="28"/>
          <w:szCs w:val="28"/>
          <w:lang w:val="en-US"/>
        </w:rPr>
        <w:t>discover</w:t>
      </w:r>
      <w:r w:rsidRPr="00105892">
        <w:rPr>
          <w:rFonts w:ascii="Times New Roman" w:hAnsi="Times New Roman" w:cs="Times New Roman"/>
          <w:sz w:val="28"/>
          <w:szCs w:val="28"/>
        </w:rPr>
        <w:t xml:space="preserve"> – делать открытия,  </w:t>
      </w:r>
      <w:r w:rsidRPr="00105892">
        <w:rPr>
          <w:rFonts w:ascii="Times New Roman" w:hAnsi="Times New Roman" w:cs="Times New Roman"/>
          <w:sz w:val="28"/>
          <w:szCs w:val="28"/>
          <w:lang w:val="kk-KZ"/>
        </w:rPr>
        <w:t>открывать</w:t>
      </w:r>
    </w:p>
    <w:p w:rsidR="007603FD" w:rsidRPr="00105892" w:rsidRDefault="007603FD" w:rsidP="007603FD">
      <w:pPr>
        <w:autoSpaceDE w:val="0"/>
        <w:autoSpaceDN w:val="0"/>
        <w:adjustRightInd w:val="0"/>
        <w:spacing w:after="0" w:line="240" w:lineRule="auto"/>
        <w:contextualSpacing/>
        <w:rPr>
          <w:rFonts w:ascii="Times New Roman" w:hAnsi="Times New Roman" w:cs="Times New Roman"/>
          <w:sz w:val="28"/>
          <w:szCs w:val="28"/>
        </w:rPr>
      </w:pPr>
      <w:proofErr w:type="gramStart"/>
      <w:r w:rsidRPr="00105892">
        <w:rPr>
          <w:rFonts w:ascii="Times New Roman" w:hAnsi="Times New Roman" w:cs="Times New Roman"/>
          <w:sz w:val="28"/>
          <w:szCs w:val="28"/>
          <w:lang w:val="en-US"/>
        </w:rPr>
        <w:t>to</w:t>
      </w:r>
      <w:proofErr w:type="gramEnd"/>
      <w:r w:rsidRPr="00105892">
        <w:rPr>
          <w:rFonts w:ascii="Times New Roman" w:hAnsi="Times New Roman" w:cs="Times New Roman"/>
          <w:sz w:val="28"/>
          <w:szCs w:val="28"/>
        </w:rPr>
        <w:t xml:space="preserve"> </w:t>
      </w:r>
      <w:r w:rsidRPr="00105892">
        <w:rPr>
          <w:rFonts w:ascii="Times New Roman" w:hAnsi="Times New Roman" w:cs="Times New Roman"/>
          <w:sz w:val="28"/>
          <w:szCs w:val="28"/>
          <w:lang w:val="en-US"/>
        </w:rPr>
        <w:t>arrange</w:t>
      </w:r>
      <w:r w:rsidRPr="00105892">
        <w:rPr>
          <w:rFonts w:ascii="Times New Roman" w:hAnsi="Times New Roman" w:cs="Times New Roman"/>
          <w:sz w:val="28"/>
          <w:szCs w:val="28"/>
        </w:rPr>
        <w:t xml:space="preserve"> – </w:t>
      </w:r>
      <w:proofErr w:type="spellStart"/>
      <w:r w:rsidRPr="00105892">
        <w:rPr>
          <w:rFonts w:ascii="Times New Roman" w:hAnsi="Times New Roman" w:cs="Times New Roman"/>
          <w:sz w:val="28"/>
          <w:szCs w:val="28"/>
        </w:rPr>
        <w:t>распологать</w:t>
      </w:r>
      <w:proofErr w:type="spellEnd"/>
      <w:r w:rsidRPr="00105892">
        <w:rPr>
          <w:rFonts w:ascii="Times New Roman" w:hAnsi="Times New Roman" w:cs="Times New Roman"/>
          <w:sz w:val="28"/>
          <w:szCs w:val="28"/>
        </w:rPr>
        <w:t>, классифицировать</w:t>
      </w:r>
    </w:p>
    <w:p w:rsidR="007603FD" w:rsidRPr="00105892" w:rsidRDefault="007603FD" w:rsidP="007603FD">
      <w:pPr>
        <w:autoSpaceDE w:val="0"/>
        <w:autoSpaceDN w:val="0"/>
        <w:adjustRightInd w:val="0"/>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separate</w:t>
      </w:r>
      <w:proofErr w:type="gramEnd"/>
      <w:r w:rsidRPr="00105892">
        <w:rPr>
          <w:rFonts w:ascii="Times New Roman" w:hAnsi="Times New Roman" w:cs="Times New Roman"/>
          <w:sz w:val="28"/>
          <w:szCs w:val="28"/>
          <w:lang w:val="en-US"/>
        </w:rPr>
        <w:t xml:space="preserve"> - </w:t>
      </w:r>
      <w:proofErr w:type="spellStart"/>
      <w:r w:rsidRPr="00105892">
        <w:rPr>
          <w:rFonts w:ascii="Times New Roman" w:hAnsi="Times New Roman" w:cs="Times New Roman"/>
          <w:sz w:val="28"/>
          <w:szCs w:val="28"/>
          <w:lang w:val="en-US"/>
        </w:rPr>
        <w:t>отдельный</w:t>
      </w:r>
      <w:proofErr w:type="spellEnd"/>
    </w:p>
    <w:p w:rsidR="007603FD" w:rsidRPr="00105892" w:rsidRDefault="007603FD" w:rsidP="007603FD">
      <w:pPr>
        <w:autoSpaceDE w:val="0"/>
        <w:autoSpaceDN w:val="0"/>
        <w:adjustRightInd w:val="0"/>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a</w:t>
      </w:r>
      <w:proofErr w:type="gramEnd"/>
      <w:r w:rsidRPr="00105892">
        <w:rPr>
          <w:rFonts w:ascii="Times New Roman" w:hAnsi="Times New Roman" w:cs="Times New Roman"/>
          <w:sz w:val="28"/>
          <w:szCs w:val="28"/>
          <w:lang w:val="en-US"/>
        </w:rPr>
        <w:t xml:space="preserve"> column - </w:t>
      </w:r>
      <w:proofErr w:type="spellStart"/>
      <w:r w:rsidRPr="00105892">
        <w:rPr>
          <w:rFonts w:ascii="Times New Roman" w:hAnsi="Times New Roman" w:cs="Times New Roman"/>
          <w:sz w:val="28"/>
          <w:szCs w:val="28"/>
          <w:lang w:val="en-US"/>
        </w:rPr>
        <w:t>столбик</w:t>
      </w:r>
      <w:proofErr w:type="spellEnd"/>
    </w:p>
    <w:p w:rsidR="007603FD" w:rsidRPr="00105892" w:rsidRDefault="007603FD" w:rsidP="007603FD">
      <w:pPr>
        <w:autoSpaceDE w:val="0"/>
        <w:autoSpaceDN w:val="0"/>
        <w:adjustRightInd w:val="0"/>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a</w:t>
      </w:r>
      <w:proofErr w:type="gramEnd"/>
      <w:r w:rsidRPr="00105892">
        <w:rPr>
          <w:rFonts w:ascii="Times New Roman" w:hAnsi="Times New Roman" w:cs="Times New Roman"/>
          <w:sz w:val="28"/>
          <w:szCs w:val="28"/>
          <w:lang w:val="en-US"/>
        </w:rPr>
        <w:t xml:space="preserve"> series - </w:t>
      </w:r>
      <w:proofErr w:type="spellStart"/>
      <w:r w:rsidRPr="00105892">
        <w:rPr>
          <w:rFonts w:ascii="Times New Roman" w:hAnsi="Times New Roman" w:cs="Times New Roman"/>
          <w:sz w:val="28"/>
          <w:szCs w:val="28"/>
          <w:lang w:val="en-US"/>
        </w:rPr>
        <w:t>ряд</w:t>
      </w:r>
      <w:proofErr w:type="spellEnd"/>
    </w:p>
    <w:p w:rsidR="007603FD" w:rsidRPr="00105892" w:rsidRDefault="007603FD" w:rsidP="007603FD">
      <w:pPr>
        <w:autoSpaceDE w:val="0"/>
        <w:autoSpaceDN w:val="0"/>
        <w:adjustRightInd w:val="0"/>
        <w:spacing w:after="0" w:line="240" w:lineRule="auto"/>
        <w:contextualSpacing/>
        <w:rPr>
          <w:rFonts w:ascii="Times New Roman" w:hAnsi="Times New Roman" w:cs="Times New Roman"/>
          <w:sz w:val="28"/>
          <w:szCs w:val="28"/>
        </w:rPr>
      </w:pPr>
      <w:proofErr w:type="gramStart"/>
      <w:r w:rsidRPr="00105892">
        <w:rPr>
          <w:rFonts w:ascii="Times New Roman" w:hAnsi="Times New Roman" w:cs="Times New Roman"/>
          <w:sz w:val="28"/>
          <w:szCs w:val="28"/>
          <w:lang w:val="en-US"/>
        </w:rPr>
        <w:t>to</w:t>
      </w:r>
      <w:proofErr w:type="gramEnd"/>
      <w:r w:rsidRPr="00105892">
        <w:rPr>
          <w:rFonts w:ascii="Times New Roman" w:hAnsi="Times New Roman" w:cs="Times New Roman"/>
          <w:sz w:val="28"/>
          <w:szCs w:val="28"/>
        </w:rPr>
        <w:t xml:space="preserve"> </w:t>
      </w:r>
      <w:r w:rsidRPr="00105892">
        <w:rPr>
          <w:rFonts w:ascii="Times New Roman" w:hAnsi="Times New Roman" w:cs="Times New Roman"/>
          <w:sz w:val="28"/>
          <w:szCs w:val="28"/>
          <w:lang w:val="en-US"/>
        </w:rPr>
        <w:t>increase</w:t>
      </w:r>
      <w:r w:rsidRPr="00105892">
        <w:rPr>
          <w:rFonts w:ascii="Times New Roman" w:hAnsi="Times New Roman" w:cs="Times New Roman"/>
          <w:sz w:val="28"/>
          <w:szCs w:val="28"/>
        </w:rPr>
        <w:t xml:space="preserve"> – возрастать, увеличивать</w:t>
      </w:r>
    </w:p>
    <w:p w:rsidR="007603FD" w:rsidRPr="00105892" w:rsidRDefault="007603FD" w:rsidP="007603FD">
      <w:pPr>
        <w:autoSpaceDE w:val="0"/>
        <w:autoSpaceDN w:val="0"/>
        <w:adjustRightInd w:val="0"/>
        <w:spacing w:after="0" w:line="240" w:lineRule="auto"/>
        <w:contextualSpacing/>
        <w:rPr>
          <w:rFonts w:ascii="Times New Roman" w:hAnsi="Times New Roman" w:cs="Times New Roman"/>
          <w:sz w:val="28"/>
          <w:szCs w:val="28"/>
        </w:rPr>
      </w:pPr>
      <w:proofErr w:type="gramStart"/>
      <w:r w:rsidRPr="00105892">
        <w:rPr>
          <w:rFonts w:ascii="Times New Roman" w:hAnsi="Times New Roman" w:cs="Times New Roman"/>
          <w:sz w:val="28"/>
          <w:szCs w:val="28"/>
          <w:lang w:val="en-US"/>
        </w:rPr>
        <w:t>across</w:t>
      </w:r>
      <w:proofErr w:type="gramEnd"/>
      <w:r w:rsidRPr="00105892">
        <w:rPr>
          <w:rFonts w:ascii="Times New Roman" w:hAnsi="Times New Roman" w:cs="Times New Roman"/>
          <w:sz w:val="28"/>
          <w:szCs w:val="28"/>
        </w:rPr>
        <w:t xml:space="preserve"> - через</w:t>
      </w:r>
    </w:p>
    <w:p w:rsidR="007603FD" w:rsidRPr="00105892" w:rsidRDefault="007603FD" w:rsidP="007603FD">
      <w:pPr>
        <w:autoSpaceDE w:val="0"/>
        <w:autoSpaceDN w:val="0"/>
        <w:adjustRightInd w:val="0"/>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dependence</w:t>
      </w:r>
      <w:proofErr w:type="gramEnd"/>
      <w:r w:rsidRPr="00105892">
        <w:rPr>
          <w:rFonts w:ascii="Times New Roman" w:hAnsi="Times New Roman" w:cs="Times New Roman"/>
          <w:sz w:val="28"/>
          <w:szCs w:val="28"/>
          <w:lang w:val="en-US"/>
        </w:rPr>
        <w:t xml:space="preserve"> - </w:t>
      </w:r>
      <w:proofErr w:type="spellStart"/>
      <w:r w:rsidRPr="00105892">
        <w:rPr>
          <w:rFonts w:ascii="Times New Roman" w:hAnsi="Times New Roman" w:cs="Times New Roman"/>
          <w:sz w:val="28"/>
          <w:szCs w:val="28"/>
          <w:lang w:val="en-US"/>
        </w:rPr>
        <w:t>зависимость</w:t>
      </w:r>
      <w:proofErr w:type="spellEnd"/>
    </w:p>
    <w:p w:rsidR="007603FD" w:rsidRPr="00105892" w:rsidRDefault="007603FD" w:rsidP="007603FD">
      <w:pPr>
        <w:autoSpaceDE w:val="0"/>
        <w:autoSpaceDN w:val="0"/>
        <w:adjustRightInd w:val="0"/>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a</w:t>
      </w:r>
      <w:proofErr w:type="gramEnd"/>
      <w:r w:rsidRPr="00105892">
        <w:rPr>
          <w:rFonts w:ascii="Times New Roman" w:hAnsi="Times New Roman" w:cs="Times New Roman"/>
          <w:sz w:val="28"/>
          <w:szCs w:val="28"/>
          <w:lang w:val="en-US"/>
        </w:rPr>
        <w:t xml:space="preserve"> property - </w:t>
      </w:r>
      <w:proofErr w:type="spellStart"/>
      <w:r w:rsidRPr="00105892">
        <w:rPr>
          <w:rFonts w:ascii="Times New Roman" w:hAnsi="Times New Roman" w:cs="Times New Roman"/>
          <w:sz w:val="28"/>
          <w:szCs w:val="28"/>
          <w:lang w:val="en-US"/>
        </w:rPr>
        <w:t>свойство</w:t>
      </w:r>
      <w:proofErr w:type="spellEnd"/>
    </w:p>
    <w:p w:rsidR="007603FD" w:rsidRPr="00105892" w:rsidRDefault="007603FD" w:rsidP="007603FD">
      <w:pPr>
        <w:autoSpaceDE w:val="0"/>
        <w:autoSpaceDN w:val="0"/>
        <w:adjustRightInd w:val="0"/>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to</w:t>
      </w:r>
      <w:proofErr w:type="gramEnd"/>
      <w:r w:rsidRPr="00105892">
        <w:rPr>
          <w:rFonts w:ascii="Times New Roman" w:hAnsi="Times New Roman" w:cs="Times New Roman"/>
          <w:sz w:val="28"/>
          <w:szCs w:val="28"/>
          <w:lang w:val="en-US"/>
        </w:rPr>
        <w:t xml:space="preserve"> construct - </w:t>
      </w:r>
      <w:proofErr w:type="spellStart"/>
      <w:r w:rsidRPr="00105892">
        <w:rPr>
          <w:rFonts w:ascii="Times New Roman" w:hAnsi="Times New Roman" w:cs="Times New Roman"/>
          <w:sz w:val="28"/>
          <w:szCs w:val="28"/>
          <w:lang w:val="en-US"/>
        </w:rPr>
        <w:t>создавать</w:t>
      </w:r>
      <w:proofErr w:type="spellEnd"/>
    </w:p>
    <w:p w:rsidR="007603FD" w:rsidRPr="00105892" w:rsidRDefault="007603FD" w:rsidP="007603FD">
      <w:pPr>
        <w:autoSpaceDE w:val="0"/>
        <w:autoSpaceDN w:val="0"/>
        <w:adjustRightInd w:val="0"/>
        <w:spacing w:after="0" w:line="240" w:lineRule="auto"/>
        <w:contextualSpacing/>
        <w:rPr>
          <w:rFonts w:ascii="Times New Roman" w:hAnsi="Times New Roman" w:cs="Times New Roman"/>
          <w:sz w:val="28"/>
          <w:szCs w:val="28"/>
        </w:rPr>
      </w:pPr>
      <w:proofErr w:type="gramStart"/>
      <w:r w:rsidRPr="00105892">
        <w:rPr>
          <w:rFonts w:ascii="Times New Roman" w:hAnsi="Times New Roman" w:cs="Times New Roman"/>
          <w:sz w:val="28"/>
          <w:szCs w:val="28"/>
          <w:lang w:val="en-US"/>
        </w:rPr>
        <w:t>space</w:t>
      </w:r>
      <w:proofErr w:type="gramEnd"/>
      <w:r w:rsidRPr="00105892">
        <w:rPr>
          <w:rFonts w:ascii="Times New Roman" w:hAnsi="Times New Roman" w:cs="Times New Roman"/>
          <w:sz w:val="28"/>
          <w:szCs w:val="28"/>
        </w:rPr>
        <w:t xml:space="preserve"> - место</w:t>
      </w:r>
    </w:p>
    <w:p w:rsidR="007603FD" w:rsidRPr="00105892" w:rsidRDefault="007603FD" w:rsidP="007603FD">
      <w:pPr>
        <w:autoSpaceDE w:val="0"/>
        <w:autoSpaceDN w:val="0"/>
        <w:adjustRightInd w:val="0"/>
        <w:spacing w:after="0" w:line="240" w:lineRule="auto"/>
        <w:contextualSpacing/>
        <w:rPr>
          <w:rFonts w:ascii="Times New Roman" w:hAnsi="Times New Roman" w:cs="Times New Roman"/>
          <w:sz w:val="28"/>
          <w:szCs w:val="28"/>
        </w:rPr>
      </w:pPr>
      <w:proofErr w:type="gramStart"/>
      <w:r w:rsidRPr="00105892">
        <w:rPr>
          <w:rFonts w:ascii="Times New Roman" w:hAnsi="Times New Roman" w:cs="Times New Roman"/>
          <w:sz w:val="28"/>
          <w:szCs w:val="28"/>
          <w:lang w:val="en-US"/>
        </w:rPr>
        <w:lastRenderedPageBreak/>
        <w:t>vacant</w:t>
      </w:r>
      <w:proofErr w:type="gramEnd"/>
      <w:r w:rsidRPr="00105892">
        <w:rPr>
          <w:rFonts w:ascii="Times New Roman" w:hAnsi="Times New Roman" w:cs="Times New Roman"/>
          <w:sz w:val="28"/>
          <w:szCs w:val="28"/>
        </w:rPr>
        <w:t xml:space="preserve"> – пустой, свободный</w:t>
      </w:r>
    </w:p>
    <w:p w:rsidR="007603FD" w:rsidRPr="00105892" w:rsidRDefault="007603FD" w:rsidP="007603FD">
      <w:pPr>
        <w:autoSpaceDE w:val="0"/>
        <w:autoSpaceDN w:val="0"/>
        <w:adjustRightInd w:val="0"/>
        <w:spacing w:after="0" w:line="240" w:lineRule="auto"/>
        <w:contextualSpacing/>
        <w:rPr>
          <w:rFonts w:ascii="Times New Roman" w:hAnsi="Times New Roman" w:cs="Times New Roman"/>
          <w:sz w:val="28"/>
          <w:szCs w:val="28"/>
        </w:rPr>
      </w:pPr>
      <w:proofErr w:type="gramStart"/>
      <w:r w:rsidRPr="00105892">
        <w:rPr>
          <w:rFonts w:ascii="Times New Roman" w:hAnsi="Times New Roman" w:cs="Times New Roman"/>
          <w:sz w:val="28"/>
          <w:szCs w:val="28"/>
          <w:lang w:val="en-US"/>
        </w:rPr>
        <w:t>vacancy</w:t>
      </w:r>
      <w:proofErr w:type="gramEnd"/>
      <w:r w:rsidRPr="00105892">
        <w:rPr>
          <w:rFonts w:ascii="Times New Roman" w:hAnsi="Times New Roman" w:cs="Times New Roman"/>
          <w:sz w:val="28"/>
          <w:szCs w:val="28"/>
        </w:rPr>
        <w:t xml:space="preserve"> - пустота</w:t>
      </w:r>
    </w:p>
    <w:p w:rsidR="007603FD" w:rsidRPr="00105892" w:rsidRDefault="007603FD" w:rsidP="007603FD">
      <w:pPr>
        <w:autoSpaceDE w:val="0"/>
        <w:autoSpaceDN w:val="0"/>
        <w:adjustRightInd w:val="0"/>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to</w:t>
      </w:r>
      <w:proofErr w:type="gramEnd"/>
      <w:r w:rsidRPr="00105892">
        <w:rPr>
          <w:rFonts w:ascii="Times New Roman" w:hAnsi="Times New Roman" w:cs="Times New Roman"/>
          <w:sz w:val="28"/>
          <w:szCs w:val="28"/>
          <w:lang w:val="en-US"/>
        </w:rPr>
        <w:t xml:space="preserve"> consider – </w:t>
      </w:r>
      <w:proofErr w:type="spellStart"/>
      <w:r w:rsidRPr="00105892">
        <w:rPr>
          <w:rFonts w:ascii="Times New Roman" w:hAnsi="Times New Roman" w:cs="Times New Roman"/>
          <w:sz w:val="28"/>
          <w:szCs w:val="28"/>
          <w:lang w:val="en-US"/>
        </w:rPr>
        <w:t>полагать</w:t>
      </w:r>
      <w:proofErr w:type="spellEnd"/>
      <w:r w:rsidRPr="00105892">
        <w:rPr>
          <w:rFonts w:ascii="Times New Roman" w:hAnsi="Times New Roman" w:cs="Times New Roman"/>
          <w:sz w:val="28"/>
          <w:szCs w:val="28"/>
          <w:lang w:val="en-US"/>
        </w:rPr>
        <w:t xml:space="preserve">, </w:t>
      </w:r>
      <w:proofErr w:type="spellStart"/>
      <w:r w:rsidRPr="00105892">
        <w:rPr>
          <w:rFonts w:ascii="Times New Roman" w:hAnsi="Times New Roman" w:cs="Times New Roman"/>
          <w:sz w:val="28"/>
          <w:szCs w:val="28"/>
          <w:lang w:val="en-US"/>
        </w:rPr>
        <w:t>считать</w:t>
      </w:r>
      <w:proofErr w:type="spellEnd"/>
    </w:p>
    <w:p w:rsidR="007603FD" w:rsidRPr="00105892" w:rsidRDefault="007603FD" w:rsidP="007603FD">
      <w:pPr>
        <w:autoSpaceDE w:val="0"/>
        <w:autoSpaceDN w:val="0"/>
        <w:adjustRightInd w:val="0"/>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probably</w:t>
      </w:r>
      <w:proofErr w:type="gramEnd"/>
      <w:r w:rsidRPr="00105892">
        <w:rPr>
          <w:rFonts w:ascii="Times New Roman" w:hAnsi="Times New Roman" w:cs="Times New Roman"/>
          <w:sz w:val="28"/>
          <w:szCs w:val="28"/>
          <w:lang w:val="en-US"/>
        </w:rPr>
        <w:t xml:space="preserve"> - </w:t>
      </w:r>
      <w:proofErr w:type="spellStart"/>
      <w:r w:rsidRPr="00105892">
        <w:rPr>
          <w:rFonts w:ascii="Times New Roman" w:hAnsi="Times New Roman" w:cs="Times New Roman"/>
          <w:sz w:val="28"/>
          <w:szCs w:val="28"/>
          <w:lang w:val="en-US"/>
        </w:rPr>
        <w:t>вероятно</w:t>
      </w:r>
      <w:proofErr w:type="spellEnd"/>
    </w:p>
    <w:p w:rsidR="007603FD" w:rsidRPr="00105892" w:rsidRDefault="007603FD" w:rsidP="007603FD">
      <w:pPr>
        <w:autoSpaceDE w:val="0"/>
        <w:autoSpaceDN w:val="0"/>
        <w:adjustRightInd w:val="0"/>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an</w:t>
      </w:r>
      <w:proofErr w:type="gramEnd"/>
      <w:r w:rsidRPr="00105892">
        <w:rPr>
          <w:rFonts w:ascii="Times New Roman" w:hAnsi="Times New Roman" w:cs="Times New Roman"/>
          <w:sz w:val="28"/>
          <w:szCs w:val="28"/>
          <w:lang w:val="en-US"/>
        </w:rPr>
        <w:t xml:space="preserve"> establishment - </w:t>
      </w:r>
      <w:proofErr w:type="spellStart"/>
      <w:r w:rsidRPr="00105892">
        <w:rPr>
          <w:rFonts w:ascii="Times New Roman" w:hAnsi="Times New Roman" w:cs="Times New Roman"/>
          <w:sz w:val="28"/>
          <w:szCs w:val="28"/>
          <w:lang w:val="en-US"/>
        </w:rPr>
        <w:t>заведение</w:t>
      </w:r>
      <w:proofErr w:type="spellEnd"/>
    </w:p>
    <w:p w:rsidR="007603FD" w:rsidRPr="00105892" w:rsidRDefault="007603FD" w:rsidP="007603FD">
      <w:pPr>
        <w:autoSpaceDE w:val="0"/>
        <w:autoSpaceDN w:val="0"/>
        <w:adjustRightInd w:val="0"/>
        <w:spacing w:after="0" w:line="240" w:lineRule="auto"/>
        <w:contextualSpacing/>
        <w:rPr>
          <w:rFonts w:ascii="Times New Roman" w:hAnsi="Times New Roman" w:cs="Times New Roman"/>
          <w:sz w:val="28"/>
          <w:szCs w:val="28"/>
        </w:rPr>
      </w:pPr>
      <w:proofErr w:type="gramStart"/>
      <w:r w:rsidRPr="00105892">
        <w:rPr>
          <w:rFonts w:ascii="Times New Roman" w:hAnsi="Times New Roman" w:cs="Times New Roman"/>
          <w:sz w:val="28"/>
          <w:szCs w:val="28"/>
          <w:lang w:val="en-US"/>
        </w:rPr>
        <w:t>moratorium</w:t>
      </w:r>
      <w:proofErr w:type="gramEnd"/>
      <w:r w:rsidRPr="00105892">
        <w:rPr>
          <w:rFonts w:ascii="Times New Roman" w:hAnsi="Times New Roman" w:cs="Times New Roman"/>
          <w:sz w:val="28"/>
          <w:szCs w:val="28"/>
        </w:rPr>
        <w:t xml:space="preserve"> - </w:t>
      </w:r>
      <w:proofErr w:type="spellStart"/>
      <w:r w:rsidRPr="00105892">
        <w:rPr>
          <w:rFonts w:ascii="Times New Roman" w:hAnsi="Times New Roman" w:cs="Times New Roman"/>
          <w:sz w:val="28"/>
          <w:szCs w:val="28"/>
        </w:rPr>
        <w:t>мараторий</w:t>
      </w:r>
      <w:proofErr w:type="spellEnd"/>
    </w:p>
    <w:p w:rsidR="007603FD" w:rsidRPr="00105892" w:rsidRDefault="007603FD" w:rsidP="007603FD">
      <w:pPr>
        <w:autoSpaceDE w:val="0"/>
        <w:autoSpaceDN w:val="0"/>
        <w:adjustRightInd w:val="0"/>
        <w:spacing w:after="0" w:line="240" w:lineRule="auto"/>
        <w:contextualSpacing/>
        <w:rPr>
          <w:rFonts w:ascii="Times New Roman" w:hAnsi="Times New Roman" w:cs="Times New Roman"/>
          <w:sz w:val="28"/>
          <w:szCs w:val="28"/>
        </w:rPr>
      </w:pPr>
      <w:proofErr w:type="gramStart"/>
      <w:r w:rsidRPr="00105892">
        <w:rPr>
          <w:rFonts w:ascii="Times New Roman" w:hAnsi="Times New Roman" w:cs="Times New Roman"/>
          <w:sz w:val="28"/>
          <w:szCs w:val="28"/>
          <w:lang w:val="en-US"/>
        </w:rPr>
        <w:t>to</w:t>
      </w:r>
      <w:proofErr w:type="gramEnd"/>
      <w:r w:rsidRPr="00105892">
        <w:rPr>
          <w:rFonts w:ascii="Times New Roman" w:hAnsi="Times New Roman" w:cs="Times New Roman"/>
          <w:sz w:val="28"/>
          <w:szCs w:val="28"/>
        </w:rPr>
        <w:t xml:space="preserve"> </w:t>
      </w:r>
      <w:r w:rsidRPr="00105892">
        <w:rPr>
          <w:rFonts w:ascii="Times New Roman" w:hAnsi="Times New Roman" w:cs="Times New Roman"/>
          <w:sz w:val="28"/>
          <w:szCs w:val="28"/>
          <w:lang w:val="en-US"/>
        </w:rPr>
        <w:t>serve</w:t>
      </w:r>
      <w:r w:rsidRPr="00105892">
        <w:rPr>
          <w:rFonts w:ascii="Times New Roman" w:hAnsi="Times New Roman" w:cs="Times New Roman"/>
          <w:sz w:val="28"/>
          <w:szCs w:val="28"/>
        </w:rPr>
        <w:t xml:space="preserve"> –служить, быть полезным</w:t>
      </w:r>
    </w:p>
    <w:p w:rsidR="007603FD" w:rsidRPr="00105892" w:rsidRDefault="007603FD" w:rsidP="007603FD">
      <w:pPr>
        <w:autoSpaceDE w:val="0"/>
        <w:autoSpaceDN w:val="0"/>
        <w:adjustRightInd w:val="0"/>
        <w:spacing w:after="0" w:line="240" w:lineRule="auto"/>
        <w:contextualSpacing/>
        <w:rPr>
          <w:rFonts w:ascii="Times New Roman" w:hAnsi="Times New Roman" w:cs="Times New Roman"/>
          <w:sz w:val="28"/>
          <w:szCs w:val="28"/>
        </w:rPr>
      </w:pPr>
      <w:proofErr w:type="gramStart"/>
      <w:r w:rsidRPr="00105892">
        <w:rPr>
          <w:rFonts w:ascii="Times New Roman" w:hAnsi="Times New Roman" w:cs="Times New Roman"/>
          <w:sz w:val="28"/>
          <w:szCs w:val="28"/>
          <w:lang w:val="en-US"/>
        </w:rPr>
        <w:t>a</w:t>
      </w:r>
      <w:proofErr w:type="gramEnd"/>
      <w:r w:rsidRPr="00105892">
        <w:rPr>
          <w:rFonts w:ascii="Times New Roman" w:hAnsi="Times New Roman" w:cs="Times New Roman"/>
          <w:sz w:val="28"/>
          <w:szCs w:val="28"/>
        </w:rPr>
        <w:t xml:space="preserve"> </w:t>
      </w:r>
      <w:r w:rsidRPr="00105892">
        <w:rPr>
          <w:rFonts w:ascii="Times New Roman" w:hAnsi="Times New Roman" w:cs="Times New Roman"/>
          <w:sz w:val="28"/>
          <w:szCs w:val="28"/>
          <w:lang w:val="en-US"/>
        </w:rPr>
        <w:t>research</w:t>
      </w:r>
      <w:r w:rsidRPr="00105892">
        <w:rPr>
          <w:rFonts w:ascii="Times New Roman" w:hAnsi="Times New Roman" w:cs="Times New Roman"/>
          <w:sz w:val="28"/>
          <w:szCs w:val="28"/>
        </w:rPr>
        <w:t xml:space="preserve"> – </w:t>
      </w:r>
      <w:proofErr w:type="spellStart"/>
      <w:r w:rsidRPr="00105892">
        <w:rPr>
          <w:rFonts w:ascii="Times New Roman" w:hAnsi="Times New Roman" w:cs="Times New Roman"/>
          <w:sz w:val="28"/>
          <w:szCs w:val="28"/>
        </w:rPr>
        <w:t>ислледовательская</w:t>
      </w:r>
      <w:proofErr w:type="spellEnd"/>
      <w:r w:rsidRPr="00105892">
        <w:rPr>
          <w:rFonts w:ascii="Times New Roman" w:hAnsi="Times New Roman" w:cs="Times New Roman"/>
          <w:sz w:val="28"/>
          <w:szCs w:val="28"/>
        </w:rPr>
        <w:t xml:space="preserve"> работа</w:t>
      </w:r>
    </w:p>
    <w:p w:rsidR="007603FD" w:rsidRPr="00105892" w:rsidRDefault="007603FD" w:rsidP="007603FD">
      <w:pPr>
        <w:autoSpaceDE w:val="0"/>
        <w:autoSpaceDN w:val="0"/>
        <w:adjustRightInd w:val="0"/>
        <w:spacing w:after="0" w:line="240" w:lineRule="auto"/>
        <w:contextualSpacing/>
        <w:rPr>
          <w:rFonts w:ascii="Times New Roman" w:hAnsi="Times New Roman" w:cs="Times New Roman"/>
          <w:sz w:val="28"/>
          <w:szCs w:val="28"/>
        </w:rPr>
      </w:pPr>
      <w:proofErr w:type="gramStart"/>
      <w:r w:rsidRPr="00105892">
        <w:rPr>
          <w:rFonts w:ascii="Times New Roman" w:hAnsi="Times New Roman" w:cs="Times New Roman"/>
          <w:sz w:val="28"/>
          <w:szCs w:val="28"/>
          <w:lang w:val="en-US"/>
        </w:rPr>
        <w:t>clearly</w:t>
      </w:r>
      <w:proofErr w:type="gramEnd"/>
      <w:r w:rsidRPr="00105892">
        <w:rPr>
          <w:rFonts w:ascii="Times New Roman" w:hAnsi="Times New Roman" w:cs="Times New Roman"/>
          <w:sz w:val="28"/>
          <w:szCs w:val="28"/>
        </w:rPr>
        <w:t xml:space="preserve"> - чистый</w:t>
      </w:r>
    </w:p>
    <w:p w:rsidR="007603FD" w:rsidRPr="00105892" w:rsidRDefault="007603FD" w:rsidP="007603FD">
      <w:pPr>
        <w:autoSpaceDE w:val="0"/>
        <w:autoSpaceDN w:val="0"/>
        <w:adjustRightInd w:val="0"/>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properties</w:t>
      </w:r>
      <w:proofErr w:type="gramEnd"/>
      <w:r w:rsidRPr="00105892">
        <w:rPr>
          <w:rFonts w:ascii="Times New Roman" w:hAnsi="Times New Roman" w:cs="Times New Roman"/>
          <w:sz w:val="28"/>
          <w:szCs w:val="28"/>
          <w:lang w:val="en-US"/>
        </w:rPr>
        <w:t xml:space="preserve"> of elements – </w:t>
      </w:r>
      <w:proofErr w:type="spellStart"/>
      <w:r w:rsidRPr="00105892">
        <w:rPr>
          <w:rFonts w:ascii="Times New Roman" w:hAnsi="Times New Roman" w:cs="Times New Roman"/>
          <w:sz w:val="28"/>
          <w:szCs w:val="28"/>
          <w:lang w:val="en-US"/>
        </w:rPr>
        <w:t>свойства</w:t>
      </w:r>
      <w:proofErr w:type="spellEnd"/>
      <w:r w:rsidRPr="00105892">
        <w:rPr>
          <w:rFonts w:ascii="Times New Roman" w:hAnsi="Times New Roman" w:cs="Times New Roman"/>
          <w:sz w:val="28"/>
          <w:szCs w:val="28"/>
          <w:lang w:val="en-US"/>
        </w:rPr>
        <w:t xml:space="preserve"> </w:t>
      </w:r>
      <w:proofErr w:type="spellStart"/>
      <w:r w:rsidRPr="00105892">
        <w:rPr>
          <w:rFonts w:ascii="Times New Roman" w:hAnsi="Times New Roman" w:cs="Times New Roman"/>
          <w:sz w:val="28"/>
          <w:szCs w:val="28"/>
          <w:lang w:val="en-US"/>
        </w:rPr>
        <w:t>элементов</w:t>
      </w:r>
      <w:proofErr w:type="spellEnd"/>
    </w:p>
    <w:p w:rsidR="007603FD" w:rsidRPr="00105892" w:rsidRDefault="007603FD" w:rsidP="007603FD">
      <w:pPr>
        <w:widowControl w:val="0"/>
        <w:autoSpaceDE w:val="0"/>
        <w:autoSpaceDN w:val="0"/>
        <w:adjustRightInd w:val="0"/>
        <w:spacing w:after="0" w:line="280" w:lineRule="atLeast"/>
        <w:rPr>
          <w:rFonts w:ascii="Times New Roman" w:eastAsiaTheme="minorHAnsi" w:hAnsi="Times New Roman" w:cs="Times New Roman"/>
          <w:color w:val="000000"/>
          <w:sz w:val="28"/>
          <w:szCs w:val="28"/>
          <w:lang w:val="en-US" w:eastAsia="en-US"/>
        </w:rPr>
        <w:sectPr w:rsidR="007603FD" w:rsidRPr="00105892" w:rsidSect="0031306E">
          <w:type w:val="continuous"/>
          <w:pgSz w:w="11906" w:h="16838"/>
          <w:pgMar w:top="1701" w:right="1134" w:bottom="851" w:left="1701" w:header="708" w:footer="708" w:gutter="0"/>
          <w:cols w:num="2" w:space="139"/>
          <w:docGrid w:linePitch="360"/>
        </w:sectPr>
      </w:pPr>
      <w:proofErr w:type="gramStart"/>
      <w:r w:rsidRPr="00105892">
        <w:rPr>
          <w:rFonts w:ascii="Times New Roman" w:eastAsiaTheme="minorHAnsi" w:hAnsi="Times New Roman" w:cs="Times New Roman"/>
          <w:color w:val="000000"/>
          <w:sz w:val="28"/>
          <w:szCs w:val="28"/>
          <w:lang w:val="en-US" w:eastAsia="en-US"/>
        </w:rPr>
        <w:t>to</w:t>
      </w:r>
      <w:proofErr w:type="gramEnd"/>
      <w:r w:rsidRPr="00105892">
        <w:rPr>
          <w:rFonts w:ascii="Times New Roman" w:eastAsiaTheme="minorHAnsi" w:hAnsi="Times New Roman" w:cs="Times New Roman"/>
          <w:color w:val="000000"/>
          <w:sz w:val="28"/>
          <w:szCs w:val="28"/>
          <w:lang w:val="en-US" w:eastAsia="en-US"/>
        </w:rPr>
        <w:t xml:space="preserve"> decrease–</w:t>
      </w:r>
      <w:proofErr w:type="spellStart"/>
      <w:r w:rsidRPr="00105892">
        <w:rPr>
          <w:rFonts w:ascii="Times New Roman" w:eastAsiaTheme="minorHAnsi" w:hAnsi="Times New Roman" w:cs="Times New Roman"/>
          <w:color w:val="000000"/>
          <w:sz w:val="28"/>
          <w:szCs w:val="28"/>
          <w:lang w:val="en-US" w:eastAsia="en-US"/>
        </w:rPr>
        <w:t>уменьшаться</w:t>
      </w:r>
      <w:proofErr w:type="spellEnd"/>
    </w:p>
    <w:p w:rsidR="006A49FD" w:rsidRPr="00105892" w:rsidRDefault="006A49FD" w:rsidP="007603FD">
      <w:pPr>
        <w:widowControl w:val="0"/>
        <w:autoSpaceDE w:val="0"/>
        <w:autoSpaceDN w:val="0"/>
        <w:adjustRightInd w:val="0"/>
        <w:spacing w:after="240" w:line="620" w:lineRule="atLeast"/>
        <w:rPr>
          <w:rFonts w:ascii="Times New Roman" w:eastAsiaTheme="minorHAnsi" w:hAnsi="Times New Roman" w:cs="Times New Roman"/>
          <w:color w:val="000000"/>
          <w:sz w:val="28"/>
          <w:szCs w:val="28"/>
          <w:lang w:val="en-US" w:eastAsia="en-US"/>
        </w:rPr>
      </w:pPr>
      <w:r w:rsidRPr="007603FD">
        <w:rPr>
          <w:rFonts w:ascii="Times New Roman" w:eastAsiaTheme="minorHAnsi" w:hAnsi="Times New Roman" w:cs="Times New Roman"/>
          <w:b/>
          <w:sz w:val="28"/>
          <w:szCs w:val="28"/>
          <w:lang w:val="en-US" w:eastAsia="en-US"/>
        </w:rPr>
        <w:lastRenderedPageBreak/>
        <w:t xml:space="preserve">Exercise </w:t>
      </w:r>
      <w:r w:rsidR="007603FD" w:rsidRPr="007603FD">
        <w:rPr>
          <w:rFonts w:ascii="Times New Roman" w:eastAsiaTheme="minorHAnsi" w:hAnsi="Times New Roman" w:cs="Times New Roman"/>
          <w:b/>
          <w:sz w:val="28"/>
          <w:szCs w:val="28"/>
          <w:lang w:val="en-US" w:eastAsia="en-US"/>
        </w:rPr>
        <w:t>3.</w:t>
      </w:r>
      <w:r w:rsidRPr="007603FD">
        <w:rPr>
          <w:rFonts w:ascii="Times New Roman" w:eastAsiaTheme="minorHAnsi" w:hAnsi="Times New Roman" w:cs="Times New Roman"/>
          <w:b/>
          <w:sz w:val="28"/>
          <w:szCs w:val="28"/>
          <w:lang w:val="en-US" w:eastAsia="en-US"/>
        </w:rPr>
        <w:t xml:space="preserve"> </w:t>
      </w:r>
      <w:r w:rsidR="007603FD">
        <w:rPr>
          <w:rFonts w:ascii="Times New Roman" w:eastAsiaTheme="minorHAnsi" w:hAnsi="Times New Roman" w:cs="Times New Roman"/>
          <w:b/>
          <w:sz w:val="28"/>
          <w:szCs w:val="28"/>
          <w:lang w:val="en-US" w:eastAsia="en-US"/>
        </w:rPr>
        <w:t xml:space="preserve"> </w:t>
      </w:r>
      <w:r w:rsidRPr="007603FD">
        <w:rPr>
          <w:rFonts w:ascii="Times New Roman" w:eastAsiaTheme="minorHAnsi" w:hAnsi="Times New Roman" w:cs="Times New Roman"/>
          <w:bCs/>
          <w:color w:val="000000"/>
          <w:sz w:val="28"/>
          <w:szCs w:val="28"/>
          <w:lang w:val="en-US" w:eastAsia="en-US"/>
        </w:rPr>
        <w:t>Underline the adjectives in the following sentences.</w:t>
      </w:r>
      <w:r w:rsidRPr="00105892">
        <w:rPr>
          <w:rFonts w:ascii="Times New Roman" w:eastAsiaTheme="minorHAnsi" w:hAnsi="Times New Roman" w:cs="Times New Roman"/>
          <w:b/>
          <w:bCs/>
          <w:color w:val="000000"/>
          <w:sz w:val="28"/>
          <w:szCs w:val="28"/>
          <w:lang w:val="en-US" w:eastAsia="en-US"/>
        </w:rPr>
        <w:t xml:space="preserve"> </w:t>
      </w:r>
    </w:p>
    <w:p w:rsidR="006A49FD" w:rsidRPr="00105892" w:rsidRDefault="006A49FD" w:rsidP="007603FD">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1</w:t>
      </w:r>
      <w:r w:rsidR="007603FD">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There is an empty room upstairs. </w:t>
      </w:r>
      <w:r w:rsidRPr="00105892">
        <w:rPr>
          <w:rFonts w:ascii="MS Mincho" w:eastAsia="MS Mincho" w:hAnsi="MS Mincho" w:cs="MS Mincho" w:hint="eastAsia"/>
          <w:color w:val="000000"/>
          <w:sz w:val="28"/>
          <w:szCs w:val="28"/>
          <w:lang w:val="en-US" w:eastAsia="en-US"/>
        </w:rPr>
        <w:t> </w:t>
      </w:r>
    </w:p>
    <w:p w:rsidR="006A49FD" w:rsidRPr="00105892" w:rsidRDefault="006A49FD" w:rsidP="007603FD">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2</w:t>
      </w:r>
      <w:r w:rsidR="007603FD">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It’s a hot summer. </w:t>
      </w:r>
      <w:r w:rsidRPr="00105892">
        <w:rPr>
          <w:rFonts w:ascii="MS Mincho" w:eastAsia="MS Mincho" w:hAnsi="MS Mincho" w:cs="MS Mincho" w:hint="eastAsia"/>
          <w:color w:val="000000"/>
          <w:sz w:val="28"/>
          <w:szCs w:val="28"/>
          <w:lang w:val="en-US" w:eastAsia="en-US"/>
        </w:rPr>
        <w:t> </w:t>
      </w:r>
    </w:p>
    <w:p w:rsidR="006A49FD" w:rsidRPr="00105892" w:rsidRDefault="006A49FD" w:rsidP="007603FD">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3</w:t>
      </w:r>
      <w:r w:rsidR="007603FD">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You are so kind. </w:t>
      </w:r>
      <w:r w:rsidRPr="00105892">
        <w:rPr>
          <w:rFonts w:ascii="MS Mincho" w:eastAsia="MS Mincho" w:hAnsi="MS Mincho" w:cs="MS Mincho" w:hint="eastAsia"/>
          <w:color w:val="000000"/>
          <w:sz w:val="28"/>
          <w:szCs w:val="28"/>
          <w:lang w:val="en-US" w:eastAsia="en-US"/>
        </w:rPr>
        <w:t> </w:t>
      </w:r>
    </w:p>
    <w:p w:rsidR="006A49FD" w:rsidRPr="00105892" w:rsidRDefault="006A49FD" w:rsidP="007603FD">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4</w:t>
      </w:r>
      <w:r w:rsidR="007603FD">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Don’t be crazy. </w:t>
      </w:r>
      <w:r w:rsidRPr="00105892">
        <w:rPr>
          <w:rFonts w:ascii="MS Mincho" w:eastAsia="MS Mincho" w:hAnsi="MS Mincho" w:cs="MS Mincho" w:hint="eastAsia"/>
          <w:color w:val="000000"/>
          <w:sz w:val="28"/>
          <w:szCs w:val="28"/>
          <w:lang w:val="en-US" w:eastAsia="en-US"/>
        </w:rPr>
        <w:t> </w:t>
      </w:r>
    </w:p>
    <w:p w:rsidR="006A49FD" w:rsidRPr="00105892" w:rsidRDefault="006A49FD" w:rsidP="007603FD">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5</w:t>
      </w:r>
      <w:r w:rsidR="007603FD">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This park is clean and green. </w:t>
      </w:r>
      <w:r w:rsidRPr="00105892">
        <w:rPr>
          <w:rFonts w:ascii="MS Mincho" w:eastAsia="MS Mincho" w:hAnsi="MS Mincho" w:cs="MS Mincho" w:hint="eastAsia"/>
          <w:color w:val="000000"/>
          <w:sz w:val="28"/>
          <w:szCs w:val="28"/>
          <w:lang w:val="en-US" w:eastAsia="en-US"/>
        </w:rPr>
        <w:t> </w:t>
      </w:r>
    </w:p>
    <w:p w:rsidR="006A49FD" w:rsidRPr="00105892" w:rsidRDefault="006A49FD" w:rsidP="007603FD">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6</w:t>
      </w:r>
      <w:r w:rsidR="007603FD">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Many people exercise to keep healthy. </w:t>
      </w:r>
      <w:r w:rsidRPr="00105892">
        <w:rPr>
          <w:rFonts w:ascii="MS Mincho" w:eastAsia="MS Mincho" w:hAnsi="MS Mincho" w:cs="MS Mincho" w:hint="eastAsia"/>
          <w:color w:val="000000"/>
          <w:sz w:val="28"/>
          <w:szCs w:val="28"/>
          <w:lang w:val="en-US" w:eastAsia="en-US"/>
        </w:rPr>
        <w:t> </w:t>
      </w:r>
    </w:p>
    <w:p w:rsidR="006A49FD" w:rsidRPr="00105892" w:rsidRDefault="006A49FD" w:rsidP="007603FD">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7</w:t>
      </w:r>
      <w:r w:rsidR="007603FD">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I think these eggs are rotten. </w:t>
      </w:r>
      <w:r w:rsidRPr="00105892">
        <w:rPr>
          <w:rFonts w:ascii="MS Mincho" w:eastAsia="MS Mincho" w:hAnsi="MS Mincho" w:cs="MS Mincho" w:hint="eastAsia"/>
          <w:color w:val="000000"/>
          <w:sz w:val="28"/>
          <w:szCs w:val="28"/>
          <w:lang w:val="en-US" w:eastAsia="en-US"/>
        </w:rPr>
        <w:t> </w:t>
      </w:r>
    </w:p>
    <w:p w:rsidR="006A49FD" w:rsidRPr="00105892" w:rsidRDefault="006A49FD" w:rsidP="007603FD">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8</w:t>
      </w:r>
      <w:r w:rsidR="007603FD">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We are all bored. There isn’t anything to do. </w:t>
      </w:r>
      <w:r w:rsidRPr="00105892">
        <w:rPr>
          <w:rFonts w:ascii="MS Mincho" w:eastAsia="MS Mincho" w:hAnsi="MS Mincho" w:cs="MS Mincho" w:hint="eastAsia"/>
          <w:color w:val="000000"/>
          <w:sz w:val="28"/>
          <w:szCs w:val="28"/>
          <w:lang w:val="en-US" w:eastAsia="en-US"/>
        </w:rPr>
        <w:t> </w:t>
      </w:r>
    </w:p>
    <w:p w:rsidR="006A49FD" w:rsidRPr="00105892" w:rsidRDefault="006A49FD" w:rsidP="007603FD">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9</w:t>
      </w:r>
      <w:r w:rsidR="007603FD">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The pupils don’t </w:t>
      </w:r>
      <w:proofErr w:type="spellStart"/>
      <w:r w:rsidRPr="00105892">
        <w:rPr>
          <w:rFonts w:ascii="Times New Roman" w:eastAsiaTheme="minorHAnsi" w:hAnsi="Times New Roman" w:cs="Times New Roman"/>
          <w:color w:val="000000"/>
          <w:sz w:val="28"/>
          <w:szCs w:val="28"/>
          <w:lang w:val="en-US" w:eastAsia="en-US"/>
        </w:rPr>
        <w:t>nd</w:t>
      </w:r>
      <w:proofErr w:type="spellEnd"/>
      <w:r w:rsidRPr="00105892">
        <w:rPr>
          <w:rFonts w:ascii="Times New Roman" w:eastAsiaTheme="minorHAnsi" w:hAnsi="Times New Roman" w:cs="Times New Roman"/>
          <w:color w:val="000000"/>
          <w:sz w:val="28"/>
          <w:szCs w:val="28"/>
          <w:lang w:val="en-US" w:eastAsia="en-US"/>
        </w:rPr>
        <w:t xml:space="preserve"> the joke amusing. </w:t>
      </w:r>
      <w:r w:rsidRPr="00105892">
        <w:rPr>
          <w:rFonts w:ascii="MS Mincho" w:eastAsia="MS Mincho" w:hAnsi="MS Mincho" w:cs="MS Mincho" w:hint="eastAsia"/>
          <w:color w:val="000000"/>
          <w:sz w:val="28"/>
          <w:szCs w:val="28"/>
          <w:lang w:val="en-US" w:eastAsia="en-US"/>
        </w:rPr>
        <w:t> </w:t>
      </w:r>
    </w:p>
    <w:p w:rsidR="006A49FD" w:rsidRPr="00105892" w:rsidRDefault="006A49FD" w:rsidP="007603FD">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10</w:t>
      </w:r>
      <w:r w:rsidR="007603FD">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James was absent because he was ill. </w:t>
      </w:r>
      <w:r w:rsidRPr="00105892">
        <w:rPr>
          <w:rFonts w:ascii="MS Mincho" w:eastAsia="MS Mincho" w:hAnsi="MS Mincho" w:cs="MS Mincho" w:hint="eastAsia"/>
          <w:color w:val="000000"/>
          <w:sz w:val="28"/>
          <w:szCs w:val="28"/>
          <w:lang w:val="en-US" w:eastAsia="en-US"/>
        </w:rPr>
        <w:t> </w:t>
      </w:r>
    </w:p>
    <w:p w:rsidR="006A49FD" w:rsidRPr="007603FD" w:rsidRDefault="006A49FD" w:rsidP="007603FD">
      <w:pPr>
        <w:widowControl w:val="0"/>
        <w:autoSpaceDE w:val="0"/>
        <w:autoSpaceDN w:val="0"/>
        <w:adjustRightInd w:val="0"/>
        <w:spacing w:after="240" w:line="620" w:lineRule="atLeast"/>
        <w:rPr>
          <w:rFonts w:ascii="Times New Roman" w:eastAsiaTheme="minorHAnsi" w:hAnsi="Times New Roman" w:cs="Times New Roman"/>
          <w:sz w:val="28"/>
          <w:szCs w:val="28"/>
          <w:lang w:val="en-US" w:eastAsia="en-US"/>
        </w:rPr>
      </w:pPr>
      <w:r w:rsidRPr="007603FD">
        <w:rPr>
          <w:rFonts w:ascii="Times New Roman" w:eastAsiaTheme="minorHAnsi" w:hAnsi="Times New Roman" w:cs="Times New Roman"/>
          <w:b/>
          <w:sz w:val="28"/>
          <w:szCs w:val="28"/>
          <w:lang w:val="en-US" w:eastAsia="en-US"/>
        </w:rPr>
        <w:t xml:space="preserve">Exercise </w:t>
      </w:r>
      <w:r w:rsidR="007603FD" w:rsidRPr="007603FD">
        <w:rPr>
          <w:rFonts w:ascii="Times New Roman" w:eastAsiaTheme="minorHAnsi" w:hAnsi="Times New Roman" w:cs="Times New Roman"/>
          <w:b/>
          <w:sz w:val="28"/>
          <w:szCs w:val="28"/>
          <w:lang w:val="en-US" w:eastAsia="en-US"/>
        </w:rPr>
        <w:t>4.</w:t>
      </w:r>
      <w:r w:rsidR="007603FD" w:rsidRPr="007603FD">
        <w:rPr>
          <w:rFonts w:ascii="Times New Roman" w:eastAsiaTheme="minorHAnsi" w:hAnsi="Times New Roman" w:cs="Times New Roman"/>
          <w:sz w:val="28"/>
          <w:szCs w:val="28"/>
          <w:lang w:val="en-US" w:eastAsia="en-US"/>
        </w:rPr>
        <w:t xml:space="preserve"> </w:t>
      </w:r>
      <w:r w:rsidRPr="007603FD">
        <w:rPr>
          <w:rFonts w:ascii="Times New Roman" w:eastAsiaTheme="minorHAnsi" w:hAnsi="Times New Roman" w:cs="Times New Roman"/>
          <w:bCs/>
          <w:sz w:val="28"/>
          <w:szCs w:val="28"/>
          <w:lang w:val="en-US" w:eastAsia="en-US"/>
        </w:rPr>
        <w:t xml:space="preserve">Fill in the blanks with suitable adjectives from the box. </w:t>
      </w:r>
    </w:p>
    <w:p w:rsidR="006A49FD" w:rsidRPr="00105892" w:rsidRDefault="006A49FD" w:rsidP="007603FD">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lastRenderedPageBreak/>
        <w:t>1</w:t>
      </w:r>
      <w:r w:rsidR="007603FD">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The ice cream is very _________. </w:t>
      </w:r>
      <w:r w:rsidRPr="00105892">
        <w:rPr>
          <w:rFonts w:ascii="MS Mincho" w:eastAsia="MS Mincho" w:hAnsi="MS Mincho" w:cs="MS Mincho" w:hint="eastAsia"/>
          <w:color w:val="000000"/>
          <w:sz w:val="28"/>
          <w:szCs w:val="28"/>
          <w:lang w:val="en-US" w:eastAsia="en-US"/>
        </w:rPr>
        <w:t> </w:t>
      </w:r>
    </w:p>
    <w:p w:rsidR="006A49FD" w:rsidRPr="00105892" w:rsidRDefault="006A49FD" w:rsidP="007603FD">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2</w:t>
      </w:r>
      <w:r w:rsidR="007603FD">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It’s very _________ in summer. </w:t>
      </w:r>
      <w:r w:rsidRPr="00105892">
        <w:rPr>
          <w:rFonts w:ascii="MS Mincho" w:eastAsia="MS Mincho" w:hAnsi="MS Mincho" w:cs="MS Mincho" w:hint="eastAsia"/>
          <w:color w:val="000000"/>
          <w:sz w:val="28"/>
          <w:szCs w:val="28"/>
          <w:lang w:val="en-US" w:eastAsia="en-US"/>
        </w:rPr>
        <w:t> </w:t>
      </w:r>
    </w:p>
    <w:p w:rsidR="006A49FD" w:rsidRPr="00105892" w:rsidRDefault="006A49FD" w:rsidP="007603FD">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3</w:t>
      </w:r>
      <w:r w:rsidR="007603FD">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The company is giving away _________ gifts to its customers. </w:t>
      </w:r>
      <w:r w:rsidRPr="00105892">
        <w:rPr>
          <w:rFonts w:ascii="MS Mincho" w:eastAsia="MS Mincho" w:hAnsi="MS Mincho" w:cs="MS Mincho" w:hint="eastAsia"/>
          <w:color w:val="000000"/>
          <w:sz w:val="28"/>
          <w:szCs w:val="28"/>
          <w:lang w:val="en-US" w:eastAsia="en-US"/>
        </w:rPr>
        <w:t> </w:t>
      </w:r>
    </w:p>
    <w:p w:rsidR="006A49FD" w:rsidRPr="00105892" w:rsidRDefault="006A49FD" w:rsidP="007603FD">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4</w:t>
      </w:r>
      <w:r w:rsidR="007603FD">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They live in a _________ house. </w:t>
      </w:r>
      <w:r w:rsidRPr="00105892">
        <w:rPr>
          <w:rFonts w:ascii="MS Mincho" w:eastAsia="MS Mincho" w:hAnsi="MS Mincho" w:cs="MS Mincho" w:hint="eastAsia"/>
          <w:color w:val="000000"/>
          <w:sz w:val="28"/>
          <w:szCs w:val="28"/>
          <w:lang w:val="en-US" w:eastAsia="en-US"/>
        </w:rPr>
        <w:t> </w:t>
      </w:r>
    </w:p>
    <w:p w:rsidR="006A49FD" w:rsidRPr="00105892" w:rsidRDefault="006A49FD" w:rsidP="007603FD">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5</w:t>
      </w:r>
      <w:r w:rsidR="007603FD">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Jean is wearing a _________ skirt. </w:t>
      </w:r>
      <w:r w:rsidRPr="00105892">
        <w:rPr>
          <w:rFonts w:ascii="MS Mincho" w:eastAsia="MS Mincho" w:hAnsi="MS Mincho" w:cs="MS Mincho" w:hint="eastAsia"/>
          <w:color w:val="000000"/>
          <w:sz w:val="28"/>
          <w:szCs w:val="28"/>
          <w:lang w:val="en-US" w:eastAsia="en-US"/>
        </w:rPr>
        <w:t> </w:t>
      </w:r>
    </w:p>
    <w:p w:rsidR="006A49FD" w:rsidRPr="00105892" w:rsidRDefault="006A49FD" w:rsidP="007603FD">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6</w:t>
      </w:r>
      <w:r w:rsidR="007603FD">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The climbers are climbing up a _________ mountain. </w:t>
      </w:r>
      <w:r w:rsidRPr="00105892">
        <w:rPr>
          <w:rFonts w:ascii="MS Mincho" w:eastAsia="MS Mincho" w:hAnsi="MS Mincho" w:cs="MS Mincho" w:hint="eastAsia"/>
          <w:color w:val="000000"/>
          <w:sz w:val="28"/>
          <w:szCs w:val="28"/>
          <w:lang w:val="en-US" w:eastAsia="en-US"/>
        </w:rPr>
        <w:t> </w:t>
      </w:r>
    </w:p>
    <w:p w:rsidR="006A49FD" w:rsidRPr="00105892" w:rsidRDefault="006A49FD" w:rsidP="007603FD">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7</w:t>
      </w:r>
      <w:r w:rsidR="007603FD">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These puppies are very _________. </w:t>
      </w:r>
      <w:r w:rsidRPr="00105892">
        <w:rPr>
          <w:rFonts w:ascii="MS Mincho" w:eastAsia="MS Mincho" w:hAnsi="MS Mincho" w:cs="MS Mincho" w:hint="eastAsia"/>
          <w:color w:val="000000"/>
          <w:sz w:val="28"/>
          <w:szCs w:val="28"/>
          <w:lang w:val="en-US" w:eastAsia="en-US"/>
        </w:rPr>
        <w:t> </w:t>
      </w:r>
    </w:p>
    <w:p w:rsidR="006A49FD" w:rsidRPr="00105892" w:rsidRDefault="006A49FD" w:rsidP="007603FD">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8</w:t>
      </w:r>
      <w:r w:rsidR="007603FD">
        <w:rPr>
          <w:rFonts w:ascii="Times New Roman" w:eastAsiaTheme="minorHAnsi" w:hAnsi="Times New Roman" w:cs="Times New Roman"/>
          <w:color w:val="000000"/>
          <w:sz w:val="28"/>
          <w:szCs w:val="28"/>
          <w:lang w:val="en-US" w:eastAsia="en-US"/>
        </w:rPr>
        <w:t>.</w:t>
      </w:r>
      <w:r w:rsidRPr="00105892">
        <w:rPr>
          <w:rFonts w:ascii="Times New Roman" w:eastAsiaTheme="minorHAnsi" w:hAnsi="Times New Roman" w:cs="Times New Roman"/>
          <w:color w:val="000000"/>
          <w:sz w:val="28"/>
          <w:szCs w:val="28"/>
          <w:lang w:val="en-US" w:eastAsia="en-US"/>
        </w:rPr>
        <w:t xml:space="preserve">  Many _________ people have no home. </w:t>
      </w:r>
      <w:r w:rsidRPr="00105892">
        <w:rPr>
          <w:rFonts w:ascii="MS Mincho" w:eastAsia="MS Mincho" w:hAnsi="MS Mincho" w:cs="MS Mincho" w:hint="eastAsia"/>
          <w:color w:val="000000"/>
          <w:sz w:val="28"/>
          <w:szCs w:val="28"/>
          <w:lang w:val="en-US" w:eastAsia="en-US"/>
        </w:rPr>
        <w:t> </w:t>
      </w:r>
    </w:p>
    <w:p w:rsidR="00DA4713" w:rsidRPr="00105892" w:rsidRDefault="00DA4713" w:rsidP="00037752">
      <w:pPr>
        <w:autoSpaceDE w:val="0"/>
        <w:autoSpaceDN w:val="0"/>
        <w:adjustRightInd w:val="0"/>
        <w:spacing w:after="0" w:line="240" w:lineRule="auto"/>
        <w:contextualSpacing/>
        <w:rPr>
          <w:rFonts w:ascii="Times New Roman" w:hAnsi="Times New Roman" w:cs="Times New Roman"/>
          <w:sz w:val="28"/>
          <w:szCs w:val="28"/>
          <w:lang w:val="en-US"/>
        </w:rPr>
      </w:pPr>
    </w:p>
    <w:p w:rsidR="006A49FD" w:rsidRPr="00105892" w:rsidRDefault="006A49FD" w:rsidP="00037752">
      <w:pPr>
        <w:autoSpaceDE w:val="0"/>
        <w:autoSpaceDN w:val="0"/>
        <w:adjustRightInd w:val="0"/>
        <w:spacing w:after="0" w:line="240" w:lineRule="auto"/>
        <w:contextualSpacing/>
        <w:rPr>
          <w:rFonts w:ascii="Times New Roman" w:hAnsi="Times New Roman" w:cs="Times New Roman"/>
          <w:sz w:val="28"/>
          <w:szCs w:val="28"/>
          <w:lang w:val="en-US"/>
        </w:rPr>
        <w:sectPr w:rsidR="006A49FD" w:rsidRPr="00105892" w:rsidSect="0031306E">
          <w:type w:val="continuous"/>
          <w:pgSz w:w="11906" w:h="16838"/>
          <w:pgMar w:top="1701" w:right="1134" w:bottom="851" w:left="1701" w:header="708" w:footer="708" w:gutter="0"/>
          <w:cols w:space="708"/>
          <w:docGrid w:linePitch="360"/>
        </w:sectPr>
      </w:pPr>
    </w:p>
    <w:p w:rsidR="00037752" w:rsidRPr="00105892" w:rsidRDefault="00037752" w:rsidP="007603FD">
      <w:pPr>
        <w:autoSpaceDE w:val="0"/>
        <w:autoSpaceDN w:val="0"/>
        <w:adjustRightInd w:val="0"/>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lastRenderedPageBreak/>
        <w:t>public</w:t>
      </w:r>
      <w:proofErr w:type="gramEnd"/>
      <w:r w:rsidRPr="00105892">
        <w:rPr>
          <w:rFonts w:ascii="Times New Roman" w:hAnsi="Times New Roman" w:cs="Times New Roman"/>
          <w:sz w:val="28"/>
          <w:szCs w:val="28"/>
          <w:lang w:val="en-US"/>
        </w:rPr>
        <w:t xml:space="preserve"> suspicion</w:t>
      </w:r>
    </w:p>
    <w:p w:rsidR="00037752" w:rsidRPr="00105892" w:rsidRDefault="00037752" w:rsidP="007603FD">
      <w:pPr>
        <w:autoSpaceDE w:val="0"/>
        <w:autoSpaceDN w:val="0"/>
        <w:adjustRightInd w:val="0"/>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rapid</w:t>
      </w:r>
      <w:proofErr w:type="gramEnd"/>
    </w:p>
    <w:p w:rsidR="00037752" w:rsidRPr="00105892" w:rsidRDefault="00037752" w:rsidP="007603FD">
      <w:pPr>
        <w:autoSpaceDE w:val="0"/>
        <w:autoSpaceDN w:val="0"/>
        <w:adjustRightInd w:val="0"/>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reliability</w:t>
      </w:r>
      <w:proofErr w:type="gramEnd"/>
    </w:p>
    <w:p w:rsidR="00037752" w:rsidRPr="00105892" w:rsidRDefault="00037752" w:rsidP="007603FD">
      <w:pPr>
        <w:autoSpaceDE w:val="0"/>
        <w:autoSpaceDN w:val="0"/>
        <w:adjustRightInd w:val="0"/>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respect</w:t>
      </w:r>
      <w:proofErr w:type="gramEnd"/>
      <w:r w:rsidRPr="00105892">
        <w:rPr>
          <w:rFonts w:ascii="Times New Roman" w:hAnsi="Times New Roman" w:cs="Times New Roman"/>
          <w:sz w:val="28"/>
          <w:szCs w:val="28"/>
          <w:lang w:val="en-US"/>
        </w:rPr>
        <w:t xml:space="preserve"> for life</w:t>
      </w:r>
    </w:p>
    <w:p w:rsidR="00037752" w:rsidRPr="00105892" w:rsidRDefault="00037752" w:rsidP="007603FD">
      <w:pPr>
        <w:autoSpaceDE w:val="0"/>
        <w:autoSpaceDN w:val="0"/>
        <w:adjustRightInd w:val="0"/>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lastRenderedPageBreak/>
        <w:t>restraints</w:t>
      </w:r>
      <w:proofErr w:type="gramEnd"/>
    </w:p>
    <w:p w:rsidR="00037752" w:rsidRPr="00105892" w:rsidRDefault="00037752" w:rsidP="007603FD">
      <w:pPr>
        <w:autoSpaceDE w:val="0"/>
        <w:autoSpaceDN w:val="0"/>
        <w:adjustRightInd w:val="0"/>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restriction</w:t>
      </w:r>
      <w:proofErr w:type="gramEnd"/>
    </w:p>
    <w:p w:rsidR="00037752" w:rsidRPr="00105892" w:rsidRDefault="00037752" w:rsidP="007603FD">
      <w:pPr>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heart</w:t>
      </w:r>
      <w:proofErr w:type="gramEnd"/>
      <w:r w:rsidRPr="00105892">
        <w:rPr>
          <w:rFonts w:ascii="Times New Roman" w:hAnsi="Times New Roman" w:cs="Times New Roman"/>
          <w:sz w:val="28"/>
          <w:szCs w:val="28"/>
          <w:lang w:val="en-US"/>
        </w:rPr>
        <w:t xml:space="preserve"> transplants</w:t>
      </w:r>
    </w:p>
    <w:p w:rsidR="00037752" w:rsidRPr="00105892" w:rsidRDefault="00037752" w:rsidP="007603FD">
      <w:pPr>
        <w:spacing w:after="0" w:line="240" w:lineRule="auto"/>
        <w:contextualSpacing/>
        <w:rPr>
          <w:rFonts w:ascii="Times New Roman" w:hAnsi="Times New Roman" w:cs="Times New Roman"/>
          <w:sz w:val="28"/>
          <w:szCs w:val="28"/>
          <w:lang w:val="en-US"/>
        </w:rPr>
      </w:pPr>
    </w:p>
    <w:p w:rsidR="00DA4713" w:rsidRPr="00105892" w:rsidRDefault="00DA4713" w:rsidP="007603FD">
      <w:pPr>
        <w:spacing w:after="0" w:line="240" w:lineRule="auto"/>
        <w:contextualSpacing/>
        <w:rPr>
          <w:rFonts w:ascii="Times New Roman" w:hAnsi="Times New Roman" w:cs="Times New Roman"/>
          <w:sz w:val="28"/>
          <w:szCs w:val="28"/>
          <w:lang w:val="en-US"/>
        </w:rPr>
        <w:sectPr w:rsidR="00DA4713" w:rsidRPr="00105892" w:rsidSect="007603FD">
          <w:type w:val="continuous"/>
          <w:pgSz w:w="11906" w:h="16838"/>
          <w:pgMar w:top="1701" w:right="1134" w:bottom="851" w:left="1701" w:header="708" w:footer="708" w:gutter="0"/>
          <w:cols w:num="2" w:space="708"/>
          <w:docGrid w:linePitch="360"/>
        </w:sectPr>
      </w:pPr>
    </w:p>
    <w:p w:rsidR="00DA4713" w:rsidRPr="00105892" w:rsidRDefault="00DA4713" w:rsidP="007603FD">
      <w:pPr>
        <w:spacing w:after="0" w:line="240" w:lineRule="auto"/>
        <w:contextualSpacing/>
        <w:rPr>
          <w:rFonts w:ascii="Times New Roman" w:hAnsi="Times New Roman" w:cs="Times New Roman"/>
          <w:sz w:val="28"/>
          <w:szCs w:val="28"/>
          <w:lang w:val="en-US"/>
        </w:rPr>
      </w:pPr>
    </w:p>
    <w:p w:rsidR="00DA4713" w:rsidRPr="00105892" w:rsidRDefault="007603FD" w:rsidP="007603FD">
      <w:pPr>
        <w:spacing w:after="0" w:line="240" w:lineRule="auto"/>
        <w:contextualSpacing/>
        <w:rPr>
          <w:rFonts w:ascii="Times New Roman" w:hAnsi="Times New Roman" w:cs="Times New Roman"/>
          <w:b/>
          <w:sz w:val="28"/>
          <w:szCs w:val="28"/>
          <w:lang w:val="en-US"/>
        </w:rPr>
      </w:pPr>
      <w:r w:rsidRPr="007603FD">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5</w:t>
      </w:r>
      <w:r w:rsidR="00DA4713" w:rsidRPr="00105892">
        <w:rPr>
          <w:rFonts w:ascii="Times New Roman" w:hAnsi="Times New Roman" w:cs="Times New Roman"/>
          <w:b/>
          <w:sz w:val="28"/>
          <w:szCs w:val="28"/>
          <w:lang w:val="en-US"/>
        </w:rPr>
        <w:t xml:space="preserve">. </w:t>
      </w:r>
      <w:r w:rsidR="00DA4713" w:rsidRPr="007603FD">
        <w:rPr>
          <w:rFonts w:ascii="Times New Roman" w:hAnsi="Times New Roman" w:cs="Times New Roman"/>
          <w:sz w:val="28"/>
          <w:szCs w:val="28"/>
          <w:lang w:val="en-US"/>
        </w:rPr>
        <w:t>Translate into English</w:t>
      </w:r>
    </w:p>
    <w:p w:rsidR="00DA4713" w:rsidRPr="00105892" w:rsidRDefault="00DA4713" w:rsidP="007603FD">
      <w:pPr>
        <w:numPr>
          <w:ilvl w:val="0"/>
          <w:numId w:val="4"/>
        </w:numPr>
        <w:spacing w:after="0" w:line="240" w:lineRule="auto"/>
        <w:ind w:left="0" w:firstLine="0"/>
        <w:contextualSpacing/>
        <w:rPr>
          <w:rFonts w:ascii="Times New Roman" w:hAnsi="Times New Roman" w:cs="Times New Roman"/>
          <w:sz w:val="28"/>
          <w:szCs w:val="28"/>
        </w:rPr>
      </w:pPr>
      <w:r w:rsidRPr="00105892">
        <w:rPr>
          <w:rFonts w:ascii="Times New Roman" w:hAnsi="Times New Roman" w:cs="Times New Roman"/>
          <w:sz w:val="28"/>
          <w:szCs w:val="28"/>
        </w:rPr>
        <w:t>Биология изучает живые организмы на уровне клетки, молекулы, организма и популяции.</w:t>
      </w:r>
    </w:p>
    <w:p w:rsidR="00DA4713" w:rsidRPr="00105892" w:rsidRDefault="00DA4713" w:rsidP="007603FD">
      <w:pPr>
        <w:numPr>
          <w:ilvl w:val="0"/>
          <w:numId w:val="4"/>
        </w:numPr>
        <w:spacing w:after="0" w:line="240" w:lineRule="auto"/>
        <w:ind w:left="0" w:firstLine="0"/>
        <w:contextualSpacing/>
        <w:rPr>
          <w:rFonts w:ascii="Times New Roman" w:hAnsi="Times New Roman" w:cs="Times New Roman"/>
          <w:sz w:val="28"/>
          <w:szCs w:val="28"/>
        </w:rPr>
      </w:pPr>
      <w:r w:rsidRPr="00105892">
        <w:rPr>
          <w:rFonts w:ascii="Times New Roman" w:hAnsi="Times New Roman" w:cs="Times New Roman"/>
          <w:sz w:val="28"/>
          <w:szCs w:val="28"/>
        </w:rPr>
        <w:t xml:space="preserve">Нуклеиновые кислоты и белок являются важнейшими молекулами, входящими в состав живого организма. </w:t>
      </w:r>
    </w:p>
    <w:p w:rsidR="00DA4713" w:rsidRPr="00105892" w:rsidRDefault="00DA4713" w:rsidP="007603FD">
      <w:pPr>
        <w:numPr>
          <w:ilvl w:val="0"/>
          <w:numId w:val="4"/>
        </w:numPr>
        <w:spacing w:after="0" w:line="240" w:lineRule="auto"/>
        <w:ind w:left="0" w:firstLine="0"/>
        <w:contextualSpacing/>
        <w:rPr>
          <w:rFonts w:ascii="Times New Roman" w:hAnsi="Times New Roman" w:cs="Times New Roman"/>
          <w:sz w:val="28"/>
          <w:szCs w:val="28"/>
        </w:rPr>
      </w:pPr>
      <w:r w:rsidRPr="00105892">
        <w:rPr>
          <w:rFonts w:ascii="Times New Roman" w:hAnsi="Times New Roman" w:cs="Times New Roman"/>
          <w:sz w:val="28"/>
          <w:szCs w:val="28"/>
        </w:rPr>
        <w:t>Биологи изучают компоненты клетки на уровне молекулы, чтобы выяснить функции клетки.</w:t>
      </w:r>
    </w:p>
    <w:p w:rsidR="00DA4713" w:rsidRPr="00105892" w:rsidRDefault="00DA4713" w:rsidP="007603FD">
      <w:pPr>
        <w:numPr>
          <w:ilvl w:val="0"/>
          <w:numId w:val="4"/>
        </w:numPr>
        <w:spacing w:after="0" w:line="240" w:lineRule="auto"/>
        <w:ind w:left="0" w:firstLine="0"/>
        <w:contextualSpacing/>
        <w:rPr>
          <w:rFonts w:ascii="Times New Roman" w:hAnsi="Times New Roman" w:cs="Times New Roman"/>
          <w:sz w:val="28"/>
          <w:szCs w:val="28"/>
        </w:rPr>
      </w:pPr>
      <w:r w:rsidRPr="00105892">
        <w:rPr>
          <w:rFonts w:ascii="Times New Roman" w:hAnsi="Times New Roman" w:cs="Times New Roman"/>
          <w:sz w:val="28"/>
          <w:szCs w:val="28"/>
        </w:rPr>
        <w:t>Биология организмов изучает рост, развитие и физиологию организмов.</w:t>
      </w:r>
    </w:p>
    <w:p w:rsidR="00DA4713" w:rsidRPr="00105892" w:rsidRDefault="00DA4713" w:rsidP="007603FD">
      <w:pPr>
        <w:numPr>
          <w:ilvl w:val="0"/>
          <w:numId w:val="4"/>
        </w:numPr>
        <w:spacing w:after="0" w:line="240" w:lineRule="auto"/>
        <w:ind w:left="0" w:firstLine="0"/>
        <w:contextualSpacing/>
        <w:rPr>
          <w:rFonts w:ascii="Times New Roman" w:hAnsi="Times New Roman" w:cs="Times New Roman"/>
          <w:sz w:val="28"/>
          <w:szCs w:val="28"/>
        </w:rPr>
      </w:pPr>
      <w:r w:rsidRPr="00105892">
        <w:rPr>
          <w:rFonts w:ascii="Times New Roman" w:hAnsi="Times New Roman" w:cs="Times New Roman"/>
          <w:sz w:val="28"/>
          <w:szCs w:val="28"/>
        </w:rPr>
        <w:t>Биология популяции включает в себя популяционную генетику и экологию.</w:t>
      </w:r>
      <w:r w:rsidRPr="00105892">
        <w:rPr>
          <w:rFonts w:ascii="Times New Roman" w:hAnsi="Times New Roman" w:cs="Times New Roman"/>
          <w:sz w:val="28"/>
          <w:szCs w:val="28"/>
        </w:rPr>
        <w:cr/>
      </w:r>
    </w:p>
    <w:p w:rsidR="00DA4713" w:rsidRPr="00105892" w:rsidRDefault="007603FD" w:rsidP="007603FD">
      <w:pPr>
        <w:spacing w:after="0" w:line="240" w:lineRule="auto"/>
        <w:contextualSpacing/>
        <w:rPr>
          <w:rFonts w:ascii="Times New Roman" w:hAnsi="Times New Roman" w:cs="Times New Roman"/>
          <w:sz w:val="28"/>
          <w:szCs w:val="28"/>
          <w:lang w:val="en-US"/>
        </w:rPr>
      </w:pPr>
      <w:r w:rsidRPr="007603FD">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6</w:t>
      </w:r>
      <w:r w:rsidR="00DA4713" w:rsidRPr="00105892">
        <w:rPr>
          <w:rFonts w:ascii="Times New Roman" w:hAnsi="Times New Roman" w:cs="Times New Roman"/>
          <w:b/>
          <w:sz w:val="28"/>
          <w:szCs w:val="28"/>
          <w:lang w:val="en-US"/>
        </w:rPr>
        <w:t xml:space="preserve">. </w:t>
      </w:r>
      <w:r w:rsidR="00DA4713" w:rsidRPr="007603FD">
        <w:rPr>
          <w:rFonts w:ascii="Times New Roman" w:hAnsi="Times New Roman" w:cs="Times New Roman"/>
          <w:sz w:val="28"/>
          <w:szCs w:val="28"/>
          <w:lang w:val="en-US"/>
        </w:rPr>
        <w:t>Answer the questions.</w:t>
      </w:r>
    </w:p>
    <w:p w:rsidR="00DA4713" w:rsidRPr="00105892" w:rsidRDefault="00DA4713" w:rsidP="007603FD">
      <w:pPr>
        <w:pStyle w:val="af"/>
        <w:numPr>
          <w:ilvl w:val="0"/>
          <w:numId w:val="5"/>
        </w:numPr>
        <w:spacing w:after="0" w:line="240" w:lineRule="auto"/>
        <w:ind w:left="0" w:firstLine="0"/>
        <w:rPr>
          <w:rFonts w:ascii="Times New Roman" w:hAnsi="Times New Roman" w:cs="Times New Roman"/>
          <w:sz w:val="28"/>
          <w:szCs w:val="28"/>
          <w:lang w:val="en-US"/>
        </w:rPr>
      </w:pPr>
      <w:r w:rsidRPr="00105892">
        <w:rPr>
          <w:rFonts w:ascii="Times New Roman" w:hAnsi="Times New Roman" w:cs="Times New Roman"/>
          <w:sz w:val="28"/>
          <w:szCs w:val="28"/>
          <w:lang w:val="en-US"/>
        </w:rPr>
        <w:t>What did Thomas Huxley suggest? How did he explain his suggestion?</w:t>
      </w:r>
    </w:p>
    <w:p w:rsidR="007603FD" w:rsidRDefault="00DA4713" w:rsidP="007603FD">
      <w:pPr>
        <w:numPr>
          <w:ilvl w:val="0"/>
          <w:numId w:val="5"/>
        </w:numPr>
        <w:spacing w:after="0" w:line="240" w:lineRule="auto"/>
        <w:ind w:left="0" w:firstLine="0"/>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What the most important advances were made in recent years?</w:t>
      </w:r>
    </w:p>
    <w:p w:rsidR="00DA4713" w:rsidRPr="007603FD" w:rsidRDefault="00DA4713" w:rsidP="007603FD">
      <w:pPr>
        <w:numPr>
          <w:ilvl w:val="0"/>
          <w:numId w:val="5"/>
        </w:numPr>
        <w:spacing w:after="0" w:line="240" w:lineRule="auto"/>
        <w:ind w:left="0" w:firstLine="0"/>
        <w:contextualSpacing/>
        <w:rPr>
          <w:rFonts w:ascii="Times New Roman" w:hAnsi="Times New Roman" w:cs="Times New Roman"/>
          <w:sz w:val="28"/>
          <w:szCs w:val="28"/>
          <w:lang w:val="en-US"/>
        </w:rPr>
      </w:pPr>
      <w:r w:rsidRPr="007603FD">
        <w:rPr>
          <w:rFonts w:ascii="Times New Roman" w:hAnsi="Times New Roman" w:cs="Times New Roman"/>
          <w:sz w:val="28"/>
          <w:szCs w:val="28"/>
          <w:lang w:val="en-US"/>
        </w:rPr>
        <w:t>What is metabolism?</w:t>
      </w:r>
    </w:p>
    <w:p w:rsidR="00DA4713" w:rsidRPr="00105892" w:rsidRDefault="00DA4713" w:rsidP="007603FD">
      <w:pPr>
        <w:numPr>
          <w:ilvl w:val="0"/>
          <w:numId w:val="5"/>
        </w:numPr>
        <w:spacing w:after="0" w:line="240" w:lineRule="auto"/>
        <w:ind w:left="0" w:firstLine="0"/>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Give the definition of the word “cell”.</w:t>
      </w:r>
    </w:p>
    <w:p w:rsidR="00DA4713" w:rsidRPr="00105892" w:rsidRDefault="00DA4713" w:rsidP="007603FD">
      <w:pPr>
        <w:numPr>
          <w:ilvl w:val="0"/>
          <w:numId w:val="5"/>
        </w:numPr>
        <w:spacing w:after="0" w:line="240" w:lineRule="auto"/>
        <w:ind w:left="0" w:firstLine="0"/>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How is organismal biology connected with cellular biology?</w:t>
      </w:r>
    </w:p>
    <w:p w:rsidR="00DA4713" w:rsidRPr="00105892" w:rsidRDefault="00DA4713" w:rsidP="007603FD">
      <w:pPr>
        <w:numPr>
          <w:ilvl w:val="0"/>
          <w:numId w:val="5"/>
        </w:numPr>
        <w:spacing w:after="0" w:line="240" w:lineRule="auto"/>
        <w:ind w:left="0" w:firstLine="0"/>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What does population genetics study?</w:t>
      </w:r>
    </w:p>
    <w:p w:rsidR="00DA4713" w:rsidRPr="00105892" w:rsidRDefault="00DA4713" w:rsidP="007603FD">
      <w:pPr>
        <w:numPr>
          <w:ilvl w:val="0"/>
          <w:numId w:val="5"/>
        </w:numPr>
        <w:spacing w:after="0" w:line="240" w:lineRule="auto"/>
        <w:ind w:left="0" w:firstLine="0"/>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What levels does the study of humans include?</w:t>
      </w:r>
      <w:r w:rsidRPr="00105892">
        <w:rPr>
          <w:rFonts w:ascii="Times New Roman" w:hAnsi="Times New Roman" w:cs="Times New Roman"/>
          <w:sz w:val="28"/>
          <w:szCs w:val="28"/>
          <w:lang w:val="en-US"/>
        </w:rPr>
        <w:cr/>
      </w:r>
    </w:p>
    <w:p w:rsidR="00DA4713" w:rsidRPr="00105892" w:rsidRDefault="007603FD" w:rsidP="00DA4713">
      <w:pPr>
        <w:spacing w:after="0" w:line="240" w:lineRule="auto"/>
        <w:contextualSpacing/>
        <w:rPr>
          <w:rFonts w:ascii="Times New Roman" w:hAnsi="Times New Roman" w:cs="Times New Roman"/>
          <w:sz w:val="28"/>
          <w:szCs w:val="28"/>
          <w:lang w:val="en-US"/>
        </w:rPr>
      </w:pPr>
      <w:r w:rsidRPr="007603FD">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7</w:t>
      </w:r>
      <w:r w:rsidR="00DA4713" w:rsidRPr="00105892">
        <w:rPr>
          <w:rFonts w:ascii="Times New Roman" w:hAnsi="Times New Roman" w:cs="Times New Roman"/>
          <w:b/>
          <w:sz w:val="28"/>
          <w:szCs w:val="28"/>
          <w:lang w:val="en-US"/>
        </w:rPr>
        <w:t xml:space="preserve">. </w:t>
      </w:r>
      <w:r w:rsidR="00DA4713" w:rsidRPr="007603FD">
        <w:rPr>
          <w:rFonts w:ascii="Times New Roman" w:hAnsi="Times New Roman" w:cs="Times New Roman"/>
          <w:sz w:val="28"/>
          <w:szCs w:val="28"/>
          <w:lang w:val="en-US"/>
        </w:rPr>
        <w:t xml:space="preserve">Give the main idea of the text: say 1-2 sentences for </w:t>
      </w:r>
      <w:proofErr w:type="gramStart"/>
      <w:r w:rsidR="00DA4713" w:rsidRPr="007603FD">
        <w:rPr>
          <w:rFonts w:ascii="Times New Roman" w:hAnsi="Times New Roman" w:cs="Times New Roman"/>
          <w:sz w:val="28"/>
          <w:szCs w:val="28"/>
          <w:lang w:val="en-US"/>
        </w:rPr>
        <w:t xml:space="preserve">each </w:t>
      </w:r>
      <w:r>
        <w:rPr>
          <w:rFonts w:ascii="Times New Roman" w:hAnsi="Times New Roman" w:cs="Times New Roman"/>
          <w:sz w:val="28"/>
          <w:szCs w:val="28"/>
          <w:lang w:val="en-US"/>
        </w:rPr>
        <w:t xml:space="preserve"> </w:t>
      </w:r>
      <w:r w:rsidR="00DA4713" w:rsidRPr="007603FD">
        <w:rPr>
          <w:rFonts w:ascii="Times New Roman" w:hAnsi="Times New Roman" w:cs="Times New Roman"/>
          <w:sz w:val="28"/>
          <w:szCs w:val="28"/>
          <w:lang w:val="en-US"/>
        </w:rPr>
        <w:t>passage</w:t>
      </w:r>
      <w:proofErr w:type="gramEnd"/>
      <w:r w:rsidR="00DA4713" w:rsidRPr="007603FD">
        <w:rPr>
          <w:rFonts w:ascii="Times New Roman" w:hAnsi="Times New Roman" w:cs="Times New Roman"/>
          <w:sz w:val="28"/>
          <w:szCs w:val="28"/>
          <w:lang w:val="en-US"/>
        </w:rPr>
        <w:t>.</w:t>
      </w:r>
    </w:p>
    <w:p w:rsidR="00DA4713" w:rsidRPr="00105892" w:rsidRDefault="00DA4713" w:rsidP="00DA4713">
      <w:pPr>
        <w:spacing w:after="0" w:line="240" w:lineRule="auto"/>
        <w:contextualSpacing/>
        <w:rPr>
          <w:rFonts w:ascii="Times New Roman" w:hAnsi="Times New Roman" w:cs="Times New Roman"/>
          <w:sz w:val="28"/>
          <w:szCs w:val="28"/>
          <w:lang w:val="en-US"/>
        </w:rPr>
      </w:pPr>
    </w:p>
    <w:p w:rsidR="00DA4713" w:rsidRPr="00105892" w:rsidRDefault="007603FD" w:rsidP="00DA4713">
      <w:pPr>
        <w:autoSpaceDE w:val="0"/>
        <w:autoSpaceDN w:val="0"/>
        <w:adjustRightInd w:val="0"/>
        <w:spacing w:after="0" w:line="240" w:lineRule="auto"/>
        <w:contextualSpacing/>
        <w:rPr>
          <w:rFonts w:ascii="Times New Roman" w:hAnsi="Times New Roman" w:cs="Times New Roman"/>
          <w:iCs/>
          <w:sz w:val="28"/>
          <w:szCs w:val="28"/>
          <w:lang w:val="en-US"/>
        </w:rPr>
      </w:pPr>
      <w:r w:rsidRPr="007603FD">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8</w:t>
      </w:r>
      <w:r w:rsidRPr="007603FD">
        <w:rPr>
          <w:rFonts w:ascii="Times New Roman" w:eastAsiaTheme="minorHAnsi" w:hAnsi="Times New Roman" w:cs="Times New Roman"/>
          <w:b/>
          <w:sz w:val="28"/>
          <w:szCs w:val="28"/>
          <w:lang w:val="en-US" w:eastAsia="en-US"/>
        </w:rPr>
        <w:t>.</w:t>
      </w:r>
      <w:r w:rsidRPr="007603FD">
        <w:rPr>
          <w:rFonts w:ascii="Times New Roman" w:eastAsiaTheme="minorHAnsi" w:hAnsi="Times New Roman" w:cs="Times New Roman"/>
          <w:sz w:val="28"/>
          <w:szCs w:val="28"/>
          <w:lang w:val="en-US" w:eastAsia="en-US"/>
        </w:rPr>
        <w:t xml:space="preserve"> </w:t>
      </w:r>
      <w:r>
        <w:rPr>
          <w:rFonts w:ascii="Times New Roman" w:hAnsi="Times New Roman" w:cs="Times New Roman"/>
          <w:iCs/>
          <w:sz w:val="28"/>
          <w:szCs w:val="28"/>
          <w:lang w:val="en-US"/>
        </w:rPr>
        <w:t xml:space="preserve">You study at the department </w:t>
      </w:r>
      <w:r w:rsidR="00DA4713" w:rsidRPr="00105892">
        <w:rPr>
          <w:rFonts w:ascii="Times New Roman" w:hAnsi="Times New Roman" w:cs="Times New Roman"/>
          <w:iCs/>
          <w:sz w:val="28"/>
          <w:szCs w:val="28"/>
          <w:lang w:val="en-US"/>
        </w:rPr>
        <w:t>of Biotechnology.</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iCs/>
          <w:sz w:val="28"/>
          <w:szCs w:val="28"/>
          <w:lang w:val="en-US"/>
        </w:rPr>
      </w:pPr>
      <w:r w:rsidRPr="00105892">
        <w:rPr>
          <w:rFonts w:ascii="Times New Roman" w:hAnsi="Times New Roman" w:cs="Times New Roman"/>
          <w:iCs/>
          <w:sz w:val="28"/>
          <w:szCs w:val="28"/>
          <w:lang w:val="en-US"/>
        </w:rPr>
        <w:lastRenderedPageBreak/>
        <w:t>Why did you choose this faculty?</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iCs/>
          <w:sz w:val="28"/>
          <w:szCs w:val="28"/>
          <w:lang w:val="en-US"/>
        </w:rPr>
      </w:pPr>
      <w:r w:rsidRPr="00105892">
        <w:rPr>
          <w:rFonts w:ascii="Times New Roman" w:hAnsi="Times New Roman" w:cs="Times New Roman"/>
          <w:iCs/>
          <w:sz w:val="28"/>
          <w:szCs w:val="28"/>
          <w:lang w:val="en-US"/>
        </w:rPr>
        <w:t>What field of biotechnology are you going to</w:t>
      </w:r>
      <w:r w:rsidR="007603FD">
        <w:rPr>
          <w:rFonts w:ascii="Times New Roman" w:hAnsi="Times New Roman" w:cs="Times New Roman"/>
          <w:iCs/>
          <w:sz w:val="28"/>
          <w:szCs w:val="28"/>
          <w:lang w:val="en-US"/>
        </w:rPr>
        <w:t xml:space="preserve"> </w:t>
      </w:r>
      <w:r w:rsidRPr="00105892">
        <w:rPr>
          <w:rFonts w:ascii="Times New Roman" w:hAnsi="Times New Roman" w:cs="Times New Roman"/>
          <w:iCs/>
          <w:sz w:val="28"/>
          <w:szCs w:val="28"/>
          <w:lang w:val="en-US"/>
        </w:rPr>
        <w:t>study in future?</w:t>
      </w:r>
    </w:p>
    <w:p w:rsidR="00DA4713" w:rsidRPr="00105892" w:rsidRDefault="00DA4713" w:rsidP="00DA4713">
      <w:pPr>
        <w:spacing w:after="0" w:line="240" w:lineRule="auto"/>
        <w:contextualSpacing/>
        <w:rPr>
          <w:rFonts w:ascii="Times New Roman" w:hAnsi="Times New Roman" w:cs="Times New Roman"/>
          <w:iCs/>
          <w:sz w:val="28"/>
          <w:szCs w:val="28"/>
          <w:lang w:val="en-US"/>
        </w:rPr>
      </w:pPr>
      <w:r w:rsidRPr="00105892">
        <w:rPr>
          <w:rFonts w:ascii="Times New Roman" w:hAnsi="Times New Roman" w:cs="Times New Roman"/>
          <w:iCs/>
          <w:sz w:val="28"/>
          <w:szCs w:val="28"/>
          <w:lang w:val="en-US"/>
        </w:rPr>
        <w:t>Say in your words what biotechnology is.</w:t>
      </w:r>
    </w:p>
    <w:p w:rsidR="00DA4713" w:rsidRPr="00105892" w:rsidRDefault="00DA4713" w:rsidP="00DA4713">
      <w:pPr>
        <w:spacing w:after="0" w:line="240" w:lineRule="auto"/>
        <w:contextualSpacing/>
        <w:rPr>
          <w:rFonts w:ascii="Times New Roman" w:hAnsi="Times New Roman" w:cs="Times New Roman"/>
          <w:iCs/>
          <w:sz w:val="28"/>
          <w:szCs w:val="28"/>
          <w:lang w:val="en-US"/>
        </w:rPr>
      </w:pPr>
    </w:p>
    <w:p w:rsidR="00DA4713" w:rsidRPr="00105892" w:rsidRDefault="007603FD" w:rsidP="00DA4713">
      <w:pPr>
        <w:autoSpaceDE w:val="0"/>
        <w:autoSpaceDN w:val="0"/>
        <w:adjustRightInd w:val="0"/>
        <w:spacing w:after="0" w:line="240" w:lineRule="auto"/>
        <w:contextualSpacing/>
        <w:rPr>
          <w:rFonts w:ascii="Times New Roman" w:hAnsi="Times New Roman" w:cs="Times New Roman"/>
          <w:b/>
          <w:iCs/>
          <w:sz w:val="28"/>
          <w:szCs w:val="28"/>
          <w:lang w:val="en-US"/>
        </w:rPr>
      </w:pPr>
      <w:r w:rsidRPr="007603FD">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9</w:t>
      </w:r>
      <w:r w:rsidR="00DA4713" w:rsidRPr="00105892">
        <w:rPr>
          <w:rFonts w:ascii="Times New Roman" w:hAnsi="Times New Roman" w:cs="Times New Roman"/>
          <w:b/>
          <w:iCs/>
          <w:sz w:val="28"/>
          <w:szCs w:val="28"/>
          <w:lang w:val="en-US"/>
        </w:rPr>
        <w:t xml:space="preserve">. </w:t>
      </w:r>
      <w:r w:rsidR="00DA4713" w:rsidRPr="007603FD">
        <w:rPr>
          <w:rFonts w:ascii="Times New Roman" w:hAnsi="Times New Roman" w:cs="Times New Roman"/>
          <w:iCs/>
          <w:sz w:val="28"/>
          <w:szCs w:val="28"/>
          <w:lang w:val="en-US"/>
        </w:rPr>
        <w:t>Give detailed answers to the questions.</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1) What does the term ‘biotechnology’ consist of?</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2) Can you count the areas of biotechnology?</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3) Is biotechnology a </w:t>
      </w:r>
      <w:proofErr w:type="gramStart"/>
      <w:r w:rsidRPr="00105892">
        <w:rPr>
          <w:rFonts w:ascii="Times New Roman" w:hAnsi="Times New Roman" w:cs="Times New Roman"/>
          <w:sz w:val="28"/>
          <w:szCs w:val="28"/>
          <w:lang w:val="en-US"/>
        </w:rPr>
        <w:t xml:space="preserve">new </w:t>
      </w:r>
      <w:r w:rsidR="007603FD">
        <w:rPr>
          <w:rFonts w:ascii="Times New Roman" w:hAnsi="Times New Roman" w:cs="Times New Roman"/>
          <w:sz w:val="28"/>
          <w:szCs w:val="28"/>
          <w:lang w:val="en-US"/>
        </w:rPr>
        <w:t xml:space="preserve"> </w:t>
      </w:r>
      <w:r w:rsidRPr="00105892">
        <w:rPr>
          <w:rFonts w:ascii="Times New Roman" w:hAnsi="Times New Roman" w:cs="Times New Roman"/>
          <w:sz w:val="28"/>
          <w:szCs w:val="28"/>
          <w:lang w:val="en-US"/>
        </w:rPr>
        <w:t>science</w:t>
      </w:r>
      <w:proofErr w:type="gramEnd"/>
      <w:r w:rsidRPr="00105892">
        <w:rPr>
          <w:rFonts w:ascii="Times New Roman" w:hAnsi="Times New Roman" w:cs="Times New Roman"/>
          <w:sz w:val="28"/>
          <w:szCs w:val="28"/>
          <w:lang w:val="en-US"/>
        </w:rPr>
        <w:t xml:space="preserve"> or </w:t>
      </w:r>
      <w:r w:rsidR="007603FD">
        <w:rPr>
          <w:rFonts w:ascii="Times New Roman" w:hAnsi="Times New Roman" w:cs="Times New Roman"/>
          <w:sz w:val="28"/>
          <w:szCs w:val="28"/>
          <w:lang w:val="en-US"/>
        </w:rPr>
        <w:t xml:space="preserve"> </w:t>
      </w:r>
      <w:r w:rsidRPr="00105892">
        <w:rPr>
          <w:rFonts w:ascii="Times New Roman" w:hAnsi="Times New Roman" w:cs="Times New Roman"/>
          <w:sz w:val="28"/>
          <w:szCs w:val="28"/>
          <w:lang w:val="en-US"/>
        </w:rPr>
        <w:t>not? Give facts to prove it.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4) What is classical and modern biotechnology?</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5) When did modern biotechnology begin?</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6) What is bioinformatics? What is its role?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7) What biotechnology applies to agricultural processes?</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8) What can green biotechnology design?</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9) What does red biotechnology deal with?</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10) Give the examples of industrial biotechnology using?</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11) What does blue biotechnology deal with?</w:t>
      </w:r>
    </w:p>
    <w:p w:rsidR="00DA4713" w:rsidRPr="00105892" w:rsidRDefault="00DA4713" w:rsidP="00037752">
      <w:pPr>
        <w:spacing w:after="0" w:line="240" w:lineRule="auto"/>
        <w:contextualSpacing/>
        <w:rPr>
          <w:rFonts w:ascii="Times New Roman" w:hAnsi="Times New Roman" w:cs="Times New Roman"/>
          <w:sz w:val="28"/>
          <w:szCs w:val="28"/>
          <w:lang w:val="en-US"/>
        </w:rPr>
      </w:pPr>
    </w:p>
    <w:p w:rsidR="00DA4713" w:rsidRPr="00105892" w:rsidRDefault="007603FD" w:rsidP="00DA4713">
      <w:pPr>
        <w:autoSpaceDE w:val="0"/>
        <w:autoSpaceDN w:val="0"/>
        <w:adjustRightInd w:val="0"/>
        <w:spacing w:after="0" w:line="240" w:lineRule="auto"/>
        <w:contextualSpacing/>
        <w:rPr>
          <w:rFonts w:ascii="Times New Roman" w:hAnsi="Times New Roman" w:cs="Times New Roman"/>
          <w:b/>
          <w:iCs/>
          <w:sz w:val="28"/>
          <w:szCs w:val="28"/>
          <w:lang w:val="en-US"/>
        </w:rPr>
      </w:pPr>
      <w:r w:rsidRPr="007603FD">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10</w:t>
      </w:r>
      <w:r w:rsidR="00DA4713" w:rsidRPr="00105892">
        <w:rPr>
          <w:rFonts w:ascii="Times New Roman" w:hAnsi="Times New Roman" w:cs="Times New Roman"/>
          <w:b/>
          <w:iCs/>
          <w:sz w:val="28"/>
          <w:szCs w:val="28"/>
          <w:lang w:val="en-US"/>
        </w:rPr>
        <w:t xml:space="preserve">. </w:t>
      </w:r>
      <w:r w:rsidR="00DA4713" w:rsidRPr="007603FD">
        <w:rPr>
          <w:rFonts w:ascii="Times New Roman" w:hAnsi="Times New Roman" w:cs="Times New Roman"/>
          <w:iCs/>
          <w:sz w:val="28"/>
          <w:szCs w:val="28"/>
          <w:lang w:val="en-US"/>
        </w:rPr>
        <w:t>Write out the sentences expressing the main ideas of each logical part of the text.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b/>
          <w:bCs/>
          <w:sz w:val="28"/>
          <w:szCs w:val="28"/>
          <w:lang w:val="en-US"/>
        </w:rPr>
      </w:pPr>
    </w:p>
    <w:p w:rsidR="00DA4713" w:rsidRPr="00105892" w:rsidRDefault="007603FD" w:rsidP="00DA4713">
      <w:pPr>
        <w:autoSpaceDE w:val="0"/>
        <w:autoSpaceDN w:val="0"/>
        <w:adjustRightInd w:val="0"/>
        <w:spacing w:after="0" w:line="240" w:lineRule="auto"/>
        <w:contextualSpacing/>
        <w:rPr>
          <w:rFonts w:ascii="Times New Roman" w:hAnsi="Times New Roman" w:cs="Times New Roman"/>
          <w:b/>
          <w:iCs/>
          <w:sz w:val="28"/>
          <w:szCs w:val="28"/>
          <w:lang w:val="en-US"/>
        </w:rPr>
      </w:pPr>
      <w:r w:rsidRPr="007603FD">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11</w:t>
      </w:r>
      <w:r w:rsidRPr="007603FD">
        <w:rPr>
          <w:rFonts w:ascii="Times New Roman" w:eastAsiaTheme="minorHAnsi" w:hAnsi="Times New Roman" w:cs="Times New Roman"/>
          <w:b/>
          <w:sz w:val="28"/>
          <w:szCs w:val="28"/>
          <w:lang w:val="en-US" w:eastAsia="en-US"/>
        </w:rPr>
        <w:t>.</w:t>
      </w:r>
      <w:r w:rsidRPr="007603FD">
        <w:rPr>
          <w:rFonts w:ascii="Times New Roman" w:eastAsiaTheme="minorHAnsi" w:hAnsi="Times New Roman" w:cs="Times New Roman"/>
          <w:sz w:val="28"/>
          <w:szCs w:val="28"/>
          <w:lang w:val="en-US" w:eastAsia="en-US"/>
        </w:rPr>
        <w:t xml:space="preserve"> </w:t>
      </w:r>
      <w:r w:rsidR="00DA4713" w:rsidRPr="007603FD">
        <w:rPr>
          <w:rFonts w:ascii="Times New Roman" w:hAnsi="Times New Roman" w:cs="Times New Roman"/>
          <w:iCs/>
          <w:sz w:val="28"/>
          <w:szCs w:val="28"/>
          <w:lang w:val="en-US"/>
        </w:rPr>
        <w:t>Write a summary of the text in your own words making use of plan and the sentences you’ve written out.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b/>
          <w:iCs/>
          <w:sz w:val="28"/>
          <w:szCs w:val="28"/>
          <w:lang w:val="en-US"/>
        </w:rPr>
      </w:pPr>
    </w:p>
    <w:p w:rsidR="00DA4713" w:rsidRPr="00105892" w:rsidRDefault="007603FD" w:rsidP="00DA4713">
      <w:pPr>
        <w:autoSpaceDE w:val="0"/>
        <w:autoSpaceDN w:val="0"/>
        <w:adjustRightInd w:val="0"/>
        <w:spacing w:after="0" w:line="240" w:lineRule="auto"/>
        <w:contextualSpacing/>
        <w:rPr>
          <w:rFonts w:ascii="Times New Roman" w:hAnsi="Times New Roman" w:cs="Times New Roman"/>
          <w:b/>
          <w:iCs/>
          <w:sz w:val="28"/>
          <w:szCs w:val="28"/>
          <w:lang w:val="en-US"/>
        </w:rPr>
      </w:pPr>
      <w:r w:rsidRPr="007603FD">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12</w:t>
      </w:r>
      <w:r w:rsidRPr="007603FD">
        <w:rPr>
          <w:rFonts w:ascii="Times New Roman" w:eastAsiaTheme="minorHAnsi" w:hAnsi="Times New Roman" w:cs="Times New Roman"/>
          <w:b/>
          <w:sz w:val="28"/>
          <w:szCs w:val="28"/>
          <w:lang w:val="en-US" w:eastAsia="en-US"/>
        </w:rPr>
        <w:t>.</w:t>
      </w:r>
      <w:r w:rsidRPr="007603FD">
        <w:rPr>
          <w:rFonts w:ascii="Times New Roman" w:eastAsiaTheme="minorHAnsi" w:hAnsi="Times New Roman" w:cs="Times New Roman"/>
          <w:sz w:val="28"/>
          <w:szCs w:val="28"/>
          <w:lang w:val="en-US" w:eastAsia="en-US"/>
        </w:rPr>
        <w:t xml:space="preserve"> </w:t>
      </w:r>
      <w:r w:rsidR="00DA4713" w:rsidRPr="007603FD">
        <w:rPr>
          <w:rFonts w:ascii="Times New Roman" w:hAnsi="Times New Roman" w:cs="Times New Roman"/>
          <w:iCs/>
          <w:sz w:val="28"/>
          <w:szCs w:val="28"/>
          <w:lang w:val="en-US"/>
        </w:rPr>
        <w:t>Orally enlarge this summary and retell the text.</w:t>
      </w:r>
    </w:p>
    <w:p w:rsidR="007603FD" w:rsidRDefault="007603FD" w:rsidP="007603FD">
      <w:pPr>
        <w:spacing w:after="0" w:line="240" w:lineRule="auto"/>
        <w:contextualSpacing/>
        <w:rPr>
          <w:rFonts w:ascii="Times New Roman" w:hAnsi="Times New Roman" w:cs="Times New Roman"/>
          <w:sz w:val="28"/>
          <w:szCs w:val="28"/>
          <w:lang w:val="en-US"/>
        </w:rPr>
      </w:pPr>
    </w:p>
    <w:p w:rsidR="007603FD" w:rsidRDefault="007603FD" w:rsidP="007603FD">
      <w:pPr>
        <w:spacing w:after="0" w:line="240" w:lineRule="auto"/>
        <w:contextualSpacing/>
        <w:rPr>
          <w:rFonts w:ascii="Times New Roman" w:hAnsi="Times New Roman" w:cs="Times New Roman"/>
          <w:sz w:val="28"/>
          <w:szCs w:val="28"/>
          <w:lang w:val="en-US"/>
        </w:rPr>
      </w:pPr>
    </w:p>
    <w:p w:rsidR="007603FD" w:rsidRDefault="007603FD" w:rsidP="007603FD">
      <w:pPr>
        <w:spacing w:after="0" w:line="240" w:lineRule="auto"/>
        <w:contextualSpacing/>
        <w:rPr>
          <w:rFonts w:ascii="Times New Roman" w:hAnsi="Times New Roman" w:cs="Times New Roman"/>
          <w:sz w:val="28"/>
          <w:szCs w:val="28"/>
          <w:lang w:val="en-US"/>
        </w:rPr>
      </w:pPr>
    </w:p>
    <w:p w:rsidR="00DA4713" w:rsidRPr="00105892" w:rsidRDefault="00DA4713" w:rsidP="007603FD">
      <w:pPr>
        <w:spacing w:after="0" w:line="240" w:lineRule="auto"/>
        <w:contextualSpacing/>
        <w:rPr>
          <w:rFonts w:ascii="Times New Roman" w:hAnsi="Times New Roman" w:cs="Times New Roman"/>
          <w:b/>
          <w:sz w:val="28"/>
          <w:szCs w:val="28"/>
          <w:lang w:val="en-US"/>
        </w:rPr>
      </w:pPr>
      <w:proofErr w:type="gramStart"/>
      <w:r w:rsidRPr="00105892">
        <w:rPr>
          <w:rFonts w:ascii="Times New Roman" w:hAnsi="Times New Roman" w:cs="Times New Roman"/>
          <w:b/>
          <w:sz w:val="28"/>
          <w:szCs w:val="28"/>
          <w:lang w:val="en-US"/>
        </w:rPr>
        <w:t xml:space="preserve">Practical lesson </w:t>
      </w:r>
      <w:r w:rsidRPr="00105892">
        <w:rPr>
          <w:rFonts w:ascii="Times New Roman" w:hAnsi="Times New Roman" w:cs="Times New Roman"/>
          <w:b/>
          <w:sz w:val="28"/>
          <w:szCs w:val="28"/>
          <w:lang w:val="kk-KZ"/>
        </w:rPr>
        <w:t xml:space="preserve">№ </w:t>
      </w:r>
      <w:r w:rsidRPr="00105892">
        <w:rPr>
          <w:rFonts w:ascii="Times New Roman" w:hAnsi="Times New Roman" w:cs="Times New Roman"/>
          <w:b/>
          <w:sz w:val="28"/>
          <w:szCs w:val="28"/>
          <w:lang w:val="en-US"/>
        </w:rPr>
        <w:t>6.</w:t>
      </w:r>
      <w:proofErr w:type="gramEnd"/>
    </w:p>
    <w:p w:rsidR="007603FD" w:rsidRDefault="007603FD" w:rsidP="007603FD">
      <w:pPr>
        <w:pStyle w:val="ae"/>
        <w:rPr>
          <w:rFonts w:ascii="Times New Roman" w:hAnsi="Times New Roman" w:cs="Times New Roman"/>
          <w:b/>
          <w:sz w:val="28"/>
          <w:szCs w:val="28"/>
          <w:lang w:val="en-US"/>
        </w:rPr>
      </w:pPr>
    </w:p>
    <w:p w:rsidR="00DA4713" w:rsidRPr="00105892" w:rsidRDefault="00DA4713" w:rsidP="007603FD">
      <w:pPr>
        <w:pStyle w:val="ae"/>
        <w:rPr>
          <w:rFonts w:ascii="Times New Roman" w:hAnsi="Times New Roman" w:cs="Times New Roman"/>
          <w:b/>
          <w:sz w:val="28"/>
          <w:szCs w:val="28"/>
          <w:lang w:val="en-US"/>
        </w:rPr>
      </w:pPr>
      <w:r w:rsidRPr="00105892">
        <w:rPr>
          <w:rFonts w:ascii="Times New Roman" w:hAnsi="Times New Roman" w:cs="Times New Roman"/>
          <w:b/>
          <w:sz w:val="28"/>
          <w:szCs w:val="28"/>
          <w:lang w:val="en-US"/>
        </w:rPr>
        <w:t>Theme:</w:t>
      </w:r>
      <w:r w:rsidR="007603FD">
        <w:rPr>
          <w:rFonts w:ascii="Times New Roman" w:hAnsi="Times New Roman" w:cs="Times New Roman"/>
          <w:b/>
          <w:sz w:val="28"/>
          <w:szCs w:val="28"/>
          <w:lang w:val="en-US"/>
        </w:rPr>
        <w:t xml:space="preserve"> </w:t>
      </w:r>
      <w:r w:rsidRPr="007603FD">
        <w:rPr>
          <w:rFonts w:ascii="Times New Roman" w:hAnsi="Times New Roman" w:cs="Times New Roman"/>
          <w:sz w:val="28"/>
          <w:szCs w:val="28"/>
          <w:lang w:val="en-US"/>
        </w:rPr>
        <w:t>Biotechnology in agriculture</w:t>
      </w:r>
    </w:p>
    <w:p w:rsidR="007603FD" w:rsidRDefault="007603FD" w:rsidP="007603FD">
      <w:pPr>
        <w:pStyle w:val="ae"/>
        <w:rPr>
          <w:rFonts w:ascii="Times New Roman" w:hAnsi="Times New Roman" w:cs="Times New Roman"/>
          <w:sz w:val="28"/>
          <w:szCs w:val="28"/>
          <w:lang w:val="en-US"/>
        </w:rPr>
      </w:pPr>
    </w:p>
    <w:p w:rsidR="007603FD" w:rsidRDefault="007603FD" w:rsidP="007603FD">
      <w:pPr>
        <w:pStyle w:val="ae"/>
        <w:rPr>
          <w:rFonts w:ascii="Times New Roman" w:hAnsi="Times New Roman" w:cs="Times New Roman"/>
          <w:b/>
          <w:sz w:val="28"/>
          <w:szCs w:val="28"/>
          <w:lang w:val="en-US"/>
        </w:rPr>
      </w:pPr>
      <w:r>
        <w:rPr>
          <w:rFonts w:ascii="Times New Roman" w:hAnsi="Times New Roman" w:cs="Times New Roman"/>
          <w:b/>
          <w:sz w:val="28"/>
          <w:szCs w:val="28"/>
          <w:lang w:val="en-US"/>
        </w:rPr>
        <w:t>Objectives:</w:t>
      </w:r>
    </w:p>
    <w:p w:rsidR="007603FD" w:rsidRPr="003E0E50" w:rsidRDefault="007603FD" w:rsidP="007603FD">
      <w:pPr>
        <w:pStyle w:val="ae"/>
        <w:numPr>
          <w:ilvl w:val="0"/>
          <w:numId w:val="9"/>
        </w:numPr>
        <w:rPr>
          <w:rFonts w:ascii="Times New Roman" w:hAnsi="Times New Roman" w:cs="Times New Roman"/>
          <w:sz w:val="28"/>
          <w:szCs w:val="28"/>
          <w:lang w:val="en-US"/>
        </w:rPr>
      </w:pPr>
      <w:r w:rsidRPr="003E0E50">
        <w:rPr>
          <w:rFonts w:ascii="Times New Roman" w:hAnsi="Times New Roman" w:cs="Times New Roman"/>
          <w:sz w:val="28"/>
          <w:szCs w:val="28"/>
          <w:lang w:val="en-US"/>
        </w:rPr>
        <w:t>to learn</w:t>
      </w:r>
      <w:r w:rsidR="003E0E50" w:rsidRPr="003E0E50">
        <w:rPr>
          <w:rFonts w:ascii="Times New Roman" w:hAnsi="Times New Roman" w:cs="Times New Roman"/>
          <w:sz w:val="28"/>
          <w:szCs w:val="28"/>
          <w:lang w:val="en-US"/>
        </w:rPr>
        <w:t xml:space="preserve"> the role of biotechnology in agriculture</w:t>
      </w:r>
    </w:p>
    <w:p w:rsidR="007603FD" w:rsidRPr="003E0E50" w:rsidRDefault="007603FD" w:rsidP="007603FD">
      <w:pPr>
        <w:pStyle w:val="ae"/>
        <w:numPr>
          <w:ilvl w:val="0"/>
          <w:numId w:val="9"/>
        </w:numPr>
        <w:rPr>
          <w:rFonts w:ascii="Times New Roman" w:hAnsi="Times New Roman" w:cs="Times New Roman"/>
          <w:sz w:val="28"/>
          <w:szCs w:val="28"/>
          <w:lang w:val="en-US"/>
        </w:rPr>
      </w:pPr>
      <w:r w:rsidRPr="003E0E50">
        <w:rPr>
          <w:rFonts w:ascii="Times New Roman" w:hAnsi="Times New Roman" w:cs="Times New Roman"/>
          <w:sz w:val="28"/>
          <w:szCs w:val="28"/>
          <w:lang w:val="en-US"/>
        </w:rPr>
        <w:t xml:space="preserve">to study </w:t>
      </w:r>
      <w:r w:rsidR="003E0E50" w:rsidRPr="003E0E50">
        <w:rPr>
          <w:rFonts w:ascii="Times New Roman" w:hAnsi="Times New Roman" w:cs="Times New Roman"/>
          <w:sz w:val="28"/>
          <w:szCs w:val="28"/>
          <w:lang w:val="en-US"/>
        </w:rPr>
        <w:t>the basic principles of agricultural biotechnology</w:t>
      </w:r>
    </w:p>
    <w:p w:rsidR="007603FD" w:rsidRDefault="007603FD" w:rsidP="007603FD">
      <w:pPr>
        <w:pStyle w:val="ae"/>
        <w:rPr>
          <w:rFonts w:ascii="Times New Roman" w:hAnsi="Times New Roman" w:cs="Times New Roman"/>
          <w:b/>
          <w:sz w:val="28"/>
          <w:szCs w:val="28"/>
          <w:lang w:val="en-US"/>
        </w:rPr>
      </w:pPr>
    </w:p>
    <w:p w:rsidR="00BC012B" w:rsidRDefault="007603FD" w:rsidP="007603FD">
      <w:pPr>
        <w:pStyle w:val="ae"/>
        <w:rPr>
          <w:rFonts w:ascii="Times New Roman" w:hAnsi="Times New Roman" w:cs="Times New Roman"/>
          <w:sz w:val="28"/>
          <w:szCs w:val="28"/>
          <w:lang w:val="en-US"/>
        </w:rPr>
      </w:pPr>
      <w:r>
        <w:rPr>
          <w:rFonts w:ascii="Times New Roman" w:hAnsi="Times New Roman" w:cs="Times New Roman"/>
          <w:b/>
          <w:sz w:val="28"/>
          <w:szCs w:val="28"/>
          <w:lang w:val="en-US"/>
        </w:rPr>
        <w:t xml:space="preserve"> </w:t>
      </w:r>
      <w:r w:rsidR="00BC012B" w:rsidRPr="007603FD">
        <w:rPr>
          <w:rFonts w:ascii="Times New Roman" w:hAnsi="Times New Roman" w:cs="Times New Roman"/>
          <w:b/>
          <w:sz w:val="28"/>
          <w:szCs w:val="28"/>
          <w:lang w:val="en-US"/>
        </w:rPr>
        <w:t>Grammar:</w:t>
      </w:r>
      <w:r w:rsidR="00BC012B" w:rsidRPr="00105892">
        <w:rPr>
          <w:rFonts w:ascii="Times New Roman" w:hAnsi="Times New Roman" w:cs="Times New Roman"/>
          <w:sz w:val="28"/>
          <w:szCs w:val="28"/>
          <w:lang w:val="en-US"/>
        </w:rPr>
        <w:t xml:space="preserve"> Comparison of adjectives. </w:t>
      </w:r>
    </w:p>
    <w:p w:rsidR="007603FD" w:rsidRDefault="007603FD" w:rsidP="00BC012B">
      <w:pPr>
        <w:widowControl w:val="0"/>
        <w:autoSpaceDE w:val="0"/>
        <w:autoSpaceDN w:val="0"/>
        <w:adjustRightInd w:val="0"/>
        <w:spacing w:after="240" w:line="560" w:lineRule="atLeast"/>
        <w:rPr>
          <w:rFonts w:ascii="Times New Roman" w:eastAsiaTheme="minorHAnsi" w:hAnsi="Times New Roman" w:cs="Times New Roman"/>
          <w:color w:val="000000"/>
          <w:sz w:val="28"/>
          <w:szCs w:val="28"/>
          <w:lang w:val="en-US" w:eastAsia="en-US"/>
        </w:rPr>
      </w:pPr>
      <w:r>
        <w:rPr>
          <w:rFonts w:ascii="Times New Roman" w:eastAsiaTheme="minorHAnsi" w:hAnsi="Times New Roman" w:cs="Times New Roman"/>
          <w:noProof/>
          <w:color w:val="000000"/>
          <w:sz w:val="28"/>
          <w:szCs w:val="28"/>
        </w:rPr>
        <w:drawing>
          <wp:inline distT="0" distB="0" distL="0" distR="0">
            <wp:extent cx="5489863" cy="720436"/>
            <wp:effectExtent l="19050" t="0" r="15587" b="3464"/>
            <wp:docPr id="47" name="Схема 4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3" r:lo="rId94" r:qs="rId95" r:cs="rId96"/>
              </a:graphicData>
            </a:graphic>
          </wp:inline>
        </w:drawing>
      </w:r>
    </w:p>
    <w:p w:rsidR="007603FD" w:rsidRDefault="007603FD" w:rsidP="0046428F">
      <w:pPr>
        <w:widowControl w:val="0"/>
        <w:autoSpaceDE w:val="0"/>
        <w:autoSpaceDN w:val="0"/>
        <w:adjustRightInd w:val="0"/>
        <w:spacing w:after="0" w:line="240" w:lineRule="auto"/>
        <w:contextualSpacing/>
        <w:rPr>
          <w:rFonts w:ascii="Times New Roman" w:eastAsiaTheme="minorHAnsi" w:hAnsi="Times New Roman" w:cs="Times New Roman"/>
          <w:b/>
          <w:bCs/>
          <w:color w:val="000000"/>
          <w:sz w:val="28"/>
          <w:szCs w:val="28"/>
          <w:lang w:val="en-US" w:eastAsia="en-US"/>
        </w:rPr>
      </w:pPr>
      <w:proofErr w:type="gramStart"/>
      <w:r>
        <w:rPr>
          <w:rFonts w:ascii="Times New Roman" w:eastAsiaTheme="minorHAnsi" w:hAnsi="Times New Roman" w:cs="Times New Roman"/>
          <w:color w:val="000000"/>
          <w:sz w:val="28"/>
          <w:szCs w:val="28"/>
          <w:lang w:val="en-US" w:eastAsia="en-US"/>
        </w:rPr>
        <w:lastRenderedPageBreak/>
        <w:t>c</w:t>
      </w:r>
      <w:r w:rsidR="00B46A68" w:rsidRPr="00105892">
        <w:rPr>
          <w:rFonts w:ascii="Times New Roman" w:eastAsiaTheme="minorHAnsi" w:hAnsi="Times New Roman" w:cs="Times New Roman"/>
          <w:color w:val="000000"/>
          <w:sz w:val="28"/>
          <w:szCs w:val="28"/>
          <w:lang w:val="en-US" w:eastAsia="en-US"/>
        </w:rPr>
        <w:t>heap</w:t>
      </w:r>
      <w:proofErr w:type="gramEnd"/>
      <w:r>
        <w:rPr>
          <w:rFonts w:ascii="Times New Roman" w:eastAsiaTheme="minorHAnsi" w:hAnsi="Times New Roman" w:cs="Times New Roman"/>
          <w:color w:val="000000"/>
          <w:sz w:val="28"/>
          <w:szCs w:val="28"/>
          <w:lang w:val="en-US" w:eastAsia="en-US"/>
        </w:rPr>
        <w:t xml:space="preserve">  </w:t>
      </w:r>
      <w:r w:rsidR="0046428F">
        <w:rPr>
          <w:rFonts w:ascii="Times New Roman" w:eastAsiaTheme="minorHAnsi" w:hAnsi="Times New Roman" w:cs="Times New Roman"/>
          <w:color w:val="000000"/>
          <w:sz w:val="28"/>
          <w:szCs w:val="28"/>
          <w:lang w:val="en-US" w:eastAsia="en-US"/>
        </w:rPr>
        <w:t xml:space="preserve">     </w:t>
      </w:r>
      <w:r w:rsidR="00B46A68" w:rsidRPr="00105892">
        <w:rPr>
          <w:rFonts w:ascii="Times New Roman" w:eastAsiaTheme="minorHAnsi" w:hAnsi="Times New Roman" w:cs="Times New Roman"/>
          <w:b/>
          <w:bCs/>
          <w:color w:val="000000"/>
          <w:sz w:val="28"/>
          <w:szCs w:val="28"/>
          <w:lang w:val="en-US" w:eastAsia="en-US"/>
        </w:rPr>
        <w:t xml:space="preserve">cheaper </w:t>
      </w:r>
    </w:p>
    <w:p w:rsidR="00B46A68" w:rsidRPr="00105892" w:rsidRDefault="00B46A68" w:rsidP="0046428F">
      <w:pPr>
        <w:widowControl w:val="0"/>
        <w:autoSpaceDE w:val="0"/>
        <w:autoSpaceDN w:val="0"/>
        <w:adjustRightInd w:val="0"/>
        <w:spacing w:after="0" w:line="240" w:lineRule="auto"/>
        <w:contextualSpacing/>
        <w:rPr>
          <w:rFonts w:ascii="Times New Roman" w:eastAsiaTheme="minorHAnsi" w:hAnsi="Times New Roman" w:cs="Times New Roman"/>
          <w:b/>
          <w:bCs/>
          <w:color w:val="000000"/>
          <w:sz w:val="28"/>
          <w:szCs w:val="28"/>
          <w:lang w:val="en-US" w:eastAsia="en-US"/>
        </w:rPr>
      </w:pPr>
      <w:proofErr w:type="gramStart"/>
      <w:r w:rsidRPr="00105892">
        <w:rPr>
          <w:rFonts w:ascii="Times New Roman" w:eastAsiaTheme="minorHAnsi" w:hAnsi="Times New Roman" w:cs="Times New Roman"/>
          <w:color w:val="000000"/>
          <w:sz w:val="28"/>
          <w:szCs w:val="28"/>
          <w:lang w:val="en-US" w:eastAsia="en-US"/>
        </w:rPr>
        <w:t>clear</w:t>
      </w:r>
      <w:proofErr w:type="gramEnd"/>
      <w:r w:rsidR="0046428F">
        <w:rPr>
          <w:rFonts w:ascii="Times New Roman" w:eastAsiaTheme="minorHAnsi" w:hAnsi="Times New Roman" w:cs="Times New Roman"/>
          <w:color w:val="000000"/>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clearer </w:t>
      </w:r>
    </w:p>
    <w:p w:rsidR="00B46A68" w:rsidRPr="00105892" w:rsidRDefault="00B46A68" w:rsidP="0046428F">
      <w:pPr>
        <w:widowControl w:val="0"/>
        <w:autoSpaceDE w:val="0"/>
        <w:autoSpaceDN w:val="0"/>
        <w:adjustRightInd w:val="0"/>
        <w:spacing w:after="0" w:line="240" w:lineRule="auto"/>
        <w:contextualSpacing/>
        <w:rPr>
          <w:rFonts w:ascii="Times New Roman" w:eastAsiaTheme="minorHAnsi" w:hAnsi="Times New Roman" w:cs="Times New Roman"/>
          <w:b/>
          <w:bCs/>
          <w:color w:val="000000"/>
          <w:sz w:val="28"/>
          <w:szCs w:val="28"/>
          <w:lang w:val="en-US" w:eastAsia="en-US"/>
        </w:rPr>
      </w:pPr>
      <w:proofErr w:type="gramStart"/>
      <w:r w:rsidRPr="00105892">
        <w:rPr>
          <w:rFonts w:ascii="Times New Roman" w:eastAsiaTheme="minorHAnsi" w:hAnsi="Times New Roman" w:cs="Times New Roman"/>
          <w:color w:val="000000"/>
          <w:sz w:val="28"/>
          <w:szCs w:val="28"/>
          <w:lang w:val="en-US" w:eastAsia="en-US"/>
        </w:rPr>
        <w:t>loud</w:t>
      </w:r>
      <w:proofErr w:type="gramEnd"/>
      <w:r w:rsidR="0046428F">
        <w:rPr>
          <w:rFonts w:ascii="Times New Roman" w:eastAsiaTheme="minorHAnsi" w:hAnsi="Times New Roman" w:cs="Times New Roman"/>
          <w:color w:val="000000"/>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louder </w:t>
      </w:r>
    </w:p>
    <w:p w:rsidR="00B46A68" w:rsidRPr="00105892" w:rsidRDefault="00B46A68" w:rsidP="0046428F">
      <w:pPr>
        <w:widowControl w:val="0"/>
        <w:autoSpaceDE w:val="0"/>
        <w:autoSpaceDN w:val="0"/>
        <w:adjustRightInd w:val="0"/>
        <w:spacing w:after="0" w:line="240" w:lineRule="auto"/>
        <w:contextualSpacing/>
        <w:rPr>
          <w:rFonts w:ascii="Times New Roman" w:eastAsiaTheme="minorHAnsi" w:hAnsi="Times New Roman" w:cs="Times New Roman"/>
          <w:b/>
          <w:bCs/>
          <w:color w:val="000000"/>
          <w:sz w:val="28"/>
          <w:szCs w:val="28"/>
          <w:lang w:val="en-US" w:eastAsia="en-US"/>
        </w:rPr>
      </w:pPr>
      <w:proofErr w:type="gramStart"/>
      <w:r w:rsidRPr="00105892">
        <w:rPr>
          <w:rFonts w:ascii="Times New Roman" w:eastAsiaTheme="minorHAnsi" w:hAnsi="Times New Roman" w:cs="Times New Roman"/>
          <w:color w:val="000000"/>
          <w:sz w:val="28"/>
          <w:szCs w:val="28"/>
          <w:lang w:val="en-US" w:eastAsia="en-US"/>
        </w:rPr>
        <w:t>new</w:t>
      </w:r>
      <w:proofErr w:type="gramEnd"/>
      <w:r w:rsidR="0046428F">
        <w:rPr>
          <w:rFonts w:ascii="Times New Roman" w:eastAsiaTheme="minorHAnsi" w:hAnsi="Times New Roman" w:cs="Times New Roman"/>
          <w:color w:val="000000"/>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newer </w:t>
      </w:r>
    </w:p>
    <w:p w:rsidR="00B46A68" w:rsidRPr="00105892" w:rsidRDefault="00B46A68" w:rsidP="0046428F">
      <w:pPr>
        <w:widowControl w:val="0"/>
        <w:autoSpaceDE w:val="0"/>
        <w:autoSpaceDN w:val="0"/>
        <w:adjustRightInd w:val="0"/>
        <w:spacing w:after="0" w:line="240" w:lineRule="auto"/>
        <w:contextualSpacing/>
        <w:rPr>
          <w:rFonts w:ascii="Times New Roman" w:eastAsiaTheme="minorHAnsi" w:hAnsi="Times New Roman" w:cs="Times New Roman"/>
          <w:b/>
          <w:bCs/>
          <w:color w:val="000000"/>
          <w:sz w:val="28"/>
          <w:szCs w:val="28"/>
          <w:lang w:val="en-US" w:eastAsia="en-US"/>
        </w:rPr>
      </w:pPr>
      <w:proofErr w:type="gramStart"/>
      <w:r w:rsidRPr="00105892">
        <w:rPr>
          <w:rFonts w:ascii="Times New Roman" w:eastAsiaTheme="minorHAnsi" w:hAnsi="Times New Roman" w:cs="Times New Roman"/>
          <w:color w:val="000000"/>
          <w:sz w:val="28"/>
          <w:szCs w:val="28"/>
          <w:lang w:val="en-US" w:eastAsia="en-US"/>
        </w:rPr>
        <w:t>old</w:t>
      </w:r>
      <w:proofErr w:type="gramEnd"/>
      <w:r w:rsidR="0046428F">
        <w:rPr>
          <w:rFonts w:ascii="Times New Roman" w:eastAsiaTheme="minorHAnsi" w:hAnsi="Times New Roman" w:cs="Times New Roman"/>
          <w:color w:val="000000"/>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older </w:t>
      </w:r>
    </w:p>
    <w:p w:rsidR="00B46A68" w:rsidRPr="00105892" w:rsidRDefault="00B46A68" w:rsidP="0046428F">
      <w:pPr>
        <w:widowControl w:val="0"/>
        <w:autoSpaceDE w:val="0"/>
        <w:autoSpaceDN w:val="0"/>
        <w:adjustRightInd w:val="0"/>
        <w:spacing w:after="0" w:line="240" w:lineRule="auto"/>
        <w:contextualSpacing/>
        <w:rPr>
          <w:rFonts w:ascii="Times New Roman" w:eastAsiaTheme="minorHAnsi" w:hAnsi="Times New Roman" w:cs="Times New Roman"/>
          <w:b/>
          <w:bCs/>
          <w:color w:val="000000"/>
          <w:sz w:val="28"/>
          <w:szCs w:val="28"/>
          <w:lang w:val="en-US" w:eastAsia="en-US"/>
        </w:rPr>
      </w:pPr>
      <w:proofErr w:type="gramStart"/>
      <w:r w:rsidRPr="00105892">
        <w:rPr>
          <w:rFonts w:ascii="Times New Roman" w:eastAsiaTheme="minorHAnsi" w:hAnsi="Times New Roman" w:cs="Times New Roman"/>
          <w:color w:val="000000"/>
          <w:sz w:val="28"/>
          <w:szCs w:val="28"/>
          <w:lang w:val="en-US" w:eastAsia="en-US"/>
        </w:rPr>
        <w:t>rich</w:t>
      </w:r>
      <w:proofErr w:type="gramEnd"/>
      <w:r w:rsidR="0046428F">
        <w:rPr>
          <w:rFonts w:ascii="Times New Roman" w:eastAsiaTheme="minorHAnsi" w:hAnsi="Times New Roman" w:cs="Times New Roman"/>
          <w:color w:val="000000"/>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richer </w:t>
      </w:r>
    </w:p>
    <w:p w:rsidR="00B46A68" w:rsidRPr="00105892" w:rsidRDefault="00B46A68" w:rsidP="0046428F">
      <w:pPr>
        <w:widowControl w:val="0"/>
        <w:autoSpaceDE w:val="0"/>
        <w:autoSpaceDN w:val="0"/>
        <w:adjustRightInd w:val="0"/>
        <w:spacing w:after="0" w:line="240" w:lineRule="auto"/>
        <w:contextualSpacing/>
        <w:rPr>
          <w:rFonts w:ascii="Times New Roman" w:eastAsiaTheme="minorHAnsi" w:hAnsi="Times New Roman" w:cs="Times New Roman"/>
          <w:b/>
          <w:bCs/>
          <w:color w:val="000000"/>
          <w:sz w:val="28"/>
          <w:szCs w:val="28"/>
          <w:lang w:val="en-US" w:eastAsia="en-US"/>
        </w:rPr>
      </w:pPr>
      <w:proofErr w:type="gramStart"/>
      <w:r w:rsidRPr="00105892">
        <w:rPr>
          <w:rFonts w:ascii="Times New Roman" w:eastAsiaTheme="minorHAnsi" w:hAnsi="Times New Roman" w:cs="Times New Roman"/>
          <w:color w:val="000000"/>
          <w:sz w:val="28"/>
          <w:szCs w:val="28"/>
          <w:lang w:val="en-US" w:eastAsia="en-US"/>
        </w:rPr>
        <w:t>short</w:t>
      </w:r>
      <w:proofErr w:type="gramEnd"/>
      <w:r w:rsidR="0046428F">
        <w:rPr>
          <w:rFonts w:ascii="Times New Roman" w:eastAsiaTheme="minorHAnsi" w:hAnsi="Times New Roman" w:cs="Times New Roman"/>
          <w:color w:val="000000"/>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shorter </w:t>
      </w:r>
    </w:p>
    <w:p w:rsidR="00B46A68" w:rsidRPr="00105892" w:rsidRDefault="00B46A68" w:rsidP="0046428F">
      <w:pPr>
        <w:widowControl w:val="0"/>
        <w:autoSpaceDE w:val="0"/>
        <w:autoSpaceDN w:val="0"/>
        <w:adjustRightInd w:val="0"/>
        <w:spacing w:after="0" w:line="240" w:lineRule="auto"/>
        <w:contextualSpacing/>
        <w:rPr>
          <w:rFonts w:ascii="Times New Roman" w:eastAsiaTheme="minorHAnsi" w:hAnsi="Times New Roman" w:cs="Times New Roman"/>
          <w:b/>
          <w:bCs/>
          <w:color w:val="000000"/>
          <w:sz w:val="28"/>
          <w:szCs w:val="28"/>
          <w:lang w:val="en-US" w:eastAsia="en-US"/>
        </w:rPr>
      </w:pPr>
      <w:proofErr w:type="gramStart"/>
      <w:r w:rsidRPr="00105892">
        <w:rPr>
          <w:rFonts w:ascii="Times New Roman" w:eastAsiaTheme="minorHAnsi" w:hAnsi="Times New Roman" w:cs="Times New Roman"/>
          <w:color w:val="000000"/>
          <w:sz w:val="28"/>
          <w:szCs w:val="28"/>
          <w:lang w:val="en-US" w:eastAsia="en-US"/>
        </w:rPr>
        <w:t>tall</w:t>
      </w:r>
      <w:proofErr w:type="gramEnd"/>
      <w:r w:rsidR="0046428F">
        <w:rPr>
          <w:rFonts w:ascii="Times New Roman" w:eastAsiaTheme="minorHAnsi" w:hAnsi="Times New Roman" w:cs="Times New Roman"/>
          <w:color w:val="000000"/>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taller </w:t>
      </w:r>
    </w:p>
    <w:p w:rsidR="00B46A68" w:rsidRPr="00105892" w:rsidRDefault="00B46A68" w:rsidP="0046428F">
      <w:pPr>
        <w:widowControl w:val="0"/>
        <w:autoSpaceDE w:val="0"/>
        <w:autoSpaceDN w:val="0"/>
        <w:adjustRightInd w:val="0"/>
        <w:spacing w:after="0" w:line="240" w:lineRule="auto"/>
        <w:contextualSpacing/>
        <w:rPr>
          <w:rFonts w:ascii="Times New Roman" w:eastAsiaTheme="minorHAnsi" w:hAnsi="Times New Roman" w:cs="Times New Roman"/>
          <w:b/>
          <w:bCs/>
          <w:color w:val="000000"/>
          <w:sz w:val="28"/>
          <w:szCs w:val="28"/>
          <w:lang w:val="en-US" w:eastAsia="en-US"/>
        </w:rPr>
      </w:pPr>
      <w:proofErr w:type="gramStart"/>
      <w:r w:rsidRPr="00105892">
        <w:rPr>
          <w:rFonts w:ascii="Times New Roman" w:eastAsiaTheme="minorHAnsi" w:hAnsi="Times New Roman" w:cs="Times New Roman"/>
          <w:color w:val="000000"/>
          <w:sz w:val="28"/>
          <w:szCs w:val="28"/>
          <w:lang w:val="en-US" w:eastAsia="en-US"/>
        </w:rPr>
        <w:t>slow</w:t>
      </w:r>
      <w:proofErr w:type="gramEnd"/>
      <w:r w:rsidR="0046428F">
        <w:rPr>
          <w:rFonts w:ascii="Times New Roman" w:eastAsiaTheme="minorHAnsi" w:hAnsi="Times New Roman" w:cs="Times New Roman"/>
          <w:color w:val="000000"/>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slower </w:t>
      </w:r>
    </w:p>
    <w:p w:rsidR="00B46A68" w:rsidRPr="00105892" w:rsidRDefault="00B46A68" w:rsidP="0046428F">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proofErr w:type="gramStart"/>
      <w:r w:rsidRPr="00105892">
        <w:rPr>
          <w:rFonts w:ascii="Times New Roman" w:eastAsiaTheme="minorHAnsi" w:hAnsi="Times New Roman" w:cs="Times New Roman"/>
          <w:color w:val="000000"/>
          <w:sz w:val="28"/>
          <w:szCs w:val="28"/>
          <w:lang w:val="en-US" w:eastAsia="en-US"/>
        </w:rPr>
        <w:t>thick</w:t>
      </w:r>
      <w:proofErr w:type="gramEnd"/>
      <w:r w:rsidR="0046428F">
        <w:rPr>
          <w:rFonts w:ascii="Times New Roman" w:eastAsiaTheme="minorHAnsi" w:hAnsi="Times New Roman" w:cs="Times New Roman"/>
          <w:color w:val="000000"/>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thicker </w:t>
      </w:r>
    </w:p>
    <w:p w:rsidR="00BC012B" w:rsidRPr="00105892" w:rsidRDefault="00BC012B" w:rsidP="00DA4713">
      <w:pPr>
        <w:pStyle w:val="ae"/>
        <w:ind w:firstLine="567"/>
        <w:jc w:val="center"/>
        <w:rPr>
          <w:rFonts w:ascii="Times New Roman" w:hAnsi="Times New Roman" w:cs="Times New Roman"/>
          <w:sz w:val="28"/>
          <w:szCs w:val="28"/>
          <w:lang w:val="en-US"/>
        </w:rPr>
      </w:pPr>
    </w:p>
    <w:p w:rsidR="0046428F" w:rsidRPr="0046428F" w:rsidRDefault="0046428F" w:rsidP="0046428F">
      <w:pPr>
        <w:pStyle w:val="ae"/>
        <w:jc w:val="both"/>
        <w:rPr>
          <w:rFonts w:ascii="Times New Roman" w:eastAsiaTheme="minorHAnsi" w:hAnsi="Times New Roman" w:cs="Times New Roman"/>
          <w:color w:val="FF0000"/>
          <w:sz w:val="28"/>
          <w:szCs w:val="28"/>
          <w:lang w:val="en-US" w:eastAsia="en-US"/>
        </w:rPr>
      </w:pPr>
      <w:r w:rsidRPr="007603FD">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1</w:t>
      </w:r>
      <w:r w:rsidRPr="007603FD">
        <w:rPr>
          <w:rFonts w:ascii="Times New Roman" w:eastAsiaTheme="minorHAnsi" w:hAnsi="Times New Roman" w:cs="Times New Roman"/>
          <w:b/>
          <w:sz w:val="28"/>
          <w:szCs w:val="28"/>
          <w:lang w:val="en-US" w:eastAsia="en-US"/>
        </w:rPr>
        <w:t>.</w:t>
      </w:r>
      <w:r w:rsidRPr="007603FD">
        <w:rPr>
          <w:rFonts w:ascii="Times New Roman" w:eastAsiaTheme="minorHAnsi" w:hAnsi="Times New Roman" w:cs="Times New Roman"/>
          <w:sz w:val="28"/>
          <w:szCs w:val="28"/>
          <w:lang w:val="en-US" w:eastAsia="en-US"/>
        </w:rPr>
        <w:t xml:space="preserve"> </w:t>
      </w:r>
      <w:r w:rsidRPr="00B00BAD">
        <w:rPr>
          <w:rFonts w:ascii="Times New Roman" w:eastAsiaTheme="minorHAnsi" w:hAnsi="Times New Roman" w:cs="Times New Roman"/>
          <w:sz w:val="28"/>
          <w:szCs w:val="28"/>
          <w:lang w:val="en-US" w:eastAsia="en-US"/>
        </w:rPr>
        <w:t>Read and translate the text about “</w:t>
      </w:r>
      <w:r w:rsidR="00B00BAD" w:rsidRPr="00B00BAD">
        <w:rPr>
          <w:rFonts w:ascii="Times New Roman" w:hAnsi="Times New Roman" w:cs="Times New Roman"/>
          <w:sz w:val="28"/>
          <w:szCs w:val="28"/>
          <w:lang w:val="en-US"/>
        </w:rPr>
        <w:t>Biotechnology in agriculture</w:t>
      </w:r>
      <w:r w:rsidRPr="00B00BAD">
        <w:rPr>
          <w:rFonts w:ascii="Times New Roman" w:eastAsiaTheme="minorHAnsi" w:hAnsi="Times New Roman" w:cs="Times New Roman"/>
          <w:sz w:val="28"/>
          <w:szCs w:val="28"/>
          <w:lang w:val="en-US" w:eastAsia="en-US"/>
        </w:rPr>
        <w:t>”.</w:t>
      </w:r>
    </w:p>
    <w:p w:rsidR="0046428F" w:rsidRDefault="0046428F" w:rsidP="0046428F">
      <w:pPr>
        <w:pStyle w:val="ae"/>
        <w:jc w:val="both"/>
        <w:rPr>
          <w:rFonts w:ascii="Times New Roman" w:eastAsiaTheme="minorHAnsi" w:hAnsi="Times New Roman" w:cs="Times New Roman"/>
          <w:sz w:val="28"/>
          <w:szCs w:val="28"/>
          <w:lang w:val="en-US" w:eastAsia="en-US"/>
        </w:rPr>
      </w:pPr>
    </w:p>
    <w:p w:rsidR="000A714A" w:rsidRPr="000A714A" w:rsidRDefault="000A714A" w:rsidP="000A714A">
      <w:pPr>
        <w:pStyle w:val="3"/>
        <w:shd w:val="clear" w:color="auto" w:fill="FFFFFF"/>
        <w:spacing w:before="0" w:beforeAutospacing="0" w:after="0" w:afterAutospacing="0"/>
        <w:contextualSpacing/>
        <w:jc w:val="both"/>
        <w:rPr>
          <w:rFonts w:ascii="Times New Roman" w:hAnsi="Times New Roman" w:cs="Times New Roman"/>
          <w:color w:val="222222"/>
          <w:sz w:val="28"/>
          <w:szCs w:val="28"/>
        </w:rPr>
      </w:pPr>
      <w:r w:rsidRPr="000A714A">
        <w:rPr>
          <w:rStyle w:val="af3"/>
          <w:rFonts w:ascii="Times New Roman" w:hAnsi="Times New Roman" w:cs="Times New Roman"/>
          <w:b/>
          <w:bCs/>
          <w:color w:val="222222"/>
          <w:sz w:val="28"/>
          <w:szCs w:val="28"/>
        </w:rPr>
        <w:t>1) </w:t>
      </w:r>
      <w:proofErr w:type="spellStart"/>
      <w:r w:rsidRPr="000A714A">
        <w:rPr>
          <w:rStyle w:val="af3"/>
          <w:rFonts w:ascii="Times New Roman" w:hAnsi="Times New Roman" w:cs="Times New Roman"/>
          <w:b/>
          <w:bCs/>
          <w:color w:val="222222"/>
          <w:sz w:val="28"/>
          <w:szCs w:val="28"/>
        </w:rPr>
        <w:t>Genetic</w:t>
      </w:r>
      <w:proofErr w:type="spellEnd"/>
      <w:r w:rsidRPr="000A714A">
        <w:rPr>
          <w:rStyle w:val="af3"/>
          <w:rFonts w:ascii="Times New Roman" w:hAnsi="Times New Roman" w:cs="Times New Roman"/>
          <w:b/>
          <w:bCs/>
          <w:color w:val="222222"/>
          <w:sz w:val="28"/>
          <w:szCs w:val="28"/>
        </w:rPr>
        <w:t xml:space="preserve"> </w:t>
      </w:r>
      <w:proofErr w:type="spellStart"/>
      <w:r w:rsidRPr="000A714A">
        <w:rPr>
          <w:rStyle w:val="af3"/>
          <w:rFonts w:ascii="Times New Roman" w:hAnsi="Times New Roman" w:cs="Times New Roman"/>
          <w:b/>
          <w:bCs/>
          <w:color w:val="222222"/>
          <w:sz w:val="28"/>
          <w:szCs w:val="28"/>
        </w:rPr>
        <w:t>Engineering</w:t>
      </w:r>
      <w:proofErr w:type="spellEnd"/>
    </w:p>
    <w:p w:rsidR="000A714A" w:rsidRPr="000A714A" w:rsidRDefault="000A714A" w:rsidP="000A714A">
      <w:pPr>
        <w:pStyle w:val="af0"/>
        <w:shd w:val="clear" w:color="auto" w:fill="FFFFFF"/>
        <w:spacing w:before="0" w:beforeAutospacing="0" w:after="0" w:afterAutospacing="0"/>
        <w:contextualSpacing/>
        <w:jc w:val="both"/>
        <w:rPr>
          <w:color w:val="111111"/>
          <w:sz w:val="28"/>
          <w:szCs w:val="28"/>
        </w:rPr>
      </w:pPr>
      <w:r w:rsidRPr="000A714A">
        <w:rPr>
          <w:b/>
          <w:bCs/>
          <w:noProof/>
          <w:color w:val="111111"/>
          <w:sz w:val="28"/>
          <w:szCs w:val="28"/>
        </w:rPr>
        <w:drawing>
          <wp:inline distT="0" distB="0" distL="0" distR="0">
            <wp:extent cx="3384550" cy="1879600"/>
            <wp:effectExtent l="19050" t="0" r="6350" b="0"/>
            <wp:docPr id="73" name="Рисунок 4" descr="genetic engineeri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enetic engineering-1.jpg"/>
                    <pic:cNvPicPr>
                      <a:picLocks noChangeAspect="1" noChangeArrowheads="1"/>
                    </pic:cNvPicPr>
                  </pic:nvPicPr>
                  <pic:blipFill>
                    <a:blip r:embed="rId98"/>
                    <a:srcRect/>
                    <a:stretch>
                      <a:fillRect/>
                    </a:stretch>
                  </pic:blipFill>
                  <pic:spPr bwMode="auto">
                    <a:xfrm>
                      <a:off x="0" y="0"/>
                      <a:ext cx="3391160" cy="1883271"/>
                    </a:xfrm>
                    <a:prstGeom prst="rect">
                      <a:avLst/>
                    </a:prstGeom>
                    <a:noFill/>
                    <a:ln w="9525">
                      <a:noFill/>
                      <a:miter lim="800000"/>
                      <a:headEnd/>
                      <a:tailEnd/>
                    </a:ln>
                  </pic:spPr>
                </pic:pic>
              </a:graphicData>
            </a:graphic>
          </wp:inline>
        </w:drawing>
      </w:r>
    </w:p>
    <w:p w:rsidR="000A714A" w:rsidRPr="000A714A" w:rsidRDefault="000A714A" w:rsidP="000A714A">
      <w:pPr>
        <w:pStyle w:val="p2"/>
        <w:shd w:val="clear" w:color="auto" w:fill="FFFFFF"/>
        <w:spacing w:before="0" w:beforeAutospacing="0" w:after="0" w:afterAutospacing="0"/>
        <w:contextualSpacing/>
        <w:jc w:val="both"/>
        <w:rPr>
          <w:color w:val="111111"/>
          <w:sz w:val="28"/>
          <w:szCs w:val="28"/>
          <w:lang w:val="en-US"/>
        </w:rPr>
      </w:pPr>
      <w:r w:rsidRPr="000A714A">
        <w:rPr>
          <w:rStyle w:val="s1"/>
          <w:color w:val="111111"/>
          <w:sz w:val="28"/>
          <w:szCs w:val="28"/>
          <w:lang w:val="en-US"/>
        </w:rPr>
        <w:t>Genetic engineering, also referred to as genetic improvement or modification, is the movement of a gene from one organism to another. This process allows for the transfer of a useful characteristic into an organism by inserting it with a gene containing the particular trait. In crops, genetic engineering has been used to increase productivity and resistance to weeds and harsh weather conditions.</w:t>
      </w:r>
    </w:p>
    <w:p w:rsidR="000A714A" w:rsidRPr="000A714A" w:rsidRDefault="000A714A" w:rsidP="000A714A">
      <w:pPr>
        <w:pStyle w:val="3"/>
        <w:shd w:val="clear" w:color="auto" w:fill="FFFFFF"/>
        <w:spacing w:before="0" w:beforeAutospacing="0" w:after="0" w:afterAutospacing="0"/>
        <w:contextualSpacing/>
        <w:jc w:val="both"/>
        <w:rPr>
          <w:rFonts w:ascii="Times New Roman" w:hAnsi="Times New Roman" w:cs="Times New Roman"/>
          <w:color w:val="222222"/>
          <w:sz w:val="28"/>
          <w:szCs w:val="28"/>
          <w:lang w:val="en-US"/>
        </w:rPr>
      </w:pPr>
      <w:r w:rsidRPr="000A714A">
        <w:rPr>
          <w:rStyle w:val="af3"/>
          <w:rFonts w:ascii="Times New Roman" w:hAnsi="Times New Roman" w:cs="Times New Roman"/>
          <w:b/>
          <w:bCs/>
          <w:color w:val="222222"/>
          <w:sz w:val="28"/>
          <w:szCs w:val="28"/>
          <w:lang w:val="en-US"/>
        </w:rPr>
        <w:t>2) Molecular Markers</w:t>
      </w:r>
    </w:p>
    <w:p w:rsidR="000A714A" w:rsidRPr="000A714A" w:rsidRDefault="000A714A" w:rsidP="000A714A">
      <w:pPr>
        <w:pStyle w:val="p2"/>
        <w:shd w:val="clear" w:color="auto" w:fill="FFFFFF"/>
        <w:spacing w:before="0" w:beforeAutospacing="0" w:after="0" w:afterAutospacing="0"/>
        <w:contextualSpacing/>
        <w:jc w:val="both"/>
        <w:rPr>
          <w:color w:val="111111"/>
          <w:sz w:val="28"/>
          <w:szCs w:val="28"/>
          <w:lang w:val="en-US"/>
        </w:rPr>
      </w:pPr>
      <w:r w:rsidRPr="000A714A">
        <w:rPr>
          <w:rStyle w:val="s1"/>
          <w:color w:val="111111"/>
          <w:sz w:val="28"/>
          <w:szCs w:val="28"/>
          <w:lang w:val="en-US"/>
        </w:rPr>
        <w:t>Breeding was previously concerned with the removal and insertion of desirable physical traits, an example being the aggression of Bulldogs. By studying the DNA, scientists were able to find molecular markers that showed traits that were not visible. Using molecular markers, breeding has been made more precise and accurate, and this has countered the undesirable characteristics that may have appeared in future generations.</w:t>
      </w:r>
    </w:p>
    <w:p w:rsidR="000A714A" w:rsidRPr="000A714A" w:rsidRDefault="000A714A" w:rsidP="000A714A">
      <w:pPr>
        <w:pStyle w:val="3"/>
        <w:shd w:val="clear" w:color="auto" w:fill="FFFFFF"/>
        <w:spacing w:before="0" w:beforeAutospacing="0" w:after="0" w:afterAutospacing="0"/>
        <w:contextualSpacing/>
        <w:jc w:val="both"/>
        <w:rPr>
          <w:rFonts w:ascii="Times New Roman" w:hAnsi="Times New Roman" w:cs="Times New Roman"/>
          <w:color w:val="222222"/>
          <w:sz w:val="28"/>
          <w:szCs w:val="28"/>
        </w:rPr>
      </w:pPr>
      <w:r w:rsidRPr="000A714A">
        <w:rPr>
          <w:rStyle w:val="af3"/>
          <w:rFonts w:ascii="Times New Roman" w:hAnsi="Times New Roman" w:cs="Times New Roman"/>
          <w:b/>
          <w:bCs/>
          <w:color w:val="222222"/>
          <w:sz w:val="28"/>
          <w:szCs w:val="28"/>
        </w:rPr>
        <w:t>3) </w:t>
      </w:r>
      <w:proofErr w:type="spellStart"/>
      <w:r w:rsidRPr="000A714A">
        <w:rPr>
          <w:rStyle w:val="af3"/>
          <w:rFonts w:ascii="Times New Roman" w:hAnsi="Times New Roman" w:cs="Times New Roman"/>
          <w:b/>
          <w:bCs/>
          <w:color w:val="222222"/>
          <w:sz w:val="28"/>
          <w:szCs w:val="28"/>
        </w:rPr>
        <w:t>Vaccines</w:t>
      </w:r>
      <w:proofErr w:type="spellEnd"/>
    </w:p>
    <w:p w:rsidR="000A714A" w:rsidRPr="000A714A" w:rsidRDefault="000A714A" w:rsidP="000A714A">
      <w:pPr>
        <w:pStyle w:val="af0"/>
        <w:shd w:val="clear" w:color="auto" w:fill="FFFFFF"/>
        <w:spacing w:before="0" w:beforeAutospacing="0" w:after="0" w:afterAutospacing="0"/>
        <w:contextualSpacing/>
        <w:jc w:val="both"/>
        <w:rPr>
          <w:color w:val="111111"/>
          <w:sz w:val="28"/>
          <w:szCs w:val="28"/>
        </w:rPr>
      </w:pPr>
      <w:r w:rsidRPr="000A714A">
        <w:rPr>
          <w:b/>
          <w:bCs/>
          <w:noProof/>
          <w:color w:val="111111"/>
          <w:sz w:val="28"/>
          <w:szCs w:val="28"/>
        </w:rPr>
        <w:lastRenderedPageBreak/>
        <w:drawing>
          <wp:inline distT="0" distB="0" distL="0" distR="0">
            <wp:extent cx="3092450" cy="1638300"/>
            <wp:effectExtent l="19050" t="0" r="0" b="0"/>
            <wp:docPr id="71" name="Рисунок 6" descr="vaccin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accines-1.jpg"/>
                    <pic:cNvPicPr>
                      <a:picLocks noChangeAspect="1" noChangeArrowheads="1"/>
                    </pic:cNvPicPr>
                  </pic:nvPicPr>
                  <pic:blipFill>
                    <a:blip r:embed="rId99"/>
                    <a:srcRect/>
                    <a:stretch>
                      <a:fillRect/>
                    </a:stretch>
                  </pic:blipFill>
                  <pic:spPr bwMode="auto">
                    <a:xfrm>
                      <a:off x="0" y="0"/>
                      <a:ext cx="3092450" cy="1638300"/>
                    </a:xfrm>
                    <a:prstGeom prst="rect">
                      <a:avLst/>
                    </a:prstGeom>
                    <a:noFill/>
                    <a:ln w="9525">
                      <a:noFill/>
                      <a:miter lim="800000"/>
                      <a:headEnd/>
                      <a:tailEnd/>
                    </a:ln>
                  </pic:spPr>
                </pic:pic>
              </a:graphicData>
            </a:graphic>
          </wp:inline>
        </w:drawing>
      </w:r>
    </w:p>
    <w:p w:rsidR="000A714A" w:rsidRPr="000A714A" w:rsidRDefault="000A714A" w:rsidP="000A714A">
      <w:pPr>
        <w:pStyle w:val="p2"/>
        <w:shd w:val="clear" w:color="auto" w:fill="FFFFFF"/>
        <w:spacing w:before="0" w:beforeAutospacing="0" w:after="0" w:afterAutospacing="0"/>
        <w:contextualSpacing/>
        <w:jc w:val="both"/>
        <w:rPr>
          <w:color w:val="111111"/>
          <w:sz w:val="28"/>
          <w:szCs w:val="28"/>
          <w:lang w:val="en-US"/>
        </w:rPr>
      </w:pPr>
      <w:r w:rsidRPr="000A714A">
        <w:rPr>
          <w:rStyle w:val="s1"/>
          <w:color w:val="111111"/>
          <w:sz w:val="28"/>
          <w:szCs w:val="28"/>
          <w:lang w:val="en-US"/>
        </w:rPr>
        <w:t>Biotechnology is used for making vaccines for both animals and human beings. These vaccines are better than the traditional ones because they are cheaper, safer, and can survive warmer tropical temperatures. Vaccines to prevent new infections have also been developed using biotechnology.</w:t>
      </w:r>
    </w:p>
    <w:p w:rsidR="000A714A" w:rsidRPr="000A714A" w:rsidRDefault="000A714A" w:rsidP="000A714A">
      <w:pPr>
        <w:pStyle w:val="3"/>
        <w:shd w:val="clear" w:color="auto" w:fill="FFFFFF"/>
        <w:spacing w:before="0" w:beforeAutospacing="0" w:after="0" w:afterAutospacing="0"/>
        <w:contextualSpacing/>
        <w:jc w:val="both"/>
        <w:rPr>
          <w:rFonts w:ascii="Times New Roman" w:hAnsi="Times New Roman" w:cs="Times New Roman"/>
          <w:color w:val="222222"/>
          <w:sz w:val="28"/>
          <w:szCs w:val="28"/>
        </w:rPr>
      </w:pPr>
      <w:r w:rsidRPr="000A714A">
        <w:rPr>
          <w:rStyle w:val="af3"/>
          <w:rFonts w:ascii="Times New Roman" w:hAnsi="Times New Roman" w:cs="Times New Roman"/>
          <w:b/>
          <w:bCs/>
          <w:color w:val="222222"/>
          <w:sz w:val="28"/>
          <w:szCs w:val="28"/>
        </w:rPr>
        <w:t>4) </w:t>
      </w:r>
      <w:proofErr w:type="spellStart"/>
      <w:r w:rsidRPr="000A714A">
        <w:rPr>
          <w:rStyle w:val="af3"/>
          <w:rFonts w:ascii="Times New Roman" w:hAnsi="Times New Roman" w:cs="Times New Roman"/>
          <w:b/>
          <w:bCs/>
          <w:color w:val="222222"/>
          <w:sz w:val="28"/>
          <w:szCs w:val="28"/>
        </w:rPr>
        <w:t>Genomics</w:t>
      </w:r>
      <w:proofErr w:type="spellEnd"/>
    </w:p>
    <w:p w:rsidR="000A714A" w:rsidRPr="000A714A" w:rsidRDefault="000A714A" w:rsidP="000A714A">
      <w:pPr>
        <w:pStyle w:val="af0"/>
        <w:shd w:val="clear" w:color="auto" w:fill="FFFFFF"/>
        <w:spacing w:before="0" w:beforeAutospacing="0" w:after="0" w:afterAutospacing="0"/>
        <w:contextualSpacing/>
        <w:jc w:val="both"/>
        <w:rPr>
          <w:color w:val="111111"/>
          <w:sz w:val="28"/>
          <w:szCs w:val="28"/>
        </w:rPr>
      </w:pPr>
      <w:r w:rsidRPr="000A714A">
        <w:rPr>
          <w:b/>
          <w:bCs/>
          <w:noProof/>
          <w:color w:val="111111"/>
          <w:sz w:val="28"/>
          <w:szCs w:val="28"/>
        </w:rPr>
        <w:drawing>
          <wp:inline distT="0" distB="0" distL="0" distR="0">
            <wp:extent cx="2940050" cy="1917700"/>
            <wp:effectExtent l="19050" t="0" r="0" b="0"/>
            <wp:docPr id="70" name="Рисунок 7" descr="ge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ene.jpg"/>
                    <pic:cNvPicPr>
                      <a:picLocks noChangeAspect="1" noChangeArrowheads="1"/>
                    </pic:cNvPicPr>
                  </pic:nvPicPr>
                  <pic:blipFill>
                    <a:blip r:embed="rId100"/>
                    <a:srcRect/>
                    <a:stretch>
                      <a:fillRect/>
                    </a:stretch>
                  </pic:blipFill>
                  <pic:spPr bwMode="auto">
                    <a:xfrm>
                      <a:off x="0" y="0"/>
                      <a:ext cx="2940050" cy="1917700"/>
                    </a:xfrm>
                    <a:prstGeom prst="rect">
                      <a:avLst/>
                    </a:prstGeom>
                    <a:noFill/>
                    <a:ln w="9525">
                      <a:noFill/>
                      <a:miter lim="800000"/>
                      <a:headEnd/>
                      <a:tailEnd/>
                    </a:ln>
                  </pic:spPr>
                </pic:pic>
              </a:graphicData>
            </a:graphic>
          </wp:inline>
        </w:drawing>
      </w:r>
    </w:p>
    <w:p w:rsidR="000A714A" w:rsidRPr="000A714A" w:rsidRDefault="000A714A" w:rsidP="000A714A">
      <w:pPr>
        <w:pStyle w:val="p2"/>
        <w:shd w:val="clear" w:color="auto" w:fill="FFFFFF"/>
        <w:spacing w:before="0" w:beforeAutospacing="0" w:after="0" w:afterAutospacing="0"/>
        <w:contextualSpacing/>
        <w:jc w:val="both"/>
        <w:rPr>
          <w:color w:val="111111"/>
          <w:sz w:val="28"/>
          <w:szCs w:val="28"/>
          <w:lang w:val="en-US"/>
        </w:rPr>
      </w:pPr>
      <w:r w:rsidRPr="000A714A">
        <w:rPr>
          <w:rStyle w:val="s1"/>
          <w:color w:val="111111"/>
          <w:sz w:val="28"/>
          <w:szCs w:val="28"/>
          <w:lang w:val="en-US"/>
        </w:rPr>
        <w:t>A genome is an entire set of chromosomes found in the DNA, and through the study of genomes and genetic mechanisms, breakthroughs have been made in biotechnology. Through genomics, the structure, function, location, and impact of a particular gene and genome are identified. This makes it easy to determine the characteristics that will be transferred to another organism and the exact results of the transfer of the gene.</w:t>
      </w:r>
    </w:p>
    <w:p w:rsidR="000A714A" w:rsidRPr="000A714A" w:rsidRDefault="000A714A" w:rsidP="000A714A">
      <w:pPr>
        <w:pStyle w:val="3"/>
        <w:shd w:val="clear" w:color="auto" w:fill="FFFFFF"/>
        <w:spacing w:before="0" w:beforeAutospacing="0" w:after="0" w:afterAutospacing="0"/>
        <w:contextualSpacing/>
        <w:jc w:val="both"/>
        <w:rPr>
          <w:rFonts w:ascii="Times New Roman" w:hAnsi="Times New Roman" w:cs="Times New Roman"/>
          <w:color w:val="222222"/>
          <w:sz w:val="28"/>
          <w:szCs w:val="28"/>
        </w:rPr>
      </w:pPr>
      <w:r w:rsidRPr="000A714A">
        <w:rPr>
          <w:rStyle w:val="af3"/>
          <w:rFonts w:ascii="Times New Roman" w:hAnsi="Times New Roman" w:cs="Times New Roman"/>
          <w:b/>
          <w:bCs/>
          <w:color w:val="222222"/>
          <w:sz w:val="28"/>
          <w:szCs w:val="28"/>
        </w:rPr>
        <w:t>5) </w:t>
      </w:r>
      <w:proofErr w:type="spellStart"/>
      <w:r w:rsidRPr="000A714A">
        <w:rPr>
          <w:rStyle w:val="af3"/>
          <w:rFonts w:ascii="Times New Roman" w:hAnsi="Times New Roman" w:cs="Times New Roman"/>
          <w:b/>
          <w:bCs/>
          <w:color w:val="222222"/>
          <w:sz w:val="28"/>
          <w:szCs w:val="28"/>
        </w:rPr>
        <w:t>Tissue</w:t>
      </w:r>
      <w:proofErr w:type="spellEnd"/>
      <w:r w:rsidRPr="000A714A">
        <w:rPr>
          <w:rStyle w:val="af3"/>
          <w:rFonts w:ascii="Times New Roman" w:hAnsi="Times New Roman" w:cs="Times New Roman"/>
          <w:b/>
          <w:bCs/>
          <w:color w:val="222222"/>
          <w:sz w:val="28"/>
          <w:szCs w:val="28"/>
        </w:rPr>
        <w:t xml:space="preserve"> </w:t>
      </w:r>
      <w:proofErr w:type="spellStart"/>
      <w:r w:rsidRPr="000A714A">
        <w:rPr>
          <w:rStyle w:val="af3"/>
          <w:rFonts w:ascii="Times New Roman" w:hAnsi="Times New Roman" w:cs="Times New Roman"/>
          <w:b/>
          <w:bCs/>
          <w:color w:val="222222"/>
          <w:sz w:val="28"/>
          <w:szCs w:val="28"/>
        </w:rPr>
        <w:t>Culture</w:t>
      </w:r>
      <w:proofErr w:type="spellEnd"/>
    </w:p>
    <w:p w:rsidR="000A714A" w:rsidRPr="000A714A" w:rsidRDefault="000A714A" w:rsidP="000A714A">
      <w:pPr>
        <w:pStyle w:val="af0"/>
        <w:shd w:val="clear" w:color="auto" w:fill="FFFFFF"/>
        <w:spacing w:before="0" w:beforeAutospacing="0" w:after="0" w:afterAutospacing="0"/>
        <w:contextualSpacing/>
        <w:jc w:val="both"/>
        <w:rPr>
          <w:color w:val="111111"/>
          <w:sz w:val="28"/>
          <w:szCs w:val="28"/>
        </w:rPr>
      </w:pPr>
      <w:r w:rsidRPr="000A714A">
        <w:rPr>
          <w:b/>
          <w:bCs/>
          <w:noProof/>
          <w:color w:val="111111"/>
          <w:sz w:val="28"/>
          <w:szCs w:val="28"/>
        </w:rPr>
        <w:drawing>
          <wp:inline distT="0" distB="0" distL="0" distR="0">
            <wp:extent cx="2736850" cy="1103950"/>
            <wp:effectExtent l="19050" t="0" r="6350" b="0"/>
            <wp:docPr id="69" name="Рисунок 8" descr="tissue cul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issue culture.jpg"/>
                    <pic:cNvPicPr>
                      <a:picLocks noChangeAspect="1" noChangeArrowheads="1"/>
                    </pic:cNvPicPr>
                  </pic:nvPicPr>
                  <pic:blipFill>
                    <a:blip r:embed="rId101"/>
                    <a:srcRect/>
                    <a:stretch>
                      <a:fillRect/>
                    </a:stretch>
                  </pic:blipFill>
                  <pic:spPr bwMode="auto">
                    <a:xfrm>
                      <a:off x="0" y="0"/>
                      <a:ext cx="2745106" cy="1107280"/>
                    </a:xfrm>
                    <a:prstGeom prst="rect">
                      <a:avLst/>
                    </a:prstGeom>
                    <a:noFill/>
                    <a:ln w="9525">
                      <a:noFill/>
                      <a:miter lim="800000"/>
                      <a:headEnd/>
                      <a:tailEnd/>
                    </a:ln>
                  </pic:spPr>
                </pic:pic>
              </a:graphicData>
            </a:graphic>
          </wp:inline>
        </w:drawing>
      </w:r>
    </w:p>
    <w:p w:rsidR="000A714A" w:rsidRPr="000A714A" w:rsidRDefault="000A714A" w:rsidP="000A714A">
      <w:pPr>
        <w:pStyle w:val="p2"/>
        <w:shd w:val="clear" w:color="auto" w:fill="FFFFFF"/>
        <w:spacing w:before="0" w:beforeAutospacing="0" w:after="0" w:afterAutospacing="0"/>
        <w:ind w:firstLine="708"/>
        <w:contextualSpacing/>
        <w:jc w:val="both"/>
        <w:rPr>
          <w:color w:val="111111"/>
          <w:sz w:val="28"/>
          <w:szCs w:val="28"/>
          <w:lang w:val="en-US"/>
        </w:rPr>
      </w:pPr>
      <w:r w:rsidRPr="000A714A">
        <w:rPr>
          <w:rStyle w:val="s1"/>
          <w:color w:val="111111"/>
          <w:sz w:val="28"/>
          <w:szCs w:val="28"/>
          <w:lang w:val="en-US"/>
        </w:rPr>
        <w:t>This technique is used to produce a plant that is free from undesirable characteristics, which are mostly, diseases. A disease-free plant part is used to generate types that are disease-free. The different types of plants in which tissue culture works include bananas, avocados, mangoes, coffee, and papaya, among others.</w:t>
      </w:r>
    </w:p>
    <w:p w:rsidR="000A714A" w:rsidRPr="000A714A" w:rsidRDefault="000A714A" w:rsidP="000A714A">
      <w:pPr>
        <w:pStyle w:val="p2"/>
        <w:shd w:val="clear" w:color="auto" w:fill="FFFFFF"/>
        <w:spacing w:before="0" w:beforeAutospacing="0" w:after="0" w:afterAutospacing="0"/>
        <w:ind w:firstLine="708"/>
        <w:contextualSpacing/>
        <w:jc w:val="both"/>
        <w:rPr>
          <w:color w:val="111111"/>
          <w:sz w:val="28"/>
          <w:szCs w:val="28"/>
          <w:lang w:val="en-US"/>
        </w:rPr>
      </w:pPr>
      <w:r w:rsidRPr="000A714A">
        <w:rPr>
          <w:rStyle w:val="s1"/>
          <w:color w:val="111111"/>
          <w:sz w:val="28"/>
          <w:szCs w:val="28"/>
          <w:lang w:val="en-US"/>
        </w:rPr>
        <w:lastRenderedPageBreak/>
        <w:t>In 1990, the first food produced as a result of biotechnology was released into the market. Ever since 1995, there has been a steady production of genetically modified foods all over the world, and by 2003, 7 million farmers, mostly in developing countries, were planting biotech crops.</w:t>
      </w:r>
    </w:p>
    <w:p w:rsidR="000A714A" w:rsidRDefault="000A714A" w:rsidP="000A714A">
      <w:pPr>
        <w:pStyle w:val="p2"/>
        <w:shd w:val="clear" w:color="auto" w:fill="FFFFFF"/>
        <w:spacing w:before="0" w:beforeAutospacing="0" w:after="0" w:afterAutospacing="0"/>
        <w:contextualSpacing/>
        <w:jc w:val="both"/>
        <w:rPr>
          <w:color w:val="111111"/>
          <w:sz w:val="28"/>
          <w:szCs w:val="28"/>
          <w:lang w:val="en-US"/>
        </w:rPr>
      </w:pPr>
      <w:r w:rsidRPr="000A714A">
        <w:rPr>
          <w:rStyle w:val="s1"/>
          <w:color w:val="111111"/>
          <w:sz w:val="28"/>
          <w:szCs w:val="28"/>
          <w:lang w:val="en-US"/>
        </w:rPr>
        <w:t>Biotechnology has positively influenced the economy and social life of most developing countries. The increased food production by biotech plants means that more people can now enjoy food security while spending less on pesticides. This has, subsequently, led to increased standards of living.</w:t>
      </w:r>
    </w:p>
    <w:p w:rsidR="000A714A" w:rsidRPr="00E16566" w:rsidRDefault="000A714A" w:rsidP="000A714A">
      <w:pPr>
        <w:pStyle w:val="p2"/>
        <w:shd w:val="clear" w:color="auto" w:fill="FFFFFF"/>
        <w:spacing w:before="0" w:beforeAutospacing="0" w:after="0" w:afterAutospacing="0"/>
        <w:ind w:firstLine="708"/>
        <w:contextualSpacing/>
        <w:jc w:val="both"/>
        <w:rPr>
          <w:color w:val="111111"/>
          <w:sz w:val="28"/>
          <w:szCs w:val="28"/>
          <w:lang w:val="en-US"/>
        </w:rPr>
      </w:pPr>
      <w:r w:rsidRPr="000A714A">
        <w:rPr>
          <w:rStyle w:val="s1"/>
          <w:color w:val="111111"/>
          <w:sz w:val="28"/>
          <w:szCs w:val="28"/>
          <w:lang w:val="en-US"/>
        </w:rPr>
        <w:t>Biotechnology in agriculture, both for plants and for animals is a reality. It offers a tool through which these organisms can be understood, and their genetic resource management improved. Plants and animals have, thus been able to increase their productivity and get better resistance to diseases through the study of their genes and the manipulation of their characteristics. There are different ways through which biotechnology is done, and they include genetic engineering, vaccination, molecular marker, tissue culture, and genomics. Technology is evolving and so does the world of science, and who knows, there might be another fascinating breakthrough in genetics and biotechnology.</w:t>
      </w:r>
    </w:p>
    <w:p w:rsidR="00DA4713" w:rsidRPr="00105892" w:rsidRDefault="00DA4713" w:rsidP="00037752">
      <w:pPr>
        <w:spacing w:after="0" w:line="240" w:lineRule="auto"/>
        <w:contextualSpacing/>
        <w:rPr>
          <w:rFonts w:ascii="Times New Roman" w:hAnsi="Times New Roman" w:cs="Times New Roman"/>
          <w:sz w:val="28"/>
          <w:szCs w:val="28"/>
          <w:lang w:val="en-US"/>
        </w:rPr>
      </w:pPr>
    </w:p>
    <w:p w:rsidR="00DA4713" w:rsidRPr="00105892" w:rsidRDefault="0046428F" w:rsidP="0046428F">
      <w:pPr>
        <w:spacing w:after="0" w:line="240" w:lineRule="auto"/>
        <w:contextualSpacing/>
        <w:rPr>
          <w:rFonts w:ascii="Times New Roman" w:hAnsi="Times New Roman" w:cs="Times New Roman"/>
          <w:b/>
          <w:bCs/>
          <w:i/>
          <w:iCs/>
          <w:sz w:val="28"/>
          <w:szCs w:val="28"/>
          <w:lang w:val="en-US"/>
        </w:rPr>
      </w:pPr>
      <w:r w:rsidRPr="007603FD">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2</w:t>
      </w:r>
      <w:r w:rsidRPr="007603FD">
        <w:rPr>
          <w:rFonts w:ascii="Times New Roman" w:eastAsiaTheme="minorHAnsi" w:hAnsi="Times New Roman" w:cs="Times New Roman"/>
          <w:b/>
          <w:sz w:val="28"/>
          <w:szCs w:val="28"/>
          <w:lang w:val="en-US" w:eastAsia="en-US"/>
        </w:rPr>
        <w:t>.</w:t>
      </w:r>
      <w:r>
        <w:rPr>
          <w:rFonts w:ascii="Times New Roman" w:eastAsiaTheme="minorHAnsi" w:hAnsi="Times New Roman" w:cs="Times New Roman"/>
          <w:b/>
          <w:sz w:val="28"/>
          <w:szCs w:val="28"/>
          <w:lang w:val="en-US" w:eastAsia="en-US"/>
        </w:rPr>
        <w:t xml:space="preserve"> </w:t>
      </w:r>
      <w:r w:rsidR="00DA4713" w:rsidRPr="00105892">
        <w:rPr>
          <w:rFonts w:ascii="Times New Roman" w:hAnsi="Times New Roman" w:cs="Times New Roman"/>
          <w:b/>
          <w:bCs/>
          <w:i/>
          <w:iCs/>
          <w:sz w:val="28"/>
          <w:szCs w:val="28"/>
          <w:lang w:val="en-US"/>
        </w:rPr>
        <w:t>Vocabulary</w:t>
      </w:r>
    </w:p>
    <w:p w:rsidR="00076CD9" w:rsidRPr="00105892" w:rsidRDefault="00076CD9" w:rsidP="00DA4713">
      <w:pPr>
        <w:autoSpaceDE w:val="0"/>
        <w:autoSpaceDN w:val="0"/>
        <w:adjustRightInd w:val="0"/>
        <w:spacing w:after="0" w:line="240" w:lineRule="auto"/>
        <w:contextualSpacing/>
        <w:rPr>
          <w:rFonts w:ascii="Times New Roman" w:hAnsi="Times New Roman" w:cs="Times New Roman"/>
          <w:sz w:val="28"/>
          <w:szCs w:val="28"/>
          <w:lang w:val="en-US"/>
        </w:rPr>
        <w:sectPr w:rsidR="00076CD9" w:rsidRPr="00105892" w:rsidSect="007603FD">
          <w:type w:val="continuous"/>
          <w:pgSz w:w="11906" w:h="16838"/>
          <w:pgMar w:top="1701" w:right="1134" w:bottom="851" w:left="1701" w:header="708" w:footer="708" w:gutter="0"/>
          <w:cols w:space="708"/>
          <w:docGrid w:linePitch="360"/>
        </w:sectPr>
      </w:pPr>
    </w:p>
    <w:p w:rsidR="006032BC" w:rsidRPr="00175B21" w:rsidRDefault="006032BC" w:rsidP="0046428F">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175B21">
        <w:rPr>
          <w:rFonts w:ascii="Times New Roman" w:hAnsi="Times New Roman" w:cs="Times New Roman"/>
          <w:sz w:val="28"/>
          <w:szCs w:val="28"/>
          <w:lang w:val="en-US"/>
        </w:rPr>
        <w:lastRenderedPageBreak/>
        <w:t>science</w:t>
      </w:r>
      <w:proofErr w:type="gramEnd"/>
      <w:r w:rsidRPr="00175B21">
        <w:rPr>
          <w:rFonts w:ascii="Times New Roman" w:hAnsi="Times New Roman" w:cs="Times New Roman"/>
          <w:sz w:val="28"/>
          <w:szCs w:val="28"/>
          <w:lang w:val="en-US"/>
        </w:rPr>
        <w:t xml:space="preserve"> -</w:t>
      </w:r>
      <w:r w:rsidR="00175B21" w:rsidRPr="00175B21">
        <w:rPr>
          <w:rFonts w:ascii="Times New Roman" w:hAnsi="Times New Roman" w:cs="Times New Roman"/>
          <w:sz w:val="28"/>
          <w:szCs w:val="28"/>
          <w:lang w:val="en-US"/>
        </w:rPr>
        <w:t xml:space="preserve"> </w:t>
      </w:r>
      <w:r w:rsidR="00175B21" w:rsidRPr="00175B21">
        <w:rPr>
          <w:rFonts w:ascii="Times New Roman" w:hAnsi="Times New Roman" w:cs="Times New Roman"/>
          <w:sz w:val="28"/>
          <w:szCs w:val="28"/>
          <w:lang w:val="kk-KZ"/>
        </w:rPr>
        <w:t>наука</w:t>
      </w:r>
    </w:p>
    <w:p w:rsidR="0046428F" w:rsidRPr="00175B21" w:rsidRDefault="006032BC" w:rsidP="0046428F">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175B21">
        <w:rPr>
          <w:rFonts w:ascii="Times New Roman" w:hAnsi="Times New Roman" w:cs="Times New Roman"/>
          <w:sz w:val="28"/>
          <w:szCs w:val="28"/>
          <w:lang w:val="en-US"/>
        </w:rPr>
        <w:t>d</w:t>
      </w:r>
      <w:r w:rsidR="0046428F" w:rsidRPr="00175B21">
        <w:rPr>
          <w:rFonts w:ascii="Times New Roman" w:hAnsi="Times New Roman" w:cs="Times New Roman"/>
          <w:sz w:val="28"/>
          <w:szCs w:val="28"/>
          <w:lang w:val="en-US"/>
        </w:rPr>
        <w:t>rug</w:t>
      </w:r>
      <w:proofErr w:type="gramEnd"/>
      <w:r w:rsidRPr="00175B21">
        <w:rPr>
          <w:rFonts w:ascii="Times New Roman" w:hAnsi="Times New Roman" w:cs="Times New Roman"/>
          <w:sz w:val="28"/>
          <w:szCs w:val="28"/>
          <w:lang w:val="en-US"/>
        </w:rPr>
        <w:t xml:space="preserve"> </w:t>
      </w:r>
      <w:r w:rsidR="00175B21" w:rsidRPr="00175B21">
        <w:rPr>
          <w:rFonts w:ascii="Times New Roman" w:hAnsi="Times New Roman" w:cs="Times New Roman"/>
          <w:sz w:val="28"/>
          <w:szCs w:val="28"/>
          <w:lang w:val="en-US"/>
        </w:rPr>
        <w:t>–</w:t>
      </w:r>
      <w:r w:rsidR="00175B21" w:rsidRPr="00175B21">
        <w:rPr>
          <w:rFonts w:ascii="Times New Roman" w:hAnsi="Times New Roman" w:cs="Times New Roman"/>
          <w:sz w:val="28"/>
          <w:szCs w:val="28"/>
          <w:lang w:val="kk-KZ"/>
        </w:rPr>
        <w:t xml:space="preserve"> препарат</w:t>
      </w:r>
    </w:p>
    <w:p w:rsidR="0046428F" w:rsidRPr="00175B21" w:rsidRDefault="0046428F" w:rsidP="0046428F">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175B21">
        <w:rPr>
          <w:rFonts w:ascii="Times New Roman" w:hAnsi="Times New Roman" w:cs="Times New Roman"/>
          <w:sz w:val="28"/>
          <w:szCs w:val="28"/>
          <w:lang w:val="en-US"/>
        </w:rPr>
        <w:t>genetic</w:t>
      </w:r>
      <w:proofErr w:type="gramEnd"/>
      <w:r w:rsidRPr="00175B21">
        <w:rPr>
          <w:rFonts w:ascii="Times New Roman" w:hAnsi="Times New Roman" w:cs="Times New Roman"/>
          <w:sz w:val="28"/>
          <w:szCs w:val="28"/>
          <w:lang w:val="en-US"/>
        </w:rPr>
        <w:t xml:space="preserve"> engineering</w:t>
      </w:r>
      <w:r w:rsidR="006032BC" w:rsidRPr="00175B21">
        <w:rPr>
          <w:rFonts w:ascii="Times New Roman" w:hAnsi="Times New Roman" w:cs="Times New Roman"/>
          <w:sz w:val="28"/>
          <w:szCs w:val="28"/>
          <w:lang w:val="en-US"/>
        </w:rPr>
        <w:t xml:space="preserve"> </w:t>
      </w:r>
      <w:r w:rsidR="00175B21" w:rsidRPr="00175B21">
        <w:rPr>
          <w:rFonts w:ascii="Times New Roman" w:hAnsi="Times New Roman" w:cs="Times New Roman"/>
          <w:sz w:val="28"/>
          <w:szCs w:val="28"/>
          <w:lang w:val="en-US"/>
        </w:rPr>
        <w:t>–</w:t>
      </w:r>
      <w:r w:rsidR="00175B21" w:rsidRPr="00175B21">
        <w:rPr>
          <w:rFonts w:ascii="Times New Roman" w:hAnsi="Times New Roman" w:cs="Times New Roman"/>
          <w:sz w:val="28"/>
          <w:szCs w:val="28"/>
          <w:lang w:val="kk-KZ"/>
        </w:rPr>
        <w:t xml:space="preserve"> генетическая инженерия</w:t>
      </w:r>
    </w:p>
    <w:p w:rsidR="0046428F" w:rsidRPr="00175B21" w:rsidRDefault="006032BC" w:rsidP="0046428F">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175B21">
        <w:rPr>
          <w:rFonts w:ascii="Times New Roman" w:hAnsi="Times New Roman" w:cs="Times New Roman"/>
          <w:sz w:val="28"/>
          <w:szCs w:val="28"/>
          <w:lang w:val="en-US"/>
        </w:rPr>
        <w:t>a</w:t>
      </w:r>
      <w:proofErr w:type="gramEnd"/>
      <w:r w:rsidRPr="00175B21">
        <w:rPr>
          <w:rFonts w:ascii="Times New Roman" w:hAnsi="Times New Roman" w:cs="Times New Roman"/>
          <w:sz w:val="28"/>
          <w:szCs w:val="28"/>
          <w:lang w:val="en-US"/>
        </w:rPr>
        <w:t xml:space="preserve"> property -</w:t>
      </w:r>
      <w:r w:rsidR="00175B21" w:rsidRPr="00175B21">
        <w:rPr>
          <w:rFonts w:ascii="Times New Roman" w:hAnsi="Times New Roman" w:cs="Times New Roman"/>
          <w:sz w:val="28"/>
          <w:szCs w:val="28"/>
          <w:lang w:val="kk-KZ"/>
        </w:rPr>
        <w:t xml:space="preserve"> свойство</w:t>
      </w:r>
    </w:p>
    <w:p w:rsidR="0046428F" w:rsidRPr="00175B21" w:rsidRDefault="000F4BDD" w:rsidP="0046428F">
      <w:pPr>
        <w:spacing w:after="0" w:line="240" w:lineRule="auto"/>
        <w:contextualSpacing/>
        <w:rPr>
          <w:rFonts w:ascii="Times New Roman" w:hAnsi="Times New Roman" w:cs="Times New Roman"/>
          <w:i/>
          <w:iCs/>
          <w:sz w:val="28"/>
          <w:szCs w:val="28"/>
          <w:lang w:val="kk-KZ"/>
        </w:rPr>
      </w:pPr>
      <w:proofErr w:type="gramStart"/>
      <w:r w:rsidRPr="00175B21">
        <w:rPr>
          <w:rFonts w:ascii="Times New Roman" w:hAnsi="Times New Roman" w:cs="Times New Roman"/>
          <w:sz w:val="28"/>
          <w:szCs w:val="28"/>
          <w:lang w:val="en-US"/>
        </w:rPr>
        <w:t>to</w:t>
      </w:r>
      <w:proofErr w:type="gramEnd"/>
      <w:r w:rsidRPr="00175B21">
        <w:rPr>
          <w:rFonts w:ascii="Times New Roman" w:hAnsi="Times New Roman" w:cs="Times New Roman"/>
          <w:sz w:val="28"/>
          <w:szCs w:val="28"/>
          <w:lang w:val="en-US"/>
        </w:rPr>
        <w:t xml:space="preserve"> ascertain - </w:t>
      </w:r>
      <w:r w:rsidR="00175B21" w:rsidRPr="00175B21">
        <w:rPr>
          <w:rFonts w:ascii="Times New Roman" w:hAnsi="Times New Roman" w:cs="Times New Roman"/>
          <w:sz w:val="28"/>
          <w:szCs w:val="28"/>
          <w:lang w:val="kk-KZ"/>
        </w:rPr>
        <w:t>устанавливать</w:t>
      </w:r>
    </w:p>
    <w:p w:rsidR="0046428F" w:rsidRPr="00175B21" w:rsidRDefault="000F4BDD" w:rsidP="0046428F">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175B21">
        <w:rPr>
          <w:rFonts w:ascii="Times New Roman" w:hAnsi="Times New Roman" w:cs="Times New Roman"/>
          <w:sz w:val="28"/>
          <w:szCs w:val="28"/>
          <w:lang w:val="en-US"/>
        </w:rPr>
        <w:t>to</w:t>
      </w:r>
      <w:proofErr w:type="gramEnd"/>
      <w:r w:rsidRPr="00175B21">
        <w:rPr>
          <w:rFonts w:ascii="Times New Roman" w:hAnsi="Times New Roman" w:cs="Times New Roman"/>
          <w:sz w:val="28"/>
          <w:szCs w:val="28"/>
          <w:lang w:val="en-US"/>
        </w:rPr>
        <w:t xml:space="preserve"> bring in contact - </w:t>
      </w:r>
      <w:r w:rsidR="00175B21" w:rsidRPr="00175B21">
        <w:rPr>
          <w:rFonts w:ascii="Times New Roman" w:hAnsi="Times New Roman" w:cs="Times New Roman"/>
          <w:sz w:val="28"/>
          <w:szCs w:val="28"/>
          <w:lang w:val="kk-KZ"/>
        </w:rPr>
        <w:t>контактировать</w:t>
      </w:r>
    </w:p>
    <w:p w:rsidR="0046428F" w:rsidRPr="00175B21" w:rsidRDefault="000F4BDD" w:rsidP="0046428F">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175B21">
        <w:rPr>
          <w:rFonts w:ascii="Times New Roman" w:hAnsi="Times New Roman" w:cs="Times New Roman"/>
          <w:sz w:val="28"/>
          <w:szCs w:val="28"/>
          <w:lang w:val="en-US"/>
        </w:rPr>
        <w:t>a</w:t>
      </w:r>
      <w:proofErr w:type="gramEnd"/>
      <w:r w:rsidRPr="00E16566">
        <w:rPr>
          <w:rFonts w:ascii="Times New Roman" w:hAnsi="Times New Roman" w:cs="Times New Roman"/>
          <w:sz w:val="28"/>
          <w:szCs w:val="28"/>
        </w:rPr>
        <w:t xml:space="preserve"> </w:t>
      </w:r>
      <w:r w:rsidRPr="00175B21">
        <w:rPr>
          <w:rFonts w:ascii="Times New Roman" w:hAnsi="Times New Roman" w:cs="Times New Roman"/>
          <w:sz w:val="28"/>
          <w:szCs w:val="28"/>
          <w:lang w:val="en-US"/>
        </w:rPr>
        <w:t>density</w:t>
      </w:r>
      <w:r w:rsidRPr="00E16566">
        <w:rPr>
          <w:rFonts w:ascii="Times New Roman" w:hAnsi="Times New Roman" w:cs="Times New Roman"/>
          <w:sz w:val="28"/>
          <w:szCs w:val="28"/>
        </w:rPr>
        <w:t xml:space="preserve"> - </w:t>
      </w:r>
      <w:r w:rsidR="00175B21" w:rsidRPr="00175B21">
        <w:rPr>
          <w:rFonts w:ascii="Times New Roman" w:hAnsi="Times New Roman" w:cs="Times New Roman"/>
          <w:sz w:val="28"/>
          <w:szCs w:val="28"/>
          <w:lang w:val="kk-KZ"/>
        </w:rPr>
        <w:t>плотность</w:t>
      </w:r>
    </w:p>
    <w:p w:rsidR="0046428F" w:rsidRPr="00175B21" w:rsidRDefault="000F4BDD" w:rsidP="0046428F">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175B21">
        <w:rPr>
          <w:rFonts w:ascii="Times New Roman" w:hAnsi="Times New Roman" w:cs="Times New Roman"/>
          <w:sz w:val="28"/>
          <w:szCs w:val="28"/>
          <w:lang w:val="en-US"/>
        </w:rPr>
        <w:t>dilute</w:t>
      </w:r>
      <w:proofErr w:type="gramEnd"/>
      <w:r w:rsidRPr="00E16566">
        <w:rPr>
          <w:rFonts w:ascii="Times New Roman" w:hAnsi="Times New Roman" w:cs="Times New Roman"/>
          <w:sz w:val="28"/>
          <w:szCs w:val="28"/>
        </w:rPr>
        <w:t xml:space="preserve"> - </w:t>
      </w:r>
      <w:r w:rsidR="00175B21" w:rsidRPr="00175B21">
        <w:rPr>
          <w:rFonts w:ascii="Times New Roman" w:hAnsi="Times New Roman" w:cs="Times New Roman"/>
          <w:sz w:val="28"/>
          <w:szCs w:val="28"/>
          <w:lang w:val="kk-KZ"/>
        </w:rPr>
        <w:t>разбавленный</w:t>
      </w:r>
    </w:p>
    <w:p w:rsidR="0046428F" w:rsidRPr="00175B21" w:rsidRDefault="000F4BDD" w:rsidP="0046428F">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175B21">
        <w:rPr>
          <w:rFonts w:ascii="Times New Roman" w:hAnsi="Times New Roman" w:cs="Times New Roman"/>
          <w:sz w:val="28"/>
          <w:szCs w:val="28"/>
          <w:lang w:val="en-US"/>
        </w:rPr>
        <w:t>a</w:t>
      </w:r>
      <w:proofErr w:type="gramEnd"/>
      <w:r w:rsidRPr="00E16566">
        <w:rPr>
          <w:rFonts w:ascii="Times New Roman" w:hAnsi="Times New Roman" w:cs="Times New Roman"/>
          <w:sz w:val="28"/>
          <w:szCs w:val="28"/>
        </w:rPr>
        <w:t xml:space="preserve"> </w:t>
      </w:r>
      <w:r w:rsidRPr="00175B21">
        <w:rPr>
          <w:rFonts w:ascii="Times New Roman" w:hAnsi="Times New Roman" w:cs="Times New Roman"/>
          <w:sz w:val="28"/>
          <w:szCs w:val="28"/>
          <w:lang w:val="en-US"/>
        </w:rPr>
        <w:t>face</w:t>
      </w:r>
      <w:r w:rsidRPr="00E16566">
        <w:rPr>
          <w:rFonts w:ascii="Times New Roman" w:hAnsi="Times New Roman" w:cs="Times New Roman"/>
          <w:sz w:val="28"/>
          <w:szCs w:val="28"/>
        </w:rPr>
        <w:t xml:space="preserve"> - </w:t>
      </w:r>
      <w:r w:rsidR="00175B21" w:rsidRPr="00175B21">
        <w:rPr>
          <w:rFonts w:ascii="Times New Roman" w:hAnsi="Times New Roman" w:cs="Times New Roman"/>
          <w:sz w:val="28"/>
          <w:szCs w:val="28"/>
          <w:lang w:val="kk-KZ"/>
        </w:rPr>
        <w:t>поверхность</w:t>
      </w:r>
    </w:p>
    <w:p w:rsidR="0046428F" w:rsidRPr="00175B21" w:rsidRDefault="000F4BDD" w:rsidP="0046428F">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175B21">
        <w:rPr>
          <w:rFonts w:ascii="Times New Roman" w:hAnsi="Times New Roman" w:cs="Times New Roman"/>
          <w:sz w:val="28"/>
          <w:szCs w:val="28"/>
          <w:lang w:val="en-US"/>
        </w:rPr>
        <w:t>a</w:t>
      </w:r>
      <w:proofErr w:type="gramEnd"/>
      <w:r w:rsidRPr="00175B21">
        <w:rPr>
          <w:rFonts w:ascii="Times New Roman" w:hAnsi="Times New Roman" w:cs="Times New Roman"/>
          <w:sz w:val="28"/>
          <w:szCs w:val="28"/>
          <w:lang w:val="en-US"/>
        </w:rPr>
        <w:t xml:space="preserve"> fat - </w:t>
      </w:r>
      <w:r w:rsidR="00175B21" w:rsidRPr="00175B21">
        <w:rPr>
          <w:rFonts w:ascii="Times New Roman" w:hAnsi="Times New Roman" w:cs="Times New Roman"/>
          <w:sz w:val="28"/>
          <w:szCs w:val="28"/>
          <w:lang w:val="kk-KZ"/>
        </w:rPr>
        <w:t>жир</w:t>
      </w:r>
    </w:p>
    <w:p w:rsidR="0046428F" w:rsidRPr="00175B21" w:rsidRDefault="0046428F" w:rsidP="0046428F">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175B21">
        <w:rPr>
          <w:rFonts w:ascii="Times New Roman" w:hAnsi="Times New Roman" w:cs="Times New Roman"/>
          <w:sz w:val="28"/>
          <w:szCs w:val="28"/>
          <w:lang w:val="en-US"/>
        </w:rPr>
        <w:t>inv</w:t>
      </w:r>
      <w:r w:rsidR="000F4BDD" w:rsidRPr="00175B21">
        <w:rPr>
          <w:rFonts w:ascii="Times New Roman" w:hAnsi="Times New Roman" w:cs="Times New Roman"/>
          <w:sz w:val="28"/>
          <w:szCs w:val="28"/>
          <w:lang w:val="en-US"/>
        </w:rPr>
        <w:t>isible</w:t>
      </w:r>
      <w:proofErr w:type="gramEnd"/>
      <w:r w:rsidR="000F4BDD" w:rsidRPr="00175B21">
        <w:rPr>
          <w:rFonts w:ascii="Times New Roman" w:hAnsi="Times New Roman" w:cs="Times New Roman"/>
          <w:sz w:val="28"/>
          <w:szCs w:val="28"/>
          <w:lang w:val="en-US"/>
        </w:rPr>
        <w:t xml:space="preserve"> - </w:t>
      </w:r>
      <w:r w:rsidR="00175B21" w:rsidRPr="00175B21">
        <w:rPr>
          <w:rFonts w:ascii="Times New Roman" w:hAnsi="Times New Roman" w:cs="Times New Roman"/>
          <w:sz w:val="28"/>
          <w:szCs w:val="28"/>
          <w:lang w:val="kk-KZ"/>
        </w:rPr>
        <w:t>невидимый</w:t>
      </w:r>
    </w:p>
    <w:p w:rsidR="0046428F" w:rsidRPr="00175B21" w:rsidRDefault="000F4BDD" w:rsidP="0046428F">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175B21">
        <w:rPr>
          <w:rFonts w:ascii="Times New Roman" w:hAnsi="Times New Roman" w:cs="Times New Roman"/>
          <w:sz w:val="28"/>
          <w:szCs w:val="28"/>
          <w:lang w:val="en-US"/>
        </w:rPr>
        <w:t>power</w:t>
      </w:r>
      <w:proofErr w:type="gramEnd"/>
      <w:r w:rsidRPr="00175B21">
        <w:rPr>
          <w:rFonts w:ascii="Times New Roman" w:hAnsi="Times New Roman" w:cs="Times New Roman"/>
          <w:sz w:val="28"/>
          <w:szCs w:val="28"/>
          <w:lang w:val="en-US"/>
        </w:rPr>
        <w:t xml:space="preserve"> - </w:t>
      </w:r>
      <w:r w:rsidR="00175B21" w:rsidRPr="00175B21">
        <w:rPr>
          <w:rFonts w:ascii="Times New Roman" w:hAnsi="Times New Roman" w:cs="Times New Roman"/>
          <w:sz w:val="28"/>
          <w:szCs w:val="28"/>
          <w:lang w:val="kk-KZ"/>
        </w:rPr>
        <w:t>сила</w:t>
      </w:r>
    </w:p>
    <w:p w:rsidR="00DA4713" w:rsidRPr="00175B21" w:rsidRDefault="000F4BDD" w:rsidP="00DA4713">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175B21">
        <w:rPr>
          <w:rFonts w:ascii="Times New Roman" w:hAnsi="Times New Roman" w:cs="Times New Roman"/>
          <w:sz w:val="28"/>
          <w:szCs w:val="28"/>
          <w:lang w:val="en-US"/>
        </w:rPr>
        <w:t>a</w:t>
      </w:r>
      <w:proofErr w:type="gramEnd"/>
      <w:r w:rsidRPr="00175B21">
        <w:rPr>
          <w:rFonts w:ascii="Times New Roman" w:hAnsi="Times New Roman" w:cs="Times New Roman"/>
          <w:sz w:val="28"/>
          <w:szCs w:val="28"/>
          <w:lang w:val="en-US"/>
        </w:rPr>
        <w:t xml:space="preserve"> starch - </w:t>
      </w:r>
      <w:r w:rsidR="00175B21" w:rsidRPr="00175B21">
        <w:rPr>
          <w:rFonts w:ascii="Times New Roman" w:hAnsi="Times New Roman" w:cs="Times New Roman"/>
          <w:sz w:val="28"/>
          <w:szCs w:val="28"/>
          <w:lang w:val="kk-KZ"/>
        </w:rPr>
        <w:t>крахмал</w:t>
      </w:r>
    </w:p>
    <w:p w:rsidR="00DA4713" w:rsidRPr="00175B21" w:rsidRDefault="00DA4713" w:rsidP="00DA4713">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175B21">
        <w:rPr>
          <w:rFonts w:ascii="Times New Roman" w:hAnsi="Times New Roman" w:cs="Times New Roman"/>
          <w:sz w:val="28"/>
          <w:szCs w:val="28"/>
          <w:lang w:val="en-US"/>
        </w:rPr>
        <w:t>application</w:t>
      </w:r>
      <w:proofErr w:type="gramEnd"/>
      <w:r w:rsidR="000F4BDD" w:rsidRPr="00175B21">
        <w:rPr>
          <w:rFonts w:ascii="Times New Roman" w:hAnsi="Times New Roman" w:cs="Times New Roman"/>
          <w:sz w:val="28"/>
          <w:szCs w:val="28"/>
          <w:lang w:val="en-US"/>
        </w:rPr>
        <w:t xml:space="preserve"> -</w:t>
      </w:r>
      <w:r w:rsidR="00175B21" w:rsidRPr="00175B21">
        <w:rPr>
          <w:rFonts w:ascii="Times New Roman" w:hAnsi="Times New Roman" w:cs="Times New Roman"/>
          <w:sz w:val="28"/>
          <w:szCs w:val="28"/>
          <w:lang w:val="kk-KZ"/>
        </w:rPr>
        <w:t>применение</w:t>
      </w:r>
    </w:p>
    <w:p w:rsidR="00DA4713" w:rsidRPr="00175B21" w:rsidRDefault="000F4BDD" w:rsidP="00DA4713">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175B21">
        <w:rPr>
          <w:rFonts w:ascii="Times New Roman" w:hAnsi="Times New Roman" w:cs="Times New Roman"/>
          <w:sz w:val="28"/>
          <w:szCs w:val="28"/>
          <w:lang w:val="en-US"/>
        </w:rPr>
        <w:t>steam</w:t>
      </w:r>
      <w:proofErr w:type="gramEnd"/>
      <w:r w:rsidRPr="00175B21">
        <w:rPr>
          <w:rFonts w:ascii="Times New Roman" w:hAnsi="Times New Roman" w:cs="Times New Roman"/>
          <w:sz w:val="28"/>
          <w:szCs w:val="28"/>
          <w:lang w:val="en-US"/>
        </w:rPr>
        <w:t xml:space="preserve"> - </w:t>
      </w:r>
      <w:r w:rsidR="00175B21" w:rsidRPr="00175B21">
        <w:rPr>
          <w:rFonts w:ascii="Times New Roman" w:hAnsi="Times New Roman" w:cs="Times New Roman"/>
          <w:sz w:val="28"/>
          <w:szCs w:val="28"/>
          <w:lang w:val="kk-KZ"/>
        </w:rPr>
        <w:t>пар</w:t>
      </w:r>
    </w:p>
    <w:p w:rsidR="00DA4713" w:rsidRPr="00175B21" w:rsidRDefault="000F4BDD" w:rsidP="00DA4713">
      <w:pPr>
        <w:autoSpaceDE w:val="0"/>
        <w:autoSpaceDN w:val="0"/>
        <w:adjustRightInd w:val="0"/>
        <w:spacing w:after="0" w:line="240" w:lineRule="auto"/>
        <w:contextualSpacing/>
        <w:rPr>
          <w:rFonts w:ascii="Times New Roman" w:hAnsi="Times New Roman" w:cs="Times New Roman"/>
          <w:sz w:val="28"/>
          <w:szCs w:val="28"/>
          <w:lang w:val="kk-KZ"/>
        </w:rPr>
      </w:pPr>
      <w:r w:rsidRPr="00E16566">
        <w:rPr>
          <w:rFonts w:ascii="Times New Roman" w:hAnsi="Times New Roman" w:cs="Times New Roman"/>
          <w:sz w:val="28"/>
          <w:szCs w:val="28"/>
          <w:lang w:val="kk-KZ"/>
        </w:rPr>
        <w:t xml:space="preserve">sugar - </w:t>
      </w:r>
      <w:r w:rsidR="00175B21" w:rsidRPr="00175B21">
        <w:rPr>
          <w:rFonts w:ascii="Times New Roman" w:hAnsi="Times New Roman" w:cs="Times New Roman"/>
          <w:sz w:val="28"/>
          <w:szCs w:val="28"/>
          <w:lang w:val="kk-KZ"/>
        </w:rPr>
        <w:t>сахар</w:t>
      </w:r>
    </w:p>
    <w:p w:rsidR="00DA4713" w:rsidRPr="00175B21" w:rsidRDefault="000F4BDD" w:rsidP="00DA4713">
      <w:pPr>
        <w:autoSpaceDE w:val="0"/>
        <w:autoSpaceDN w:val="0"/>
        <w:adjustRightInd w:val="0"/>
        <w:spacing w:after="0" w:line="240" w:lineRule="auto"/>
        <w:contextualSpacing/>
        <w:rPr>
          <w:rFonts w:ascii="Times New Roman" w:hAnsi="Times New Roman" w:cs="Times New Roman"/>
          <w:sz w:val="28"/>
          <w:szCs w:val="28"/>
          <w:lang w:val="kk-KZ"/>
        </w:rPr>
      </w:pPr>
      <w:r w:rsidRPr="00E16566">
        <w:rPr>
          <w:rFonts w:ascii="Times New Roman" w:hAnsi="Times New Roman" w:cs="Times New Roman"/>
          <w:sz w:val="28"/>
          <w:szCs w:val="28"/>
          <w:lang w:val="kk-KZ"/>
        </w:rPr>
        <w:t xml:space="preserve">wax - </w:t>
      </w:r>
      <w:r w:rsidR="00175B21" w:rsidRPr="00175B21">
        <w:rPr>
          <w:rFonts w:ascii="Times New Roman" w:hAnsi="Times New Roman" w:cs="Times New Roman"/>
          <w:sz w:val="28"/>
          <w:szCs w:val="28"/>
          <w:lang w:val="kk-KZ"/>
        </w:rPr>
        <w:t>воск</w:t>
      </w:r>
    </w:p>
    <w:p w:rsidR="00DA4713" w:rsidRPr="00175B21" w:rsidRDefault="000F4BDD" w:rsidP="00DA4713">
      <w:pPr>
        <w:autoSpaceDE w:val="0"/>
        <w:autoSpaceDN w:val="0"/>
        <w:adjustRightInd w:val="0"/>
        <w:spacing w:after="0" w:line="240" w:lineRule="auto"/>
        <w:contextualSpacing/>
        <w:rPr>
          <w:rFonts w:ascii="Times New Roman" w:hAnsi="Times New Roman" w:cs="Times New Roman"/>
          <w:sz w:val="28"/>
          <w:szCs w:val="28"/>
          <w:lang w:val="kk-KZ"/>
        </w:rPr>
      </w:pPr>
      <w:r w:rsidRPr="00E16566">
        <w:rPr>
          <w:rFonts w:ascii="Times New Roman" w:hAnsi="Times New Roman" w:cs="Times New Roman"/>
          <w:sz w:val="28"/>
          <w:szCs w:val="28"/>
          <w:lang w:val="kk-KZ"/>
        </w:rPr>
        <w:t xml:space="preserve">to support - </w:t>
      </w:r>
      <w:r w:rsidR="00175B21" w:rsidRPr="00175B21">
        <w:rPr>
          <w:rFonts w:ascii="Times New Roman" w:hAnsi="Times New Roman" w:cs="Times New Roman"/>
          <w:sz w:val="28"/>
          <w:szCs w:val="28"/>
          <w:lang w:val="kk-KZ"/>
        </w:rPr>
        <w:t>поддерживать</w:t>
      </w:r>
    </w:p>
    <w:p w:rsidR="00DA4713" w:rsidRPr="00175B21" w:rsidRDefault="000F4BDD" w:rsidP="00DA4713">
      <w:pPr>
        <w:autoSpaceDE w:val="0"/>
        <w:autoSpaceDN w:val="0"/>
        <w:adjustRightInd w:val="0"/>
        <w:spacing w:after="0" w:line="240" w:lineRule="auto"/>
        <w:contextualSpacing/>
        <w:rPr>
          <w:rFonts w:ascii="Times New Roman" w:hAnsi="Times New Roman" w:cs="Times New Roman"/>
          <w:sz w:val="28"/>
          <w:szCs w:val="28"/>
          <w:lang w:val="kk-KZ"/>
        </w:rPr>
      </w:pPr>
      <w:r w:rsidRPr="00E16566">
        <w:rPr>
          <w:rFonts w:ascii="Times New Roman" w:hAnsi="Times New Roman" w:cs="Times New Roman"/>
          <w:sz w:val="28"/>
          <w:szCs w:val="28"/>
          <w:lang w:val="kk-KZ"/>
        </w:rPr>
        <w:t xml:space="preserve">combustion - </w:t>
      </w:r>
      <w:r w:rsidR="00175B21" w:rsidRPr="00175B21">
        <w:rPr>
          <w:rFonts w:ascii="Times New Roman" w:hAnsi="Times New Roman" w:cs="Times New Roman"/>
          <w:sz w:val="28"/>
          <w:szCs w:val="28"/>
          <w:lang w:val="kk-KZ"/>
        </w:rPr>
        <w:t>горение</w:t>
      </w:r>
    </w:p>
    <w:p w:rsidR="00DA4713" w:rsidRPr="00175B21" w:rsidRDefault="00175B21" w:rsidP="00DA4713">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175B21">
        <w:rPr>
          <w:rFonts w:ascii="Times New Roman" w:hAnsi="Times New Roman" w:cs="Times New Roman"/>
          <w:sz w:val="28"/>
          <w:szCs w:val="28"/>
          <w:lang w:val="en-US"/>
        </w:rPr>
        <w:lastRenderedPageBreak/>
        <w:t>to</w:t>
      </w:r>
      <w:proofErr w:type="gramEnd"/>
      <w:r w:rsidRPr="00175B21">
        <w:rPr>
          <w:rFonts w:ascii="Times New Roman" w:hAnsi="Times New Roman" w:cs="Times New Roman"/>
          <w:sz w:val="28"/>
          <w:szCs w:val="28"/>
          <w:lang w:val="en-US"/>
        </w:rPr>
        <w:t xml:space="preserve"> recognize - </w:t>
      </w:r>
      <w:r w:rsidRPr="00175B21">
        <w:rPr>
          <w:rFonts w:ascii="Times New Roman" w:hAnsi="Times New Roman" w:cs="Times New Roman"/>
          <w:sz w:val="28"/>
          <w:szCs w:val="28"/>
          <w:lang w:val="kk-KZ"/>
        </w:rPr>
        <w:t>узнавать</w:t>
      </w:r>
    </w:p>
    <w:p w:rsidR="00DA4713" w:rsidRPr="00175B21" w:rsidRDefault="00175B21" w:rsidP="00DA4713">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175B21">
        <w:rPr>
          <w:rFonts w:ascii="Times New Roman" w:hAnsi="Times New Roman" w:cs="Times New Roman"/>
          <w:sz w:val="28"/>
          <w:szCs w:val="28"/>
          <w:lang w:val="en-US"/>
        </w:rPr>
        <w:t>by</w:t>
      </w:r>
      <w:proofErr w:type="gramEnd"/>
      <w:r w:rsidRPr="00175B21">
        <w:rPr>
          <w:rFonts w:ascii="Times New Roman" w:hAnsi="Times New Roman" w:cs="Times New Roman"/>
          <w:sz w:val="28"/>
          <w:szCs w:val="28"/>
          <w:lang w:val="en-US"/>
        </w:rPr>
        <w:t xml:space="preserve"> means of - </w:t>
      </w:r>
      <w:r w:rsidRPr="00175B21">
        <w:rPr>
          <w:rFonts w:ascii="Times New Roman" w:hAnsi="Times New Roman" w:cs="Times New Roman"/>
          <w:sz w:val="28"/>
          <w:szCs w:val="28"/>
          <w:lang w:val="kk-KZ"/>
        </w:rPr>
        <w:t>путем</w:t>
      </w:r>
    </w:p>
    <w:p w:rsidR="00DA4713" w:rsidRPr="00175B21" w:rsidRDefault="00DA4713" w:rsidP="00DA4713">
      <w:pPr>
        <w:autoSpaceDE w:val="0"/>
        <w:autoSpaceDN w:val="0"/>
        <w:adjustRightInd w:val="0"/>
        <w:spacing w:after="0" w:line="240" w:lineRule="auto"/>
        <w:contextualSpacing/>
        <w:rPr>
          <w:rFonts w:ascii="Times New Roman" w:hAnsi="Times New Roman" w:cs="Times New Roman"/>
          <w:sz w:val="28"/>
          <w:szCs w:val="28"/>
          <w:lang w:val="kk-KZ"/>
        </w:rPr>
      </w:pPr>
      <w:proofErr w:type="gramStart"/>
      <w:r w:rsidRPr="00175B21">
        <w:rPr>
          <w:rFonts w:ascii="Times New Roman" w:hAnsi="Times New Roman" w:cs="Times New Roman"/>
          <w:sz w:val="28"/>
          <w:szCs w:val="28"/>
          <w:lang w:val="en-US"/>
        </w:rPr>
        <w:t>diagnostic</w:t>
      </w:r>
      <w:proofErr w:type="gramEnd"/>
      <w:r w:rsidR="00175B21" w:rsidRPr="00E16566">
        <w:rPr>
          <w:rFonts w:ascii="Times New Roman" w:hAnsi="Times New Roman" w:cs="Times New Roman"/>
          <w:sz w:val="28"/>
          <w:szCs w:val="28"/>
        </w:rPr>
        <w:t xml:space="preserve"> - </w:t>
      </w:r>
      <w:r w:rsidR="00175B21" w:rsidRPr="00175B21">
        <w:rPr>
          <w:rFonts w:ascii="Times New Roman" w:hAnsi="Times New Roman" w:cs="Times New Roman"/>
          <w:sz w:val="28"/>
          <w:szCs w:val="28"/>
          <w:lang w:val="kk-KZ"/>
        </w:rPr>
        <w:t>диагностика</w:t>
      </w:r>
    </w:p>
    <w:p w:rsidR="00DA4713" w:rsidRPr="00175B21" w:rsidRDefault="00DA4713" w:rsidP="00DA4713">
      <w:pPr>
        <w:autoSpaceDE w:val="0"/>
        <w:autoSpaceDN w:val="0"/>
        <w:adjustRightInd w:val="0"/>
        <w:spacing w:after="0" w:line="240" w:lineRule="auto"/>
        <w:contextualSpacing/>
        <w:rPr>
          <w:rFonts w:ascii="Times New Roman" w:hAnsi="Times New Roman" w:cs="Times New Roman"/>
          <w:sz w:val="28"/>
          <w:szCs w:val="28"/>
          <w:lang w:val="kk-KZ"/>
        </w:rPr>
      </w:pPr>
      <w:r w:rsidRPr="00DD0F3A">
        <w:rPr>
          <w:rFonts w:ascii="Times New Roman" w:hAnsi="Times New Roman" w:cs="Times New Roman"/>
          <w:sz w:val="28"/>
          <w:szCs w:val="28"/>
          <w:lang w:val="kk-KZ"/>
        </w:rPr>
        <w:t>disease</w:t>
      </w:r>
      <w:r w:rsidR="00175B21" w:rsidRPr="00DD0F3A">
        <w:rPr>
          <w:rFonts w:ascii="Times New Roman" w:hAnsi="Times New Roman" w:cs="Times New Roman"/>
          <w:sz w:val="28"/>
          <w:szCs w:val="28"/>
          <w:lang w:val="kk-KZ"/>
        </w:rPr>
        <w:t xml:space="preserve"> -</w:t>
      </w:r>
      <w:r w:rsidR="00535A12">
        <w:rPr>
          <w:rFonts w:ascii="Times New Roman" w:hAnsi="Times New Roman" w:cs="Times New Roman"/>
          <w:sz w:val="28"/>
          <w:szCs w:val="28"/>
          <w:lang w:val="kk-KZ"/>
        </w:rPr>
        <w:t xml:space="preserve"> </w:t>
      </w:r>
      <w:r w:rsidR="00175B21" w:rsidRPr="00175B21">
        <w:rPr>
          <w:rFonts w:ascii="Times New Roman" w:hAnsi="Times New Roman" w:cs="Times New Roman"/>
          <w:sz w:val="28"/>
          <w:szCs w:val="28"/>
          <w:lang w:val="kk-KZ"/>
        </w:rPr>
        <w:t>болезнь</w:t>
      </w:r>
    </w:p>
    <w:p w:rsidR="0046428F" w:rsidRPr="00DD0F3A" w:rsidRDefault="00DA4713" w:rsidP="00DA4713">
      <w:pPr>
        <w:autoSpaceDE w:val="0"/>
        <w:autoSpaceDN w:val="0"/>
        <w:adjustRightInd w:val="0"/>
        <w:spacing w:after="0" w:line="240" w:lineRule="auto"/>
        <w:contextualSpacing/>
        <w:rPr>
          <w:rFonts w:ascii="Times New Roman" w:hAnsi="Times New Roman" w:cs="Times New Roman"/>
          <w:sz w:val="28"/>
          <w:szCs w:val="28"/>
          <w:lang w:val="kk-KZ"/>
        </w:rPr>
        <w:sectPr w:rsidR="0046428F" w:rsidRPr="00DD0F3A" w:rsidSect="0046428F">
          <w:type w:val="continuous"/>
          <w:pgSz w:w="11906" w:h="16838"/>
          <w:pgMar w:top="1701" w:right="1134" w:bottom="851" w:left="1701" w:header="708" w:footer="708" w:gutter="0"/>
          <w:cols w:num="2" w:space="708"/>
          <w:docGrid w:linePitch="360"/>
        </w:sectPr>
      </w:pPr>
      <w:r w:rsidRPr="00DD0F3A">
        <w:rPr>
          <w:rFonts w:ascii="Times New Roman" w:hAnsi="Times New Roman" w:cs="Times New Roman"/>
          <w:sz w:val="28"/>
          <w:szCs w:val="28"/>
          <w:lang w:val="kk-KZ"/>
        </w:rPr>
        <w:t>disorder</w:t>
      </w:r>
      <w:r w:rsidR="00175B21" w:rsidRPr="00DD0F3A">
        <w:rPr>
          <w:rFonts w:ascii="Times New Roman" w:hAnsi="Times New Roman" w:cs="Times New Roman"/>
          <w:sz w:val="28"/>
          <w:szCs w:val="28"/>
          <w:lang w:val="kk-KZ"/>
        </w:rPr>
        <w:t xml:space="preserve"> -</w:t>
      </w:r>
      <w:r w:rsidR="00535A12">
        <w:rPr>
          <w:rFonts w:ascii="Times New Roman" w:hAnsi="Times New Roman" w:cs="Times New Roman"/>
          <w:sz w:val="28"/>
          <w:szCs w:val="28"/>
          <w:lang w:val="kk-KZ"/>
        </w:rPr>
        <w:t xml:space="preserve"> </w:t>
      </w:r>
      <w:r w:rsidR="00175B21" w:rsidRPr="00175B21">
        <w:rPr>
          <w:rFonts w:ascii="Times New Roman" w:hAnsi="Times New Roman" w:cs="Times New Roman"/>
          <w:sz w:val="28"/>
          <w:szCs w:val="28"/>
          <w:lang w:val="kk-KZ"/>
        </w:rPr>
        <w:t>беспорядок</w:t>
      </w:r>
    </w:p>
    <w:p w:rsidR="0046428F" w:rsidRPr="00E16566" w:rsidRDefault="0046428F" w:rsidP="0046428F">
      <w:pPr>
        <w:spacing w:after="0" w:line="240" w:lineRule="auto"/>
        <w:contextualSpacing/>
        <w:rPr>
          <w:rFonts w:ascii="Times New Roman" w:hAnsi="Times New Roman" w:cs="Times New Roman"/>
          <w:b/>
          <w:i/>
          <w:sz w:val="28"/>
          <w:szCs w:val="28"/>
        </w:rPr>
      </w:pPr>
      <w:r w:rsidRPr="00DD0F3A">
        <w:rPr>
          <w:rFonts w:ascii="Times New Roman" w:eastAsiaTheme="minorHAnsi" w:hAnsi="Times New Roman" w:cs="Times New Roman"/>
          <w:b/>
          <w:sz w:val="28"/>
          <w:szCs w:val="28"/>
          <w:lang w:val="kk-KZ" w:eastAsia="en-US"/>
        </w:rPr>
        <w:lastRenderedPageBreak/>
        <w:t xml:space="preserve">Exercise 3. </w:t>
      </w:r>
      <w:r w:rsidRPr="00105892">
        <w:rPr>
          <w:rFonts w:ascii="Times New Roman" w:hAnsi="Times New Roman" w:cs="Times New Roman"/>
          <w:b/>
          <w:i/>
          <w:sz w:val="28"/>
          <w:szCs w:val="28"/>
          <w:lang w:val="en-US"/>
        </w:rPr>
        <w:t>Translate</w:t>
      </w:r>
      <w:r w:rsidRPr="00E16566">
        <w:rPr>
          <w:rFonts w:ascii="Times New Roman" w:hAnsi="Times New Roman" w:cs="Times New Roman"/>
          <w:b/>
          <w:i/>
          <w:sz w:val="28"/>
          <w:szCs w:val="28"/>
        </w:rPr>
        <w:t xml:space="preserve"> </w:t>
      </w:r>
      <w:r w:rsidRPr="00105892">
        <w:rPr>
          <w:rFonts w:ascii="Times New Roman" w:hAnsi="Times New Roman" w:cs="Times New Roman"/>
          <w:b/>
          <w:i/>
          <w:sz w:val="28"/>
          <w:szCs w:val="28"/>
          <w:lang w:val="en-US"/>
        </w:rPr>
        <w:t>into</w:t>
      </w:r>
      <w:r w:rsidRPr="00E16566">
        <w:rPr>
          <w:rFonts w:ascii="Times New Roman" w:hAnsi="Times New Roman" w:cs="Times New Roman"/>
          <w:b/>
          <w:i/>
          <w:sz w:val="28"/>
          <w:szCs w:val="28"/>
        </w:rPr>
        <w:t xml:space="preserve"> </w:t>
      </w:r>
      <w:r w:rsidRPr="00105892">
        <w:rPr>
          <w:rFonts w:ascii="Times New Roman" w:hAnsi="Times New Roman" w:cs="Times New Roman"/>
          <w:b/>
          <w:i/>
          <w:sz w:val="28"/>
          <w:szCs w:val="28"/>
          <w:lang w:val="en-US"/>
        </w:rPr>
        <w:t>English</w:t>
      </w:r>
    </w:p>
    <w:p w:rsidR="0046428F" w:rsidRPr="00E16566" w:rsidRDefault="0046428F" w:rsidP="0046428F">
      <w:pPr>
        <w:pStyle w:val="ae"/>
        <w:ind w:firstLine="567"/>
        <w:jc w:val="both"/>
        <w:rPr>
          <w:rFonts w:ascii="Times New Roman" w:hAnsi="Times New Roman" w:cs="Times New Roman"/>
          <w:sz w:val="28"/>
          <w:szCs w:val="28"/>
        </w:rPr>
      </w:pPr>
    </w:p>
    <w:p w:rsidR="0046428F" w:rsidRPr="00105892" w:rsidRDefault="0046428F" w:rsidP="0046428F">
      <w:pPr>
        <w:pStyle w:val="ae"/>
        <w:ind w:firstLine="567"/>
        <w:jc w:val="both"/>
        <w:rPr>
          <w:rFonts w:ascii="Times New Roman" w:hAnsi="Times New Roman" w:cs="Times New Roman"/>
          <w:sz w:val="28"/>
          <w:szCs w:val="28"/>
        </w:rPr>
      </w:pPr>
      <w:r w:rsidRPr="00105892">
        <w:rPr>
          <w:rFonts w:ascii="Times New Roman" w:hAnsi="Times New Roman" w:cs="Times New Roman"/>
          <w:sz w:val="28"/>
          <w:szCs w:val="28"/>
        </w:rPr>
        <w:t>1.</w:t>
      </w:r>
      <w:r w:rsidRPr="00105892">
        <w:rPr>
          <w:rFonts w:ascii="Times New Roman" w:hAnsi="Times New Roman" w:cs="Times New Roman"/>
          <w:sz w:val="28"/>
          <w:szCs w:val="28"/>
        </w:rPr>
        <w:tab/>
        <w:t>Биотехнология в той или иной форме получила расцвет с доисторических времен.</w:t>
      </w:r>
    </w:p>
    <w:p w:rsidR="0046428F" w:rsidRPr="00E16566" w:rsidRDefault="0046428F" w:rsidP="0046428F">
      <w:pPr>
        <w:pStyle w:val="ae"/>
        <w:ind w:firstLine="567"/>
        <w:jc w:val="both"/>
        <w:rPr>
          <w:rFonts w:ascii="Times New Roman" w:hAnsi="Times New Roman" w:cs="Times New Roman"/>
          <w:sz w:val="28"/>
          <w:szCs w:val="28"/>
        </w:rPr>
      </w:pPr>
      <w:r w:rsidRPr="00105892">
        <w:rPr>
          <w:rFonts w:ascii="Times New Roman" w:hAnsi="Times New Roman" w:cs="Times New Roman"/>
          <w:sz w:val="28"/>
          <w:szCs w:val="28"/>
        </w:rPr>
        <w:t>2.</w:t>
      </w:r>
      <w:r w:rsidRPr="00105892">
        <w:rPr>
          <w:rFonts w:ascii="Times New Roman" w:hAnsi="Times New Roman" w:cs="Times New Roman"/>
          <w:sz w:val="28"/>
          <w:szCs w:val="28"/>
        </w:rPr>
        <w:tab/>
        <w:t>Открытием было то, что предметом изучения биотехнологии стало превращение фруктового сока в вино при брожении,  молока в сыр или йогурт, также приготовление пива из ферментированного раствора хмеля и солода.</w:t>
      </w:r>
    </w:p>
    <w:p w:rsidR="0046428F" w:rsidRPr="00105892" w:rsidRDefault="0046428F" w:rsidP="0046428F">
      <w:pPr>
        <w:pStyle w:val="ae"/>
        <w:ind w:firstLine="567"/>
        <w:jc w:val="both"/>
        <w:rPr>
          <w:rFonts w:ascii="Times New Roman" w:hAnsi="Times New Roman" w:cs="Times New Roman"/>
          <w:sz w:val="28"/>
          <w:szCs w:val="28"/>
        </w:rPr>
      </w:pPr>
      <w:r w:rsidRPr="00105892">
        <w:rPr>
          <w:rFonts w:ascii="Times New Roman" w:hAnsi="Times New Roman" w:cs="Times New Roman"/>
          <w:sz w:val="28"/>
          <w:szCs w:val="28"/>
        </w:rPr>
        <w:t>3.</w:t>
      </w:r>
      <w:r w:rsidRPr="00105892">
        <w:rPr>
          <w:rFonts w:ascii="Times New Roman" w:hAnsi="Times New Roman" w:cs="Times New Roman"/>
          <w:sz w:val="28"/>
          <w:szCs w:val="28"/>
        </w:rPr>
        <w:tab/>
        <w:t>Биотехнология – это технологическое применение биологических систем, живых организмов или их производных для создания модифицированных продуктов или процессов.</w:t>
      </w:r>
    </w:p>
    <w:p w:rsidR="0046428F" w:rsidRPr="00105892" w:rsidRDefault="0046428F" w:rsidP="0046428F">
      <w:pPr>
        <w:pStyle w:val="ae"/>
        <w:ind w:firstLine="567"/>
        <w:jc w:val="both"/>
        <w:rPr>
          <w:rFonts w:ascii="Times New Roman" w:hAnsi="Times New Roman" w:cs="Times New Roman"/>
          <w:sz w:val="28"/>
          <w:szCs w:val="28"/>
        </w:rPr>
      </w:pPr>
      <w:r w:rsidRPr="00105892">
        <w:rPr>
          <w:rFonts w:ascii="Times New Roman" w:hAnsi="Times New Roman" w:cs="Times New Roman"/>
          <w:sz w:val="28"/>
          <w:szCs w:val="28"/>
        </w:rPr>
        <w:t>4.</w:t>
      </w:r>
      <w:r w:rsidRPr="00105892">
        <w:rPr>
          <w:rFonts w:ascii="Times New Roman" w:hAnsi="Times New Roman" w:cs="Times New Roman"/>
          <w:sz w:val="28"/>
          <w:szCs w:val="28"/>
        </w:rPr>
        <w:tab/>
        <w:t>Биотехнология – это применение микроорганизмов, клеток или клеточных компонентов в промышленности для создания полезных продуктов.</w:t>
      </w:r>
    </w:p>
    <w:p w:rsidR="0046428F" w:rsidRPr="00105892" w:rsidRDefault="0046428F" w:rsidP="0046428F">
      <w:pPr>
        <w:pStyle w:val="ae"/>
        <w:ind w:firstLine="567"/>
        <w:jc w:val="both"/>
        <w:rPr>
          <w:rFonts w:ascii="Times New Roman" w:hAnsi="Times New Roman" w:cs="Times New Roman"/>
          <w:sz w:val="28"/>
          <w:szCs w:val="28"/>
        </w:rPr>
      </w:pPr>
      <w:r w:rsidRPr="00105892">
        <w:rPr>
          <w:rFonts w:ascii="Times New Roman" w:hAnsi="Times New Roman" w:cs="Times New Roman"/>
          <w:sz w:val="28"/>
          <w:szCs w:val="28"/>
        </w:rPr>
        <w:t>5.</w:t>
      </w:r>
      <w:r w:rsidRPr="00105892">
        <w:rPr>
          <w:rFonts w:ascii="Times New Roman" w:hAnsi="Times New Roman" w:cs="Times New Roman"/>
          <w:sz w:val="28"/>
          <w:szCs w:val="28"/>
        </w:rPr>
        <w:tab/>
        <w:t xml:space="preserve">С давних  времен </w:t>
      </w:r>
      <w:proofErr w:type="spellStart"/>
      <w:r w:rsidRPr="00105892">
        <w:rPr>
          <w:rFonts w:ascii="Times New Roman" w:hAnsi="Times New Roman" w:cs="Times New Roman"/>
          <w:sz w:val="28"/>
          <w:szCs w:val="28"/>
        </w:rPr>
        <w:t>биотехнологи</w:t>
      </w:r>
      <w:proofErr w:type="spellEnd"/>
      <w:r w:rsidRPr="00105892">
        <w:rPr>
          <w:rFonts w:ascii="Times New Roman" w:hAnsi="Times New Roman" w:cs="Times New Roman"/>
          <w:sz w:val="28"/>
          <w:szCs w:val="28"/>
        </w:rPr>
        <w:t xml:space="preserve"> использовали дрожжевые клетки для поднятия теста, бродили алкогольные напитки, использовали бактериальные клетки для производства сыра и йогурта.</w:t>
      </w:r>
    </w:p>
    <w:p w:rsidR="0046428F" w:rsidRPr="00105892" w:rsidRDefault="0046428F" w:rsidP="0046428F">
      <w:pPr>
        <w:pStyle w:val="ae"/>
        <w:ind w:firstLine="567"/>
        <w:jc w:val="both"/>
        <w:rPr>
          <w:rFonts w:ascii="Times New Roman" w:hAnsi="Times New Roman" w:cs="Times New Roman"/>
          <w:sz w:val="28"/>
          <w:szCs w:val="28"/>
        </w:rPr>
      </w:pPr>
      <w:r w:rsidRPr="00105892">
        <w:rPr>
          <w:rFonts w:ascii="Times New Roman" w:hAnsi="Times New Roman" w:cs="Times New Roman"/>
          <w:sz w:val="28"/>
          <w:szCs w:val="28"/>
        </w:rPr>
        <w:t>6.</w:t>
      </w:r>
      <w:r w:rsidRPr="00105892">
        <w:rPr>
          <w:rFonts w:ascii="Times New Roman" w:hAnsi="Times New Roman" w:cs="Times New Roman"/>
          <w:sz w:val="28"/>
          <w:szCs w:val="28"/>
        </w:rPr>
        <w:tab/>
        <w:t>Используя технику соединения генов и рекомбинантных ДНК, мы можем комбинировать генетические элементы двух и более живых клеток.</w:t>
      </w:r>
    </w:p>
    <w:p w:rsidR="0046428F" w:rsidRPr="00E16566" w:rsidRDefault="0046428F" w:rsidP="00DA4713">
      <w:pPr>
        <w:autoSpaceDE w:val="0"/>
        <w:autoSpaceDN w:val="0"/>
        <w:adjustRightInd w:val="0"/>
        <w:spacing w:after="0" w:line="240" w:lineRule="auto"/>
        <w:contextualSpacing/>
        <w:rPr>
          <w:rFonts w:ascii="Times New Roman" w:hAnsi="Times New Roman" w:cs="Times New Roman"/>
          <w:color w:val="FF0000"/>
          <w:sz w:val="28"/>
          <w:szCs w:val="28"/>
        </w:rPr>
      </w:pPr>
    </w:p>
    <w:p w:rsidR="0046428F" w:rsidRPr="00105892" w:rsidRDefault="0046428F" w:rsidP="0046428F">
      <w:pPr>
        <w:pStyle w:val="ae"/>
        <w:jc w:val="both"/>
        <w:rPr>
          <w:rFonts w:ascii="Times New Roman" w:hAnsi="Times New Roman" w:cs="Times New Roman"/>
          <w:b/>
          <w:i/>
          <w:sz w:val="28"/>
          <w:szCs w:val="28"/>
          <w:lang w:val="en-US"/>
        </w:rPr>
      </w:pPr>
      <w:proofErr w:type="gramStart"/>
      <w:r w:rsidRPr="007603FD">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4</w:t>
      </w:r>
      <w:r w:rsidRPr="007603FD">
        <w:rPr>
          <w:rFonts w:ascii="Times New Roman" w:eastAsiaTheme="minorHAnsi" w:hAnsi="Times New Roman" w:cs="Times New Roman"/>
          <w:b/>
          <w:sz w:val="28"/>
          <w:szCs w:val="28"/>
          <w:lang w:val="en-US" w:eastAsia="en-US"/>
        </w:rPr>
        <w:t>.</w:t>
      </w:r>
      <w:proofErr w:type="gramEnd"/>
      <w:r>
        <w:rPr>
          <w:rFonts w:ascii="Times New Roman" w:eastAsiaTheme="minorHAnsi" w:hAnsi="Times New Roman" w:cs="Times New Roman"/>
          <w:b/>
          <w:sz w:val="28"/>
          <w:szCs w:val="28"/>
          <w:lang w:val="en-US" w:eastAsia="en-US"/>
        </w:rPr>
        <w:t xml:space="preserve"> </w:t>
      </w:r>
      <w:r w:rsidRPr="00105892">
        <w:rPr>
          <w:rFonts w:ascii="Times New Roman" w:hAnsi="Times New Roman" w:cs="Times New Roman"/>
          <w:b/>
          <w:i/>
          <w:sz w:val="28"/>
          <w:szCs w:val="28"/>
          <w:lang w:val="en-US"/>
        </w:rPr>
        <w:t>Give the main idea of the text</w:t>
      </w:r>
    </w:p>
    <w:p w:rsidR="0046428F" w:rsidRDefault="0046428F" w:rsidP="0046428F">
      <w:pPr>
        <w:pStyle w:val="ae"/>
        <w:jc w:val="both"/>
        <w:rPr>
          <w:rFonts w:ascii="Times New Roman" w:eastAsiaTheme="minorHAnsi" w:hAnsi="Times New Roman" w:cs="Times New Roman"/>
          <w:b/>
          <w:sz w:val="28"/>
          <w:szCs w:val="28"/>
          <w:lang w:val="en-US" w:eastAsia="en-US"/>
        </w:rPr>
      </w:pPr>
    </w:p>
    <w:p w:rsidR="0046428F" w:rsidRPr="00105892" w:rsidRDefault="0046428F" w:rsidP="0046428F">
      <w:pPr>
        <w:pStyle w:val="ae"/>
        <w:jc w:val="both"/>
        <w:rPr>
          <w:rFonts w:ascii="Times New Roman" w:hAnsi="Times New Roman" w:cs="Times New Roman"/>
          <w:b/>
          <w:i/>
          <w:sz w:val="28"/>
          <w:szCs w:val="28"/>
          <w:lang w:val="en-US"/>
        </w:rPr>
      </w:pPr>
      <w:r w:rsidRPr="007603FD">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5</w:t>
      </w:r>
      <w:r w:rsidRPr="007603FD">
        <w:rPr>
          <w:rFonts w:ascii="Times New Roman" w:eastAsiaTheme="minorHAnsi" w:hAnsi="Times New Roman" w:cs="Times New Roman"/>
          <w:b/>
          <w:sz w:val="28"/>
          <w:szCs w:val="28"/>
          <w:lang w:val="en-US" w:eastAsia="en-US"/>
        </w:rPr>
        <w:t>.</w:t>
      </w:r>
      <w:r>
        <w:rPr>
          <w:rFonts w:ascii="Times New Roman" w:eastAsiaTheme="minorHAnsi" w:hAnsi="Times New Roman" w:cs="Times New Roman"/>
          <w:b/>
          <w:sz w:val="28"/>
          <w:szCs w:val="28"/>
          <w:lang w:val="en-US" w:eastAsia="en-US"/>
        </w:rPr>
        <w:t xml:space="preserve"> </w:t>
      </w:r>
      <w:r w:rsidRPr="00105892">
        <w:rPr>
          <w:rFonts w:ascii="Times New Roman" w:hAnsi="Times New Roman" w:cs="Times New Roman"/>
          <w:b/>
          <w:i/>
          <w:sz w:val="28"/>
          <w:szCs w:val="28"/>
          <w:lang w:val="en-US"/>
        </w:rPr>
        <w:t xml:space="preserve"> Answer the questions</w:t>
      </w:r>
    </w:p>
    <w:p w:rsidR="0046428F" w:rsidRPr="00105892" w:rsidRDefault="0046428F" w:rsidP="0046428F">
      <w:pPr>
        <w:pStyle w:val="ae"/>
        <w:ind w:firstLine="567"/>
        <w:jc w:val="both"/>
        <w:rPr>
          <w:rFonts w:ascii="Times New Roman" w:hAnsi="Times New Roman" w:cs="Times New Roman"/>
          <w:sz w:val="28"/>
          <w:szCs w:val="28"/>
          <w:lang w:val="en-US"/>
        </w:rPr>
      </w:pPr>
    </w:p>
    <w:p w:rsidR="0046428F" w:rsidRPr="00105892" w:rsidRDefault="0046428F" w:rsidP="0046428F">
      <w:pPr>
        <w:pStyle w:val="ae"/>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1.</w:t>
      </w:r>
      <w:r w:rsidRPr="00105892">
        <w:rPr>
          <w:rFonts w:ascii="Times New Roman" w:hAnsi="Times New Roman" w:cs="Times New Roman"/>
          <w:sz w:val="28"/>
          <w:szCs w:val="28"/>
          <w:lang w:val="en-US"/>
        </w:rPr>
        <w:tab/>
        <w:t>What does mean term of virus?</w:t>
      </w:r>
    </w:p>
    <w:p w:rsidR="0046428F" w:rsidRPr="00105892" w:rsidRDefault="0046428F" w:rsidP="0046428F">
      <w:pPr>
        <w:pStyle w:val="ae"/>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2.</w:t>
      </w:r>
      <w:r w:rsidRPr="00105892">
        <w:rPr>
          <w:rFonts w:ascii="Times New Roman" w:hAnsi="Times New Roman" w:cs="Times New Roman"/>
          <w:sz w:val="28"/>
          <w:szCs w:val="28"/>
          <w:lang w:val="en-US"/>
        </w:rPr>
        <w:tab/>
        <w:t>What kind of types of organisms do viruses infect?</w:t>
      </w:r>
    </w:p>
    <w:p w:rsidR="0046428F" w:rsidRPr="00105892" w:rsidRDefault="0046428F" w:rsidP="0046428F">
      <w:pPr>
        <w:pStyle w:val="ae"/>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3.</w:t>
      </w:r>
      <w:r w:rsidRPr="00105892">
        <w:rPr>
          <w:rFonts w:ascii="Times New Roman" w:hAnsi="Times New Roman" w:cs="Times New Roman"/>
          <w:sz w:val="28"/>
          <w:szCs w:val="28"/>
          <w:lang w:val="en-US"/>
        </w:rPr>
        <w:tab/>
        <w:t>What does mean term of cell?</w:t>
      </w:r>
    </w:p>
    <w:p w:rsidR="0046428F" w:rsidRPr="00105892" w:rsidRDefault="0046428F" w:rsidP="0046428F">
      <w:pPr>
        <w:pStyle w:val="ae"/>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4.</w:t>
      </w:r>
      <w:r w:rsidRPr="00105892">
        <w:rPr>
          <w:rFonts w:ascii="Times New Roman" w:hAnsi="Times New Roman" w:cs="Times New Roman"/>
          <w:sz w:val="28"/>
          <w:szCs w:val="28"/>
          <w:lang w:val="en-US"/>
        </w:rPr>
        <w:tab/>
        <w:t xml:space="preserve">What device is used for study </w:t>
      </w:r>
      <w:proofErr w:type="gramStart"/>
      <w:r w:rsidRPr="00105892">
        <w:rPr>
          <w:rFonts w:ascii="Times New Roman" w:hAnsi="Times New Roman" w:cs="Times New Roman"/>
          <w:sz w:val="28"/>
          <w:szCs w:val="28"/>
          <w:lang w:val="en-US"/>
        </w:rPr>
        <w:t>of  microorganisms</w:t>
      </w:r>
      <w:proofErr w:type="gramEnd"/>
      <w:r w:rsidRPr="00105892">
        <w:rPr>
          <w:rFonts w:ascii="Times New Roman" w:hAnsi="Times New Roman" w:cs="Times New Roman"/>
          <w:sz w:val="28"/>
          <w:szCs w:val="28"/>
          <w:lang w:val="en-US"/>
        </w:rPr>
        <w:t xml:space="preserve"> structure?</w:t>
      </w:r>
    </w:p>
    <w:p w:rsidR="0046428F" w:rsidRPr="00105892" w:rsidRDefault="0046428F" w:rsidP="0046428F">
      <w:pPr>
        <w:pStyle w:val="ae"/>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5.</w:t>
      </w:r>
      <w:r w:rsidRPr="00105892">
        <w:rPr>
          <w:rFonts w:ascii="Times New Roman" w:hAnsi="Times New Roman" w:cs="Times New Roman"/>
          <w:sz w:val="28"/>
          <w:szCs w:val="28"/>
          <w:lang w:val="en-US"/>
        </w:rPr>
        <w:tab/>
        <w:t>What function does execute the genetic basis?</w:t>
      </w:r>
    </w:p>
    <w:p w:rsidR="0046428F" w:rsidRDefault="0046428F" w:rsidP="00DA4713">
      <w:pPr>
        <w:autoSpaceDE w:val="0"/>
        <w:autoSpaceDN w:val="0"/>
        <w:adjustRightInd w:val="0"/>
        <w:spacing w:after="0" w:line="240" w:lineRule="auto"/>
        <w:contextualSpacing/>
        <w:rPr>
          <w:rFonts w:ascii="Times New Roman" w:hAnsi="Times New Roman" w:cs="Times New Roman"/>
          <w:color w:val="FF0000"/>
          <w:sz w:val="28"/>
          <w:szCs w:val="28"/>
          <w:lang w:val="en-US"/>
        </w:rPr>
      </w:pPr>
    </w:p>
    <w:p w:rsidR="00535A12" w:rsidRPr="00DD0F3A" w:rsidRDefault="0046428F" w:rsidP="00535A12">
      <w:pPr>
        <w:autoSpaceDE w:val="0"/>
        <w:autoSpaceDN w:val="0"/>
        <w:adjustRightInd w:val="0"/>
        <w:spacing w:after="0" w:line="240" w:lineRule="auto"/>
        <w:rPr>
          <w:rFonts w:ascii="Times New Roman" w:eastAsiaTheme="minorHAnsi" w:hAnsi="Times New Roman" w:cs="Times New Roman"/>
          <w:bCs/>
          <w:sz w:val="28"/>
          <w:szCs w:val="28"/>
          <w:lang w:val="en-US" w:eastAsia="en-US"/>
        </w:rPr>
      </w:pPr>
      <w:r w:rsidRPr="006B4B84">
        <w:rPr>
          <w:rFonts w:ascii="Times New Roman" w:eastAsiaTheme="minorHAnsi" w:hAnsi="Times New Roman" w:cs="Times New Roman"/>
          <w:b/>
          <w:sz w:val="28"/>
          <w:szCs w:val="28"/>
          <w:lang w:val="en-US" w:eastAsia="en-US"/>
        </w:rPr>
        <w:t>Exercise 6.</w:t>
      </w:r>
      <w:r w:rsidRPr="0046428F">
        <w:rPr>
          <w:rFonts w:ascii="Times New Roman" w:eastAsiaTheme="minorHAnsi" w:hAnsi="Times New Roman" w:cs="Times New Roman"/>
          <w:b/>
          <w:color w:val="FF0000"/>
          <w:sz w:val="28"/>
          <w:szCs w:val="28"/>
          <w:lang w:val="en-US" w:eastAsia="en-US"/>
        </w:rPr>
        <w:t xml:space="preserve"> </w:t>
      </w:r>
      <w:r w:rsidRPr="0046428F">
        <w:rPr>
          <w:rFonts w:ascii="Times New Roman" w:hAnsi="Times New Roman" w:cs="Times New Roman"/>
          <w:b/>
          <w:i/>
          <w:color w:val="FF0000"/>
          <w:sz w:val="28"/>
          <w:szCs w:val="28"/>
          <w:lang w:val="en-US"/>
        </w:rPr>
        <w:t xml:space="preserve"> </w:t>
      </w:r>
      <w:r w:rsidR="00535A12" w:rsidRPr="006B4B84">
        <w:rPr>
          <w:rFonts w:ascii="Times New Roman" w:eastAsiaTheme="minorHAnsi" w:hAnsi="Times New Roman" w:cs="Times New Roman"/>
          <w:bCs/>
          <w:sz w:val="28"/>
          <w:szCs w:val="28"/>
          <w:lang w:val="en-US" w:eastAsia="en-US"/>
        </w:rPr>
        <w:t>Fill in the blanks with the correct comparative and</w:t>
      </w:r>
      <w:r w:rsidR="006B4B84">
        <w:rPr>
          <w:rFonts w:ascii="Times New Roman" w:eastAsiaTheme="minorHAnsi" w:hAnsi="Times New Roman" w:cs="Times New Roman"/>
          <w:bCs/>
          <w:sz w:val="28"/>
          <w:szCs w:val="28"/>
          <w:lang w:val="kk-KZ" w:eastAsia="en-US"/>
        </w:rPr>
        <w:t xml:space="preserve"> </w:t>
      </w:r>
      <w:r w:rsidR="00535A12" w:rsidRPr="006B4B84">
        <w:rPr>
          <w:rFonts w:ascii="Times New Roman" w:eastAsiaTheme="minorHAnsi" w:hAnsi="Times New Roman" w:cs="Times New Roman"/>
          <w:bCs/>
          <w:sz w:val="28"/>
          <w:szCs w:val="28"/>
          <w:lang w:val="en-US" w:eastAsia="en-US"/>
        </w:rPr>
        <w:t>superlative forms of the following adjectives</w:t>
      </w:r>
      <w:r w:rsidR="00535A12" w:rsidRPr="00DD0F3A">
        <w:rPr>
          <w:rFonts w:ascii="Times New Roman" w:eastAsiaTheme="minorHAnsi" w:hAnsi="Times New Roman" w:cs="Times New Roman"/>
          <w:bCs/>
          <w:sz w:val="28"/>
          <w:szCs w:val="28"/>
          <w:lang w:val="en-US" w:eastAsia="en-US"/>
        </w:rPr>
        <w:t>.</w:t>
      </w:r>
    </w:p>
    <w:p w:rsidR="00535A12" w:rsidRPr="00E16566" w:rsidRDefault="006B4B84" w:rsidP="00535A12">
      <w:pPr>
        <w:autoSpaceDE w:val="0"/>
        <w:autoSpaceDN w:val="0"/>
        <w:adjustRightInd w:val="0"/>
        <w:spacing w:after="0" w:line="240" w:lineRule="auto"/>
        <w:rPr>
          <w:rFonts w:ascii="Times New Roman" w:eastAsiaTheme="minorHAnsi" w:hAnsi="Times New Roman" w:cs="Times New Roman"/>
          <w:bCs/>
          <w:sz w:val="28"/>
          <w:szCs w:val="28"/>
          <w:lang w:val="en-US" w:eastAsia="en-US"/>
        </w:rPr>
      </w:pPr>
      <w:r w:rsidRPr="00DD0F3A">
        <w:rPr>
          <w:rFonts w:ascii="Times New Roman" w:eastAsiaTheme="minorHAnsi" w:hAnsi="Times New Roman" w:cs="Times New Roman"/>
          <w:bCs/>
          <w:sz w:val="28"/>
          <w:szCs w:val="28"/>
          <w:lang w:val="kk-KZ" w:eastAsia="en-US"/>
        </w:rPr>
        <w:t xml:space="preserve">                                         </w:t>
      </w:r>
      <w:r w:rsidR="00535A12" w:rsidRPr="00E16566">
        <w:rPr>
          <w:rFonts w:ascii="Times New Roman" w:eastAsiaTheme="minorHAnsi" w:hAnsi="Times New Roman" w:cs="Times New Roman"/>
          <w:bCs/>
          <w:sz w:val="28"/>
          <w:szCs w:val="28"/>
          <w:lang w:val="en-US" w:eastAsia="en-US"/>
        </w:rPr>
        <w:t xml:space="preserve">Comparative </w:t>
      </w:r>
      <w:r w:rsidRPr="00DD0F3A">
        <w:rPr>
          <w:rFonts w:ascii="Times New Roman" w:eastAsiaTheme="minorHAnsi" w:hAnsi="Times New Roman" w:cs="Times New Roman"/>
          <w:bCs/>
          <w:sz w:val="28"/>
          <w:szCs w:val="28"/>
          <w:lang w:val="kk-KZ" w:eastAsia="en-US"/>
        </w:rPr>
        <w:t xml:space="preserve">                         </w:t>
      </w:r>
      <w:r w:rsidR="00535A12" w:rsidRPr="00E16566">
        <w:rPr>
          <w:rFonts w:ascii="Times New Roman" w:eastAsiaTheme="minorHAnsi" w:hAnsi="Times New Roman" w:cs="Times New Roman"/>
          <w:bCs/>
          <w:sz w:val="28"/>
          <w:szCs w:val="28"/>
          <w:lang w:val="en-US" w:eastAsia="en-US"/>
        </w:rPr>
        <w:t>Superlative</w:t>
      </w:r>
    </w:p>
    <w:p w:rsidR="00535A12" w:rsidRPr="00E16566" w:rsidRDefault="00535A12" w:rsidP="00535A12">
      <w:pPr>
        <w:autoSpaceDE w:val="0"/>
        <w:autoSpaceDN w:val="0"/>
        <w:adjustRightInd w:val="0"/>
        <w:spacing w:after="0" w:line="240" w:lineRule="auto"/>
        <w:rPr>
          <w:rFonts w:ascii="Times New Roman" w:eastAsiaTheme="minorHAnsi" w:hAnsi="Times New Roman" w:cs="Times New Roman"/>
          <w:sz w:val="28"/>
          <w:szCs w:val="28"/>
          <w:lang w:val="en-US" w:eastAsia="en-US"/>
        </w:rPr>
      </w:pPr>
      <w:proofErr w:type="gramStart"/>
      <w:r w:rsidRPr="00E16566">
        <w:rPr>
          <w:rFonts w:ascii="Times New Roman" w:eastAsiaTheme="minorHAnsi" w:hAnsi="Times New Roman" w:cs="Times New Roman"/>
          <w:sz w:val="28"/>
          <w:szCs w:val="28"/>
          <w:lang w:val="en-US" w:eastAsia="en-US"/>
        </w:rPr>
        <w:t>hard</w:t>
      </w:r>
      <w:proofErr w:type="gramEnd"/>
    </w:p>
    <w:p w:rsidR="00535A12" w:rsidRPr="006B4B84" w:rsidRDefault="00535A12" w:rsidP="00535A12">
      <w:pPr>
        <w:autoSpaceDE w:val="0"/>
        <w:autoSpaceDN w:val="0"/>
        <w:adjustRightInd w:val="0"/>
        <w:spacing w:after="0" w:line="240" w:lineRule="auto"/>
        <w:rPr>
          <w:rFonts w:ascii="Times New Roman" w:eastAsiaTheme="minorHAnsi" w:hAnsi="Times New Roman" w:cs="Times New Roman"/>
          <w:sz w:val="28"/>
          <w:szCs w:val="28"/>
          <w:lang w:val="en-US" w:eastAsia="en-US"/>
        </w:rPr>
      </w:pPr>
      <w:proofErr w:type="gramStart"/>
      <w:r w:rsidRPr="006B4B84">
        <w:rPr>
          <w:rFonts w:ascii="Times New Roman" w:eastAsiaTheme="minorHAnsi" w:hAnsi="Times New Roman" w:cs="Times New Roman"/>
          <w:sz w:val="28"/>
          <w:szCs w:val="28"/>
          <w:lang w:val="en-US" w:eastAsia="en-US"/>
        </w:rPr>
        <w:t>cold</w:t>
      </w:r>
      <w:proofErr w:type="gramEnd"/>
    </w:p>
    <w:p w:rsidR="00535A12" w:rsidRPr="006B4B84" w:rsidRDefault="00535A12" w:rsidP="00535A12">
      <w:pPr>
        <w:autoSpaceDE w:val="0"/>
        <w:autoSpaceDN w:val="0"/>
        <w:adjustRightInd w:val="0"/>
        <w:spacing w:after="0" w:line="240" w:lineRule="auto"/>
        <w:rPr>
          <w:rFonts w:ascii="Times New Roman" w:eastAsiaTheme="minorHAnsi" w:hAnsi="Times New Roman" w:cs="Times New Roman"/>
          <w:sz w:val="28"/>
          <w:szCs w:val="28"/>
          <w:lang w:val="en-US" w:eastAsia="en-US"/>
        </w:rPr>
      </w:pPr>
      <w:proofErr w:type="gramStart"/>
      <w:r w:rsidRPr="006B4B84">
        <w:rPr>
          <w:rFonts w:ascii="Times New Roman" w:eastAsiaTheme="minorHAnsi" w:hAnsi="Times New Roman" w:cs="Times New Roman"/>
          <w:sz w:val="28"/>
          <w:szCs w:val="28"/>
          <w:lang w:val="en-US" w:eastAsia="en-US"/>
        </w:rPr>
        <w:t>soft</w:t>
      </w:r>
      <w:proofErr w:type="gramEnd"/>
    </w:p>
    <w:p w:rsidR="00535A12" w:rsidRPr="006B4B84" w:rsidRDefault="00535A12" w:rsidP="00535A12">
      <w:pPr>
        <w:autoSpaceDE w:val="0"/>
        <w:autoSpaceDN w:val="0"/>
        <w:adjustRightInd w:val="0"/>
        <w:spacing w:after="0" w:line="240" w:lineRule="auto"/>
        <w:rPr>
          <w:rFonts w:ascii="Times New Roman" w:eastAsiaTheme="minorHAnsi" w:hAnsi="Times New Roman" w:cs="Times New Roman"/>
          <w:sz w:val="28"/>
          <w:szCs w:val="28"/>
          <w:lang w:val="en-US" w:eastAsia="en-US"/>
        </w:rPr>
      </w:pPr>
      <w:proofErr w:type="gramStart"/>
      <w:r w:rsidRPr="006B4B84">
        <w:rPr>
          <w:rFonts w:ascii="Times New Roman" w:eastAsiaTheme="minorHAnsi" w:hAnsi="Times New Roman" w:cs="Times New Roman"/>
          <w:sz w:val="28"/>
          <w:szCs w:val="28"/>
          <w:lang w:val="en-US" w:eastAsia="en-US"/>
        </w:rPr>
        <w:t>tall</w:t>
      </w:r>
      <w:proofErr w:type="gramEnd"/>
    </w:p>
    <w:p w:rsidR="00535A12" w:rsidRPr="006B4B84" w:rsidRDefault="00535A12" w:rsidP="00535A12">
      <w:pPr>
        <w:autoSpaceDE w:val="0"/>
        <w:autoSpaceDN w:val="0"/>
        <w:adjustRightInd w:val="0"/>
        <w:spacing w:after="0" w:line="240" w:lineRule="auto"/>
        <w:rPr>
          <w:rFonts w:ascii="Times New Roman" w:eastAsiaTheme="minorHAnsi" w:hAnsi="Times New Roman" w:cs="Times New Roman"/>
          <w:sz w:val="28"/>
          <w:szCs w:val="28"/>
          <w:lang w:val="en-US" w:eastAsia="en-US"/>
        </w:rPr>
      </w:pPr>
      <w:proofErr w:type="gramStart"/>
      <w:r w:rsidRPr="006B4B84">
        <w:rPr>
          <w:rFonts w:ascii="Times New Roman" w:eastAsiaTheme="minorHAnsi" w:hAnsi="Times New Roman" w:cs="Times New Roman"/>
          <w:sz w:val="28"/>
          <w:szCs w:val="28"/>
          <w:lang w:val="en-US" w:eastAsia="en-US"/>
        </w:rPr>
        <w:t>rich</w:t>
      </w:r>
      <w:proofErr w:type="gramEnd"/>
    </w:p>
    <w:p w:rsidR="00535A12" w:rsidRPr="006B4B84" w:rsidRDefault="00535A12" w:rsidP="00535A12">
      <w:pPr>
        <w:autoSpaceDE w:val="0"/>
        <w:autoSpaceDN w:val="0"/>
        <w:adjustRightInd w:val="0"/>
        <w:spacing w:after="0" w:line="240" w:lineRule="auto"/>
        <w:rPr>
          <w:rFonts w:ascii="Times New Roman" w:eastAsiaTheme="minorHAnsi" w:hAnsi="Times New Roman" w:cs="Times New Roman"/>
          <w:sz w:val="28"/>
          <w:szCs w:val="28"/>
          <w:lang w:val="en-US" w:eastAsia="en-US"/>
        </w:rPr>
      </w:pPr>
      <w:proofErr w:type="gramStart"/>
      <w:r w:rsidRPr="006B4B84">
        <w:rPr>
          <w:rFonts w:ascii="Times New Roman" w:eastAsiaTheme="minorHAnsi" w:hAnsi="Times New Roman" w:cs="Times New Roman"/>
          <w:sz w:val="28"/>
          <w:szCs w:val="28"/>
          <w:lang w:val="en-US" w:eastAsia="en-US"/>
        </w:rPr>
        <w:lastRenderedPageBreak/>
        <w:t>mad</w:t>
      </w:r>
      <w:proofErr w:type="gramEnd"/>
    </w:p>
    <w:p w:rsidR="00535A12" w:rsidRPr="006B4B84" w:rsidRDefault="00535A12" w:rsidP="00535A12">
      <w:pPr>
        <w:autoSpaceDE w:val="0"/>
        <w:autoSpaceDN w:val="0"/>
        <w:adjustRightInd w:val="0"/>
        <w:spacing w:after="0" w:line="240" w:lineRule="auto"/>
        <w:rPr>
          <w:rFonts w:ascii="Times New Roman" w:eastAsiaTheme="minorHAnsi" w:hAnsi="Times New Roman" w:cs="Times New Roman"/>
          <w:sz w:val="28"/>
          <w:szCs w:val="28"/>
          <w:lang w:val="en-US" w:eastAsia="en-US"/>
        </w:rPr>
      </w:pPr>
      <w:proofErr w:type="gramStart"/>
      <w:r w:rsidRPr="006B4B84">
        <w:rPr>
          <w:rFonts w:ascii="Times New Roman" w:eastAsiaTheme="minorHAnsi" w:hAnsi="Times New Roman" w:cs="Times New Roman"/>
          <w:sz w:val="28"/>
          <w:szCs w:val="28"/>
          <w:lang w:val="en-US" w:eastAsia="en-US"/>
        </w:rPr>
        <w:t>funny</w:t>
      </w:r>
      <w:proofErr w:type="gramEnd"/>
    </w:p>
    <w:p w:rsidR="00535A12" w:rsidRPr="006B4B84" w:rsidRDefault="00535A12" w:rsidP="00535A12">
      <w:pPr>
        <w:autoSpaceDE w:val="0"/>
        <w:autoSpaceDN w:val="0"/>
        <w:adjustRightInd w:val="0"/>
        <w:spacing w:after="0" w:line="240" w:lineRule="auto"/>
        <w:rPr>
          <w:rFonts w:ascii="Times New Roman" w:eastAsiaTheme="minorHAnsi" w:hAnsi="Times New Roman" w:cs="Times New Roman"/>
          <w:sz w:val="28"/>
          <w:szCs w:val="28"/>
          <w:lang w:val="en-US" w:eastAsia="en-US"/>
        </w:rPr>
      </w:pPr>
      <w:proofErr w:type="gramStart"/>
      <w:r w:rsidRPr="006B4B84">
        <w:rPr>
          <w:rFonts w:ascii="Times New Roman" w:eastAsiaTheme="minorHAnsi" w:hAnsi="Times New Roman" w:cs="Times New Roman"/>
          <w:sz w:val="28"/>
          <w:szCs w:val="28"/>
          <w:lang w:val="en-US" w:eastAsia="en-US"/>
        </w:rPr>
        <w:t>big</w:t>
      </w:r>
      <w:proofErr w:type="gramEnd"/>
    </w:p>
    <w:p w:rsidR="00535A12" w:rsidRPr="006B4B84" w:rsidRDefault="00535A12" w:rsidP="00535A12">
      <w:pPr>
        <w:autoSpaceDE w:val="0"/>
        <w:autoSpaceDN w:val="0"/>
        <w:adjustRightInd w:val="0"/>
        <w:spacing w:after="0" w:line="240" w:lineRule="auto"/>
        <w:rPr>
          <w:rFonts w:ascii="Times New Roman" w:eastAsiaTheme="minorHAnsi" w:hAnsi="Times New Roman" w:cs="Times New Roman"/>
          <w:sz w:val="28"/>
          <w:szCs w:val="28"/>
          <w:lang w:val="en-US" w:eastAsia="en-US"/>
        </w:rPr>
      </w:pPr>
      <w:proofErr w:type="gramStart"/>
      <w:r w:rsidRPr="006B4B84">
        <w:rPr>
          <w:rFonts w:ascii="Times New Roman" w:eastAsiaTheme="minorHAnsi" w:hAnsi="Times New Roman" w:cs="Times New Roman"/>
          <w:sz w:val="28"/>
          <w:szCs w:val="28"/>
          <w:lang w:val="en-US" w:eastAsia="en-US"/>
        </w:rPr>
        <w:t>sad</w:t>
      </w:r>
      <w:proofErr w:type="gramEnd"/>
    </w:p>
    <w:p w:rsidR="00535A12" w:rsidRPr="006B4B84" w:rsidRDefault="00535A12" w:rsidP="00535A12">
      <w:pPr>
        <w:autoSpaceDE w:val="0"/>
        <w:autoSpaceDN w:val="0"/>
        <w:adjustRightInd w:val="0"/>
        <w:spacing w:after="0" w:line="240" w:lineRule="auto"/>
        <w:rPr>
          <w:rFonts w:ascii="Times New Roman" w:eastAsiaTheme="minorHAnsi" w:hAnsi="Times New Roman" w:cs="Times New Roman"/>
          <w:sz w:val="28"/>
          <w:szCs w:val="28"/>
          <w:lang w:val="en-US" w:eastAsia="en-US"/>
        </w:rPr>
      </w:pPr>
      <w:proofErr w:type="gramStart"/>
      <w:r w:rsidRPr="006B4B84">
        <w:rPr>
          <w:rFonts w:ascii="Times New Roman" w:eastAsiaTheme="minorHAnsi" w:hAnsi="Times New Roman" w:cs="Times New Roman"/>
          <w:sz w:val="28"/>
          <w:szCs w:val="28"/>
          <w:lang w:val="en-US" w:eastAsia="en-US"/>
        </w:rPr>
        <w:t>busy</w:t>
      </w:r>
      <w:proofErr w:type="gramEnd"/>
    </w:p>
    <w:p w:rsidR="00535A12" w:rsidRPr="006B4B84" w:rsidRDefault="00535A12" w:rsidP="00535A12">
      <w:pPr>
        <w:autoSpaceDE w:val="0"/>
        <w:autoSpaceDN w:val="0"/>
        <w:adjustRightInd w:val="0"/>
        <w:spacing w:after="0" w:line="240" w:lineRule="auto"/>
        <w:rPr>
          <w:rFonts w:ascii="Times New Roman" w:eastAsiaTheme="minorHAnsi" w:hAnsi="Times New Roman" w:cs="Times New Roman"/>
          <w:sz w:val="28"/>
          <w:szCs w:val="28"/>
          <w:lang w:val="en-US" w:eastAsia="en-US"/>
        </w:rPr>
      </w:pPr>
      <w:proofErr w:type="gramStart"/>
      <w:r w:rsidRPr="006B4B84">
        <w:rPr>
          <w:rFonts w:ascii="Times New Roman" w:eastAsiaTheme="minorHAnsi" w:hAnsi="Times New Roman" w:cs="Times New Roman"/>
          <w:sz w:val="28"/>
          <w:szCs w:val="28"/>
          <w:lang w:val="en-US" w:eastAsia="en-US"/>
        </w:rPr>
        <w:t>noisy</w:t>
      </w:r>
      <w:proofErr w:type="gramEnd"/>
    </w:p>
    <w:p w:rsidR="006B4B84" w:rsidRDefault="006B4B84" w:rsidP="00535A12">
      <w:pPr>
        <w:autoSpaceDE w:val="0"/>
        <w:autoSpaceDN w:val="0"/>
        <w:adjustRightInd w:val="0"/>
        <w:spacing w:after="0" w:line="240" w:lineRule="auto"/>
        <w:rPr>
          <w:rFonts w:ascii="Times New Roman" w:eastAsiaTheme="minorHAnsi" w:hAnsi="Times New Roman" w:cs="Times New Roman"/>
          <w:sz w:val="28"/>
          <w:szCs w:val="28"/>
          <w:lang w:val="kk-KZ" w:eastAsia="en-US"/>
        </w:rPr>
      </w:pPr>
    </w:p>
    <w:p w:rsidR="00535A12" w:rsidRPr="006B4B84" w:rsidRDefault="00535A12" w:rsidP="00535A12">
      <w:pPr>
        <w:autoSpaceDE w:val="0"/>
        <w:autoSpaceDN w:val="0"/>
        <w:adjustRightInd w:val="0"/>
        <w:spacing w:after="0" w:line="240" w:lineRule="auto"/>
        <w:rPr>
          <w:rFonts w:ascii="Times New Roman" w:eastAsiaTheme="minorHAnsi" w:hAnsi="Times New Roman" w:cs="Times New Roman"/>
          <w:b/>
          <w:bCs/>
          <w:sz w:val="28"/>
          <w:szCs w:val="28"/>
          <w:lang w:val="en-US" w:eastAsia="en-US"/>
        </w:rPr>
      </w:pPr>
      <w:r w:rsidRPr="006B4B84">
        <w:rPr>
          <w:rFonts w:ascii="Times New Roman" w:eastAsiaTheme="minorHAnsi" w:hAnsi="Times New Roman" w:cs="Times New Roman"/>
          <w:b/>
          <w:sz w:val="28"/>
          <w:szCs w:val="28"/>
          <w:lang w:val="en-US" w:eastAsia="en-US"/>
        </w:rPr>
        <w:t xml:space="preserve">Exercise </w:t>
      </w:r>
      <w:r w:rsidR="006B4B84" w:rsidRPr="006B4B84">
        <w:rPr>
          <w:rFonts w:ascii="Times New Roman" w:eastAsiaTheme="minorHAnsi" w:hAnsi="Times New Roman" w:cs="Times New Roman"/>
          <w:b/>
          <w:sz w:val="28"/>
          <w:szCs w:val="28"/>
          <w:lang w:val="kk-KZ" w:eastAsia="en-US"/>
        </w:rPr>
        <w:t>7</w:t>
      </w:r>
      <w:r w:rsidR="006B4B84" w:rsidRPr="006B4B84">
        <w:rPr>
          <w:rFonts w:ascii="Times New Roman" w:eastAsiaTheme="minorHAnsi" w:hAnsi="Times New Roman" w:cs="Times New Roman"/>
          <w:b/>
          <w:sz w:val="28"/>
          <w:szCs w:val="28"/>
          <w:lang w:val="en-US" w:eastAsia="en-US"/>
        </w:rPr>
        <w:t>.</w:t>
      </w:r>
      <w:r w:rsidR="006B4B84">
        <w:rPr>
          <w:rFonts w:ascii="Times New Roman" w:eastAsiaTheme="minorHAnsi" w:hAnsi="Times New Roman" w:cs="Times New Roman"/>
          <w:b/>
          <w:sz w:val="28"/>
          <w:szCs w:val="28"/>
          <w:lang w:val="en-US" w:eastAsia="en-US"/>
        </w:rPr>
        <w:t xml:space="preserve"> </w:t>
      </w:r>
      <w:r w:rsidRPr="006B4B84">
        <w:rPr>
          <w:rFonts w:ascii="Times New Roman" w:eastAsiaTheme="minorHAnsi" w:hAnsi="Times New Roman" w:cs="Times New Roman"/>
          <w:bCs/>
          <w:sz w:val="28"/>
          <w:szCs w:val="28"/>
          <w:lang w:val="en-US" w:eastAsia="en-US"/>
        </w:rPr>
        <w:t>Fill in the blanks with the correct comparative and</w:t>
      </w:r>
      <w:r w:rsidR="006B4B84" w:rsidRPr="006B4B84">
        <w:rPr>
          <w:rFonts w:ascii="Times New Roman" w:eastAsiaTheme="minorHAnsi" w:hAnsi="Times New Roman" w:cs="Times New Roman"/>
          <w:bCs/>
          <w:sz w:val="28"/>
          <w:szCs w:val="28"/>
          <w:lang w:val="en-US" w:eastAsia="en-US"/>
        </w:rPr>
        <w:t xml:space="preserve"> </w:t>
      </w:r>
      <w:r w:rsidRPr="006B4B84">
        <w:rPr>
          <w:rFonts w:ascii="Times New Roman" w:eastAsiaTheme="minorHAnsi" w:hAnsi="Times New Roman" w:cs="Times New Roman"/>
          <w:bCs/>
          <w:sz w:val="28"/>
          <w:szCs w:val="28"/>
          <w:lang w:val="en-US" w:eastAsia="en-US"/>
        </w:rPr>
        <w:t>superlative forms of the following adjectives</w:t>
      </w:r>
      <w:r w:rsidRPr="006B4B84">
        <w:rPr>
          <w:rFonts w:ascii="Times New Roman" w:eastAsiaTheme="minorHAnsi" w:hAnsi="Times New Roman" w:cs="Times New Roman"/>
          <w:b/>
          <w:bCs/>
          <w:sz w:val="28"/>
          <w:szCs w:val="28"/>
          <w:lang w:val="en-US" w:eastAsia="en-US"/>
        </w:rPr>
        <w:t>.</w:t>
      </w:r>
    </w:p>
    <w:p w:rsidR="00535A12" w:rsidRPr="00DD0F3A" w:rsidRDefault="006B4B84" w:rsidP="00535A12">
      <w:pPr>
        <w:autoSpaceDE w:val="0"/>
        <w:autoSpaceDN w:val="0"/>
        <w:adjustRightInd w:val="0"/>
        <w:spacing w:after="0" w:line="240" w:lineRule="auto"/>
        <w:rPr>
          <w:rFonts w:ascii="Times New Roman" w:eastAsiaTheme="minorHAnsi" w:hAnsi="Times New Roman" w:cs="Times New Roman"/>
          <w:bCs/>
          <w:sz w:val="28"/>
          <w:szCs w:val="28"/>
          <w:lang w:val="en-US" w:eastAsia="en-US"/>
        </w:rPr>
      </w:pPr>
      <w:r>
        <w:rPr>
          <w:rFonts w:ascii="Times New Roman" w:eastAsiaTheme="minorHAnsi" w:hAnsi="Times New Roman" w:cs="Times New Roman"/>
          <w:b/>
          <w:bCs/>
          <w:sz w:val="28"/>
          <w:szCs w:val="28"/>
          <w:lang w:val="en-US" w:eastAsia="en-US"/>
        </w:rPr>
        <w:t xml:space="preserve">     </w:t>
      </w:r>
      <w:r w:rsidRPr="00DD0F3A">
        <w:rPr>
          <w:rFonts w:ascii="Times New Roman" w:eastAsiaTheme="minorHAnsi" w:hAnsi="Times New Roman" w:cs="Times New Roman"/>
          <w:bCs/>
          <w:sz w:val="28"/>
          <w:szCs w:val="28"/>
          <w:lang w:val="en-US" w:eastAsia="en-US"/>
        </w:rPr>
        <w:t xml:space="preserve">Adjective                  </w:t>
      </w:r>
      <w:r w:rsidR="00535A12" w:rsidRPr="00DD0F3A">
        <w:rPr>
          <w:rFonts w:ascii="Times New Roman" w:eastAsiaTheme="minorHAnsi" w:hAnsi="Times New Roman" w:cs="Times New Roman"/>
          <w:bCs/>
          <w:sz w:val="28"/>
          <w:szCs w:val="28"/>
          <w:lang w:val="en-US" w:eastAsia="en-US"/>
        </w:rPr>
        <w:t xml:space="preserve">Comparative </w:t>
      </w:r>
      <w:r w:rsidRPr="00DD0F3A">
        <w:rPr>
          <w:rFonts w:ascii="Times New Roman" w:eastAsiaTheme="minorHAnsi" w:hAnsi="Times New Roman" w:cs="Times New Roman"/>
          <w:bCs/>
          <w:sz w:val="28"/>
          <w:szCs w:val="28"/>
          <w:lang w:val="en-US" w:eastAsia="en-US"/>
        </w:rPr>
        <w:t xml:space="preserve">                             </w:t>
      </w:r>
      <w:r w:rsidR="00535A12" w:rsidRPr="00DD0F3A">
        <w:rPr>
          <w:rFonts w:ascii="Times New Roman" w:eastAsiaTheme="minorHAnsi" w:hAnsi="Times New Roman" w:cs="Times New Roman"/>
          <w:bCs/>
          <w:sz w:val="28"/>
          <w:szCs w:val="28"/>
          <w:lang w:val="en-US" w:eastAsia="en-US"/>
        </w:rPr>
        <w:t>Superlative</w:t>
      </w:r>
    </w:p>
    <w:p w:rsidR="00535A12" w:rsidRPr="006B4B84" w:rsidRDefault="00535A12" w:rsidP="00535A12">
      <w:pPr>
        <w:autoSpaceDE w:val="0"/>
        <w:autoSpaceDN w:val="0"/>
        <w:adjustRightInd w:val="0"/>
        <w:spacing w:after="0" w:line="240" w:lineRule="auto"/>
        <w:rPr>
          <w:rFonts w:ascii="Times New Roman" w:eastAsiaTheme="minorHAnsi" w:hAnsi="Times New Roman" w:cs="Times New Roman"/>
          <w:sz w:val="28"/>
          <w:szCs w:val="28"/>
          <w:lang w:val="en-US" w:eastAsia="en-US"/>
        </w:rPr>
      </w:pPr>
      <w:proofErr w:type="gramStart"/>
      <w:r w:rsidRPr="006B4B84">
        <w:rPr>
          <w:rFonts w:ascii="Times New Roman" w:eastAsiaTheme="minorHAnsi" w:hAnsi="Times New Roman" w:cs="Times New Roman"/>
          <w:sz w:val="28"/>
          <w:szCs w:val="28"/>
          <w:lang w:val="en-US" w:eastAsia="en-US"/>
        </w:rPr>
        <w:t>foolish</w:t>
      </w:r>
      <w:proofErr w:type="gramEnd"/>
    </w:p>
    <w:p w:rsidR="00535A12" w:rsidRPr="006B4B84" w:rsidRDefault="00535A12" w:rsidP="00535A12">
      <w:pPr>
        <w:autoSpaceDE w:val="0"/>
        <w:autoSpaceDN w:val="0"/>
        <w:adjustRightInd w:val="0"/>
        <w:spacing w:after="0" w:line="240" w:lineRule="auto"/>
        <w:rPr>
          <w:rFonts w:ascii="Times New Roman" w:eastAsiaTheme="minorHAnsi" w:hAnsi="Times New Roman" w:cs="Times New Roman"/>
          <w:sz w:val="28"/>
          <w:szCs w:val="28"/>
          <w:lang w:val="en-US" w:eastAsia="en-US"/>
        </w:rPr>
      </w:pPr>
      <w:proofErr w:type="gramStart"/>
      <w:r w:rsidRPr="006B4B84">
        <w:rPr>
          <w:rFonts w:ascii="Times New Roman" w:eastAsiaTheme="minorHAnsi" w:hAnsi="Times New Roman" w:cs="Times New Roman"/>
          <w:sz w:val="28"/>
          <w:szCs w:val="28"/>
          <w:lang w:val="en-US" w:eastAsia="en-US"/>
        </w:rPr>
        <w:t>harmful</w:t>
      </w:r>
      <w:proofErr w:type="gramEnd"/>
    </w:p>
    <w:p w:rsidR="00535A12" w:rsidRPr="006B4B84" w:rsidRDefault="00535A12" w:rsidP="00535A12">
      <w:pPr>
        <w:autoSpaceDE w:val="0"/>
        <w:autoSpaceDN w:val="0"/>
        <w:adjustRightInd w:val="0"/>
        <w:spacing w:after="0" w:line="240" w:lineRule="auto"/>
        <w:rPr>
          <w:rFonts w:ascii="Times New Roman" w:eastAsiaTheme="minorHAnsi" w:hAnsi="Times New Roman" w:cs="Times New Roman"/>
          <w:sz w:val="28"/>
          <w:szCs w:val="28"/>
          <w:lang w:val="en-US" w:eastAsia="en-US"/>
        </w:rPr>
      </w:pPr>
      <w:proofErr w:type="gramStart"/>
      <w:r w:rsidRPr="006B4B84">
        <w:rPr>
          <w:rFonts w:ascii="Times New Roman" w:eastAsiaTheme="minorHAnsi" w:hAnsi="Times New Roman" w:cs="Times New Roman"/>
          <w:sz w:val="28"/>
          <w:szCs w:val="28"/>
          <w:lang w:val="en-US" w:eastAsia="en-US"/>
        </w:rPr>
        <w:t>poisonous</w:t>
      </w:r>
      <w:proofErr w:type="gramEnd"/>
    </w:p>
    <w:p w:rsidR="00535A12" w:rsidRPr="006B4B84" w:rsidRDefault="00535A12" w:rsidP="00535A12">
      <w:pPr>
        <w:autoSpaceDE w:val="0"/>
        <w:autoSpaceDN w:val="0"/>
        <w:adjustRightInd w:val="0"/>
        <w:spacing w:after="0" w:line="240" w:lineRule="auto"/>
        <w:rPr>
          <w:rFonts w:ascii="Times New Roman" w:eastAsiaTheme="minorHAnsi" w:hAnsi="Times New Roman" w:cs="Times New Roman"/>
          <w:sz w:val="28"/>
          <w:szCs w:val="28"/>
          <w:lang w:val="en-US" w:eastAsia="en-US"/>
        </w:rPr>
      </w:pPr>
      <w:proofErr w:type="gramStart"/>
      <w:r w:rsidRPr="006B4B84">
        <w:rPr>
          <w:rFonts w:ascii="Times New Roman" w:eastAsiaTheme="minorHAnsi" w:hAnsi="Times New Roman" w:cs="Times New Roman"/>
          <w:sz w:val="28"/>
          <w:szCs w:val="28"/>
          <w:lang w:val="en-US" w:eastAsia="en-US"/>
        </w:rPr>
        <w:t>valuable</w:t>
      </w:r>
      <w:proofErr w:type="gramEnd"/>
    </w:p>
    <w:p w:rsidR="00535A12" w:rsidRPr="006B4B84" w:rsidRDefault="00535A12" w:rsidP="00535A12">
      <w:pPr>
        <w:autoSpaceDE w:val="0"/>
        <w:autoSpaceDN w:val="0"/>
        <w:adjustRightInd w:val="0"/>
        <w:spacing w:after="0" w:line="240" w:lineRule="auto"/>
        <w:rPr>
          <w:rFonts w:ascii="Times New Roman" w:eastAsiaTheme="minorHAnsi" w:hAnsi="Times New Roman" w:cs="Times New Roman"/>
          <w:sz w:val="28"/>
          <w:szCs w:val="28"/>
          <w:lang w:val="en-US" w:eastAsia="en-US"/>
        </w:rPr>
      </w:pPr>
      <w:proofErr w:type="gramStart"/>
      <w:r w:rsidRPr="006B4B84">
        <w:rPr>
          <w:rFonts w:ascii="Times New Roman" w:eastAsiaTheme="minorHAnsi" w:hAnsi="Times New Roman" w:cs="Times New Roman"/>
          <w:sz w:val="28"/>
          <w:szCs w:val="28"/>
          <w:lang w:val="en-US" w:eastAsia="en-US"/>
        </w:rPr>
        <w:t>difficult</w:t>
      </w:r>
      <w:proofErr w:type="gramEnd"/>
    </w:p>
    <w:p w:rsidR="0046428F" w:rsidRPr="006B4B84" w:rsidRDefault="00535A12" w:rsidP="00535A12">
      <w:pPr>
        <w:autoSpaceDE w:val="0"/>
        <w:autoSpaceDN w:val="0"/>
        <w:adjustRightInd w:val="0"/>
        <w:spacing w:after="0" w:line="240" w:lineRule="auto"/>
        <w:contextualSpacing/>
        <w:rPr>
          <w:rFonts w:ascii="Times New Roman" w:hAnsi="Times New Roman" w:cs="Times New Roman"/>
          <w:b/>
          <w:i/>
          <w:sz w:val="28"/>
          <w:szCs w:val="28"/>
          <w:lang w:val="en-US"/>
        </w:rPr>
      </w:pPr>
      <w:proofErr w:type="gramStart"/>
      <w:r w:rsidRPr="006B4B84">
        <w:rPr>
          <w:rFonts w:ascii="Times New Roman" w:eastAsiaTheme="minorHAnsi" w:hAnsi="Times New Roman" w:cs="Times New Roman"/>
          <w:sz w:val="28"/>
          <w:szCs w:val="28"/>
          <w:lang w:val="en-US" w:eastAsia="en-US"/>
        </w:rPr>
        <w:t>generous</w:t>
      </w:r>
      <w:proofErr w:type="gramEnd"/>
    </w:p>
    <w:p w:rsidR="0046428F" w:rsidRPr="006B4B84" w:rsidRDefault="0046428F" w:rsidP="00DA4713">
      <w:pPr>
        <w:autoSpaceDE w:val="0"/>
        <w:autoSpaceDN w:val="0"/>
        <w:adjustRightInd w:val="0"/>
        <w:spacing w:after="0" w:line="240" w:lineRule="auto"/>
        <w:contextualSpacing/>
        <w:rPr>
          <w:rFonts w:ascii="Times New Roman" w:hAnsi="Times New Roman" w:cs="Times New Roman"/>
          <w:b/>
          <w:i/>
          <w:sz w:val="28"/>
          <w:szCs w:val="28"/>
          <w:lang w:val="en-US"/>
        </w:rPr>
      </w:pPr>
    </w:p>
    <w:p w:rsidR="0046428F" w:rsidRPr="006B4B84" w:rsidRDefault="0046428F" w:rsidP="00DA4713">
      <w:pPr>
        <w:autoSpaceDE w:val="0"/>
        <w:autoSpaceDN w:val="0"/>
        <w:adjustRightInd w:val="0"/>
        <w:spacing w:after="0" w:line="240" w:lineRule="auto"/>
        <w:contextualSpacing/>
        <w:rPr>
          <w:rFonts w:ascii="Times New Roman" w:hAnsi="Times New Roman" w:cs="Times New Roman"/>
          <w:color w:val="FF0000"/>
          <w:sz w:val="28"/>
          <w:szCs w:val="28"/>
          <w:lang w:val="en-US"/>
        </w:rPr>
      </w:pPr>
      <w:r w:rsidRPr="006B4B84">
        <w:rPr>
          <w:rFonts w:ascii="Times New Roman" w:eastAsiaTheme="minorHAnsi" w:hAnsi="Times New Roman" w:cs="Times New Roman"/>
          <w:b/>
          <w:sz w:val="28"/>
          <w:szCs w:val="28"/>
          <w:lang w:val="en-US" w:eastAsia="en-US"/>
        </w:rPr>
        <w:t xml:space="preserve">Exercise </w:t>
      </w:r>
      <w:r w:rsidR="006B4B84" w:rsidRPr="006B4B84">
        <w:rPr>
          <w:rFonts w:ascii="Times New Roman" w:eastAsiaTheme="minorHAnsi" w:hAnsi="Times New Roman" w:cs="Times New Roman"/>
          <w:b/>
          <w:sz w:val="28"/>
          <w:szCs w:val="28"/>
          <w:lang w:val="en-US" w:eastAsia="en-US"/>
        </w:rPr>
        <w:t>8</w:t>
      </w:r>
      <w:r w:rsidRPr="006B4B84">
        <w:rPr>
          <w:rFonts w:ascii="Times New Roman" w:eastAsiaTheme="minorHAnsi" w:hAnsi="Times New Roman" w:cs="Times New Roman"/>
          <w:b/>
          <w:sz w:val="28"/>
          <w:szCs w:val="28"/>
          <w:lang w:val="en-US" w:eastAsia="en-US"/>
        </w:rPr>
        <w:t>.</w:t>
      </w:r>
      <w:r w:rsidRPr="0046428F">
        <w:rPr>
          <w:rFonts w:ascii="Times New Roman" w:eastAsiaTheme="minorHAnsi" w:hAnsi="Times New Roman" w:cs="Times New Roman"/>
          <w:b/>
          <w:color w:val="FF0000"/>
          <w:sz w:val="28"/>
          <w:szCs w:val="28"/>
          <w:lang w:val="en-US" w:eastAsia="en-US"/>
        </w:rPr>
        <w:t xml:space="preserve"> </w:t>
      </w:r>
      <w:r w:rsidR="006B4B84" w:rsidRPr="006B4B84">
        <w:rPr>
          <w:rFonts w:ascii="Times New Roman" w:hAnsi="Times New Roman" w:cs="Times New Roman"/>
          <w:sz w:val="28"/>
          <w:szCs w:val="28"/>
          <w:lang w:val="en-US"/>
        </w:rPr>
        <w:t>Write the appropriate comparative and superlative form of these adjectives.</w:t>
      </w:r>
    </w:p>
    <w:p w:rsidR="006B4B84" w:rsidRPr="00DD0F3A" w:rsidRDefault="006B4B84" w:rsidP="006B4B84">
      <w:pPr>
        <w:widowControl w:val="0"/>
        <w:autoSpaceDE w:val="0"/>
        <w:autoSpaceDN w:val="0"/>
        <w:adjustRightInd w:val="0"/>
        <w:spacing w:after="0" w:line="240" w:lineRule="auto"/>
        <w:contextualSpacing/>
        <w:rPr>
          <w:rFonts w:ascii="Times New Roman" w:hAnsi="Times New Roman" w:cs="Times New Roman"/>
          <w:sz w:val="28"/>
          <w:szCs w:val="28"/>
          <w:lang w:val="en-US"/>
        </w:rPr>
      </w:pPr>
      <w:r w:rsidRPr="00DD0F3A">
        <w:rPr>
          <w:rFonts w:ascii="Times New Roman" w:hAnsi="Times New Roman" w:cs="Times New Roman"/>
          <w:bCs/>
          <w:sz w:val="28"/>
          <w:szCs w:val="28"/>
          <w:lang w:val="en-US"/>
        </w:rPr>
        <w:t>Adjective</w:t>
      </w:r>
      <w:r w:rsidRPr="00DD0F3A">
        <w:rPr>
          <w:rFonts w:ascii="Times New Roman" w:eastAsiaTheme="minorHAnsi" w:hAnsi="Times New Roman" w:cs="Times New Roman"/>
          <w:bCs/>
          <w:sz w:val="28"/>
          <w:szCs w:val="28"/>
          <w:lang w:val="en-US" w:eastAsia="en-US"/>
        </w:rPr>
        <w:t xml:space="preserve">                          Comparative                              Superlative</w:t>
      </w:r>
    </w:p>
    <w:p w:rsidR="006B4B84" w:rsidRPr="006B4B84" w:rsidRDefault="006B4B84" w:rsidP="006B4B84">
      <w:pPr>
        <w:widowControl w:val="0"/>
        <w:autoSpaceDE w:val="0"/>
        <w:autoSpaceDN w:val="0"/>
        <w:adjustRightInd w:val="0"/>
        <w:spacing w:after="0" w:line="240" w:lineRule="auto"/>
        <w:ind w:right="-56"/>
        <w:contextualSpacing/>
        <w:rPr>
          <w:rFonts w:ascii="Times New Roman" w:hAnsi="Times New Roman" w:cs="Times New Roman"/>
          <w:sz w:val="28"/>
          <w:szCs w:val="28"/>
          <w:lang w:val="en-US"/>
        </w:rPr>
      </w:pPr>
      <w:r>
        <w:rPr>
          <w:rFonts w:ascii="Times New Roman" w:hAnsi="Times New Roman" w:cs="Times New Roman"/>
          <w:i/>
          <w:iCs/>
          <w:sz w:val="28"/>
          <w:szCs w:val="28"/>
          <w:lang w:val="en-US"/>
        </w:rPr>
        <w:t>E</w:t>
      </w:r>
      <w:r w:rsidRPr="006B4B84">
        <w:rPr>
          <w:rFonts w:ascii="Times New Roman" w:hAnsi="Times New Roman" w:cs="Times New Roman"/>
          <w:i/>
          <w:iCs/>
          <w:sz w:val="28"/>
          <w:szCs w:val="28"/>
          <w:lang w:val="en-US"/>
        </w:rPr>
        <w:t>xa</w:t>
      </w:r>
      <w:r w:rsidRPr="006B4B84">
        <w:rPr>
          <w:rFonts w:ascii="Times New Roman" w:hAnsi="Times New Roman" w:cs="Times New Roman"/>
          <w:i/>
          <w:iCs/>
          <w:spacing w:val="-2"/>
          <w:sz w:val="28"/>
          <w:szCs w:val="28"/>
          <w:lang w:val="en-US"/>
        </w:rPr>
        <w:t>m</w:t>
      </w:r>
      <w:r w:rsidRPr="006B4B84">
        <w:rPr>
          <w:rFonts w:ascii="Times New Roman" w:hAnsi="Times New Roman" w:cs="Times New Roman"/>
          <w:i/>
          <w:iCs/>
          <w:sz w:val="28"/>
          <w:szCs w:val="28"/>
          <w:lang w:val="en-US"/>
        </w:rPr>
        <w:t xml:space="preserve">ple:  </w:t>
      </w:r>
      <w:r w:rsidRPr="006B4B84">
        <w:rPr>
          <w:rFonts w:ascii="Times New Roman" w:hAnsi="Times New Roman" w:cs="Times New Roman"/>
          <w:i/>
          <w:iCs/>
          <w:spacing w:val="1"/>
          <w:sz w:val="28"/>
          <w:szCs w:val="28"/>
          <w:lang w:val="en-US"/>
        </w:rPr>
        <w:t xml:space="preserve"> </w:t>
      </w:r>
      <w:r w:rsidRPr="006B4B84">
        <w:rPr>
          <w:rFonts w:ascii="Times New Roman" w:hAnsi="Times New Roman" w:cs="Times New Roman"/>
          <w:sz w:val="28"/>
          <w:szCs w:val="28"/>
          <w:lang w:val="en-US"/>
        </w:rPr>
        <w:t>big</w:t>
      </w:r>
      <w:r>
        <w:rPr>
          <w:rFonts w:ascii="Times New Roman" w:hAnsi="Times New Roman" w:cs="Times New Roman"/>
          <w:sz w:val="28"/>
          <w:szCs w:val="28"/>
          <w:lang w:val="en-US"/>
        </w:rPr>
        <w:t xml:space="preserve">                      bigger                                         biggest</w:t>
      </w:r>
    </w:p>
    <w:p w:rsidR="006B4B84" w:rsidRPr="006B4B84" w:rsidRDefault="006B4B84" w:rsidP="006B4B84">
      <w:pPr>
        <w:widowControl w:val="0"/>
        <w:autoSpaceDE w:val="0"/>
        <w:autoSpaceDN w:val="0"/>
        <w:adjustRightInd w:val="0"/>
        <w:spacing w:after="0" w:line="240" w:lineRule="auto"/>
        <w:ind w:left="335"/>
        <w:contextualSpacing/>
        <w:rPr>
          <w:rFonts w:ascii="Times New Roman" w:hAnsi="Times New Roman" w:cs="Times New Roman"/>
          <w:sz w:val="28"/>
          <w:szCs w:val="28"/>
          <w:lang w:val="en-US"/>
        </w:rPr>
      </w:pPr>
      <w:r w:rsidRPr="006B4B84">
        <w:rPr>
          <w:rFonts w:ascii="Times New Roman" w:hAnsi="Times New Roman" w:cs="Times New Roman"/>
          <w:sz w:val="28"/>
          <w:szCs w:val="28"/>
          <w:lang w:val="en-US"/>
        </w:rPr>
        <w:t>1.</w:t>
      </w:r>
      <w:r w:rsidRPr="006B4B84">
        <w:rPr>
          <w:rFonts w:ascii="Times New Roman" w:hAnsi="Times New Roman" w:cs="Times New Roman"/>
          <w:spacing w:val="1"/>
          <w:sz w:val="28"/>
          <w:szCs w:val="28"/>
          <w:lang w:val="en-US"/>
        </w:rPr>
        <w:t xml:space="preserve"> </w:t>
      </w:r>
      <w:proofErr w:type="gramStart"/>
      <w:r w:rsidRPr="006B4B84">
        <w:rPr>
          <w:rFonts w:ascii="Times New Roman" w:hAnsi="Times New Roman" w:cs="Times New Roman"/>
          <w:sz w:val="28"/>
          <w:szCs w:val="28"/>
          <w:lang w:val="en-US"/>
        </w:rPr>
        <w:t>nasty</w:t>
      </w:r>
      <w:proofErr w:type="gramEnd"/>
    </w:p>
    <w:p w:rsidR="006B4B84" w:rsidRPr="006B4B84" w:rsidRDefault="006B4B84" w:rsidP="006B4B84">
      <w:pPr>
        <w:widowControl w:val="0"/>
        <w:autoSpaceDE w:val="0"/>
        <w:autoSpaceDN w:val="0"/>
        <w:adjustRightInd w:val="0"/>
        <w:spacing w:after="0" w:line="240" w:lineRule="auto"/>
        <w:ind w:left="335"/>
        <w:contextualSpacing/>
        <w:rPr>
          <w:rFonts w:ascii="Times New Roman" w:hAnsi="Times New Roman" w:cs="Times New Roman"/>
          <w:sz w:val="28"/>
          <w:szCs w:val="28"/>
          <w:lang w:val="en-US"/>
        </w:rPr>
      </w:pPr>
      <w:r w:rsidRPr="006B4B84">
        <w:rPr>
          <w:rFonts w:ascii="Times New Roman" w:hAnsi="Times New Roman" w:cs="Times New Roman"/>
          <w:sz w:val="28"/>
          <w:szCs w:val="28"/>
          <w:lang w:val="en-US"/>
        </w:rPr>
        <w:t>2.</w:t>
      </w:r>
      <w:r w:rsidRPr="006B4B84">
        <w:rPr>
          <w:rFonts w:ascii="Times New Roman" w:hAnsi="Times New Roman" w:cs="Times New Roman"/>
          <w:spacing w:val="1"/>
          <w:sz w:val="28"/>
          <w:szCs w:val="28"/>
          <w:lang w:val="en-US"/>
        </w:rPr>
        <w:t xml:space="preserve"> </w:t>
      </w:r>
      <w:proofErr w:type="gramStart"/>
      <w:r w:rsidRPr="006B4B84">
        <w:rPr>
          <w:rFonts w:ascii="Times New Roman" w:hAnsi="Times New Roman" w:cs="Times New Roman"/>
          <w:sz w:val="28"/>
          <w:szCs w:val="28"/>
          <w:lang w:val="en-US"/>
        </w:rPr>
        <w:t>hot</w:t>
      </w:r>
      <w:proofErr w:type="gramEnd"/>
    </w:p>
    <w:p w:rsidR="006B4B84" w:rsidRPr="006B4B84" w:rsidRDefault="006B4B84" w:rsidP="006B4B84">
      <w:pPr>
        <w:widowControl w:val="0"/>
        <w:autoSpaceDE w:val="0"/>
        <w:autoSpaceDN w:val="0"/>
        <w:adjustRightInd w:val="0"/>
        <w:spacing w:after="0" w:line="240" w:lineRule="auto"/>
        <w:ind w:left="335"/>
        <w:contextualSpacing/>
        <w:rPr>
          <w:rFonts w:ascii="Times New Roman" w:hAnsi="Times New Roman" w:cs="Times New Roman"/>
          <w:sz w:val="28"/>
          <w:szCs w:val="28"/>
          <w:lang w:val="en-US"/>
        </w:rPr>
      </w:pPr>
      <w:r w:rsidRPr="006B4B84">
        <w:rPr>
          <w:rFonts w:ascii="Times New Roman" w:hAnsi="Times New Roman" w:cs="Times New Roman"/>
          <w:sz w:val="28"/>
          <w:szCs w:val="28"/>
          <w:lang w:val="en-US"/>
        </w:rPr>
        <w:t>3.</w:t>
      </w:r>
      <w:r w:rsidRPr="006B4B84">
        <w:rPr>
          <w:rFonts w:ascii="Times New Roman" w:hAnsi="Times New Roman" w:cs="Times New Roman"/>
          <w:spacing w:val="1"/>
          <w:sz w:val="28"/>
          <w:szCs w:val="28"/>
          <w:lang w:val="en-US"/>
        </w:rPr>
        <w:t xml:space="preserve"> </w:t>
      </w:r>
      <w:proofErr w:type="gramStart"/>
      <w:r w:rsidRPr="006B4B84">
        <w:rPr>
          <w:rFonts w:ascii="Times New Roman" w:hAnsi="Times New Roman" w:cs="Times New Roman"/>
          <w:sz w:val="28"/>
          <w:szCs w:val="28"/>
          <w:lang w:val="en-US"/>
        </w:rPr>
        <w:t>dirty</w:t>
      </w:r>
      <w:proofErr w:type="gramEnd"/>
    </w:p>
    <w:p w:rsidR="006B4B84" w:rsidRPr="006B4B84" w:rsidRDefault="006B4B84" w:rsidP="006B4B84">
      <w:pPr>
        <w:widowControl w:val="0"/>
        <w:autoSpaceDE w:val="0"/>
        <w:autoSpaceDN w:val="0"/>
        <w:adjustRightInd w:val="0"/>
        <w:spacing w:after="0" w:line="240" w:lineRule="auto"/>
        <w:ind w:left="335"/>
        <w:contextualSpacing/>
        <w:rPr>
          <w:rFonts w:ascii="Times New Roman" w:hAnsi="Times New Roman" w:cs="Times New Roman"/>
          <w:sz w:val="28"/>
          <w:szCs w:val="28"/>
          <w:lang w:val="en-US"/>
        </w:rPr>
      </w:pPr>
      <w:r w:rsidRPr="006B4B84">
        <w:rPr>
          <w:rFonts w:ascii="Times New Roman" w:hAnsi="Times New Roman" w:cs="Times New Roman"/>
          <w:sz w:val="28"/>
          <w:szCs w:val="28"/>
          <w:lang w:val="en-US"/>
        </w:rPr>
        <w:t>4.</w:t>
      </w:r>
      <w:r w:rsidRPr="006B4B84">
        <w:rPr>
          <w:rFonts w:ascii="Times New Roman" w:hAnsi="Times New Roman" w:cs="Times New Roman"/>
          <w:spacing w:val="1"/>
          <w:sz w:val="28"/>
          <w:szCs w:val="28"/>
          <w:lang w:val="en-US"/>
        </w:rPr>
        <w:t xml:space="preserve"> </w:t>
      </w:r>
      <w:proofErr w:type="gramStart"/>
      <w:r w:rsidRPr="006B4B84">
        <w:rPr>
          <w:rFonts w:ascii="Times New Roman" w:hAnsi="Times New Roman" w:cs="Times New Roman"/>
          <w:sz w:val="28"/>
          <w:szCs w:val="28"/>
          <w:lang w:val="en-US"/>
        </w:rPr>
        <w:t>old</w:t>
      </w:r>
      <w:proofErr w:type="gramEnd"/>
    </w:p>
    <w:p w:rsidR="006B4B84" w:rsidRPr="006B4B84" w:rsidRDefault="006B4B84" w:rsidP="006B4B84">
      <w:pPr>
        <w:widowControl w:val="0"/>
        <w:autoSpaceDE w:val="0"/>
        <w:autoSpaceDN w:val="0"/>
        <w:adjustRightInd w:val="0"/>
        <w:spacing w:after="0" w:line="240" w:lineRule="auto"/>
        <w:ind w:left="335"/>
        <w:contextualSpacing/>
        <w:rPr>
          <w:rFonts w:ascii="Times New Roman" w:hAnsi="Times New Roman" w:cs="Times New Roman"/>
          <w:sz w:val="28"/>
          <w:szCs w:val="28"/>
          <w:lang w:val="en-US"/>
        </w:rPr>
      </w:pPr>
      <w:r w:rsidRPr="006B4B84">
        <w:rPr>
          <w:rFonts w:ascii="Times New Roman" w:hAnsi="Times New Roman" w:cs="Times New Roman"/>
          <w:sz w:val="28"/>
          <w:szCs w:val="28"/>
          <w:lang w:val="en-US"/>
        </w:rPr>
        <w:t>5.</w:t>
      </w:r>
      <w:r w:rsidRPr="006B4B84">
        <w:rPr>
          <w:rFonts w:ascii="Times New Roman" w:hAnsi="Times New Roman" w:cs="Times New Roman"/>
          <w:spacing w:val="1"/>
          <w:sz w:val="28"/>
          <w:szCs w:val="28"/>
          <w:lang w:val="en-US"/>
        </w:rPr>
        <w:t xml:space="preserve"> </w:t>
      </w:r>
      <w:proofErr w:type="gramStart"/>
      <w:r w:rsidRPr="006B4B84">
        <w:rPr>
          <w:rFonts w:ascii="Times New Roman" w:hAnsi="Times New Roman" w:cs="Times New Roman"/>
          <w:sz w:val="28"/>
          <w:szCs w:val="28"/>
          <w:lang w:val="en-US"/>
        </w:rPr>
        <w:t>slow</w:t>
      </w:r>
      <w:proofErr w:type="gramEnd"/>
    </w:p>
    <w:p w:rsidR="006B4B84" w:rsidRPr="006B4B84" w:rsidRDefault="006B4B84" w:rsidP="006B4B84">
      <w:pPr>
        <w:widowControl w:val="0"/>
        <w:tabs>
          <w:tab w:val="left" w:pos="3895"/>
        </w:tabs>
        <w:autoSpaceDE w:val="0"/>
        <w:autoSpaceDN w:val="0"/>
        <w:adjustRightInd w:val="0"/>
        <w:spacing w:after="0" w:line="240" w:lineRule="auto"/>
        <w:ind w:left="335"/>
        <w:contextualSpacing/>
        <w:rPr>
          <w:rFonts w:ascii="Times New Roman" w:hAnsi="Times New Roman" w:cs="Times New Roman"/>
          <w:sz w:val="28"/>
          <w:szCs w:val="28"/>
          <w:lang w:val="en-US"/>
        </w:rPr>
      </w:pPr>
      <w:r w:rsidRPr="006B4B84">
        <w:rPr>
          <w:rFonts w:ascii="Times New Roman" w:hAnsi="Times New Roman" w:cs="Times New Roman"/>
          <w:sz w:val="28"/>
          <w:szCs w:val="28"/>
          <w:lang w:val="en-US"/>
        </w:rPr>
        <w:t>6.</w:t>
      </w:r>
      <w:r w:rsidRPr="006B4B84">
        <w:rPr>
          <w:rFonts w:ascii="Times New Roman" w:hAnsi="Times New Roman" w:cs="Times New Roman"/>
          <w:spacing w:val="1"/>
          <w:sz w:val="28"/>
          <w:szCs w:val="28"/>
          <w:lang w:val="en-US"/>
        </w:rPr>
        <w:t xml:space="preserve"> </w:t>
      </w:r>
      <w:proofErr w:type="gramStart"/>
      <w:r w:rsidRPr="006B4B84">
        <w:rPr>
          <w:rFonts w:ascii="Times New Roman" w:hAnsi="Times New Roman" w:cs="Times New Roman"/>
          <w:sz w:val="28"/>
          <w:szCs w:val="28"/>
          <w:lang w:val="en-US"/>
        </w:rPr>
        <w:t>small</w:t>
      </w:r>
      <w:proofErr w:type="gramEnd"/>
      <w:r>
        <w:rPr>
          <w:rFonts w:ascii="Times New Roman" w:hAnsi="Times New Roman" w:cs="Times New Roman"/>
          <w:sz w:val="28"/>
          <w:szCs w:val="28"/>
          <w:lang w:val="en-US"/>
        </w:rPr>
        <w:tab/>
      </w:r>
    </w:p>
    <w:p w:rsidR="006B4B84" w:rsidRPr="006B4B84" w:rsidRDefault="006B4B84" w:rsidP="006B4B84">
      <w:pPr>
        <w:widowControl w:val="0"/>
        <w:autoSpaceDE w:val="0"/>
        <w:autoSpaceDN w:val="0"/>
        <w:adjustRightInd w:val="0"/>
        <w:spacing w:after="0" w:line="240" w:lineRule="auto"/>
        <w:ind w:left="335"/>
        <w:contextualSpacing/>
        <w:rPr>
          <w:rFonts w:ascii="Times New Roman" w:hAnsi="Times New Roman" w:cs="Times New Roman"/>
          <w:sz w:val="28"/>
          <w:szCs w:val="28"/>
          <w:lang w:val="en-US"/>
        </w:rPr>
      </w:pPr>
      <w:r w:rsidRPr="006B4B84">
        <w:rPr>
          <w:rFonts w:ascii="Times New Roman" w:hAnsi="Times New Roman" w:cs="Times New Roman"/>
          <w:sz w:val="28"/>
          <w:szCs w:val="28"/>
          <w:lang w:val="en-US"/>
        </w:rPr>
        <w:t>7.</w:t>
      </w:r>
      <w:r w:rsidRPr="006B4B84">
        <w:rPr>
          <w:rFonts w:ascii="Times New Roman" w:hAnsi="Times New Roman" w:cs="Times New Roman"/>
          <w:spacing w:val="1"/>
          <w:sz w:val="28"/>
          <w:szCs w:val="28"/>
          <w:lang w:val="en-US"/>
        </w:rPr>
        <w:t xml:space="preserve"> </w:t>
      </w:r>
      <w:proofErr w:type="gramStart"/>
      <w:r w:rsidRPr="006B4B84">
        <w:rPr>
          <w:rFonts w:ascii="Times New Roman" w:hAnsi="Times New Roman" w:cs="Times New Roman"/>
          <w:sz w:val="28"/>
          <w:szCs w:val="28"/>
          <w:lang w:val="en-US"/>
        </w:rPr>
        <w:t>full</w:t>
      </w:r>
      <w:proofErr w:type="gramEnd"/>
    </w:p>
    <w:p w:rsidR="006B4B84" w:rsidRPr="006B4B84" w:rsidRDefault="006B4B84" w:rsidP="006B4B84">
      <w:pPr>
        <w:widowControl w:val="0"/>
        <w:autoSpaceDE w:val="0"/>
        <w:autoSpaceDN w:val="0"/>
        <w:adjustRightInd w:val="0"/>
        <w:spacing w:after="0" w:line="240" w:lineRule="auto"/>
        <w:ind w:left="335"/>
        <w:contextualSpacing/>
        <w:rPr>
          <w:rFonts w:ascii="Times New Roman" w:hAnsi="Times New Roman" w:cs="Times New Roman"/>
          <w:sz w:val="28"/>
          <w:szCs w:val="28"/>
          <w:lang w:val="en-US"/>
        </w:rPr>
      </w:pPr>
      <w:r w:rsidRPr="006B4B84">
        <w:rPr>
          <w:rFonts w:ascii="Times New Roman" w:hAnsi="Times New Roman" w:cs="Times New Roman"/>
          <w:sz w:val="28"/>
          <w:szCs w:val="28"/>
          <w:lang w:val="en-US"/>
        </w:rPr>
        <w:t xml:space="preserve">8. </w:t>
      </w:r>
      <w:proofErr w:type="gramStart"/>
      <w:r w:rsidRPr="006B4B84">
        <w:rPr>
          <w:rFonts w:ascii="Times New Roman" w:hAnsi="Times New Roman" w:cs="Times New Roman"/>
          <w:sz w:val="28"/>
          <w:szCs w:val="28"/>
          <w:lang w:val="en-US"/>
        </w:rPr>
        <w:t>wide</w:t>
      </w:r>
      <w:proofErr w:type="gramEnd"/>
    </w:p>
    <w:p w:rsidR="006B4B84" w:rsidRPr="006B4B84" w:rsidRDefault="006B4B84" w:rsidP="006B4B84">
      <w:pPr>
        <w:widowControl w:val="0"/>
        <w:autoSpaceDE w:val="0"/>
        <w:autoSpaceDN w:val="0"/>
        <w:adjustRightInd w:val="0"/>
        <w:spacing w:after="0" w:line="240" w:lineRule="auto"/>
        <w:ind w:left="335"/>
        <w:contextualSpacing/>
        <w:rPr>
          <w:rFonts w:ascii="Times New Roman" w:hAnsi="Times New Roman" w:cs="Times New Roman"/>
          <w:sz w:val="28"/>
          <w:szCs w:val="28"/>
          <w:lang w:val="en-US"/>
        </w:rPr>
      </w:pPr>
      <w:r w:rsidRPr="006B4B84">
        <w:rPr>
          <w:rFonts w:ascii="Times New Roman" w:hAnsi="Times New Roman" w:cs="Times New Roman"/>
          <w:sz w:val="28"/>
          <w:szCs w:val="28"/>
          <w:lang w:val="en-US"/>
        </w:rPr>
        <w:t>9.</w:t>
      </w:r>
      <w:r w:rsidRPr="006B4B84">
        <w:rPr>
          <w:rFonts w:ascii="Times New Roman" w:hAnsi="Times New Roman" w:cs="Times New Roman"/>
          <w:spacing w:val="1"/>
          <w:sz w:val="28"/>
          <w:szCs w:val="28"/>
          <w:lang w:val="en-US"/>
        </w:rPr>
        <w:t xml:space="preserve"> </w:t>
      </w:r>
      <w:proofErr w:type="gramStart"/>
      <w:r w:rsidRPr="006B4B84">
        <w:rPr>
          <w:rFonts w:ascii="Times New Roman" w:hAnsi="Times New Roman" w:cs="Times New Roman"/>
          <w:sz w:val="28"/>
          <w:szCs w:val="28"/>
          <w:lang w:val="en-US"/>
        </w:rPr>
        <w:t>green</w:t>
      </w:r>
      <w:proofErr w:type="gramEnd"/>
    </w:p>
    <w:p w:rsidR="006B4B84" w:rsidRPr="006B4B84" w:rsidRDefault="006B4B84" w:rsidP="006B4B84">
      <w:pPr>
        <w:widowControl w:val="0"/>
        <w:autoSpaceDE w:val="0"/>
        <w:autoSpaceDN w:val="0"/>
        <w:adjustRightInd w:val="0"/>
        <w:spacing w:after="0" w:line="240" w:lineRule="auto"/>
        <w:ind w:left="335"/>
        <w:contextualSpacing/>
        <w:rPr>
          <w:rFonts w:ascii="Times New Roman" w:hAnsi="Times New Roman" w:cs="Times New Roman"/>
          <w:sz w:val="28"/>
          <w:szCs w:val="28"/>
          <w:lang w:val="en-US"/>
        </w:rPr>
      </w:pPr>
      <w:r w:rsidRPr="006B4B84">
        <w:rPr>
          <w:rFonts w:ascii="Times New Roman" w:hAnsi="Times New Roman" w:cs="Times New Roman"/>
          <w:sz w:val="28"/>
          <w:szCs w:val="28"/>
          <w:lang w:val="en-US"/>
        </w:rPr>
        <w:t>10.</w:t>
      </w:r>
      <w:r w:rsidRPr="006B4B84">
        <w:rPr>
          <w:rFonts w:ascii="Times New Roman" w:hAnsi="Times New Roman" w:cs="Times New Roman"/>
          <w:spacing w:val="1"/>
          <w:sz w:val="28"/>
          <w:szCs w:val="28"/>
          <w:lang w:val="en-US"/>
        </w:rPr>
        <w:t xml:space="preserve"> </w:t>
      </w:r>
      <w:proofErr w:type="gramStart"/>
      <w:r w:rsidRPr="006B4B84">
        <w:rPr>
          <w:rFonts w:ascii="Times New Roman" w:hAnsi="Times New Roman" w:cs="Times New Roman"/>
          <w:sz w:val="28"/>
          <w:szCs w:val="28"/>
          <w:lang w:val="en-US"/>
        </w:rPr>
        <w:t>far</w:t>
      </w:r>
      <w:proofErr w:type="gramEnd"/>
    </w:p>
    <w:p w:rsidR="006B4B84" w:rsidRDefault="006B4B84" w:rsidP="006B4B84">
      <w:pPr>
        <w:widowControl w:val="0"/>
        <w:autoSpaceDE w:val="0"/>
        <w:autoSpaceDN w:val="0"/>
        <w:adjustRightInd w:val="0"/>
        <w:spacing w:before="29" w:after="0" w:line="240" w:lineRule="auto"/>
        <w:ind w:right="-61"/>
        <w:rPr>
          <w:rFonts w:ascii="Times New Roman" w:eastAsiaTheme="minorHAnsi" w:hAnsi="Times New Roman" w:cs="Times New Roman"/>
          <w:b/>
          <w:color w:val="FF0000"/>
          <w:sz w:val="28"/>
          <w:szCs w:val="28"/>
          <w:lang w:val="en-US" w:eastAsia="en-US"/>
        </w:rPr>
      </w:pPr>
    </w:p>
    <w:p w:rsidR="0046428F" w:rsidRPr="006B4B84" w:rsidRDefault="0046428F" w:rsidP="006B4B84">
      <w:pPr>
        <w:widowControl w:val="0"/>
        <w:autoSpaceDE w:val="0"/>
        <w:autoSpaceDN w:val="0"/>
        <w:adjustRightInd w:val="0"/>
        <w:spacing w:before="29" w:after="0" w:line="240" w:lineRule="auto"/>
        <w:ind w:right="-61"/>
        <w:rPr>
          <w:rFonts w:ascii="Times New Roman" w:eastAsiaTheme="minorHAnsi" w:hAnsi="Times New Roman" w:cs="Times New Roman"/>
          <w:sz w:val="28"/>
          <w:szCs w:val="28"/>
          <w:lang w:val="en-US" w:eastAsia="en-US"/>
        </w:rPr>
      </w:pPr>
      <w:r w:rsidRPr="006B4B84">
        <w:rPr>
          <w:rFonts w:ascii="Times New Roman" w:eastAsiaTheme="minorHAnsi" w:hAnsi="Times New Roman" w:cs="Times New Roman"/>
          <w:b/>
          <w:sz w:val="28"/>
          <w:szCs w:val="28"/>
          <w:lang w:val="en-US" w:eastAsia="en-US"/>
        </w:rPr>
        <w:t>Exercise 9.</w:t>
      </w:r>
      <w:r w:rsidR="006B4B84" w:rsidRPr="006B4B84">
        <w:rPr>
          <w:rFonts w:ascii="Times New Roman" w:eastAsiaTheme="minorHAnsi" w:hAnsi="Times New Roman" w:cs="Times New Roman"/>
          <w:b/>
          <w:sz w:val="28"/>
          <w:szCs w:val="28"/>
          <w:lang w:val="en-US" w:eastAsia="en-US"/>
        </w:rPr>
        <w:t xml:space="preserve"> </w:t>
      </w:r>
      <w:r w:rsidR="006B4B84" w:rsidRPr="006B4B84">
        <w:rPr>
          <w:rFonts w:ascii="Times New Roman" w:eastAsiaTheme="minorHAnsi" w:hAnsi="Times New Roman" w:cs="Times New Roman"/>
          <w:sz w:val="28"/>
          <w:szCs w:val="28"/>
          <w:lang w:val="en-US" w:eastAsia="en-US"/>
        </w:rPr>
        <w:t>Fill the gaps using either ‘she’ or ‘her’.</w:t>
      </w:r>
    </w:p>
    <w:p w:rsidR="006B4B84" w:rsidRPr="006B4B84" w:rsidRDefault="006B4B84" w:rsidP="006B4B84">
      <w:pPr>
        <w:widowControl w:val="0"/>
        <w:autoSpaceDE w:val="0"/>
        <w:autoSpaceDN w:val="0"/>
        <w:adjustRightInd w:val="0"/>
        <w:spacing w:before="29" w:after="0" w:line="240" w:lineRule="auto"/>
        <w:ind w:right="-61"/>
        <w:rPr>
          <w:rFonts w:ascii="Times New Roman" w:hAnsi="Times New Roman" w:cs="Times New Roman"/>
          <w:sz w:val="28"/>
          <w:szCs w:val="28"/>
          <w:lang w:val="en-US"/>
        </w:rPr>
      </w:pPr>
    </w:p>
    <w:p w:rsidR="006B4B84" w:rsidRPr="006B4B84" w:rsidRDefault="006B4B84" w:rsidP="006B4B84">
      <w:pPr>
        <w:widowControl w:val="0"/>
        <w:autoSpaceDE w:val="0"/>
        <w:autoSpaceDN w:val="0"/>
        <w:adjustRightInd w:val="0"/>
        <w:spacing w:after="0" w:line="240" w:lineRule="auto"/>
        <w:ind w:left="135"/>
        <w:rPr>
          <w:rFonts w:ascii="Times New Roman" w:hAnsi="Times New Roman" w:cs="Times New Roman"/>
          <w:sz w:val="28"/>
          <w:szCs w:val="28"/>
          <w:lang w:val="en-US"/>
        </w:rPr>
      </w:pPr>
      <w:r w:rsidRPr="006B4B84">
        <w:rPr>
          <w:rFonts w:ascii="Times New Roman" w:hAnsi="Times New Roman" w:cs="Times New Roman"/>
          <w:sz w:val="28"/>
          <w:szCs w:val="28"/>
          <w:lang w:val="en-US"/>
        </w:rPr>
        <w:t xml:space="preserve">1. </w:t>
      </w:r>
      <w:r w:rsidRPr="006B4B84">
        <w:rPr>
          <w:rFonts w:ascii="Times New Roman" w:hAnsi="Times New Roman" w:cs="Times New Roman"/>
          <w:sz w:val="28"/>
          <w:szCs w:val="28"/>
          <w:u w:val="single"/>
          <w:lang w:val="en-US"/>
        </w:rPr>
        <w:t xml:space="preserve">                              </w:t>
      </w:r>
      <w:r w:rsidRPr="006B4B84">
        <w:rPr>
          <w:rFonts w:ascii="Times New Roman" w:hAnsi="Times New Roman" w:cs="Times New Roman"/>
          <w:spacing w:val="66"/>
          <w:sz w:val="28"/>
          <w:szCs w:val="28"/>
          <w:u w:val="single"/>
          <w:lang w:val="en-US"/>
        </w:rPr>
        <w:t xml:space="preserve"> </w:t>
      </w:r>
      <w:r w:rsidRPr="006B4B84">
        <w:rPr>
          <w:rFonts w:ascii="Times New Roman" w:hAnsi="Times New Roman" w:cs="Times New Roman"/>
          <w:spacing w:val="6"/>
          <w:sz w:val="28"/>
          <w:szCs w:val="28"/>
          <w:lang w:val="en-US"/>
        </w:rPr>
        <w:t xml:space="preserve"> </w:t>
      </w:r>
      <w:proofErr w:type="gramStart"/>
      <w:r w:rsidRPr="006B4B84">
        <w:rPr>
          <w:rFonts w:ascii="Times New Roman" w:hAnsi="Times New Roman" w:cs="Times New Roman"/>
          <w:sz w:val="28"/>
          <w:szCs w:val="28"/>
          <w:lang w:val="en-US"/>
        </w:rPr>
        <w:t>thought</w:t>
      </w:r>
      <w:proofErr w:type="gramEnd"/>
      <w:r w:rsidRPr="006B4B84">
        <w:rPr>
          <w:rFonts w:ascii="Times New Roman" w:hAnsi="Times New Roman" w:cs="Times New Roman"/>
          <w:sz w:val="28"/>
          <w:szCs w:val="28"/>
          <w:lang w:val="en-US"/>
        </w:rPr>
        <w:t xml:space="preserve"> he was joking.</w:t>
      </w:r>
    </w:p>
    <w:p w:rsidR="006B4B84" w:rsidRPr="006B4B84" w:rsidRDefault="006B4B84" w:rsidP="006B4B84">
      <w:pPr>
        <w:widowControl w:val="0"/>
        <w:autoSpaceDE w:val="0"/>
        <w:autoSpaceDN w:val="0"/>
        <w:adjustRightInd w:val="0"/>
        <w:spacing w:before="16" w:after="0" w:line="260" w:lineRule="exact"/>
        <w:rPr>
          <w:rFonts w:ascii="Times New Roman" w:hAnsi="Times New Roman" w:cs="Times New Roman"/>
          <w:sz w:val="28"/>
          <w:szCs w:val="28"/>
          <w:lang w:val="en-US"/>
        </w:rPr>
      </w:pPr>
    </w:p>
    <w:p w:rsidR="006B4B84" w:rsidRPr="006B4B84" w:rsidRDefault="006B4B84" w:rsidP="006B4B84">
      <w:pPr>
        <w:widowControl w:val="0"/>
        <w:autoSpaceDE w:val="0"/>
        <w:autoSpaceDN w:val="0"/>
        <w:adjustRightInd w:val="0"/>
        <w:spacing w:after="0" w:line="240" w:lineRule="auto"/>
        <w:ind w:left="135"/>
        <w:rPr>
          <w:rFonts w:ascii="Times New Roman" w:hAnsi="Times New Roman" w:cs="Times New Roman"/>
          <w:sz w:val="28"/>
          <w:szCs w:val="28"/>
          <w:lang w:val="en-US"/>
        </w:rPr>
      </w:pPr>
      <w:r w:rsidRPr="006B4B84">
        <w:rPr>
          <w:rFonts w:ascii="Times New Roman" w:hAnsi="Times New Roman" w:cs="Times New Roman"/>
          <w:sz w:val="28"/>
          <w:szCs w:val="28"/>
          <w:lang w:val="en-US"/>
        </w:rPr>
        <w:t xml:space="preserve">2. </w:t>
      </w:r>
      <w:r w:rsidRPr="006B4B84">
        <w:rPr>
          <w:rFonts w:ascii="Times New Roman" w:hAnsi="Times New Roman" w:cs="Times New Roman"/>
          <w:sz w:val="28"/>
          <w:szCs w:val="28"/>
          <w:u w:val="single"/>
          <w:lang w:val="en-US"/>
        </w:rPr>
        <w:t xml:space="preserve">                              </w:t>
      </w:r>
      <w:r w:rsidRPr="006B4B84">
        <w:rPr>
          <w:rFonts w:ascii="Times New Roman" w:hAnsi="Times New Roman" w:cs="Times New Roman"/>
          <w:spacing w:val="66"/>
          <w:sz w:val="28"/>
          <w:szCs w:val="28"/>
          <w:u w:val="single"/>
          <w:lang w:val="en-US"/>
        </w:rPr>
        <w:t xml:space="preserve"> </w:t>
      </w:r>
      <w:r w:rsidRPr="006B4B84">
        <w:rPr>
          <w:rFonts w:ascii="Times New Roman" w:hAnsi="Times New Roman" w:cs="Times New Roman"/>
          <w:spacing w:val="6"/>
          <w:sz w:val="28"/>
          <w:szCs w:val="28"/>
          <w:lang w:val="en-US"/>
        </w:rPr>
        <w:t xml:space="preserve"> </w:t>
      </w:r>
      <w:proofErr w:type="gramStart"/>
      <w:r w:rsidRPr="006B4B84">
        <w:rPr>
          <w:rFonts w:ascii="Times New Roman" w:hAnsi="Times New Roman" w:cs="Times New Roman"/>
          <w:sz w:val="28"/>
          <w:szCs w:val="28"/>
          <w:lang w:val="en-US"/>
        </w:rPr>
        <w:t>has</w:t>
      </w:r>
      <w:proofErr w:type="gramEnd"/>
      <w:r w:rsidRPr="006B4B84">
        <w:rPr>
          <w:rFonts w:ascii="Times New Roman" w:hAnsi="Times New Roman" w:cs="Times New Roman"/>
          <w:sz w:val="28"/>
          <w:szCs w:val="28"/>
          <w:lang w:val="en-US"/>
        </w:rPr>
        <w:t xml:space="preserve"> got long hair.</w:t>
      </w:r>
    </w:p>
    <w:p w:rsidR="006B4B84" w:rsidRPr="006B4B84" w:rsidRDefault="006B4B84" w:rsidP="006B4B84">
      <w:pPr>
        <w:widowControl w:val="0"/>
        <w:autoSpaceDE w:val="0"/>
        <w:autoSpaceDN w:val="0"/>
        <w:adjustRightInd w:val="0"/>
        <w:spacing w:before="16" w:after="0" w:line="260" w:lineRule="exact"/>
        <w:rPr>
          <w:rFonts w:ascii="Times New Roman" w:hAnsi="Times New Roman" w:cs="Times New Roman"/>
          <w:sz w:val="28"/>
          <w:szCs w:val="28"/>
          <w:lang w:val="en-US"/>
        </w:rPr>
      </w:pPr>
    </w:p>
    <w:p w:rsidR="006B4B84" w:rsidRPr="006B4B84" w:rsidRDefault="006B4B84" w:rsidP="006B4B84">
      <w:pPr>
        <w:widowControl w:val="0"/>
        <w:autoSpaceDE w:val="0"/>
        <w:autoSpaceDN w:val="0"/>
        <w:adjustRightInd w:val="0"/>
        <w:spacing w:after="0" w:line="240" w:lineRule="auto"/>
        <w:ind w:left="135"/>
        <w:rPr>
          <w:rFonts w:ascii="Times New Roman" w:hAnsi="Times New Roman" w:cs="Times New Roman"/>
          <w:sz w:val="28"/>
          <w:szCs w:val="28"/>
          <w:lang w:val="en-US"/>
        </w:rPr>
      </w:pPr>
      <w:r w:rsidRPr="006B4B84">
        <w:rPr>
          <w:rFonts w:ascii="Times New Roman" w:hAnsi="Times New Roman" w:cs="Times New Roman"/>
          <w:sz w:val="28"/>
          <w:szCs w:val="28"/>
          <w:lang w:val="en-US"/>
        </w:rPr>
        <w:t>3.</w:t>
      </w:r>
      <w:r w:rsidRPr="006B4B84">
        <w:rPr>
          <w:rFonts w:ascii="Times New Roman" w:hAnsi="Times New Roman" w:cs="Times New Roman"/>
          <w:spacing w:val="1"/>
          <w:sz w:val="28"/>
          <w:szCs w:val="28"/>
          <w:lang w:val="en-US"/>
        </w:rPr>
        <w:t xml:space="preserve"> </w:t>
      </w:r>
      <w:r w:rsidRPr="006B4B84">
        <w:rPr>
          <w:rFonts w:ascii="Times New Roman" w:hAnsi="Times New Roman" w:cs="Times New Roman"/>
          <w:sz w:val="28"/>
          <w:szCs w:val="28"/>
          <w:lang w:val="en-US"/>
        </w:rPr>
        <w:t>I</w:t>
      </w:r>
      <w:r w:rsidRPr="006B4B84">
        <w:rPr>
          <w:rFonts w:ascii="Times New Roman" w:hAnsi="Times New Roman" w:cs="Times New Roman"/>
          <w:spacing w:val="1"/>
          <w:sz w:val="28"/>
          <w:szCs w:val="28"/>
          <w:lang w:val="en-US"/>
        </w:rPr>
        <w:t xml:space="preserve"> </w:t>
      </w:r>
      <w:r w:rsidRPr="006B4B84">
        <w:rPr>
          <w:rFonts w:ascii="Times New Roman" w:hAnsi="Times New Roman" w:cs="Times New Roman"/>
          <w:sz w:val="28"/>
          <w:szCs w:val="28"/>
          <w:lang w:val="en-US"/>
        </w:rPr>
        <w:t xml:space="preserve">see </w:t>
      </w:r>
      <w:r w:rsidRPr="006B4B84">
        <w:rPr>
          <w:rFonts w:ascii="Times New Roman" w:hAnsi="Times New Roman" w:cs="Times New Roman"/>
          <w:sz w:val="28"/>
          <w:szCs w:val="28"/>
          <w:u w:val="single"/>
          <w:lang w:val="en-US"/>
        </w:rPr>
        <w:t xml:space="preserve">                                </w:t>
      </w:r>
      <w:r w:rsidRPr="006B4B84">
        <w:rPr>
          <w:rFonts w:ascii="Times New Roman" w:hAnsi="Times New Roman" w:cs="Times New Roman"/>
          <w:spacing w:val="6"/>
          <w:sz w:val="28"/>
          <w:szCs w:val="28"/>
          <w:lang w:val="en-US"/>
        </w:rPr>
        <w:t xml:space="preserve"> </w:t>
      </w:r>
      <w:r w:rsidRPr="006B4B84">
        <w:rPr>
          <w:rFonts w:ascii="Times New Roman" w:hAnsi="Times New Roman" w:cs="Times New Roman"/>
          <w:sz w:val="28"/>
          <w:szCs w:val="28"/>
          <w:lang w:val="en-US"/>
        </w:rPr>
        <w:t>on the bus every day.</w:t>
      </w:r>
    </w:p>
    <w:p w:rsidR="006B4B84" w:rsidRPr="006B4B84" w:rsidRDefault="006B4B84" w:rsidP="006B4B84">
      <w:pPr>
        <w:widowControl w:val="0"/>
        <w:autoSpaceDE w:val="0"/>
        <w:autoSpaceDN w:val="0"/>
        <w:adjustRightInd w:val="0"/>
        <w:spacing w:before="16" w:after="0" w:line="260" w:lineRule="exact"/>
        <w:rPr>
          <w:rFonts w:ascii="Times New Roman" w:hAnsi="Times New Roman" w:cs="Times New Roman"/>
          <w:sz w:val="28"/>
          <w:szCs w:val="28"/>
          <w:lang w:val="en-US"/>
        </w:rPr>
      </w:pPr>
    </w:p>
    <w:p w:rsidR="006B4B84" w:rsidRPr="006B4B84" w:rsidRDefault="006B4B84" w:rsidP="006B4B84">
      <w:pPr>
        <w:widowControl w:val="0"/>
        <w:autoSpaceDE w:val="0"/>
        <w:autoSpaceDN w:val="0"/>
        <w:adjustRightInd w:val="0"/>
        <w:spacing w:after="0" w:line="240" w:lineRule="auto"/>
        <w:ind w:left="135"/>
        <w:rPr>
          <w:rFonts w:ascii="Times New Roman" w:hAnsi="Times New Roman" w:cs="Times New Roman"/>
          <w:sz w:val="28"/>
          <w:szCs w:val="28"/>
          <w:lang w:val="en-US"/>
        </w:rPr>
      </w:pPr>
      <w:r w:rsidRPr="006B4B84">
        <w:rPr>
          <w:rFonts w:ascii="Times New Roman" w:hAnsi="Times New Roman" w:cs="Times New Roman"/>
          <w:sz w:val="28"/>
          <w:szCs w:val="28"/>
          <w:lang w:val="en-US"/>
        </w:rPr>
        <w:lastRenderedPageBreak/>
        <w:t xml:space="preserve">4. John called </w:t>
      </w:r>
      <w:r w:rsidRPr="006B4B84">
        <w:rPr>
          <w:rFonts w:ascii="Times New Roman" w:hAnsi="Times New Roman" w:cs="Times New Roman"/>
          <w:sz w:val="28"/>
          <w:szCs w:val="28"/>
          <w:u w:val="single"/>
          <w:lang w:val="en-US"/>
        </w:rPr>
        <w:t xml:space="preserve">                                </w:t>
      </w:r>
      <w:r w:rsidRPr="006B4B84">
        <w:rPr>
          <w:rFonts w:ascii="Times New Roman" w:hAnsi="Times New Roman" w:cs="Times New Roman"/>
          <w:spacing w:val="6"/>
          <w:sz w:val="28"/>
          <w:szCs w:val="28"/>
          <w:lang w:val="en-US"/>
        </w:rPr>
        <w:t xml:space="preserve"> </w:t>
      </w:r>
      <w:r w:rsidRPr="006B4B84">
        <w:rPr>
          <w:rFonts w:ascii="Times New Roman" w:hAnsi="Times New Roman" w:cs="Times New Roman"/>
          <w:sz w:val="28"/>
          <w:szCs w:val="28"/>
          <w:lang w:val="en-US"/>
        </w:rPr>
        <w:t>at half past nine.</w:t>
      </w:r>
    </w:p>
    <w:p w:rsidR="006B4B84" w:rsidRPr="006B4B84" w:rsidRDefault="006B4B84" w:rsidP="006B4B84">
      <w:pPr>
        <w:widowControl w:val="0"/>
        <w:autoSpaceDE w:val="0"/>
        <w:autoSpaceDN w:val="0"/>
        <w:adjustRightInd w:val="0"/>
        <w:spacing w:before="16" w:after="0" w:line="260" w:lineRule="exact"/>
        <w:rPr>
          <w:rFonts w:ascii="Times New Roman" w:hAnsi="Times New Roman" w:cs="Times New Roman"/>
          <w:sz w:val="28"/>
          <w:szCs w:val="28"/>
          <w:lang w:val="en-US"/>
        </w:rPr>
      </w:pPr>
    </w:p>
    <w:p w:rsidR="006B4B84" w:rsidRPr="006B4B84" w:rsidRDefault="006B4B84" w:rsidP="006B4B84">
      <w:pPr>
        <w:widowControl w:val="0"/>
        <w:autoSpaceDE w:val="0"/>
        <w:autoSpaceDN w:val="0"/>
        <w:adjustRightInd w:val="0"/>
        <w:spacing w:after="0" w:line="240" w:lineRule="auto"/>
        <w:ind w:left="135"/>
        <w:rPr>
          <w:rFonts w:ascii="Times New Roman" w:hAnsi="Times New Roman" w:cs="Times New Roman"/>
          <w:sz w:val="28"/>
          <w:szCs w:val="28"/>
          <w:lang w:val="en-US"/>
        </w:rPr>
      </w:pPr>
      <w:r w:rsidRPr="006B4B84">
        <w:rPr>
          <w:rFonts w:ascii="Times New Roman" w:hAnsi="Times New Roman" w:cs="Times New Roman"/>
          <w:sz w:val="28"/>
          <w:szCs w:val="28"/>
          <w:lang w:val="en-US"/>
        </w:rPr>
        <w:t xml:space="preserve">5. Sally’s sister gave </w:t>
      </w:r>
      <w:r w:rsidRPr="006B4B84">
        <w:rPr>
          <w:rFonts w:ascii="Times New Roman" w:hAnsi="Times New Roman" w:cs="Times New Roman"/>
          <w:sz w:val="28"/>
          <w:szCs w:val="28"/>
          <w:u w:val="single"/>
          <w:lang w:val="en-US"/>
        </w:rPr>
        <w:t xml:space="preserve">                                </w:t>
      </w:r>
      <w:r w:rsidRPr="006B4B84">
        <w:rPr>
          <w:rFonts w:ascii="Times New Roman" w:hAnsi="Times New Roman" w:cs="Times New Roman"/>
          <w:spacing w:val="6"/>
          <w:sz w:val="28"/>
          <w:szCs w:val="28"/>
          <w:lang w:val="en-US"/>
        </w:rPr>
        <w:t xml:space="preserve"> </w:t>
      </w:r>
      <w:r w:rsidRPr="006B4B84">
        <w:rPr>
          <w:rFonts w:ascii="Times New Roman" w:hAnsi="Times New Roman" w:cs="Times New Roman"/>
          <w:sz w:val="28"/>
          <w:szCs w:val="28"/>
          <w:lang w:val="en-US"/>
        </w:rPr>
        <w:t>a new jacket.</w:t>
      </w:r>
    </w:p>
    <w:p w:rsidR="006B4B84" w:rsidRPr="006B4B84" w:rsidRDefault="006B4B84" w:rsidP="006B4B84">
      <w:pPr>
        <w:widowControl w:val="0"/>
        <w:autoSpaceDE w:val="0"/>
        <w:autoSpaceDN w:val="0"/>
        <w:adjustRightInd w:val="0"/>
        <w:spacing w:before="16" w:after="0" w:line="260" w:lineRule="exact"/>
        <w:rPr>
          <w:rFonts w:ascii="Times New Roman" w:hAnsi="Times New Roman" w:cs="Times New Roman"/>
          <w:sz w:val="28"/>
          <w:szCs w:val="28"/>
          <w:lang w:val="en-US"/>
        </w:rPr>
      </w:pPr>
    </w:p>
    <w:p w:rsidR="006B4B84" w:rsidRPr="006B4B84" w:rsidRDefault="006B4B84" w:rsidP="006B4B84">
      <w:pPr>
        <w:widowControl w:val="0"/>
        <w:autoSpaceDE w:val="0"/>
        <w:autoSpaceDN w:val="0"/>
        <w:adjustRightInd w:val="0"/>
        <w:spacing w:after="0" w:line="240" w:lineRule="auto"/>
        <w:ind w:left="135"/>
        <w:rPr>
          <w:rFonts w:ascii="Times New Roman" w:hAnsi="Times New Roman" w:cs="Times New Roman"/>
          <w:sz w:val="28"/>
          <w:szCs w:val="28"/>
          <w:lang w:val="en-US"/>
        </w:rPr>
      </w:pPr>
      <w:r w:rsidRPr="006B4B84">
        <w:rPr>
          <w:rFonts w:ascii="Times New Roman" w:hAnsi="Times New Roman" w:cs="Times New Roman"/>
          <w:sz w:val="28"/>
          <w:szCs w:val="28"/>
          <w:lang w:val="en-US"/>
        </w:rPr>
        <w:t xml:space="preserve">6. I know </w:t>
      </w:r>
      <w:r w:rsidRPr="006B4B84">
        <w:rPr>
          <w:rFonts w:ascii="Times New Roman" w:hAnsi="Times New Roman" w:cs="Times New Roman"/>
          <w:sz w:val="28"/>
          <w:szCs w:val="28"/>
          <w:u w:val="single"/>
          <w:lang w:val="en-US"/>
        </w:rPr>
        <w:t xml:space="preserve">                                </w:t>
      </w:r>
      <w:r w:rsidRPr="006B4B84">
        <w:rPr>
          <w:rFonts w:ascii="Times New Roman" w:hAnsi="Times New Roman" w:cs="Times New Roman"/>
          <w:spacing w:val="6"/>
          <w:sz w:val="28"/>
          <w:szCs w:val="28"/>
          <w:lang w:val="en-US"/>
        </w:rPr>
        <w:t xml:space="preserve"> </w:t>
      </w:r>
      <w:r w:rsidRPr="006B4B84">
        <w:rPr>
          <w:rFonts w:ascii="Times New Roman" w:hAnsi="Times New Roman" w:cs="Times New Roman"/>
          <w:sz w:val="28"/>
          <w:szCs w:val="28"/>
          <w:lang w:val="en-US"/>
        </w:rPr>
        <w:t>studies English.</w:t>
      </w:r>
    </w:p>
    <w:p w:rsidR="006B4B84" w:rsidRPr="006B4B84" w:rsidRDefault="006B4B84" w:rsidP="006B4B84">
      <w:pPr>
        <w:widowControl w:val="0"/>
        <w:autoSpaceDE w:val="0"/>
        <w:autoSpaceDN w:val="0"/>
        <w:adjustRightInd w:val="0"/>
        <w:spacing w:before="16" w:after="0" w:line="260" w:lineRule="exact"/>
        <w:rPr>
          <w:rFonts w:ascii="Times New Roman" w:hAnsi="Times New Roman" w:cs="Times New Roman"/>
          <w:sz w:val="28"/>
          <w:szCs w:val="28"/>
          <w:lang w:val="en-US"/>
        </w:rPr>
      </w:pPr>
    </w:p>
    <w:p w:rsidR="006B4B84" w:rsidRPr="006B4B84" w:rsidRDefault="006B4B84" w:rsidP="006B4B84">
      <w:pPr>
        <w:widowControl w:val="0"/>
        <w:autoSpaceDE w:val="0"/>
        <w:autoSpaceDN w:val="0"/>
        <w:adjustRightInd w:val="0"/>
        <w:spacing w:after="0" w:line="240" w:lineRule="auto"/>
        <w:ind w:left="135"/>
        <w:rPr>
          <w:rFonts w:ascii="Times New Roman" w:hAnsi="Times New Roman" w:cs="Times New Roman"/>
          <w:sz w:val="28"/>
          <w:szCs w:val="28"/>
          <w:lang w:val="en-US"/>
        </w:rPr>
      </w:pPr>
      <w:r w:rsidRPr="006B4B84">
        <w:rPr>
          <w:rFonts w:ascii="Times New Roman" w:hAnsi="Times New Roman" w:cs="Times New Roman"/>
          <w:sz w:val="28"/>
          <w:szCs w:val="28"/>
          <w:lang w:val="en-US"/>
        </w:rPr>
        <w:t xml:space="preserve">7. </w:t>
      </w:r>
      <w:r w:rsidRPr="006B4B84">
        <w:rPr>
          <w:rFonts w:ascii="Times New Roman" w:hAnsi="Times New Roman" w:cs="Times New Roman"/>
          <w:sz w:val="28"/>
          <w:szCs w:val="28"/>
          <w:u w:val="single"/>
          <w:lang w:val="en-US"/>
        </w:rPr>
        <w:t xml:space="preserve">                              </w:t>
      </w:r>
      <w:r w:rsidRPr="006B4B84">
        <w:rPr>
          <w:rFonts w:ascii="Times New Roman" w:hAnsi="Times New Roman" w:cs="Times New Roman"/>
          <w:spacing w:val="66"/>
          <w:sz w:val="28"/>
          <w:szCs w:val="28"/>
          <w:u w:val="single"/>
          <w:lang w:val="en-US"/>
        </w:rPr>
        <w:t xml:space="preserve"> </w:t>
      </w:r>
      <w:r w:rsidRPr="006B4B84">
        <w:rPr>
          <w:rFonts w:ascii="Times New Roman" w:hAnsi="Times New Roman" w:cs="Times New Roman"/>
          <w:spacing w:val="6"/>
          <w:sz w:val="28"/>
          <w:szCs w:val="28"/>
          <w:lang w:val="en-US"/>
        </w:rPr>
        <w:t xml:space="preserve"> </w:t>
      </w:r>
      <w:r w:rsidRPr="006B4B84">
        <w:rPr>
          <w:rFonts w:ascii="Times New Roman" w:hAnsi="Times New Roman" w:cs="Times New Roman"/>
          <w:sz w:val="28"/>
          <w:szCs w:val="28"/>
          <w:lang w:val="en-US"/>
        </w:rPr>
        <w:t>’s quite serious, isn’t she?</w:t>
      </w:r>
    </w:p>
    <w:p w:rsidR="006B4B84" w:rsidRPr="006B4B84" w:rsidRDefault="006B4B84" w:rsidP="006B4B84">
      <w:pPr>
        <w:widowControl w:val="0"/>
        <w:autoSpaceDE w:val="0"/>
        <w:autoSpaceDN w:val="0"/>
        <w:adjustRightInd w:val="0"/>
        <w:spacing w:before="16" w:after="0" w:line="260" w:lineRule="exact"/>
        <w:rPr>
          <w:rFonts w:ascii="Times New Roman" w:hAnsi="Times New Roman" w:cs="Times New Roman"/>
          <w:sz w:val="28"/>
          <w:szCs w:val="28"/>
          <w:lang w:val="en-US"/>
        </w:rPr>
      </w:pPr>
    </w:p>
    <w:p w:rsidR="006B4B84" w:rsidRPr="006B4B84" w:rsidRDefault="006B4B84" w:rsidP="006B4B84">
      <w:pPr>
        <w:widowControl w:val="0"/>
        <w:autoSpaceDE w:val="0"/>
        <w:autoSpaceDN w:val="0"/>
        <w:adjustRightInd w:val="0"/>
        <w:spacing w:after="0" w:line="240" w:lineRule="auto"/>
        <w:ind w:left="135"/>
        <w:rPr>
          <w:rFonts w:ascii="Times New Roman" w:hAnsi="Times New Roman" w:cs="Times New Roman"/>
          <w:sz w:val="28"/>
          <w:szCs w:val="28"/>
          <w:lang w:val="en-US"/>
        </w:rPr>
      </w:pPr>
      <w:r w:rsidRPr="006B4B84">
        <w:rPr>
          <w:rFonts w:ascii="Times New Roman" w:hAnsi="Times New Roman" w:cs="Times New Roman"/>
          <w:sz w:val="28"/>
          <w:szCs w:val="28"/>
          <w:lang w:val="en-US"/>
        </w:rPr>
        <w:t xml:space="preserve">8. </w:t>
      </w:r>
      <w:r w:rsidRPr="006B4B84">
        <w:rPr>
          <w:rFonts w:ascii="Times New Roman" w:hAnsi="Times New Roman" w:cs="Times New Roman"/>
          <w:sz w:val="28"/>
          <w:szCs w:val="28"/>
          <w:u w:val="single"/>
          <w:lang w:val="en-US"/>
        </w:rPr>
        <w:t xml:space="preserve">                              </w:t>
      </w:r>
      <w:r w:rsidRPr="006B4B84">
        <w:rPr>
          <w:rFonts w:ascii="Times New Roman" w:hAnsi="Times New Roman" w:cs="Times New Roman"/>
          <w:spacing w:val="66"/>
          <w:sz w:val="28"/>
          <w:szCs w:val="28"/>
          <w:u w:val="single"/>
          <w:lang w:val="en-US"/>
        </w:rPr>
        <w:t xml:space="preserve"> </w:t>
      </w:r>
      <w:r w:rsidRPr="006B4B84">
        <w:rPr>
          <w:rFonts w:ascii="Times New Roman" w:hAnsi="Times New Roman" w:cs="Times New Roman"/>
          <w:spacing w:val="7"/>
          <w:sz w:val="28"/>
          <w:szCs w:val="28"/>
          <w:lang w:val="en-US"/>
        </w:rPr>
        <w:t xml:space="preserve"> </w:t>
      </w:r>
      <w:r w:rsidRPr="006B4B84">
        <w:rPr>
          <w:rFonts w:ascii="Times New Roman" w:hAnsi="Times New Roman" w:cs="Times New Roman"/>
          <w:sz w:val="28"/>
          <w:szCs w:val="28"/>
          <w:lang w:val="en-US"/>
        </w:rPr>
        <w:t>’s not interested in geography.</w:t>
      </w:r>
    </w:p>
    <w:p w:rsidR="006B4B84" w:rsidRPr="006B4B84" w:rsidRDefault="006B4B84" w:rsidP="006B4B84">
      <w:pPr>
        <w:widowControl w:val="0"/>
        <w:autoSpaceDE w:val="0"/>
        <w:autoSpaceDN w:val="0"/>
        <w:adjustRightInd w:val="0"/>
        <w:spacing w:before="16" w:after="0" w:line="260" w:lineRule="exact"/>
        <w:rPr>
          <w:rFonts w:ascii="Times New Roman" w:hAnsi="Times New Roman" w:cs="Times New Roman"/>
          <w:sz w:val="28"/>
          <w:szCs w:val="28"/>
          <w:lang w:val="en-US"/>
        </w:rPr>
      </w:pPr>
    </w:p>
    <w:p w:rsidR="006B4B84" w:rsidRPr="006B4B84" w:rsidRDefault="006B4B84" w:rsidP="006B4B84">
      <w:pPr>
        <w:widowControl w:val="0"/>
        <w:autoSpaceDE w:val="0"/>
        <w:autoSpaceDN w:val="0"/>
        <w:adjustRightInd w:val="0"/>
        <w:spacing w:after="0" w:line="240" w:lineRule="auto"/>
        <w:ind w:left="135"/>
        <w:rPr>
          <w:rFonts w:ascii="Times New Roman" w:hAnsi="Times New Roman" w:cs="Times New Roman"/>
          <w:sz w:val="28"/>
          <w:szCs w:val="28"/>
          <w:lang w:val="en-US"/>
        </w:rPr>
      </w:pPr>
      <w:r w:rsidRPr="006B4B84">
        <w:rPr>
          <w:rFonts w:ascii="Times New Roman" w:hAnsi="Times New Roman" w:cs="Times New Roman"/>
          <w:sz w:val="28"/>
          <w:szCs w:val="28"/>
          <w:lang w:val="en-US"/>
        </w:rPr>
        <w:t>9.</w:t>
      </w:r>
      <w:r w:rsidRPr="006B4B84">
        <w:rPr>
          <w:rFonts w:ascii="Times New Roman" w:hAnsi="Times New Roman" w:cs="Times New Roman"/>
          <w:spacing w:val="1"/>
          <w:sz w:val="28"/>
          <w:szCs w:val="28"/>
          <w:lang w:val="en-US"/>
        </w:rPr>
        <w:t xml:space="preserve"> </w:t>
      </w:r>
      <w:r w:rsidRPr="006B4B84">
        <w:rPr>
          <w:rFonts w:ascii="Times New Roman" w:hAnsi="Times New Roman" w:cs="Times New Roman"/>
          <w:sz w:val="28"/>
          <w:szCs w:val="28"/>
          <w:lang w:val="en-US"/>
        </w:rPr>
        <w:t>That</w:t>
      </w:r>
      <w:r w:rsidRPr="006B4B84">
        <w:rPr>
          <w:rFonts w:ascii="Times New Roman" w:hAnsi="Times New Roman" w:cs="Times New Roman"/>
          <w:spacing w:val="1"/>
          <w:sz w:val="28"/>
          <w:szCs w:val="28"/>
          <w:lang w:val="en-US"/>
        </w:rPr>
        <w:t xml:space="preserve"> </w:t>
      </w:r>
      <w:r w:rsidRPr="006B4B84">
        <w:rPr>
          <w:rFonts w:ascii="Times New Roman" w:hAnsi="Times New Roman" w:cs="Times New Roman"/>
          <w:sz w:val="28"/>
          <w:szCs w:val="28"/>
          <w:lang w:val="en-US"/>
        </w:rPr>
        <w:t xml:space="preserve">guitar belongs to </w:t>
      </w:r>
      <w:r w:rsidRPr="006B4B84">
        <w:rPr>
          <w:rFonts w:ascii="Times New Roman" w:hAnsi="Times New Roman" w:cs="Times New Roman"/>
          <w:sz w:val="28"/>
          <w:szCs w:val="28"/>
          <w:u w:val="single"/>
          <w:lang w:val="en-US"/>
        </w:rPr>
        <w:t xml:space="preserve">                                </w:t>
      </w:r>
      <w:r w:rsidRPr="006B4B84">
        <w:rPr>
          <w:rFonts w:ascii="Times New Roman" w:hAnsi="Times New Roman" w:cs="Times New Roman"/>
          <w:spacing w:val="8"/>
          <w:sz w:val="28"/>
          <w:szCs w:val="28"/>
          <w:lang w:val="en-US"/>
        </w:rPr>
        <w:t xml:space="preserve"> </w:t>
      </w:r>
      <w:r w:rsidRPr="006B4B84">
        <w:rPr>
          <w:rFonts w:ascii="Times New Roman" w:hAnsi="Times New Roman" w:cs="Times New Roman"/>
          <w:sz w:val="28"/>
          <w:szCs w:val="28"/>
          <w:lang w:val="en-US"/>
        </w:rPr>
        <w:t>.</w:t>
      </w:r>
    </w:p>
    <w:p w:rsidR="006B4B84" w:rsidRPr="006B4B84" w:rsidRDefault="006B4B84" w:rsidP="006B4B84">
      <w:pPr>
        <w:widowControl w:val="0"/>
        <w:autoSpaceDE w:val="0"/>
        <w:autoSpaceDN w:val="0"/>
        <w:adjustRightInd w:val="0"/>
        <w:spacing w:before="16" w:after="0" w:line="260" w:lineRule="exact"/>
        <w:rPr>
          <w:rFonts w:ascii="Times New Roman" w:hAnsi="Times New Roman" w:cs="Times New Roman"/>
          <w:sz w:val="28"/>
          <w:szCs w:val="28"/>
          <w:lang w:val="en-US"/>
        </w:rPr>
      </w:pPr>
    </w:p>
    <w:p w:rsidR="006B4B84" w:rsidRPr="006B4B84" w:rsidRDefault="006B4B84" w:rsidP="006B4B84">
      <w:pPr>
        <w:widowControl w:val="0"/>
        <w:autoSpaceDE w:val="0"/>
        <w:autoSpaceDN w:val="0"/>
        <w:adjustRightInd w:val="0"/>
        <w:spacing w:after="0" w:line="240" w:lineRule="auto"/>
        <w:ind w:left="135"/>
        <w:rPr>
          <w:rFonts w:ascii="Times New Roman" w:hAnsi="Times New Roman" w:cs="Times New Roman"/>
          <w:sz w:val="28"/>
          <w:szCs w:val="28"/>
          <w:lang w:val="en-US"/>
        </w:rPr>
      </w:pPr>
      <w:r w:rsidRPr="006B4B84">
        <w:rPr>
          <w:rFonts w:ascii="Times New Roman" w:hAnsi="Times New Roman" w:cs="Times New Roman"/>
          <w:sz w:val="28"/>
          <w:szCs w:val="28"/>
          <w:lang w:val="en-US"/>
        </w:rPr>
        <w:t xml:space="preserve">10. Is </w:t>
      </w:r>
      <w:r w:rsidRPr="006B4B84">
        <w:rPr>
          <w:rFonts w:ascii="Times New Roman" w:hAnsi="Times New Roman" w:cs="Times New Roman"/>
          <w:sz w:val="28"/>
          <w:szCs w:val="28"/>
          <w:u w:val="single"/>
          <w:lang w:val="en-US"/>
        </w:rPr>
        <w:t xml:space="preserve">                              </w:t>
      </w:r>
      <w:r w:rsidRPr="006B4B84">
        <w:rPr>
          <w:rFonts w:ascii="Times New Roman" w:hAnsi="Times New Roman" w:cs="Times New Roman"/>
          <w:spacing w:val="66"/>
          <w:sz w:val="28"/>
          <w:szCs w:val="28"/>
          <w:u w:val="single"/>
          <w:lang w:val="en-US"/>
        </w:rPr>
        <w:t xml:space="preserve"> </w:t>
      </w:r>
      <w:r w:rsidRPr="006B4B84">
        <w:rPr>
          <w:rFonts w:ascii="Times New Roman" w:hAnsi="Times New Roman" w:cs="Times New Roman"/>
          <w:spacing w:val="5"/>
          <w:sz w:val="28"/>
          <w:szCs w:val="28"/>
          <w:lang w:val="en-US"/>
        </w:rPr>
        <w:t xml:space="preserve"> </w:t>
      </w:r>
      <w:r w:rsidRPr="006B4B84">
        <w:rPr>
          <w:rFonts w:ascii="Times New Roman" w:hAnsi="Times New Roman" w:cs="Times New Roman"/>
          <w:sz w:val="28"/>
          <w:szCs w:val="28"/>
          <w:lang w:val="en-US"/>
        </w:rPr>
        <w:t>going on holiday with you?</w:t>
      </w:r>
    </w:p>
    <w:p w:rsidR="0046428F" w:rsidRPr="0046428F" w:rsidRDefault="0046428F" w:rsidP="00037752">
      <w:pPr>
        <w:spacing w:after="0" w:line="240" w:lineRule="auto"/>
        <w:contextualSpacing/>
        <w:rPr>
          <w:rFonts w:ascii="Times New Roman" w:eastAsiaTheme="minorHAnsi" w:hAnsi="Times New Roman" w:cs="Times New Roman"/>
          <w:b/>
          <w:color w:val="FF0000"/>
          <w:sz w:val="28"/>
          <w:szCs w:val="28"/>
          <w:lang w:val="en-US" w:eastAsia="en-US"/>
        </w:rPr>
      </w:pPr>
    </w:p>
    <w:p w:rsidR="0089167E" w:rsidRDefault="0046428F" w:rsidP="00037752">
      <w:pPr>
        <w:spacing w:after="0" w:line="240" w:lineRule="auto"/>
        <w:contextualSpacing/>
        <w:rPr>
          <w:rFonts w:ascii="Times New Roman" w:eastAsiaTheme="minorHAnsi" w:hAnsi="Times New Roman" w:cs="Times New Roman"/>
          <w:b/>
          <w:color w:val="FF0000"/>
          <w:sz w:val="28"/>
          <w:szCs w:val="28"/>
          <w:lang w:eastAsia="en-US"/>
        </w:rPr>
      </w:pPr>
      <w:r w:rsidRPr="006B4B84">
        <w:rPr>
          <w:rFonts w:ascii="Times New Roman" w:eastAsiaTheme="minorHAnsi" w:hAnsi="Times New Roman" w:cs="Times New Roman"/>
          <w:b/>
          <w:color w:val="FF0000"/>
          <w:sz w:val="28"/>
          <w:szCs w:val="28"/>
          <w:lang w:val="en-US" w:eastAsia="en-US"/>
        </w:rPr>
        <w:t xml:space="preserve"> </w:t>
      </w:r>
    </w:p>
    <w:p w:rsidR="006B4B84" w:rsidRPr="006B4B84" w:rsidRDefault="0046428F" w:rsidP="00037752">
      <w:pPr>
        <w:spacing w:after="0" w:line="240" w:lineRule="auto"/>
        <w:contextualSpacing/>
        <w:rPr>
          <w:rFonts w:ascii="Times New Roman" w:hAnsi="Times New Roman" w:cs="Times New Roman"/>
          <w:sz w:val="28"/>
          <w:szCs w:val="28"/>
          <w:lang w:val="en-US"/>
        </w:rPr>
      </w:pPr>
      <w:proofErr w:type="gramStart"/>
      <w:r w:rsidRPr="006B4B84">
        <w:rPr>
          <w:rFonts w:ascii="Times New Roman" w:eastAsiaTheme="minorHAnsi" w:hAnsi="Times New Roman" w:cs="Times New Roman"/>
          <w:b/>
          <w:sz w:val="28"/>
          <w:szCs w:val="28"/>
          <w:lang w:val="en-US" w:eastAsia="en-US"/>
        </w:rPr>
        <w:t>Exercise 10.</w:t>
      </w:r>
      <w:proofErr w:type="gramEnd"/>
      <w:r w:rsidRPr="006B4B84">
        <w:rPr>
          <w:rFonts w:ascii="Times New Roman" w:eastAsiaTheme="minorHAnsi" w:hAnsi="Times New Roman" w:cs="Times New Roman"/>
          <w:b/>
          <w:sz w:val="28"/>
          <w:szCs w:val="28"/>
          <w:lang w:val="en-US" w:eastAsia="en-US"/>
        </w:rPr>
        <w:t xml:space="preserve"> </w:t>
      </w:r>
      <w:r w:rsidRPr="006B4B84">
        <w:rPr>
          <w:rFonts w:ascii="Times New Roman" w:hAnsi="Times New Roman" w:cs="Times New Roman"/>
          <w:b/>
          <w:i/>
          <w:sz w:val="28"/>
          <w:szCs w:val="28"/>
          <w:lang w:val="en-US"/>
        </w:rPr>
        <w:t xml:space="preserve">  </w:t>
      </w:r>
      <w:r w:rsidR="006B4B84" w:rsidRPr="006B4B84">
        <w:rPr>
          <w:rFonts w:ascii="Times New Roman" w:hAnsi="Times New Roman" w:cs="Times New Roman"/>
          <w:sz w:val="28"/>
          <w:szCs w:val="28"/>
          <w:lang w:val="en-US"/>
        </w:rPr>
        <w:t>Fill in the gaps using either ‘we’ or ‘us’.</w:t>
      </w:r>
    </w:p>
    <w:p w:rsidR="006B4B84" w:rsidRPr="006B4B84" w:rsidRDefault="006B4B84" w:rsidP="006B4B84">
      <w:pPr>
        <w:widowControl w:val="0"/>
        <w:autoSpaceDE w:val="0"/>
        <w:autoSpaceDN w:val="0"/>
        <w:adjustRightInd w:val="0"/>
        <w:spacing w:after="0" w:line="240" w:lineRule="auto"/>
        <w:ind w:left="135"/>
        <w:rPr>
          <w:rFonts w:ascii="Times New Roman" w:hAnsi="Times New Roman" w:cs="Times New Roman"/>
          <w:sz w:val="28"/>
          <w:szCs w:val="28"/>
          <w:lang w:val="en-US"/>
        </w:rPr>
      </w:pPr>
      <w:r w:rsidRPr="006B4B84">
        <w:rPr>
          <w:rFonts w:ascii="Times New Roman" w:hAnsi="Times New Roman" w:cs="Times New Roman"/>
          <w:sz w:val="28"/>
          <w:szCs w:val="28"/>
          <w:lang w:val="en-US"/>
        </w:rPr>
        <w:t xml:space="preserve">1. </w:t>
      </w:r>
      <w:r w:rsidRPr="006B4B84">
        <w:rPr>
          <w:rFonts w:ascii="Times New Roman" w:hAnsi="Times New Roman" w:cs="Times New Roman"/>
          <w:sz w:val="28"/>
          <w:szCs w:val="28"/>
          <w:u w:val="single"/>
          <w:lang w:val="en-US"/>
        </w:rPr>
        <w:t xml:space="preserve">                              </w:t>
      </w:r>
      <w:r w:rsidRPr="006B4B84">
        <w:rPr>
          <w:rFonts w:ascii="Times New Roman" w:hAnsi="Times New Roman" w:cs="Times New Roman"/>
          <w:spacing w:val="66"/>
          <w:sz w:val="28"/>
          <w:szCs w:val="28"/>
          <w:u w:val="single"/>
          <w:lang w:val="en-US"/>
        </w:rPr>
        <w:t xml:space="preserve"> </w:t>
      </w:r>
      <w:r w:rsidRPr="006B4B84">
        <w:rPr>
          <w:rFonts w:ascii="Times New Roman" w:hAnsi="Times New Roman" w:cs="Times New Roman"/>
          <w:spacing w:val="7"/>
          <w:sz w:val="28"/>
          <w:szCs w:val="28"/>
          <w:lang w:val="en-US"/>
        </w:rPr>
        <w:t xml:space="preserve"> </w:t>
      </w:r>
      <w:proofErr w:type="gramStart"/>
      <w:r w:rsidRPr="006B4B84">
        <w:rPr>
          <w:rFonts w:ascii="Times New Roman" w:hAnsi="Times New Roman" w:cs="Times New Roman"/>
          <w:sz w:val="28"/>
          <w:szCs w:val="28"/>
          <w:lang w:val="en-US"/>
        </w:rPr>
        <w:t>aren’t</w:t>
      </w:r>
      <w:proofErr w:type="gramEnd"/>
      <w:r w:rsidRPr="006B4B84">
        <w:rPr>
          <w:rFonts w:ascii="Times New Roman" w:hAnsi="Times New Roman" w:cs="Times New Roman"/>
          <w:sz w:val="28"/>
          <w:szCs w:val="28"/>
          <w:lang w:val="en-US"/>
        </w:rPr>
        <w:t xml:space="preserve"> interested.</w:t>
      </w:r>
    </w:p>
    <w:p w:rsidR="006B4B84" w:rsidRPr="006B4B84" w:rsidRDefault="006B4B84" w:rsidP="006B4B84">
      <w:pPr>
        <w:widowControl w:val="0"/>
        <w:autoSpaceDE w:val="0"/>
        <w:autoSpaceDN w:val="0"/>
        <w:adjustRightInd w:val="0"/>
        <w:spacing w:before="16" w:after="0" w:line="260" w:lineRule="exact"/>
        <w:rPr>
          <w:rFonts w:ascii="Times New Roman" w:hAnsi="Times New Roman" w:cs="Times New Roman"/>
          <w:sz w:val="28"/>
          <w:szCs w:val="28"/>
          <w:lang w:val="en-US"/>
        </w:rPr>
      </w:pPr>
    </w:p>
    <w:p w:rsidR="006B4B84" w:rsidRPr="006B4B84" w:rsidRDefault="006B4B84" w:rsidP="006B4B84">
      <w:pPr>
        <w:widowControl w:val="0"/>
        <w:autoSpaceDE w:val="0"/>
        <w:autoSpaceDN w:val="0"/>
        <w:adjustRightInd w:val="0"/>
        <w:spacing w:after="0" w:line="240" w:lineRule="auto"/>
        <w:ind w:left="135"/>
        <w:rPr>
          <w:rFonts w:ascii="Times New Roman" w:hAnsi="Times New Roman" w:cs="Times New Roman"/>
          <w:sz w:val="28"/>
          <w:szCs w:val="28"/>
          <w:lang w:val="en-US"/>
        </w:rPr>
      </w:pPr>
      <w:r w:rsidRPr="006B4B84">
        <w:rPr>
          <w:rFonts w:ascii="Times New Roman" w:hAnsi="Times New Roman" w:cs="Times New Roman"/>
          <w:sz w:val="28"/>
          <w:szCs w:val="28"/>
          <w:lang w:val="en-US"/>
        </w:rPr>
        <w:t xml:space="preserve">2. Nobody told </w:t>
      </w:r>
      <w:r w:rsidRPr="006B4B84">
        <w:rPr>
          <w:rFonts w:ascii="Times New Roman" w:hAnsi="Times New Roman" w:cs="Times New Roman"/>
          <w:sz w:val="28"/>
          <w:szCs w:val="28"/>
          <w:u w:val="single"/>
          <w:lang w:val="en-US"/>
        </w:rPr>
        <w:t xml:space="preserve">                                </w:t>
      </w:r>
      <w:r w:rsidRPr="006B4B84">
        <w:rPr>
          <w:rFonts w:ascii="Times New Roman" w:hAnsi="Times New Roman" w:cs="Times New Roman"/>
          <w:spacing w:val="6"/>
          <w:sz w:val="28"/>
          <w:szCs w:val="28"/>
          <w:lang w:val="en-US"/>
        </w:rPr>
        <w:t xml:space="preserve"> </w:t>
      </w:r>
      <w:r w:rsidRPr="006B4B84">
        <w:rPr>
          <w:rFonts w:ascii="Times New Roman" w:hAnsi="Times New Roman" w:cs="Times New Roman"/>
          <w:sz w:val="28"/>
          <w:szCs w:val="28"/>
          <w:lang w:val="en-US"/>
        </w:rPr>
        <w:t>.</w:t>
      </w:r>
    </w:p>
    <w:p w:rsidR="006B4B84" w:rsidRPr="006B4B84" w:rsidRDefault="006B4B84" w:rsidP="006B4B84">
      <w:pPr>
        <w:widowControl w:val="0"/>
        <w:autoSpaceDE w:val="0"/>
        <w:autoSpaceDN w:val="0"/>
        <w:adjustRightInd w:val="0"/>
        <w:spacing w:before="16" w:after="0" w:line="260" w:lineRule="exact"/>
        <w:rPr>
          <w:rFonts w:ascii="Times New Roman" w:hAnsi="Times New Roman" w:cs="Times New Roman"/>
          <w:sz w:val="28"/>
          <w:szCs w:val="28"/>
          <w:lang w:val="en-US"/>
        </w:rPr>
      </w:pPr>
    </w:p>
    <w:p w:rsidR="006B4B84" w:rsidRPr="006B4B84" w:rsidRDefault="006B4B84" w:rsidP="006B4B84">
      <w:pPr>
        <w:widowControl w:val="0"/>
        <w:autoSpaceDE w:val="0"/>
        <w:autoSpaceDN w:val="0"/>
        <w:adjustRightInd w:val="0"/>
        <w:spacing w:after="0" w:line="240" w:lineRule="auto"/>
        <w:ind w:left="135"/>
        <w:rPr>
          <w:rFonts w:ascii="Times New Roman" w:hAnsi="Times New Roman" w:cs="Times New Roman"/>
          <w:sz w:val="28"/>
          <w:szCs w:val="28"/>
          <w:lang w:val="en-US"/>
        </w:rPr>
      </w:pPr>
      <w:r w:rsidRPr="006B4B84">
        <w:rPr>
          <w:rFonts w:ascii="Times New Roman" w:hAnsi="Times New Roman" w:cs="Times New Roman"/>
          <w:sz w:val="28"/>
          <w:szCs w:val="28"/>
          <w:lang w:val="en-US"/>
        </w:rPr>
        <w:t xml:space="preserve">3. They don’t believe </w:t>
      </w:r>
      <w:r w:rsidRPr="006B4B84">
        <w:rPr>
          <w:rFonts w:ascii="Times New Roman" w:hAnsi="Times New Roman" w:cs="Times New Roman"/>
          <w:sz w:val="28"/>
          <w:szCs w:val="28"/>
          <w:u w:val="single"/>
          <w:lang w:val="en-US"/>
        </w:rPr>
        <w:t xml:space="preserve">                                </w:t>
      </w:r>
      <w:r w:rsidRPr="006B4B84">
        <w:rPr>
          <w:rFonts w:ascii="Times New Roman" w:hAnsi="Times New Roman" w:cs="Times New Roman"/>
          <w:spacing w:val="6"/>
          <w:sz w:val="28"/>
          <w:szCs w:val="28"/>
          <w:lang w:val="en-US"/>
        </w:rPr>
        <w:t xml:space="preserve"> </w:t>
      </w:r>
      <w:r w:rsidRPr="006B4B84">
        <w:rPr>
          <w:rFonts w:ascii="Times New Roman" w:hAnsi="Times New Roman" w:cs="Times New Roman"/>
          <w:sz w:val="28"/>
          <w:szCs w:val="28"/>
          <w:lang w:val="en-US"/>
        </w:rPr>
        <w:t>.</w:t>
      </w:r>
    </w:p>
    <w:p w:rsidR="006B4B84" w:rsidRPr="006B4B84" w:rsidRDefault="006B4B84" w:rsidP="006B4B84">
      <w:pPr>
        <w:widowControl w:val="0"/>
        <w:autoSpaceDE w:val="0"/>
        <w:autoSpaceDN w:val="0"/>
        <w:adjustRightInd w:val="0"/>
        <w:spacing w:before="16" w:after="0" w:line="260" w:lineRule="exact"/>
        <w:rPr>
          <w:rFonts w:ascii="Times New Roman" w:hAnsi="Times New Roman" w:cs="Times New Roman"/>
          <w:sz w:val="28"/>
          <w:szCs w:val="28"/>
          <w:lang w:val="en-US"/>
        </w:rPr>
      </w:pPr>
    </w:p>
    <w:p w:rsidR="006B4B84" w:rsidRPr="006B4B84" w:rsidRDefault="006B4B84" w:rsidP="006B4B84">
      <w:pPr>
        <w:widowControl w:val="0"/>
        <w:autoSpaceDE w:val="0"/>
        <w:autoSpaceDN w:val="0"/>
        <w:adjustRightInd w:val="0"/>
        <w:spacing w:after="0" w:line="240" w:lineRule="auto"/>
        <w:ind w:left="135"/>
        <w:rPr>
          <w:rFonts w:ascii="Times New Roman" w:hAnsi="Times New Roman" w:cs="Times New Roman"/>
          <w:sz w:val="28"/>
          <w:szCs w:val="28"/>
          <w:lang w:val="en-US"/>
        </w:rPr>
      </w:pPr>
      <w:r w:rsidRPr="006B4B84">
        <w:rPr>
          <w:rFonts w:ascii="Times New Roman" w:hAnsi="Times New Roman" w:cs="Times New Roman"/>
          <w:sz w:val="28"/>
          <w:szCs w:val="28"/>
          <w:lang w:val="en-US"/>
        </w:rPr>
        <w:t xml:space="preserve">4. Will </w:t>
      </w:r>
      <w:r w:rsidRPr="006B4B84">
        <w:rPr>
          <w:rFonts w:ascii="Times New Roman" w:hAnsi="Times New Roman" w:cs="Times New Roman"/>
          <w:sz w:val="28"/>
          <w:szCs w:val="28"/>
          <w:u w:val="single"/>
          <w:lang w:val="en-US"/>
        </w:rPr>
        <w:t xml:space="preserve">                              </w:t>
      </w:r>
      <w:r w:rsidRPr="006B4B84">
        <w:rPr>
          <w:rFonts w:ascii="Times New Roman" w:hAnsi="Times New Roman" w:cs="Times New Roman"/>
          <w:spacing w:val="66"/>
          <w:sz w:val="28"/>
          <w:szCs w:val="28"/>
          <w:u w:val="single"/>
          <w:lang w:val="en-US"/>
        </w:rPr>
        <w:t xml:space="preserve"> </w:t>
      </w:r>
      <w:r w:rsidRPr="006B4B84">
        <w:rPr>
          <w:rFonts w:ascii="Times New Roman" w:hAnsi="Times New Roman" w:cs="Times New Roman"/>
          <w:spacing w:val="5"/>
          <w:sz w:val="28"/>
          <w:szCs w:val="28"/>
          <w:lang w:val="en-US"/>
        </w:rPr>
        <w:t xml:space="preserve"> </w:t>
      </w:r>
      <w:r w:rsidRPr="006B4B84">
        <w:rPr>
          <w:rFonts w:ascii="Times New Roman" w:hAnsi="Times New Roman" w:cs="Times New Roman"/>
          <w:sz w:val="28"/>
          <w:szCs w:val="28"/>
          <w:lang w:val="en-US"/>
        </w:rPr>
        <w:t>be able to meet up?</w:t>
      </w:r>
    </w:p>
    <w:p w:rsidR="006B4B84" w:rsidRPr="006B4B84" w:rsidRDefault="006B4B84" w:rsidP="006B4B84">
      <w:pPr>
        <w:widowControl w:val="0"/>
        <w:autoSpaceDE w:val="0"/>
        <w:autoSpaceDN w:val="0"/>
        <w:adjustRightInd w:val="0"/>
        <w:spacing w:before="16" w:after="0" w:line="260" w:lineRule="exact"/>
        <w:rPr>
          <w:rFonts w:ascii="Times New Roman" w:hAnsi="Times New Roman" w:cs="Times New Roman"/>
          <w:sz w:val="28"/>
          <w:szCs w:val="28"/>
          <w:lang w:val="en-US"/>
        </w:rPr>
      </w:pPr>
    </w:p>
    <w:p w:rsidR="006B4B84" w:rsidRPr="006B4B84" w:rsidRDefault="006B4B84" w:rsidP="006B4B84">
      <w:pPr>
        <w:widowControl w:val="0"/>
        <w:autoSpaceDE w:val="0"/>
        <w:autoSpaceDN w:val="0"/>
        <w:adjustRightInd w:val="0"/>
        <w:spacing w:after="0" w:line="240" w:lineRule="auto"/>
        <w:ind w:left="135"/>
        <w:rPr>
          <w:rFonts w:ascii="Times New Roman" w:hAnsi="Times New Roman" w:cs="Times New Roman"/>
          <w:sz w:val="28"/>
          <w:szCs w:val="28"/>
          <w:lang w:val="en-US"/>
        </w:rPr>
      </w:pPr>
      <w:r w:rsidRPr="006B4B84">
        <w:rPr>
          <w:rFonts w:ascii="Times New Roman" w:hAnsi="Times New Roman" w:cs="Times New Roman"/>
          <w:sz w:val="28"/>
          <w:szCs w:val="28"/>
          <w:lang w:val="en-US"/>
        </w:rPr>
        <w:t xml:space="preserve">5. This is what </w:t>
      </w:r>
      <w:r w:rsidRPr="006B4B84">
        <w:rPr>
          <w:rFonts w:ascii="Times New Roman" w:hAnsi="Times New Roman" w:cs="Times New Roman"/>
          <w:sz w:val="28"/>
          <w:szCs w:val="28"/>
          <w:u w:val="single"/>
          <w:lang w:val="en-US"/>
        </w:rPr>
        <w:t xml:space="preserve">                                </w:t>
      </w:r>
      <w:r w:rsidRPr="006B4B84">
        <w:rPr>
          <w:rFonts w:ascii="Times New Roman" w:hAnsi="Times New Roman" w:cs="Times New Roman"/>
          <w:spacing w:val="6"/>
          <w:sz w:val="28"/>
          <w:szCs w:val="28"/>
          <w:lang w:val="en-US"/>
        </w:rPr>
        <w:t xml:space="preserve"> </w:t>
      </w:r>
      <w:r w:rsidRPr="006B4B84">
        <w:rPr>
          <w:rFonts w:ascii="Times New Roman" w:hAnsi="Times New Roman" w:cs="Times New Roman"/>
          <w:sz w:val="28"/>
          <w:szCs w:val="28"/>
          <w:lang w:val="en-US"/>
        </w:rPr>
        <w:t>wanted.</w:t>
      </w:r>
    </w:p>
    <w:p w:rsidR="006B4B84" w:rsidRPr="006B4B84" w:rsidRDefault="006B4B84" w:rsidP="006B4B84">
      <w:pPr>
        <w:widowControl w:val="0"/>
        <w:autoSpaceDE w:val="0"/>
        <w:autoSpaceDN w:val="0"/>
        <w:adjustRightInd w:val="0"/>
        <w:spacing w:before="16" w:after="0" w:line="260" w:lineRule="exact"/>
        <w:rPr>
          <w:rFonts w:ascii="Times New Roman" w:hAnsi="Times New Roman" w:cs="Times New Roman"/>
          <w:sz w:val="28"/>
          <w:szCs w:val="28"/>
          <w:lang w:val="en-US"/>
        </w:rPr>
      </w:pPr>
    </w:p>
    <w:p w:rsidR="006B4B84" w:rsidRPr="006B4B84" w:rsidRDefault="006B4B84" w:rsidP="006B4B84">
      <w:pPr>
        <w:widowControl w:val="0"/>
        <w:autoSpaceDE w:val="0"/>
        <w:autoSpaceDN w:val="0"/>
        <w:adjustRightInd w:val="0"/>
        <w:spacing w:after="0" w:line="240" w:lineRule="auto"/>
        <w:ind w:left="135"/>
        <w:rPr>
          <w:rFonts w:ascii="Times New Roman" w:hAnsi="Times New Roman" w:cs="Times New Roman"/>
          <w:sz w:val="28"/>
          <w:szCs w:val="28"/>
          <w:lang w:val="en-US"/>
        </w:rPr>
      </w:pPr>
      <w:r w:rsidRPr="006B4B84">
        <w:rPr>
          <w:rFonts w:ascii="Times New Roman" w:hAnsi="Times New Roman" w:cs="Times New Roman"/>
          <w:sz w:val="28"/>
          <w:szCs w:val="28"/>
          <w:lang w:val="en-US"/>
        </w:rPr>
        <w:t xml:space="preserve">6. They saw </w:t>
      </w:r>
      <w:r w:rsidRPr="006B4B84">
        <w:rPr>
          <w:rFonts w:ascii="Times New Roman" w:hAnsi="Times New Roman" w:cs="Times New Roman"/>
          <w:sz w:val="28"/>
          <w:szCs w:val="28"/>
          <w:u w:val="single"/>
          <w:lang w:val="en-US"/>
        </w:rPr>
        <w:t xml:space="preserve">                                </w:t>
      </w:r>
      <w:r w:rsidRPr="006B4B84">
        <w:rPr>
          <w:rFonts w:ascii="Times New Roman" w:hAnsi="Times New Roman" w:cs="Times New Roman"/>
          <w:spacing w:val="5"/>
          <w:sz w:val="28"/>
          <w:szCs w:val="28"/>
          <w:lang w:val="en-US"/>
        </w:rPr>
        <w:t xml:space="preserve"> </w:t>
      </w:r>
      <w:r w:rsidRPr="006B4B84">
        <w:rPr>
          <w:rFonts w:ascii="Times New Roman" w:hAnsi="Times New Roman" w:cs="Times New Roman"/>
          <w:sz w:val="28"/>
          <w:szCs w:val="28"/>
          <w:lang w:val="en-US"/>
        </w:rPr>
        <w:t>walking down the road.</w:t>
      </w:r>
    </w:p>
    <w:p w:rsidR="006B4B84" w:rsidRPr="006B4B84" w:rsidRDefault="006B4B84" w:rsidP="006B4B84">
      <w:pPr>
        <w:widowControl w:val="0"/>
        <w:autoSpaceDE w:val="0"/>
        <w:autoSpaceDN w:val="0"/>
        <w:adjustRightInd w:val="0"/>
        <w:spacing w:before="16" w:after="0" w:line="260" w:lineRule="exact"/>
        <w:rPr>
          <w:rFonts w:ascii="Times New Roman" w:hAnsi="Times New Roman" w:cs="Times New Roman"/>
          <w:sz w:val="28"/>
          <w:szCs w:val="28"/>
          <w:lang w:val="en-US"/>
        </w:rPr>
      </w:pPr>
    </w:p>
    <w:p w:rsidR="006B4B84" w:rsidRPr="006B4B84" w:rsidRDefault="006B4B84" w:rsidP="006B4B84">
      <w:pPr>
        <w:widowControl w:val="0"/>
        <w:autoSpaceDE w:val="0"/>
        <w:autoSpaceDN w:val="0"/>
        <w:adjustRightInd w:val="0"/>
        <w:spacing w:after="0" w:line="240" w:lineRule="auto"/>
        <w:ind w:left="135"/>
        <w:rPr>
          <w:rFonts w:ascii="Times New Roman" w:hAnsi="Times New Roman" w:cs="Times New Roman"/>
          <w:sz w:val="28"/>
          <w:szCs w:val="28"/>
          <w:lang w:val="en-US"/>
        </w:rPr>
      </w:pPr>
      <w:r w:rsidRPr="006B4B84">
        <w:rPr>
          <w:rFonts w:ascii="Times New Roman" w:hAnsi="Times New Roman" w:cs="Times New Roman"/>
          <w:sz w:val="28"/>
          <w:szCs w:val="28"/>
          <w:lang w:val="en-US"/>
        </w:rPr>
        <w:t xml:space="preserve">7. </w:t>
      </w:r>
      <w:r w:rsidRPr="006B4B84">
        <w:rPr>
          <w:rFonts w:ascii="Times New Roman" w:hAnsi="Times New Roman" w:cs="Times New Roman"/>
          <w:sz w:val="28"/>
          <w:szCs w:val="28"/>
          <w:u w:val="single"/>
          <w:lang w:val="en-US"/>
        </w:rPr>
        <w:t xml:space="preserve">                              </w:t>
      </w:r>
      <w:r w:rsidRPr="006B4B84">
        <w:rPr>
          <w:rFonts w:ascii="Times New Roman" w:hAnsi="Times New Roman" w:cs="Times New Roman"/>
          <w:spacing w:val="66"/>
          <w:sz w:val="28"/>
          <w:szCs w:val="28"/>
          <w:u w:val="single"/>
          <w:lang w:val="en-US"/>
        </w:rPr>
        <w:t xml:space="preserve"> </w:t>
      </w:r>
      <w:r w:rsidRPr="006B4B84">
        <w:rPr>
          <w:rFonts w:ascii="Times New Roman" w:hAnsi="Times New Roman" w:cs="Times New Roman"/>
          <w:spacing w:val="5"/>
          <w:sz w:val="28"/>
          <w:szCs w:val="28"/>
          <w:lang w:val="en-US"/>
        </w:rPr>
        <w:t xml:space="preserve"> </w:t>
      </w:r>
      <w:proofErr w:type="gramStart"/>
      <w:r w:rsidRPr="006B4B84">
        <w:rPr>
          <w:rFonts w:ascii="Times New Roman" w:hAnsi="Times New Roman" w:cs="Times New Roman"/>
          <w:sz w:val="28"/>
          <w:szCs w:val="28"/>
          <w:lang w:val="en-US"/>
        </w:rPr>
        <w:t>agree</w:t>
      </w:r>
      <w:proofErr w:type="gramEnd"/>
      <w:r w:rsidRPr="006B4B84">
        <w:rPr>
          <w:rFonts w:ascii="Times New Roman" w:hAnsi="Times New Roman" w:cs="Times New Roman"/>
          <w:sz w:val="28"/>
          <w:szCs w:val="28"/>
          <w:lang w:val="en-US"/>
        </w:rPr>
        <w:t xml:space="preserve"> with you.</w:t>
      </w:r>
    </w:p>
    <w:p w:rsidR="006B4B84" w:rsidRPr="006B4B84" w:rsidRDefault="006B4B84" w:rsidP="006B4B84">
      <w:pPr>
        <w:widowControl w:val="0"/>
        <w:autoSpaceDE w:val="0"/>
        <w:autoSpaceDN w:val="0"/>
        <w:adjustRightInd w:val="0"/>
        <w:spacing w:before="16" w:after="0" w:line="260" w:lineRule="exact"/>
        <w:rPr>
          <w:rFonts w:ascii="Times New Roman" w:hAnsi="Times New Roman" w:cs="Times New Roman"/>
          <w:sz w:val="28"/>
          <w:szCs w:val="28"/>
          <w:lang w:val="en-US"/>
        </w:rPr>
      </w:pPr>
    </w:p>
    <w:p w:rsidR="006B4B84" w:rsidRPr="006B4B84" w:rsidRDefault="006B4B84" w:rsidP="006B4B84">
      <w:pPr>
        <w:widowControl w:val="0"/>
        <w:autoSpaceDE w:val="0"/>
        <w:autoSpaceDN w:val="0"/>
        <w:adjustRightInd w:val="0"/>
        <w:spacing w:after="0" w:line="240" w:lineRule="auto"/>
        <w:ind w:left="135"/>
        <w:rPr>
          <w:rFonts w:ascii="Times New Roman" w:hAnsi="Times New Roman" w:cs="Times New Roman"/>
          <w:sz w:val="28"/>
          <w:szCs w:val="28"/>
          <w:lang w:val="en-US"/>
        </w:rPr>
      </w:pPr>
      <w:r w:rsidRPr="006B4B84">
        <w:rPr>
          <w:rFonts w:ascii="Times New Roman" w:hAnsi="Times New Roman" w:cs="Times New Roman"/>
          <w:sz w:val="28"/>
          <w:szCs w:val="28"/>
          <w:lang w:val="en-US"/>
        </w:rPr>
        <w:t xml:space="preserve">8. Tell </w:t>
      </w:r>
      <w:r w:rsidRPr="006B4B84">
        <w:rPr>
          <w:rFonts w:ascii="Times New Roman" w:hAnsi="Times New Roman" w:cs="Times New Roman"/>
          <w:sz w:val="28"/>
          <w:szCs w:val="28"/>
          <w:u w:val="single"/>
          <w:lang w:val="en-US"/>
        </w:rPr>
        <w:t xml:space="preserve">                              </w:t>
      </w:r>
      <w:r w:rsidRPr="006B4B84">
        <w:rPr>
          <w:rFonts w:ascii="Times New Roman" w:hAnsi="Times New Roman" w:cs="Times New Roman"/>
          <w:spacing w:val="66"/>
          <w:sz w:val="28"/>
          <w:szCs w:val="28"/>
          <w:u w:val="single"/>
          <w:lang w:val="en-US"/>
        </w:rPr>
        <w:t xml:space="preserve"> </w:t>
      </w:r>
      <w:r w:rsidRPr="006B4B84">
        <w:rPr>
          <w:rFonts w:ascii="Times New Roman" w:hAnsi="Times New Roman" w:cs="Times New Roman"/>
          <w:spacing w:val="5"/>
          <w:sz w:val="28"/>
          <w:szCs w:val="28"/>
          <w:lang w:val="en-US"/>
        </w:rPr>
        <w:t xml:space="preserve"> </w:t>
      </w:r>
      <w:r w:rsidRPr="006B4B84">
        <w:rPr>
          <w:rFonts w:ascii="Times New Roman" w:hAnsi="Times New Roman" w:cs="Times New Roman"/>
          <w:sz w:val="28"/>
          <w:szCs w:val="28"/>
          <w:lang w:val="en-US"/>
        </w:rPr>
        <w:t>what you mean.</w:t>
      </w:r>
    </w:p>
    <w:p w:rsidR="006B4B84" w:rsidRPr="006B4B84" w:rsidRDefault="006B4B84" w:rsidP="006B4B84">
      <w:pPr>
        <w:widowControl w:val="0"/>
        <w:autoSpaceDE w:val="0"/>
        <w:autoSpaceDN w:val="0"/>
        <w:adjustRightInd w:val="0"/>
        <w:spacing w:before="16" w:after="0" w:line="260" w:lineRule="exact"/>
        <w:rPr>
          <w:rFonts w:ascii="Times New Roman" w:hAnsi="Times New Roman" w:cs="Times New Roman"/>
          <w:sz w:val="28"/>
          <w:szCs w:val="28"/>
          <w:lang w:val="en-US"/>
        </w:rPr>
      </w:pPr>
    </w:p>
    <w:p w:rsidR="006B4B84" w:rsidRPr="006B4B84" w:rsidRDefault="006B4B84" w:rsidP="006B4B84">
      <w:pPr>
        <w:widowControl w:val="0"/>
        <w:autoSpaceDE w:val="0"/>
        <w:autoSpaceDN w:val="0"/>
        <w:adjustRightInd w:val="0"/>
        <w:spacing w:after="0" w:line="240" w:lineRule="auto"/>
        <w:ind w:left="135"/>
        <w:rPr>
          <w:rFonts w:ascii="Times New Roman" w:hAnsi="Times New Roman" w:cs="Times New Roman"/>
          <w:sz w:val="28"/>
          <w:szCs w:val="28"/>
          <w:lang w:val="en-US"/>
        </w:rPr>
      </w:pPr>
      <w:r w:rsidRPr="006B4B84">
        <w:rPr>
          <w:rFonts w:ascii="Times New Roman" w:hAnsi="Times New Roman" w:cs="Times New Roman"/>
          <w:sz w:val="28"/>
          <w:szCs w:val="28"/>
          <w:lang w:val="en-US"/>
        </w:rPr>
        <w:t xml:space="preserve">9. </w:t>
      </w:r>
      <w:r w:rsidRPr="006B4B84">
        <w:rPr>
          <w:rFonts w:ascii="Times New Roman" w:hAnsi="Times New Roman" w:cs="Times New Roman"/>
          <w:sz w:val="28"/>
          <w:szCs w:val="28"/>
          <w:u w:val="single"/>
          <w:lang w:val="en-US"/>
        </w:rPr>
        <w:t xml:space="preserve">                              </w:t>
      </w:r>
      <w:r w:rsidRPr="006B4B84">
        <w:rPr>
          <w:rFonts w:ascii="Times New Roman" w:hAnsi="Times New Roman" w:cs="Times New Roman"/>
          <w:spacing w:val="66"/>
          <w:sz w:val="28"/>
          <w:szCs w:val="28"/>
          <w:u w:val="single"/>
          <w:lang w:val="en-US"/>
        </w:rPr>
        <w:t xml:space="preserve"> </w:t>
      </w:r>
      <w:r w:rsidRPr="006B4B84">
        <w:rPr>
          <w:rFonts w:ascii="Times New Roman" w:hAnsi="Times New Roman" w:cs="Times New Roman"/>
          <w:spacing w:val="7"/>
          <w:sz w:val="28"/>
          <w:szCs w:val="28"/>
          <w:lang w:val="en-US"/>
        </w:rPr>
        <w:t xml:space="preserve"> </w:t>
      </w:r>
      <w:proofErr w:type="gramStart"/>
      <w:r w:rsidRPr="006B4B84">
        <w:rPr>
          <w:rFonts w:ascii="Times New Roman" w:hAnsi="Times New Roman" w:cs="Times New Roman"/>
          <w:sz w:val="28"/>
          <w:szCs w:val="28"/>
          <w:lang w:val="en-US"/>
        </w:rPr>
        <w:t>hope</w:t>
      </w:r>
      <w:proofErr w:type="gramEnd"/>
      <w:r w:rsidRPr="006B4B84">
        <w:rPr>
          <w:rFonts w:ascii="Times New Roman" w:hAnsi="Times New Roman" w:cs="Times New Roman"/>
          <w:sz w:val="28"/>
          <w:szCs w:val="28"/>
          <w:lang w:val="en-US"/>
        </w:rPr>
        <w:t xml:space="preserve"> that</w:t>
      </w:r>
      <w:r w:rsidRPr="006B4B84">
        <w:rPr>
          <w:rFonts w:ascii="Times New Roman" w:hAnsi="Times New Roman" w:cs="Times New Roman"/>
          <w:spacing w:val="1"/>
          <w:sz w:val="28"/>
          <w:szCs w:val="28"/>
          <w:lang w:val="en-US"/>
        </w:rPr>
        <w:t xml:space="preserve"> </w:t>
      </w:r>
      <w:r w:rsidRPr="006B4B84">
        <w:rPr>
          <w:rFonts w:ascii="Times New Roman" w:hAnsi="Times New Roman" w:cs="Times New Roman"/>
          <w:sz w:val="28"/>
          <w:szCs w:val="28"/>
          <w:lang w:val="en-US"/>
        </w:rPr>
        <w:t>you enjoy yourselves.</w:t>
      </w:r>
    </w:p>
    <w:p w:rsidR="006B4B84" w:rsidRPr="006B4B84" w:rsidRDefault="006B4B84" w:rsidP="006B4B84">
      <w:pPr>
        <w:widowControl w:val="0"/>
        <w:autoSpaceDE w:val="0"/>
        <w:autoSpaceDN w:val="0"/>
        <w:adjustRightInd w:val="0"/>
        <w:spacing w:before="16" w:after="0" w:line="260" w:lineRule="exact"/>
        <w:rPr>
          <w:rFonts w:ascii="Times New Roman" w:hAnsi="Times New Roman" w:cs="Times New Roman"/>
          <w:sz w:val="28"/>
          <w:szCs w:val="28"/>
          <w:lang w:val="en-US"/>
        </w:rPr>
      </w:pPr>
    </w:p>
    <w:p w:rsidR="006B4B84" w:rsidRPr="006B4B84" w:rsidRDefault="006B4B84" w:rsidP="006B4B84">
      <w:pPr>
        <w:widowControl w:val="0"/>
        <w:autoSpaceDE w:val="0"/>
        <w:autoSpaceDN w:val="0"/>
        <w:adjustRightInd w:val="0"/>
        <w:spacing w:after="0" w:line="240" w:lineRule="auto"/>
        <w:ind w:left="135"/>
        <w:rPr>
          <w:rFonts w:ascii="Times New Roman" w:hAnsi="Times New Roman" w:cs="Times New Roman"/>
          <w:sz w:val="28"/>
          <w:szCs w:val="28"/>
          <w:lang w:val="en-US"/>
        </w:rPr>
      </w:pPr>
      <w:r w:rsidRPr="006B4B84">
        <w:rPr>
          <w:rFonts w:ascii="Times New Roman" w:hAnsi="Times New Roman" w:cs="Times New Roman"/>
          <w:sz w:val="28"/>
          <w:szCs w:val="28"/>
          <w:lang w:val="en-US"/>
        </w:rPr>
        <w:t xml:space="preserve">10. Can </w:t>
      </w:r>
      <w:r w:rsidRPr="006B4B84">
        <w:rPr>
          <w:rFonts w:ascii="Times New Roman" w:hAnsi="Times New Roman" w:cs="Times New Roman"/>
          <w:sz w:val="28"/>
          <w:szCs w:val="28"/>
          <w:u w:val="single"/>
          <w:lang w:val="en-US"/>
        </w:rPr>
        <w:t xml:space="preserve">                                </w:t>
      </w:r>
      <w:r w:rsidRPr="006B4B84">
        <w:rPr>
          <w:rFonts w:ascii="Times New Roman" w:hAnsi="Times New Roman" w:cs="Times New Roman"/>
          <w:spacing w:val="5"/>
          <w:sz w:val="28"/>
          <w:szCs w:val="28"/>
          <w:lang w:val="en-US"/>
        </w:rPr>
        <w:t xml:space="preserve"> </w:t>
      </w:r>
      <w:r w:rsidRPr="006B4B84">
        <w:rPr>
          <w:rFonts w:ascii="Times New Roman" w:hAnsi="Times New Roman" w:cs="Times New Roman"/>
          <w:sz w:val="28"/>
          <w:szCs w:val="28"/>
          <w:lang w:val="en-US"/>
        </w:rPr>
        <w:t>tell you tomorrow?</w:t>
      </w:r>
    </w:p>
    <w:p w:rsidR="006B4B84" w:rsidRDefault="006B4B84" w:rsidP="006B4B84">
      <w:pPr>
        <w:rPr>
          <w:rFonts w:ascii="Times New Roman" w:hAnsi="Times New Roman" w:cs="Times New Roman"/>
          <w:sz w:val="28"/>
          <w:szCs w:val="28"/>
          <w:lang w:val="en-US"/>
        </w:rPr>
      </w:pPr>
    </w:p>
    <w:p w:rsidR="00DD0F3A" w:rsidRPr="006B4B84" w:rsidRDefault="00DD0F3A" w:rsidP="006B4B84">
      <w:pPr>
        <w:rPr>
          <w:rFonts w:ascii="Times New Roman" w:hAnsi="Times New Roman" w:cs="Times New Roman"/>
          <w:sz w:val="28"/>
          <w:szCs w:val="28"/>
          <w:lang w:val="en-US"/>
        </w:rPr>
      </w:pPr>
    </w:p>
    <w:p w:rsidR="0089167E" w:rsidRDefault="0089167E" w:rsidP="00DD0F3A">
      <w:pPr>
        <w:spacing w:after="0" w:line="240" w:lineRule="auto"/>
        <w:contextualSpacing/>
        <w:rPr>
          <w:rFonts w:ascii="Times New Roman" w:hAnsi="Times New Roman" w:cs="Times New Roman"/>
          <w:b/>
          <w:sz w:val="28"/>
          <w:szCs w:val="28"/>
        </w:rPr>
      </w:pPr>
    </w:p>
    <w:p w:rsidR="0089167E" w:rsidRDefault="0089167E" w:rsidP="00DD0F3A">
      <w:pPr>
        <w:spacing w:after="0" w:line="240" w:lineRule="auto"/>
        <w:contextualSpacing/>
        <w:rPr>
          <w:rFonts w:ascii="Times New Roman" w:hAnsi="Times New Roman" w:cs="Times New Roman"/>
          <w:b/>
          <w:sz w:val="28"/>
          <w:szCs w:val="28"/>
        </w:rPr>
      </w:pPr>
    </w:p>
    <w:p w:rsidR="0089167E" w:rsidRDefault="0089167E" w:rsidP="00DD0F3A">
      <w:pPr>
        <w:spacing w:after="0" w:line="240" w:lineRule="auto"/>
        <w:contextualSpacing/>
        <w:rPr>
          <w:rFonts w:ascii="Times New Roman" w:hAnsi="Times New Roman" w:cs="Times New Roman"/>
          <w:b/>
          <w:sz w:val="28"/>
          <w:szCs w:val="28"/>
        </w:rPr>
      </w:pPr>
    </w:p>
    <w:p w:rsidR="00F82AB2" w:rsidRPr="00105892" w:rsidRDefault="00F82AB2" w:rsidP="00DD0F3A">
      <w:pPr>
        <w:spacing w:after="0" w:line="240" w:lineRule="auto"/>
        <w:contextualSpacing/>
        <w:rPr>
          <w:rFonts w:ascii="Times New Roman" w:hAnsi="Times New Roman" w:cs="Times New Roman"/>
          <w:b/>
          <w:sz w:val="28"/>
          <w:szCs w:val="28"/>
          <w:lang w:val="en-US"/>
        </w:rPr>
      </w:pPr>
      <w:proofErr w:type="gramStart"/>
      <w:r w:rsidRPr="00105892">
        <w:rPr>
          <w:rFonts w:ascii="Times New Roman" w:hAnsi="Times New Roman" w:cs="Times New Roman"/>
          <w:b/>
          <w:sz w:val="28"/>
          <w:szCs w:val="28"/>
          <w:lang w:val="en-US"/>
        </w:rPr>
        <w:lastRenderedPageBreak/>
        <w:t xml:space="preserve">Practical lesson </w:t>
      </w:r>
      <w:r w:rsidRPr="00105892">
        <w:rPr>
          <w:rFonts w:ascii="Times New Roman" w:hAnsi="Times New Roman" w:cs="Times New Roman"/>
          <w:b/>
          <w:sz w:val="28"/>
          <w:szCs w:val="28"/>
          <w:lang w:val="kk-KZ"/>
        </w:rPr>
        <w:t xml:space="preserve">№ </w:t>
      </w:r>
      <w:r w:rsidRPr="00105892">
        <w:rPr>
          <w:rFonts w:ascii="Times New Roman" w:hAnsi="Times New Roman" w:cs="Times New Roman"/>
          <w:b/>
          <w:sz w:val="28"/>
          <w:szCs w:val="28"/>
          <w:lang w:val="en-US"/>
        </w:rPr>
        <w:t>7.</w:t>
      </w:r>
      <w:proofErr w:type="gramEnd"/>
    </w:p>
    <w:p w:rsidR="0046428F" w:rsidRDefault="0046428F" w:rsidP="00DD0F3A">
      <w:pPr>
        <w:pStyle w:val="ae"/>
        <w:contextualSpacing/>
        <w:rPr>
          <w:rFonts w:ascii="Times New Roman" w:hAnsi="Times New Roman" w:cs="Times New Roman"/>
          <w:b/>
          <w:sz w:val="28"/>
          <w:szCs w:val="28"/>
          <w:lang w:val="en-US"/>
        </w:rPr>
      </w:pPr>
    </w:p>
    <w:p w:rsidR="00F82AB2" w:rsidRPr="00105892" w:rsidRDefault="00F82AB2" w:rsidP="00DD0F3A">
      <w:pPr>
        <w:pStyle w:val="ae"/>
        <w:contextualSpacing/>
        <w:rPr>
          <w:rFonts w:ascii="Times New Roman" w:hAnsi="Times New Roman" w:cs="Times New Roman"/>
          <w:b/>
          <w:sz w:val="28"/>
          <w:szCs w:val="28"/>
          <w:lang w:val="en-US"/>
        </w:rPr>
      </w:pPr>
      <w:r w:rsidRPr="00105892">
        <w:rPr>
          <w:rFonts w:ascii="Times New Roman" w:hAnsi="Times New Roman" w:cs="Times New Roman"/>
          <w:b/>
          <w:sz w:val="28"/>
          <w:szCs w:val="28"/>
          <w:lang w:val="en-US"/>
        </w:rPr>
        <w:t>Theme:</w:t>
      </w:r>
      <w:r w:rsidR="00B00BAD">
        <w:rPr>
          <w:rFonts w:ascii="Times New Roman" w:hAnsi="Times New Roman" w:cs="Times New Roman"/>
          <w:b/>
          <w:sz w:val="28"/>
          <w:szCs w:val="28"/>
          <w:lang w:val="en-US"/>
        </w:rPr>
        <w:t xml:space="preserve"> </w:t>
      </w:r>
      <w:r w:rsidRPr="00B00BAD">
        <w:rPr>
          <w:rFonts w:ascii="Times New Roman" w:hAnsi="Times New Roman" w:cs="Times New Roman"/>
          <w:sz w:val="28"/>
          <w:szCs w:val="28"/>
          <w:lang w:val="en-US"/>
        </w:rPr>
        <w:t>Equipment and nutrient media for working with cell cultures.</w:t>
      </w:r>
    </w:p>
    <w:p w:rsidR="000A714A" w:rsidRDefault="000A714A" w:rsidP="00DD0F3A">
      <w:pPr>
        <w:pStyle w:val="ae"/>
        <w:contextualSpacing/>
        <w:rPr>
          <w:rFonts w:ascii="Times New Roman" w:hAnsi="Times New Roman" w:cs="Times New Roman"/>
          <w:b/>
          <w:sz w:val="28"/>
          <w:szCs w:val="28"/>
          <w:lang w:val="en-US"/>
        </w:rPr>
      </w:pPr>
    </w:p>
    <w:p w:rsidR="0046428F" w:rsidRDefault="0046428F" w:rsidP="00DD0F3A">
      <w:pPr>
        <w:pStyle w:val="ae"/>
        <w:contextualSpacing/>
        <w:rPr>
          <w:rFonts w:ascii="Times New Roman" w:hAnsi="Times New Roman" w:cs="Times New Roman"/>
          <w:b/>
          <w:sz w:val="28"/>
          <w:szCs w:val="28"/>
          <w:lang w:val="en-US"/>
        </w:rPr>
      </w:pPr>
      <w:r>
        <w:rPr>
          <w:rFonts w:ascii="Times New Roman" w:hAnsi="Times New Roman" w:cs="Times New Roman"/>
          <w:b/>
          <w:sz w:val="28"/>
          <w:szCs w:val="28"/>
          <w:lang w:val="en-US"/>
        </w:rPr>
        <w:t>Object</w:t>
      </w:r>
      <w:r w:rsidR="00DD0F3A">
        <w:rPr>
          <w:rFonts w:ascii="Times New Roman" w:hAnsi="Times New Roman" w:cs="Times New Roman"/>
          <w:b/>
          <w:sz w:val="28"/>
          <w:szCs w:val="28"/>
          <w:lang w:val="en-US"/>
        </w:rPr>
        <w:t>ive</w:t>
      </w:r>
      <w:r>
        <w:rPr>
          <w:rFonts w:ascii="Times New Roman" w:hAnsi="Times New Roman" w:cs="Times New Roman"/>
          <w:b/>
          <w:sz w:val="28"/>
          <w:szCs w:val="28"/>
          <w:lang w:val="en-US"/>
        </w:rPr>
        <w:t>s:</w:t>
      </w:r>
    </w:p>
    <w:p w:rsidR="0046428F" w:rsidRPr="003E0E50" w:rsidRDefault="003E0E50" w:rsidP="00DD0F3A">
      <w:pPr>
        <w:pStyle w:val="ae"/>
        <w:numPr>
          <w:ilvl w:val="0"/>
          <w:numId w:val="9"/>
        </w:numPr>
        <w:contextualSpacing/>
        <w:rPr>
          <w:rFonts w:ascii="Times New Roman" w:hAnsi="Times New Roman" w:cs="Times New Roman"/>
          <w:sz w:val="28"/>
          <w:szCs w:val="28"/>
          <w:lang w:val="en-US"/>
        </w:rPr>
      </w:pPr>
      <w:proofErr w:type="gramStart"/>
      <w:r w:rsidRPr="003E0E50">
        <w:rPr>
          <w:rFonts w:ascii="Times New Roman" w:hAnsi="Times New Roman" w:cs="Times New Roman"/>
          <w:sz w:val="28"/>
          <w:szCs w:val="28"/>
          <w:lang w:val="en-US"/>
        </w:rPr>
        <w:t>to</w:t>
      </w:r>
      <w:proofErr w:type="gramEnd"/>
      <w:r w:rsidRPr="003E0E50">
        <w:rPr>
          <w:rFonts w:ascii="Times New Roman" w:hAnsi="Times New Roman" w:cs="Times New Roman"/>
          <w:sz w:val="28"/>
          <w:szCs w:val="28"/>
          <w:lang w:val="en-US"/>
        </w:rPr>
        <w:t xml:space="preserve"> know the main equipment and nutrient media used in biotechnological laboratories.</w:t>
      </w:r>
    </w:p>
    <w:p w:rsidR="0046428F" w:rsidRPr="003E0E50" w:rsidRDefault="003E0E50" w:rsidP="00DD0F3A">
      <w:pPr>
        <w:pStyle w:val="ae"/>
        <w:numPr>
          <w:ilvl w:val="0"/>
          <w:numId w:val="9"/>
        </w:numPr>
        <w:contextualSpacing/>
        <w:rPr>
          <w:rFonts w:ascii="Times New Roman" w:hAnsi="Times New Roman" w:cs="Times New Roman"/>
          <w:sz w:val="28"/>
          <w:szCs w:val="28"/>
          <w:lang w:val="en-US"/>
        </w:rPr>
      </w:pPr>
      <w:proofErr w:type="gramStart"/>
      <w:r w:rsidRPr="003E0E50">
        <w:rPr>
          <w:rFonts w:ascii="Times New Roman" w:hAnsi="Times New Roman" w:cs="Times New Roman"/>
          <w:sz w:val="28"/>
          <w:szCs w:val="28"/>
          <w:lang w:val="en-US"/>
        </w:rPr>
        <w:t>to</w:t>
      </w:r>
      <w:proofErr w:type="gramEnd"/>
      <w:r w:rsidRPr="003E0E50">
        <w:rPr>
          <w:rFonts w:ascii="Times New Roman" w:hAnsi="Times New Roman" w:cs="Times New Roman"/>
          <w:sz w:val="28"/>
          <w:szCs w:val="28"/>
          <w:lang w:val="en-US"/>
        </w:rPr>
        <w:t xml:space="preserve"> call in English the main culture mediums and to know for what purposes do we use it.</w:t>
      </w:r>
    </w:p>
    <w:p w:rsidR="0046428F" w:rsidRPr="00DD0C6D" w:rsidRDefault="0046428F" w:rsidP="00DD0F3A">
      <w:pPr>
        <w:pStyle w:val="ae"/>
        <w:contextualSpacing/>
        <w:rPr>
          <w:rFonts w:ascii="Times New Roman" w:hAnsi="Times New Roman" w:cs="Times New Roman"/>
          <w:b/>
          <w:sz w:val="28"/>
          <w:szCs w:val="28"/>
          <w:lang w:val="en-US"/>
        </w:rPr>
      </w:pPr>
    </w:p>
    <w:p w:rsidR="0046428F" w:rsidRPr="0046428F" w:rsidRDefault="0046428F" w:rsidP="00DD0F3A">
      <w:pPr>
        <w:pStyle w:val="ae"/>
        <w:contextualSpacing/>
        <w:rPr>
          <w:rFonts w:ascii="Times New Roman" w:hAnsi="Times New Roman" w:cs="Times New Roman"/>
          <w:b/>
          <w:color w:val="FF0000"/>
          <w:sz w:val="28"/>
          <w:szCs w:val="28"/>
          <w:lang w:val="en-US"/>
        </w:rPr>
      </w:pPr>
      <w:r w:rsidRPr="00DD0C6D">
        <w:rPr>
          <w:rFonts w:ascii="Times New Roman" w:hAnsi="Times New Roman" w:cs="Times New Roman"/>
          <w:b/>
          <w:sz w:val="28"/>
          <w:szCs w:val="28"/>
          <w:lang w:val="en-US"/>
        </w:rPr>
        <w:t>Grammar:</w:t>
      </w:r>
      <w:r w:rsidR="00DD0C6D" w:rsidRPr="00DD0C6D">
        <w:rPr>
          <w:rFonts w:ascii="Times New Roman" w:hAnsi="Times New Roman" w:cs="Times New Roman"/>
          <w:b/>
          <w:sz w:val="28"/>
          <w:szCs w:val="28"/>
          <w:lang w:val="en-US"/>
        </w:rPr>
        <w:t xml:space="preserve"> </w:t>
      </w:r>
      <w:r w:rsidR="00DD0C6D" w:rsidRPr="00DD0C6D">
        <w:rPr>
          <w:rFonts w:ascii="Times New Roman" w:hAnsi="Times New Roman" w:cs="Times New Roman"/>
          <w:sz w:val="28"/>
          <w:szCs w:val="28"/>
          <w:lang w:val="en-US"/>
        </w:rPr>
        <w:t>Determines. Demonstrative determiners.</w:t>
      </w:r>
    </w:p>
    <w:p w:rsidR="0046428F" w:rsidRPr="00105892" w:rsidRDefault="0046428F" w:rsidP="0046428F">
      <w:pPr>
        <w:pStyle w:val="ae"/>
        <w:rPr>
          <w:rFonts w:ascii="Times New Roman" w:hAnsi="Times New Roman" w:cs="Times New Roman"/>
          <w:b/>
          <w:sz w:val="28"/>
          <w:szCs w:val="28"/>
          <w:lang w:val="en-US"/>
        </w:rPr>
      </w:pPr>
    </w:p>
    <w:p w:rsidR="00DD0C6D" w:rsidRDefault="00DD0C6D" w:rsidP="00DD0C6D">
      <w:pPr>
        <w:autoSpaceDE w:val="0"/>
        <w:autoSpaceDN w:val="0"/>
        <w:adjustRightInd w:val="0"/>
        <w:spacing w:after="0" w:line="240" w:lineRule="auto"/>
        <w:rPr>
          <w:rFonts w:ascii="Times New Roman" w:eastAsiaTheme="minorHAnsi" w:hAnsi="Times New Roman" w:cs="Times New Roman"/>
          <w:b/>
          <w:bCs/>
          <w:sz w:val="28"/>
          <w:szCs w:val="28"/>
          <w:lang w:val="en-US" w:eastAsia="en-US"/>
        </w:rPr>
      </w:pPr>
      <w:r>
        <w:rPr>
          <w:rFonts w:ascii="Times New Roman" w:eastAsiaTheme="minorHAnsi" w:hAnsi="Times New Roman" w:cs="Times New Roman"/>
          <w:b/>
          <w:bCs/>
          <w:noProof/>
          <w:sz w:val="28"/>
          <w:szCs w:val="28"/>
        </w:rPr>
        <w:drawing>
          <wp:inline distT="0" distB="0" distL="0" distR="0">
            <wp:extent cx="5681272" cy="1798820"/>
            <wp:effectExtent l="0" t="0" r="0" b="0"/>
            <wp:docPr id="57" name="Схема 5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2" r:lo="rId103" r:qs="rId104" r:cs="rId105"/>
              </a:graphicData>
            </a:graphic>
          </wp:inline>
        </w:drawing>
      </w:r>
    </w:p>
    <w:p w:rsidR="00DD0C6D" w:rsidRPr="00DD0C6D" w:rsidRDefault="00DD0C6D" w:rsidP="00DD0C6D">
      <w:pPr>
        <w:autoSpaceDE w:val="0"/>
        <w:autoSpaceDN w:val="0"/>
        <w:adjustRightInd w:val="0"/>
        <w:spacing w:after="0" w:line="240" w:lineRule="auto"/>
        <w:ind w:firstLine="708"/>
        <w:rPr>
          <w:rFonts w:ascii="Times New Roman" w:eastAsiaTheme="minorHAnsi" w:hAnsi="Times New Roman" w:cs="Times New Roman"/>
          <w:color w:val="000000"/>
          <w:sz w:val="28"/>
          <w:szCs w:val="28"/>
          <w:lang w:val="en-US" w:eastAsia="en-US"/>
        </w:rPr>
      </w:pPr>
      <w:r w:rsidRPr="003E0E50">
        <w:rPr>
          <w:rFonts w:ascii="Times New Roman" w:eastAsiaTheme="minorHAnsi" w:hAnsi="Times New Roman" w:cs="Times New Roman"/>
          <w:b/>
          <w:sz w:val="28"/>
          <w:szCs w:val="28"/>
          <w:lang w:val="en-US" w:eastAsia="en-US"/>
        </w:rPr>
        <w:t>Ex.</w:t>
      </w:r>
      <w:r w:rsidRPr="00DD0C6D">
        <w:rPr>
          <w:rFonts w:ascii="Times New Roman" w:eastAsiaTheme="minorHAnsi" w:hAnsi="Times New Roman" w:cs="Times New Roman"/>
          <w:b/>
          <w:color w:val="FF0000"/>
          <w:sz w:val="28"/>
          <w:szCs w:val="28"/>
          <w:lang w:val="en-US" w:eastAsia="en-US"/>
        </w:rPr>
        <w:t xml:space="preserve"> </w:t>
      </w:r>
      <w:r w:rsidRPr="00DD0C6D">
        <w:rPr>
          <w:rFonts w:ascii="Times New Roman" w:eastAsiaTheme="minorHAnsi" w:hAnsi="Times New Roman" w:cs="Times New Roman"/>
          <w:color w:val="000000"/>
          <w:sz w:val="28"/>
          <w:szCs w:val="28"/>
          <w:lang w:val="en-US" w:eastAsia="en-US"/>
        </w:rPr>
        <w:t xml:space="preserve">This is </w:t>
      </w:r>
      <w:r w:rsidRPr="00DD0C6D">
        <w:rPr>
          <w:rFonts w:ascii="Times New Roman" w:eastAsiaTheme="minorHAnsi" w:hAnsi="Times New Roman" w:cs="Times New Roman"/>
          <w:b/>
          <w:bCs/>
          <w:color w:val="00AEF0"/>
          <w:sz w:val="28"/>
          <w:szCs w:val="28"/>
          <w:lang w:val="en-US" w:eastAsia="en-US"/>
        </w:rPr>
        <w:t xml:space="preserve">a </w:t>
      </w:r>
      <w:r w:rsidRPr="00DD0C6D">
        <w:rPr>
          <w:rFonts w:ascii="Times New Roman" w:eastAsiaTheme="minorHAnsi" w:hAnsi="Times New Roman" w:cs="Times New Roman"/>
          <w:color w:val="000000"/>
          <w:sz w:val="28"/>
          <w:szCs w:val="28"/>
          <w:lang w:val="en-US" w:eastAsia="en-US"/>
        </w:rPr>
        <w:t xml:space="preserve">picture of </w:t>
      </w:r>
      <w:r w:rsidRPr="00DD0C6D">
        <w:rPr>
          <w:rFonts w:ascii="Times New Roman" w:eastAsiaTheme="minorHAnsi" w:hAnsi="Times New Roman" w:cs="Times New Roman"/>
          <w:b/>
          <w:bCs/>
          <w:color w:val="00AEF0"/>
          <w:sz w:val="28"/>
          <w:szCs w:val="28"/>
          <w:lang w:val="en-US" w:eastAsia="en-US"/>
        </w:rPr>
        <w:t xml:space="preserve">an </w:t>
      </w:r>
      <w:r w:rsidRPr="00DD0C6D">
        <w:rPr>
          <w:rFonts w:ascii="Times New Roman" w:eastAsiaTheme="minorHAnsi" w:hAnsi="Times New Roman" w:cs="Times New Roman"/>
          <w:color w:val="000000"/>
          <w:sz w:val="28"/>
          <w:szCs w:val="28"/>
          <w:lang w:val="en-US" w:eastAsia="en-US"/>
        </w:rPr>
        <w:t>elephant.</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color w:val="000000"/>
          <w:sz w:val="28"/>
          <w:szCs w:val="28"/>
          <w:lang w:val="en-US" w:eastAsia="en-US"/>
        </w:rPr>
      </w:pPr>
      <w:r w:rsidRPr="00DD0C6D">
        <w:rPr>
          <w:rFonts w:ascii="Times New Roman" w:eastAsiaTheme="minorHAnsi" w:hAnsi="Times New Roman" w:cs="Times New Roman"/>
          <w:color w:val="000000"/>
          <w:sz w:val="28"/>
          <w:szCs w:val="28"/>
          <w:lang w:val="en-US" w:eastAsia="en-US"/>
        </w:rPr>
        <w:t xml:space="preserve">Rudy is reading </w:t>
      </w:r>
      <w:r w:rsidRPr="00DD0C6D">
        <w:rPr>
          <w:rFonts w:ascii="Times New Roman" w:eastAsiaTheme="minorHAnsi" w:hAnsi="Times New Roman" w:cs="Times New Roman"/>
          <w:b/>
          <w:bCs/>
          <w:color w:val="00AEF0"/>
          <w:sz w:val="28"/>
          <w:szCs w:val="28"/>
          <w:lang w:val="en-US" w:eastAsia="en-US"/>
        </w:rPr>
        <w:t xml:space="preserve">a </w:t>
      </w:r>
      <w:r w:rsidRPr="00DD0C6D">
        <w:rPr>
          <w:rFonts w:ascii="Times New Roman" w:eastAsiaTheme="minorHAnsi" w:hAnsi="Times New Roman" w:cs="Times New Roman"/>
          <w:color w:val="000000"/>
          <w:sz w:val="28"/>
          <w:szCs w:val="28"/>
          <w:lang w:val="en-US" w:eastAsia="en-US"/>
        </w:rPr>
        <w:t>book.</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color w:val="000000"/>
          <w:sz w:val="28"/>
          <w:szCs w:val="28"/>
          <w:lang w:val="en-US" w:eastAsia="en-US"/>
        </w:rPr>
      </w:pPr>
      <w:r w:rsidRPr="00DD0C6D">
        <w:rPr>
          <w:rFonts w:ascii="Times New Roman" w:eastAsiaTheme="minorHAnsi" w:hAnsi="Times New Roman" w:cs="Times New Roman"/>
          <w:color w:val="000000"/>
          <w:sz w:val="28"/>
          <w:szCs w:val="28"/>
          <w:lang w:val="en-US" w:eastAsia="en-US"/>
        </w:rPr>
        <w:t xml:space="preserve">Mom bought me </w:t>
      </w:r>
      <w:r w:rsidRPr="00DD0C6D">
        <w:rPr>
          <w:rFonts w:ascii="Times New Roman" w:eastAsiaTheme="minorHAnsi" w:hAnsi="Times New Roman" w:cs="Times New Roman"/>
          <w:b/>
          <w:bCs/>
          <w:color w:val="00AEF0"/>
          <w:sz w:val="28"/>
          <w:szCs w:val="28"/>
          <w:lang w:val="en-US" w:eastAsia="en-US"/>
        </w:rPr>
        <w:t xml:space="preserve">a </w:t>
      </w:r>
      <w:r w:rsidRPr="00DD0C6D">
        <w:rPr>
          <w:rFonts w:ascii="Times New Roman" w:eastAsiaTheme="minorHAnsi" w:hAnsi="Times New Roman" w:cs="Times New Roman"/>
          <w:color w:val="000000"/>
          <w:sz w:val="28"/>
          <w:szCs w:val="28"/>
          <w:lang w:val="en-US" w:eastAsia="en-US"/>
        </w:rPr>
        <w:t>new dress today.</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color w:val="000000"/>
          <w:sz w:val="28"/>
          <w:szCs w:val="28"/>
          <w:lang w:val="en-US" w:eastAsia="en-US"/>
        </w:rPr>
      </w:pPr>
      <w:r w:rsidRPr="00DD0C6D">
        <w:rPr>
          <w:rFonts w:ascii="Times New Roman" w:eastAsiaTheme="minorHAnsi" w:hAnsi="Times New Roman" w:cs="Times New Roman"/>
          <w:color w:val="000000"/>
          <w:sz w:val="28"/>
          <w:szCs w:val="28"/>
          <w:lang w:val="en-US" w:eastAsia="en-US"/>
        </w:rPr>
        <w:t xml:space="preserve">You will need </w:t>
      </w:r>
      <w:r w:rsidRPr="00DD0C6D">
        <w:rPr>
          <w:rFonts w:ascii="Times New Roman" w:eastAsiaTheme="minorHAnsi" w:hAnsi="Times New Roman" w:cs="Times New Roman"/>
          <w:b/>
          <w:bCs/>
          <w:color w:val="00AEF0"/>
          <w:sz w:val="28"/>
          <w:szCs w:val="28"/>
          <w:lang w:val="en-US" w:eastAsia="en-US"/>
        </w:rPr>
        <w:t xml:space="preserve">an </w:t>
      </w:r>
      <w:r w:rsidRPr="00DD0C6D">
        <w:rPr>
          <w:rFonts w:ascii="Times New Roman" w:eastAsiaTheme="minorHAnsi" w:hAnsi="Times New Roman" w:cs="Times New Roman"/>
          <w:color w:val="000000"/>
          <w:sz w:val="28"/>
          <w:szCs w:val="28"/>
          <w:lang w:val="en-US" w:eastAsia="en-US"/>
        </w:rPr>
        <w:t>umbrella when you go out.</w:t>
      </w:r>
    </w:p>
    <w:p w:rsidR="00DD0C6D" w:rsidRPr="00DD0C6D" w:rsidRDefault="00DD0C6D" w:rsidP="00DD0C6D">
      <w:pPr>
        <w:pStyle w:val="ae"/>
        <w:jc w:val="both"/>
        <w:rPr>
          <w:rFonts w:ascii="Times New Roman" w:eastAsiaTheme="minorHAnsi" w:hAnsi="Times New Roman" w:cs="Times New Roman"/>
          <w:b/>
          <w:color w:val="FF0000"/>
          <w:sz w:val="28"/>
          <w:szCs w:val="28"/>
          <w:lang w:val="en-US" w:eastAsia="en-US"/>
        </w:rPr>
      </w:pPr>
      <w:r w:rsidRPr="00DD0C6D">
        <w:rPr>
          <w:rFonts w:ascii="Times New Roman" w:eastAsiaTheme="minorHAnsi" w:hAnsi="Times New Roman" w:cs="Times New Roman"/>
          <w:color w:val="000000"/>
          <w:sz w:val="28"/>
          <w:szCs w:val="28"/>
          <w:lang w:val="en-US" w:eastAsia="en-US"/>
        </w:rPr>
        <w:t xml:space="preserve">She eats </w:t>
      </w:r>
      <w:r w:rsidRPr="00DD0C6D">
        <w:rPr>
          <w:rFonts w:ascii="Times New Roman" w:eastAsiaTheme="minorHAnsi" w:hAnsi="Times New Roman" w:cs="Times New Roman"/>
          <w:b/>
          <w:bCs/>
          <w:color w:val="00AEF0"/>
          <w:sz w:val="28"/>
          <w:szCs w:val="28"/>
          <w:lang w:val="en-US" w:eastAsia="en-US"/>
        </w:rPr>
        <w:t xml:space="preserve">an </w:t>
      </w:r>
      <w:r w:rsidRPr="00DD0C6D">
        <w:rPr>
          <w:rFonts w:ascii="Times New Roman" w:eastAsiaTheme="minorHAnsi" w:hAnsi="Times New Roman" w:cs="Times New Roman"/>
          <w:color w:val="000000"/>
          <w:sz w:val="28"/>
          <w:szCs w:val="28"/>
          <w:lang w:val="en-US" w:eastAsia="en-US"/>
        </w:rPr>
        <w:t xml:space="preserve">apple </w:t>
      </w:r>
      <w:r w:rsidRPr="00DD0C6D">
        <w:rPr>
          <w:rFonts w:ascii="Times New Roman" w:eastAsiaTheme="minorHAnsi" w:hAnsi="Times New Roman" w:cs="Times New Roman"/>
          <w:b/>
          <w:bCs/>
          <w:color w:val="00AEF0"/>
          <w:sz w:val="28"/>
          <w:szCs w:val="28"/>
          <w:lang w:val="en-US" w:eastAsia="en-US"/>
        </w:rPr>
        <w:t xml:space="preserve">a </w:t>
      </w:r>
      <w:r w:rsidRPr="00DD0C6D">
        <w:rPr>
          <w:rFonts w:ascii="Times New Roman" w:eastAsiaTheme="minorHAnsi" w:hAnsi="Times New Roman" w:cs="Times New Roman"/>
          <w:color w:val="000000"/>
          <w:sz w:val="28"/>
          <w:szCs w:val="28"/>
          <w:lang w:val="en-US" w:eastAsia="en-US"/>
        </w:rPr>
        <w:t>day.</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b/>
          <w:color w:val="FF0000"/>
          <w:sz w:val="28"/>
          <w:szCs w:val="28"/>
          <w:lang w:val="en-US" w:eastAsia="en-US"/>
        </w:rPr>
      </w:pPr>
      <w:r>
        <w:rPr>
          <w:rFonts w:ascii="Times New Roman" w:eastAsiaTheme="minorHAnsi" w:hAnsi="Times New Roman" w:cs="Times New Roman"/>
          <w:noProof/>
          <w:sz w:val="28"/>
          <w:szCs w:val="28"/>
        </w:rPr>
        <w:drawing>
          <wp:inline distT="0" distB="0" distL="0" distR="0">
            <wp:extent cx="5756223" cy="1244184"/>
            <wp:effectExtent l="0" t="0" r="0" b="0"/>
            <wp:docPr id="58" name="Схема 5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7" r:lo="rId108" r:qs="rId109" r:cs="rId110"/>
              </a:graphicData>
            </a:graphic>
          </wp:inline>
        </w:drawing>
      </w:r>
    </w:p>
    <w:p w:rsidR="00DD0C6D" w:rsidRDefault="00DD0C6D" w:rsidP="00B00BAD">
      <w:pPr>
        <w:pStyle w:val="ae"/>
        <w:jc w:val="both"/>
        <w:rPr>
          <w:rFonts w:ascii="Times New Roman" w:eastAsiaTheme="minorHAnsi" w:hAnsi="Times New Roman" w:cs="Times New Roman"/>
          <w:b/>
          <w:color w:val="FF0000"/>
          <w:sz w:val="28"/>
          <w:szCs w:val="28"/>
          <w:lang w:val="en-US" w:eastAsia="en-US"/>
        </w:rPr>
      </w:pPr>
      <w:r>
        <w:rPr>
          <w:rFonts w:ascii="Times New Roman" w:eastAsiaTheme="minorHAnsi" w:hAnsi="Times New Roman" w:cs="Times New Roman"/>
          <w:b/>
          <w:color w:val="FF0000"/>
          <w:sz w:val="28"/>
          <w:szCs w:val="28"/>
          <w:lang w:val="en-US" w:eastAsia="en-US"/>
        </w:rPr>
        <w:tab/>
      </w:r>
    </w:p>
    <w:p w:rsidR="00B00BAD" w:rsidRDefault="0046428F" w:rsidP="00B00BAD">
      <w:pPr>
        <w:pStyle w:val="ae"/>
        <w:jc w:val="both"/>
        <w:rPr>
          <w:rFonts w:ascii="Times New Roman" w:hAnsi="Times New Roman" w:cs="Times New Roman"/>
          <w:b/>
          <w:i/>
          <w:color w:val="FF0000"/>
          <w:sz w:val="28"/>
          <w:szCs w:val="28"/>
          <w:lang w:val="en-US"/>
        </w:rPr>
      </w:pPr>
      <w:r w:rsidRPr="003E0E50">
        <w:rPr>
          <w:rFonts w:ascii="Times New Roman" w:eastAsiaTheme="minorHAnsi" w:hAnsi="Times New Roman" w:cs="Times New Roman"/>
          <w:b/>
          <w:sz w:val="28"/>
          <w:szCs w:val="28"/>
          <w:lang w:val="en-US" w:eastAsia="en-US"/>
        </w:rPr>
        <w:t>Exercise 1.</w:t>
      </w:r>
      <w:r w:rsidRPr="0046428F">
        <w:rPr>
          <w:rFonts w:ascii="Times New Roman" w:eastAsiaTheme="minorHAnsi" w:hAnsi="Times New Roman" w:cs="Times New Roman"/>
          <w:b/>
          <w:color w:val="FF0000"/>
          <w:sz w:val="28"/>
          <w:szCs w:val="28"/>
          <w:lang w:val="en-US" w:eastAsia="en-US"/>
        </w:rPr>
        <w:t xml:space="preserve"> </w:t>
      </w:r>
      <w:r w:rsidRPr="0046428F">
        <w:rPr>
          <w:rFonts w:ascii="Times New Roman" w:hAnsi="Times New Roman" w:cs="Times New Roman"/>
          <w:b/>
          <w:i/>
          <w:color w:val="FF0000"/>
          <w:sz w:val="28"/>
          <w:szCs w:val="28"/>
          <w:lang w:val="en-US"/>
        </w:rPr>
        <w:t xml:space="preserve"> </w:t>
      </w:r>
      <w:r w:rsidR="00B00BAD" w:rsidRPr="00B00BAD">
        <w:rPr>
          <w:rFonts w:ascii="Times New Roman" w:hAnsi="Times New Roman" w:cs="Times New Roman"/>
          <w:iCs/>
          <w:sz w:val="28"/>
          <w:szCs w:val="28"/>
          <w:lang w:val="en-US"/>
        </w:rPr>
        <w:t>Retell this text using your plan.</w:t>
      </w:r>
    </w:p>
    <w:p w:rsidR="00B00BAD" w:rsidRPr="00DE7CD8" w:rsidRDefault="00F82AB2" w:rsidP="00DE7CD8">
      <w:pPr>
        <w:pStyle w:val="ae"/>
        <w:ind w:firstLine="567"/>
        <w:jc w:val="both"/>
        <w:rPr>
          <w:rFonts w:ascii="Times New Roman" w:hAnsi="Times New Roman" w:cs="Times New Roman"/>
          <w:sz w:val="28"/>
          <w:szCs w:val="28"/>
          <w:lang w:val="en-US"/>
        </w:rPr>
      </w:pPr>
      <w:r w:rsidRPr="00DE7CD8">
        <w:rPr>
          <w:rFonts w:ascii="Times New Roman" w:hAnsi="Times New Roman" w:cs="Times New Roman"/>
          <w:sz w:val="28"/>
          <w:szCs w:val="28"/>
          <w:lang w:val="en-US"/>
        </w:rPr>
        <w:t xml:space="preserve">Aseptic conditions of cultivation are very important for realization of this process without extraneous micro flora. The necessity of reliable protection of the medium, in which the industrial strain of microorganism - producer is cultivated, from an extraneous </w:t>
      </w:r>
      <w:proofErr w:type="spellStart"/>
      <w:r w:rsidRPr="00DE7CD8">
        <w:rPr>
          <w:rFonts w:ascii="Times New Roman" w:hAnsi="Times New Roman" w:cs="Times New Roman"/>
          <w:sz w:val="28"/>
          <w:szCs w:val="28"/>
          <w:lang w:val="en-US"/>
        </w:rPr>
        <w:t>microflora</w:t>
      </w:r>
      <w:proofErr w:type="spellEnd"/>
      <w:r w:rsidRPr="00DE7CD8">
        <w:rPr>
          <w:rFonts w:ascii="Times New Roman" w:hAnsi="Times New Roman" w:cs="Times New Roman"/>
          <w:sz w:val="28"/>
          <w:szCs w:val="28"/>
          <w:lang w:val="en-US"/>
        </w:rPr>
        <w:t xml:space="preserve">, is one of basic principle in technology of microbiologic synthesis. Therefore, following the aseptic </w:t>
      </w:r>
      <w:r w:rsidRPr="00DE7CD8">
        <w:rPr>
          <w:rFonts w:ascii="Times New Roman" w:hAnsi="Times New Roman" w:cs="Times New Roman"/>
          <w:sz w:val="28"/>
          <w:szCs w:val="28"/>
          <w:lang w:val="en-US"/>
        </w:rPr>
        <w:lastRenderedPageBreak/>
        <w:t xml:space="preserve">conditions for productions of thin microbiologic </w:t>
      </w:r>
      <w:proofErr w:type="spellStart"/>
      <w:r w:rsidRPr="00DE7CD8">
        <w:rPr>
          <w:rFonts w:ascii="Times New Roman" w:hAnsi="Times New Roman" w:cs="Times New Roman"/>
          <w:sz w:val="28"/>
          <w:szCs w:val="28"/>
          <w:lang w:val="en-US"/>
        </w:rPr>
        <w:t>synthesisis</w:t>
      </w:r>
      <w:proofErr w:type="spellEnd"/>
      <w:r w:rsidRPr="00DE7CD8">
        <w:rPr>
          <w:rFonts w:ascii="Times New Roman" w:hAnsi="Times New Roman" w:cs="Times New Roman"/>
          <w:sz w:val="28"/>
          <w:szCs w:val="28"/>
          <w:lang w:val="en-US"/>
        </w:rPr>
        <w:t xml:space="preserve"> is very important. Maintenance of </w:t>
      </w:r>
      <w:proofErr w:type="spellStart"/>
      <w:r w:rsidRPr="00DE7CD8">
        <w:rPr>
          <w:rFonts w:ascii="Times New Roman" w:hAnsi="Times New Roman" w:cs="Times New Roman"/>
          <w:sz w:val="28"/>
          <w:szCs w:val="28"/>
          <w:lang w:val="en-US"/>
        </w:rPr>
        <w:t>aceptic</w:t>
      </w:r>
      <w:proofErr w:type="spellEnd"/>
      <w:r w:rsidRPr="00DE7CD8">
        <w:rPr>
          <w:rFonts w:ascii="Times New Roman" w:hAnsi="Times New Roman" w:cs="Times New Roman"/>
          <w:sz w:val="28"/>
          <w:szCs w:val="28"/>
          <w:lang w:val="en-US"/>
        </w:rPr>
        <w:t xml:space="preserve"> conditions in large industrial scales is a rather complex engineering problem. As a whole it is solved by two ways.</w:t>
      </w:r>
    </w:p>
    <w:p w:rsidR="00B00BAD" w:rsidRPr="00DE7CD8" w:rsidRDefault="00F82AB2" w:rsidP="00B00BAD">
      <w:pPr>
        <w:pStyle w:val="ae"/>
        <w:ind w:firstLine="567"/>
        <w:jc w:val="both"/>
        <w:rPr>
          <w:rFonts w:ascii="Times New Roman" w:hAnsi="Times New Roman" w:cs="Times New Roman"/>
          <w:sz w:val="28"/>
          <w:szCs w:val="28"/>
          <w:lang w:val="en-US"/>
        </w:rPr>
      </w:pPr>
      <w:r w:rsidRPr="00DE7CD8">
        <w:rPr>
          <w:rFonts w:ascii="Times New Roman" w:hAnsi="Times New Roman" w:cs="Times New Roman"/>
          <w:sz w:val="28"/>
          <w:szCs w:val="28"/>
          <w:lang w:val="en-US"/>
        </w:rPr>
        <w:t xml:space="preserve">The first way consists in the maintenance of technological hygiene of production. A complex of methods and means ensuring decrease of pollution of culture medium by an extraneous </w:t>
      </w:r>
      <w:proofErr w:type="spellStart"/>
      <w:r w:rsidRPr="00DE7CD8">
        <w:rPr>
          <w:rFonts w:ascii="Times New Roman" w:hAnsi="Times New Roman" w:cs="Times New Roman"/>
          <w:sz w:val="28"/>
          <w:szCs w:val="28"/>
          <w:lang w:val="en-US"/>
        </w:rPr>
        <w:t>microflora</w:t>
      </w:r>
      <w:proofErr w:type="spellEnd"/>
      <w:r w:rsidRPr="00DE7CD8">
        <w:rPr>
          <w:rFonts w:ascii="Times New Roman" w:hAnsi="Times New Roman" w:cs="Times New Roman"/>
          <w:sz w:val="28"/>
          <w:szCs w:val="28"/>
          <w:lang w:val="en-US"/>
        </w:rPr>
        <w:t xml:space="preserve"> and preventing distribution of industrial producers in industrial premises must be used.</w:t>
      </w:r>
    </w:p>
    <w:p w:rsidR="00B00BAD" w:rsidRPr="00DE7CD8" w:rsidRDefault="00F82AB2" w:rsidP="00B00BAD">
      <w:pPr>
        <w:pStyle w:val="ae"/>
        <w:ind w:firstLine="567"/>
        <w:jc w:val="both"/>
        <w:rPr>
          <w:rFonts w:ascii="Times New Roman" w:hAnsi="Times New Roman" w:cs="Times New Roman"/>
          <w:sz w:val="28"/>
          <w:szCs w:val="28"/>
          <w:lang w:val="en-US"/>
        </w:rPr>
      </w:pPr>
      <w:r w:rsidRPr="00DE7CD8">
        <w:rPr>
          <w:rFonts w:ascii="Times New Roman" w:hAnsi="Times New Roman" w:cs="Times New Roman"/>
          <w:sz w:val="28"/>
          <w:szCs w:val="28"/>
          <w:lang w:val="en-US"/>
        </w:rPr>
        <w:t>The second way consists in following all necessary technological means methods used in production process. Special technological equipment (filters, sterilizers) and realization of aseptic principles during the preparation of basic technological equipment (</w:t>
      </w:r>
      <w:proofErr w:type="spellStart"/>
      <w:r w:rsidRPr="00DE7CD8">
        <w:rPr>
          <w:rFonts w:ascii="Times New Roman" w:hAnsi="Times New Roman" w:cs="Times New Roman"/>
          <w:sz w:val="28"/>
          <w:szCs w:val="28"/>
          <w:lang w:val="en-US"/>
        </w:rPr>
        <w:t>fermentors</w:t>
      </w:r>
      <w:proofErr w:type="spellEnd"/>
      <w:r w:rsidRPr="00DE7CD8">
        <w:rPr>
          <w:rFonts w:ascii="Times New Roman" w:hAnsi="Times New Roman" w:cs="Times New Roman"/>
          <w:sz w:val="28"/>
          <w:szCs w:val="28"/>
          <w:lang w:val="en-US"/>
        </w:rPr>
        <w:t xml:space="preserve">), monitoring devices, and system of pipelines must be used. An ultimate goal of processes, which are carried out with the help of this equipment, is the sterilization, </w:t>
      </w:r>
      <w:proofErr w:type="spellStart"/>
      <w:r w:rsidRPr="00DE7CD8">
        <w:rPr>
          <w:rFonts w:ascii="Times New Roman" w:hAnsi="Times New Roman" w:cs="Times New Roman"/>
          <w:sz w:val="28"/>
          <w:szCs w:val="28"/>
          <w:lang w:val="en-US"/>
        </w:rPr>
        <w:t>i</w:t>
      </w:r>
      <w:proofErr w:type="spellEnd"/>
      <w:r w:rsidRPr="00DE7CD8">
        <w:rPr>
          <w:rFonts w:ascii="Times New Roman" w:hAnsi="Times New Roman" w:cs="Times New Roman"/>
          <w:sz w:val="28"/>
          <w:szCs w:val="28"/>
          <w:lang w:val="en-US"/>
        </w:rPr>
        <w:t xml:space="preserve">. e., complete clearing of extraneous </w:t>
      </w:r>
      <w:proofErr w:type="spellStart"/>
      <w:r w:rsidRPr="00DE7CD8">
        <w:rPr>
          <w:rFonts w:ascii="Times New Roman" w:hAnsi="Times New Roman" w:cs="Times New Roman"/>
          <w:sz w:val="28"/>
          <w:szCs w:val="28"/>
          <w:lang w:val="en-US"/>
        </w:rPr>
        <w:t>microflora</w:t>
      </w:r>
      <w:proofErr w:type="spellEnd"/>
      <w:r w:rsidRPr="00DE7CD8">
        <w:rPr>
          <w:rFonts w:ascii="Times New Roman" w:hAnsi="Times New Roman" w:cs="Times New Roman"/>
          <w:sz w:val="28"/>
          <w:szCs w:val="28"/>
          <w:lang w:val="en-US"/>
        </w:rPr>
        <w:t xml:space="preserve"> of all kinds of material entering into the fermenter (aerating air, culture medium, anti-foam agents, etc.), and its internal lumens.</w:t>
      </w:r>
    </w:p>
    <w:p w:rsidR="00DE7CD8" w:rsidRPr="00DE7CD8" w:rsidRDefault="00F82AB2" w:rsidP="00B00BAD">
      <w:pPr>
        <w:pStyle w:val="ae"/>
        <w:ind w:firstLine="567"/>
        <w:jc w:val="both"/>
        <w:rPr>
          <w:rFonts w:ascii="Times New Roman" w:hAnsi="Times New Roman" w:cs="Times New Roman"/>
          <w:sz w:val="28"/>
          <w:szCs w:val="28"/>
          <w:lang w:val="en-US"/>
        </w:rPr>
      </w:pPr>
      <w:r w:rsidRPr="00DE7CD8">
        <w:rPr>
          <w:rFonts w:ascii="Times New Roman" w:hAnsi="Times New Roman" w:cs="Times New Roman"/>
          <w:sz w:val="28"/>
          <w:szCs w:val="28"/>
          <w:lang w:val="en-US"/>
        </w:rPr>
        <w:t>In order the process of cultivation is carried out in aseptic conditions, it is necessary to ensure sterility and tightness of devices and pipelines, sterility of aerating air, nutrient solution, anti-foam agents and other additives put into the fermenter.</w:t>
      </w:r>
    </w:p>
    <w:p w:rsidR="00F82AB2" w:rsidRDefault="00DE7CD8" w:rsidP="00B00BAD">
      <w:pPr>
        <w:pStyle w:val="ae"/>
        <w:ind w:firstLine="567"/>
        <w:jc w:val="both"/>
        <w:rPr>
          <w:rFonts w:ascii="Times New Roman" w:hAnsi="Times New Roman" w:cs="Times New Roman"/>
          <w:color w:val="FF0000"/>
          <w:sz w:val="28"/>
          <w:szCs w:val="28"/>
          <w:lang w:val="en-US"/>
        </w:rPr>
      </w:pPr>
      <w:r w:rsidRPr="00DE7CD8">
        <w:rPr>
          <w:rFonts w:ascii="Arial" w:hAnsi="Arial" w:cs="Arial"/>
          <w:noProof/>
          <w:color w:val="0B0080"/>
          <w:sz w:val="26"/>
          <w:szCs w:val="26"/>
          <w:lang w:val="en-US"/>
        </w:rPr>
        <w:t xml:space="preserve"> </w:t>
      </w:r>
      <w:r w:rsidRPr="00DE7CD8">
        <w:rPr>
          <w:rFonts w:ascii="Arial" w:hAnsi="Arial" w:cs="Arial"/>
          <w:noProof/>
          <w:color w:val="0B0080"/>
          <w:sz w:val="26"/>
          <w:szCs w:val="26"/>
        </w:rPr>
        <w:drawing>
          <wp:inline distT="0" distB="0" distL="0" distR="0">
            <wp:extent cx="2374900" cy="1790700"/>
            <wp:effectExtent l="19050" t="0" r="6350" b="0"/>
            <wp:docPr id="75" name="Рисунок 14" descr="https://upload.wikimedia.org/wikipedia/commons/thumb/9/93/Agar_plate_with_colonies.jpg/250px-Agar_plate_with_colonies.jpg">
              <a:hlinkClick xmlns:a="http://schemas.openxmlformats.org/drawingml/2006/main" r:id="rId1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upload.wikimedia.org/wikipedia/commons/thumb/9/93/Agar_plate_with_colonies.jpg/250px-Agar_plate_with_colonies.jpg">
                      <a:hlinkClick r:id="rId112"/>
                    </pic:cNvPr>
                    <pic:cNvPicPr>
                      <a:picLocks noChangeAspect="1" noChangeArrowheads="1"/>
                    </pic:cNvPicPr>
                  </pic:nvPicPr>
                  <pic:blipFill>
                    <a:blip r:embed="rId113"/>
                    <a:srcRect/>
                    <a:stretch>
                      <a:fillRect/>
                    </a:stretch>
                  </pic:blipFill>
                  <pic:spPr bwMode="auto">
                    <a:xfrm>
                      <a:off x="0" y="0"/>
                      <a:ext cx="2374900" cy="1790700"/>
                    </a:xfrm>
                    <a:prstGeom prst="rect">
                      <a:avLst/>
                    </a:prstGeom>
                    <a:noFill/>
                    <a:ln w="9525">
                      <a:noFill/>
                      <a:miter lim="800000"/>
                      <a:headEnd/>
                      <a:tailEnd/>
                    </a:ln>
                  </pic:spPr>
                </pic:pic>
              </a:graphicData>
            </a:graphic>
          </wp:inline>
        </w:drawing>
      </w:r>
    </w:p>
    <w:p w:rsidR="00DE7CD8" w:rsidRPr="00DE7CD8" w:rsidRDefault="00DE7CD8" w:rsidP="00DE7CD8">
      <w:pPr>
        <w:spacing w:after="0" w:line="240" w:lineRule="auto"/>
        <w:ind w:firstLine="708"/>
        <w:contextualSpacing/>
        <w:jc w:val="both"/>
        <w:rPr>
          <w:rFonts w:ascii="Times New Roman" w:hAnsi="Times New Roman" w:cs="Times New Roman"/>
          <w:sz w:val="28"/>
          <w:szCs w:val="28"/>
          <w:lang w:val="en-US"/>
        </w:rPr>
      </w:pPr>
      <w:r w:rsidRPr="00DE7CD8">
        <w:rPr>
          <w:rFonts w:ascii="Times New Roman" w:hAnsi="Times New Roman" w:cs="Times New Roman"/>
          <w:sz w:val="28"/>
          <w:szCs w:val="28"/>
          <w:lang w:val="en-US"/>
        </w:rPr>
        <w:t>An agar plate – an example of a bacterial growth medium*: Specifically, it is a </w:t>
      </w:r>
      <w:hyperlink r:id="rId114" w:tooltip="Streaking (microbiology)" w:history="1">
        <w:r w:rsidRPr="00DE7CD8">
          <w:rPr>
            <w:rStyle w:val="af1"/>
            <w:rFonts w:ascii="Times New Roman" w:hAnsi="Times New Roman" w:cs="Times New Roman"/>
            <w:color w:val="auto"/>
            <w:sz w:val="28"/>
            <w:szCs w:val="28"/>
            <w:u w:val="none"/>
            <w:lang w:val="en-US"/>
          </w:rPr>
          <w:t>streak plate</w:t>
        </w:r>
      </w:hyperlink>
      <w:r w:rsidRPr="00DE7CD8">
        <w:rPr>
          <w:rFonts w:ascii="Times New Roman" w:hAnsi="Times New Roman" w:cs="Times New Roman"/>
          <w:sz w:val="28"/>
          <w:szCs w:val="28"/>
          <w:lang w:val="en-US"/>
        </w:rPr>
        <w:t>; the orange lines and dots are formed by bacterial colonies.</w:t>
      </w:r>
    </w:p>
    <w:p w:rsidR="00DE7CD8" w:rsidRPr="00DE7CD8" w:rsidRDefault="00DE7CD8" w:rsidP="00DE7CD8">
      <w:pPr>
        <w:pStyle w:val="af0"/>
        <w:shd w:val="clear" w:color="auto" w:fill="FFFFFF"/>
        <w:spacing w:before="0" w:beforeAutospacing="0" w:after="0" w:afterAutospacing="0"/>
        <w:ind w:firstLine="708"/>
        <w:contextualSpacing/>
        <w:jc w:val="both"/>
        <w:rPr>
          <w:sz w:val="28"/>
          <w:szCs w:val="28"/>
          <w:lang w:val="en-US"/>
        </w:rPr>
      </w:pPr>
      <w:r w:rsidRPr="00DE7CD8">
        <w:rPr>
          <w:sz w:val="28"/>
          <w:szCs w:val="28"/>
          <w:lang w:val="en-US"/>
        </w:rPr>
        <w:t>A </w:t>
      </w:r>
      <w:r w:rsidRPr="00DE7CD8">
        <w:rPr>
          <w:b/>
          <w:bCs/>
          <w:sz w:val="28"/>
          <w:szCs w:val="28"/>
          <w:lang w:val="en-US"/>
        </w:rPr>
        <w:t>growth medium</w:t>
      </w:r>
      <w:r w:rsidRPr="00DE7CD8">
        <w:rPr>
          <w:sz w:val="28"/>
          <w:szCs w:val="28"/>
          <w:lang w:val="en-US"/>
        </w:rPr>
        <w:t> or </w:t>
      </w:r>
      <w:r w:rsidRPr="00DE7CD8">
        <w:rPr>
          <w:b/>
          <w:bCs/>
          <w:sz w:val="28"/>
          <w:szCs w:val="28"/>
          <w:lang w:val="en-US"/>
        </w:rPr>
        <w:t xml:space="preserve">culture </w:t>
      </w:r>
      <w:proofErr w:type="spellStart"/>
      <w:r w:rsidRPr="00DE7CD8">
        <w:rPr>
          <w:b/>
          <w:bCs/>
          <w:sz w:val="28"/>
          <w:szCs w:val="28"/>
          <w:lang w:val="en-US"/>
        </w:rPr>
        <w:t>medium</w:t>
      </w:r>
      <w:r w:rsidRPr="00DE7CD8">
        <w:rPr>
          <w:sz w:val="28"/>
          <w:szCs w:val="28"/>
          <w:lang w:val="en-US"/>
        </w:rPr>
        <w:t>is</w:t>
      </w:r>
      <w:proofErr w:type="spellEnd"/>
      <w:r w:rsidRPr="00DE7CD8">
        <w:rPr>
          <w:sz w:val="28"/>
          <w:szCs w:val="28"/>
          <w:lang w:val="en-US"/>
        </w:rPr>
        <w:t xml:space="preserve"> a solid, liquid or semi-solid designed to support the growth of </w:t>
      </w:r>
      <w:proofErr w:type="spellStart"/>
      <w:r w:rsidR="005534E5">
        <w:fldChar w:fldCharType="begin"/>
      </w:r>
      <w:r w:rsidR="005534E5" w:rsidRPr="00E16566">
        <w:rPr>
          <w:lang w:val="en-US"/>
        </w:rPr>
        <w:instrText>HYPERLINK "https://en.wikipedia.org/wiki/Microorganism" \o "Microorganism"</w:instrText>
      </w:r>
      <w:r w:rsidR="005534E5">
        <w:fldChar w:fldCharType="separate"/>
      </w:r>
      <w:r w:rsidRPr="00DE7CD8">
        <w:rPr>
          <w:rStyle w:val="af1"/>
          <w:color w:val="auto"/>
          <w:sz w:val="28"/>
          <w:szCs w:val="28"/>
          <w:u w:val="none"/>
          <w:lang w:val="en-US"/>
        </w:rPr>
        <w:t>microorganisms</w:t>
      </w:r>
      <w:r w:rsidR="005534E5">
        <w:fldChar w:fldCharType="end"/>
      </w:r>
      <w:r w:rsidRPr="00DE7CD8">
        <w:rPr>
          <w:sz w:val="28"/>
          <w:szCs w:val="28"/>
          <w:lang w:val="en-US"/>
        </w:rPr>
        <w:t>or</w:t>
      </w:r>
      <w:proofErr w:type="spellEnd"/>
      <w:r w:rsidRPr="00DE7CD8">
        <w:rPr>
          <w:sz w:val="28"/>
          <w:szCs w:val="28"/>
          <w:lang w:val="en-US"/>
        </w:rPr>
        <w:t> </w:t>
      </w:r>
      <w:hyperlink r:id="rId115" w:tooltip="Cell (biology)" w:history="1">
        <w:r w:rsidRPr="00DE7CD8">
          <w:rPr>
            <w:rStyle w:val="af1"/>
            <w:color w:val="auto"/>
            <w:sz w:val="28"/>
            <w:szCs w:val="28"/>
            <w:u w:val="none"/>
            <w:lang w:val="en-US"/>
          </w:rPr>
          <w:t>cells</w:t>
        </w:r>
      </w:hyperlink>
      <w:r w:rsidRPr="00DE7CD8">
        <w:rPr>
          <w:sz w:val="28"/>
          <w:szCs w:val="28"/>
          <w:lang w:val="en-US"/>
        </w:rPr>
        <w:t>, or small </w:t>
      </w:r>
      <w:hyperlink r:id="rId116" w:tooltip="Plant" w:history="1">
        <w:r w:rsidRPr="00DE7CD8">
          <w:rPr>
            <w:rStyle w:val="af1"/>
            <w:color w:val="auto"/>
            <w:sz w:val="28"/>
            <w:szCs w:val="28"/>
            <w:u w:val="none"/>
            <w:lang w:val="en-US"/>
          </w:rPr>
          <w:t>plants</w:t>
        </w:r>
      </w:hyperlink>
      <w:r w:rsidRPr="00DE7CD8">
        <w:rPr>
          <w:sz w:val="28"/>
          <w:szCs w:val="28"/>
          <w:lang w:val="en-US"/>
        </w:rPr>
        <w:t> like the </w:t>
      </w:r>
      <w:hyperlink r:id="rId117" w:tooltip="Moss" w:history="1">
        <w:r w:rsidRPr="00DE7CD8">
          <w:rPr>
            <w:rStyle w:val="af1"/>
            <w:color w:val="auto"/>
            <w:sz w:val="28"/>
            <w:szCs w:val="28"/>
            <w:u w:val="none"/>
            <w:lang w:val="en-US"/>
          </w:rPr>
          <w:t>moss</w:t>
        </w:r>
      </w:hyperlink>
      <w:r>
        <w:rPr>
          <w:sz w:val="28"/>
          <w:szCs w:val="28"/>
          <w:lang w:val="en-US"/>
        </w:rPr>
        <w:t xml:space="preserve"> </w:t>
      </w:r>
      <w:hyperlink r:id="rId118" w:tooltip="Physcomitrella patens" w:history="1">
        <w:proofErr w:type="spellStart"/>
        <w:r w:rsidRPr="00DE7CD8">
          <w:rPr>
            <w:rStyle w:val="af1"/>
            <w:i/>
            <w:iCs/>
            <w:color w:val="auto"/>
            <w:sz w:val="28"/>
            <w:szCs w:val="28"/>
            <w:u w:val="none"/>
            <w:lang w:val="en-US"/>
          </w:rPr>
          <w:t>Physcomitrella</w:t>
        </w:r>
        <w:proofErr w:type="spellEnd"/>
        <w:r w:rsidRPr="00DE7CD8">
          <w:rPr>
            <w:rStyle w:val="af1"/>
            <w:i/>
            <w:iCs/>
            <w:color w:val="auto"/>
            <w:sz w:val="28"/>
            <w:szCs w:val="28"/>
            <w:u w:val="none"/>
            <w:lang w:val="en-US"/>
          </w:rPr>
          <w:t xml:space="preserve"> patens</w:t>
        </w:r>
      </w:hyperlink>
      <w:r w:rsidRPr="00DE7CD8">
        <w:rPr>
          <w:sz w:val="28"/>
          <w:szCs w:val="28"/>
          <w:lang w:val="en-US"/>
        </w:rPr>
        <w:t xml:space="preserve">. Different types of media are used for growing different types of cells. </w:t>
      </w:r>
    </w:p>
    <w:p w:rsidR="00B00BAD" w:rsidRDefault="00DE7CD8" w:rsidP="003E0E50">
      <w:pPr>
        <w:pStyle w:val="af0"/>
        <w:shd w:val="clear" w:color="auto" w:fill="FFFFFF"/>
        <w:spacing w:before="0" w:beforeAutospacing="0" w:after="0" w:afterAutospacing="0"/>
        <w:ind w:firstLine="708"/>
        <w:contextualSpacing/>
        <w:jc w:val="both"/>
        <w:rPr>
          <w:sz w:val="28"/>
          <w:szCs w:val="28"/>
          <w:lang w:val="en-US"/>
        </w:rPr>
      </w:pPr>
      <w:r w:rsidRPr="00DE7CD8">
        <w:rPr>
          <w:sz w:val="28"/>
          <w:szCs w:val="28"/>
          <w:lang w:val="en-US"/>
        </w:rPr>
        <w:t>The two major types of growth media are those used for </w:t>
      </w:r>
      <w:hyperlink r:id="rId119" w:tooltip="Cell culture" w:history="1">
        <w:r w:rsidRPr="00DE7CD8">
          <w:rPr>
            <w:rStyle w:val="af1"/>
            <w:color w:val="auto"/>
            <w:sz w:val="28"/>
            <w:szCs w:val="28"/>
            <w:u w:val="none"/>
            <w:lang w:val="en-US"/>
          </w:rPr>
          <w:t>cell culture</w:t>
        </w:r>
      </w:hyperlink>
      <w:r w:rsidRPr="00DE7CD8">
        <w:rPr>
          <w:sz w:val="28"/>
          <w:szCs w:val="28"/>
          <w:lang w:val="en-US"/>
        </w:rPr>
        <w:t>, which use specific cell types derived from plants or animals, and </w:t>
      </w:r>
      <w:hyperlink r:id="rId120" w:tooltip="Microbiological culture" w:history="1">
        <w:r w:rsidRPr="00DE7CD8">
          <w:rPr>
            <w:rStyle w:val="af1"/>
            <w:color w:val="auto"/>
            <w:sz w:val="28"/>
            <w:szCs w:val="28"/>
            <w:u w:val="none"/>
            <w:lang w:val="en-US"/>
          </w:rPr>
          <w:t>microbiological culture</w:t>
        </w:r>
      </w:hyperlink>
      <w:r w:rsidRPr="00DE7CD8">
        <w:rPr>
          <w:sz w:val="28"/>
          <w:szCs w:val="28"/>
          <w:lang w:val="en-US"/>
        </w:rPr>
        <w:t>, which are used for growing microorganisms, such as </w:t>
      </w:r>
      <w:hyperlink r:id="rId121" w:tooltip="Bacteria" w:history="1">
        <w:r w:rsidRPr="00DE7CD8">
          <w:rPr>
            <w:rStyle w:val="af1"/>
            <w:color w:val="auto"/>
            <w:sz w:val="28"/>
            <w:szCs w:val="28"/>
            <w:u w:val="none"/>
            <w:lang w:val="en-US"/>
          </w:rPr>
          <w:t>bacteria</w:t>
        </w:r>
      </w:hyperlink>
      <w:r w:rsidRPr="00DE7CD8">
        <w:rPr>
          <w:sz w:val="28"/>
          <w:szCs w:val="28"/>
          <w:lang w:val="en-US"/>
        </w:rPr>
        <w:t> or </w:t>
      </w:r>
      <w:hyperlink r:id="rId122" w:tooltip="Fungi" w:history="1">
        <w:r w:rsidRPr="00DE7CD8">
          <w:rPr>
            <w:rStyle w:val="af1"/>
            <w:color w:val="auto"/>
            <w:sz w:val="28"/>
            <w:szCs w:val="28"/>
            <w:u w:val="none"/>
            <w:lang w:val="en-US"/>
          </w:rPr>
          <w:t>fungi</w:t>
        </w:r>
      </w:hyperlink>
      <w:r w:rsidRPr="00DE7CD8">
        <w:rPr>
          <w:sz w:val="28"/>
          <w:szCs w:val="28"/>
          <w:lang w:val="en-US"/>
        </w:rPr>
        <w:t>. The most common growth media for microorganisms are nutrient broths and </w:t>
      </w:r>
      <w:hyperlink r:id="rId123" w:tooltip="Agar plate" w:history="1">
        <w:r w:rsidRPr="00DE7CD8">
          <w:rPr>
            <w:rStyle w:val="af1"/>
            <w:color w:val="auto"/>
            <w:sz w:val="28"/>
            <w:szCs w:val="28"/>
            <w:u w:val="none"/>
            <w:lang w:val="en-US"/>
          </w:rPr>
          <w:t>agar plates</w:t>
        </w:r>
      </w:hyperlink>
      <w:r w:rsidRPr="00DE7CD8">
        <w:rPr>
          <w:sz w:val="28"/>
          <w:szCs w:val="28"/>
          <w:lang w:val="en-US"/>
        </w:rPr>
        <w:t xml:space="preserve">; specialized media are sometimes required for microorganism and cell culture growth. Some organisms, termed fastidious </w:t>
      </w:r>
      <w:r w:rsidRPr="00DE7CD8">
        <w:rPr>
          <w:sz w:val="28"/>
          <w:szCs w:val="28"/>
          <w:lang w:val="en-US"/>
        </w:rPr>
        <w:lastRenderedPageBreak/>
        <w:t>organisms, require specialized environments due to complex nutritional requirements. </w:t>
      </w:r>
      <w:hyperlink r:id="rId124" w:tooltip="Virus" w:history="1">
        <w:r w:rsidRPr="00DE7CD8">
          <w:rPr>
            <w:rStyle w:val="af1"/>
            <w:color w:val="auto"/>
            <w:sz w:val="28"/>
            <w:szCs w:val="28"/>
            <w:u w:val="none"/>
            <w:lang w:val="en-US"/>
          </w:rPr>
          <w:t>Viruses</w:t>
        </w:r>
      </w:hyperlink>
      <w:r w:rsidRPr="00DE7CD8">
        <w:rPr>
          <w:sz w:val="28"/>
          <w:szCs w:val="28"/>
          <w:lang w:val="en-US"/>
        </w:rPr>
        <w:t>, for example, are obligate intracellular </w:t>
      </w:r>
      <w:hyperlink r:id="rId125" w:tooltip="Parasite" w:history="1">
        <w:r w:rsidRPr="00DE7CD8">
          <w:rPr>
            <w:rStyle w:val="af1"/>
            <w:color w:val="auto"/>
            <w:sz w:val="28"/>
            <w:szCs w:val="28"/>
            <w:u w:val="none"/>
            <w:lang w:val="en-US"/>
          </w:rPr>
          <w:t>parasites</w:t>
        </w:r>
      </w:hyperlink>
      <w:r w:rsidRPr="00DE7CD8">
        <w:rPr>
          <w:sz w:val="28"/>
          <w:szCs w:val="28"/>
          <w:lang w:val="en-US"/>
        </w:rPr>
        <w:t> and require a growth medium containing living cells.</w:t>
      </w:r>
    </w:p>
    <w:p w:rsidR="00F82AB2" w:rsidRPr="00105892" w:rsidRDefault="00B00BAD" w:rsidP="00B00BAD">
      <w:pPr>
        <w:pStyle w:val="ae"/>
        <w:jc w:val="both"/>
        <w:rPr>
          <w:rFonts w:ascii="Times New Roman" w:hAnsi="Times New Roman" w:cs="Times New Roman"/>
          <w:b/>
          <w:i/>
          <w:sz w:val="28"/>
          <w:szCs w:val="28"/>
          <w:lang w:val="en-US"/>
        </w:rPr>
      </w:pPr>
      <w:r w:rsidRPr="00B00BAD">
        <w:rPr>
          <w:rFonts w:ascii="Times New Roman" w:eastAsiaTheme="minorHAnsi" w:hAnsi="Times New Roman" w:cs="Times New Roman"/>
          <w:b/>
          <w:sz w:val="28"/>
          <w:szCs w:val="28"/>
          <w:lang w:val="en-US" w:eastAsia="en-US"/>
        </w:rPr>
        <w:t>Exercise 2.</w:t>
      </w:r>
      <w:r w:rsidRPr="0046428F">
        <w:rPr>
          <w:rFonts w:ascii="Times New Roman" w:eastAsiaTheme="minorHAnsi" w:hAnsi="Times New Roman" w:cs="Times New Roman"/>
          <w:b/>
          <w:color w:val="FF0000"/>
          <w:sz w:val="28"/>
          <w:szCs w:val="28"/>
          <w:lang w:val="en-US" w:eastAsia="en-US"/>
        </w:rPr>
        <w:t xml:space="preserve"> </w:t>
      </w:r>
      <w:r w:rsidRPr="0046428F">
        <w:rPr>
          <w:rFonts w:ascii="Times New Roman" w:hAnsi="Times New Roman" w:cs="Times New Roman"/>
          <w:b/>
          <w:i/>
          <w:color w:val="FF0000"/>
          <w:sz w:val="28"/>
          <w:szCs w:val="28"/>
          <w:lang w:val="en-US"/>
        </w:rPr>
        <w:t xml:space="preserve"> </w:t>
      </w:r>
      <w:r w:rsidR="00F82AB2" w:rsidRPr="00B00BAD">
        <w:rPr>
          <w:rFonts w:ascii="Times New Roman" w:hAnsi="Times New Roman" w:cs="Times New Roman"/>
          <w:sz w:val="28"/>
          <w:szCs w:val="28"/>
          <w:lang w:val="en-US"/>
        </w:rPr>
        <w:t>Answer the questions</w:t>
      </w:r>
    </w:p>
    <w:p w:rsidR="00F82AB2" w:rsidRPr="00105892" w:rsidRDefault="00F82AB2" w:rsidP="0046428F">
      <w:pPr>
        <w:pStyle w:val="ae"/>
        <w:ind w:left="567" w:firstLine="567"/>
        <w:jc w:val="both"/>
        <w:rPr>
          <w:rFonts w:ascii="Times New Roman" w:hAnsi="Times New Roman" w:cs="Times New Roman"/>
          <w:sz w:val="28"/>
          <w:szCs w:val="28"/>
          <w:lang w:val="en-US"/>
        </w:rPr>
      </w:pPr>
    </w:p>
    <w:p w:rsidR="00F82AB2" w:rsidRPr="00105892" w:rsidRDefault="00F82AB2" w:rsidP="00B00BAD">
      <w:pPr>
        <w:pStyle w:val="ae"/>
        <w:jc w:val="both"/>
        <w:rPr>
          <w:rFonts w:ascii="Times New Roman" w:hAnsi="Times New Roman" w:cs="Times New Roman"/>
          <w:color w:val="000000"/>
          <w:sz w:val="28"/>
          <w:szCs w:val="28"/>
          <w:lang w:val="en-US"/>
        </w:rPr>
      </w:pPr>
      <w:r w:rsidRPr="00105892">
        <w:rPr>
          <w:rFonts w:ascii="Times New Roman" w:hAnsi="Times New Roman" w:cs="Times New Roman"/>
          <w:color w:val="000000"/>
          <w:sz w:val="28"/>
          <w:szCs w:val="28"/>
          <w:lang w:val="en-US"/>
        </w:rPr>
        <w:t>1. What are aseptic culture conditions?</w:t>
      </w:r>
    </w:p>
    <w:p w:rsidR="00F82AB2" w:rsidRPr="00105892" w:rsidRDefault="00F82AB2" w:rsidP="00B00BAD">
      <w:pPr>
        <w:pStyle w:val="ae"/>
        <w:jc w:val="both"/>
        <w:rPr>
          <w:rFonts w:ascii="Times New Roman" w:hAnsi="Times New Roman" w:cs="Times New Roman"/>
          <w:color w:val="000000"/>
          <w:sz w:val="28"/>
          <w:szCs w:val="28"/>
          <w:lang w:val="en-US"/>
        </w:rPr>
      </w:pPr>
      <w:r w:rsidRPr="00105892">
        <w:rPr>
          <w:rFonts w:ascii="Times New Roman" w:hAnsi="Times New Roman" w:cs="Times New Roman"/>
          <w:color w:val="000000"/>
          <w:sz w:val="28"/>
          <w:szCs w:val="28"/>
          <w:lang w:val="en-US"/>
        </w:rPr>
        <w:t>2. What is one of the basic requirements in technology of microbiologic synthesis?</w:t>
      </w:r>
    </w:p>
    <w:p w:rsidR="00F82AB2" w:rsidRPr="00105892" w:rsidRDefault="00F82AB2" w:rsidP="00B00BAD">
      <w:pPr>
        <w:pStyle w:val="ae"/>
        <w:jc w:val="both"/>
        <w:rPr>
          <w:rFonts w:ascii="Times New Roman" w:hAnsi="Times New Roman" w:cs="Times New Roman"/>
          <w:color w:val="000000"/>
          <w:sz w:val="28"/>
          <w:szCs w:val="28"/>
          <w:lang w:val="en-US"/>
        </w:rPr>
      </w:pPr>
      <w:r w:rsidRPr="00105892">
        <w:rPr>
          <w:rFonts w:ascii="Times New Roman" w:hAnsi="Times New Roman" w:cs="Times New Roman"/>
          <w:color w:val="000000"/>
          <w:sz w:val="28"/>
          <w:szCs w:val="28"/>
          <w:lang w:val="en-US"/>
        </w:rPr>
        <w:t>3. What is sterilization?</w:t>
      </w:r>
    </w:p>
    <w:p w:rsidR="00F82AB2" w:rsidRPr="00105892" w:rsidRDefault="00F82AB2" w:rsidP="00B00BAD">
      <w:pPr>
        <w:pStyle w:val="ae"/>
        <w:jc w:val="both"/>
        <w:rPr>
          <w:rFonts w:ascii="Times New Roman" w:hAnsi="Times New Roman" w:cs="Times New Roman"/>
          <w:color w:val="000000"/>
          <w:sz w:val="28"/>
          <w:szCs w:val="28"/>
          <w:lang w:val="en-US"/>
        </w:rPr>
      </w:pPr>
      <w:r w:rsidRPr="00105892">
        <w:rPr>
          <w:rFonts w:ascii="Times New Roman" w:hAnsi="Times New Roman" w:cs="Times New Roman"/>
          <w:color w:val="000000"/>
          <w:sz w:val="28"/>
          <w:szCs w:val="28"/>
          <w:lang w:val="en-US"/>
        </w:rPr>
        <w:t>4. How to perform water sampling?</w:t>
      </w:r>
    </w:p>
    <w:p w:rsidR="00F82AB2" w:rsidRPr="00105892" w:rsidRDefault="00F82AB2" w:rsidP="0046428F">
      <w:pPr>
        <w:pStyle w:val="ae"/>
        <w:ind w:left="567" w:firstLine="567"/>
        <w:jc w:val="both"/>
        <w:rPr>
          <w:rFonts w:ascii="Times New Roman" w:hAnsi="Times New Roman" w:cs="Times New Roman"/>
          <w:sz w:val="28"/>
          <w:szCs w:val="28"/>
          <w:lang w:val="en-US"/>
        </w:rPr>
      </w:pPr>
    </w:p>
    <w:p w:rsidR="00F82AB2" w:rsidRPr="00B00BAD" w:rsidRDefault="00B00BAD" w:rsidP="00B00BAD">
      <w:pPr>
        <w:autoSpaceDE w:val="0"/>
        <w:autoSpaceDN w:val="0"/>
        <w:adjustRightInd w:val="0"/>
        <w:spacing w:after="0" w:line="240" w:lineRule="auto"/>
        <w:contextualSpacing/>
        <w:jc w:val="both"/>
        <w:rPr>
          <w:rFonts w:ascii="Times New Roman" w:hAnsi="Times New Roman" w:cs="Times New Roman"/>
          <w:b/>
          <w:i/>
          <w:iCs/>
          <w:sz w:val="28"/>
          <w:szCs w:val="28"/>
          <w:lang w:val="en-US"/>
        </w:rPr>
      </w:pPr>
      <w:r w:rsidRPr="00B00BAD">
        <w:rPr>
          <w:rFonts w:ascii="Times New Roman" w:eastAsiaTheme="minorHAnsi" w:hAnsi="Times New Roman" w:cs="Times New Roman"/>
          <w:b/>
          <w:sz w:val="28"/>
          <w:szCs w:val="28"/>
          <w:lang w:val="en-US" w:eastAsia="en-US"/>
        </w:rPr>
        <w:t xml:space="preserve">Exercise 3. </w:t>
      </w:r>
      <w:r w:rsidRPr="00B00BAD">
        <w:rPr>
          <w:rFonts w:ascii="Times New Roman" w:hAnsi="Times New Roman" w:cs="Times New Roman"/>
          <w:b/>
          <w:i/>
          <w:sz w:val="28"/>
          <w:szCs w:val="28"/>
          <w:lang w:val="en-US"/>
        </w:rPr>
        <w:t xml:space="preserve"> </w:t>
      </w:r>
      <w:r w:rsidR="00F82AB2" w:rsidRPr="00B00BAD">
        <w:rPr>
          <w:rFonts w:ascii="Times New Roman" w:hAnsi="Times New Roman" w:cs="Times New Roman"/>
          <w:iCs/>
          <w:sz w:val="28"/>
          <w:szCs w:val="28"/>
          <w:lang w:val="en-US"/>
        </w:rPr>
        <w:t>Write a summary of the text in your own words. Add key words in it if necessary.</w:t>
      </w:r>
    </w:p>
    <w:p w:rsidR="00F82AB2" w:rsidRPr="00B00BAD" w:rsidRDefault="00F82AB2" w:rsidP="0046428F">
      <w:pPr>
        <w:autoSpaceDE w:val="0"/>
        <w:autoSpaceDN w:val="0"/>
        <w:adjustRightInd w:val="0"/>
        <w:spacing w:after="0" w:line="240" w:lineRule="auto"/>
        <w:ind w:left="567"/>
        <w:contextualSpacing/>
        <w:jc w:val="both"/>
        <w:rPr>
          <w:rFonts w:ascii="Times New Roman" w:hAnsi="Times New Roman" w:cs="Times New Roman"/>
          <w:b/>
          <w:i/>
          <w:iCs/>
          <w:sz w:val="28"/>
          <w:szCs w:val="28"/>
          <w:lang w:val="en-US"/>
        </w:rPr>
      </w:pPr>
    </w:p>
    <w:p w:rsidR="00DD0C6D" w:rsidRPr="00DD0C6D" w:rsidRDefault="00B00BAD" w:rsidP="00DD0C6D">
      <w:pPr>
        <w:autoSpaceDE w:val="0"/>
        <w:autoSpaceDN w:val="0"/>
        <w:adjustRightInd w:val="0"/>
        <w:spacing w:after="0" w:line="240" w:lineRule="auto"/>
        <w:rPr>
          <w:rFonts w:ascii="Times New Roman" w:eastAsiaTheme="minorHAnsi" w:hAnsi="Times New Roman" w:cs="Times New Roman"/>
          <w:b/>
          <w:bCs/>
          <w:sz w:val="28"/>
          <w:szCs w:val="28"/>
          <w:lang w:val="en-US" w:eastAsia="en-US"/>
        </w:rPr>
      </w:pPr>
      <w:r w:rsidRPr="00DD0C6D">
        <w:rPr>
          <w:rFonts w:ascii="Times New Roman" w:eastAsiaTheme="minorHAnsi" w:hAnsi="Times New Roman" w:cs="Times New Roman"/>
          <w:b/>
          <w:sz w:val="28"/>
          <w:szCs w:val="28"/>
          <w:lang w:val="en-US" w:eastAsia="en-US"/>
        </w:rPr>
        <w:t xml:space="preserve">Exercise 4. </w:t>
      </w:r>
      <w:r w:rsidRPr="00DD0C6D">
        <w:rPr>
          <w:rFonts w:ascii="Times New Roman" w:hAnsi="Times New Roman" w:cs="Times New Roman"/>
          <w:b/>
          <w:i/>
          <w:sz w:val="28"/>
          <w:szCs w:val="28"/>
          <w:lang w:val="en-US"/>
        </w:rPr>
        <w:t xml:space="preserve"> </w:t>
      </w:r>
      <w:r w:rsidR="00F82AB2" w:rsidRPr="00DD0C6D">
        <w:rPr>
          <w:rFonts w:ascii="Times New Roman" w:hAnsi="Times New Roman" w:cs="Times New Roman"/>
          <w:b/>
          <w:i/>
          <w:iCs/>
          <w:sz w:val="28"/>
          <w:szCs w:val="28"/>
          <w:lang w:val="en-US"/>
        </w:rPr>
        <w:t xml:space="preserve"> </w:t>
      </w:r>
      <w:r w:rsidR="00DD0C6D" w:rsidRPr="00DD0C6D">
        <w:rPr>
          <w:rFonts w:ascii="Times New Roman" w:eastAsiaTheme="minorHAnsi" w:hAnsi="Times New Roman" w:cs="Times New Roman"/>
          <w:bCs/>
          <w:sz w:val="28"/>
          <w:szCs w:val="28"/>
          <w:lang w:val="en-US" w:eastAsia="en-US"/>
        </w:rPr>
        <w:t xml:space="preserve">Fill in the blanks with a, </w:t>
      </w:r>
      <w:proofErr w:type="gramStart"/>
      <w:r w:rsidR="00DD0C6D" w:rsidRPr="00DD0C6D">
        <w:rPr>
          <w:rFonts w:ascii="Times New Roman" w:eastAsiaTheme="minorHAnsi" w:hAnsi="Times New Roman" w:cs="Times New Roman"/>
          <w:bCs/>
          <w:sz w:val="28"/>
          <w:szCs w:val="28"/>
          <w:lang w:val="en-US" w:eastAsia="en-US"/>
        </w:rPr>
        <w:t>an or</w:t>
      </w:r>
      <w:proofErr w:type="gramEnd"/>
      <w:r w:rsidR="00DD0C6D" w:rsidRPr="00DD0C6D">
        <w:rPr>
          <w:rFonts w:ascii="Times New Roman" w:eastAsiaTheme="minorHAnsi" w:hAnsi="Times New Roman" w:cs="Times New Roman"/>
          <w:bCs/>
          <w:sz w:val="28"/>
          <w:szCs w:val="28"/>
          <w:lang w:val="en-US" w:eastAsia="en-US"/>
        </w:rPr>
        <w:t xml:space="preserve"> the.</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1 __________ owl 7 __________ moon</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2 __________ rocket 8 __________ Missouri River</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3 _________ apron 9 __________ mango</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4 _________ sun 10 __________ animal</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5 __________ page 11 __________ eagle</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6 _________ computer 12 __________ baby</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bCs/>
          <w:sz w:val="28"/>
          <w:szCs w:val="28"/>
          <w:lang w:val="en-US" w:eastAsia="en-US"/>
        </w:rPr>
      </w:pPr>
      <w:r w:rsidRPr="00DD0C6D">
        <w:rPr>
          <w:rFonts w:ascii="Times New Roman" w:eastAsiaTheme="minorHAnsi" w:hAnsi="Times New Roman" w:cs="Times New Roman"/>
          <w:b/>
          <w:sz w:val="28"/>
          <w:szCs w:val="28"/>
          <w:lang w:val="en-US" w:eastAsia="en-US"/>
        </w:rPr>
        <w:t>Exercise 5.</w:t>
      </w:r>
      <w:r w:rsidRPr="00DD0C6D">
        <w:rPr>
          <w:rFonts w:ascii="Times New Roman" w:eastAsiaTheme="minorHAnsi" w:hAnsi="Times New Roman" w:cs="Times New Roman"/>
          <w:sz w:val="28"/>
          <w:szCs w:val="28"/>
          <w:lang w:val="en-US" w:eastAsia="en-US"/>
        </w:rPr>
        <w:t xml:space="preserve">  </w:t>
      </w:r>
      <w:r w:rsidRPr="00DD0C6D">
        <w:rPr>
          <w:rFonts w:ascii="Times New Roman" w:eastAsiaTheme="minorHAnsi" w:hAnsi="Times New Roman" w:cs="Times New Roman"/>
          <w:bCs/>
          <w:sz w:val="28"/>
          <w:szCs w:val="28"/>
          <w:lang w:val="en-US" w:eastAsia="en-US"/>
        </w:rPr>
        <w:t xml:space="preserve">Write a, </w:t>
      </w:r>
      <w:proofErr w:type="gramStart"/>
      <w:r w:rsidRPr="00DD0C6D">
        <w:rPr>
          <w:rFonts w:ascii="Times New Roman" w:eastAsiaTheme="minorHAnsi" w:hAnsi="Times New Roman" w:cs="Times New Roman"/>
          <w:bCs/>
          <w:sz w:val="28"/>
          <w:szCs w:val="28"/>
          <w:lang w:val="en-US" w:eastAsia="en-US"/>
        </w:rPr>
        <w:t>an or</w:t>
      </w:r>
      <w:proofErr w:type="gramEnd"/>
      <w:r w:rsidRPr="00DD0C6D">
        <w:rPr>
          <w:rFonts w:ascii="Times New Roman" w:eastAsiaTheme="minorHAnsi" w:hAnsi="Times New Roman" w:cs="Times New Roman"/>
          <w:bCs/>
          <w:sz w:val="28"/>
          <w:szCs w:val="28"/>
          <w:lang w:val="en-US" w:eastAsia="en-US"/>
        </w:rPr>
        <w:t xml:space="preserve"> the in the blanks to complete the sentences.</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1</w:t>
      </w:r>
      <w:r>
        <w:rPr>
          <w:rFonts w:ascii="Times New Roman" w:eastAsiaTheme="minorHAnsi" w:hAnsi="Times New Roman" w:cs="Times New Roman"/>
          <w:sz w:val="28"/>
          <w:szCs w:val="28"/>
          <w:lang w:val="en-US" w:eastAsia="en-US"/>
        </w:rPr>
        <w:t>.</w:t>
      </w:r>
      <w:r w:rsidRPr="00DD0C6D">
        <w:rPr>
          <w:rFonts w:ascii="Times New Roman" w:eastAsiaTheme="minorHAnsi" w:hAnsi="Times New Roman" w:cs="Times New Roman"/>
          <w:sz w:val="28"/>
          <w:szCs w:val="28"/>
          <w:lang w:val="en-US" w:eastAsia="en-US"/>
        </w:rPr>
        <w:t>There is ________ rainbow in ________ sky.</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 xml:space="preserve">2 </w:t>
      </w:r>
      <w:r>
        <w:rPr>
          <w:rFonts w:ascii="Times New Roman" w:eastAsiaTheme="minorHAnsi" w:hAnsi="Times New Roman" w:cs="Times New Roman"/>
          <w:sz w:val="28"/>
          <w:szCs w:val="28"/>
          <w:lang w:val="en-US" w:eastAsia="en-US"/>
        </w:rPr>
        <w:t>.</w:t>
      </w:r>
      <w:r w:rsidRPr="00DD0C6D">
        <w:rPr>
          <w:rFonts w:ascii="Times New Roman" w:eastAsiaTheme="minorHAnsi" w:hAnsi="Times New Roman" w:cs="Times New Roman"/>
          <w:sz w:val="28"/>
          <w:szCs w:val="28"/>
          <w:lang w:val="en-US" w:eastAsia="en-US"/>
        </w:rPr>
        <w:t>Who is ________ man outside ______ gate?</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3</w:t>
      </w:r>
      <w:r>
        <w:rPr>
          <w:rFonts w:ascii="Times New Roman" w:eastAsiaTheme="minorHAnsi" w:hAnsi="Times New Roman" w:cs="Times New Roman"/>
          <w:sz w:val="28"/>
          <w:szCs w:val="28"/>
          <w:lang w:val="en-US" w:eastAsia="en-US"/>
        </w:rPr>
        <w:t>.</w:t>
      </w:r>
      <w:r w:rsidRPr="00DD0C6D">
        <w:rPr>
          <w:rFonts w:ascii="Times New Roman" w:eastAsiaTheme="minorHAnsi" w:hAnsi="Times New Roman" w:cs="Times New Roman"/>
          <w:sz w:val="28"/>
          <w:szCs w:val="28"/>
          <w:lang w:val="en-US" w:eastAsia="en-US"/>
        </w:rPr>
        <w:t xml:space="preserve"> ________ doctor gave Jane ________ injection.</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4</w:t>
      </w:r>
      <w:r>
        <w:rPr>
          <w:rFonts w:ascii="Times New Roman" w:eastAsiaTheme="minorHAnsi" w:hAnsi="Times New Roman" w:cs="Times New Roman"/>
          <w:sz w:val="28"/>
          <w:szCs w:val="28"/>
          <w:lang w:val="en-US" w:eastAsia="en-US"/>
        </w:rPr>
        <w:t>.</w:t>
      </w:r>
      <w:r w:rsidRPr="00DD0C6D">
        <w:rPr>
          <w:rFonts w:ascii="Times New Roman" w:eastAsiaTheme="minorHAnsi" w:hAnsi="Times New Roman" w:cs="Times New Roman"/>
          <w:sz w:val="28"/>
          <w:szCs w:val="28"/>
          <w:lang w:val="en-US" w:eastAsia="en-US"/>
        </w:rPr>
        <w:t xml:space="preserve"> Paul opened ________ door to let ________ dog in.</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5</w:t>
      </w:r>
      <w:r>
        <w:rPr>
          <w:rFonts w:ascii="Times New Roman" w:eastAsiaTheme="minorHAnsi" w:hAnsi="Times New Roman" w:cs="Times New Roman"/>
          <w:sz w:val="28"/>
          <w:szCs w:val="28"/>
          <w:lang w:val="en-US" w:eastAsia="en-US"/>
        </w:rPr>
        <w:t>.</w:t>
      </w:r>
      <w:r w:rsidRPr="00DD0C6D">
        <w:rPr>
          <w:rFonts w:ascii="Times New Roman" w:eastAsiaTheme="minorHAnsi" w:hAnsi="Times New Roman" w:cs="Times New Roman"/>
          <w:sz w:val="28"/>
          <w:szCs w:val="28"/>
          <w:lang w:val="en-US" w:eastAsia="en-US"/>
        </w:rPr>
        <w:t xml:space="preserve"> Mark is ________ only child in _______ family.</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6</w:t>
      </w:r>
      <w:r>
        <w:rPr>
          <w:rFonts w:ascii="Times New Roman" w:eastAsiaTheme="minorHAnsi" w:hAnsi="Times New Roman" w:cs="Times New Roman"/>
          <w:sz w:val="28"/>
          <w:szCs w:val="28"/>
          <w:lang w:val="en-US" w:eastAsia="en-US"/>
        </w:rPr>
        <w:t>.</w:t>
      </w:r>
      <w:r w:rsidRPr="00DD0C6D">
        <w:rPr>
          <w:rFonts w:ascii="Times New Roman" w:eastAsiaTheme="minorHAnsi" w:hAnsi="Times New Roman" w:cs="Times New Roman"/>
          <w:sz w:val="28"/>
          <w:szCs w:val="28"/>
          <w:lang w:val="en-US" w:eastAsia="en-US"/>
        </w:rPr>
        <w:t xml:space="preserve"> What’s ______ largest animal in ________ world?</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7</w:t>
      </w:r>
      <w:r>
        <w:rPr>
          <w:rFonts w:ascii="Times New Roman" w:eastAsiaTheme="minorHAnsi" w:hAnsi="Times New Roman" w:cs="Times New Roman"/>
          <w:sz w:val="28"/>
          <w:szCs w:val="28"/>
          <w:lang w:val="en-US" w:eastAsia="en-US"/>
        </w:rPr>
        <w:t>.</w:t>
      </w:r>
      <w:r w:rsidRPr="00DD0C6D">
        <w:rPr>
          <w:rFonts w:ascii="Times New Roman" w:eastAsiaTheme="minorHAnsi" w:hAnsi="Times New Roman" w:cs="Times New Roman"/>
          <w:sz w:val="28"/>
          <w:szCs w:val="28"/>
          <w:lang w:val="en-US" w:eastAsia="en-US"/>
        </w:rPr>
        <w:t xml:space="preserve"> There’s ________ nest in ________ tree.</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8</w:t>
      </w:r>
      <w:r>
        <w:rPr>
          <w:rFonts w:ascii="Times New Roman" w:eastAsiaTheme="minorHAnsi" w:hAnsi="Times New Roman" w:cs="Times New Roman"/>
          <w:sz w:val="28"/>
          <w:szCs w:val="28"/>
          <w:lang w:val="en-US" w:eastAsia="en-US"/>
        </w:rPr>
        <w:t>.</w:t>
      </w:r>
      <w:r w:rsidRPr="00DD0C6D">
        <w:rPr>
          <w:rFonts w:ascii="Times New Roman" w:eastAsiaTheme="minorHAnsi" w:hAnsi="Times New Roman" w:cs="Times New Roman"/>
          <w:sz w:val="28"/>
          <w:szCs w:val="28"/>
          <w:lang w:val="en-US" w:eastAsia="en-US"/>
        </w:rPr>
        <w:t xml:space="preserve"> Sue is writing ________ letter to her grandfather.</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9</w:t>
      </w:r>
      <w:r>
        <w:rPr>
          <w:rFonts w:ascii="Times New Roman" w:eastAsiaTheme="minorHAnsi" w:hAnsi="Times New Roman" w:cs="Times New Roman"/>
          <w:sz w:val="28"/>
          <w:szCs w:val="28"/>
          <w:lang w:val="en-US" w:eastAsia="en-US"/>
        </w:rPr>
        <w:t>.</w:t>
      </w:r>
      <w:r w:rsidRPr="00DD0C6D">
        <w:rPr>
          <w:rFonts w:ascii="Times New Roman" w:eastAsiaTheme="minorHAnsi" w:hAnsi="Times New Roman" w:cs="Times New Roman"/>
          <w:sz w:val="28"/>
          <w:szCs w:val="28"/>
          <w:lang w:val="en-US" w:eastAsia="en-US"/>
        </w:rPr>
        <w:t xml:space="preserve"> Jack has ________ brother and ________ sister.</w:t>
      </w:r>
    </w:p>
    <w:p w:rsidR="00F82AB2" w:rsidRPr="00DD0C6D" w:rsidRDefault="00DD0C6D" w:rsidP="00DD0C6D">
      <w:pPr>
        <w:autoSpaceDE w:val="0"/>
        <w:autoSpaceDN w:val="0"/>
        <w:adjustRightInd w:val="0"/>
        <w:spacing w:after="0" w:line="240" w:lineRule="auto"/>
        <w:contextualSpacing/>
        <w:jc w:val="both"/>
        <w:rPr>
          <w:rFonts w:ascii="Times New Roman" w:hAnsi="Times New Roman" w:cs="Times New Roman"/>
          <w:b/>
          <w:i/>
          <w:iCs/>
          <w:sz w:val="28"/>
          <w:szCs w:val="28"/>
          <w:lang w:val="en-US"/>
        </w:rPr>
      </w:pPr>
      <w:r w:rsidRPr="00DD0C6D">
        <w:rPr>
          <w:rFonts w:ascii="Times New Roman" w:eastAsiaTheme="minorHAnsi" w:hAnsi="Times New Roman" w:cs="Times New Roman"/>
          <w:sz w:val="28"/>
          <w:szCs w:val="28"/>
          <w:lang w:val="en-US" w:eastAsia="en-US"/>
        </w:rPr>
        <w:t>10</w:t>
      </w:r>
      <w:r>
        <w:rPr>
          <w:rFonts w:ascii="Times New Roman" w:eastAsiaTheme="minorHAnsi" w:hAnsi="Times New Roman" w:cs="Times New Roman"/>
          <w:sz w:val="28"/>
          <w:szCs w:val="28"/>
          <w:lang w:val="en-US" w:eastAsia="en-US"/>
        </w:rPr>
        <w:t>.</w:t>
      </w:r>
      <w:r w:rsidRPr="00DD0C6D">
        <w:rPr>
          <w:rFonts w:ascii="Times New Roman" w:eastAsiaTheme="minorHAnsi" w:hAnsi="Times New Roman" w:cs="Times New Roman"/>
          <w:sz w:val="28"/>
          <w:szCs w:val="28"/>
          <w:lang w:val="en-US" w:eastAsia="en-US"/>
        </w:rPr>
        <w:t xml:space="preserve"> We reached ________ top of ______ hill in two hours.</w:t>
      </w:r>
    </w:p>
    <w:p w:rsidR="00B00BAD" w:rsidRPr="00DD0C6D" w:rsidRDefault="00B00BAD" w:rsidP="00B00BAD">
      <w:pPr>
        <w:autoSpaceDE w:val="0"/>
        <w:autoSpaceDN w:val="0"/>
        <w:adjustRightInd w:val="0"/>
        <w:spacing w:after="0" w:line="240" w:lineRule="auto"/>
        <w:ind w:left="567"/>
        <w:contextualSpacing/>
        <w:jc w:val="both"/>
        <w:rPr>
          <w:rFonts w:ascii="Times New Roman" w:hAnsi="Times New Roman" w:cs="Times New Roman"/>
          <w:b/>
          <w:i/>
          <w:iCs/>
          <w:sz w:val="28"/>
          <w:szCs w:val="28"/>
          <w:lang w:val="en-US"/>
        </w:rPr>
      </w:pPr>
    </w:p>
    <w:p w:rsidR="00DD0C6D" w:rsidRPr="00DD0C6D" w:rsidRDefault="00B00BAD" w:rsidP="00DD0C6D">
      <w:pPr>
        <w:autoSpaceDE w:val="0"/>
        <w:autoSpaceDN w:val="0"/>
        <w:adjustRightInd w:val="0"/>
        <w:spacing w:after="0" w:line="240" w:lineRule="auto"/>
        <w:contextualSpacing/>
        <w:jc w:val="both"/>
        <w:rPr>
          <w:rFonts w:ascii="Times New Roman" w:hAnsi="Times New Roman" w:cs="Times New Roman"/>
          <w:b/>
          <w:i/>
          <w:iCs/>
          <w:sz w:val="28"/>
          <w:szCs w:val="28"/>
          <w:lang w:val="en-US"/>
        </w:rPr>
      </w:pPr>
      <w:r w:rsidRPr="00DD0C6D">
        <w:rPr>
          <w:rFonts w:ascii="Times New Roman" w:eastAsiaTheme="minorHAnsi" w:hAnsi="Times New Roman" w:cs="Times New Roman"/>
          <w:b/>
          <w:sz w:val="28"/>
          <w:szCs w:val="28"/>
          <w:lang w:val="en-US" w:eastAsia="en-US"/>
        </w:rPr>
        <w:t xml:space="preserve">Exercise 6. </w:t>
      </w:r>
      <w:r w:rsidRPr="00DD0C6D">
        <w:rPr>
          <w:rFonts w:ascii="Times New Roman" w:hAnsi="Times New Roman" w:cs="Times New Roman"/>
          <w:b/>
          <w:i/>
          <w:sz w:val="28"/>
          <w:szCs w:val="28"/>
          <w:lang w:val="en-US"/>
        </w:rPr>
        <w:t xml:space="preserve"> </w:t>
      </w:r>
      <w:r w:rsidRPr="00DD0C6D">
        <w:rPr>
          <w:rFonts w:ascii="Times New Roman" w:hAnsi="Times New Roman" w:cs="Times New Roman"/>
          <w:b/>
          <w:i/>
          <w:iCs/>
          <w:sz w:val="28"/>
          <w:szCs w:val="28"/>
          <w:lang w:val="en-US"/>
        </w:rPr>
        <w:t xml:space="preserve"> </w:t>
      </w:r>
      <w:r w:rsidR="00DD0C6D" w:rsidRPr="00DD0C6D">
        <w:rPr>
          <w:rFonts w:ascii="Times New Roman" w:eastAsiaTheme="minorHAnsi" w:hAnsi="Times New Roman" w:cs="Times New Roman"/>
          <w:b/>
          <w:bCs/>
          <w:sz w:val="28"/>
          <w:szCs w:val="28"/>
          <w:lang w:val="en-US" w:eastAsia="en-US"/>
        </w:rPr>
        <w:t>Fill in the blanks with the correct demonstrative</w:t>
      </w:r>
      <w:r w:rsidR="00DD0C6D">
        <w:rPr>
          <w:rFonts w:ascii="Times New Roman" w:hAnsi="Times New Roman" w:cs="Times New Roman"/>
          <w:b/>
          <w:i/>
          <w:iCs/>
          <w:sz w:val="28"/>
          <w:szCs w:val="28"/>
          <w:lang w:val="en-US"/>
        </w:rPr>
        <w:t xml:space="preserve"> </w:t>
      </w:r>
      <w:r w:rsidR="00DD0C6D" w:rsidRPr="00DD0C6D">
        <w:rPr>
          <w:rFonts w:ascii="Times New Roman" w:eastAsiaTheme="minorHAnsi" w:hAnsi="Times New Roman" w:cs="Times New Roman"/>
          <w:b/>
          <w:bCs/>
          <w:sz w:val="28"/>
          <w:szCs w:val="28"/>
          <w:lang w:val="en-US" w:eastAsia="en-US"/>
        </w:rPr>
        <w:t>adjectives.</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 xml:space="preserve">1 Come and </w:t>
      </w:r>
      <w:proofErr w:type="gramStart"/>
      <w:r w:rsidRPr="00DD0C6D">
        <w:rPr>
          <w:rFonts w:ascii="Times New Roman" w:eastAsiaTheme="minorHAnsi" w:hAnsi="Times New Roman" w:cs="Times New Roman"/>
          <w:sz w:val="28"/>
          <w:szCs w:val="28"/>
          <w:lang w:val="en-US" w:eastAsia="en-US"/>
        </w:rPr>
        <w:t>look</w:t>
      </w:r>
      <w:proofErr w:type="gramEnd"/>
      <w:r w:rsidRPr="00DD0C6D">
        <w:rPr>
          <w:rFonts w:ascii="Times New Roman" w:eastAsiaTheme="minorHAnsi" w:hAnsi="Times New Roman" w:cs="Times New Roman"/>
          <w:sz w:val="28"/>
          <w:szCs w:val="28"/>
          <w:lang w:val="en-US" w:eastAsia="en-US"/>
        </w:rPr>
        <w:t xml:space="preserve"> at ________ insects.</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2 Stop ________ man!</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3 I was in fifth grade last year. I am in sixth grade</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 xml:space="preserve">________ </w:t>
      </w:r>
      <w:proofErr w:type="gramStart"/>
      <w:r w:rsidRPr="00DD0C6D">
        <w:rPr>
          <w:rFonts w:ascii="Times New Roman" w:eastAsiaTheme="minorHAnsi" w:hAnsi="Times New Roman" w:cs="Times New Roman"/>
          <w:sz w:val="28"/>
          <w:szCs w:val="28"/>
          <w:lang w:val="en-US" w:eastAsia="en-US"/>
        </w:rPr>
        <w:t>year</w:t>
      </w:r>
      <w:proofErr w:type="gramEnd"/>
      <w:r w:rsidRPr="00DD0C6D">
        <w:rPr>
          <w:rFonts w:ascii="Times New Roman" w:eastAsiaTheme="minorHAnsi" w:hAnsi="Times New Roman" w:cs="Times New Roman"/>
          <w:sz w:val="28"/>
          <w:szCs w:val="28"/>
          <w:lang w:val="en-US" w:eastAsia="en-US"/>
        </w:rPr>
        <w:t>.</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lastRenderedPageBreak/>
        <w:t>4 Bring ________ chairs here.</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5 ________ ice cream is delicious.</w:t>
      </w:r>
    </w:p>
    <w:p w:rsidR="00B00BAD" w:rsidRPr="00DD0C6D" w:rsidRDefault="00DD0C6D" w:rsidP="00DD0C6D">
      <w:pPr>
        <w:autoSpaceDE w:val="0"/>
        <w:autoSpaceDN w:val="0"/>
        <w:adjustRightInd w:val="0"/>
        <w:spacing w:after="0" w:line="240" w:lineRule="auto"/>
        <w:contextualSpacing/>
        <w:jc w:val="both"/>
        <w:rPr>
          <w:rFonts w:ascii="Times New Roman" w:hAnsi="Times New Roman" w:cs="Times New Roman"/>
          <w:b/>
          <w:i/>
          <w:iCs/>
          <w:sz w:val="28"/>
          <w:szCs w:val="28"/>
          <w:lang w:val="en-US"/>
        </w:rPr>
      </w:pPr>
      <w:r w:rsidRPr="00DD0C6D">
        <w:rPr>
          <w:rFonts w:ascii="Times New Roman" w:eastAsiaTheme="minorHAnsi" w:hAnsi="Times New Roman" w:cs="Times New Roman"/>
          <w:sz w:val="28"/>
          <w:szCs w:val="28"/>
          <w:lang w:val="en-US" w:eastAsia="en-US"/>
        </w:rPr>
        <w:t>6 Can you see ________ stars in the sky?</w:t>
      </w:r>
    </w:p>
    <w:p w:rsidR="00DD0C6D" w:rsidRPr="00DD0C6D" w:rsidRDefault="00B00BAD" w:rsidP="00DD0C6D">
      <w:pPr>
        <w:autoSpaceDE w:val="0"/>
        <w:autoSpaceDN w:val="0"/>
        <w:adjustRightInd w:val="0"/>
        <w:spacing w:after="0" w:line="240" w:lineRule="auto"/>
        <w:rPr>
          <w:rFonts w:ascii="Times New Roman" w:eastAsiaTheme="minorHAnsi" w:hAnsi="Times New Roman" w:cs="Times New Roman"/>
          <w:b/>
          <w:bCs/>
          <w:sz w:val="28"/>
          <w:szCs w:val="28"/>
          <w:lang w:val="en-US" w:eastAsia="en-US"/>
        </w:rPr>
      </w:pPr>
      <w:r w:rsidRPr="00DD0C6D">
        <w:rPr>
          <w:rFonts w:ascii="Times New Roman" w:eastAsiaTheme="minorHAnsi" w:hAnsi="Times New Roman" w:cs="Times New Roman"/>
          <w:b/>
          <w:sz w:val="28"/>
          <w:szCs w:val="28"/>
          <w:lang w:val="en-US" w:eastAsia="en-US"/>
        </w:rPr>
        <w:t xml:space="preserve">Exercise 7. </w:t>
      </w:r>
      <w:r w:rsidRPr="00DD0C6D">
        <w:rPr>
          <w:rFonts w:ascii="Times New Roman" w:hAnsi="Times New Roman" w:cs="Times New Roman"/>
          <w:i/>
          <w:sz w:val="28"/>
          <w:szCs w:val="28"/>
          <w:lang w:val="en-US"/>
        </w:rPr>
        <w:t xml:space="preserve"> </w:t>
      </w:r>
      <w:r w:rsidR="00DD0C6D" w:rsidRPr="00DD0C6D">
        <w:rPr>
          <w:rFonts w:ascii="Times New Roman" w:eastAsiaTheme="minorHAnsi" w:hAnsi="Times New Roman" w:cs="Times New Roman"/>
          <w:bCs/>
          <w:sz w:val="28"/>
          <w:szCs w:val="28"/>
          <w:lang w:val="en-US" w:eastAsia="en-US"/>
        </w:rPr>
        <w:t>Are the underlined words demonstrative adjectives or</w:t>
      </w:r>
      <w:r w:rsidR="00385A69">
        <w:rPr>
          <w:rFonts w:ascii="Times New Roman" w:eastAsiaTheme="minorHAnsi" w:hAnsi="Times New Roman" w:cs="Times New Roman"/>
          <w:bCs/>
          <w:sz w:val="28"/>
          <w:szCs w:val="28"/>
          <w:lang w:val="en-US" w:eastAsia="en-US"/>
        </w:rPr>
        <w:t xml:space="preserve"> </w:t>
      </w:r>
      <w:r w:rsidR="00DD0C6D" w:rsidRPr="00DD0C6D">
        <w:rPr>
          <w:rFonts w:ascii="Times New Roman" w:eastAsiaTheme="minorHAnsi" w:hAnsi="Times New Roman" w:cs="Times New Roman"/>
          <w:bCs/>
          <w:sz w:val="28"/>
          <w:szCs w:val="28"/>
          <w:lang w:val="en-US" w:eastAsia="en-US"/>
        </w:rPr>
        <w:t>demonstrative pronouns? Write DA (for demonstrative adjectives) or DP (for demonstrative pronouns) in the blanks.</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1 This house has five bedrooms. _______</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2 Who is that man? _______</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3 This is our school. _______</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4 These are wild animals. _______</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5 That is right. _______</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6 What’s that noise? _______</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7 These books are Jane’s. _______</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8 Those books belong to me. _______</w:t>
      </w:r>
    </w:p>
    <w:p w:rsidR="00DD0C6D" w:rsidRPr="00DD0C6D"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DD0C6D">
        <w:rPr>
          <w:rFonts w:ascii="Times New Roman" w:eastAsiaTheme="minorHAnsi" w:hAnsi="Times New Roman" w:cs="Times New Roman"/>
          <w:sz w:val="28"/>
          <w:szCs w:val="28"/>
          <w:lang w:val="en-US" w:eastAsia="en-US"/>
        </w:rPr>
        <w:t>9 These are donkeys. _______</w:t>
      </w:r>
    </w:p>
    <w:p w:rsidR="00B00BAD" w:rsidRPr="00DD0C6D" w:rsidRDefault="00DD0C6D" w:rsidP="00DD0C6D">
      <w:pPr>
        <w:autoSpaceDE w:val="0"/>
        <w:autoSpaceDN w:val="0"/>
        <w:adjustRightInd w:val="0"/>
        <w:spacing w:after="0" w:line="240" w:lineRule="auto"/>
        <w:contextualSpacing/>
        <w:jc w:val="both"/>
        <w:rPr>
          <w:rFonts w:ascii="Times New Roman" w:hAnsi="Times New Roman" w:cs="Times New Roman"/>
          <w:b/>
          <w:i/>
          <w:sz w:val="28"/>
          <w:szCs w:val="28"/>
          <w:lang w:val="en-US"/>
        </w:rPr>
      </w:pPr>
      <w:r w:rsidRPr="00DD0C6D">
        <w:rPr>
          <w:rFonts w:ascii="Times New Roman" w:eastAsiaTheme="minorHAnsi" w:hAnsi="Times New Roman" w:cs="Times New Roman"/>
          <w:sz w:val="28"/>
          <w:szCs w:val="28"/>
          <w:lang w:val="en-US" w:eastAsia="en-US"/>
        </w:rPr>
        <w:t>10 Those are horses. _______</w:t>
      </w:r>
    </w:p>
    <w:p w:rsidR="00B00BAD" w:rsidRPr="00385A69" w:rsidRDefault="00B00BAD" w:rsidP="00B00BAD">
      <w:pPr>
        <w:autoSpaceDE w:val="0"/>
        <w:autoSpaceDN w:val="0"/>
        <w:adjustRightInd w:val="0"/>
        <w:spacing w:after="0" w:line="240" w:lineRule="auto"/>
        <w:ind w:left="567"/>
        <w:contextualSpacing/>
        <w:jc w:val="both"/>
        <w:rPr>
          <w:rFonts w:ascii="Times New Roman" w:hAnsi="Times New Roman" w:cs="Times New Roman"/>
          <w:b/>
          <w:i/>
          <w:iCs/>
          <w:sz w:val="28"/>
          <w:szCs w:val="28"/>
          <w:lang w:val="en-US"/>
        </w:rPr>
      </w:pPr>
    </w:p>
    <w:p w:rsidR="00DD0C6D" w:rsidRPr="00385A69" w:rsidRDefault="00B00BAD" w:rsidP="00DD0C6D">
      <w:pPr>
        <w:autoSpaceDE w:val="0"/>
        <w:autoSpaceDN w:val="0"/>
        <w:adjustRightInd w:val="0"/>
        <w:spacing w:after="0" w:line="240" w:lineRule="auto"/>
        <w:rPr>
          <w:rFonts w:ascii="Times New Roman" w:eastAsiaTheme="minorHAnsi" w:hAnsi="Times New Roman" w:cs="Times New Roman"/>
          <w:b/>
          <w:bCs/>
          <w:sz w:val="28"/>
          <w:szCs w:val="28"/>
          <w:lang w:val="en-US" w:eastAsia="en-US"/>
        </w:rPr>
      </w:pPr>
      <w:r w:rsidRPr="00385A69">
        <w:rPr>
          <w:rFonts w:ascii="Times New Roman" w:eastAsiaTheme="minorHAnsi" w:hAnsi="Times New Roman" w:cs="Times New Roman"/>
          <w:b/>
          <w:sz w:val="28"/>
          <w:szCs w:val="28"/>
          <w:lang w:val="en-US" w:eastAsia="en-US"/>
        </w:rPr>
        <w:t xml:space="preserve">Exercise 8. </w:t>
      </w:r>
      <w:r w:rsidRPr="00385A69">
        <w:rPr>
          <w:rFonts w:ascii="Times New Roman" w:hAnsi="Times New Roman" w:cs="Times New Roman"/>
          <w:b/>
          <w:i/>
          <w:sz w:val="28"/>
          <w:szCs w:val="28"/>
          <w:lang w:val="en-US"/>
        </w:rPr>
        <w:t xml:space="preserve"> </w:t>
      </w:r>
      <w:r w:rsidRPr="00385A69">
        <w:rPr>
          <w:rFonts w:ascii="Times New Roman" w:hAnsi="Times New Roman" w:cs="Times New Roman"/>
          <w:b/>
          <w:i/>
          <w:iCs/>
          <w:sz w:val="28"/>
          <w:szCs w:val="28"/>
          <w:lang w:val="en-US"/>
        </w:rPr>
        <w:t xml:space="preserve"> </w:t>
      </w:r>
      <w:r w:rsidR="00DD0C6D" w:rsidRPr="00385A69">
        <w:rPr>
          <w:rFonts w:ascii="Times New Roman" w:eastAsiaTheme="minorHAnsi" w:hAnsi="Times New Roman" w:cs="Times New Roman"/>
          <w:bCs/>
          <w:sz w:val="28"/>
          <w:szCs w:val="28"/>
          <w:lang w:val="en-US" w:eastAsia="en-US"/>
        </w:rPr>
        <w:t>Choose the correct possessive adjectives from the box to fill in the blanks.</w:t>
      </w:r>
    </w:p>
    <w:p w:rsidR="00DD0C6D" w:rsidRPr="00385A69" w:rsidRDefault="00385A69"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385A69">
        <w:rPr>
          <w:rFonts w:ascii="Times New Roman" w:eastAsiaTheme="minorHAnsi" w:hAnsi="Times New Roman" w:cs="Times New Roman"/>
          <w:sz w:val="28"/>
          <w:szCs w:val="28"/>
          <w:lang w:val="en-US" w:eastAsia="en-US"/>
        </w:rPr>
        <w:t xml:space="preserve">                                                  </w:t>
      </w:r>
      <w:proofErr w:type="gramStart"/>
      <w:r w:rsidR="00DD0C6D" w:rsidRPr="00385A69">
        <w:rPr>
          <w:rFonts w:ascii="Times New Roman" w:eastAsiaTheme="minorHAnsi" w:hAnsi="Times New Roman" w:cs="Times New Roman"/>
          <w:sz w:val="28"/>
          <w:szCs w:val="28"/>
          <w:lang w:val="en-US" w:eastAsia="en-US"/>
        </w:rPr>
        <w:t>what</w:t>
      </w:r>
      <w:proofErr w:type="gramEnd"/>
      <w:r w:rsidR="00DD0C6D" w:rsidRPr="00385A69">
        <w:rPr>
          <w:rFonts w:ascii="Times New Roman" w:eastAsiaTheme="minorHAnsi" w:hAnsi="Times New Roman" w:cs="Times New Roman"/>
          <w:sz w:val="28"/>
          <w:szCs w:val="28"/>
          <w:lang w:val="en-US" w:eastAsia="en-US"/>
        </w:rPr>
        <w:t xml:space="preserve"> </w:t>
      </w:r>
      <w:r w:rsidRPr="00385A69">
        <w:rPr>
          <w:rFonts w:ascii="Times New Roman" w:eastAsiaTheme="minorHAnsi" w:hAnsi="Times New Roman" w:cs="Times New Roman"/>
          <w:sz w:val="28"/>
          <w:szCs w:val="28"/>
          <w:lang w:val="en-US" w:eastAsia="en-US"/>
        </w:rPr>
        <w:t xml:space="preserve">       </w:t>
      </w:r>
      <w:r w:rsidR="00DD0C6D" w:rsidRPr="00385A69">
        <w:rPr>
          <w:rFonts w:ascii="Times New Roman" w:eastAsiaTheme="minorHAnsi" w:hAnsi="Times New Roman" w:cs="Times New Roman"/>
          <w:sz w:val="28"/>
          <w:szCs w:val="28"/>
          <w:lang w:val="en-US" w:eastAsia="en-US"/>
        </w:rPr>
        <w:t xml:space="preserve">which </w:t>
      </w:r>
      <w:r w:rsidRPr="00385A69">
        <w:rPr>
          <w:rFonts w:ascii="Times New Roman" w:eastAsiaTheme="minorHAnsi" w:hAnsi="Times New Roman" w:cs="Times New Roman"/>
          <w:sz w:val="28"/>
          <w:szCs w:val="28"/>
          <w:lang w:val="en-US" w:eastAsia="en-US"/>
        </w:rPr>
        <w:t xml:space="preserve">           </w:t>
      </w:r>
      <w:r w:rsidR="00DD0C6D" w:rsidRPr="00385A69">
        <w:rPr>
          <w:rFonts w:ascii="Times New Roman" w:eastAsiaTheme="minorHAnsi" w:hAnsi="Times New Roman" w:cs="Times New Roman"/>
          <w:sz w:val="28"/>
          <w:szCs w:val="28"/>
          <w:lang w:val="en-US" w:eastAsia="en-US"/>
        </w:rPr>
        <w:t>whose</w:t>
      </w:r>
    </w:p>
    <w:p w:rsidR="00DD0C6D" w:rsidRPr="00385A69"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385A69">
        <w:rPr>
          <w:rFonts w:ascii="Times New Roman" w:eastAsiaTheme="minorHAnsi" w:hAnsi="Times New Roman" w:cs="Times New Roman"/>
          <w:sz w:val="28"/>
          <w:szCs w:val="28"/>
          <w:lang w:val="en-US" w:eastAsia="en-US"/>
        </w:rPr>
        <w:t>1 ________ kind of animal is that?</w:t>
      </w:r>
    </w:p>
    <w:p w:rsidR="00DD0C6D" w:rsidRPr="00385A69"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385A69">
        <w:rPr>
          <w:rFonts w:ascii="Times New Roman" w:eastAsiaTheme="minorHAnsi" w:hAnsi="Times New Roman" w:cs="Times New Roman"/>
          <w:sz w:val="28"/>
          <w:szCs w:val="28"/>
          <w:lang w:val="en-US" w:eastAsia="en-US"/>
        </w:rPr>
        <w:t>2 ________ runner is the winner?</w:t>
      </w:r>
    </w:p>
    <w:p w:rsidR="00DD0C6D" w:rsidRPr="00385A69"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385A69">
        <w:rPr>
          <w:rFonts w:ascii="Times New Roman" w:eastAsiaTheme="minorHAnsi" w:hAnsi="Times New Roman" w:cs="Times New Roman"/>
          <w:sz w:val="28"/>
          <w:szCs w:val="28"/>
          <w:lang w:val="en-US" w:eastAsia="en-US"/>
        </w:rPr>
        <w:t>3 ________ is the matter?</w:t>
      </w:r>
    </w:p>
    <w:p w:rsidR="00DD0C6D" w:rsidRPr="00385A69"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385A69">
        <w:rPr>
          <w:rFonts w:ascii="Times New Roman" w:eastAsiaTheme="minorHAnsi" w:hAnsi="Times New Roman" w:cs="Times New Roman"/>
          <w:sz w:val="28"/>
          <w:szCs w:val="28"/>
          <w:lang w:val="en-US" w:eastAsia="en-US"/>
        </w:rPr>
        <w:t>4 ________ desk is this?</w:t>
      </w:r>
    </w:p>
    <w:p w:rsidR="00DD0C6D" w:rsidRPr="00385A69"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385A69">
        <w:rPr>
          <w:rFonts w:ascii="Times New Roman" w:eastAsiaTheme="minorHAnsi" w:hAnsi="Times New Roman" w:cs="Times New Roman"/>
          <w:sz w:val="28"/>
          <w:szCs w:val="28"/>
          <w:lang w:val="en-US" w:eastAsia="en-US"/>
        </w:rPr>
        <w:t xml:space="preserve">5 ________ </w:t>
      </w:r>
      <w:proofErr w:type="spellStart"/>
      <w:r w:rsidRPr="00385A69">
        <w:rPr>
          <w:rFonts w:ascii="Times New Roman" w:eastAsiaTheme="minorHAnsi" w:hAnsi="Times New Roman" w:cs="Times New Roman"/>
          <w:sz w:val="28"/>
          <w:szCs w:val="28"/>
          <w:lang w:val="en-US" w:eastAsia="en-US"/>
        </w:rPr>
        <w:t>handphone</w:t>
      </w:r>
      <w:proofErr w:type="spellEnd"/>
      <w:r w:rsidRPr="00385A69">
        <w:rPr>
          <w:rFonts w:ascii="Times New Roman" w:eastAsiaTheme="minorHAnsi" w:hAnsi="Times New Roman" w:cs="Times New Roman"/>
          <w:sz w:val="28"/>
          <w:szCs w:val="28"/>
          <w:lang w:val="en-US" w:eastAsia="en-US"/>
        </w:rPr>
        <w:t xml:space="preserve"> is ringing?</w:t>
      </w:r>
    </w:p>
    <w:p w:rsidR="00DD0C6D" w:rsidRPr="00385A69"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385A69">
        <w:rPr>
          <w:rFonts w:ascii="Times New Roman" w:eastAsiaTheme="minorHAnsi" w:hAnsi="Times New Roman" w:cs="Times New Roman"/>
          <w:sz w:val="28"/>
          <w:szCs w:val="28"/>
          <w:lang w:val="en-US" w:eastAsia="en-US"/>
        </w:rPr>
        <w:t>6 ________ is your name?</w:t>
      </w:r>
    </w:p>
    <w:p w:rsidR="00DD0C6D" w:rsidRPr="00385A69"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385A69">
        <w:rPr>
          <w:rFonts w:ascii="Times New Roman" w:eastAsiaTheme="minorHAnsi" w:hAnsi="Times New Roman" w:cs="Times New Roman"/>
          <w:sz w:val="28"/>
          <w:szCs w:val="28"/>
          <w:lang w:val="en-US" w:eastAsia="en-US"/>
        </w:rPr>
        <w:t>7 ________ twin is taller?</w:t>
      </w:r>
    </w:p>
    <w:p w:rsidR="00DD0C6D" w:rsidRPr="00385A69"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385A69">
        <w:rPr>
          <w:rFonts w:ascii="Times New Roman" w:eastAsiaTheme="minorHAnsi" w:hAnsi="Times New Roman" w:cs="Times New Roman"/>
          <w:sz w:val="28"/>
          <w:szCs w:val="28"/>
          <w:lang w:val="en-US" w:eastAsia="en-US"/>
        </w:rPr>
        <w:t>8 ________ hand is holding the pebble?</w:t>
      </w:r>
    </w:p>
    <w:p w:rsidR="00385A69" w:rsidRPr="00385A69" w:rsidRDefault="00385A69"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p>
    <w:p w:rsidR="00385A69" w:rsidRPr="00385A69" w:rsidRDefault="00385A69" w:rsidP="00385A69">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385A69">
        <w:rPr>
          <w:rFonts w:ascii="Times New Roman" w:eastAsiaTheme="minorHAnsi" w:hAnsi="Times New Roman" w:cs="Times New Roman"/>
          <w:b/>
          <w:sz w:val="28"/>
          <w:szCs w:val="28"/>
          <w:lang w:val="en-US" w:eastAsia="en-US"/>
        </w:rPr>
        <w:t xml:space="preserve">Exercise 9. </w:t>
      </w:r>
      <w:r w:rsidRPr="00385A69">
        <w:rPr>
          <w:rFonts w:ascii="Times New Roman" w:hAnsi="Times New Roman" w:cs="Times New Roman"/>
          <w:b/>
          <w:i/>
          <w:sz w:val="28"/>
          <w:szCs w:val="28"/>
          <w:lang w:val="en-US"/>
        </w:rPr>
        <w:t xml:space="preserve"> </w:t>
      </w:r>
      <w:r w:rsidRPr="00385A69">
        <w:rPr>
          <w:rFonts w:ascii="Times New Roman" w:hAnsi="Times New Roman" w:cs="Times New Roman"/>
          <w:b/>
          <w:i/>
          <w:iCs/>
          <w:sz w:val="28"/>
          <w:szCs w:val="28"/>
          <w:lang w:val="en-US"/>
        </w:rPr>
        <w:t xml:space="preserve"> </w:t>
      </w:r>
      <w:r w:rsidRPr="00385A69">
        <w:rPr>
          <w:rFonts w:ascii="Times New Roman" w:eastAsiaTheme="minorHAnsi" w:hAnsi="Times New Roman" w:cs="Times New Roman"/>
          <w:bCs/>
          <w:sz w:val="28"/>
          <w:szCs w:val="28"/>
          <w:lang w:val="en-US" w:eastAsia="en-US"/>
        </w:rPr>
        <w:t>Choose the correct interrogative adjectives from the box to fill in the blanks.</w:t>
      </w:r>
      <w:r w:rsidRPr="00385A69">
        <w:rPr>
          <w:rFonts w:ascii="Times New Roman" w:eastAsiaTheme="minorHAnsi" w:hAnsi="Times New Roman" w:cs="Times New Roman"/>
          <w:sz w:val="28"/>
          <w:szCs w:val="28"/>
          <w:lang w:val="en-US" w:eastAsia="en-US"/>
        </w:rPr>
        <w:t xml:space="preserve"> </w:t>
      </w:r>
    </w:p>
    <w:p w:rsidR="00385A69" w:rsidRPr="00385A69" w:rsidRDefault="00385A69" w:rsidP="00385A69">
      <w:pPr>
        <w:autoSpaceDE w:val="0"/>
        <w:autoSpaceDN w:val="0"/>
        <w:adjustRightInd w:val="0"/>
        <w:spacing w:after="0" w:line="240" w:lineRule="auto"/>
        <w:rPr>
          <w:rFonts w:ascii="Times New Roman" w:hAnsi="Times New Roman" w:cs="Times New Roman"/>
          <w:b/>
          <w:i/>
          <w:iCs/>
          <w:sz w:val="28"/>
          <w:szCs w:val="28"/>
          <w:lang w:val="en-US"/>
        </w:rPr>
      </w:pPr>
      <w:r w:rsidRPr="00385A69">
        <w:rPr>
          <w:rFonts w:ascii="Times New Roman" w:eastAsiaTheme="minorHAnsi" w:hAnsi="Times New Roman" w:cs="Times New Roman"/>
          <w:sz w:val="28"/>
          <w:szCs w:val="28"/>
          <w:lang w:val="en-US" w:eastAsia="en-US"/>
        </w:rPr>
        <w:t xml:space="preserve">                                </w:t>
      </w:r>
      <w:proofErr w:type="gramStart"/>
      <w:r w:rsidRPr="00385A69">
        <w:rPr>
          <w:rFonts w:ascii="Times New Roman" w:eastAsiaTheme="minorHAnsi" w:hAnsi="Times New Roman" w:cs="Times New Roman"/>
          <w:sz w:val="28"/>
          <w:szCs w:val="28"/>
          <w:lang w:val="en-US" w:eastAsia="en-US"/>
        </w:rPr>
        <w:t>my</w:t>
      </w:r>
      <w:proofErr w:type="gramEnd"/>
      <w:r w:rsidRPr="00385A69">
        <w:rPr>
          <w:rFonts w:ascii="Times New Roman" w:eastAsiaTheme="minorHAnsi" w:hAnsi="Times New Roman" w:cs="Times New Roman"/>
          <w:sz w:val="28"/>
          <w:szCs w:val="28"/>
          <w:lang w:val="en-US" w:eastAsia="en-US"/>
        </w:rPr>
        <w:t xml:space="preserve">   his   your    her    its  our    their</w:t>
      </w:r>
    </w:p>
    <w:p w:rsidR="00DD0C6D" w:rsidRPr="00385A69"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385A69">
        <w:rPr>
          <w:rFonts w:ascii="Times New Roman" w:eastAsiaTheme="minorHAnsi" w:hAnsi="Times New Roman" w:cs="Times New Roman"/>
          <w:sz w:val="28"/>
          <w:szCs w:val="28"/>
          <w:lang w:val="en-US" w:eastAsia="en-US"/>
        </w:rPr>
        <w:t>1 Is this Jane’s dog? Yes, this is ______ dog.</w:t>
      </w:r>
    </w:p>
    <w:p w:rsidR="00DD0C6D" w:rsidRPr="00385A69"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385A69">
        <w:rPr>
          <w:rFonts w:ascii="Times New Roman" w:eastAsiaTheme="minorHAnsi" w:hAnsi="Times New Roman" w:cs="Times New Roman"/>
          <w:sz w:val="28"/>
          <w:szCs w:val="28"/>
          <w:lang w:val="en-US" w:eastAsia="en-US"/>
        </w:rPr>
        <w:t>2 The dog is chasing ________ own tail.</w:t>
      </w:r>
    </w:p>
    <w:p w:rsidR="00DD0C6D" w:rsidRPr="00385A69"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385A69">
        <w:rPr>
          <w:rFonts w:ascii="Times New Roman" w:eastAsiaTheme="minorHAnsi" w:hAnsi="Times New Roman" w:cs="Times New Roman"/>
          <w:sz w:val="28"/>
          <w:szCs w:val="28"/>
          <w:lang w:val="en-US" w:eastAsia="en-US"/>
        </w:rPr>
        <w:t>3 Peter, is ________ father at home?</w:t>
      </w:r>
    </w:p>
    <w:p w:rsidR="00DD0C6D" w:rsidRPr="00385A69"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385A69">
        <w:rPr>
          <w:rFonts w:ascii="Times New Roman" w:eastAsiaTheme="minorHAnsi" w:hAnsi="Times New Roman" w:cs="Times New Roman"/>
          <w:sz w:val="28"/>
          <w:szCs w:val="28"/>
          <w:lang w:val="en-US" w:eastAsia="en-US"/>
        </w:rPr>
        <w:t>4 Rudy is showing ________ stamps to Ali.</w:t>
      </w:r>
    </w:p>
    <w:p w:rsidR="00DD0C6D" w:rsidRPr="00385A69"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385A69">
        <w:rPr>
          <w:rFonts w:ascii="Times New Roman" w:eastAsiaTheme="minorHAnsi" w:hAnsi="Times New Roman" w:cs="Times New Roman"/>
          <w:sz w:val="28"/>
          <w:szCs w:val="28"/>
          <w:lang w:val="en-US" w:eastAsia="en-US"/>
        </w:rPr>
        <w:t>5 I am going to ________ aunt’s house this evening.</w:t>
      </w:r>
    </w:p>
    <w:p w:rsidR="00DD0C6D" w:rsidRPr="00385A69"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385A69">
        <w:rPr>
          <w:rFonts w:ascii="Times New Roman" w:eastAsiaTheme="minorHAnsi" w:hAnsi="Times New Roman" w:cs="Times New Roman"/>
          <w:sz w:val="28"/>
          <w:szCs w:val="28"/>
          <w:lang w:val="en-US" w:eastAsia="en-US"/>
        </w:rPr>
        <w:t>6 We always keep ________ classroom clean.</w:t>
      </w:r>
    </w:p>
    <w:p w:rsidR="00DD0C6D" w:rsidRPr="00385A69" w:rsidRDefault="00DD0C6D" w:rsidP="00DD0C6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385A69">
        <w:rPr>
          <w:rFonts w:ascii="Times New Roman" w:eastAsiaTheme="minorHAnsi" w:hAnsi="Times New Roman" w:cs="Times New Roman"/>
          <w:sz w:val="28"/>
          <w:szCs w:val="28"/>
          <w:lang w:val="en-US" w:eastAsia="en-US"/>
        </w:rPr>
        <w:t>7 Children, have you all finished ________ homework?</w:t>
      </w:r>
    </w:p>
    <w:p w:rsidR="00B00BAD" w:rsidRPr="00385A69" w:rsidRDefault="00DD0C6D" w:rsidP="00DD0C6D">
      <w:pPr>
        <w:autoSpaceDE w:val="0"/>
        <w:autoSpaceDN w:val="0"/>
        <w:adjustRightInd w:val="0"/>
        <w:spacing w:after="0" w:line="240" w:lineRule="auto"/>
        <w:contextualSpacing/>
        <w:jc w:val="both"/>
        <w:rPr>
          <w:rFonts w:ascii="Times New Roman" w:hAnsi="Times New Roman" w:cs="Times New Roman"/>
          <w:b/>
          <w:i/>
          <w:iCs/>
          <w:sz w:val="28"/>
          <w:szCs w:val="28"/>
          <w:lang w:val="en-US"/>
        </w:rPr>
      </w:pPr>
      <w:r w:rsidRPr="00385A69">
        <w:rPr>
          <w:rFonts w:ascii="Times New Roman" w:eastAsiaTheme="minorHAnsi" w:hAnsi="Times New Roman" w:cs="Times New Roman"/>
          <w:sz w:val="28"/>
          <w:szCs w:val="28"/>
          <w:lang w:val="en-US" w:eastAsia="en-US"/>
        </w:rPr>
        <w:lastRenderedPageBreak/>
        <w:t xml:space="preserve">8 The children are proud of ________ </w:t>
      </w:r>
      <w:proofErr w:type="gramStart"/>
      <w:r w:rsidRPr="00385A69">
        <w:rPr>
          <w:rFonts w:ascii="Times New Roman" w:eastAsiaTheme="minorHAnsi" w:hAnsi="Times New Roman" w:cs="Times New Roman"/>
          <w:sz w:val="28"/>
          <w:szCs w:val="28"/>
          <w:lang w:val="en-US" w:eastAsia="en-US"/>
        </w:rPr>
        <w:t>school</w:t>
      </w:r>
      <w:proofErr w:type="gramEnd"/>
      <w:r w:rsidRPr="00385A69">
        <w:rPr>
          <w:rFonts w:ascii="Times New Roman" w:eastAsiaTheme="minorHAnsi" w:hAnsi="Times New Roman" w:cs="Times New Roman"/>
          <w:sz w:val="28"/>
          <w:szCs w:val="28"/>
          <w:lang w:val="en-US" w:eastAsia="en-US"/>
        </w:rPr>
        <w:t>.</w:t>
      </w:r>
    </w:p>
    <w:p w:rsidR="00B00BAD" w:rsidRPr="00DD0C6D" w:rsidRDefault="00B00BAD" w:rsidP="00B00BAD">
      <w:pPr>
        <w:autoSpaceDE w:val="0"/>
        <w:autoSpaceDN w:val="0"/>
        <w:adjustRightInd w:val="0"/>
        <w:spacing w:after="0" w:line="240" w:lineRule="auto"/>
        <w:ind w:left="567"/>
        <w:contextualSpacing/>
        <w:jc w:val="both"/>
        <w:rPr>
          <w:rFonts w:ascii="Times New Roman" w:hAnsi="Times New Roman" w:cs="Times New Roman"/>
          <w:b/>
          <w:i/>
          <w:iCs/>
          <w:sz w:val="28"/>
          <w:szCs w:val="28"/>
          <w:lang w:val="en-US"/>
        </w:rPr>
      </w:pPr>
    </w:p>
    <w:p w:rsidR="00B00BAD" w:rsidRPr="00385A69" w:rsidRDefault="00B00BAD" w:rsidP="00B00BAD">
      <w:pPr>
        <w:autoSpaceDE w:val="0"/>
        <w:autoSpaceDN w:val="0"/>
        <w:adjustRightInd w:val="0"/>
        <w:spacing w:after="0" w:line="240" w:lineRule="auto"/>
        <w:contextualSpacing/>
        <w:jc w:val="both"/>
        <w:rPr>
          <w:rFonts w:ascii="Times New Roman" w:hAnsi="Times New Roman" w:cs="Times New Roman"/>
          <w:b/>
          <w:i/>
          <w:iCs/>
          <w:sz w:val="28"/>
          <w:szCs w:val="28"/>
          <w:lang w:val="en-US"/>
        </w:rPr>
      </w:pPr>
      <w:r w:rsidRPr="00385A69">
        <w:rPr>
          <w:rFonts w:ascii="Times New Roman" w:eastAsiaTheme="minorHAnsi" w:hAnsi="Times New Roman" w:cs="Times New Roman"/>
          <w:b/>
          <w:sz w:val="28"/>
          <w:szCs w:val="28"/>
          <w:lang w:val="en-US" w:eastAsia="en-US"/>
        </w:rPr>
        <w:t xml:space="preserve">Exercise 10. </w:t>
      </w:r>
      <w:r w:rsidRPr="00385A69">
        <w:rPr>
          <w:rFonts w:ascii="Times New Roman" w:hAnsi="Times New Roman" w:cs="Times New Roman"/>
          <w:b/>
          <w:i/>
          <w:sz w:val="28"/>
          <w:szCs w:val="28"/>
          <w:lang w:val="en-US"/>
        </w:rPr>
        <w:t xml:space="preserve"> </w:t>
      </w:r>
      <w:r w:rsidRPr="00385A69">
        <w:rPr>
          <w:rFonts w:ascii="Times New Roman" w:hAnsi="Times New Roman" w:cs="Times New Roman"/>
          <w:b/>
          <w:i/>
          <w:iCs/>
          <w:sz w:val="28"/>
          <w:szCs w:val="28"/>
          <w:lang w:val="en-US"/>
        </w:rPr>
        <w:t xml:space="preserve"> </w:t>
      </w:r>
      <w:r w:rsidR="00385A69" w:rsidRPr="00385A69">
        <w:rPr>
          <w:rFonts w:ascii="Times New Roman" w:hAnsi="Times New Roman" w:cs="Times New Roman"/>
          <w:iCs/>
          <w:sz w:val="28"/>
          <w:szCs w:val="28"/>
          <w:lang w:val="en-US"/>
        </w:rPr>
        <w:t>Fill the gaps using either ‘they’ or ‘them’</w:t>
      </w:r>
    </w:p>
    <w:p w:rsidR="00385A69" w:rsidRPr="00385A69" w:rsidRDefault="00B00BAD" w:rsidP="00385A69">
      <w:pPr>
        <w:widowControl w:val="0"/>
        <w:autoSpaceDE w:val="0"/>
        <w:autoSpaceDN w:val="0"/>
        <w:adjustRightInd w:val="0"/>
        <w:spacing w:after="0" w:line="240" w:lineRule="auto"/>
        <w:ind w:left="135"/>
        <w:rPr>
          <w:rFonts w:ascii="Times New Roman" w:hAnsi="Times New Roman" w:cs="Times New Roman"/>
          <w:sz w:val="28"/>
          <w:szCs w:val="28"/>
          <w:lang w:val="en-US"/>
        </w:rPr>
      </w:pPr>
      <w:r w:rsidRPr="00385A69">
        <w:rPr>
          <w:rFonts w:ascii="Times New Roman" w:hAnsi="Times New Roman" w:cs="Times New Roman"/>
          <w:b/>
          <w:i/>
          <w:iCs/>
          <w:color w:val="FF0000"/>
          <w:sz w:val="28"/>
          <w:szCs w:val="28"/>
          <w:lang w:val="en-US"/>
        </w:rPr>
        <w:t xml:space="preserve"> </w:t>
      </w:r>
      <w:r w:rsidR="00385A69" w:rsidRPr="00385A69">
        <w:rPr>
          <w:rFonts w:ascii="Times New Roman" w:hAnsi="Times New Roman" w:cs="Times New Roman"/>
          <w:sz w:val="28"/>
          <w:szCs w:val="28"/>
          <w:lang w:val="en-US"/>
        </w:rPr>
        <w:t>1.</w:t>
      </w:r>
      <w:r w:rsidR="00385A69" w:rsidRPr="00385A69">
        <w:rPr>
          <w:rFonts w:ascii="Times New Roman" w:hAnsi="Times New Roman" w:cs="Times New Roman"/>
          <w:spacing w:val="1"/>
          <w:sz w:val="28"/>
          <w:szCs w:val="28"/>
          <w:lang w:val="en-US"/>
        </w:rPr>
        <w:t xml:space="preserve"> </w:t>
      </w:r>
      <w:r w:rsidR="00385A69" w:rsidRPr="00385A69">
        <w:rPr>
          <w:rFonts w:ascii="Times New Roman" w:hAnsi="Times New Roman" w:cs="Times New Roman"/>
          <w:sz w:val="28"/>
          <w:szCs w:val="28"/>
          <w:lang w:val="en-US"/>
        </w:rPr>
        <w:t>I</w:t>
      </w:r>
      <w:r w:rsidR="00385A69" w:rsidRPr="00385A69">
        <w:rPr>
          <w:rFonts w:ascii="Times New Roman" w:hAnsi="Times New Roman" w:cs="Times New Roman"/>
          <w:spacing w:val="1"/>
          <w:sz w:val="28"/>
          <w:szCs w:val="28"/>
          <w:lang w:val="en-US"/>
        </w:rPr>
        <w:t xml:space="preserve"> </w:t>
      </w:r>
      <w:r w:rsidR="00385A69" w:rsidRPr="00385A69">
        <w:rPr>
          <w:rFonts w:ascii="Times New Roman" w:hAnsi="Times New Roman" w:cs="Times New Roman"/>
          <w:sz w:val="28"/>
          <w:szCs w:val="28"/>
          <w:lang w:val="en-US"/>
        </w:rPr>
        <w:t xml:space="preserve">don’t know </w:t>
      </w:r>
      <w:r w:rsidR="00385A69" w:rsidRPr="00385A69">
        <w:rPr>
          <w:rFonts w:ascii="Times New Roman" w:hAnsi="Times New Roman" w:cs="Times New Roman"/>
          <w:sz w:val="28"/>
          <w:szCs w:val="28"/>
          <w:u w:val="single"/>
          <w:lang w:val="en-US"/>
        </w:rPr>
        <w:t xml:space="preserve">                                </w:t>
      </w:r>
      <w:r w:rsidR="00385A69" w:rsidRPr="00385A69">
        <w:rPr>
          <w:rFonts w:ascii="Times New Roman" w:hAnsi="Times New Roman" w:cs="Times New Roman"/>
          <w:spacing w:val="6"/>
          <w:sz w:val="28"/>
          <w:szCs w:val="28"/>
          <w:lang w:val="en-US"/>
        </w:rPr>
        <w:t xml:space="preserve"> </w:t>
      </w:r>
      <w:r w:rsidR="00385A69" w:rsidRPr="00385A69">
        <w:rPr>
          <w:rFonts w:ascii="Times New Roman" w:hAnsi="Times New Roman" w:cs="Times New Roman"/>
          <w:sz w:val="28"/>
          <w:szCs w:val="28"/>
          <w:lang w:val="en-US"/>
        </w:rPr>
        <w:t>at</w:t>
      </w:r>
      <w:r w:rsidR="00385A69" w:rsidRPr="00385A69">
        <w:rPr>
          <w:rFonts w:ascii="Times New Roman" w:hAnsi="Times New Roman" w:cs="Times New Roman"/>
          <w:spacing w:val="1"/>
          <w:sz w:val="28"/>
          <w:szCs w:val="28"/>
          <w:lang w:val="en-US"/>
        </w:rPr>
        <w:t xml:space="preserve"> </w:t>
      </w:r>
      <w:r w:rsidR="00385A69" w:rsidRPr="00385A69">
        <w:rPr>
          <w:rFonts w:ascii="Times New Roman" w:hAnsi="Times New Roman" w:cs="Times New Roman"/>
          <w:sz w:val="28"/>
          <w:szCs w:val="28"/>
          <w:lang w:val="en-US"/>
        </w:rPr>
        <w:t>all.</w:t>
      </w:r>
    </w:p>
    <w:p w:rsidR="00385A69" w:rsidRPr="00385A69" w:rsidRDefault="00385A69" w:rsidP="00385A69">
      <w:pPr>
        <w:widowControl w:val="0"/>
        <w:autoSpaceDE w:val="0"/>
        <w:autoSpaceDN w:val="0"/>
        <w:adjustRightInd w:val="0"/>
        <w:spacing w:before="16" w:after="0" w:line="260" w:lineRule="exact"/>
        <w:rPr>
          <w:rFonts w:ascii="Times New Roman" w:hAnsi="Times New Roman" w:cs="Times New Roman"/>
          <w:sz w:val="28"/>
          <w:szCs w:val="28"/>
          <w:lang w:val="en-US"/>
        </w:rPr>
      </w:pPr>
    </w:p>
    <w:p w:rsidR="00385A69" w:rsidRPr="00385A69" w:rsidRDefault="00385A69" w:rsidP="00385A69">
      <w:pPr>
        <w:widowControl w:val="0"/>
        <w:autoSpaceDE w:val="0"/>
        <w:autoSpaceDN w:val="0"/>
        <w:adjustRightInd w:val="0"/>
        <w:spacing w:after="0" w:line="240" w:lineRule="auto"/>
        <w:ind w:left="135"/>
        <w:rPr>
          <w:rFonts w:ascii="Times New Roman" w:hAnsi="Times New Roman" w:cs="Times New Roman"/>
          <w:sz w:val="28"/>
          <w:szCs w:val="28"/>
          <w:lang w:val="en-US"/>
        </w:rPr>
      </w:pPr>
      <w:r w:rsidRPr="00385A69">
        <w:rPr>
          <w:rFonts w:ascii="Times New Roman" w:hAnsi="Times New Roman" w:cs="Times New Roman"/>
          <w:sz w:val="28"/>
          <w:szCs w:val="28"/>
          <w:lang w:val="en-US"/>
        </w:rPr>
        <w:t xml:space="preserve">2. </w:t>
      </w:r>
      <w:r w:rsidRPr="00385A69">
        <w:rPr>
          <w:rFonts w:ascii="Times New Roman" w:hAnsi="Times New Roman" w:cs="Times New Roman"/>
          <w:sz w:val="28"/>
          <w:szCs w:val="28"/>
          <w:u w:val="single"/>
          <w:lang w:val="en-US"/>
        </w:rPr>
        <w:t xml:space="preserve">                              </w:t>
      </w:r>
      <w:r w:rsidRPr="00385A69">
        <w:rPr>
          <w:rFonts w:ascii="Times New Roman" w:hAnsi="Times New Roman" w:cs="Times New Roman"/>
          <w:spacing w:val="66"/>
          <w:sz w:val="28"/>
          <w:szCs w:val="28"/>
          <w:u w:val="single"/>
          <w:lang w:val="en-US"/>
        </w:rPr>
        <w:t xml:space="preserve"> </w:t>
      </w:r>
      <w:r w:rsidRPr="00385A69">
        <w:rPr>
          <w:rFonts w:ascii="Times New Roman" w:hAnsi="Times New Roman" w:cs="Times New Roman"/>
          <w:spacing w:val="6"/>
          <w:sz w:val="28"/>
          <w:szCs w:val="28"/>
          <w:lang w:val="en-US"/>
        </w:rPr>
        <w:t xml:space="preserve"> </w:t>
      </w:r>
      <w:proofErr w:type="gramStart"/>
      <w:r w:rsidRPr="00385A69">
        <w:rPr>
          <w:rFonts w:ascii="Times New Roman" w:hAnsi="Times New Roman" w:cs="Times New Roman"/>
          <w:sz w:val="28"/>
          <w:szCs w:val="28"/>
          <w:lang w:val="en-US"/>
        </w:rPr>
        <w:t>can’t</w:t>
      </w:r>
      <w:proofErr w:type="gramEnd"/>
      <w:r w:rsidRPr="00385A69">
        <w:rPr>
          <w:rFonts w:ascii="Times New Roman" w:hAnsi="Times New Roman" w:cs="Times New Roman"/>
          <w:sz w:val="28"/>
          <w:szCs w:val="28"/>
          <w:lang w:val="en-US"/>
        </w:rPr>
        <w:t xml:space="preserve"> hear you.</w:t>
      </w:r>
    </w:p>
    <w:p w:rsidR="00385A69" w:rsidRPr="00385A69" w:rsidRDefault="00385A69" w:rsidP="00385A69">
      <w:pPr>
        <w:widowControl w:val="0"/>
        <w:autoSpaceDE w:val="0"/>
        <w:autoSpaceDN w:val="0"/>
        <w:adjustRightInd w:val="0"/>
        <w:spacing w:before="16" w:after="0" w:line="260" w:lineRule="exact"/>
        <w:rPr>
          <w:rFonts w:ascii="Times New Roman" w:hAnsi="Times New Roman" w:cs="Times New Roman"/>
          <w:sz w:val="28"/>
          <w:szCs w:val="28"/>
          <w:lang w:val="en-US"/>
        </w:rPr>
      </w:pPr>
    </w:p>
    <w:p w:rsidR="00385A69" w:rsidRPr="00385A69" w:rsidRDefault="00385A69" w:rsidP="00385A69">
      <w:pPr>
        <w:widowControl w:val="0"/>
        <w:autoSpaceDE w:val="0"/>
        <w:autoSpaceDN w:val="0"/>
        <w:adjustRightInd w:val="0"/>
        <w:spacing w:after="0" w:line="240" w:lineRule="auto"/>
        <w:ind w:left="135"/>
        <w:rPr>
          <w:rFonts w:ascii="Times New Roman" w:hAnsi="Times New Roman" w:cs="Times New Roman"/>
          <w:sz w:val="28"/>
          <w:szCs w:val="28"/>
          <w:lang w:val="en-US"/>
        </w:rPr>
      </w:pPr>
      <w:r w:rsidRPr="00385A69">
        <w:rPr>
          <w:rFonts w:ascii="Times New Roman" w:hAnsi="Times New Roman" w:cs="Times New Roman"/>
          <w:sz w:val="28"/>
          <w:szCs w:val="28"/>
          <w:lang w:val="en-US"/>
        </w:rPr>
        <w:t xml:space="preserve">3. Ask </w:t>
      </w:r>
      <w:r w:rsidRPr="00385A69">
        <w:rPr>
          <w:rFonts w:ascii="Times New Roman" w:hAnsi="Times New Roman" w:cs="Times New Roman"/>
          <w:sz w:val="28"/>
          <w:szCs w:val="28"/>
          <w:u w:val="single"/>
          <w:lang w:val="en-US"/>
        </w:rPr>
        <w:t xml:space="preserve">                              </w:t>
      </w:r>
      <w:r w:rsidRPr="00385A69">
        <w:rPr>
          <w:rFonts w:ascii="Times New Roman" w:hAnsi="Times New Roman" w:cs="Times New Roman"/>
          <w:spacing w:val="66"/>
          <w:sz w:val="28"/>
          <w:szCs w:val="28"/>
          <w:u w:val="single"/>
          <w:lang w:val="en-US"/>
        </w:rPr>
        <w:t xml:space="preserve"> </w:t>
      </w:r>
      <w:r w:rsidRPr="00385A69">
        <w:rPr>
          <w:rFonts w:ascii="Times New Roman" w:hAnsi="Times New Roman" w:cs="Times New Roman"/>
          <w:spacing w:val="6"/>
          <w:sz w:val="28"/>
          <w:szCs w:val="28"/>
          <w:lang w:val="en-US"/>
        </w:rPr>
        <w:t xml:space="preserve"> </w:t>
      </w:r>
      <w:r w:rsidRPr="00385A69">
        <w:rPr>
          <w:rFonts w:ascii="Times New Roman" w:hAnsi="Times New Roman" w:cs="Times New Roman"/>
          <w:sz w:val="28"/>
          <w:szCs w:val="28"/>
          <w:lang w:val="en-US"/>
        </w:rPr>
        <w:t>yourself.</w:t>
      </w:r>
    </w:p>
    <w:p w:rsidR="00385A69" w:rsidRPr="00385A69" w:rsidRDefault="00385A69" w:rsidP="00385A69">
      <w:pPr>
        <w:widowControl w:val="0"/>
        <w:autoSpaceDE w:val="0"/>
        <w:autoSpaceDN w:val="0"/>
        <w:adjustRightInd w:val="0"/>
        <w:spacing w:before="16" w:after="0" w:line="260" w:lineRule="exact"/>
        <w:rPr>
          <w:rFonts w:ascii="Times New Roman" w:hAnsi="Times New Roman" w:cs="Times New Roman"/>
          <w:sz w:val="28"/>
          <w:szCs w:val="28"/>
          <w:lang w:val="en-US"/>
        </w:rPr>
      </w:pPr>
    </w:p>
    <w:p w:rsidR="00385A69" w:rsidRPr="00385A69" w:rsidRDefault="00385A69" w:rsidP="00385A69">
      <w:pPr>
        <w:widowControl w:val="0"/>
        <w:autoSpaceDE w:val="0"/>
        <w:autoSpaceDN w:val="0"/>
        <w:adjustRightInd w:val="0"/>
        <w:spacing w:after="0" w:line="240" w:lineRule="auto"/>
        <w:ind w:left="135"/>
        <w:rPr>
          <w:rFonts w:ascii="Times New Roman" w:hAnsi="Times New Roman" w:cs="Times New Roman"/>
          <w:sz w:val="28"/>
          <w:szCs w:val="28"/>
          <w:lang w:val="en-US"/>
        </w:rPr>
      </w:pPr>
      <w:r w:rsidRPr="00385A69">
        <w:rPr>
          <w:rFonts w:ascii="Times New Roman" w:hAnsi="Times New Roman" w:cs="Times New Roman"/>
          <w:sz w:val="28"/>
          <w:szCs w:val="28"/>
          <w:lang w:val="en-US"/>
        </w:rPr>
        <w:t xml:space="preserve">4. Who is that man with </w:t>
      </w:r>
      <w:r w:rsidRPr="00385A69">
        <w:rPr>
          <w:rFonts w:ascii="Times New Roman" w:hAnsi="Times New Roman" w:cs="Times New Roman"/>
          <w:sz w:val="28"/>
          <w:szCs w:val="28"/>
          <w:u w:val="single"/>
          <w:lang w:val="en-US"/>
        </w:rPr>
        <w:t xml:space="preserve">                                </w:t>
      </w:r>
      <w:r w:rsidRPr="00385A69">
        <w:rPr>
          <w:rFonts w:ascii="Times New Roman" w:hAnsi="Times New Roman" w:cs="Times New Roman"/>
          <w:spacing w:val="6"/>
          <w:sz w:val="28"/>
          <w:szCs w:val="28"/>
          <w:lang w:val="en-US"/>
        </w:rPr>
        <w:t xml:space="preserve"> </w:t>
      </w:r>
      <w:r w:rsidRPr="00385A69">
        <w:rPr>
          <w:rFonts w:ascii="Times New Roman" w:hAnsi="Times New Roman" w:cs="Times New Roman"/>
          <w:sz w:val="28"/>
          <w:szCs w:val="28"/>
          <w:lang w:val="en-US"/>
        </w:rPr>
        <w:t>?</w:t>
      </w:r>
    </w:p>
    <w:p w:rsidR="00385A69" w:rsidRPr="00385A69" w:rsidRDefault="00385A69" w:rsidP="00385A69">
      <w:pPr>
        <w:widowControl w:val="0"/>
        <w:autoSpaceDE w:val="0"/>
        <w:autoSpaceDN w:val="0"/>
        <w:adjustRightInd w:val="0"/>
        <w:spacing w:before="16" w:after="0" w:line="260" w:lineRule="exact"/>
        <w:rPr>
          <w:rFonts w:ascii="Times New Roman" w:hAnsi="Times New Roman" w:cs="Times New Roman"/>
          <w:sz w:val="28"/>
          <w:szCs w:val="28"/>
          <w:lang w:val="en-US"/>
        </w:rPr>
      </w:pPr>
    </w:p>
    <w:p w:rsidR="00385A69" w:rsidRPr="00385A69" w:rsidRDefault="00385A69" w:rsidP="00385A69">
      <w:pPr>
        <w:widowControl w:val="0"/>
        <w:autoSpaceDE w:val="0"/>
        <w:autoSpaceDN w:val="0"/>
        <w:adjustRightInd w:val="0"/>
        <w:spacing w:after="0" w:line="240" w:lineRule="auto"/>
        <w:ind w:left="135"/>
        <w:rPr>
          <w:rFonts w:ascii="Times New Roman" w:hAnsi="Times New Roman" w:cs="Times New Roman"/>
          <w:sz w:val="28"/>
          <w:szCs w:val="28"/>
          <w:lang w:val="en-US"/>
        </w:rPr>
      </w:pPr>
      <w:r w:rsidRPr="00385A69">
        <w:rPr>
          <w:rFonts w:ascii="Times New Roman" w:hAnsi="Times New Roman" w:cs="Times New Roman"/>
          <w:sz w:val="28"/>
          <w:szCs w:val="28"/>
          <w:lang w:val="en-US"/>
        </w:rPr>
        <w:t xml:space="preserve">5. </w:t>
      </w:r>
      <w:r w:rsidRPr="00385A69">
        <w:rPr>
          <w:rFonts w:ascii="Times New Roman" w:hAnsi="Times New Roman" w:cs="Times New Roman"/>
          <w:sz w:val="28"/>
          <w:szCs w:val="28"/>
          <w:u w:val="single"/>
          <w:lang w:val="en-US"/>
        </w:rPr>
        <w:t xml:space="preserve">                              </w:t>
      </w:r>
      <w:r w:rsidRPr="00385A69">
        <w:rPr>
          <w:rFonts w:ascii="Times New Roman" w:hAnsi="Times New Roman" w:cs="Times New Roman"/>
          <w:spacing w:val="66"/>
          <w:sz w:val="28"/>
          <w:szCs w:val="28"/>
          <w:u w:val="single"/>
          <w:lang w:val="en-US"/>
        </w:rPr>
        <w:t xml:space="preserve"> </w:t>
      </w:r>
      <w:r w:rsidRPr="00385A69">
        <w:rPr>
          <w:rFonts w:ascii="Times New Roman" w:hAnsi="Times New Roman" w:cs="Times New Roman"/>
          <w:spacing w:val="6"/>
          <w:sz w:val="28"/>
          <w:szCs w:val="28"/>
          <w:lang w:val="en-US"/>
        </w:rPr>
        <w:t xml:space="preserve"> </w:t>
      </w:r>
      <w:r w:rsidRPr="00385A69">
        <w:rPr>
          <w:rFonts w:ascii="Times New Roman" w:hAnsi="Times New Roman" w:cs="Times New Roman"/>
          <w:sz w:val="28"/>
          <w:szCs w:val="28"/>
          <w:lang w:val="en-US"/>
        </w:rPr>
        <w:t>went to the cinema with Linda and Rachael last night.</w:t>
      </w:r>
    </w:p>
    <w:p w:rsidR="00385A69" w:rsidRPr="00385A69" w:rsidRDefault="00385A69" w:rsidP="00385A69">
      <w:pPr>
        <w:widowControl w:val="0"/>
        <w:autoSpaceDE w:val="0"/>
        <w:autoSpaceDN w:val="0"/>
        <w:adjustRightInd w:val="0"/>
        <w:spacing w:before="16" w:after="0" w:line="260" w:lineRule="exact"/>
        <w:rPr>
          <w:rFonts w:ascii="Times New Roman" w:hAnsi="Times New Roman" w:cs="Times New Roman"/>
          <w:sz w:val="28"/>
          <w:szCs w:val="28"/>
          <w:lang w:val="en-US"/>
        </w:rPr>
      </w:pPr>
    </w:p>
    <w:p w:rsidR="00385A69" w:rsidRPr="00385A69" w:rsidRDefault="00385A69" w:rsidP="00385A69">
      <w:pPr>
        <w:widowControl w:val="0"/>
        <w:autoSpaceDE w:val="0"/>
        <w:autoSpaceDN w:val="0"/>
        <w:adjustRightInd w:val="0"/>
        <w:spacing w:after="0" w:line="240" w:lineRule="auto"/>
        <w:ind w:left="135"/>
        <w:rPr>
          <w:rFonts w:ascii="Times New Roman" w:hAnsi="Times New Roman" w:cs="Times New Roman"/>
          <w:sz w:val="28"/>
          <w:szCs w:val="28"/>
          <w:lang w:val="en-US"/>
        </w:rPr>
      </w:pPr>
      <w:r w:rsidRPr="00385A69">
        <w:rPr>
          <w:rFonts w:ascii="Times New Roman" w:hAnsi="Times New Roman" w:cs="Times New Roman"/>
          <w:sz w:val="28"/>
          <w:szCs w:val="28"/>
          <w:lang w:val="en-US"/>
        </w:rPr>
        <w:t xml:space="preserve">6. Please tell </w:t>
      </w:r>
      <w:r w:rsidRPr="00385A69">
        <w:rPr>
          <w:rFonts w:ascii="Times New Roman" w:hAnsi="Times New Roman" w:cs="Times New Roman"/>
          <w:sz w:val="28"/>
          <w:szCs w:val="28"/>
          <w:u w:val="single"/>
          <w:lang w:val="en-US"/>
        </w:rPr>
        <w:t xml:space="preserve">                                </w:t>
      </w:r>
      <w:r w:rsidRPr="00385A69">
        <w:rPr>
          <w:rFonts w:ascii="Times New Roman" w:hAnsi="Times New Roman" w:cs="Times New Roman"/>
          <w:spacing w:val="5"/>
          <w:sz w:val="28"/>
          <w:szCs w:val="28"/>
          <w:lang w:val="en-US"/>
        </w:rPr>
        <w:t xml:space="preserve"> </w:t>
      </w:r>
      <w:r w:rsidRPr="00385A69">
        <w:rPr>
          <w:rFonts w:ascii="Times New Roman" w:hAnsi="Times New Roman" w:cs="Times New Roman"/>
          <w:sz w:val="28"/>
          <w:szCs w:val="28"/>
          <w:lang w:val="en-US"/>
        </w:rPr>
        <w:t xml:space="preserve">that </w:t>
      </w:r>
      <w:r w:rsidRPr="00385A69">
        <w:rPr>
          <w:rFonts w:ascii="Times New Roman" w:hAnsi="Times New Roman" w:cs="Times New Roman"/>
          <w:sz w:val="28"/>
          <w:szCs w:val="28"/>
          <w:u w:val="single"/>
          <w:lang w:val="en-US"/>
        </w:rPr>
        <w:t xml:space="preserve">                                </w:t>
      </w:r>
      <w:r w:rsidRPr="00385A69">
        <w:rPr>
          <w:rFonts w:ascii="Times New Roman" w:hAnsi="Times New Roman" w:cs="Times New Roman"/>
          <w:spacing w:val="5"/>
          <w:sz w:val="28"/>
          <w:szCs w:val="28"/>
          <w:lang w:val="en-US"/>
        </w:rPr>
        <w:t xml:space="preserve"> </w:t>
      </w:r>
      <w:r w:rsidRPr="00385A69">
        <w:rPr>
          <w:rFonts w:ascii="Times New Roman" w:hAnsi="Times New Roman" w:cs="Times New Roman"/>
          <w:sz w:val="28"/>
          <w:szCs w:val="28"/>
          <w:lang w:val="en-US"/>
        </w:rPr>
        <w:t>are early.</w:t>
      </w:r>
    </w:p>
    <w:p w:rsidR="00385A69" w:rsidRPr="00385A69" w:rsidRDefault="00385A69" w:rsidP="00385A69">
      <w:pPr>
        <w:widowControl w:val="0"/>
        <w:autoSpaceDE w:val="0"/>
        <w:autoSpaceDN w:val="0"/>
        <w:adjustRightInd w:val="0"/>
        <w:spacing w:before="16" w:after="0" w:line="260" w:lineRule="exact"/>
        <w:rPr>
          <w:rFonts w:ascii="Times New Roman" w:hAnsi="Times New Roman" w:cs="Times New Roman"/>
          <w:sz w:val="28"/>
          <w:szCs w:val="28"/>
          <w:lang w:val="en-US"/>
        </w:rPr>
      </w:pPr>
    </w:p>
    <w:p w:rsidR="00385A69" w:rsidRPr="00385A69" w:rsidRDefault="00385A69" w:rsidP="00385A69">
      <w:pPr>
        <w:widowControl w:val="0"/>
        <w:autoSpaceDE w:val="0"/>
        <w:autoSpaceDN w:val="0"/>
        <w:adjustRightInd w:val="0"/>
        <w:spacing w:after="0" w:line="240" w:lineRule="auto"/>
        <w:ind w:left="135"/>
        <w:rPr>
          <w:rFonts w:ascii="Times New Roman" w:hAnsi="Times New Roman" w:cs="Times New Roman"/>
          <w:sz w:val="28"/>
          <w:szCs w:val="28"/>
          <w:lang w:val="en-US"/>
        </w:rPr>
      </w:pPr>
      <w:r w:rsidRPr="00385A69">
        <w:rPr>
          <w:rFonts w:ascii="Times New Roman" w:hAnsi="Times New Roman" w:cs="Times New Roman"/>
          <w:sz w:val="28"/>
          <w:szCs w:val="28"/>
          <w:lang w:val="en-US"/>
        </w:rPr>
        <w:t>7.</w:t>
      </w:r>
      <w:r w:rsidRPr="00385A69">
        <w:rPr>
          <w:rFonts w:ascii="Times New Roman" w:hAnsi="Times New Roman" w:cs="Times New Roman"/>
          <w:spacing w:val="1"/>
          <w:sz w:val="28"/>
          <w:szCs w:val="28"/>
          <w:lang w:val="en-US"/>
        </w:rPr>
        <w:t xml:space="preserve"> </w:t>
      </w:r>
      <w:r w:rsidRPr="00385A69">
        <w:rPr>
          <w:rFonts w:ascii="Times New Roman" w:hAnsi="Times New Roman" w:cs="Times New Roman"/>
          <w:sz w:val="28"/>
          <w:szCs w:val="28"/>
          <w:lang w:val="en-US"/>
        </w:rPr>
        <w:t>Somebody wants to</w:t>
      </w:r>
      <w:r w:rsidRPr="00385A69">
        <w:rPr>
          <w:rFonts w:ascii="Times New Roman" w:hAnsi="Times New Roman" w:cs="Times New Roman"/>
          <w:spacing w:val="1"/>
          <w:sz w:val="28"/>
          <w:szCs w:val="28"/>
          <w:lang w:val="en-US"/>
        </w:rPr>
        <w:t xml:space="preserve"> </w:t>
      </w:r>
      <w:r w:rsidRPr="00385A69">
        <w:rPr>
          <w:rFonts w:ascii="Times New Roman" w:hAnsi="Times New Roman" w:cs="Times New Roman"/>
          <w:sz w:val="28"/>
          <w:szCs w:val="28"/>
          <w:lang w:val="en-US"/>
        </w:rPr>
        <w:t xml:space="preserve">see </w:t>
      </w:r>
      <w:r w:rsidRPr="00385A69">
        <w:rPr>
          <w:rFonts w:ascii="Times New Roman" w:hAnsi="Times New Roman" w:cs="Times New Roman"/>
          <w:sz w:val="28"/>
          <w:szCs w:val="28"/>
          <w:u w:val="single"/>
          <w:lang w:val="en-US"/>
        </w:rPr>
        <w:t xml:space="preserve">                                </w:t>
      </w:r>
      <w:r w:rsidRPr="00385A69">
        <w:rPr>
          <w:rFonts w:ascii="Times New Roman" w:hAnsi="Times New Roman" w:cs="Times New Roman"/>
          <w:spacing w:val="6"/>
          <w:sz w:val="28"/>
          <w:szCs w:val="28"/>
          <w:lang w:val="en-US"/>
        </w:rPr>
        <w:t xml:space="preserve"> </w:t>
      </w:r>
      <w:r w:rsidRPr="00385A69">
        <w:rPr>
          <w:rFonts w:ascii="Times New Roman" w:hAnsi="Times New Roman" w:cs="Times New Roman"/>
          <w:sz w:val="28"/>
          <w:szCs w:val="28"/>
          <w:lang w:val="en-US"/>
        </w:rPr>
        <w:t>.</w:t>
      </w:r>
    </w:p>
    <w:p w:rsidR="00385A69" w:rsidRPr="00385A69" w:rsidRDefault="00385A69" w:rsidP="00385A69">
      <w:pPr>
        <w:widowControl w:val="0"/>
        <w:autoSpaceDE w:val="0"/>
        <w:autoSpaceDN w:val="0"/>
        <w:adjustRightInd w:val="0"/>
        <w:spacing w:before="16" w:after="0" w:line="260" w:lineRule="exact"/>
        <w:rPr>
          <w:rFonts w:ascii="Times New Roman" w:hAnsi="Times New Roman" w:cs="Times New Roman"/>
          <w:sz w:val="28"/>
          <w:szCs w:val="28"/>
          <w:lang w:val="en-US"/>
        </w:rPr>
      </w:pPr>
    </w:p>
    <w:p w:rsidR="00385A69" w:rsidRPr="00385A69" w:rsidRDefault="00385A69" w:rsidP="00385A69">
      <w:pPr>
        <w:widowControl w:val="0"/>
        <w:autoSpaceDE w:val="0"/>
        <w:autoSpaceDN w:val="0"/>
        <w:adjustRightInd w:val="0"/>
        <w:spacing w:after="0" w:line="240" w:lineRule="auto"/>
        <w:ind w:left="135"/>
        <w:rPr>
          <w:rFonts w:ascii="Times New Roman" w:hAnsi="Times New Roman" w:cs="Times New Roman"/>
          <w:sz w:val="28"/>
          <w:szCs w:val="28"/>
          <w:lang w:val="en-US"/>
        </w:rPr>
      </w:pPr>
      <w:r w:rsidRPr="00385A69">
        <w:rPr>
          <w:rFonts w:ascii="Times New Roman" w:hAnsi="Times New Roman" w:cs="Times New Roman"/>
          <w:sz w:val="28"/>
          <w:szCs w:val="28"/>
          <w:lang w:val="en-US"/>
        </w:rPr>
        <w:t xml:space="preserve">8. I will put </w:t>
      </w:r>
      <w:r w:rsidRPr="00385A69">
        <w:rPr>
          <w:rFonts w:ascii="Times New Roman" w:hAnsi="Times New Roman" w:cs="Times New Roman"/>
          <w:sz w:val="28"/>
          <w:szCs w:val="28"/>
          <w:u w:val="single"/>
          <w:lang w:val="en-US"/>
        </w:rPr>
        <w:t xml:space="preserve">                                </w:t>
      </w:r>
      <w:r w:rsidRPr="00385A69">
        <w:rPr>
          <w:rFonts w:ascii="Times New Roman" w:hAnsi="Times New Roman" w:cs="Times New Roman"/>
          <w:spacing w:val="5"/>
          <w:sz w:val="28"/>
          <w:szCs w:val="28"/>
          <w:lang w:val="en-US"/>
        </w:rPr>
        <w:t xml:space="preserve"> </w:t>
      </w:r>
      <w:r w:rsidRPr="00385A69">
        <w:rPr>
          <w:rFonts w:ascii="Times New Roman" w:hAnsi="Times New Roman" w:cs="Times New Roman"/>
          <w:sz w:val="28"/>
          <w:szCs w:val="28"/>
          <w:lang w:val="en-US"/>
        </w:rPr>
        <w:t>on the waiting list.</w:t>
      </w:r>
    </w:p>
    <w:p w:rsidR="00385A69" w:rsidRPr="00385A69" w:rsidRDefault="00385A69" w:rsidP="00385A69">
      <w:pPr>
        <w:widowControl w:val="0"/>
        <w:autoSpaceDE w:val="0"/>
        <w:autoSpaceDN w:val="0"/>
        <w:adjustRightInd w:val="0"/>
        <w:spacing w:before="16" w:after="0" w:line="260" w:lineRule="exact"/>
        <w:rPr>
          <w:rFonts w:ascii="Times New Roman" w:hAnsi="Times New Roman" w:cs="Times New Roman"/>
          <w:sz w:val="28"/>
          <w:szCs w:val="28"/>
          <w:lang w:val="en-US"/>
        </w:rPr>
      </w:pPr>
    </w:p>
    <w:p w:rsidR="00385A69" w:rsidRPr="00385A69" w:rsidRDefault="00385A69" w:rsidP="00385A69">
      <w:pPr>
        <w:widowControl w:val="0"/>
        <w:autoSpaceDE w:val="0"/>
        <w:autoSpaceDN w:val="0"/>
        <w:adjustRightInd w:val="0"/>
        <w:spacing w:after="0" w:line="240" w:lineRule="auto"/>
        <w:ind w:left="135"/>
        <w:rPr>
          <w:rFonts w:ascii="Times New Roman" w:hAnsi="Times New Roman" w:cs="Times New Roman"/>
          <w:sz w:val="28"/>
          <w:szCs w:val="28"/>
          <w:lang w:val="en-US"/>
        </w:rPr>
      </w:pPr>
      <w:r w:rsidRPr="00385A69">
        <w:rPr>
          <w:rFonts w:ascii="Times New Roman" w:hAnsi="Times New Roman" w:cs="Times New Roman"/>
          <w:sz w:val="28"/>
          <w:szCs w:val="28"/>
          <w:lang w:val="en-US"/>
        </w:rPr>
        <w:t xml:space="preserve">9. </w:t>
      </w:r>
      <w:r w:rsidRPr="00385A69">
        <w:rPr>
          <w:rFonts w:ascii="Times New Roman" w:hAnsi="Times New Roman" w:cs="Times New Roman"/>
          <w:sz w:val="28"/>
          <w:szCs w:val="28"/>
          <w:u w:val="single"/>
          <w:lang w:val="en-US"/>
        </w:rPr>
        <w:t xml:space="preserve">                              </w:t>
      </w:r>
      <w:r w:rsidRPr="00385A69">
        <w:rPr>
          <w:rFonts w:ascii="Times New Roman" w:hAnsi="Times New Roman" w:cs="Times New Roman"/>
          <w:spacing w:val="66"/>
          <w:sz w:val="28"/>
          <w:szCs w:val="28"/>
          <w:u w:val="single"/>
          <w:lang w:val="en-US"/>
        </w:rPr>
        <w:t xml:space="preserve"> </w:t>
      </w:r>
      <w:r w:rsidRPr="00385A69">
        <w:rPr>
          <w:rFonts w:ascii="Times New Roman" w:hAnsi="Times New Roman" w:cs="Times New Roman"/>
          <w:spacing w:val="7"/>
          <w:sz w:val="28"/>
          <w:szCs w:val="28"/>
          <w:lang w:val="en-US"/>
        </w:rPr>
        <w:t xml:space="preserve"> </w:t>
      </w:r>
      <w:proofErr w:type="gramStart"/>
      <w:r w:rsidRPr="00385A69">
        <w:rPr>
          <w:rFonts w:ascii="Times New Roman" w:hAnsi="Times New Roman" w:cs="Times New Roman"/>
          <w:sz w:val="28"/>
          <w:szCs w:val="28"/>
          <w:lang w:val="en-US"/>
        </w:rPr>
        <w:t>are</w:t>
      </w:r>
      <w:proofErr w:type="gramEnd"/>
      <w:r w:rsidRPr="00385A69">
        <w:rPr>
          <w:rFonts w:ascii="Times New Roman" w:hAnsi="Times New Roman" w:cs="Times New Roman"/>
          <w:sz w:val="28"/>
          <w:szCs w:val="28"/>
          <w:lang w:val="en-US"/>
        </w:rPr>
        <w:t xml:space="preserve"> at</w:t>
      </w:r>
      <w:r w:rsidRPr="00385A69">
        <w:rPr>
          <w:rFonts w:ascii="Times New Roman" w:hAnsi="Times New Roman" w:cs="Times New Roman"/>
          <w:spacing w:val="1"/>
          <w:sz w:val="28"/>
          <w:szCs w:val="28"/>
          <w:lang w:val="en-US"/>
        </w:rPr>
        <w:t xml:space="preserve"> </w:t>
      </w:r>
      <w:r w:rsidRPr="00385A69">
        <w:rPr>
          <w:rFonts w:ascii="Times New Roman" w:hAnsi="Times New Roman" w:cs="Times New Roman"/>
          <w:sz w:val="28"/>
          <w:szCs w:val="28"/>
          <w:lang w:val="en-US"/>
        </w:rPr>
        <w:t>the football match.</w:t>
      </w:r>
    </w:p>
    <w:p w:rsidR="00385A69" w:rsidRPr="00385A69" w:rsidRDefault="00385A69" w:rsidP="00385A69">
      <w:pPr>
        <w:widowControl w:val="0"/>
        <w:autoSpaceDE w:val="0"/>
        <w:autoSpaceDN w:val="0"/>
        <w:adjustRightInd w:val="0"/>
        <w:spacing w:before="16" w:after="0" w:line="260" w:lineRule="exact"/>
        <w:rPr>
          <w:rFonts w:ascii="Times New Roman" w:hAnsi="Times New Roman" w:cs="Times New Roman"/>
          <w:sz w:val="28"/>
          <w:szCs w:val="28"/>
          <w:lang w:val="en-US"/>
        </w:rPr>
      </w:pPr>
    </w:p>
    <w:p w:rsidR="00385A69" w:rsidRDefault="00385A69" w:rsidP="00385A69">
      <w:pPr>
        <w:widowControl w:val="0"/>
        <w:autoSpaceDE w:val="0"/>
        <w:autoSpaceDN w:val="0"/>
        <w:adjustRightInd w:val="0"/>
        <w:spacing w:after="0" w:line="240" w:lineRule="auto"/>
        <w:ind w:left="135"/>
        <w:rPr>
          <w:rFonts w:ascii="Times New Roman" w:hAnsi="Times New Roman" w:cs="Times New Roman"/>
          <w:sz w:val="28"/>
          <w:szCs w:val="28"/>
          <w:lang w:val="en-US"/>
        </w:rPr>
      </w:pPr>
      <w:r w:rsidRPr="00385A69">
        <w:rPr>
          <w:rFonts w:ascii="Times New Roman" w:hAnsi="Times New Roman" w:cs="Times New Roman"/>
          <w:sz w:val="28"/>
          <w:szCs w:val="28"/>
          <w:lang w:val="en-US"/>
        </w:rPr>
        <w:t xml:space="preserve">10. Did </w:t>
      </w:r>
      <w:r w:rsidRPr="00385A69">
        <w:rPr>
          <w:rFonts w:ascii="Times New Roman" w:hAnsi="Times New Roman" w:cs="Times New Roman"/>
          <w:sz w:val="28"/>
          <w:szCs w:val="28"/>
          <w:u w:val="single"/>
          <w:lang w:val="en-US"/>
        </w:rPr>
        <w:t xml:space="preserve">                                </w:t>
      </w:r>
      <w:r w:rsidRPr="00385A69">
        <w:rPr>
          <w:rFonts w:ascii="Times New Roman" w:hAnsi="Times New Roman" w:cs="Times New Roman"/>
          <w:spacing w:val="5"/>
          <w:sz w:val="28"/>
          <w:szCs w:val="28"/>
          <w:lang w:val="en-US"/>
        </w:rPr>
        <w:t xml:space="preserve"> </w:t>
      </w:r>
      <w:r w:rsidRPr="00385A69">
        <w:rPr>
          <w:rFonts w:ascii="Times New Roman" w:hAnsi="Times New Roman" w:cs="Times New Roman"/>
          <w:sz w:val="28"/>
          <w:szCs w:val="28"/>
          <w:lang w:val="en-US"/>
        </w:rPr>
        <w:t>see you there?</w:t>
      </w:r>
    </w:p>
    <w:p w:rsidR="00DD0F3A" w:rsidRDefault="00DD0F3A" w:rsidP="00385A69">
      <w:pPr>
        <w:widowControl w:val="0"/>
        <w:autoSpaceDE w:val="0"/>
        <w:autoSpaceDN w:val="0"/>
        <w:adjustRightInd w:val="0"/>
        <w:spacing w:after="0" w:line="240" w:lineRule="auto"/>
        <w:rPr>
          <w:rFonts w:ascii="Times New Roman" w:eastAsiaTheme="minorHAnsi" w:hAnsi="Times New Roman" w:cs="Times New Roman"/>
          <w:b/>
          <w:sz w:val="28"/>
          <w:szCs w:val="28"/>
          <w:lang w:val="en-US" w:eastAsia="en-US"/>
        </w:rPr>
      </w:pPr>
    </w:p>
    <w:p w:rsidR="00385A69" w:rsidRDefault="00385A69" w:rsidP="00385A69">
      <w:pPr>
        <w:widowControl w:val="0"/>
        <w:autoSpaceDE w:val="0"/>
        <w:autoSpaceDN w:val="0"/>
        <w:adjustRightInd w:val="0"/>
        <w:spacing w:after="0" w:line="240" w:lineRule="auto"/>
        <w:rPr>
          <w:rFonts w:ascii="Times New Roman" w:eastAsiaTheme="minorHAnsi" w:hAnsi="Times New Roman" w:cs="Times New Roman"/>
          <w:b/>
          <w:sz w:val="28"/>
          <w:szCs w:val="28"/>
          <w:lang w:val="en-US" w:eastAsia="en-US"/>
        </w:rPr>
      </w:pPr>
      <w:r w:rsidRPr="00385A69">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11</w:t>
      </w:r>
      <w:r w:rsidRPr="00385A69">
        <w:rPr>
          <w:rFonts w:ascii="Times New Roman" w:eastAsiaTheme="minorHAnsi" w:hAnsi="Times New Roman" w:cs="Times New Roman"/>
          <w:b/>
          <w:sz w:val="28"/>
          <w:szCs w:val="28"/>
          <w:lang w:val="en-US" w:eastAsia="en-US"/>
        </w:rPr>
        <w:t>.</w:t>
      </w:r>
      <w:r>
        <w:rPr>
          <w:rFonts w:ascii="Times New Roman" w:eastAsiaTheme="minorHAnsi" w:hAnsi="Times New Roman" w:cs="Times New Roman"/>
          <w:b/>
          <w:sz w:val="28"/>
          <w:szCs w:val="28"/>
          <w:lang w:val="en-US" w:eastAsia="en-US"/>
        </w:rPr>
        <w:t xml:space="preserve"> </w:t>
      </w:r>
      <w:r w:rsidRPr="00385A69">
        <w:rPr>
          <w:rFonts w:ascii="Times New Roman" w:eastAsiaTheme="minorHAnsi" w:hAnsi="Times New Roman" w:cs="Times New Roman"/>
          <w:sz w:val="28"/>
          <w:szCs w:val="28"/>
          <w:lang w:val="en-US" w:eastAsia="en-US"/>
        </w:rPr>
        <w:t>Vocabulary.</w:t>
      </w:r>
    </w:p>
    <w:p w:rsidR="00385A69" w:rsidRDefault="00385A69" w:rsidP="00385A69">
      <w:pPr>
        <w:widowControl w:val="0"/>
        <w:autoSpaceDE w:val="0"/>
        <w:autoSpaceDN w:val="0"/>
        <w:adjustRightInd w:val="0"/>
        <w:spacing w:after="0" w:line="240" w:lineRule="auto"/>
        <w:rPr>
          <w:rFonts w:ascii="Times New Roman" w:eastAsiaTheme="minorHAnsi" w:hAnsi="Times New Roman" w:cs="Times New Roman"/>
          <w:b/>
          <w:sz w:val="28"/>
          <w:szCs w:val="28"/>
          <w:lang w:val="en-US" w:eastAsia="en-US"/>
        </w:rPr>
      </w:pPr>
    </w:p>
    <w:p w:rsidR="00275E71" w:rsidRDefault="00275E71" w:rsidP="00385A69">
      <w:pPr>
        <w:widowControl w:val="0"/>
        <w:autoSpaceDE w:val="0"/>
        <w:autoSpaceDN w:val="0"/>
        <w:adjustRightInd w:val="0"/>
        <w:spacing w:after="0" w:line="240" w:lineRule="auto"/>
        <w:rPr>
          <w:rFonts w:ascii="Times New Roman" w:eastAsiaTheme="minorHAnsi" w:hAnsi="Times New Roman" w:cs="Times New Roman"/>
          <w:sz w:val="28"/>
          <w:szCs w:val="28"/>
          <w:lang w:val="en-US" w:eastAsia="en-US"/>
        </w:rPr>
        <w:sectPr w:rsidR="00275E71" w:rsidSect="0046428F">
          <w:pgSz w:w="11906" w:h="16838"/>
          <w:pgMar w:top="1701" w:right="1134" w:bottom="851" w:left="1701" w:header="708" w:footer="708" w:gutter="0"/>
          <w:cols w:space="708"/>
          <w:docGrid w:linePitch="360"/>
        </w:sectPr>
      </w:pPr>
    </w:p>
    <w:p w:rsidR="00385A69" w:rsidRPr="00793D59" w:rsidRDefault="00385A69" w:rsidP="00385A69">
      <w:pPr>
        <w:widowControl w:val="0"/>
        <w:autoSpaceDE w:val="0"/>
        <w:autoSpaceDN w:val="0"/>
        <w:adjustRightInd w:val="0"/>
        <w:spacing w:after="0" w:line="240" w:lineRule="auto"/>
        <w:rPr>
          <w:rFonts w:ascii="Times New Roman" w:eastAsiaTheme="minorHAnsi" w:hAnsi="Times New Roman" w:cs="Times New Roman"/>
          <w:sz w:val="28"/>
          <w:szCs w:val="28"/>
          <w:lang w:val="kk-KZ" w:eastAsia="en-US"/>
        </w:rPr>
      </w:pPr>
      <w:proofErr w:type="gramStart"/>
      <w:r w:rsidRPr="00385A69">
        <w:rPr>
          <w:rFonts w:ascii="Times New Roman" w:eastAsiaTheme="minorHAnsi" w:hAnsi="Times New Roman" w:cs="Times New Roman"/>
          <w:sz w:val="28"/>
          <w:szCs w:val="28"/>
          <w:lang w:val="en-US" w:eastAsia="en-US"/>
        </w:rPr>
        <w:lastRenderedPageBreak/>
        <w:t>transparent</w:t>
      </w:r>
      <w:proofErr w:type="gramEnd"/>
      <w:r w:rsidRPr="00385A69">
        <w:rPr>
          <w:rFonts w:ascii="Times New Roman" w:eastAsiaTheme="minorHAnsi" w:hAnsi="Times New Roman" w:cs="Times New Roman"/>
          <w:sz w:val="28"/>
          <w:szCs w:val="28"/>
          <w:lang w:val="en-US" w:eastAsia="en-US"/>
        </w:rPr>
        <w:t xml:space="preserve"> – </w:t>
      </w:r>
      <w:r w:rsidR="00793D59">
        <w:rPr>
          <w:rFonts w:ascii="Times New Roman" w:eastAsiaTheme="minorHAnsi" w:hAnsi="Times New Roman" w:cs="Times New Roman"/>
          <w:sz w:val="28"/>
          <w:szCs w:val="28"/>
          <w:lang w:val="kk-KZ" w:eastAsia="en-US"/>
        </w:rPr>
        <w:t>прозрачный</w:t>
      </w:r>
    </w:p>
    <w:p w:rsidR="00385A69" w:rsidRPr="00793D59" w:rsidRDefault="00385A69" w:rsidP="00385A69">
      <w:pPr>
        <w:widowControl w:val="0"/>
        <w:autoSpaceDE w:val="0"/>
        <w:autoSpaceDN w:val="0"/>
        <w:adjustRightInd w:val="0"/>
        <w:spacing w:after="0" w:line="240" w:lineRule="auto"/>
        <w:rPr>
          <w:rFonts w:ascii="Times New Roman" w:eastAsiaTheme="minorHAnsi" w:hAnsi="Times New Roman" w:cs="Times New Roman"/>
          <w:sz w:val="28"/>
          <w:szCs w:val="28"/>
          <w:lang w:val="kk-KZ" w:eastAsia="en-US"/>
        </w:rPr>
      </w:pPr>
      <w:proofErr w:type="gramStart"/>
      <w:r w:rsidRPr="00793D59">
        <w:rPr>
          <w:rFonts w:ascii="Times New Roman" w:eastAsiaTheme="minorHAnsi" w:hAnsi="Times New Roman" w:cs="Times New Roman"/>
          <w:sz w:val="28"/>
          <w:szCs w:val="28"/>
          <w:lang w:val="en-US" w:eastAsia="en-US"/>
        </w:rPr>
        <w:t>tasteless</w:t>
      </w:r>
      <w:proofErr w:type="gramEnd"/>
      <w:r w:rsidRPr="00793D59">
        <w:rPr>
          <w:rFonts w:ascii="Times New Roman" w:eastAsiaTheme="minorHAnsi" w:hAnsi="Times New Roman" w:cs="Times New Roman"/>
          <w:sz w:val="28"/>
          <w:szCs w:val="28"/>
          <w:lang w:val="en-US" w:eastAsia="en-US"/>
        </w:rPr>
        <w:t xml:space="preserve"> – </w:t>
      </w:r>
      <w:r w:rsidR="00793D59">
        <w:rPr>
          <w:rFonts w:ascii="Times New Roman" w:eastAsiaTheme="minorHAnsi" w:hAnsi="Times New Roman" w:cs="Times New Roman"/>
          <w:sz w:val="28"/>
          <w:szCs w:val="28"/>
          <w:lang w:val="kk-KZ" w:eastAsia="en-US"/>
        </w:rPr>
        <w:t>безвкусный</w:t>
      </w:r>
    </w:p>
    <w:p w:rsidR="00385A69" w:rsidRPr="00793D59" w:rsidRDefault="00385A69" w:rsidP="00385A69">
      <w:pPr>
        <w:widowControl w:val="0"/>
        <w:autoSpaceDE w:val="0"/>
        <w:autoSpaceDN w:val="0"/>
        <w:adjustRightInd w:val="0"/>
        <w:spacing w:after="0" w:line="240" w:lineRule="auto"/>
        <w:rPr>
          <w:rFonts w:ascii="Times New Roman" w:eastAsiaTheme="minorHAnsi" w:hAnsi="Times New Roman" w:cs="Times New Roman"/>
          <w:sz w:val="28"/>
          <w:szCs w:val="28"/>
          <w:lang w:val="kk-KZ" w:eastAsia="en-US"/>
        </w:rPr>
      </w:pPr>
      <w:proofErr w:type="gramStart"/>
      <w:r w:rsidRPr="00793D59">
        <w:rPr>
          <w:rFonts w:ascii="Times New Roman" w:eastAsiaTheme="minorHAnsi" w:hAnsi="Times New Roman" w:cs="Times New Roman"/>
          <w:sz w:val="28"/>
          <w:szCs w:val="28"/>
          <w:lang w:val="en-US" w:eastAsia="en-US"/>
        </w:rPr>
        <w:t>support</w:t>
      </w:r>
      <w:proofErr w:type="gramEnd"/>
      <w:r w:rsidRPr="00E16566">
        <w:rPr>
          <w:rFonts w:ascii="Times New Roman" w:eastAsiaTheme="minorHAnsi" w:hAnsi="Times New Roman" w:cs="Times New Roman"/>
          <w:sz w:val="28"/>
          <w:szCs w:val="28"/>
          <w:lang w:val="en-US" w:eastAsia="en-US"/>
        </w:rPr>
        <w:t xml:space="preserve"> – </w:t>
      </w:r>
      <w:r w:rsidR="00793D59">
        <w:rPr>
          <w:rFonts w:ascii="Times New Roman" w:eastAsiaTheme="minorHAnsi" w:hAnsi="Times New Roman" w:cs="Times New Roman"/>
          <w:sz w:val="28"/>
          <w:szCs w:val="28"/>
          <w:lang w:val="kk-KZ" w:eastAsia="en-US"/>
        </w:rPr>
        <w:t>поддерживать</w:t>
      </w:r>
    </w:p>
    <w:p w:rsidR="00385A69" w:rsidRPr="00275E71" w:rsidRDefault="00385A69" w:rsidP="00385A69">
      <w:pPr>
        <w:widowControl w:val="0"/>
        <w:autoSpaceDE w:val="0"/>
        <w:autoSpaceDN w:val="0"/>
        <w:adjustRightInd w:val="0"/>
        <w:spacing w:after="0" w:line="240" w:lineRule="auto"/>
        <w:rPr>
          <w:rFonts w:ascii="Times New Roman" w:eastAsiaTheme="minorHAnsi" w:hAnsi="Times New Roman" w:cs="Times New Roman"/>
          <w:sz w:val="28"/>
          <w:szCs w:val="28"/>
          <w:lang w:val="kk-KZ" w:eastAsia="en-US"/>
        </w:rPr>
      </w:pPr>
      <w:r w:rsidRPr="00E16566">
        <w:rPr>
          <w:rFonts w:ascii="Times New Roman" w:eastAsiaTheme="minorHAnsi" w:hAnsi="Times New Roman" w:cs="Times New Roman"/>
          <w:sz w:val="28"/>
          <w:szCs w:val="28"/>
          <w:lang w:val="kk-KZ" w:eastAsia="en-US"/>
        </w:rPr>
        <w:t xml:space="preserve">readily – </w:t>
      </w:r>
      <w:r w:rsidR="00275E71">
        <w:rPr>
          <w:rFonts w:ascii="Times New Roman" w:eastAsiaTheme="minorHAnsi" w:hAnsi="Times New Roman" w:cs="Times New Roman"/>
          <w:sz w:val="28"/>
          <w:szCs w:val="28"/>
          <w:lang w:val="kk-KZ" w:eastAsia="en-US"/>
        </w:rPr>
        <w:t>быстро, охотно</w:t>
      </w:r>
    </w:p>
    <w:p w:rsidR="00385A69" w:rsidRPr="00275E71" w:rsidRDefault="00385A69" w:rsidP="00385A69">
      <w:pPr>
        <w:widowControl w:val="0"/>
        <w:autoSpaceDE w:val="0"/>
        <w:autoSpaceDN w:val="0"/>
        <w:adjustRightInd w:val="0"/>
        <w:spacing w:after="0" w:line="240" w:lineRule="auto"/>
        <w:rPr>
          <w:rFonts w:ascii="Times New Roman" w:eastAsiaTheme="minorHAnsi" w:hAnsi="Times New Roman" w:cs="Times New Roman"/>
          <w:sz w:val="28"/>
          <w:szCs w:val="28"/>
          <w:lang w:val="kk-KZ" w:eastAsia="en-US"/>
        </w:rPr>
      </w:pPr>
      <w:r w:rsidRPr="00E16566">
        <w:rPr>
          <w:rFonts w:ascii="Times New Roman" w:eastAsiaTheme="minorHAnsi" w:hAnsi="Times New Roman" w:cs="Times New Roman"/>
          <w:sz w:val="28"/>
          <w:szCs w:val="28"/>
          <w:lang w:val="kk-KZ" w:eastAsia="en-US"/>
        </w:rPr>
        <w:t xml:space="preserve">unstable – </w:t>
      </w:r>
      <w:r w:rsidR="00275E71">
        <w:rPr>
          <w:rFonts w:ascii="Times New Roman" w:eastAsiaTheme="minorHAnsi" w:hAnsi="Times New Roman" w:cs="Times New Roman"/>
          <w:sz w:val="28"/>
          <w:szCs w:val="28"/>
          <w:lang w:val="kk-KZ" w:eastAsia="en-US"/>
        </w:rPr>
        <w:t>неустойчивый</w:t>
      </w:r>
    </w:p>
    <w:p w:rsidR="00385A69" w:rsidRPr="00275E71" w:rsidRDefault="00385A69" w:rsidP="00385A69">
      <w:pPr>
        <w:widowControl w:val="0"/>
        <w:autoSpaceDE w:val="0"/>
        <w:autoSpaceDN w:val="0"/>
        <w:adjustRightInd w:val="0"/>
        <w:spacing w:after="0" w:line="240" w:lineRule="auto"/>
        <w:rPr>
          <w:rFonts w:ascii="Times New Roman" w:eastAsiaTheme="minorHAnsi" w:hAnsi="Times New Roman" w:cs="Times New Roman"/>
          <w:sz w:val="28"/>
          <w:szCs w:val="28"/>
          <w:lang w:val="kk-KZ" w:eastAsia="en-US"/>
        </w:rPr>
      </w:pPr>
      <w:r w:rsidRPr="00E16566">
        <w:rPr>
          <w:rFonts w:ascii="Times New Roman" w:eastAsiaTheme="minorHAnsi" w:hAnsi="Times New Roman" w:cs="Times New Roman"/>
          <w:sz w:val="28"/>
          <w:szCs w:val="28"/>
          <w:lang w:val="kk-KZ" w:eastAsia="en-US"/>
        </w:rPr>
        <w:t xml:space="preserve">indicate – </w:t>
      </w:r>
      <w:r w:rsidR="00275E71">
        <w:rPr>
          <w:rFonts w:ascii="Times New Roman" w:eastAsiaTheme="minorHAnsi" w:hAnsi="Times New Roman" w:cs="Times New Roman"/>
          <w:sz w:val="28"/>
          <w:szCs w:val="28"/>
          <w:lang w:val="kk-KZ" w:eastAsia="en-US"/>
        </w:rPr>
        <w:t>показывать</w:t>
      </w:r>
    </w:p>
    <w:p w:rsidR="00385A69" w:rsidRPr="00275E71" w:rsidRDefault="00385A69" w:rsidP="00385A69">
      <w:pPr>
        <w:widowControl w:val="0"/>
        <w:autoSpaceDE w:val="0"/>
        <w:autoSpaceDN w:val="0"/>
        <w:adjustRightInd w:val="0"/>
        <w:spacing w:after="0" w:line="240" w:lineRule="auto"/>
        <w:rPr>
          <w:rFonts w:ascii="Times New Roman" w:eastAsiaTheme="minorHAnsi" w:hAnsi="Times New Roman" w:cs="Times New Roman"/>
          <w:sz w:val="28"/>
          <w:szCs w:val="28"/>
          <w:lang w:val="kk-KZ" w:eastAsia="en-US"/>
        </w:rPr>
      </w:pPr>
      <w:r w:rsidRPr="00275E71">
        <w:rPr>
          <w:rFonts w:ascii="Times New Roman" w:eastAsiaTheme="minorHAnsi" w:hAnsi="Times New Roman" w:cs="Times New Roman"/>
          <w:sz w:val="28"/>
          <w:szCs w:val="28"/>
          <w:lang w:val="kk-KZ" w:eastAsia="en-US"/>
        </w:rPr>
        <w:t xml:space="preserve">entirely – </w:t>
      </w:r>
      <w:r w:rsidR="00275E71">
        <w:rPr>
          <w:rFonts w:ascii="Times New Roman" w:eastAsiaTheme="minorHAnsi" w:hAnsi="Times New Roman" w:cs="Times New Roman"/>
          <w:sz w:val="28"/>
          <w:szCs w:val="28"/>
          <w:lang w:val="kk-KZ" w:eastAsia="en-US"/>
        </w:rPr>
        <w:t>полностью</w:t>
      </w:r>
    </w:p>
    <w:p w:rsidR="00385A69" w:rsidRPr="00275E71" w:rsidRDefault="00385A69" w:rsidP="00385A69">
      <w:pPr>
        <w:widowControl w:val="0"/>
        <w:autoSpaceDE w:val="0"/>
        <w:autoSpaceDN w:val="0"/>
        <w:adjustRightInd w:val="0"/>
        <w:spacing w:after="0" w:line="240" w:lineRule="auto"/>
        <w:rPr>
          <w:rFonts w:ascii="Times New Roman" w:eastAsiaTheme="minorHAnsi" w:hAnsi="Times New Roman" w:cs="Times New Roman"/>
          <w:sz w:val="28"/>
          <w:szCs w:val="28"/>
          <w:lang w:val="kk-KZ" w:eastAsia="en-US"/>
        </w:rPr>
      </w:pPr>
      <w:r w:rsidRPr="00275E71">
        <w:rPr>
          <w:rFonts w:ascii="Times New Roman" w:eastAsiaTheme="minorHAnsi" w:hAnsi="Times New Roman" w:cs="Times New Roman"/>
          <w:sz w:val="28"/>
          <w:szCs w:val="28"/>
          <w:lang w:val="kk-KZ" w:eastAsia="en-US"/>
        </w:rPr>
        <w:t xml:space="preserve">remove – </w:t>
      </w:r>
      <w:r w:rsidR="00275E71">
        <w:rPr>
          <w:rFonts w:ascii="Times New Roman" w:eastAsiaTheme="minorHAnsi" w:hAnsi="Times New Roman" w:cs="Times New Roman"/>
          <w:sz w:val="28"/>
          <w:szCs w:val="28"/>
          <w:lang w:val="kk-KZ" w:eastAsia="en-US"/>
        </w:rPr>
        <w:t>выделять</w:t>
      </w:r>
    </w:p>
    <w:p w:rsidR="00385A69" w:rsidRPr="00275E71" w:rsidRDefault="00385A69" w:rsidP="00385A69">
      <w:pPr>
        <w:widowControl w:val="0"/>
        <w:autoSpaceDE w:val="0"/>
        <w:autoSpaceDN w:val="0"/>
        <w:adjustRightInd w:val="0"/>
        <w:spacing w:after="0" w:line="240" w:lineRule="auto"/>
        <w:rPr>
          <w:rFonts w:ascii="Times New Roman" w:eastAsiaTheme="minorHAnsi" w:hAnsi="Times New Roman" w:cs="Times New Roman"/>
          <w:sz w:val="28"/>
          <w:szCs w:val="28"/>
          <w:lang w:val="kk-KZ" w:eastAsia="en-US"/>
        </w:rPr>
      </w:pPr>
      <w:r w:rsidRPr="00275E71">
        <w:rPr>
          <w:rFonts w:ascii="Times New Roman" w:eastAsiaTheme="minorHAnsi" w:hAnsi="Times New Roman" w:cs="Times New Roman"/>
          <w:sz w:val="28"/>
          <w:szCs w:val="28"/>
          <w:lang w:val="kk-KZ" w:eastAsia="en-US"/>
        </w:rPr>
        <w:t>fume –</w:t>
      </w:r>
      <w:r w:rsidR="00275E71">
        <w:rPr>
          <w:rFonts w:ascii="Times New Roman" w:eastAsiaTheme="minorHAnsi" w:hAnsi="Times New Roman" w:cs="Times New Roman"/>
          <w:sz w:val="28"/>
          <w:szCs w:val="28"/>
          <w:lang w:val="kk-KZ" w:eastAsia="en-US"/>
        </w:rPr>
        <w:t>дым</w:t>
      </w:r>
    </w:p>
    <w:p w:rsidR="00385A69" w:rsidRPr="00275E71" w:rsidRDefault="00385A69" w:rsidP="00385A69">
      <w:pPr>
        <w:widowControl w:val="0"/>
        <w:autoSpaceDE w:val="0"/>
        <w:autoSpaceDN w:val="0"/>
        <w:adjustRightInd w:val="0"/>
        <w:spacing w:after="0" w:line="240" w:lineRule="auto"/>
        <w:rPr>
          <w:rFonts w:ascii="Times New Roman" w:eastAsiaTheme="minorHAnsi" w:hAnsi="Times New Roman" w:cs="Times New Roman"/>
          <w:sz w:val="28"/>
          <w:szCs w:val="28"/>
          <w:lang w:val="kk-KZ" w:eastAsia="en-US"/>
        </w:rPr>
      </w:pPr>
      <w:proofErr w:type="gramStart"/>
      <w:r w:rsidRPr="00793D59">
        <w:rPr>
          <w:rFonts w:ascii="Times New Roman" w:eastAsiaTheme="minorHAnsi" w:hAnsi="Times New Roman" w:cs="Times New Roman"/>
          <w:sz w:val="28"/>
          <w:szCs w:val="28"/>
          <w:lang w:val="en-US" w:eastAsia="en-US"/>
        </w:rPr>
        <w:t>remain</w:t>
      </w:r>
      <w:proofErr w:type="gramEnd"/>
      <w:r w:rsidRPr="00E16566">
        <w:rPr>
          <w:rFonts w:ascii="Times New Roman" w:eastAsiaTheme="minorHAnsi" w:hAnsi="Times New Roman" w:cs="Times New Roman"/>
          <w:sz w:val="28"/>
          <w:szCs w:val="28"/>
          <w:lang w:eastAsia="en-US"/>
        </w:rPr>
        <w:t xml:space="preserve"> – </w:t>
      </w:r>
      <w:r w:rsidR="00275E71">
        <w:rPr>
          <w:rFonts w:ascii="Times New Roman" w:eastAsiaTheme="minorHAnsi" w:hAnsi="Times New Roman" w:cs="Times New Roman"/>
          <w:sz w:val="28"/>
          <w:szCs w:val="28"/>
          <w:lang w:val="kk-KZ" w:eastAsia="en-US"/>
        </w:rPr>
        <w:t>оставаться</w:t>
      </w:r>
    </w:p>
    <w:p w:rsidR="00385A69" w:rsidRPr="00275E71" w:rsidRDefault="00385A69" w:rsidP="00385A69">
      <w:pPr>
        <w:widowControl w:val="0"/>
        <w:autoSpaceDE w:val="0"/>
        <w:autoSpaceDN w:val="0"/>
        <w:adjustRightInd w:val="0"/>
        <w:spacing w:after="0" w:line="240" w:lineRule="auto"/>
        <w:rPr>
          <w:rFonts w:ascii="Times New Roman" w:eastAsiaTheme="minorHAnsi" w:hAnsi="Times New Roman" w:cs="Times New Roman"/>
          <w:sz w:val="28"/>
          <w:szCs w:val="28"/>
          <w:lang w:val="kk-KZ" w:eastAsia="en-US"/>
        </w:rPr>
      </w:pPr>
      <w:r w:rsidRPr="00275E71">
        <w:rPr>
          <w:rFonts w:ascii="Times New Roman" w:eastAsiaTheme="minorHAnsi" w:hAnsi="Times New Roman" w:cs="Times New Roman"/>
          <w:sz w:val="28"/>
          <w:szCs w:val="28"/>
          <w:lang w:val="kk-KZ" w:eastAsia="en-US"/>
        </w:rPr>
        <w:t xml:space="preserve">disappear – </w:t>
      </w:r>
      <w:r w:rsidR="00275E71">
        <w:rPr>
          <w:rFonts w:ascii="Times New Roman" w:eastAsiaTheme="minorHAnsi" w:hAnsi="Times New Roman" w:cs="Times New Roman"/>
          <w:sz w:val="28"/>
          <w:szCs w:val="28"/>
          <w:lang w:val="kk-KZ" w:eastAsia="en-US"/>
        </w:rPr>
        <w:t>исчезать</w:t>
      </w:r>
    </w:p>
    <w:p w:rsidR="00385A69" w:rsidRPr="00275E71" w:rsidRDefault="00385A69" w:rsidP="00385A69">
      <w:pPr>
        <w:widowControl w:val="0"/>
        <w:autoSpaceDE w:val="0"/>
        <w:autoSpaceDN w:val="0"/>
        <w:adjustRightInd w:val="0"/>
        <w:spacing w:after="0" w:line="240" w:lineRule="auto"/>
        <w:rPr>
          <w:rFonts w:ascii="Times New Roman" w:eastAsiaTheme="minorHAnsi" w:hAnsi="Times New Roman" w:cs="Times New Roman"/>
          <w:sz w:val="28"/>
          <w:szCs w:val="28"/>
          <w:lang w:val="kk-KZ" w:eastAsia="en-US"/>
        </w:rPr>
      </w:pPr>
      <w:r w:rsidRPr="00275E71">
        <w:rPr>
          <w:rFonts w:ascii="Times New Roman" w:eastAsiaTheme="minorHAnsi" w:hAnsi="Times New Roman" w:cs="Times New Roman"/>
          <w:sz w:val="28"/>
          <w:szCs w:val="28"/>
          <w:lang w:val="kk-KZ" w:eastAsia="en-US"/>
        </w:rPr>
        <w:t xml:space="preserve">reduce – </w:t>
      </w:r>
      <w:r w:rsidR="00275E71">
        <w:rPr>
          <w:rFonts w:ascii="Times New Roman" w:eastAsiaTheme="minorHAnsi" w:hAnsi="Times New Roman" w:cs="Times New Roman"/>
          <w:sz w:val="28"/>
          <w:szCs w:val="28"/>
          <w:lang w:val="kk-KZ" w:eastAsia="en-US"/>
        </w:rPr>
        <w:t xml:space="preserve">раскислять, </w:t>
      </w:r>
      <w:r w:rsidR="00275E71">
        <w:rPr>
          <w:rFonts w:ascii="Times New Roman" w:eastAsiaTheme="minorHAnsi" w:hAnsi="Times New Roman" w:cs="Times New Roman"/>
          <w:sz w:val="28"/>
          <w:szCs w:val="28"/>
          <w:lang w:val="kk-KZ" w:eastAsia="en-US"/>
        </w:rPr>
        <w:lastRenderedPageBreak/>
        <w:t>восстанавливать, уменьшать</w:t>
      </w:r>
    </w:p>
    <w:p w:rsidR="00385A69" w:rsidRPr="00793D59" w:rsidRDefault="00385A69" w:rsidP="00385A69">
      <w:pPr>
        <w:widowControl w:val="0"/>
        <w:autoSpaceDE w:val="0"/>
        <w:autoSpaceDN w:val="0"/>
        <w:adjustRightInd w:val="0"/>
        <w:spacing w:after="0" w:line="240" w:lineRule="auto"/>
        <w:rPr>
          <w:rFonts w:ascii="Times New Roman" w:eastAsiaTheme="minorHAnsi" w:hAnsi="Times New Roman" w:cs="Times New Roman"/>
          <w:sz w:val="28"/>
          <w:szCs w:val="28"/>
          <w:lang w:val="kk-KZ" w:eastAsia="en-US"/>
        </w:rPr>
      </w:pPr>
      <w:r w:rsidRPr="00275E71">
        <w:rPr>
          <w:rFonts w:ascii="Times New Roman" w:eastAsiaTheme="minorHAnsi" w:hAnsi="Times New Roman" w:cs="Times New Roman"/>
          <w:sz w:val="28"/>
          <w:szCs w:val="28"/>
          <w:lang w:val="kk-KZ" w:eastAsia="en-US"/>
        </w:rPr>
        <w:t xml:space="preserve">litmus paper </w:t>
      </w:r>
      <w:r w:rsidR="00793D59" w:rsidRPr="00275E71">
        <w:rPr>
          <w:rFonts w:ascii="Times New Roman" w:eastAsiaTheme="minorHAnsi" w:hAnsi="Times New Roman" w:cs="Times New Roman"/>
          <w:sz w:val="28"/>
          <w:szCs w:val="28"/>
          <w:lang w:val="kk-KZ" w:eastAsia="en-US"/>
        </w:rPr>
        <w:t>–</w:t>
      </w:r>
      <w:r w:rsidRPr="00275E71">
        <w:rPr>
          <w:rFonts w:ascii="Times New Roman" w:eastAsiaTheme="minorHAnsi" w:hAnsi="Times New Roman" w:cs="Times New Roman"/>
          <w:sz w:val="28"/>
          <w:szCs w:val="28"/>
          <w:lang w:val="kk-KZ" w:eastAsia="en-US"/>
        </w:rPr>
        <w:t xml:space="preserve"> </w:t>
      </w:r>
      <w:r w:rsidR="00793D59">
        <w:rPr>
          <w:rFonts w:ascii="Times New Roman" w:eastAsiaTheme="minorHAnsi" w:hAnsi="Times New Roman" w:cs="Times New Roman"/>
          <w:sz w:val="28"/>
          <w:szCs w:val="28"/>
          <w:lang w:val="kk-KZ" w:eastAsia="en-US"/>
        </w:rPr>
        <w:t>лакмусовая бумага</w:t>
      </w:r>
    </w:p>
    <w:p w:rsidR="00385A69" w:rsidRPr="00275E71" w:rsidRDefault="00793D59" w:rsidP="00793D59">
      <w:pPr>
        <w:widowControl w:val="0"/>
        <w:autoSpaceDE w:val="0"/>
        <w:autoSpaceDN w:val="0"/>
        <w:adjustRightInd w:val="0"/>
        <w:spacing w:after="0" w:line="240" w:lineRule="auto"/>
        <w:rPr>
          <w:rFonts w:ascii="Times New Roman" w:eastAsiaTheme="minorHAnsi" w:hAnsi="Times New Roman" w:cs="Times New Roman"/>
          <w:sz w:val="28"/>
          <w:szCs w:val="28"/>
          <w:lang w:val="kk-KZ" w:eastAsia="en-US"/>
        </w:rPr>
      </w:pPr>
      <w:r w:rsidRPr="00275E71">
        <w:rPr>
          <w:rFonts w:ascii="Times New Roman" w:eastAsiaTheme="minorHAnsi" w:hAnsi="Times New Roman" w:cs="Times New Roman"/>
          <w:sz w:val="28"/>
          <w:szCs w:val="28"/>
          <w:lang w:val="kk-KZ" w:eastAsia="en-US"/>
        </w:rPr>
        <w:t xml:space="preserve">nitrogenous – </w:t>
      </w:r>
      <w:r w:rsidR="00275E71" w:rsidRPr="00275E71">
        <w:rPr>
          <w:rFonts w:ascii="Times New Roman" w:eastAsiaTheme="minorHAnsi" w:hAnsi="Times New Roman" w:cs="Times New Roman"/>
          <w:sz w:val="28"/>
          <w:szCs w:val="28"/>
          <w:lang w:val="kk-KZ" w:eastAsia="en-US"/>
        </w:rPr>
        <w:t>азотистый</w:t>
      </w:r>
    </w:p>
    <w:p w:rsidR="00793D59" w:rsidRPr="00275E71" w:rsidRDefault="00793D59" w:rsidP="00793D59">
      <w:pPr>
        <w:widowControl w:val="0"/>
        <w:autoSpaceDE w:val="0"/>
        <w:autoSpaceDN w:val="0"/>
        <w:adjustRightInd w:val="0"/>
        <w:spacing w:after="0" w:line="240" w:lineRule="auto"/>
        <w:rPr>
          <w:rFonts w:ascii="Times New Roman" w:eastAsiaTheme="minorHAnsi" w:hAnsi="Times New Roman" w:cs="Times New Roman"/>
          <w:sz w:val="28"/>
          <w:szCs w:val="28"/>
          <w:lang w:val="kk-KZ" w:eastAsia="en-US"/>
        </w:rPr>
      </w:pPr>
      <w:r w:rsidRPr="00275E71">
        <w:rPr>
          <w:rFonts w:ascii="Times New Roman" w:eastAsiaTheme="minorHAnsi" w:hAnsi="Times New Roman" w:cs="Times New Roman"/>
          <w:sz w:val="28"/>
          <w:szCs w:val="28"/>
          <w:lang w:val="kk-KZ" w:eastAsia="en-US"/>
        </w:rPr>
        <w:t xml:space="preserve">nitrate – </w:t>
      </w:r>
      <w:r w:rsidR="00275E71" w:rsidRPr="00275E71">
        <w:rPr>
          <w:rFonts w:ascii="Times New Roman" w:eastAsiaTheme="minorHAnsi" w:hAnsi="Times New Roman" w:cs="Times New Roman"/>
          <w:sz w:val="28"/>
          <w:szCs w:val="28"/>
          <w:lang w:val="kk-KZ" w:eastAsia="en-US"/>
        </w:rPr>
        <w:t>нитрат</w:t>
      </w:r>
    </w:p>
    <w:p w:rsidR="00793D59" w:rsidRPr="00275E71" w:rsidRDefault="00793D59" w:rsidP="00793D59">
      <w:pPr>
        <w:widowControl w:val="0"/>
        <w:autoSpaceDE w:val="0"/>
        <w:autoSpaceDN w:val="0"/>
        <w:adjustRightInd w:val="0"/>
        <w:spacing w:after="0" w:line="240" w:lineRule="auto"/>
        <w:rPr>
          <w:rFonts w:ascii="Times New Roman" w:eastAsiaTheme="minorHAnsi" w:hAnsi="Times New Roman" w:cs="Times New Roman"/>
          <w:sz w:val="28"/>
          <w:szCs w:val="28"/>
          <w:lang w:val="kk-KZ" w:eastAsia="en-US"/>
        </w:rPr>
      </w:pPr>
      <w:r w:rsidRPr="00275E71">
        <w:rPr>
          <w:rFonts w:ascii="Times New Roman" w:eastAsiaTheme="minorHAnsi" w:hAnsi="Times New Roman" w:cs="Times New Roman"/>
          <w:sz w:val="28"/>
          <w:szCs w:val="28"/>
          <w:lang w:val="kk-KZ" w:eastAsia="en-US"/>
        </w:rPr>
        <w:t xml:space="preserve">nitrite – </w:t>
      </w:r>
      <w:r w:rsidR="00275E71" w:rsidRPr="00275E71">
        <w:rPr>
          <w:rFonts w:ascii="Times New Roman" w:eastAsiaTheme="minorHAnsi" w:hAnsi="Times New Roman" w:cs="Times New Roman"/>
          <w:sz w:val="28"/>
          <w:szCs w:val="28"/>
          <w:lang w:val="kk-KZ" w:eastAsia="en-US"/>
        </w:rPr>
        <w:t>нитрит</w:t>
      </w:r>
    </w:p>
    <w:p w:rsidR="00793D59" w:rsidRPr="00275E71" w:rsidRDefault="00793D59" w:rsidP="00793D59">
      <w:pPr>
        <w:widowControl w:val="0"/>
        <w:autoSpaceDE w:val="0"/>
        <w:autoSpaceDN w:val="0"/>
        <w:adjustRightInd w:val="0"/>
        <w:spacing w:after="0" w:line="240" w:lineRule="auto"/>
        <w:rPr>
          <w:rFonts w:ascii="Times New Roman" w:eastAsiaTheme="minorHAnsi" w:hAnsi="Times New Roman" w:cs="Times New Roman"/>
          <w:sz w:val="28"/>
          <w:szCs w:val="28"/>
          <w:lang w:val="kk-KZ" w:eastAsia="en-US"/>
        </w:rPr>
      </w:pPr>
      <w:proofErr w:type="gramStart"/>
      <w:r w:rsidRPr="00275E71">
        <w:rPr>
          <w:rFonts w:ascii="Times New Roman" w:eastAsiaTheme="minorHAnsi" w:hAnsi="Times New Roman" w:cs="Times New Roman"/>
          <w:sz w:val="28"/>
          <w:szCs w:val="28"/>
          <w:lang w:val="en-US" w:eastAsia="en-US"/>
        </w:rPr>
        <w:t>to</w:t>
      </w:r>
      <w:proofErr w:type="gramEnd"/>
      <w:r w:rsidRPr="00275E71">
        <w:rPr>
          <w:rFonts w:ascii="Times New Roman" w:eastAsiaTheme="minorHAnsi" w:hAnsi="Times New Roman" w:cs="Times New Roman"/>
          <w:sz w:val="28"/>
          <w:szCs w:val="28"/>
          <w:lang w:eastAsia="en-US"/>
        </w:rPr>
        <w:t xml:space="preserve"> </w:t>
      </w:r>
      <w:r w:rsidRPr="00275E71">
        <w:rPr>
          <w:rFonts w:ascii="Times New Roman" w:eastAsiaTheme="minorHAnsi" w:hAnsi="Times New Roman" w:cs="Times New Roman"/>
          <w:sz w:val="28"/>
          <w:szCs w:val="28"/>
          <w:lang w:val="en-US" w:eastAsia="en-US"/>
        </w:rPr>
        <w:t>heat</w:t>
      </w:r>
      <w:r w:rsidRPr="00275E71">
        <w:rPr>
          <w:rFonts w:ascii="Times New Roman" w:eastAsiaTheme="minorHAnsi" w:hAnsi="Times New Roman" w:cs="Times New Roman"/>
          <w:sz w:val="28"/>
          <w:szCs w:val="28"/>
          <w:lang w:eastAsia="en-US"/>
        </w:rPr>
        <w:t xml:space="preserve"> – </w:t>
      </w:r>
      <w:r w:rsidR="00275E71" w:rsidRPr="00275E71">
        <w:rPr>
          <w:rFonts w:ascii="Times New Roman" w:eastAsiaTheme="minorHAnsi" w:hAnsi="Times New Roman" w:cs="Times New Roman"/>
          <w:sz w:val="28"/>
          <w:szCs w:val="28"/>
          <w:lang w:val="kk-KZ" w:eastAsia="en-US"/>
        </w:rPr>
        <w:t>нагревать</w:t>
      </w:r>
    </w:p>
    <w:p w:rsidR="00793D59" w:rsidRPr="00275E71" w:rsidRDefault="00793D59" w:rsidP="00793D59">
      <w:pPr>
        <w:widowControl w:val="0"/>
        <w:autoSpaceDE w:val="0"/>
        <w:autoSpaceDN w:val="0"/>
        <w:adjustRightInd w:val="0"/>
        <w:spacing w:after="0" w:line="240" w:lineRule="auto"/>
        <w:rPr>
          <w:rFonts w:ascii="Times New Roman" w:eastAsiaTheme="minorHAnsi" w:hAnsi="Times New Roman" w:cs="Times New Roman"/>
          <w:sz w:val="28"/>
          <w:szCs w:val="28"/>
          <w:lang w:val="kk-KZ" w:eastAsia="en-US"/>
        </w:rPr>
      </w:pPr>
      <w:proofErr w:type="gramStart"/>
      <w:r w:rsidRPr="00275E71">
        <w:rPr>
          <w:rFonts w:ascii="Times New Roman" w:eastAsiaTheme="minorHAnsi" w:hAnsi="Times New Roman" w:cs="Times New Roman"/>
          <w:sz w:val="28"/>
          <w:szCs w:val="28"/>
          <w:lang w:val="en-US" w:eastAsia="en-US"/>
        </w:rPr>
        <w:t>distinct</w:t>
      </w:r>
      <w:proofErr w:type="gramEnd"/>
      <w:r w:rsidRPr="00275E71">
        <w:rPr>
          <w:rFonts w:ascii="Times New Roman" w:eastAsiaTheme="minorHAnsi" w:hAnsi="Times New Roman" w:cs="Times New Roman"/>
          <w:sz w:val="28"/>
          <w:szCs w:val="28"/>
          <w:lang w:eastAsia="en-US"/>
        </w:rPr>
        <w:t xml:space="preserve"> – </w:t>
      </w:r>
      <w:r w:rsidRPr="00275E71">
        <w:rPr>
          <w:rFonts w:ascii="Times New Roman" w:eastAsiaTheme="minorHAnsi" w:hAnsi="Times New Roman" w:cs="Times New Roman"/>
          <w:sz w:val="28"/>
          <w:szCs w:val="28"/>
          <w:lang w:val="kk-KZ" w:eastAsia="en-US"/>
        </w:rPr>
        <w:t>различный, разный</w:t>
      </w:r>
    </w:p>
    <w:p w:rsidR="00793D59" w:rsidRPr="00275E71" w:rsidRDefault="00793D59" w:rsidP="00793D59">
      <w:pPr>
        <w:widowControl w:val="0"/>
        <w:autoSpaceDE w:val="0"/>
        <w:autoSpaceDN w:val="0"/>
        <w:adjustRightInd w:val="0"/>
        <w:spacing w:after="0" w:line="240" w:lineRule="auto"/>
        <w:rPr>
          <w:rFonts w:ascii="Times New Roman" w:eastAsiaTheme="minorHAnsi" w:hAnsi="Times New Roman" w:cs="Times New Roman"/>
          <w:sz w:val="28"/>
          <w:szCs w:val="28"/>
          <w:lang w:val="kk-KZ" w:eastAsia="en-US"/>
        </w:rPr>
      </w:pPr>
      <w:r w:rsidRPr="00E16566">
        <w:rPr>
          <w:rFonts w:ascii="Times New Roman" w:eastAsiaTheme="minorHAnsi" w:hAnsi="Times New Roman" w:cs="Times New Roman"/>
          <w:sz w:val="28"/>
          <w:szCs w:val="28"/>
          <w:lang w:val="kk-KZ" w:eastAsia="en-US"/>
        </w:rPr>
        <w:t xml:space="preserve">allotropic – </w:t>
      </w:r>
      <w:r w:rsidRPr="00275E71">
        <w:rPr>
          <w:rFonts w:ascii="Times New Roman" w:eastAsiaTheme="minorHAnsi" w:hAnsi="Times New Roman" w:cs="Times New Roman"/>
          <w:sz w:val="28"/>
          <w:szCs w:val="28"/>
          <w:lang w:val="kk-KZ" w:eastAsia="en-US"/>
        </w:rPr>
        <w:t>аллотропный</w:t>
      </w:r>
    </w:p>
    <w:p w:rsidR="00793D59" w:rsidRPr="00275E71" w:rsidRDefault="00793D59" w:rsidP="00793D59">
      <w:pPr>
        <w:widowControl w:val="0"/>
        <w:autoSpaceDE w:val="0"/>
        <w:autoSpaceDN w:val="0"/>
        <w:adjustRightInd w:val="0"/>
        <w:spacing w:after="0" w:line="240" w:lineRule="auto"/>
        <w:rPr>
          <w:rFonts w:ascii="Times New Roman" w:eastAsiaTheme="minorHAnsi" w:hAnsi="Times New Roman" w:cs="Times New Roman"/>
          <w:sz w:val="28"/>
          <w:szCs w:val="28"/>
          <w:lang w:val="kk-KZ" w:eastAsia="en-US"/>
        </w:rPr>
      </w:pPr>
      <w:r w:rsidRPr="00E16566">
        <w:rPr>
          <w:rFonts w:ascii="Times New Roman" w:eastAsiaTheme="minorHAnsi" w:hAnsi="Times New Roman" w:cs="Times New Roman"/>
          <w:sz w:val="28"/>
          <w:szCs w:val="28"/>
          <w:lang w:val="kk-KZ" w:eastAsia="en-US"/>
        </w:rPr>
        <w:t xml:space="preserve">modification – </w:t>
      </w:r>
      <w:r w:rsidRPr="00275E71">
        <w:rPr>
          <w:rFonts w:ascii="Times New Roman" w:eastAsiaTheme="minorHAnsi" w:hAnsi="Times New Roman" w:cs="Times New Roman"/>
          <w:sz w:val="28"/>
          <w:szCs w:val="28"/>
          <w:lang w:val="kk-KZ" w:eastAsia="en-US"/>
        </w:rPr>
        <w:t>модификация</w:t>
      </w:r>
    </w:p>
    <w:p w:rsidR="00793D59" w:rsidRPr="00275E71" w:rsidRDefault="00793D59" w:rsidP="00793D59">
      <w:pPr>
        <w:widowControl w:val="0"/>
        <w:autoSpaceDE w:val="0"/>
        <w:autoSpaceDN w:val="0"/>
        <w:adjustRightInd w:val="0"/>
        <w:spacing w:after="0" w:line="240" w:lineRule="auto"/>
        <w:rPr>
          <w:rFonts w:ascii="Times New Roman" w:eastAsiaTheme="minorHAnsi" w:hAnsi="Times New Roman" w:cs="Times New Roman"/>
          <w:sz w:val="28"/>
          <w:szCs w:val="28"/>
          <w:lang w:val="kk-KZ" w:eastAsia="en-US"/>
        </w:rPr>
      </w:pPr>
      <w:r w:rsidRPr="00E16566">
        <w:rPr>
          <w:rFonts w:ascii="Times New Roman" w:eastAsiaTheme="minorHAnsi" w:hAnsi="Times New Roman" w:cs="Times New Roman"/>
          <w:sz w:val="28"/>
          <w:szCs w:val="28"/>
          <w:lang w:val="kk-KZ" w:eastAsia="en-US"/>
        </w:rPr>
        <w:t xml:space="preserve">elementary – </w:t>
      </w:r>
      <w:r w:rsidRPr="00275E71">
        <w:rPr>
          <w:rFonts w:ascii="Times New Roman" w:eastAsiaTheme="minorHAnsi" w:hAnsi="Times New Roman" w:cs="Times New Roman"/>
          <w:sz w:val="28"/>
          <w:szCs w:val="28"/>
          <w:lang w:val="kk-KZ" w:eastAsia="en-US"/>
        </w:rPr>
        <w:t>неразложимый</w:t>
      </w:r>
    </w:p>
    <w:p w:rsidR="00793D59" w:rsidRPr="00275E71" w:rsidRDefault="00793D59" w:rsidP="00793D59">
      <w:pPr>
        <w:widowControl w:val="0"/>
        <w:autoSpaceDE w:val="0"/>
        <w:autoSpaceDN w:val="0"/>
        <w:adjustRightInd w:val="0"/>
        <w:spacing w:after="0" w:line="240" w:lineRule="auto"/>
        <w:rPr>
          <w:rFonts w:ascii="Times New Roman" w:eastAsiaTheme="minorHAnsi" w:hAnsi="Times New Roman" w:cs="Times New Roman"/>
          <w:sz w:val="28"/>
          <w:szCs w:val="28"/>
          <w:lang w:val="kk-KZ" w:eastAsia="en-US"/>
        </w:rPr>
      </w:pPr>
      <w:r w:rsidRPr="00275E71">
        <w:rPr>
          <w:rFonts w:ascii="Times New Roman" w:eastAsiaTheme="minorHAnsi" w:hAnsi="Times New Roman" w:cs="Times New Roman"/>
          <w:sz w:val="28"/>
          <w:szCs w:val="28"/>
          <w:lang w:val="en-US" w:eastAsia="en-US"/>
        </w:rPr>
        <w:t xml:space="preserve">X-ray – </w:t>
      </w:r>
      <w:r w:rsidRPr="00275E71">
        <w:rPr>
          <w:rFonts w:ascii="Times New Roman" w:eastAsiaTheme="minorHAnsi" w:hAnsi="Times New Roman" w:cs="Times New Roman"/>
          <w:sz w:val="28"/>
          <w:szCs w:val="28"/>
          <w:lang w:val="kk-KZ" w:eastAsia="en-US"/>
        </w:rPr>
        <w:t>рентгеновский</w:t>
      </w:r>
    </w:p>
    <w:p w:rsidR="00275E71" w:rsidRDefault="00275E71" w:rsidP="00793D59">
      <w:pPr>
        <w:widowControl w:val="0"/>
        <w:autoSpaceDE w:val="0"/>
        <w:autoSpaceDN w:val="0"/>
        <w:adjustRightInd w:val="0"/>
        <w:spacing w:after="0" w:line="240" w:lineRule="auto"/>
        <w:rPr>
          <w:rFonts w:ascii="Times New Roman" w:eastAsiaTheme="minorHAnsi" w:hAnsi="Times New Roman" w:cs="Times New Roman"/>
          <w:b/>
          <w:sz w:val="28"/>
          <w:szCs w:val="28"/>
          <w:lang w:val="en-US" w:eastAsia="en-US"/>
        </w:rPr>
        <w:sectPr w:rsidR="00275E71" w:rsidSect="00275E71">
          <w:type w:val="continuous"/>
          <w:pgSz w:w="11906" w:h="16838"/>
          <w:pgMar w:top="1701" w:right="1134" w:bottom="851" w:left="1701" w:header="708" w:footer="708" w:gutter="0"/>
          <w:cols w:num="2" w:space="708"/>
          <w:docGrid w:linePitch="360"/>
        </w:sectPr>
      </w:pPr>
    </w:p>
    <w:p w:rsidR="00793D59" w:rsidRDefault="00793D59" w:rsidP="00793D59">
      <w:pPr>
        <w:widowControl w:val="0"/>
        <w:autoSpaceDE w:val="0"/>
        <w:autoSpaceDN w:val="0"/>
        <w:adjustRightInd w:val="0"/>
        <w:spacing w:after="0" w:line="240" w:lineRule="auto"/>
        <w:rPr>
          <w:rFonts w:ascii="Times New Roman" w:eastAsiaTheme="minorHAnsi" w:hAnsi="Times New Roman" w:cs="Times New Roman"/>
          <w:b/>
          <w:sz w:val="28"/>
          <w:szCs w:val="28"/>
          <w:lang w:val="en-US" w:eastAsia="en-US"/>
        </w:rPr>
      </w:pPr>
    </w:p>
    <w:p w:rsidR="00385A69" w:rsidRDefault="00385A69" w:rsidP="00385A69">
      <w:pPr>
        <w:widowControl w:val="0"/>
        <w:autoSpaceDE w:val="0"/>
        <w:autoSpaceDN w:val="0"/>
        <w:adjustRightInd w:val="0"/>
        <w:spacing w:after="0" w:line="240" w:lineRule="auto"/>
        <w:ind w:left="135"/>
        <w:rPr>
          <w:rFonts w:ascii="Times New Roman" w:hAnsi="Times New Roman" w:cs="Times New Roman"/>
          <w:sz w:val="28"/>
          <w:szCs w:val="28"/>
          <w:lang w:val="kk-KZ"/>
        </w:rPr>
      </w:pPr>
    </w:p>
    <w:p w:rsidR="00275E71" w:rsidRDefault="00275E71" w:rsidP="00385A69">
      <w:pPr>
        <w:widowControl w:val="0"/>
        <w:autoSpaceDE w:val="0"/>
        <w:autoSpaceDN w:val="0"/>
        <w:adjustRightInd w:val="0"/>
        <w:spacing w:after="0" w:line="240" w:lineRule="auto"/>
        <w:ind w:left="135"/>
        <w:rPr>
          <w:rFonts w:ascii="Times New Roman" w:hAnsi="Times New Roman" w:cs="Times New Roman"/>
          <w:sz w:val="28"/>
          <w:szCs w:val="28"/>
          <w:lang w:val="kk-KZ"/>
        </w:rPr>
      </w:pPr>
    </w:p>
    <w:p w:rsidR="0089167E" w:rsidRPr="00275E71" w:rsidRDefault="0089167E" w:rsidP="00385A69">
      <w:pPr>
        <w:widowControl w:val="0"/>
        <w:autoSpaceDE w:val="0"/>
        <w:autoSpaceDN w:val="0"/>
        <w:adjustRightInd w:val="0"/>
        <w:spacing w:after="0" w:line="240" w:lineRule="auto"/>
        <w:ind w:left="135"/>
        <w:rPr>
          <w:rFonts w:ascii="Times New Roman" w:hAnsi="Times New Roman" w:cs="Times New Roman"/>
          <w:sz w:val="28"/>
          <w:szCs w:val="28"/>
          <w:lang w:val="kk-KZ"/>
        </w:rPr>
      </w:pPr>
    </w:p>
    <w:p w:rsidR="00F82AB2" w:rsidRPr="00105892" w:rsidRDefault="00F82AB2" w:rsidP="00B00BAD">
      <w:pPr>
        <w:spacing w:after="0" w:line="240" w:lineRule="auto"/>
        <w:contextualSpacing/>
        <w:rPr>
          <w:rFonts w:ascii="Times New Roman" w:hAnsi="Times New Roman" w:cs="Times New Roman"/>
          <w:b/>
          <w:sz w:val="28"/>
          <w:szCs w:val="28"/>
          <w:lang w:val="en-US"/>
        </w:rPr>
      </w:pPr>
      <w:proofErr w:type="gramStart"/>
      <w:r w:rsidRPr="00105892">
        <w:rPr>
          <w:rFonts w:ascii="Times New Roman" w:hAnsi="Times New Roman" w:cs="Times New Roman"/>
          <w:b/>
          <w:sz w:val="28"/>
          <w:szCs w:val="28"/>
          <w:lang w:val="en-US"/>
        </w:rPr>
        <w:lastRenderedPageBreak/>
        <w:t xml:space="preserve">Practical lesson </w:t>
      </w:r>
      <w:r w:rsidRPr="00105892">
        <w:rPr>
          <w:rFonts w:ascii="Times New Roman" w:hAnsi="Times New Roman" w:cs="Times New Roman"/>
          <w:b/>
          <w:sz w:val="28"/>
          <w:szCs w:val="28"/>
          <w:lang w:val="kk-KZ"/>
        </w:rPr>
        <w:t xml:space="preserve">№ </w:t>
      </w:r>
      <w:r w:rsidRPr="00105892">
        <w:rPr>
          <w:rFonts w:ascii="Times New Roman" w:hAnsi="Times New Roman" w:cs="Times New Roman"/>
          <w:b/>
          <w:sz w:val="28"/>
          <w:szCs w:val="28"/>
          <w:lang w:val="en-US"/>
        </w:rPr>
        <w:t>8.</w:t>
      </w:r>
      <w:proofErr w:type="gramEnd"/>
    </w:p>
    <w:p w:rsidR="00B00BAD" w:rsidRDefault="00B00BAD" w:rsidP="00B00BAD">
      <w:pPr>
        <w:pStyle w:val="ae"/>
        <w:rPr>
          <w:rFonts w:ascii="Times New Roman" w:hAnsi="Times New Roman" w:cs="Times New Roman"/>
          <w:b/>
          <w:sz w:val="28"/>
          <w:szCs w:val="28"/>
          <w:lang w:val="en-US"/>
        </w:rPr>
      </w:pPr>
    </w:p>
    <w:p w:rsidR="00F82AB2" w:rsidRPr="00105892" w:rsidRDefault="00F82AB2" w:rsidP="00B00BAD">
      <w:pPr>
        <w:pStyle w:val="ae"/>
        <w:rPr>
          <w:rFonts w:ascii="Times New Roman" w:hAnsi="Times New Roman" w:cs="Times New Roman"/>
          <w:b/>
          <w:sz w:val="28"/>
          <w:szCs w:val="28"/>
          <w:lang w:val="en-US"/>
        </w:rPr>
      </w:pPr>
      <w:r w:rsidRPr="00105892">
        <w:rPr>
          <w:rFonts w:ascii="Times New Roman" w:hAnsi="Times New Roman" w:cs="Times New Roman"/>
          <w:b/>
          <w:sz w:val="28"/>
          <w:szCs w:val="28"/>
          <w:lang w:val="en-US"/>
        </w:rPr>
        <w:t>Theme:</w:t>
      </w:r>
      <w:r w:rsidR="00B00BAD">
        <w:rPr>
          <w:rFonts w:ascii="Times New Roman" w:hAnsi="Times New Roman" w:cs="Times New Roman"/>
          <w:b/>
          <w:sz w:val="28"/>
          <w:szCs w:val="28"/>
          <w:lang w:val="en-US"/>
        </w:rPr>
        <w:t xml:space="preserve"> </w:t>
      </w:r>
      <w:r w:rsidR="00193597" w:rsidRPr="00B00BAD">
        <w:rPr>
          <w:rFonts w:ascii="Times New Roman" w:hAnsi="Times New Roman" w:cs="Times New Roman"/>
          <w:sz w:val="28"/>
          <w:szCs w:val="28"/>
          <w:lang w:val="en-US"/>
        </w:rPr>
        <w:t>Problems of safety of products of modern biotechnological production</w:t>
      </w:r>
    </w:p>
    <w:p w:rsidR="00B00BAD" w:rsidRDefault="00B00BAD" w:rsidP="00B00BAD">
      <w:pPr>
        <w:pStyle w:val="ae"/>
        <w:rPr>
          <w:rFonts w:ascii="Times New Roman" w:hAnsi="Times New Roman" w:cs="Times New Roman"/>
          <w:b/>
          <w:sz w:val="28"/>
          <w:szCs w:val="28"/>
          <w:lang w:val="en-US"/>
        </w:rPr>
      </w:pPr>
    </w:p>
    <w:p w:rsidR="00B00BAD" w:rsidRDefault="00B00BAD" w:rsidP="00B00BAD">
      <w:pPr>
        <w:pStyle w:val="ae"/>
        <w:rPr>
          <w:rFonts w:ascii="Times New Roman" w:hAnsi="Times New Roman" w:cs="Times New Roman"/>
          <w:b/>
          <w:sz w:val="28"/>
          <w:szCs w:val="28"/>
          <w:lang w:val="en-US"/>
        </w:rPr>
      </w:pPr>
      <w:r>
        <w:rPr>
          <w:rFonts w:ascii="Times New Roman" w:hAnsi="Times New Roman" w:cs="Times New Roman"/>
          <w:b/>
          <w:sz w:val="28"/>
          <w:szCs w:val="28"/>
          <w:lang w:val="en-US"/>
        </w:rPr>
        <w:t>Objects:</w:t>
      </w:r>
    </w:p>
    <w:p w:rsidR="00B00BAD" w:rsidRPr="003E0E50" w:rsidRDefault="00B00BAD" w:rsidP="00B00BAD">
      <w:pPr>
        <w:pStyle w:val="ae"/>
        <w:numPr>
          <w:ilvl w:val="0"/>
          <w:numId w:val="9"/>
        </w:numPr>
        <w:rPr>
          <w:rFonts w:ascii="Times New Roman" w:hAnsi="Times New Roman" w:cs="Times New Roman"/>
          <w:sz w:val="28"/>
          <w:szCs w:val="28"/>
          <w:lang w:val="en-US"/>
        </w:rPr>
      </w:pPr>
      <w:r w:rsidRPr="003E0E50">
        <w:rPr>
          <w:rFonts w:ascii="Times New Roman" w:hAnsi="Times New Roman" w:cs="Times New Roman"/>
          <w:sz w:val="28"/>
          <w:szCs w:val="28"/>
          <w:lang w:val="en-US"/>
        </w:rPr>
        <w:t>to understand</w:t>
      </w:r>
      <w:r w:rsidR="003E0E50" w:rsidRPr="003E0E50">
        <w:rPr>
          <w:rFonts w:ascii="Times New Roman" w:hAnsi="Times New Roman" w:cs="Times New Roman"/>
          <w:sz w:val="28"/>
          <w:szCs w:val="28"/>
          <w:lang w:val="en-US"/>
        </w:rPr>
        <w:t xml:space="preserve"> problems of safety of products production</w:t>
      </w:r>
    </w:p>
    <w:p w:rsidR="00B00BAD" w:rsidRPr="008E1184" w:rsidRDefault="00B00BAD" w:rsidP="00B00BAD">
      <w:pPr>
        <w:pStyle w:val="ae"/>
        <w:numPr>
          <w:ilvl w:val="0"/>
          <w:numId w:val="9"/>
        </w:numPr>
        <w:rPr>
          <w:rFonts w:ascii="Times New Roman" w:hAnsi="Times New Roman" w:cs="Times New Roman"/>
          <w:b/>
          <w:color w:val="FF0000"/>
          <w:sz w:val="28"/>
          <w:szCs w:val="28"/>
          <w:lang w:val="en-US"/>
        </w:rPr>
      </w:pPr>
      <w:r w:rsidRPr="003E0E50">
        <w:rPr>
          <w:rFonts w:ascii="Times New Roman" w:hAnsi="Times New Roman" w:cs="Times New Roman"/>
          <w:sz w:val="28"/>
          <w:szCs w:val="28"/>
          <w:lang w:val="en-US"/>
        </w:rPr>
        <w:t>to study</w:t>
      </w:r>
      <w:r w:rsidR="003E0E50" w:rsidRPr="003E0E50">
        <w:rPr>
          <w:rFonts w:ascii="Times New Roman" w:hAnsi="Times New Roman" w:cs="Times New Roman"/>
          <w:sz w:val="28"/>
          <w:szCs w:val="28"/>
          <w:lang w:val="en-US"/>
        </w:rPr>
        <w:t xml:space="preserve"> the</w:t>
      </w:r>
      <w:r w:rsidR="003E0E50" w:rsidRPr="00B00BAD">
        <w:rPr>
          <w:rFonts w:ascii="Times New Roman" w:hAnsi="Times New Roman" w:cs="Times New Roman"/>
          <w:sz w:val="28"/>
          <w:szCs w:val="28"/>
          <w:lang w:val="en-US"/>
        </w:rPr>
        <w:t xml:space="preserve"> modern biotechnological</w:t>
      </w:r>
      <w:r w:rsidR="003E0E50">
        <w:rPr>
          <w:rFonts w:ascii="Times New Roman" w:hAnsi="Times New Roman" w:cs="Times New Roman"/>
          <w:sz w:val="28"/>
          <w:szCs w:val="28"/>
          <w:lang w:val="en-US"/>
        </w:rPr>
        <w:t xml:space="preserve"> production rules </w:t>
      </w:r>
    </w:p>
    <w:p w:rsidR="00B00BAD" w:rsidRDefault="00B00BAD" w:rsidP="00B00BAD">
      <w:pPr>
        <w:pStyle w:val="ae"/>
        <w:rPr>
          <w:rFonts w:ascii="Times New Roman" w:hAnsi="Times New Roman" w:cs="Times New Roman"/>
          <w:b/>
          <w:sz w:val="28"/>
          <w:szCs w:val="28"/>
          <w:lang w:val="en-US"/>
        </w:rPr>
      </w:pPr>
    </w:p>
    <w:p w:rsidR="00B00BAD" w:rsidRPr="002C6540" w:rsidRDefault="00B00BAD" w:rsidP="00B00BAD">
      <w:pPr>
        <w:pStyle w:val="ae"/>
        <w:rPr>
          <w:rFonts w:ascii="Times New Roman" w:hAnsi="Times New Roman" w:cs="Times New Roman"/>
          <w:b/>
          <w:sz w:val="28"/>
          <w:szCs w:val="28"/>
          <w:lang w:val="en-US"/>
        </w:rPr>
      </w:pPr>
      <w:r w:rsidRPr="002C6540">
        <w:rPr>
          <w:rFonts w:ascii="Times New Roman" w:hAnsi="Times New Roman" w:cs="Times New Roman"/>
          <w:b/>
          <w:sz w:val="28"/>
          <w:szCs w:val="28"/>
          <w:lang w:val="en-US"/>
        </w:rPr>
        <w:t>Grammar:</w:t>
      </w:r>
      <w:r w:rsidR="002C6540" w:rsidRPr="002C6540">
        <w:rPr>
          <w:rFonts w:ascii="Times New Roman" w:hAnsi="Times New Roman" w:cs="Times New Roman"/>
          <w:b/>
          <w:sz w:val="28"/>
          <w:szCs w:val="28"/>
          <w:lang w:val="kk-KZ"/>
        </w:rPr>
        <w:t xml:space="preserve"> </w:t>
      </w:r>
      <w:r w:rsidR="002C6540" w:rsidRPr="002C6540">
        <w:rPr>
          <w:rFonts w:ascii="Times New Roman" w:hAnsi="Times New Roman" w:cs="Times New Roman"/>
          <w:sz w:val="28"/>
          <w:szCs w:val="28"/>
          <w:lang w:val="en-US"/>
        </w:rPr>
        <w:t>Verbs and Tenses.</w:t>
      </w:r>
      <w:r w:rsidR="002C6540" w:rsidRPr="002C6540">
        <w:rPr>
          <w:rFonts w:ascii="Times New Roman" w:hAnsi="Times New Roman" w:cs="Times New Roman"/>
          <w:b/>
          <w:sz w:val="28"/>
          <w:szCs w:val="28"/>
          <w:lang w:val="en-US"/>
        </w:rPr>
        <w:t xml:space="preserve"> </w:t>
      </w:r>
      <w:proofErr w:type="gramStart"/>
      <w:r w:rsidR="00215AA8" w:rsidRPr="00215AA8">
        <w:rPr>
          <w:rFonts w:ascii="Times New Roman" w:hAnsi="Times New Roman" w:cs="Times New Roman"/>
          <w:sz w:val="28"/>
          <w:szCs w:val="28"/>
          <w:lang w:val="en-US"/>
        </w:rPr>
        <w:t>The Simple Present Tense.</w:t>
      </w:r>
      <w:proofErr w:type="gramEnd"/>
    </w:p>
    <w:p w:rsidR="00B00BAD" w:rsidRPr="00105892" w:rsidRDefault="00B00BAD" w:rsidP="00B00BAD">
      <w:pPr>
        <w:pStyle w:val="ae"/>
        <w:rPr>
          <w:rFonts w:ascii="Times New Roman" w:hAnsi="Times New Roman" w:cs="Times New Roman"/>
          <w:b/>
          <w:sz w:val="28"/>
          <w:szCs w:val="28"/>
          <w:lang w:val="en-US"/>
        </w:rPr>
      </w:pPr>
    </w:p>
    <w:p w:rsidR="00215AA8" w:rsidRDefault="00215AA8" w:rsidP="00B00BAD">
      <w:pPr>
        <w:pStyle w:val="ae"/>
        <w:rPr>
          <w:rFonts w:ascii="Times New Roman" w:eastAsiaTheme="minorHAnsi" w:hAnsi="Times New Roman" w:cs="Times New Roman"/>
          <w:b/>
          <w:color w:val="FF0000"/>
          <w:sz w:val="28"/>
          <w:szCs w:val="28"/>
          <w:lang w:val="en-US" w:eastAsia="en-US"/>
        </w:rPr>
      </w:pPr>
      <w:r>
        <w:rPr>
          <w:rFonts w:ascii="Times New Roman" w:eastAsiaTheme="minorHAnsi" w:hAnsi="Times New Roman" w:cs="Times New Roman"/>
          <w:b/>
          <w:noProof/>
          <w:color w:val="FF0000"/>
          <w:sz w:val="28"/>
          <w:szCs w:val="28"/>
        </w:rPr>
        <w:drawing>
          <wp:inline distT="0" distB="0" distL="0" distR="0">
            <wp:extent cx="5503180" cy="1064302"/>
            <wp:effectExtent l="19050" t="0" r="21320" b="2498"/>
            <wp:docPr id="59" name="Схема 5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6" r:lo="rId127" r:qs="rId128" r:cs="rId129"/>
              </a:graphicData>
            </a:graphic>
          </wp:inline>
        </w:drawing>
      </w:r>
    </w:p>
    <w:p w:rsidR="00215AA8" w:rsidRPr="00215AA8" w:rsidRDefault="00215AA8" w:rsidP="00B00BAD">
      <w:pPr>
        <w:pStyle w:val="ae"/>
        <w:rPr>
          <w:rFonts w:ascii="Times New Roman" w:eastAsiaTheme="minorHAnsi" w:hAnsi="Times New Roman" w:cs="Times New Roman"/>
          <w:i/>
          <w:sz w:val="28"/>
          <w:szCs w:val="28"/>
          <w:lang w:val="en-US" w:eastAsia="en-US"/>
        </w:rPr>
      </w:pPr>
      <w:r w:rsidRPr="00215AA8">
        <w:rPr>
          <w:rFonts w:ascii="Times New Roman" w:eastAsiaTheme="minorHAnsi" w:hAnsi="Times New Roman" w:cs="Times New Roman"/>
          <w:i/>
          <w:sz w:val="28"/>
          <w:szCs w:val="28"/>
          <w:lang w:val="en-US" w:eastAsia="en-US"/>
        </w:rPr>
        <w:t>Ex</w:t>
      </w:r>
      <w:r>
        <w:rPr>
          <w:rFonts w:ascii="Times New Roman" w:eastAsiaTheme="minorHAnsi" w:hAnsi="Times New Roman" w:cs="Times New Roman"/>
          <w:i/>
          <w:sz w:val="28"/>
          <w:szCs w:val="28"/>
          <w:lang w:val="en-US" w:eastAsia="en-US"/>
        </w:rPr>
        <w:t>amples</w:t>
      </w:r>
      <w:r w:rsidRPr="00215AA8">
        <w:rPr>
          <w:rFonts w:ascii="Times New Roman" w:eastAsiaTheme="minorHAnsi" w:hAnsi="Times New Roman" w:cs="Times New Roman"/>
          <w:i/>
          <w:sz w:val="28"/>
          <w:szCs w:val="28"/>
          <w:lang w:val="en-US" w:eastAsia="en-US"/>
        </w:rPr>
        <w:t>:</w:t>
      </w:r>
    </w:p>
    <w:p w:rsidR="00215AA8" w:rsidRPr="00215AA8" w:rsidRDefault="00215AA8" w:rsidP="00215AA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215AA8">
        <w:rPr>
          <w:rFonts w:ascii="Times New Roman" w:eastAsiaTheme="minorHAnsi" w:hAnsi="Times New Roman" w:cs="Times New Roman"/>
          <w:sz w:val="28"/>
          <w:szCs w:val="28"/>
          <w:lang w:val="en-US" w:eastAsia="en-US"/>
        </w:rPr>
        <w:t xml:space="preserve">Mary </w:t>
      </w:r>
      <w:r w:rsidRPr="00215AA8">
        <w:rPr>
          <w:rFonts w:ascii="Times New Roman" w:eastAsiaTheme="minorHAnsi" w:hAnsi="Times New Roman" w:cs="Times New Roman"/>
          <w:b/>
          <w:bCs/>
          <w:sz w:val="28"/>
          <w:szCs w:val="28"/>
          <w:lang w:val="en-US" w:eastAsia="en-US"/>
        </w:rPr>
        <w:t xml:space="preserve">enjoys </w:t>
      </w:r>
      <w:r w:rsidRPr="00215AA8">
        <w:rPr>
          <w:rFonts w:ascii="Times New Roman" w:eastAsiaTheme="minorHAnsi" w:hAnsi="Times New Roman" w:cs="Times New Roman"/>
          <w:sz w:val="28"/>
          <w:szCs w:val="28"/>
          <w:lang w:val="en-US" w:eastAsia="en-US"/>
        </w:rPr>
        <w:t>singing.</w:t>
      </w:r>
    </w:p>
    <w:p w:rsidR="00215AA8" w:rsidRPr="00215AA8" w:rsidRDefault="00215AA8" w:rsidP="00215AA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215AA8">
        <w:rPr>
          <w:rFonts w:ascii="Times New Roman" w:eastAsiaTheme="minorHAnsi" w:hAnsi="Times New Roman" w:cs="Times New Roman"/>
          <w:sz w:val="28"/>
          <w:szCs w:val="28"/>
          <w:lang w:val="en-US" w:eastAsia="en-US"/>
        </w:rPr>
        <w:t xml:space="preserve">Peter sometimes </w:t>
      </w:r>
      <w:r w:rsidRPr="00215AA8">
        <w:rPr>
          <w:rFonts w:ascii="Times New Roman" w:eastAsiaTheme="minorHAnsi" w:hAnsi="Times New Roman" w:cs="Times New Roman"/>
          <w:b/>
          <w:bCs/>
          <w:sz w:val="28"/>
          <w:szCs w:val="28"/>
          <w:lang w:val="en-US" w:eastAsia="en-US"/>
        </w:rPr>
        <w:t xml:space="preserve">lends </w:t>
      </w:r>
      <w:r w:rsidRPr="00215AA8">
        <w:rPr>
          <w:rFonts w:ascii="Times New Roman" w:eastAsiaTheme="minorHAnsi" w:hAnsi="Times New Roman" w:cs="Times New Roman"/>
          <w:sz w:val="28"/>
          <w:szCs w:val="28"/>
          <w:lang w:val="en-US" w:eastAsia="en-US"/>
        </w:rPr>
        <w:t>me his bike.</w:t>
      </w:r>
    </w:p>
    <w:p w:rsidR="00215AA8" w:rsidRPr="00215AA8" w:rsidRDefault="00215AA8" w:rsidP="00215AA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215AA8">
        <w:rPr>
          <w:rFonts w:ascii="Times New Roman" w:eastAsiaTheme="minorHAnsi" w:hAnsi="Times New Roman" w:cs="Times New Roman"/>
          <w:sz w:val="28"/>
          <w:szCs w:val="28"/>
          <w:lang w:val="en-US" w:eastAsia="en-US"/>
        </w:rPr>
        <w:t xml:space="preserve">Cows </w:t>
      </w:r>
      <w:r w:rsidRPr="00215AA8">
        <w:rPr>
          <w:rFonts w:ascii="Times New Roman" w:eastAsiaTheme="minorHAnsi" w:hAnsi="Times New Roman" w:cs="Times New Roman"/>
          <w:b/>
          <w:bCs/>
          <w:sz w:val="28"/>
          <w:szCs w:val="28"/>
          <w:lang w:val="en-US" w:eastAsia="en-US"/>
        </w:rPr>
        <w:t xml:space="preserve">eat </w:t>
      </w:r>
      <w:r w:rsidRPr="00215AA8">
        <w:rPr>
          <w:rFonts w:ascii="Times New Roman" w:eastAsiaTheme="minorHAnsi" w:hAnsi="Times New Roman" w:cs="Times New Roman"/>
          <w:sz w:val="28"/>
          <w:szCs w:val="28"/>
          <w:lang w:val="en-US" w:eastAsia="en-US"/>
        </w:rPr>
        <w:t>grass.</w:t>
      </w:r>
    </w:p>
    <w:p w:rsidR="00215AA8" w:rsidRPr="00215AA8" w:rsidRDefault="00215AA8" w:rsidP="00215AA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215AA8">
        <w:rPr>
          <w:rFonts w:ascii="Times New Roman" w:eastAsiaTheme="minorHAnsi" w:hAnsi="Times New Roman" w:cs="Times New Roman"/>
          <w:sz w:val="28"/>
          <w:szCs w:val="28"/>
          <w:lang w:val="en-US" w:eastAsia="en-US"/>
        </w:rPr>
        <w:t xml:space="preserve">Monkeys </w:t>
      </w:r>
      <w:r w:rsidRPr="00215AA8">
        <w:rPr>
          <w:rFonts w:ascii="Times New Roman" w:eastAsiaTheme="minorHAnsi" w:hAnsi="Times New Roman" w:cs="Times New Roman"/>
          <w:b/>
          <w:bCs/>
          <w:sz w:val="28"/>
          <w:szCs w:val="28"/>
          <w:lang w:val="en-US" w:eastAsia="en-US"/>
        </w:rPr>
        <w:t xml:space="preserve">like </w:t>
      </w:r>
      <w:r w:rsidRPr="00215AA8">
        <w:rPr>
          <w:rFonts w:ascii="Times New Roman" w:eastAsiaTheme="minorHAnsi" w:hAnsi="Times New Roman" w:cs="Times New Roman"/>
          <w:sz w:val="28"/>
          <w:szCs w:val="28"/>
          <w:lang w:val="en-US" w:eastAsia="en-US"/>
        </w:rPr>
        <w:t>bananas.</w:t>
      </w:r>
    </w:p>
    <w:p w:rsidR="00215AA8" w:rsidRPr="00215AA8" w:rsidRDefault="00215AA8" w:rsidP="00215AA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215AA8">
        <w:rPr>
          <w:rFonts w:ascii="Times New Roman" w:eastAsiaTheme="minorHAnsi" w:hAnsi="Times New Roman" w:cs="Times New Roman"/>
          <w:sz w:val="28"/>
          <w:szCs w:val="28"/>
          <w:lang w:val="en-US" w:eastAsia="en-US"/>
        </w:rPr>
        <w:t xml:space="preserve">Tom </w:t>
      </w:r>
      <w:r w:rsidRPr="00215AA8">
        <w:rPr>
          <w:rFonts w:ascii="Times New Roman" w:eastAsiaTheme="minorHAnsi" w:hAnsi="Times New Roman" w:cs="Times New Roman"/>
          <w:b/>
          <w:bCs/>
          <w:sz w:val="28"/>
          <w:szCs w:val="28"/>
          <w:lang w:val="en-US" w:eastAsia="en-US"/>
        </w:rPr>
        <w:t xml:space="preserve">collects </w:t>
      </w:r>
      <w:r w:rsidRPr="00215AA8">
        <w:rPr>
          <w:rFonts w:ascii="Times New Roman" w:eastAsiaTheme="minorHAnsi" w:hAnsi="Times New Roman" w:cs="Times New Roman"/>
          <w:sz w:val="28"/>
          <w:szCs w:val="28"/>
          <w:lang w:val="en-US" w:eastAsia="en-US"/>
        </w:rPr>
        <w:t>stamps.</w:t>
      </w:r>
    </w:p>
    <w:p w:rsidR="00215AA8" w:rsidRPr="00215AA8" w:rsidRDefault="00215AA8" w:rsidP="00215AA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215AA8">
        <w:rPr>
          <w:rFonts w:ascii="Times New Roman" w:eastAsiaTheme="minorHAnsi" w:hAnsi="Times New Roman" w:cs="Times New Roman"/>
          <w:sz w:val="28"/>
          <w:szCs w:val="28"/>
          <w:lang w:val="en-US" w:eastAsia="en-US"/>
        </w:rPr>
        <w:t xml:space="preserve">The earth </w:t>
      </w:r>
      <w:r w:rsidRPr="00215AA8">
        <w:rPr>
          <w:rFonts w:ascii="Times New Roman" w:eastAsiaTheme="minorHAnsi" w:hAnsi="Times New Roman" w:cs="Times New Roman"/>
          <w:b/>
          <w:bCs/>
          <w:sz w:val="28"/>
          <w:szCs w:val="28"/>
          <w:lang w:val="en-US" w:eastAsia="en-US"/>
        </w:rPr>
        <w:t xml:space="preserve">goes </w:t>
      </w:r>
      <w:r w:rsidRPr="00215AA8">
        <w:rPr>
          <w:rFonts w:ascii="Times New Roman" w:eastAsiaTheme="minorHAnsi" w:hAnsi="Times New Roman" w:cs="Times New Roman"/>
          <w:sz w:val="28"/>
          <w:szCs w:val="28"/>
          <w:lang w:val="en-US" w:eastAsia="en-US"/>
        </w:rPr>
        <w:t>around the sun.</w:t>
      </w:r>
    </w:p>
    <w:p w:rsidR="00215AA8" w:rsidRPr="00215AA8" w:rsidRDefault="00215AA8" w:rsidP="00215AA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215AA8">
        <w:rPr>
          <w:rFonts w:ascii="Times New Roman" w:eastAsiaTheme="minorHAnsi" w:hAnsi="Times New Roman" w:cs="Times New Roman"/>
          <w:sz w:val="28"/>
          <w:szCs w:val="28"/>
          <w:lang w:val="en-US" w:eastAsia="en-US"/>
        </w:rPr>
        <w:t xml:space="preserve">It often </w:t>
      </w:r>
      <w:r w:rsidRPr="00215AA8">
        <w:rPr>
          <w:rFonts w:ascii="Times New Roman" w:eastAsiaTheme="minorHAnsi" w:hAnsi="Times New Roman" w:cs="Times New Roman"/>
          <w:b/>
          <w:bCs/>
          <w:sz w:val="28"/>
          <w:szCs w:val="28"/>
          <w:lang w:val="en-US" w:eastAsia="en-US"/>
        </w:rPr>
        <w:t xml:space="preserve">snows </w:t>
      </w:r>
      <w:r w:rsidRPr="00215AA8">
        <w:rPr>
          <w:rFonts w:ascii="Times New Roman" w:eastAsiaTheme="minorHAnsi" w:hAnsi="Times New Roman" w:cs="Times New Roman"/>
          <w:sz w:val="28"/>
          <w:szCs w:val="28"/>
          <w:lang w:val="en-US" w:eastAsia="en-US"/>
        </w:rPr>
        <w:t>in winter.</w:t>
      </w:r>
    </w:p>
    <w:p w:rsidR="00215AA8" w:rsidRPr="00215AA8" w:rsidRDefault="00215AA8" w:rsidP="00215AA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215AA8">
        <w:rPr>
          <w:rFonts w:ascii="Times New Roman" w:eastAsiaTheme="minorHAnsi" w:hAnsi="Times New Roman" w:cs="Times New Roman"/>
          <w:sz w:val="28"/>
          <w:szCs w:val="28"/>
          <w:lang w:val="en-US" w:eastAsia="en-US"/>
        </w:rPr>
        <w:t xml:space="preserve">We always </w:t>
      </w:r>
      <w:r w:rsidRPr="00215AA8">
        <w:rPr>
          <w:rFonts w:ascii="Times New Roman" w:eastAsiaTheme="minorHAnsi" w:hAnsi="Times New Roman" w:cs="Times New Roman"/>
          <w:b/>
          <w:bCs/>
          <w:sz w:val="28"/>
          <w:szCs w:val="28"/>
          <w:lang w:val="en-US" w:eastAsia="en-US"/>
        </w:rPr>
        <w:t xml:space="preserve">wash </w:t>
      </w:r>
      <w:r w:rsidRPr="00215AA8">
        <w:rPr>
          <w:rFonts w:ascii="Times New Roman" w:eastAsiaTheme="minorHAnsi" w:hAnsi="Times New Roman" w:cs="Times New Roman"/>
          <w:sz w:val="28"/>
          <w:szCs w:val="28"/>
          <w:lang w:val="en-US" w:eastAsia="en-US"/>
        </w:rPr>
        <w:t>our hands before meals.</w:t>
      </w:r>
    </w:p>
    <w:p w:rsidR="00215AA8" w:rsidRPr="00215AA8" w:rsidRDefault="00215AA8" w:rsidP="00215AA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215AA8">
        <w:rPr>
          <w:rFonts w:ascii="Times New Roman" w:eastAsiaTheme="minorHAnsi" w:hAnsi="Times New Roman" w:cs="Times New Roman"/>
          <w:sz w:val="28"/>
          <w:szCs w:val="28"/>
          <w:lang w:val="en-US" w:eastAsia="en-US"/>
        </w:rPr>
        <w:t xml:space="preserve">We </w:t>
      </w:r>
      <w:r w:rsidRPr="00215AA8">
        <w:rPr>
          <w:rFonts w:ascii="Times New Roman" w:eastAsiaTheme="minorHAnsi" w:hAnsi="Times New Roman" w:cs="Times New Roman"/>
          <w:b/>
          <w:bCs/>
          <w:sz w:val="28"/>
          <w:szCs w:val="28"/>
          <w:lang w:val="en-US" w:eastAsia="en-US"/>
        </w:rPr>
        <w:t xml:space="preserve">eat </w:t>
      </w:r>
      <w:r w:rsidRPr="00215AA8">
        <w:rPr>
          <w:rFonts w:ascii="Times New Roman" w:eastAsiaTheme="minorHAnsi" w:hAnsi="Times New Roman" w:cs="Times New Roman"/>
          <w:sz w:val="28"/>
          <w:szCs w:val="28"/>
          <w:lang w:val="en-US" w:eastAsia="en-US"/>
        </w:rPr>
        <w:t>three meals a day.</w:t>
      </w:r>
    </w:p>
    <w:p w:rsidR="00215AA8" w:rsidRPr="00215AA8" w:rsidRDefault="00215AA8" w:rsidP="00215AA8">
      <w:pPr>
        <w:pStyle w:val="ae"/>
        <w:rPr>
          <w:rFonts w:ascii="Times New Roman" w:eastAsiaTheme="minorHAnsi" w:hAnsi="Times New Roman" w:cs="Times New Roman"/>
          <w:b/>
          <w:sz w:val="28"/>
          <w:szCs w:val="28"/>
          <w:lang w:val="en-US" w:eastAsia="en-US"/>
        </w:rPr>
      </w:pPr>
      <w:r w:rsidRPr="00215AA8">
        <w:rPr>
          <w:rFonts w:ascii="Times New Roman" w:eastAsiaTheme="minorHAnsi" w:hAnsi="Times New Roman" w:cs="Times New Roman"/>
          <w:sz w:val="28"/>
          <w:szCs w:val="28"/>
          <w:lang w:val="en-US" w:eastAsia="en-US"/>
        </w:rPr>
        <w:t xml:space="preserve">Father </w:t>
      </w:r>
      <w:r w:rsidRPr="00215AA8">
        <w:rPr>
          <w:rFonts w:ascii="Times New Roman" w:eastAsiaTheme="minorHAnsi" w:hAnsi="Times New Roman" w:cs="Times New Roman"/>
          <w:b/>
          <w:bCs/>
          <w:sz w:val="28"/>
          <w:szCs w:val="28"/>
          <w:lang w:val="en-US" w:eastAsia="en-US"/>
        </w:rPr>
        <w:t xml:space="preserve">takes </w:t>
      </w:r>
      <w:r w:rsidRPr="00215AA8">
        <w:rPr>
          <w:rFonts w:ascii="Times New Roman" w:eastAsiaTheme="minorHAnsi" w:hAnsi="Times New Roman" w:cs="Times New Roman"/>
          <w:sz w:val="28"/>
          <w:szCs w:val="28"/>
          <w:lang w:val="en-US" w:eastAsia="en-US"/>
        </w:rPr>
        <w:t>the dog for a walk every morning.</w:t>
      </w:r>
    </w:p>
    <w:p w:rsidR="00215AA8" w:rsidRPr="00215AA8" w:rsidRDefault="00215AA8" w:rsidP="00B00BAD">
      <w:pPr>
        <w:pStyle w:val="ae"/>
        <w:rPr>
          <w:rFonts w:ascii="Times New Roman" w:eastAsiaTheme="minorHAnsi" w:hAnsi="Times New Roman" w:cs="Times New Roman"/>
          <w:b/>
          <w:sz w:val="28"/>
          <w:szCs w:val="28"/>
          <w:lang w:val="en-US" w:eastAsia="en-US"/>
        </w:rPr>
      </w:pPr>
    </w:p>
    <w:p w:rsidR="00215AA8" w:rsidRDefault="00215AA8" w:rsidP="00215AA8">
      <w:pPr>
        <w:pStyle w:val="af"/>
        <w:numPr>
          <w:ilvl w:val="0"/>
          <w:numId w:val="22"/>
        </w:numPr>
        <w:autoSpaceDE w:val="0"/>
        <w:autoSpaceDN w:val="0"/>
        <w:adjustRightInd w:val="0"/>
        <w:spacing w:after="0" w:line="240" w:lineRule="auto"/>
        <w:rPr>
          <w:rFonts w:ascii="Times New Roman" w:hAnsi="Times New Roman" w:cs="Times New Roman"/>
          <w:b/>
          <w:color w:val="FF0000"/>
          <w:sz w:val="28"/>
          <w:szCs w:val="28"/>
          <w:lang w:val="en-US"/>
        </w:rPr>
      </w:pPr>
      <w:r w:rsidRPr="00215AA8">
        <w:rPr>
          <w:rFonts w:ascii="Times New Roman" w:hAnsi="Times New Roman" w:cs="Times New Roman"/>
          <w:b/>
          <w:i/>
          <w:sz w:val="28"/>
          <w:szCs w:val="28"/>
          <w:lang w:val="en-US"/>
        </w:rPr>
        <w:t>Use the simple present tense to talk about things that are planned for the future</w:t>
      </w:r>
      <w:r w:rsidRPr="00215AA8">
        <w:rPr>
          <w:rFonts w:ascii="VAGRounded-Light" w:hAnsi="VAGRounded-Light" w:cs="VAGRounded-Light"/>
          <w:sz w:val="36"/>
          <w:szCs w:val="36"/>
          <w:lang w:val="en-US"/>
        </w:rPr>
        <w:t>.</w:t>
      </w:r>
      <w:r w:rsidRPr="00215AA8">
        <w:rPr>
          <w:rFonts w:ascii="Times New Roman" w:hAnsi="Times New Roman" w:cs="Times New Roman"/>
          <w:b/>
          <w:color w:val="FF0000"/>
          <w:sz w:val="28"/>
          <w:szCs w:val="28"/>
          <w:lang w:val="en-US"/>
        </w:rPr>
        <w:t xml:space="preserve"> </w:t>
      </w:r>
    </w:p>
    <w:p w:rsidR="00215AA8" w:rsidRPr="00215AA8" w:rsidRDefault="00215AA8" w:rsidP="00215AA8">
      <w:pPr>
        <w:autoSpaceDE w:val="0"/>
        <w:autoSpaceDN w:val="0"/>
        <w:adjustRightInd w:val="0"/>
        <w:spacing w:after="0" w:line="240" w:lineRule="auto"/>
        <w:ind w:left="360"/>
        <w:rPr>
          <w:rFonts w:ascii="Times New Roman" w:hAnsi="Times New Roman" w:cs="Times New Roman"/>
          <w:sz w:val="28"/>
          <w:szCs w:val="28"/>
          <w:lang w:val="en-US"/>
        </w:rPr>
      </w:pPr>
      <w:r w:rsidRPr="00215AA8">
        <w:rPr>
          <w:rFonts w:ascii="Times New Roman" w:hAnsi="Times New Roman" w:cs="Times New Roman"/>
          <w:sz w:val="28"/>
          <w:szCs w:val="28"/>
          <w:lang w:val="en-US"/>
        </w:rPr>
        <w:t>Examples:</w:t>
      </w:r>
    </w:p>
    <w:p w:rsidR="00215AA8" w:rsidRDefault="00215AA8" w:rsidP="00B00BAD">
      <w:pPr>
        <w:pStyle w:val="ae"/>
        <w:rPr>
          <w:rFonts w:ascii="Times New Roman" w:eastAsiaTheme="minorHAnsi" w:hAnsi="Times New Roman" w:cs="Times New Roman"/>
          <w:b/>
          <w:color w:val="FF0000"/>
          <w:sz w:val="28"/>
          <w:szCs w:val="28"/>
          <w:lang w:val="en-US" w:eastAsia="en-US"/>
        </w:rPr>
      </w:pPr>
      <w:r>
        <w:rPr>
          <w:rFonts w:ascii="Times New Roman" w:eastAsiaTheme="minorHAnsi" w:hAnsi="Times New Roman" w:cs="Times New Roman"/>
          <w:b/>
          <w:noProof/>
          <w:color w:val="FF0000"/>
          <w:sz w:val="28"/>
          <w:szCs w:val="28"/>
        </w:rPr>
        <w:drawing>
          <wp:inline distT="0" distB="0" distL="0" distR="0">
            <wp:extent cx="2473325" cy="1708785"/>
            <wp:effectExtent l="19050" t="0" r="3175" b="0"/>
            <wp:docPr id="6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
                    <a:srcRect/>
                    <a:stretch>
                      <a:fillRect/>
                    </a:stretch>
                  </pic:blipFill>
                  <pic:spPr bwMode="auto">
                    <a:xfrm>
                      <a:off x="0" y="0"/>
                      <a:ext cx="2473325" cy="1708785"/>
                    </a:xfrm>
                    <a:prstGeom prst="rect">
                      <a:avLst/>
                    </a:prstGeom>
                    <a:noFill/>
                    <a:ln w="9525">
                      <a:noFill/>
                      <a:miter lim="800000"/>
                      <a:headEnd/>
                      <a:tailEnd/>
                    </a:ln>
                  </pic:spPr>
                </pic:pic>
              </a:graphicData>
            </a:graphic>
          </wp:inline>
        </w:drawing>
      </w:r>
      <w:r>
        <w:rPr>
          <w:rFonts w:ascii="Times New Roman" w:eastAsiaTheme="minorHAnsi" w:hAnsi="Times New Roman" w:cs="Times New Roman"/>
          <w:b/>
          <w:color w:val="FF0000"/>
          <w:sz w:val="28"/>
          <w:szCs w:val="28"/>
          <w:lang w:val="en-US" w:eastAsia="en-US"/>
        </w:rPr>
        <w:t xml:space="preserve">  </w:t>
      </w:r>
      <w:r>
        <w:rPr>
          <w:rFonts w:ascii="Times New Roman" w:eastAsiaTheme="minorHAnsi" w:hAnsi="Times New Roman" w:cs="Times New Roman"/>
          <w:b/>
          <w:noProof/>
          <w:color w:val="FF0000"/>
          <w:sz w:val="28"/>
          <w:szCs w:val="28"/>
        </w:rPr>
        <w:drawing>
          <wp:inline distT="0" distB="0" distL="0" distR="0">
            <wp:extent cx="3092417" cy="1813810"/>
            <wp:effectExtent l="19050" t="0" r="0" b="0"/>
            <wp:docPr id="6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a:srcRect/>
                    <a:stretch>
                      <a:fillRect/>
                    </a:stretch>
                  </pic:blipFill>
                  <pic:spPr bwMode="auto">
                    <a:xfrm>
                      <a:off x="0" y="0"/>
                      <a:ext cx="3091991" cy="1813560"/>
                    </a:xfrm>
                    <a:prstGeom prst="rect">
                      <a:avLst/>
                    </a:prstGeom>
                    <a:noFill/>
                    <a:ln w="9525">
                      <a:noFill/>
                      <a:miter lim="800000"/>
                      <a:headEnd/>
                      <a:tailEnd/>
                    </a:ln>
                  </pic:spPr>
                </pic:pic>
              </a:graphicData>
            </a:graphic>
          </wp:inline>
        </w:drawing>
      </w:r>
    </w:p>
    <w:p w:rsidR="00215AA8" w:rsidRPr="00215AA8" w:rsidRDefault="00215AA8" w:rsidP="00215AA8">
      <w:pPr>
        <w:pStyle w:val="ae"/>
        <w:rPr>
          <w:rFonts w:ascii="Times New Roman" w:eastAsiaTheme="minorHAnsi" w:hAnsi="Times New Roman" w:cs="Times New Roman"/>
          <w:b/>
          <w:color w:val="FF0000"/>
          <w:sz w:val="28"/>
          <w:szCs w:val="28"/>
          <w:lang w:val="en-US" w:eastAsia="en-US"/>
        </w:rPr>
      </w:pPr>
      <w:r>
        <w:rPr>
          <w:rFonts w:ascii="Times New Roman" w:eastAsiaTheme="minorHAnsi" w:hAnsi="Times New Roman" w:cs="Times New Roman"/>
          <w:sz w:val="28"/>
          <w:szCs w:val="28"/>
          <w:lang w:val="en-US" w:eastAsia="en-US"/>
        </w:rPr>
        <w:lastRenderedPageBreak/>
        <w:t xml:space="preserve">   </w:t>
      </w:r>
      <w:r w:rsidRPr="00215AA8">
        <w:rPr>
          <w:rFonts w:ascii="Times New Roman" w:eastAsiaTheme="minorHAnsi" w:hAnsi="Times New Roman" w:cs="Times New Roman"/>
          <w:sz w:val="28"/>
          <w:szCs w:val="28"/>
          <w:lang w:val="en-US" w:eastAsia="en-US"/>
        </w:rPr>
        <w:t xml:space="preserve">Melanie </w:t>
      </w:r>
      <w:r w:rsidRPr="00215AA8">
        <w:rPr>
          <w:rFonts w:ascii="Times New Roman" w:eastAsiaTheme="minorHAnsi" w:hAnsi="Times New Roman" w:cs="Times New Roman"/>
          <w:b/>
          <w:bCs/>
          <w:sz w:val="28"/>
          <w:szCs w:val="28"/>
          <w:lang w:val="en-US" w:eastAsia="en-US"/>
        </w:rPr>
        <w:t>starts</w:t>
      </w:r>
      <w:r>
        <w:rPr>
          <w:rFonts w:ascii="Times New Roman" w:eastAsiaTheme="minorHAnsi" w:hAnsi="Times New Roman" w:cs="Times New Roman"/>
          <w:b/>
          <w:bCs/>
          <w:sz w:val="28"/>
          <w:szCs w:val="28"/>
          <w:lang w:val="en-US" w:eastAsia="en-US"/>
        </w:rPr>
        <w:t xml:space="preserve"> </w:t>
      </w:r>
      <w:proofErr w:type="spellStart"/>
      <w:r w:rsidRPr="00215AA8">
        <w:rPr>
          <w:rFonts w:ascii="Times New Roman" w:eastAsiaTheme="minorHAnsi" w:hAnsi="Times New Roman" w:cs="Times New Roman"/>
          <w:sz w:val="28"/>
          <w:szCs w:val="28"/>
          <w:lang w:val="en-US" w:eastAsia="en-US"/>
        </w:rPr>
        <w:t>chool</w:t>
      </w:r>
      <w:proofErr w:type="spellEnd"/>
      <w:r w:rsidRPr="00215AA8">
        <w:rPr>
          <w:rFonts w:ascii="Times New Roman" w:eastAsiaTheme="minorHAnsi" w:hAnsi="Times New Roman" w:cs="Times New Roman"/>
          <w:sz w:val="28"/>
          <w:szCs w:val="28"/>
          <w:lang w:val="en-US" w:eastAsia="en-US"/>
        </w:rPr>
        <w:t xml:space="preserve"> tomorrow.</w:t>
      </w:r>
      <w:r>
        <w:rPr>
          <w:rFonts w:ascii="Times New Roman" w:eastAsiaTheme="minorHAnsi" w:hAnsi="Times New Roman" w:cs="Times New Roman"/>
          <w:sz w:val="28"/>
          <w:szCs w:val="28"/>
          <w:lang w:val="en-US" w:eastAsia="en-US"/>
        </w:rPr>
        <w:t xml:space="preserve">              </w:t>
      </w:r>
      <w:r w:rsidRPr="00215AA8">
        <w:rPr>
          <w:rFonts w:ascii="Times New Roman" w:eastAsiaTheme="minorHAnsi" w:hAnsi="Times New Roman" w:cs="Times New Roman"/>
          <w:sz w:val="28"/>
          <w:szCs w:val="28"/>
          <w:lang w:val="en-US" w:eastAsia="en-US"/>
        </w:rPr>
        <w:t xml:space="preserve">The train </w:t>
      </w:r>
      <w:r w:rsidRPr="00215AA8">
        <w:rPr>
          <w:rFonts w:ascii="Times New Roman" w:eastAsiaTheme="minorHAnsi" w:hAnsi="Times New Roman" w:cs="Times New Roman"/>
          <w:b/>
          <w:bCs/>
          <w:sz w:val="28"/>
          <w:szCs w:val="28"/>
          <w:lang w:val="en-US" w:eastAsia="en-US"/>
        </w:rPr>
        <w:t>departs</w:t>
      </w:r>
      <w:r w:rsidRPr="00215AA8">
        <w:rPr>
          <w:rFonts w:ascii="Times New Roman" w:eastAsiaTheme="minorHAnsi" w:hAnsi="Times New Roman" w:cs="Times New Roman"/>
          <w:sz w:val="28"/>
          <w:szCs w:val="28"/>
          <w:lang w:val="en-US" w:eastAsia="en-US"/>
        </w:rPr>
        <w:t xml:space="preserve"> in five minutes.</w:t>
      </w:r>
    </w:p>
    <w:p w:rsidR="00215AA8" w:rsidRPr="00215AA8" w:rsidRDefault="00215AA8" w:rsidP="00215AA8">
      <w:pPr>
        <w:autoSpaceDE w:val="0"/>
        <w:autoSpaceDN w:val="0"/>
        <w:adjustRightInd w:val="0"/>
        <w:spacing w:after="0" w:line="240" w:lineRule="auto"/>
        <w:rPr>
          <w:rFonts w:ascii="Times New Roman" w:eastAsiaTheme="minorHAnsi" w:hAnsi="Times New Roman" w:cs="Times New Roman"/>
          <w:b/>
          <w:bCs/>
          <w:sz w:val="28"/>
          <w:szCs w:val="28"/>
          <w:lang w:val="en-US" w:eastAsia="en-US"/>
        </w:rPr>
      </w:pPr>
    </w:p>
    <w:p w:rsidR="00215AA8" w:rsidRDefault="00215AA8" w:rsidP="00B00BAD">
      <w:pPr>
        <w:pStyle w:val="ae"/>
        <w:rPr>
          <w:rFonts w:ascii="Times New Roman" w:eastAsiaTheme="minorHAnsi" w:hAnsi="Times New Roman" w:cs="Times New Roman"/>
          <w:b/>
          <w:color w:val="FF0000"/>
          <w:sz w:val="28"/>
          <w:szCs w:val="28"/>
          <w:lang w:val="en-US" w:eastAsia="en-US"/>
        </w:rPr>
      </w:pPr>
    </w:p>
    <w:p w:rsidR="00B00BAD" w:rsidRPr="00215AA8" w:rsidRDefault="00B00BAD" w:rsidP="00B00BAD">
      <w:pPr>
        <w:pStyle w:val="ae"/>
        <w:rPr>
          <w:rFonts w:ascii="Times New Roman" w:hAnsi="Times New Roman" w:cs="Times New Roman"/>
          <w:b/>
          <w:sz w:val="28"/>
          <w:szCs w:val="28"/>
          <w:lang w:val="en-US"/>
        </w:rPr>
      </w:pPr>
      <w:r w:rsidRPr="00215AA8">
        <w:rPr>
          <w:rFonts w:ascii="Times New Roman" w:eastAsiaTheme="minorHAnsi" w:hAnsi="Times New Roman" w:cs="Times New Roman"/>
          <w:b/>
          <w:sz w:val="28"/>
          <w:szCs w:val="28"/>
          <w:lang w:val="en-US" w:eastAsia="en-US"/>
        </w:rPr>
        <w:t xml:space="preserve">Exercise 1. </w:t>
      </w:r>
      <w:r w:rsidRPr="00215AA8">
        <w:rPr>
          <w:rFonts w:ascii="Times New Roman" w:hAnsi="Times New Roman" w:cs="Times New Roman"/>
          <w:b/>
          <w:i/>
          <w:sz w:val="28"/>
          <w:szCs w:val="28"/>
          <w:lang w:val="en-US"/>
        </w:rPr>
        <w:t xml:space="preserve"> </w:t>
      </w:r>
      <w:r w:rsidR="00215AA8" w:rsidRPr="00215AA8">
        <w:rPr>
          <w:rFonts w:ascii="Times New Roman" w:hAnsi="Times New Roman" w:cs="Times New Roman"/>
          <w:sz w:val="28"/>
          <w:szCs w:val="28"/>
          <w:lang w:val="en-US"/>
        </w:rPr>
        <w:t>Translate and retell the text</w:t>
      </w:r>
      <w:r w:rsidR="00215AA8">
        <w:rPr>
          <w:rFonts w:ascii="Times New Roman" w:hAnsi="Times New Roman" w:cs="Times New Roman"/>
          <w:sz w:val="28"/>
          <w:szCs w:val="28"/>
          <w:lang w:val="en-US"/>
        </w:rPr>
        <w:t xml:space="preserve"> about “ ”.</w:t>
      </w:r>
    </w:p>
    <w:p w:rsidR="00222927" w:rsidRDefault="00222927" w:rsidP="00193597">
      <w:pPr>
        <w:pStyle w:val="ae"/>
        <w:ind w:firstLine="567"/>
        <w:jc w:val="both"/>
        <w:rPr>
          <w:rFonts w:ascii="Times New Roman" w:hAnsi="Times New Roman" w:cs="Times New Roman"/>
          <w:sz w:val="28"/>
          <w:szCs w:val="28"/>
          <w:lang w:val="en-US"/>
        </w:rPr>
      </w:pPr>
      <w:r w:rsidRPr="00222927">
        <w:rPr>
          <w:rFonts w:ascii="Times New Roman" w:hAnsi="Times New Roman" w:cs="Times New Roman"/>
          <w:sz w:val="28"/>
          <w:szCs w:val="28"/>
          <w:lang w:val="en-US"/>
        </w:rPr>
        <w:t>Biotechnological tools have allowed the development of crops with novel traits such as insect and disease resistance, herbicide tolerance, tolerance to abiotic stresses, and nutritional enhancements through the transfer of DNA across species. While these crops have helped increase crop production, it is important to consider possible risks to human health and the environment. Many countries around the world are addressing such concerns through the establishment of regulatory policies and decision</w:t>
      </w:r>
      <w:r w:rsidRPr="00222927">
        <w:rPr>
          <w:rFonts w:cs="Times New Roman"/>
          <w:sz w:val="28"/>
          <w:szCs w:val="28"/>
          <w:lang w:val="en-US"/>
        </w:rPr>
        <w:t>‐</w:t>
      </w:r>
      <w:r w:rsidRPr="00222927">
        <w:rPr>
          <w:rFonts w:ascii="Times New Roman" w:hAnsi="Times New Roman" w:cs="Times New Roman"/>
          <w:sz w:val="28"/>
          <w:szCs w:val="28"/>
          <w:lang w:val="en-US"/>
        </w:rPr>
        <w:t xml:space="preserve">making bodies. Like elsewhere in the world, regulators and policy makers in Africa are concerned with the safety of the environment and human health while making regulatory decisions on genetically modified (GM) crops. This policy brief provides an account of the potential environmental concerns that have been raised for GM crops and how these concerns could be addressed. </w:t>
      </w:r>
    </w:p>
    <w:p w:rsidR="00222927" w:rsidRDefault="00222927" w:rsidP="00193597">
      <w:pPr>
        <w:pStyle w:val="ae"/>
        <w:ind w:firstLine="567"/>
        <w:jc w:val="both"/>
        <w:rPr>
          <w:rFonts w:ascii="Times New Roman" w:hAnsi="Times New Roman" w:cs="Times New Roman"/>
          <w:i/>
          <w:sz w:val="28"/>
          <w:szCs w:val="28"/>
          <w:lang w:val="en-US"/>
        </w:rPr>
      </w:pPr>
      <w:proofErr w:type="gramStart"/>
      <w:r w:rsidRPr="00222927">
        <w:rPr>
          <w:rFonts w:ascii="Times New Roman" w:hAnsi="Times New Roman" w:cs="Times New Roman"/>
          <w:i/>
          <w:sz w:val="28"/>
          <w:szCs w:val="28"/>
          <w:lang w:val="en-US"/>
        </w:rPr>
        <w:t>Impact of agriculture on the environment</w:t>
      </w:r>
      <w:r>
        <w:rPr>
          <w:rFonts w:ascii="Times New Roman" w:hAnsi="Times New Roman" w:cs="Times New Roman"/>
          <w:i/>
          <w:sz w:val="28"/>
          <w:szCs w:val="28"/>
          <w:lang w:val="en-US"/>
        </w:rPr>
        <w:t>.</w:t>
      </w:r>
      <w:proofErr w:type="gramEnd"/>
    </w:p>
    <w:p w:rsidR="00222927" w:rsidRDefault="00222927" w:rsidP="00193597">
      <w:pPr>
        <w:pStyle w:val="ae"/>
        <w:ind w:firstLine="567"/>
        <w:jc w:val="both"/>
        <w:rPr>
          <w:rFonts w:ascii="Times New Roman" w:hAnsi="Times New Roman" w:cs="Times New Roman"/>
          <w:sz w:val="28"/>
          <w:szCs w:val="28"/>
          <w:lang w:val="en-US"/>
        </w:rPr>
      </w:pPr>
      <w:r w:rsidRPr="00222927">
        <w:rPr>
          <w:rFonts w:ascii="Times New Roman" w:hAnsi="Times New Roman" w:cs="Times New Roman"/>
          <w:sz w:val="28"/>
          <w:szCs w:val="28"/>
          <w:lang w:val="en-US"/>
        </w:rPr>
        <w:t xml:space="preserve">Agriculture and the natural environment maintain complex and intimate relationships. While the natural environment provides the core resources for agriculture and influences its overall productivity, current agricultural systems in turn, impart a significant footprint on the environment through deforestation, soil degradation, water consumption, pesticide use and emission of greenhouse gases. Having in mind a clear idea of how the current agricultural practices impact the surrounding environment is the necessary starting point to appreciate the potential impact from the new agricultural systems generated with modern biotechnology tools.   </w:t>
      </w:r>
    </w:p>
    <w:p w:rsidR="00222927" w:rsidRPr="00222927" w:rsidRDefault="00222927" w:rsidP="00193597">
      <w:pPr>
        <w:pStyle w:val="ae"/>
        <w:ind w:firstLine="567"/>
        <w:jc w:val="both"/>
        <w:rPr>
          <w:rFonts w:ascii="Times New Roman" w:hAnsi="Times New Roman" w:cs="Times New Roman"/>
          <w:sz w:val="28"/>
          <w:szCs w:val="28"/>
          <w:lang w:val="en-US"/>
        </w:rPr>
      </w:pPr>
      <w:r w:rsidRPr="00222927">
        <w:rPr>
          <w:rFonts w:ascii="Times New Roman" w:hAnsi="Times New Roman" w:cs="Times New Roman"/>
          <w:i/>
          <w:sz w:val="28"/>
          <w:szCs w:val="28"/>
          <w:lang w:val="en-US"/>
        </w:rPr>
        <w:t>Environmental issues raised for GM crops</w:t>
      </w:r>
      <w:r w:rsidRPr="00222927">
        <w:rPr>
          <w:rFonts w:ascii="Times New Roman" w:hAnsi="Times New Roman" w:cs="Times New Roman"/>
          <w:sz w:val="28"/>
          <w:szCs w:val="28"/>
          <w:lang w:val="en-US"/>
        </w:rPr>
        <w:t>    The environmental concerns being most commonly expressed about biotech crops are (1) whether the GM plants will transfer the introduced material (gene) to other plants (either wild species or crops or both), and the potential consequences, (2) whether new substances eventually produced by GM plants can have negative effects on non</w:t>
      </w:r>
      <w:r w:rsidRPr="00222927">
        <w:rPr>
          <w:rFonts w:cs="Times New Roman"/>
          <w:sz w:val="28"/>
          <w:szCs w:val="28"/>
          <w:lang w:val="en-US"/>
        </w:rPr>
        <w:t>‐</w:t>
      </w:r>
      <w:r w:rsidRPr="00222927">
        <w:rPr>
          <w:rFonts w:ascii="Times New Roman" w:hAnsi="Times New Roman" w:cs="Times New Roman"/>
          <w:sz w:val="28"/>
          <w:szCs w:val="28"/>
          <w:lang w:val="en-US"/>
        </w:rPr>
        <w:t>target organisms such as honeybees, (3) whether pests, insects or weeds, will evolve resistance to pesticides produced by certain GM plants and thereby become uncontrollable, (4) impacts on agricultural practices and agro</w:t>
      </w:r>
      <w:r w:rsidRPr="00222927">
        <w:rPr>
          <w:rFonts w:cs="Times New Roman"/>
          <w:sz w:val="28"/>
          <w:szCs w:val="28"/>
          <w:lang w:val="en-US"/>
        </w:rPr>
        <w:t>‐</w:t>
      </w:r>
      <w:r w:rsidRPr="00222927">
        <w:rPr>
          <w:rFonts w:ascii="Times New Roman" w:hAnsi="Times New Roman" w:cs="Times New Roman"/>
          <w:sz w:val="28"/>
          <w:szCs w:val="28"/>
          <w:lang w:val="en-US"/>
        </w:rPr>
        <w:t>ecosystems. Other non</w:t>
      </w:r>
      <w:r w:rsidRPr="00222927">
        <w:rPr>
          <w:rFonts w:cs="Times New Roman"/>
          <w:sz w:val="28"/>
          <w:szCs w:val="28"/>
          <w:lang w:val="en-US"/>
        </w:rPr>
        <w:t>‐</w:t>
      </w:r>
      <w:r w:rsidRPr="00222927">
        <w:rPr>
          <w:rFonts w:ascii="Times New Roman" w:hAnsi="Times New Roman" w:cs="Times New Roman"/>
          <w:sz w:val="28"/>
          <w:szCs w:val="28"/>
          <w:lang w:val="en-US"/>
        </w:rPr>
        <w:t>environmental concerns related to GM products include those concerning food safety, socio</w:t>
      </w:r>
      <w:r w:rsidRPr="00222927">
        <w:rPr>
          <w:rFonts w:cs="Times New Roman"/>
          <w:sz w:val="28"/>
          <w:szCs w:val="28"/>
          <w:lang w:val="en-US"/>
        </w:rPr>
        <w:t>‐</w:t>
      </w:r>
      <w:r w:rsidRPr="00222927">
        <w:rPr>
          <w:rFonts w:ascii="Times New Roman" w:hAnsi="Times New Roman" w:cs="Times New Roman"/>
          <w:sz w:val="28"/>
          <w:szCs w:val="28"/>
          <w:lang w:val="en-US"/>
        </w:rPr>
        <w:t>economic, ethical and legal aspects. These will be described in separate policy briefs.</w:t>
      </w:r>
    </w:p>
    <w:p w:rsidR="00193597" w:rsidRPr="00222927" w:rsidRDefault="00222927" w:rsidP="00193597">
      <w:pPr>
        <w:pStyle w:val="ae"/>
        <w:ind w:firstLine="567"/>
        <w:jc w:val="both"/>
        <w:rPr>
          <w:rFonts w:ascii="Times New Roman" w:hAnsi="Times New Roman" w:cs="Times New Roman"/>
          <w:sz w:val="28"/>
          <w:szCs w:val="28"/>
          <w:lang w:val="en-US"/>
        </w:rPr>
      </w:pPr>
      <w:r w:rsidRPr="00222927">
        <w:rPr>
          <w:rFonts w:ascii="Times New Roman" w:hAnsi="Times New Roman" w:cs="Times New Roman"/>
          <w:i/>
          <w:sz w:val="28"/>
          <w:szCs w:val="28"/>
          <w:lang w:val="en-US"/>
        </w:rPr>
        <w:t>Addressing environmental safety issues for GM crops</w:t>
      </w:r>
      <w:r>
        <w:rPr>
          <w:rFonts w:ascii="Times New Roman" w:hAnsi="Times New Roman" w:cs="Times New Roman"/>
          <w:i/>
          <w:sz w:val="28"/>
          <w:szCs w:val="28"/>
          <w:lang w:val="en-US"/>
        </w:rPr>
        <w:t>.</w:t>
      </w:r>
      <w:r w:rsidRPr="00222927">
        <w:rPr>
          <w:rFonts w:ascii="Times New Roman" w:hAnsi="Times New Roman" w:cs="Times New Roman"/>
          <w:sz w:val="28"/>
          <w:szCs w:val="28"/>
          <w:lang w:val="en-US"/>
        </w:rPr>
        <w:t xml:space="preserve"> Environmental safety issues are not unique to GM crops. Any new technology has both risks </w:t>
      </w:r>
      <w:r w:rsidRPr="00222927">
        <w:rPr>
          <w:rFonts w:ascii="Times New Roman" w:hAnsi="Times New Roman" w:cs="Times New Roman"/>
          <w:sz w:val="28"/>
          <w:szCs w:val="28"/>
          <w:lang w:val="en-US"/>
        </w:rPr>
        <w:lastRenderedPageBreak/>
        <w:t>and benefits. In order to address safety issues, functional regulatory systems must be in place, with the competencies required to properly assess and manage environmental risks along with other kind of risks. Any potential risk of GM crops to the environment depends on the crop itself, the trait of interest and the receiving environment under which the crop is grown. Environmental risk assessment and management, to be relevant, should be done on a case</w:t>
      </w:r>
      <w:r w:rsidRPr="00222927">
        <w:rPr>
          <w:rFonts w:cs="Times New Roman"/>
          <w:sz w:val="28"/>
          <w:szCs w:val="28"/>
          <w:lang w:val="en-US"/>
        </w:rPr>
        <w:t>‐</w:t>
      </w:r>
      <w:r w:rsidRPr="00222927">
        <w:rPr>
          <w:rFonts w:ascii="Times New Roman" w:hAnsi="Times New Roman" w:cs="Times New Roman"/>
          <w:sz w:val="28"/>
          <w:szCs w:val="28"/>
          <w:lang w:val="en-US"/>
        </w:rPr>
        <w:t>by</w:t>
      </w:r>
      <w:r w:rsidRPr="00222927">
        <w:rPr>
          <w:rFonts w:cs="Times New Roman"/>
          <w:sz w:val="28"/>
          <w:szCs w:val="28"/>
          <w:lang w:val="en-US"/>
        </w:rPr>
        <w:t>‐</w:t>
      </w:r>
      <w:r w:rsidRPr="00222927">
        <w:rPr>
          <w:rFonts w:ascii="Times New Roman" w:hAnsi="Times New Roman" w:cs="Times New Roman"/>
          <w:sz w:val="28"/>
          <w:szCs w:val="28"/>
          <w:lang w:val="en-US"/>
        </w:rPr>
        <w:t>case basis and must center on existing or new information related to the crop biology, the characteristics of the introduced gene and the trait expressed, and the ecological characteristics of the location where the crop will be planted.   Enabling conditions for environmental risk assessment and management have allowed many countries to safely conduct research field trials and/or commercially produce GM crops, helping to achieve both higher productivity and reduction in the negative impacts on the environment.  </w:t>
      </w:r>
    </w:p>
    <w:p w:rsidR="00222927" w:rsidRPr="00222927" w:rsidRDefault="00222927" w:rsidP="00193597">
      <w:pPr>
        <w:pStyle w:val="ae"/>
        <w:ind w:firstLine="567"/>
        <w:jc w:val="both"/>
        <w:rPr>
          <w:rFonts w:ascii="Times New Roman" w:hAnsi="Times New Roman" w:cs="Times New Roman"/>
          <w:sz w:val="28"/>
          <w:szCs w:val="28"/>
          <w:lang w:val="en-US"/>
        </w:rPr>
      </w:pPr>
    </w:p>
    <w:p w:rsidR="00193597" w:rsidRPr="008E1184" w:rsidRDefault="009576C6" w:rsidP="008E1184">
      <w:pPr>
        <w:pStyle w:val="ae"/>
        <w:rPr>
          <w:rFonts w:ascii="Times New Roman" w:hAnsi="Times New Roman" w:cs="Times New Roman"/>
          <w:sz w:val="28"/>
          <w:szCs w:val="28"/>
          <w:lang w:val="en-US"/>
        </w:rPr>
      </w:pPr>
      <w:r w:rsidRPr="008E1184">
        <w:rPr>
          <w:rFonts w:ascii="Times New Roman" w:eastAsiaTheme="minorHAnsi" w:hAnsi="Times New Roman" w:cs="Times New Roman"/>
          <w:b/>
          <w:sz w:val="28"/>
          <w:szCs w:val="28"/>
          <w:lang w:val="en-US" w:eastAsia="en-US"/>
        </w:rPr>
        <w:t>Exercise 2</w:t>
      </w:r>
      <w:r w:rsidRPr="008E1184">
        <w:rPr>
          <w:rFonts w:ascii="Times New Roman" w:eastAsiaTheme="minorHAnsi" w:hAnsi="Times New Roman" w:cs="Times New Roman"/>
          <w:sz w:val="28"/>
          <w:szCs w:val="28"/>
          <w:lang w:val="en-US" w:eastAsia="en-US"/>
        </w:rPr>
        <w:t>.</w:t>
      </w:r>
      <w:r w:rsidRPr="008E1184">
        <w:rPr>
          <w:rFonts w:ascii="Times New Roman" w:eastAsiaTheme="minorHAnsi" w:hAnsi="Times New Roman" w:cs="Times New Roman"/>
          <w:color w:val="FF0000"/>
          <w:sz w:val="28"/>
          <w:szCs w:val="28"/>
          <w:lang w:val="en-US" w:eastAsia="en-US"/>
        </w:rPr>
        <w:t xml:space="preserve"> </w:t>
      </w:r>
      <w:r w:rsidRPr="008E1184">
        <w:rPr>
          <w:rFonts w:ascii="Times New Roman" w:hAnsi="Times New Roman" w:cs="Times New Roman"/>
          <w:color w:val="FF0000"/>
          <w:sz w:val="28"/>
          <w:szCs w:val="28"/>
          <w:lang w:val="en-US"/>
        </w:rPr>
        <w:t xml:space="preserve"> </w:t>
      </w:r>
      <w:r w:rsidR="00193597" w:rsidRPr="008E1184">
        <w:rPr>
          <w:rFonts w:ascii="Times New Roman" w:hAnsi="Times New Roman" w:cs="Times New Roman"/>
          <w:sz w:val="28"/>
          <w:szCs w:val="28"/>
          <w:lang w:val="en-US"/>
        </w:rPr>
        <w:t>Remember the following word and word-combinations:</w:t>
      </w:r>
      <w:r w:rsidR="008E1184">
        <w:rPr>
          <w:rFonts w:ascii="Times New Roman" w:hAnsi="Times New Roman" w:cs="Times New Roman"/>
          <w:sz w:val="28"/>
          <w:szCs w:val="28"/>
          <w:lang w:val="kk-KZ"/>
        </w:rPr>
        <w:t xml:space="preserve"> </w:t>
      </w:r>
      <w:r w:rsidR="00193597" w:rsidRPr="008E1184">
        <w:rPr>
          <w:rFonts w:ascii="Times New Roman" w:hAnsi="Times New Roman" w:cs="Times New Roman"/>
          <w:bCs/>
          <w:iCs/>
          <w:sz w:val="28"/>
          <w:szCs w:val="28"/>
          <w:lang w:val="en-US"/>
        </w:rPr>
        <w:t>Vocabulary</w:t>
      </w:r>
    </w:p>
    <w:p w:rsidR="00193597" w:rsidRPr="00105892" w:rsidRDefault="00193597" w:rsidP="00193597">
      <w:pPr>
        <w:autoSpaceDE w:val="0"/>
        <w:autoSpaceDN w:val="0"/>
        <w:adjustRightInd w:val="0"/>
        <w:spacing w:after="0" w:line="240" w:lineRule="auto"/>
        <w:contextualSpacing/>
        <w:rPr>
          <w:rFonts w:ascii="Times New Roman" w:hAnsi="Times New Roman" w:cs="Times New Roman"/>
          <w:sz w:val="28"/>
          <w:szCs w:val="28"/>
          <w:lang w:val="en-US"/>
        </w:rPr>
        <w:sectPr w:rsidR="00193597" w:rsidRPr="00105892" w:rsidSect="00275E71">
          <w:type w:val="continuous"/>
          <w:pgSz w:w="11906" w:h="16838"/>
          <w:pgMar w:top="1701" w:right="1134" w:bottom="851" w:left="1701" w:header="708" w:footer="708" w:gutter="0"/>
          <w:cols w:space="708"/>
          <w:docGrid w:linePitch="360"/>
        </w:sectPr>
      </w:pPr>
    </w:p>
    <w:p w:rsidR="009576C6" w:rsidRPr="008E1184" w:rsidRDefault="008E1184" w:rsidP="008E1184">
      <w:pPr>
        <w:spacing w:after="0" w:line="240" w:lineRule="auto"/>
        <w:contextualSpacing/>
        <w:rPr>
          <w:rFonts w:ascii="Times New Roman" w:hAnsi="Times New Roman" w:cs="Times New Roman"/>
          <w:sz w:val="28"/>
          <w:szCs w:val="28"/>
          <w:lang w:val="kk-KZ"/>
        </w:rPr>
      </w:pPr>
      <w:proofErr w:type="gramStart"/>
      <w:r w:rsidRPr="008E1184">
        <w:rPr>
          <w:rFonts w:ascii="Times New Roman" w:hAnsi="Times New Roman" w:cs="Times New Roman"/>
          <w:sz w:val="28"/>
          <w:szCs w:val="28"/>
          <w:lang w:val="en-US"/>
        </w:rPr>
        <w:lastRenderedPageBreak/>
        <w:t>cut</w:t>
      </w:r>
      <w:proofErr w:type="gramEnd"/>
      <w:r w:rsidRPr="008E1184">
        <w:rPr>
          <w:rFonts w:ascii="Times New Roman" w:hAnsi="Times New Roman" w:cs="Times New Roman"/>
          <w:sz w:val="28"/>
          <w:szCs w:val="28"/>
          <w:lang w:val="en-US"/>
        </w:rPr>
        <w:t xml:space="preserve"> –</w:t>
      </w:r>
      <w:r w:rsidRPr="008E1184">
        <w:rPr>
          <w:rFonts w:ascii="Times New Roman" w:hAnsi="Times New Roman" w:cs="Times New Roman"/>
          <w:sz w:val="28"/>
          <w:szCs w:val="28"/>
          <w:lang w:val="kk-KZ"/>
        </w:rPr>
        <w:t xml:space="preserve"> резать</w:t>
      </w:r>
    </w:p>
    <w:p w:rsidR="008E1184" w:rsidRPr="008E1184" w:rsidRDefault="008E1184" w:rsidP="008E1184">
      <w:pPr>
        <w:spacing w:after="0" w:line="240" w:lineRule="auto"/>
        <w:contextualSpacing/>
        <w:rPr>
          <w:rFonts w:ascii="Times New Roman" w:hAnsi="Times New Roman" w:cs="Times New Roman"/>
          <w:sz w:val="28"/>
          <w:szCs w:val="28"/>
          <w:lang w:val="kk-KZ"/>
        </w:rPr>
      </w:pPr>
      <w:proofErr w:type="gramStart"/>
      <w:r w:rsidRPr="008E1184">
        <w:rPr>
          <w:rFonts w:ascii="Times New Roman" w:hAnsi="Times New Roman" w:cs="Times New Roman"/>
          <w:sz w:val="28"/>
          <w:szCs w:val="28"/>
          <w:lang w:val="en-US"/>
        </w:rPr>
        <w:t>transparent</w:t>
      </w:r>
      <w:proofErr w:type="gramEnd"/>
      <w:r w:rsidRPr="008E1184">
        <w:rPr>
          <w:rFonts w:ascii="Times New Roman" w:hAnsi="Times New Roman" w:cs="Times New Roman"/>
          <w:sz w:val="28"/>
          <w:szCs w:val="28"/>
          <w:lang w:val="en-US"/>
        </w:rPr>
        <w:t xml:space="preserve"> – </w:t>
      </w:r>
      <w:r w:rsidRPr="008E1184">
        <w:rPr>
          <w:rFonts w:ascii="Times New Roman" w:hAnsi="Times New Roman" w:cs="Times New Roman"/>
          <w:sz w:val="28"/>
          <w:szCs w:val="28"/>
          <w:lang w:val="kk-KZ"/>
        </w:rPr>
        <w:t>прозрачный</w:t>
      </w:r>
    </w:p>
    <w:p w:rsidR="008E1184" w:rsidRPr="008E1184" w:rsidRDefault="008E1184" w:rsidP="008E1184">
      <w:pPr>
        <w:spacing w:after="0" w:line="240" w:lineRule="auto"/>
        <w:contextualSpacing/>
        <w:rPr>
          <w:rFonts w:ascii="Times New Roman" w:hAnsi="Times New Roman" w:cs="Times New Roman"/>
          <w:sz w:val="28"/>
          <w:szCs w:val="28"/>
          <w:lang w:val="kk-KZ"/>
        </w:rPr>
      </w:pPr>
      <w:proofErr w:type="gramStart"/>
      <w:r w:rsidRPr="008E1184">
        <w:rPr>
          <w:rFonts w:ascii="Times New Roman" w:hAnsi="Times New Roman" w:cs="Times New Roman"/>
          <w:sz w:val="28"/>
          <w:szCs w:val="28"/>
          <w:lang w:val="en-US"/>
        </w:rPr>
        <w:t>resistant</w:t>
      </w:r>
      <w:proofErr w:type="gramEnd"/>
      <w:r w:rsidRPr="008E1184">
        <w:rPr>
          <w:rFonts w:ascii="Times New Roman" w:hAnsi="Times New Roman" w:cs="Times New Roman"/>
          <w:sz w:val="28"/>
          <w:szCs w:val="28"/>
          <w:lang w:val="en-US"/>
        </w:rPr>
        <w:t xml:space="preserve"> – </w:t>
      </w:r>
      <w:r w:rsidRPr="008E1184">
        <w:rPr>
          <w:rFonts w:ascii="Times New Roman" w:hAnsi="Times New Roman" w:cs="Times New Roman"/>
          <w:sz w:val="28"/>
          <w:szCs w:val="28"/>
          <w:lang w:val="kk-KZ"/>
        </w:rPr>
        <w:t>стойкий, прочный</w:t>
      </w:r>
    </w:p>
    <w:p w:rsidR="008E1184" w:rsidRPr="008E1184" w:rsidRDefault="008E1184" w:rsidP="008E1184">
      <w:pPr>
        <w:spacing w:after="0" w:line="240" w:lineRule="auto"/>
        <w:contextualSpacing/>
        <w:rPr>
          <w:rFonts w:ascii="Times New Roman" w:hAnsi="Times New Roman" w:cs="Times New Roman"/>
          <w:sz w:val="28"/>
          <w:szCs w:val="28"/>
          <w:lang w:val="kk-KZ"/>
        </w:rPr>
      </w:pPr>
      <w:proofErr w:type="gramStart"/>
      <w:r w:rsidRPr="008E1184">
        <w:rPr>
          <w:rFonts w:ascii="Times New Roman" w:hAnsi="Times New Roman" w:cs="Times New Roman"/>
          <w:sz w:val="28"/>
          <w:szCs w:val="28"/>
          <w:lang w:val="en-US"/>
        </w:rPr>
        <w:t>infusibility</w:t>
      </w:r>
      <w:proofErr w:type="gramEnd"/>
      <w:r w:rsidRPr="008E1184">
        <w:rPr>
          <w:rFonts w:ascii="Times New Roman" w:hAnsi="Times New Roman" w:cs="Times New Roman"/>
          <w:sz w:val="28"/>
          <w:szCs w:val="28"/>
        </w:rPr>
        <w:t xml:space="preserve"> – </w:t>
      </w:r>
      <w:r w:rsidRPr="008E1184">
        <w:rPr>
          <w:rFonts w:ascii="Times New Roman" w:hAnsi="Times New Roman" w:cs="Times New Roman"/>
          <w:sz w:val="28"/>
          <w:szCs w:val="28"/>
          <w:lang w:val="kk-KZ"/>
        </w:rPr>
        <w:t>тугоплавкость, не плавкость</w:t>
      </w:r>
    </w:p>
    <w:p w:rsidR="008E1184" w:rsidRPr="008E1184" w:rsidRDefault="008E1184" w:rsidP="008E1184">
      <w:pPr>
        <w:spacing w:after="0" w:line="240" w:lineRule="auto"/>
        <w:contextualSpacing/>
        <w:rPr>
          <w:rFonts w:ascii="Times New Roman" w:hAnsi="Times New Roman" w:cs="Times New Roman"/>
          <w:sz w:val="28"/>
          <w:szCs w:val="28"/>
          <w:lang w:val="kk-KZ"/>
        </w:rPr>
      </w:pPr>
      <w:proofErr w:type="gramStart"/>
      <w:r w:rsidRPr="008E1184">
        <w:rPr>
          <w:rFonts w:ascii="Times New Roman" w:hAnsi="Times New Roman" w:cs="Times New Roman"/>
          <w:sz w:val="28"/>
          <w:szCs w:val="28"/>
          <w:lang w:val="en-US"/>
        </w:rPr>
        <w:lastRenderedPageBreak/>
        <w:t>binder</w:t>
      </w:r>
      <w:proofErr w:type="gramEnd"/>
      <w:r w:rsidRPr="008E1184">
        <w:rPr>
          <w:rFonts w:ascii="Times New Roman" w:hAnsi="Times New Roman" w:cs="Times New Roman"/>
          <w:sz w:val="28"/>
          <w:szCs w:val="28"/>
        </w:rPr>
        <w:t xml:space="preserve"> – </w:t>
      </w:r>
      <w:r w:rsidRPr="008E1184">
        <w:rPr>
          <w:rFonts w:ascii="Times New Roman" w:hAnsi="Times New Roman" w:cs="Times New Roman"/>
          <w:sz w:val="28"/>
          <w:szCs w:val="28"/>
          <w:lang w:val="kk-KZ"/>
        </w:rPr>
        <w:t>связывающее вещество</w:t>
      </w:r>
    </w:p>
    <w:p w:rsidR="008E1184" w:rsidRPr="008E1184" w:rsidRDefault="008E1184" w:rsidP="008E1184">
      <w:pPr>
        <w:spacing w:after="0" w:line="240" w:lineRule="auto"/>
        <w:contextualSpacing/>
        <w:rPr>
          <w:rFonts w:ascii="Times New Roman" w:hAnsi="Times New Roman" w:cs="Times New Roman"/>
          <w:sz w:val="28"/>
          <w:szCs w:val="28"/>
          <w:lang w:val="kk-KZ"/>
        </w:rPr>
      </w:pPr>
      <w:r w:rsidRPr="00E16566">
        <w:rPr>
          <w:rFonts w:ascii="Times New Roman" w:hAnsi="Times New Roman" w:cs="Times New Roman"/>
          <w:sz w:val="28"/>
          <w:szCs w:val="28"/>
          <w:lang w:val="kk-KZ"/>
        </w:rPr>
        <w:t xml:space="preserve">extensive – </w:t>
      </w:r>
      <w:r w:rsidRPr="008E1184">
        <w:rPr>
          <w:rFonts w:ascii="Times New Roman" w:hAnsi="Times New Roman" w:cs="Times New Roman"/>
          <w:sz w:val="28"/>
          <w:szCs w:val="28"/>
          <w:lang w:val="kk-KZ"/>
        </w:rPr>
        <w:t>широкий, обширный</w:t>
      </w:r>
    </w:p>
    <w:p w:rsidR="008E1184" w:rsidRPr="008E1184" w:rsidRDefault="008E1184" w:rsidP="008E1184">
      <w:pPr>
        <w:spacing w:after="0" w:line="240" w:lineRule="auto"/>
        <w:contextualSpacing/>
        <w:rPr>
          <w:rFonts w:ascii="Times New Roman" w:hAnsi="Times New Roman" w:cs="Times New Roman"/>
          <w:sz w:val="28"/>
          <w:szCs w:val="28"/>
          <w:lang w:val="kk-KZ"/>
        </w:rPr>
      </w:pPr>
      <w:r w:rsidRPr="00E16566">
        <w:rPr>
          <w:rFonts w:ascii="Times New Roman" w:hAnsi="Times New Roman" w:cs="Times New Roman"/>
          <w:sz w:val="28"/>
          <w:szCs w:val="28"/>
          <w:lang w:val="kk-KZ"/>
        </w:rPr>
        <w:t xml:space="preserve">fine – </w:t>
      </w:r>
      <w:r w:rsidRPr="008E1184">
        <w:rPr>
          <w:rFonts w:ascii="Times New Roman" w:hAnsi="Times New Roman" w:cs="Times New Roman"/>
          <w:sz w:val="28"/>
          <w:szCs w:val="28"/>
          <w:lang w:val="kk-KZ"/>
        </w:rPr>
        <w:t>мелкий</w:t>
      </w:r>
    </w:p>
    <w:p w:rsidR="008E1184" w:rsidRPr="008E1184" w:rsidRDefault="008E1184" w:rsidP="008E1184">
      <w:pPr>
        <w:spacing w:after="0" w:line="240" w:lineRule="auto"/>
        <w:contextualSpacing/>
        <w:rPr>
          <w:rFonts w:ascii="Times New Roman" w:hAnsi="Times New Roman" w:cs="Times New Roman"/>
          <w:sz w:val="28"/>
          <w:szCs w:val="28"/>
          <w:lang w:val="kk-KZ"/>
        </w:rPr>
      </w:pPr>
      <w:r w:rsidRPr="00E16566">
        <w:rPr>
          <w:rFonts w:ascii="Times New Roman" w:hAnsi="Times New Roman" w:cs="Times New Roman"/>
          <w:sz w:val="28"/>
          <w:szCs w:val="28"/>
          <w:lang w:val="kk-KZ"/>
        </w:rPr>
        <w:t xml:space="preserve">ground – </w:t>
      </w:r>
      <w:r w:rsidRPr="008E1184">
        <w:rPr>
          <w:rFonts w:ascii="Times New Roman" w:hAnsi="Times New Roman" w:cs="Times New Roman"/>
          <w:sz w:val="28"/>
          <w:szCs w:val="28"/>
          <w:lang w:val="kk-KZ"/>
        </w:rPr>
        <w:t>молотый, измельченный</w:t>
      </w:r>
    </w:p>
    <w:p w:rsidR="008E1184" w:rsidRPr="008E1184" w:rsidRDefault="008E1184" w:rsidP="008E1184">
      <w:pPr>
        <w:spacing w:after="0" w:line="240" w:lineRule="auto"/>
        <w:contextualSpacing/>
        <w:rPr>
          <w:rFonts w:ascii="Times New Roman" w:hAnsi="Times New Roman" w:cs="Times New Roman"/>
          <w:sz w:val="28"/>
          <w:szCs w:val="28"/>
          <w:lang w:val="kk-KZ"/>
        </w:rPr>
      </w:pPr>
      <w:proofErr w:type="gramStart"/>
      <w:r w:rsidRPr="008E1184">
        <w:rPr>
          <w:rFonts w:ascii="Times New Roman" w:hAnsi="Times New Roman" w:cs="Times New Roman"/>
          <w:sz w:val="28"/>
          <w:szCs w:val="28"/>
          <w:lang w:val="en-US"/>
        </w:rPr>
        <w:t>bake</w:t>
      </w:r>
      <w:proofErr w:type="gramEnd"/>
      <w:r w:rsidRPr="008E1184">
        <w:rPr>
          <w:rFonts w:ascii="Times New Roman" w:hAnsi="Times New Roman" w:cs="Times New Roman"/>
          <w:sz w:val="28"/>
          <w:szCs w:val="28"/>
        </w:rPr>
        <w:t xml:space="preserve"> – </w:t>
      </w:r>
      <w:r w:rsidRPr="008E1184">
        <w:rPr>
          <w:rFonts w:ascii="Times New Roman" w:hAnsi="Times New Roman" w:cs="Times New Roman"/>
          <w:sz w:val="28"/>
          <w:szCs w:val="28"/>
          <w:lang w:val="kk-KZ"/>
        </w:rPr>
        <w:t>сушить</w:t>
      </w:r>
    </w:p>
    <w:p w:rsidR="008E1184" w:rsidRPr="008E1184" w:rsidRDefault="008E1184" w:rsidP="008E1184">
      <w:pPr>
        <w:spacing w:after="0" w:line="240" w:lineRule="auto"/>
        <w:contextualSpacing/>
        <w:rPr>
          <w:rFonts w:ascii="Times New Roman" w:hAnsi="Times New Roman" w:cs="Times New Roman"/>
          <w:sz w:val="28"/>
          <w:szCs w:val="28"/>
          <w:lang w:val="kk-KZ"/>
        </w:rPr>
        <w:sectPr w:rsidR="008E1184" w:rsidRPr="008E1184" w:rsidSect="002C6540">
          <w:type w:val="continuous"/>
          <w:pgSz w:w="11906" w:h="16838"/>
          <w:pgMar w:top="1701" w:right="1134" w:bottom="851" w:left="1701" w:header="708" w:footer="708" w:gutter="0"/>
          <w:cols w:num="2" w:space="708"/>
          <w:docGrid w:linePitch="360"/>
        </w:sectPr>
      </w:pPr>
    </w:p>
    <w:p w:rsidR="008E1184" w:rsidRPr="008E1184" w:rsidRDefault="008E1184" w:rsidP="008E1184">
      <w:pPr>
        <w:spacing w:after="0" w:line="240" w:lineRule="auto"/>
        <w:contextualSpacing/>
        <w:rPr>
          <w:rFonts w:ascii="Times New Roman" w:hAnsi="Times New Roman" w:cs="Times New Roman"/>
          <w:sz w:val="28"/>
          <w:szCs w:val="28"/>
          <w:lang w:val="kk-KZ"/>
        </w:rPr>
      </w:pPr>
      <w:proofErr w:type="gramStart"/>
      <w:r>
        <w:rPr>
          <w:rFonts w:ascii="Times New Roman" w:hAnsi="Times New Roman" w:cs="Times New Roman"/>
          <w:sz w:val="28"/>
          <w:szCs w:val="28"/>
          <w:lang w:val="en-US"/>
        </w:rPr>
        <w:lastRenderedPageBreak/>
        <w:t>vital</w:t>
      </w:r>
      <w:proofErr w:type="gramEnd"/>
      <w:r w:rsidRPr="008E1184">
        <w:rPr>
          <w:rFonts w:ascii="Times New Roman" w:hAnsi="Times New Roman" w:cs="Times New Roman"/>
          <w:sz w:val="28"/>
          <w:szCs w:val="28"/>
        </w:rPr>
        <w:t xml:space="preserve"> – </w:t>
      </w:r>
      <w:r>
        <w:rPr>
          <w:rFonts w:ascii="Times New Roman" w:hAnsi="Times New Roman" w:cs="Times New Roman"/>
          <w:sz w:val="28"/>
          <w:szCs w:val="28"/>
          <w:lang w:val="kk-KZ"/>
        </w:rPr>
        <w:t>жизненный</w:t>
      </w:r>
    </w:p>
    <w:p w:rsidR="008E1184" w:rsidRPr="008E1184" w:rsidRDefault="008E1184" w:rsidP="008E1184">
      <w:pPr>
        <w:spacing w:after="0" w:line="240" w:lineRule="auto"/>
        <w:contextualSpacing/>
        <w:rPr>
          <w:rFonts w:ascii="Times New Roman" w:hAnsi="Times New Roman" w:cs="Times New Roman"/>
          <w:sz w:val="28"/>
          <w:szCs w:val="28"/>
          <w:lang w:val="kk-KZ"/>
        </w:rPr>
      </w:pPr>
      <w:proofErr w:type="gramStart"/>
      <w:r>
        <w:rPr>
          <w:rFonts w:ascii="Times New Roman" w:hAnsi="Times New Roman" w:cs="Times New Roman"/>
          <w:sz w:val="28"/>
          <w:szCs w:val="28"/>
          <w:lang w:val="en-US"/>
        </w:rPr>
        <w:t>germ</w:t>
      </w:r>
      <w:proofErr w:type="gramEnd"/>
      <w:r w:rsidRPr="008E1184">
        <w:rPr>
          <w:rFonts w:ascii="Times New Roman" w:hAnsi="Times New Roman" w:cs="Times New Roman"/>
          <w:sz w:val="28"/>
          <w:szCs w:val="28"/>
        </w:rPr>
        <w:t xml:space="preserve"> – </w:t>
      </w:r>
      <w:r>
        <w:rPr>
          <w:rFonts w:ascii="Times New Roman" w:hAnsi="Times New Roman" w:cs="Times New Roman"/>
          <w:sz w:val="28"/>
          <w:szCs w:val="28"/>
          <w:lang w:val="kk-KZ"/>
        </w:rPr>
        <w:t>микроб</w:t>
      </w:r>
    </w:p>
    <w:p w:rsidR="008E1184" w:rsidRPr="008E1184" w:rsidRDefault="008E1184" w:rsidP="008E1184">
      <w:pPr>
        <w:spacing w:after="0" w:line="240" w:lineRule="auto"/>
        <w:contextualSpacing/>
        <w:rPr>
          <w:rFonts w:ascii="Times New Roman" w:hAnsi="Times New Roman" w:cs="Times New Roman"/>
          <w:sz w:val="28"/>
          <w:szCs w:val="28"/>
          <w:lang w:val="kk-KZ"/>
        </w:rPr>
      </w:pPr>
      <w:r w:rsidRPr="00E16566">
        <w:rPr>
          <w:rFonts w:ascii="Times New Roman" w:hAnsi="Times New Roman" w:cs="Times New Roman"/>
          <w:sz w:val="28"/>
          <w:szCs w:val="28"/>
          <w:lang w:val="kk-KZ"/>
        </w:rPr>
        <w:t xml:space="preserve">passage – </w:t>
      </w:r>
      <w:r>
        <w:rPr>
          <w:rFonts w:ascii="Times New Roman" w:hAnsi="Times New Roman" w:cs="Times New Roman"/>
          <w:sz w:val="28"/>
          <w:szCs w:val="28"/>
          <w:lang w:val="kk-KZ"/>
        </w:rPr>
        <w:t>прохождение</w:t>
      </w:r>
    </w:p>
    <w:p w:rsidR="008E1184" w:rsidRPr="008E1184" w:rsidRDefault="008E1184" w:rsidP="008E1184">
      <w:pPr>
        <w:spacing w:after="0" w:line="240" w:lineRule="auto"/>
        <w:contextualSpacing/>
        <w:rPr>
          <w:rFonts w:ascii="Times New Roman" w:hAnsi="Times New Roman" w:cs="Times New Roman"/>
          <w:sz w:val="28"/>
          <w:szCs w:val="28"/>
          <w:lang w:val="kk-KZ"/>
        </w:rPr>
      </w:pPr>
      <w:r w:rsidRPr="00E16566">
        <w:rPr>
          <w:rFonts w:ascii="Times New Roman" w:hAnsi="Times New Roman" w:cs="Times New Roman"/>
          <w:sz w:val="28"/>
          <w:szCs w:val="28"/>
          <w:lang w:val="kk-KZ"/>
        </w:rPr>
        <w:t xml:space="preserve">continual – </w:t>
      </w:r>
      <w:r>
        <w:rPr>
          <w:rFonts w:ascii="Times New Roman" w:hAnsi="Times New Roman" w:cs="Times New Roman"/>
          <w:sz w:val="28"/>
          <w:szCs w:val="28"/>
          <w:lang w:val="kk-KZ"/>
        </w:rPr>
        <w:t>непрерывный</w:t>
      </w:r>
    </w:p>
    <w:p w:rsidR="002C6540" w:rsidRDefault="008E1184" w:rsidP="008E1184">
      <w:pPr>
        <w:spacing w:after="0" w:line="240" w:lineRule="auto"/>
        <w:contextualSpacing/>
        <w:rPr>
          <w:rFonts w:ascii="Times New Roman" w:hAnsi="Times New Roman" w:cs="Times New Roman"/>
          <w:sz w:val="28"/>
          <w:szCs w:val="28"/>
          <w:lang w:val="kk-KZ"/>
        </w:rPr>
      </w:pPr>
      <w:r w:rsidRPr="00E16566">
        <w:rPr>
          <w:rFonts w:ascii="Times New Roman" w:hAnsi="Times New Roman" w:cs="Times New Roman"/>
          <w:sz w:val="28"/>
          <w:szCs w:val="28"/>
          <w:lang w:val="kk-KZ"/>
        </w:rPr>
        <w:t xml:space="preserve">pass over – </w:t>
      </w:r>
      <w:r>
        <w:rPr>
          <w:rFonts w:ascii="Times New Roman" w:hAnsi="Times New Roman" w:cs="Times New Roman"/>
          <w:sz w:val="28"/>
          <w:szCs w:val="28"/>
          <w:lang w:val="kk-KZ"/>
        </w:rPr>
        <w:t>дистиллироваться</w:t>
      </w:r>
    </w:p>
    <w:p w:rsidR="008E1184" w:rsidRDefault="008E1184" w:rsidP="008E1184">
      <w:pPr>
        <w:spacing w:after="0" w:line="240" w:lineRule="auto"/>
        <w:contextualSpacing/>
        <w:rPr>
          <w:rFonts w:ascii="Times New Roman" w:hAnsi="Times New Roman" w:cs="Times New Roman"/>
          <w:sz w:val="28"/>
          <w:szCs w:val="28"/>
          <w:lang w:val="kk-KZ"/>
        </w:rPr>
      </w:pPr>
      <w:proofErr w:type="gramStart"/>
      <w:r>
        <w:rPr>
          <w:rFonts w:ascii="Times New Roman" w:hAnsi="Times New Roman" w:cs="Times New Roman"/>
          <w:sz w:val="28"/>
          <w:szCs w:val="28"/>
          <w:lang w:val="en-US"/>
        </w:rPr>
        <w:t>fine</w:t>
      </w:r>
      <w:proofErr w:type="gramEnd"/>
      <w:r w:rsidRPr="00E16566">
        <w:rPr>
          <w:rFonts w:ascii="Times New Roman" w:hAnsi="Times New Roman" w:cs="Times New Roman"/>
          <w:sz w:val="28"/>
          <w:szCs w:val="28"/>
          <w:lang w:val="en-US"/>
        </w:rPr>
        <w:t xml:space="preserve"> –</w:t>
      </w:r>
      <w:r>
        <w:rPr>
          <w:rFonts w:ascii="Times New Roman" w:hAnsi="Times New Roman" w:cs="Times New Roman"/>
          <w:sz w:val="28"/>
          <w:szCs w:val="28"/>
          <w:lang w:val="kk-KZ"/>
        </w:rPr>
        <w:t xml:space="preserve"> тонкий</w:t>
      </w:r>
    </w:p>
    <w:p w:rsidR="008E1184" w:rsidRPr="002C6540" w:rsidRDefault="008E1184" w:rsidP="008E1184">
      <w:pPr>
        <w:spacing w:after="0" w:line="240" w:lineRule="auto"/>
        <w:contextualSpacing/>
        <w:rPr>
          <w:rFonts w:ascii="Times New Roman" w:hAnsi="Times New Roman" w:cs="Times New Roman"/>
          <w:sz w:val="28"/>
          <w:szCs w:val="28"/>
          <w:lang w:val="kk-KZ"/>
        </w:rPr>
      </w:pPr>
      <w:proofErr w:type="gramStart"/>
      <w:r>
        <w:rPr>
          <w:rFonts w:ascii="Times New Roman" w:hAnsi="Times New Roman" w:cs="Times New Roman"/>
          <w:sz w:val="28"/>
          <w:szCs w:val="28"/>
          <w:lang w:val="en-US"/>
        </w:rPr>
        <w:t>to</w:t>
      </w:r>
      <w:proofErr w:type="gramEnd"/>
      <w:r>
        <w:rPr>
          <w:rFonts w:ascii="Times New Roman" w:hAnsi="Times New Roman" w:cs="Times New Roman"/>
          <w:sz w:val="28"/>
          <w:szCs w:val="28"/>
          <w:lang w:val="en-US"/>
        </w:rPr>
        <w:t xml:space="preserve"> collect – </w:t>
      </w:r>
      <w:r w:rsidR="002C6540">
        <w:rPr>
          <w:rFonts w:ascii="Times New Roman" w:hAnsi="Times New Roman" w:cs="Times New Roman"/>
          <w:sz w:val="28"/>
          <w:szCs w:val="28"/>
          <w:lang w:val="kk-KZ"/>
        </w:rPr>
        <w:t>собирать</w:t>
      </w:r>
    </w:p>
    <w:p w:rsidR="008E1184" w:rsidRPr="002C6540" w:rsidRDefault="008E1184" w:rsidP="008E1184">
      <w:pPr>
        <w:spacing w:after="0" w:line="240" w:lineRule="auto"/>
        <w:contextualSpacing/>
        <w:rPr>
          <w:rFonts w:ascii="Times New Roman" w:hAnsi="Times New Roman" w:cs="Times New Roman"/>
          <w:sz w:val="28"/>
          <w:szCs w:val="28"/>
          <w:lang w:val="kk-KZ"/>
        </w:rPr>
      </w:pPr>
      <w:proofErr w:type="gramStart"/>
      <w:r>
        <w:rPr>
          <w:rFonts w:ascii="Times New Roman" w:hAnsi="Times New Roman" w:cs="Times New Roman"/>
          <w:sz w:val="28"/>
          <w:szCs w:val="28"/>
          <w:lang w:val="en-US"/>
        </w:rPr>
        <w:t>flowering</w:t>
      </w:r>
      <w:proofErr w:type="gramEnd"/>
      <w:r>
        <w:rPr>
          <w:rFonts w:ascii="Times New Roman" w:hAnsi="Times New Roman" w:cs="Times New Roman"/>
          <w:sz w:val="28"/>
          <w:szCs w:val="28"/>
          <w:lang w:val="en-US"/>
        </w:rPr>
        <w:t xml:space="preserve"> – </w:t>
      </w:r>
      <w:r w:rsidR="002C6540">
        <w:rPr>
          <w:rFonts w:ascii="Times New Roman" w:hAnsi="Times New Roman" w:cs="Times New Roman"/>
          <w:sz w:val="28"/>
          <w:szCs w:val="28"/>
          <w:lang w:val="kk-KZ"/>
        </w:rPr>
        <w:t>цветение</w:t>
      </w:r>
    </w:p>
    <w:p w:rsidR="008E1184" w:rsidRPr="002C6540" w:rsidRDefault="002C6540" w:rsidP="008E1184">
      <w:pPr>
        <w:spacing w:after="0" w:line="240" w:lineRule="auto"/>
        <w:contextualSpacing/>
        <w:rPr>
          <w:rFonts w:ascii="Times New Roman" w:hAnsi="Times New Roman" w:cs="Times New Roman"/>
          <w:sz w:val="28"/>
          <w:szCs w:val="28"/>
          <w:lang w:val="kk-KZ"/>
        </w:rPr>
      </w:pPr>
      <w:proofErr w:type="spellStart"/>
      <w:proofErr w:type="gramStart"/>
      <w:r>
        <w:rPr>
          <w:rFonts w:ascii="Times New Roman" w:hAnsi="Times New Roman" w:cs="Times New Roman"/>
          <w:sz w:val="28"/>
          <w:szCs w:val="28"/>
          <w:lang w:val="en-US"/>
        </w:rPr>
        <w:t>odour</w:t>
      </w:r>
      <w:proofErr w:type="spellEnd"/>
      <w:proofErr w:type="gramEnd"/>
      <w:r w:rsidRPr="00E16566">
        <w:rPr>
          <w:rFonts w:ascii="Times New Roman" w:hAnsi="Times New Roman" w:cs="Times New Roman"/>
          <w:sz w:val="28"/>
          <w:szCs w:val="28"/>
        </w:rPr>
        <w:t xml:space="preserve"> – </w:t>
      </w:r>
      <w:r>
        <w:rPr>
          <w:rFonts w:ascii="Times New Roman" w:hAnsi="Times New Roman" w:cs="Times New Roman"/>
          <w:sz w:val="28"/>
          <w:szCs w:val="28"/>
          <w:lang w:val="kk-KZ"/>
        </w:rPr>
        <w:t>запах</w:t>
      </w:r>
    </w:p>
    <w:p w:rsidR="002C6540" w:rsidRPr="002C6540" w:rsidRDefault="002C6540" w:rsidP="008E1184">
      <w:pPr>
        <w:spacing w:after="0" w:line="240" w:lineRule="auto"/>
        <w:contextualSpacing/>
        <w:rPr>
          <w:rFonts w:ascii="Times New Roman" w:hAnsi="Times New Roman" w:cs="Times New Roman"/>
          <w:sz w:val="28"/>
          <w:szCs w:val="28"/>
          <w:lang w:val="kk-KZ"/>
        </w:rPr>
      </w:pPr>
      <w:proofErr w:type="gramStart"/>
      <w:r>
        <w:rPr>
          <w:rFonts w:ascii="Times New Roman" w:hAnsi="Times New Roman" w:cs="Times New Roman"/>
          <w:sz w:val="28"/>
          <w:szCs w:val="28"/>
          <w:lang w:val="en-US"/>
        </w:rPr>
        <w:t>vegetative</w:t>
      </w:r>
      <w:proofErr w:type="gramEnd"/>
      <w:r w:rsidRPr="002C6540">
        <w:rPr>
          <w:rFonts w:ascii="Times New Roman" w:hAnsi="Times New Roman" w:cs="Times New Roman"/>
          <w:sz w:val="28"/>
          <w:szCs w:val="28"/>
        </w:rPr>
        <w:t xml:space="preserve"> – </w:t>
      </w:r>
      <w:r>
        <w:rPr>
          <w:rFonts w:ascii="Times New Roman" w:hAnsi="Times New Roman" w:cs="Times New Roman"/>
          <w:sz w:val="28"/>
          <w:szCs w:val="28"/>
          <w:lang w:val="kk-KZ"/>
        </w:rPr>
        <w:t>растительный, вегетативный</w:t>
      </w:r>
    </w:p>
    <w:p w:rsidR="002C6540" w:rsidRPr="002C6540" w:rsidRDefault="002C6540" w:rsidP="008E1184">
      <w:pPr>
        <w:spacing w:after="0" w:line="240" w:lineRule="auto"/>
        <w:contextualSpacing/>
        <w:rPr>
          <w:rFonts w:ascii="Times New Roman" w:hAnsi="Times New Roman" w:cs="Times New Roman"/>
          <w:sz w:val="28"/>
          <w:szCs w:val="28"/>
          <w:lang w:val="kk-KZ"/>
        </w:rPr>
      </w:pPr>
      <w:proofErr w:type="gramStart"/>
      <w:r>
        <w:rPr>
          <w:rFonts w:ascii="Times New Roman" w:hAnsi="Times New Roman" w:cs="Times New Roman"/>
          <w:sz w:val="28"/>
          <w:szCs w:val="28"/>
          <w:lang w:val="en-US"/>
        </w:rPr>
        <w:lastRenderedPageBreak/>
        <w:t>to</w:t>
      </w:r>
      <w:proofErr w:type="gramEnd"/>
      <w:r w:rsidRPr="00E16566">
        <w:rPr>
          <w:rFonts w:ascii="Times New Roman" w:hAnsi="Times New Roman" w:cs="Times New Roman"/>
          <w:sz w:val="28"/>
          <w:szCs w:val="28"/>
        </w:rPr>
        <w:t xml:space="preserve"> </w:t>
      </w:r>
      <w:r>
        <w:rPr>
          <w:rFonts w:ascii="Times New Roman" w:hAnsi="Times New Roman" w:cs="Times New Roman"/>
          <w:sz w:val="28"/>
          <w:szCs w:val="28"/>
          <w:lang w:val="en-US"/>
        </w:rPr>
        <w:t>mature</w:t>
      </w:r>
      <w:r w:rsidRPr="00E16566">
        <w:rPr>
          <w:rFonts w:ascii="Times New Roman" w:hAnsi="Times New Roman" w:cs="Times New Roman"/>
          <w:sz w:val="28"/>
          <w:szCs w:val="28"/>
        </w:rPr>
        <w:t xml:space="preserve"> – </w:t>
      </w:r>
      <w:r>
        <w:rPr>
          <w:rFonts w:ascii="Times New Roman" w:hAnsi="Times New Roman" w:cs="Times New Roman"/>
          <w:sz w:val="28"/>
          <w:szCs w:val="28"/>
          <w:lang w:val="kk-KZ"/>
        </w:rPr>
        <w:t>созревать</w:t>
      </w:r>
    </w:p>
    <w:p w:rsidR="002C6540" w:rsidRPr="002C6540" w:rsidRDefault="002C6540" w:rsidP="008E1184">
      <w:pPr>
        <w:spacing w:after="0" w:line="240" w:lineRule="auto"/>
        <w:contextualSpacing/>
        <w:rPr>
          <w:rFonts w:ascii="Times New Roman" w:hAnsi="Times New Roman" w:cs="Times New Roman"/>
          <w:sz w:val="28"/>
          <w:szCs w:val="28"/>
          <w:lang w:val="kk-KZ"/>
        </w:rPr>
      </w:pPr>
      <w:r w:rsidRPr="002C6540">
        <w:rPr>
          <w:rFonts w:ascii="Times New Roman" w:hAnsi="Times New Roman" w:cs="Times New Roman"/>
          <w:sz w:val="28"/>
          <w:szCs w:val="28"/>
          <w:lang w:val="kk-KZ"/>
        </w:rPr>
        <w:t xml:space="preserve">storage – </w:t>
      </w:r>
      <w:r>
        <w:rPr>
          <w:rFonts w:ascii="Times New Roman" w:hAnsi="Times New Roman" w:cs="Times New Roman"/>
          <w:sz w:val="28"/>
          <w:szCs w:val="28"/>
          <w:lang w:val="kk-KZ"/>
        </w:rPr>
        <w:t>хранение</w:t>
      </w:r>
    </w:p>
    <w:p w:rsidR="002C6540" w:rsidRDefault="002C6540" w:rsidP="008E1184">
      <w:pPr>
        <w:spacing w:after="0" w:line="240" w:lineRule="auto"/>
        <w:contextualSpacing/>
        <w:rPr>
          <w:rFonts w:ascii="Times New Roman" w:hAnsi="Times New Roman" w:cs="Times New Roman"/>
          <w:sz w:val="28"/>
          <w:szCs w:val="28"/>
          <w:lang w:val="kk-KZ"/>
        </w:rPr>
      </w:pPr>
      <w:r w:rsidRPr="002C6540">
        <w:rPr>
          <w:rFonts w:ascii="Times New Roman" w:hAnsi="Times New Roman" w:cs="Times New Roman"/>
          <w:sz w:val="28"/>
          <w:szCs w:val="28"/>
          <w:lang w:val="kk-KZ"/>
        </w:rPr>
        <w:t xml:space="preserve">ovoid – </w:t>
      </w:r>
      <w:r>
        <w:rPr>
          <w:rFonts w:ascii="Times New Roman" w:hAnsi="Times New Roman" w:cs="Times New Roman"/>
          <w:sz w:val="28"/>
          <w:szCs w:val="28"/>
          <w:lang w:val="kk-KZ"/>
        </w:rPr>
        <w:t>яйцевидный</w:t>
      </w:r>
    </w:p>
    <w:p w:rsidR="002C6540" w:rsidRPr="002C6540" w:rsidRDefault="002C6540" w:rsidP="008E1184">
      <w:pPr>
        <w:spacing w:after="0" w:line="240" w:lineRule="auto"/>
        <w:contextualSpacing/>
        <w:rPr>
          <w:rFonts w:ascii="Times New Roman" w:hAnsi="Times New Roman" w:cs="Times New Roman"/>
          <w:sz w:val="28"/>
          <w:szCs w:val="28"/>
          <w:lang w:val="kk-KZ"/>
        </w:rPr>
      </w:pPr>
      <w:r w:rsidRPr="002C6540">
        <w:rPr>
          <w:rFonts w:ascii="Times New Roman" w:hAnsi="Times New Roman" w:cs="Times New Roman"/>
          <w:sz w:val="28"/>
          <w:szCs w:val="28"/>
          <w:lang w:val="kk-KZ"/>
        </w:rPr>
        <w:t xml:space="preserve">spicy – </w:t>
      </w:r>
      <w:r>
        <w:rPr>
          <w:rFonts w:ascii="Times New Roman" w:hAnsi="Times New Roman" w:cs="Times New Roman"/>
          <w:sz w:val="28"/>
          <w:szCs w:val="28"/>
          <w:lang w:val="kk-KZ"/>
        </w:rPr>
        <w:t>пряный, острый</w:t>
      </w:r>
    </w:p>
    <w:p w:rsidR="002C6540" w:rsidRPr="002C6540" w:rsidRDefault="002C6540" w:rsidP="008E1184">
      <w:pPr>
        <w:spacing w:after="0" w:line="240" w:lineRule="auto"/>
        <w:contextualSpacing/>
        <w:rPr>
          <w:rFonts w:ascii="Times New Roman" w:hAnsi="Times New Roman" w:cs="Times New Roman"/>
          <w:sz w:val="28"/>
          <w:szCs w:val="28"/>
          <w:lang w:val="kk-KZ"/>
        </w:rPr>
      </w:pPr>
      <w:r w:rsidRPr="00E16566">
        <w:rPr>
          <w:rFonts w:ascii="Times New Roman" w:hAnsi="Times New Roman" w:cs="Times New Roman"/>
          <w:sz w:val="28"/>
          <w:szCs w:val="28"/>
          <w:lang w:val="kk-KZ"/>
        </w:rPr>
        <w:t xml:space="preserve">camphorous – </w:t>
      </w:r>
      <w:r>
        <w:rPr>
          <w:rFonts w:ascii="Times New Roman" w:hAnsi="Times New Roman" w:cs="Times New Roman"/>
          <w:sz w:val="28"/>
          <w:szCs w:val="28"/>
          <w:lang w:val="kk-KZ"/>
        </w:rPr>
        <w:t xml:space="preserve"> камфорный</w:t>
      </w:r>
    </w:p>
    <w:p w:rsidR="002C6540" w:rsidRPr="002C6540" w:rsidRDefault="002C6540" w:rsidP="008E1184">
      <w:pPr>
        <w:spacing w:after="0" w:line="240" w:lineRule="auto"/>
        <w:contextualSpacing/>
        <w:rPr>
          <w:rFonts w:ascii="Times New Roman" w:hAnsi="Times New Roman" w:cs="Times New Roman"/>
          <w:sz w:val="28"/>
          <w:szCs w:val="28"/>
          <w:lang w:val="kk-KZ"/>
        </w:rPr>
      </w:pPr>
      <w:r w:rsidRPr="002C6540">
        <w:rPr>
          <w:rFonts w:ascii="Times New Roman" w:hAnsi="Times New Roman" w:cs="Times New Roman"/>
          <w:sz w:val="28"/>
          <w:szCs w:val="28"/>
          <w:lang w:val="kk-KZ"/>
        </w:rPr>
        <w:t xml:space="preserve">test – </w:t>
      </w:r>
      <w:r>
        <w:rPr>
          <w:rFonts w:ascii="Times New Roman" w:hAnsi="Times New Roman" w:cs="Times New Roman"/>
          <w:sz w:val="28"/>
          <w:szCs w:val="28"/>
          <w:lang w:val="kk-KZ"/>
        </w:rPr>
        <w:t>тест, проба</w:t>
      </w:r>
    </w:p>
    <w:p w:rsidR="002C6540" w:rsidRPr="002C6540" w:rsidRDefault="002C6540" w:rsidP="008E1184">
      <w:pPr>
        <w:spacing w:after="0" w:line="240" w:lineRule="auto"/>
        <w:contextualSpacing/>
        <w:rPr>
          <w:rFonts w:ascii="Times New Roman" w:hAnsi="Times New Roman" w:cs="Times New Roman"/>
          <w:sz w:val="28"/>
          <w:szCs w:val="28"/>
          <w:lang w:val="kk-KZ"/>
        </w:rPr>
      </w:pPr>
      <w:r w:rsidRPr="002C6540">
        <w:rPr>
          <w:rFonts w:ascii="Times New Roman" w:hAnsi="Times New Roman" w:cs="Times New Roman"/>
          <w:sz w:val="28"/>
          <w:szCs w:val="28"/>
          <w:lang w:val="kk-KZ"/>
        </w:rPr>
        <w:t xml:space="preserve">acrid – </w:t>
      </w:r>
      <w:r>
        <w:rPr>
          <w:rFonts w:ascii="Times New Roman" w:hAnsi="Times New Roman" w:cs="Times New Roman"/>
          <w:sz w:val="28"/>
          <w:szCs w:val="28"/>
          <w:lang w:val="kk-KZ"/>
        </w:rPr>
        <w:t>раздражающий</w:t>
      </w:r>
    </w:p>
    <w:p w:rsidR="002C6540" w:rsidRPr="002C6540" w:rsidRDefault="002C6540" w:rsidP="008E1184">
      <w:pPr>
        <w:spacing w:after="0" w:line="240" w:lineRule="auto"/>
        <w:contextualSpacing/>
        <w:rPr>
          <w:rFonts w:ascii="Times New Roman" w:hAnsi="Times New Roman" w:cs="Times New Roman"/>
          <w:sz w:val="28"/>
          <w:szCs w:val="28"/>
          <w:lang w:val="kk-KZ"/>
        </w:rPr>
      </w:pPr>
      <w:r w:rsidRPr="00E16566">
        <w:rPr>
          <w:rFonts w:ascii="Times New Roman" w:hAnsi="Times New Roman" w:cs="Times New Roman"/>
          <w:sz w:val="28"/>
          <w:szCs w:val="28"/>
          <w:lang w:val="kk-KZ"/>
        </w:rPr>
        <w:t xml:space="preserve">pungent – </w:t>
      </w:r>
      <w:r>
        <w:rPr>
          <w:rFonts w:ascii="Times New Roman" w:hAnsi="Times New Roman" w:cs="Times New Roman"/>
          <w:sz w:val="28"/>
          <w:szCs w:val="28"/>
          <w:lang w:val="kk-KZ"/>
        </w:rPr>
        <w:t xml:space="preserve"> острый, едкий</w:t>
      </w:r>
    </w:p>
    <w:p w:rsidR="002C6540" w:rsidRPr="002C6540" w:rsidRDefault="002C6540" w:rsidP="008E1184">
      <w:pPr>
        <w:spacing w:after="0" w:line="240" w:lineRule="auto"/>
        <w:contextualSpacing/>
        <w:rPr>
          <w:rFonts w:ascii="Times New Roman" w:hAnsi="Times New Roman" w:cs="Times New Roman"/>
          <w:sz w:val="28"/>
          <w:szCs w:val="28"/>
          <w:lang w:val="kk-KZ"/>
        </w:rPr>
      </w:pPr>
      <w:r w:rsidRPr="00E16566">
        <w:rPr>
          <w:rFonts w:ascii="Times New Roman" w:hAnsi="Times New Roman" w:cs="Times New Roman"/>
          <w:sz w:val="28"/>
          <w:szCs w:val="28"/>
          <w:lang w:val="kk-KZ"/>
        </w:rPr>
        <w:t xml:space="preserve">astringent – </w:t>
      </w:r>
      <w:r>
        <w:rPr>
          <w:rFonts w:ascii="Times New Roman" w:hAnsi="Times New Roman" w:cs="Times New Roman"/>
          <w:sz w:val="28"/>
          <w:szCs w:val="28"/>
          <w:lang w:val="kk-KZ"/>
        </w:rPr>
        <w:t>вяжущий</w:t>
      </w:r>
    </w:p>
    <w:p w:rsidR="002C6540" w:rsidRPr="002C6540" w:rsidRDefault="002C6540" w:rsidP="008E1184">
      <w:pPr>
        <w:spacing w:after="0" w:line="240" w:lineRule="auto"/>
        <w:contextualSpacing/>
        <w:rPr>
          <w:rFonts w:ascii="Times New Roman" w:hAnsi="Times New Roman" w:cs="Times New Roman"/>
          <w:sz w:val="28"/>
          <w:szCs w:val="28"/>
          <w:lang w:val="kk-KZ"/>
        </w:rPr>
      </w:pPr>
      <w:r w:rsidRPr="00E16566">
        <w:rPr>
          <w:rFonts w:ascii="Times New Roman" w:hAnsi="Times New Roman" w:cs="Times New Roman"/>
          <w:sz w:val="28"/>
          <w:szCs w:val="28"/>
          <w:lang w:val="kk-KZ"/>
        </w:rPr>
        <w:t xml:space="preserve">oily – </w:t>
      </w:r>
      <w:r>
        <w:rPr>
          <w:rFonts w:ascii="Times New Roman" w:hAnsi="Times New Roman" w:cs="Times New Roman"/>
          <w:sz w:val="28"/>
          <w:szCs w:val="28"/>
          <w:lang w:val="kk-KZ"/>
        </w:rPr>
        <w:t>маслянистый</w:t>
      </w:r>
    </w:p>
    <w:p w:rsidR="002C6540" w:rsidRPr="002C6540" w:rsidRDefault="002C6540" w:rsidP="008E1184">
      <w:pPr>
        <w:spacing w:after="0" w:line="240" w:lineRule="auto"/>
        <w:contextualSpacing/>
        <w:rPr>
          <w:rFonts w:ascii="Times New Roman" w:hAnsi="Times New Roman" w:cs="Times New Roman"/>
          <w:sz w:val="28"/>
          <w:szCs w:val="28"/>
          <w:lang w:val="kk-KZ"/>
        </w:rPr>
      </w:pPr>
      <w:proofErr w:type="gramStart"/>
      <w:r>
        <w:rPr>
          <w:rFonts w:ascii="Times New Roman" w:hAnsi="Times New Roman" w:cs="Times New Roman"/>
          <w:sz w:val="28"/>
          <w:szCs w:val="28"/>
          <w:lang w:val="en-US"/>
        </w:rPr>
        <w:t>mucilaginous</w:t>
      </w:r>
      <w:proofErr w:type="gramEnd"/>
      <w:r>
        <w:rPr>
          <w:rFonts w:ascii="Times New Roman" w:hAnsi="Times New Roman" w:cs="Times New Roman"/>
          <w:sz w:val="28"/>
          <w:szCs w:val="28"/>
          <w:lang w:val="en-US"/>
        </w:rPr>
        <w:t xml:space="preserve"> - </w:t>
      </w:r>
      <w:r>
        <w:rPr>
          <w:rFonts w:ascii="Times New Roman" w:hAnsi="Times New Roman" w:cs="Times New Roman"/>
          <w:sz w:val="28"/>
          <w:szCs w:val="28"/>
          <w:lang w:val="kk-KZ"/>
        </w:rPr>
        <w:t>слизистый</w:t>
      </w:r>
    </w:p>
    <w:p w:rsidR="002C6540" w:rsidRDefault="002C6540" w:rsidP="008E1184">
      <w:pPr>
        <w:spacing w:after="0" w:line="240" w:lineRule="auto"/>
        <w:contextualSpacing/>
        <w:rPr>
          <w:rFonts w:ascii="Times New Roman" w:hAnsi="Times New Roman" w:cs="Times New Roman"/>
          <w:sz w:val="28"/>
          <w:szCs w:val="28"/>
          <w:lang w:val="en-US"/>
        </w:rPr>
        <w:sectPr w:rsidR="002C6540" w:rsidSect="002C6540">
          <w:type w:val="continuous"/>
          <w:pgSz w:w="11906" w:h="16838"/>
          <w:pgMar w:top="1701" w:right="1134" w:bottom="851" w:left="1701" w:header="708" w:footer="708" w:gutter="0"/>
          <w:cols w:num="2" w:space="708"/>
          <w:docGrid w:linePitch="360"/>
        </w:sectPr>
      </w:pPr>
    </w:p>
    <w:p w:rsidR="008E1184" w:rsidRPr="002C6540" w:rsidRDefault="008E1184" w:rsidP="008E1184">
      <w:pPr>
        <w:spacing w:after="0" w:line="240" w:lineRule="auto"/>
        <w:contextualSpacing/>
        <w:rPr>
          <w:rFonts w:ascii="Times New Roman" w:hAnsi="Times New Roman" w:cs="Times New Roman"/>
          <w:sz w:val="28"/>
          <w:szCs w:val="28"/>
          <w:lang w:val="en-US"/>
        </w:rPr>
      </w:pPr>
    </w:p>
    <w:p w:rsidR="009576C6" w:rsidRPr="00105892" w:rsidRDefault="009576C6" w:rsidP="009576C6">
      <w:pPr>
        <w:spacing w:after="0" w:line="240" w:lineRule="auto"/>
        <w:contextualSpacing/>
        <w:jc w:val="both"/>
        <w:rPr>
          <w:rFonts w:ascii="Times New Roman" w:hAnsi="Times New Roman" w:cs="Times New Roman"/>
          <w:b/>
          <w:i/>
          <w:sz w:val="28"/>
          <w:szCs w:val="28"/>
          <w:lang w:val="en-US"/>
        </w:rPr>
      </w:pPr>
      <w:r w:rsidRPr="009576C6">
        <w:rPr>
          <w:rFonts w:ascii="Times New Roman" w:eastAsiaTheme="minorHAnsi" w:hAnsi="Times New Roman" w:cs="Times New Roman"/>
          <w:b/>
          <w:sz w:val="28"/>
          <w:szCs w:val="28"/>
          <w:lang w:val="en-US" w:eastAsia="en-US"/>
        </w:rPr>
        <w:t>Exercise 3.</w:t>
      </w:r>
      <w:r w:rsidRPr="0046428F">
        <w:rPr>
          <w:rFonts w:ascii="Times New Roman" w:eastAsiaTheme="minorHAnsi" w:hAnsi="Times New Roman" w:cs="Times New Roman"/>
          <w:b/>
          <w:color w:val="FF0000"/>
          <w:sz w:val="28"/>
          <w:szCs w:val="28"/>
          <w:lang w:val="en-US" w:eastAsia="en-US"/>
        </w:rPr>
        <w:t xml:space="preserve"> </w:t>
      </w:r>
      <w:proofErr w:type="gramStart"/>
      <w:r w:rsidRPr="009576C6">
        <w:rPr>
          <w:rFonts w:ascii="Times New Roman" w:hAnsi="Times New Roman" w:cs="Times New Roman"/>
          <w:sz w:val="28"/>
          <w:szCs w:val="28"/>
          <w:lang w:val="en-US"/>
        </w:rPr>
        <w:t>True or false?</w:t>
      </w:r>
      <w:proofErr w:type="gramEnd"/>
    </w:p>
    <w:p w:rsidR="009576C6" w:rsidRDefault="009576C6" w:rsidP="009576C6">
      <w:pPr>
        <w:pStyle w:val="af"/>
        <w:numPr>
          <w:ilvl w:val="0"/>
          <w:numId w:val="32"/>
        </w:numPr>
        <w:spacing w:after="0" w:line="240" w:lineRule="auto"/>
        <w:ind w:left="0" w:firstLine="0"/>
        <w:rPr>
          <w:rFonts w:ascii="Times New Roman" w:hAnsi="Times New Roman" w:cs="Times New Roman"/>
          <w:sz w:val="28"/>
          <w:szCs w:val="28"/>
          <w:lang w:val="en-US"/>
        </w:rPr>
      </w:pPr>
      <w:r w:rsidRPr="009576C6">
        <w:rPr>
          <w:rFonts w:ascii="Times New Roman" w:hAnsi="Times New Roman" w:cs="Times New Roman"/>
          <w:sz w:val="28"/>
          <w:szCs w:val="28"/>
          <w:lang w:val="en-US"/>
        </w:rPr>
        <w:t>Autotrophs use organic carbon source.</w:t>
      </w:r>
    </w:p>
    <w:p w:rsidR="009576C6" w:rsidRDefault="009576C6" w:rsidP="009576C6">
      <w:pPr>
        <w:pStyle w:val="af"/>
        <w:numPr>
          <w:ilvl w:val="0"/>
          <w:numId w:val="32"/>
        </w:numPr>
        <w:spacing w:after="0" w:line="240" w:lineRule="auto"/>
        <w:ind w:left="0" w:firstLine="0"/>
        <w:rPr>
          <w:rFonts w:ascii="Times New Roman" w:hAnsi="Times New Roman" w:cs="Times New Roman"/>
          <w:sz w:val="28"/>
          <w:szCs w:val="28"/>
          <w:lang w:val="en-US"/>
        </w:rPr>
      </w:pPr>
      <w:r w:rsidRPr="009576C6">
        <w:rPr>
          <w:rFonts w:ascii="Times New Roman" w:hAnsi="Times New Roman" w:cs="Times New Roman"/>
          <w:sz w:val="28"/>
          <w:szCs w:val="28"/>
          <w:lang w:val="en-US"/>
        </w:rPr>
        <w:t xml:space="preserve">Autotrophs are referred to as </w:t>
      </w:r>
      <w:proofErr w:type="spellStart"/>
      <w:r w:rsidRPr="009576C6">
        <w:rPr>
          <w:rFonts w:ascii="Times New Roman" w:hAnsi="Times New Roman" w:cs="Times New Roman"/>
          <w:sz w:val="28"/>
          <w:szCs w:val="28"/>
          <w:lang w:val="en-US"/>
        </w:rPr>
        <w:t>organotrophs</w:t>
      </w:r>
      <w:proofErr w:type="spellEnd"/>
      <w:r w:rsidRPr="009576C6">
        <w:rPr>
          <w:rFonts w:ascii="Times New Roman" w:hAnsi="Times New Roman" w:cs="Times New Roman"/>
          <w:sz w:val="28"/>
          <w:szCs w:val="28"/>
          <w:lang w:val="en-US"/>
        </w:rPr>
        <w:t xml:space="preserve">.  </w:t>
      </w:r>
    </w:p>
    <w:p w:rsidR="009576C6" w:rsidRDefault="009576C6" w:rsidP="009576C6">
      <w:pPr>
        <w:pStyle w:val="af"/>
        <w:numPr>
          <w:ilvl w:val="0"/>
          <w:numId w:val="32"/>
        </w:numPr>
        <w:spacing w:after="0" w:line="240" w:lineRule="auto"/>
        <w:ind w:left="0" w:firstLine="0"/>
        <w:rPr>
          <w:rFonts w:ascii="Times New Roman" w:hAnsi="Times New Roman" w:cs="Times New Roman"/>
          <w:sz w:val="28"/>
          <w:szCs w:val="28"/>
          <w:lang w:val="en-US"/>
        </w:rPr>
      </w:pPr>
      <w:proofErr w:type="spellStart"/>
      <w:proofErr w:type="gramStart"/>
      <w:r w:rsidRPr="009576C6">
        <w:rPr>
          <w:rFonts w:ascii="Times New Roman" w:hAnsi="Times New Roman" w:cs="Times New Roman"/>
          <w:sz w:val="28"/>
          <w:szCs w:val="28"/>
          <w:lang w:val="en-US"/>
        </w:rPr>
        <w:t>Phototrophs</w:t>
      </w:r>
      <w:proofErr w:type="spellEnd"/>
      <w:r w:rsidRPr="009576C6">
        <w:rPr>
          <w:rFonts w:ascii="Times New Roman" w:hAnsi="Times New Roman" w:cs="Times New Roman"/>
          <w:sz w:val="28"/>
          <w:szCs w:val="28"/>
          <w:lang w:val="en-US"/>
        </w:rPr>
        <w:t xml:space="preserve">  use</w:t>
      </w:r>
      <w:proofErr w:type="gramEnd"/>
      <w:r w:rsidRPr="009576C6">
        <w:rPr>
          <w:rFonts w:ascii="Times New Roman" w:hAnsi="Times New Roman" w:cs="Times New Roman"/>
          <w:sz w:val="28"/>
          <w:szCs w:val="28"/>
          <w:lang w:val="en-US"/>
        </w:rPr>
        <w:t xml:space="preserve">  light  as  their  primary  energy  source.</w:t>
      </w:r>
    </w:p>
    <w:p w:rsidR="009576C6" w:rsidRDefault="009576C6" w:rsidP="009576C6">
      <w:pPr>
        <w:pStyle w:val="af"/>
        <w:numPr>
          <w:ilvl w:val="0"/>
          <w:numId w:val="32"/>
        </w:numPr>
        <w:spacing w:after="0" w:line="240" w:lineRule="auto"/>
        <w:ind w:left="0" w:firstLine="0"/>
        <w:rPr>
          <w:rFonts w:ascii="Times New Roman" w:hAnsi="Times New Roman" w:cs="Times New Roman"/>
          <w:sz w:val="28"/>
          <w:szCs w:val="28"/>
          <w:lang w:val="en-US"/>
        </w:rPr>
      </w:pPr>
      <w:r w:rsidRPr="009576C6">
        <w:rPr>
          <w:rFonts w:ascii="Times New Roman" w:hAnsi="Times New Roman" w:cs="Times New Roman"/>
          <w:sz w:val="28"/>
          <w:szCs w:val="28"/>
          <w:lang w:val="en-US"/>
        </w:rPr>
        <w:t>Heterotrophs use carbon dioxide.</w:t>
      </w:r>
    </w:p>
    <w:p w:rsidR="009576C6" w:rsidRPr="009576C6" w:rsidRDefault="009576C6" w:rsidP="009576C6">
      <w:pPr>
        <w:pStyle w:val="af"/>
        <w:numPr>
          <w:ilvl w:val="0"/>
          <w:numId w:val="32"/>
        </w:numPr>
        <w:spacing w:after="0" w:line="240" w:lineRule="auto"/>
        <w:ind w:left="0" w:firstLine="0"/>
        <w:rPr>
          <w:rFonts w:ascii="Times New Roman" w:hAnsi="Times New Roman" w:cs="Times New Roman"/>
          <w:sz w:val="28"/>
          <w:szCs w:val="28"/>
          <w:lang w:val="en-US"/>
        </w:rPr>
      </w:pPr>
      <w:proofErr w:type="spellStart"/>
      <w:proofErr w:type="gramStart"/>
      <w:r w:rsidRPr="009576C6">
        <w:rPr>
          <w:rFonts w:ascii="Times New Roman" w:hAnsi="Times New Roman" w:cs="Times New Roman"/>
          <w:sz w:val="28"/>
          <w:szCs w:val="28"/>
          <w:lang w:val="en-US"/>
        </w:rPr>
        <w:t>Chemotrophs</w:t>
      </w:r>
      <w:proofErr w:type="spellEnd"/>
      <w:r w:rsidRPr="009576C6">
        <w:rPr>
          <w:rFonts w:ascii="Times New Roman" w:hAnsi="Times New Roman" w:cs="Times New Roman"/>
          <w:sz w:val="28"/>
          <w:szCs w:val="28"/>
          <w:lang w:val="en-US"/>
        </w:rPr>
        <w:t xml:space="preserve">  depend</w:t>
      </w:r>
      <w:proofErr w:type="gramEnd"/>
      <w:r w:rsidRPr="009576C6">
        <w:rPr>
          <w:rFonts w:ascii="Times New Roman" w:hAnsi="Times New Roman" w:cs="Times New Roman"/>
          <w:sz w:val="28"/>
          <w:szCs w:val="28"/>
          <w:lang w:val="en-US"/>
        </w:rPr>
        <w:t xml:space="preserve"> on oxidation-reduction reactions of inorganic or organic  compounds.</w:t>
      </w:r>
    </w:p>
    <w:p w:rsidR="009576C6" w:rsidRPr="00105892" w:rsidRDefault="009576C6" w:rsidP="009576C6">
      <w:pPr>
        <w:spacing w:after="0" w:line="240" w:lineRule="auto"/>
        <w:ind w:firstLine="284"/>
        <w:contextualSpacing/>
        <w:rPr>
          <w:rFonts w:ascii="Times New Roman" w:hAnsi="Times New Roman" w:cs="Times New Roman"/>
          <w:b/>
          <w:i/>
          <w:sz w:val="28"/>
          <w:szCs w:val="28"/>
          <w:lang w:val="en-US"/>
        </w:rPr>
      </w:pPr>
    </w:p>
    <w:p w:rsidR="009576C6" w:rsidRDefault="009576C6" w:rsidP="009576C6">
      <w:pPr>
        <w:pStyle w:val="ae"/>
        <w:rPr>
          <w:rFonts w:ascii="Times New Roman" w:hAnsi="Times New Roman" w:cs="Times New Roman"/>
          <w:sz w:val="28"/>
          <w:szCs w:val="28"/>
          <w:lang w:val="en-US"/>
        </w:rPr>
      </w:pPr>
      <w:r w:rsidRPr="009576C6">
        <w:rPr>
          <w:rFonts w:ascii="Times New Roman" w:eastAsiaTheme="minorHAnsi" w:hAnsi="Times New Roman" w:cs="Times New Roman"/>
          <w:b/>
          <w:sz w:val="28"/>
          <w:szCs w:val="28"/>
          <w:lang w:val="en-US" w:eastAsia="en-US"/>
        </w:rPr>
        <w:t>Exercise 4.</w:t>
      </w:r>
      <w:r w:rsidRPr="009576C6">
        <w:rPr>
          <w:rFonts w:ascii="Times New Roman" w:eastAsiaTheme="minorHAnsi" w:hAnsi="Times New Roman" w:cs="Times New Roman"/>
          <w:sz w:val="28"/>
          <w:szCs w:val="28"/>
          <w:lang w:val="en-US" w:eastAsia="en-US"/>
        </w:rPr>
        <w:t xml:space="preserve"> </w:t>
      </w:r>
      <w:r w:rsidRPr="009576C6">
        <w:rPr>
          <w:rFonts w:ascii="Times New Roman" w:hAnsi="Times New Roman" w:cs="Times New Roman"/>
          <w:sz w:val="28"/>
          <w:szCs w:val="28"/>
          <w:lang w:val="en-US"/>
        </w:rPr>
        <w:t xml:space="preserve"> Make the sentences using these words:</w:t>
      </w:r>
    </w:p>
    <w:p w:rsidR="009576C6" w:rsidRDefault="009576C6" w:rsidP="009576C6">
      <w:pPr>
        <w:pStyle w:val="ae"/>
        <w:numPr>
          <w:ilvl w:val="0"/>
          <w:numId w:val="33"/>
        </w:numPr>
        <w:ind w:left="0" w:firstLine="0"/>
        <w:rPr>
          <w:rFonts w:ascii="Times New Roman" w:hAnsi="Times New Roman" w:cs="Times New Roman"/>
          <w:sz w:val="28"/>
          <w:szCs w:val="28"/>
          <w:lang w:val="en-US"/>
        </w:rPr>
      </w:pPr>
      <w:r w:rsidRPr="00105892">
        <w:rPr>
          <w:rFonts w:ascii="Times New Roman" w:hAnsi="Times New Roman" w:cs="Times New Roman"/>
          <w:sz w:val="28"/>
          <w:szCs w:val="28"/>
          <w:lang w:val="en-US"/>
        </w:rPr>
        <w:t>Organism, nutritional, to, is, all, classified, pattern, their.</w:t>
      </w:r>
    </w:p>
    <w:p w:rsidR="009576C6" w:rsidRDefault="009576C6" w:rsidP="009576C6">
      <w:pPr>
        <w:pStyle w:val="ae"/>
        <w:numPr>
          <w:ilvl w:val="0"/>
          <w:numId w:val="33"/>
        </w:numPr>
        <w:ind w:left="0" w:firstLine="0"/>
        <w:rPr>
          <w:rFonts w:ascii="Times New Roman" w:hAnsi="Times New Roman" w:cs="Times New Roman"/>
          <w:sz w:val="28"/>
          <w:szCs w:val="28"/>
          <w:lang w:val="en-US"/>
        </w:rPr>
      </w:pPr>
      <w:r w:rsidRPr="009576C6">
        <w:rPr>
          <w:rFonts w:ascii="Times New Roman" w:hAnsi="Times New Roman" w:cs="Times New Roman"/>
          <w:sz w:val="28"/>
          <w:szCs w:val="28"/>
          <w:lang w:val="en-US"/>
        </w:rPr>
        <w:t xml:space="preserve">Classify, we, as, or, can, generally, </w:t>
      </w:r>
      <w:proofErr w:type="spellStart"/>
      <w:r w:rsidRPr="009576C6">
        <w:rPr>
          <w:rFonts w:ascii="Times New Roman" w:hAnsi="Times New Roman" w:cs="Times New Roman"/>
          <w:sz w:val="28"/>
          <w:szCs w:val="28"/>
          <w:lang w:val="en-US"/>
        </w:rPr>
        <w:t>phototrophs</w:t>
      </w:r>
      <w:proofErr w:type="spellEnd"/>
      <w:r w:rsidRPr="009576C6">
        <w:rPr>
          <w:rFonts w:ascii="Times New Roman" w:hAnsi="Times New Roman" w:cs="Times New Roman"/>
          <w:sz w:val="28"/>
          <w:szCs w:val="28"/>
          <w:lang w:val="en-US"/>
        </w:rPr>
        <w:t xml:space="preserve">, organisms, </w:t>
      </w:r>
      <w:proofErr w:type="spellStart"/>
      <w:r w:rsidRPr="009576C6">
        <w:rPr>
          <w:rFonts w:ascii="Times New Roman" w:hAnsi="Times New Roman" w:cs="Times New Roman"/>
          <w:sz w:val="28"/>
          <w:szCs w:val="28"/>
          <w:lang w:val="en-US"/>
        </w:rPr>
        <w:t>chemotrophs</w:t>
      </w:r>
      <w:proofErr w:type="spellEnd"/>
      <w:r w:rsidRPr="009576C6">
        <w:rPr>
          <w:rFonts w:ascii="Times New Roman" w:hAnsi="Times New Roman" w:cs="Times New Roman"/>
          <w:sz w:val="28"/>
          <w:szCs w:val="28"/>
          <w:lang w:val="en-US"/>
        </w:rPr>
        <w:t>.</w:t>
      </w:r>
    </w:p>
    <w:p w:rsidR="009576C6" w:rsidRDefault="009576C6" w:rsidP="009576C6">
      <w:pPr>
        <w:pStyle w:val="ae"/>
        <w:numPr>
          <w:ilvl w:val="0"/>
          <w:numId w:val="33"/>
        </w:numPr>
        <w:ind w:left="0" w:firstLine="0"/>
        <w:rPr>
          <w:rFonts w:ascii="Times New Roman" w:hAnsi="Times New Roman" w:cs="Times New Roman"/>
          <w:sz w:val="28"/>
          <w:szCs w:val="28"/>
          <w:lang w:val="en-US"/>
        </w:rPr>
      </w:pPr>
      <w:r w:rsidRPr="009576C6">
        <w:rPr>
          <w:rFonts w:ascii="Times New Roman" w:hAnsi="Times New Roman" w:cs="Times New Roman"/>
          <w:sz w:val="28"/>
          <w:szCs w:val="28"/>
          <w:lang w:val="en-US"/>
        </w:rPr>
        <w:t xml:space="preserve">Source, use, carbon dioxide, an organic carbon, </w:t>
      </w:r>
      <w:proofErr w:type="spellStart"/>
      <w:r w:rsidRPr="009576C6">
        <w:rPr>
          <w:rFonts w:ascii="Times New Roman" w:hAnsi="Times New Roman" w:cs="Times New Roman"/>
          <w:sz w:val="28"/>
          <w:szCs w:val="28"/>
          <w:lang w:val="en-US"/>
        </w:rPr>
        <w:t>heterotrophs</w:t>
      </w:r>
      <w:proofErr w:type="spellEnd"/>
      <w:r w:rsidRPr="009576C6">
        <w:rPr>
          <w:rFonts w:ascii="Times New Roman" w:hAnsi="Times New Roman" w:cs="Times New Roman"/>
          <w:sz w:val="28"/>
          <w:szCs w:val="28"/>
          <w:lang w:val="en-US"/>
        </w:rPr>
        <w:t xml:space="preserve">, </w:t>
      </w:r>
      <w:proofErr w:type="spellStart"/>
      <w:r w:rsidRPr="009576C6">
        <w:rPr>
          <w:rFonts w:ascii="Times New Roman" w:hAnsi="Times New Roman" w:cs="Times New Roman"/>
          <w:sz w:val="28"/>
          <w:szCs w:val="28"/>
          <w:lang w:val="en-US"/>
        </w:rPr>
        <w:t>autotrops</w:t>
      </w:r>
      <w:proofErr w:type="spellEnd"/>
      <w:r w:rsidRPr="009576C6">
        <w:rPr>
          <w:rFonts w:ascii="Times New Roman" w:hAnsi="Times New Roman" w:cs="Times New Roman"/>
          <w:sz w:val="28"/>
          <w:szCs w:val="28"/>
          <w:lang w:val="en-US"/>
        </w:rPr>
        <w:t>, and, require.</w:t>
      </w:r>
    </w:p>
    <w:p w:rsidR="009576C6" w:rsidRDefault="009576C6" w:rsidP="009576C6">
      <w:pPr>
        <w:pStyle w:val="ae"/>
        <w:numPr>
          <w:ilvl w:val="0"/>
          <w:numId w:val="33"/>
        </w:numPr>
        <w:ind w:left="0" w:firstLine="0"/>
        <w:rPr>
          <w:rFonts w:ascii="Times New Roman" w:hAnsi="Times New Roman" w:cs="Times New Roman"/>
          <w:sz w:val="28"/>
          <w:szCs w:val="28"/>
          <w:lang w:val="en-US"/>
        </w:rPr>
      </w:pPr>
      <w:r w:rsidRPr="009576C6">
        <w:rPr>
          <w:rFonts w:ascii="Times New Roman" w:hAnsi="Times New Roman" w:cs="Times New Roman"/>
          <w:sz w:val="28"/>
          <w:szCs w:val="28"/>
          <w:lang w:val="en-US"/>
        </w:rPr>
        <w:t>Catabolize, from, infectious, the host, substances, from, organism, obtained.</w:t>
      </w:r>
    </w:p>
    <w:p w:rsidR="009576C6" w:rsidRPr="009576C6" w:rsidRDefault="009576C6" w:rsidP="009576C6">
      <w:pPr>
        <w:pStyle w:val="ae"/>
        <w:numPr>
          <w:ilvl w:val="0"/>
          <w:numId w:val="33"/>
        </w:numPr>
        <w:ind w:left="0" w:firstLine="0"/>
        <w:rPr>
          <w:rFonts w:ascii="Times New Roman" w:hAnsi="Times New Roman" w:cs="Times New Roman"/>
          <w:sz w:val="28"/>
          <w:szCs w:val="28"/>
          <w:lang w:val="en-US"/>
        </w:rPr>
      </w:pPr>
      <w:proofErr w:type="gramStart"/>
      <w:r w:rsidRPr="009576C6">
        <w:rPr>
          <w:rFonts w:ascii="Times New Roman" w:hAnsi="Times New Roman" w:cs="Times New Roman"/>
          <w:sz w:val="28"/>
          <w:szCs w:val="28"/>
          <w:lang w:val="en-US"/>
        </w:rPr>
        <w:t>Source, an organic, heterotrophs, carbon, require</w:t>
      </w:r>
      <w:proofErr w:type="gramEnd"/>
      <w:r w:rsidRPr="009576C6">
        <w:rPr>
          <w:rFonts w:ascii="Times New Roman" w:hAnsi="Times New Roman" w:cs="Times New Roman"/>
          <w:sz w:val="28"/>
          <w:szCs w:val="28"/>
          <w:lang w:val="en-US"/>
        </w:rPr>
        <w:t>.</w:t>
      </w:r>
    </w:p>
    <w:p w:rsidR="009576C6" w:rsidRPr="00105892" w:rsidRDefault="009576C6" w:rsidP="009576C6">
      <w:pPr>
        <w:spacing w:after="0" w:line="240" w:lineRule="auto"/>
        <w:contextualSpacing/>
        <w:rPr>
          <w:rFonts w:ascii="Times New Roman" w:hAnsi="Times New Roman" w:cs="Times New Roman"/>
          <w:b/>
          <w:i/>
          <w:sz w:val="28"/>
          <w:szCs w:val="28"/>
          <w:lang w:val="en-US"/>
        </w:rPr>
      </w:pPr>
    </w:p>
    <w:p w:rsidR="009576C6" w:rsidRPr="00105892" w:rsidRDefault="009576C6" w:rsidP="009576C6">
      <w:pPr>
        <w:spacing w:after="0" w:line="240" w:lineRule="auto"/>
        <w:contextualSpacing/>
        <w:rPr>
          <w:rFonts w:ascii="Times New Roman" w:hAnsi="Times New Roman" w:cs="Times New Roman"/>
          <w:b/>
          <w:i/>
          <w:sz w:val="28"/>
          <w:szCs w:val="28"/>
          <w:lang w:val="en-US"/>
        </w:rPr>
      </w:pPr>
      <w:r w:rsidRPr="009576C6">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5</w:t>
      </w:r>
      <w:r w:rsidRPr="009576C6">
        <w:rPr>
          <w:rFonts w:ascii="Times New Roman" w:eastAsiaTheme="minorHAnsi" w:hAnsi="Times New Roman" w:cs="Times New Roman"/>
          <w:b/>
          <w:sz w:val="28"/>
          <w:szCs w:val="28"/>
          <w:lang w:val="en-US" w:eastAsia="en-US"/>
        </w:rPr>
        <w:t>.</w:t>
      </w:r>
      <w:r w:rsidRPr="009576C6">
        <w:rPr>
          <w:rFonts w:ascii="Times New Roman" w:eastAsiaTheme="minorHAnsi" w:hAnsi="Times New Roman" w:cs="Times New Roman"/>
          <w:sz w:val="28"/>
          <w:szCs w:val="28"/>
          <w:lang w:val="en-US" w:eastAsia="en-US"/>
        </w:rPr>
        <w:t xml:space="preserve"> </w:t>
      </w:r>
      <w:r w:rsidRPr="009576C6">
        <w:rPr>
          <w:rFonts w:ascii="Times New Roman" w:hAnsi="Times New Roman" w:cs="Times New Roman"/>
          <w:sz w:val="28"/>
          <w:szCs w:val="28"/>
          <w:lang w:val="en-US"/>
        </w:rPr>
        <w:t xml:space="preserve"> Write the missing letters:</w:t>
      </w:r>
    </w:p>
    <w:p w:rsidR="009576C6" w:rsidRPr="00105892" w:rsidRDefault="009576C6" w:rsidP="009576C6">
      <w:pPr>
        <w:spacing w:after="0" w:line="240" w:lineRule="auto"/>
        <w:ind w:firstLine="284"/>
        <w:contextualSpacing/>
        <w:jc w:val="both"/>
        <w:rPr>
          <w:rFonts w:ascii="Times New Roman" w:hAnsi="Times New Roman" w:cs="Times New Roman"/>
          <w:sz w:val="28"/>
          <w:szCs w:val="28"/>
          <w:lang w:val="en-US"/>
        </w:rPr>
      </w:pPr>
      <w:proofErr w:type="spellStart"/>
      <w:r w:rsidRPr="00105892">
        <w:rPr>
          <w:rFonts w:ascii="Times New Roman" w:hAnsi="Times New Roman" w:cs="Times New Roman"/>
          <w:sz w:val="28"/>
          <w:szCs w:val="28"/>
          <w:lang w:val="en-US"/>
        </w:rPr>
        <w:t>Inec</w:t>
      </w:r>
      <w:proofErr w:type="spellEnd"/>
      <w:r w:rsidRPr="00105892">
        <w:rPr>
          <w:rFonts w:ascii="Times New Roman" w:hAnsi="Times New Roman" w:cs="Times New Roman"/>
          <w:sz w:val="28"/>
          <w:szCs w:val="28"/>
          <w:lang w:val="en-US"/>
        </w:rPr>
        <w:t>…</w:t>
      </w:r>
      <w:proofErr w:type="spellStart"/>
      <w:r w:rsidRPr="00105892">
        <w:rPr>
          <w:rFonts w:ascii="Times New Roman" w:hAnsi="Times New Roman" w:cs="Times New Roman"/>
          <w:sz w:val="28"/>
          <w:szCs w:val="28"/>
          <w:lang w:val="en-US"/>
        </w:rPr>
        <w:t>ious</w:t>
      </w:r>
      <w:proofErr w:type="spellEnd"/>
      <w:r w:rsidRPr="00105892">
        <w:rPr>
          <w:rFonts w:ascii="Times New Roman" w:hAnsi="Times New Roman" w:cs="Times New Roman"/>
          <w:sz w:val="28"/>
          <w:szCs w:val="28"/>
          <w:lang w:val="en-US"/>
        </w:rPr>
        <w:t>, m…</w:t>
      </w:r>
      <w:proofErr w:type="spellStart"/>
      <w:r w:rsidRPr="00105892">
        <w:rPr>
          <w:rFonts w:ascii="Times New Roman" w:hAnsi="Times New Roman" w:cs="Times New Roman"/>
          <w:sz w:val="28"/>
          <w:szCs w:val="28"/>
          <w:lang w:val="en-US"/>
        </w:rPr>
        <w:t>crobe</w:t>
      </w:r>
      <w:proofErr w:type="spellEnd"/>
      <w:r w:rsidRPr="00105892">
        <w:rPr>
          <w:rFonts w:ascii="Times New Roman" w:hAnsi="Times New Roman" w:cs="Times New Roman"/>
          <w:sz w:val="28"/>
          <w:szCs w:val="28"/>
          <w:lang w:val="en-US"/>
        </w:rPr>
        <w:t xml:space="preserve">, </w:t>
      </w:r>
      <w:proofErr w:type="spellStart"/>
      <w:r w:rsidRPr="00105892">
        <w:rPr>
          <w:rFonts w:ascii="Times New Roman" w:hAnsi="Times New Roman" w:cs="Times New Roman"/>
          <w:sz w:val="28"/>
          <w:szCs w:val="28"/>
          <w:lang w:val="en-US"/>
        </w:rPr>
        <w:t>heterotro</w:t>
      </w:r>
      <w:proofErr w:type="spellEnd"/>
      <w:r w:rsidRPr="00105892">
        <w:rPr>
          <w:rFonts w:ascii="Times New Roman" w:hAnsi="Times New Roman" w:cs="Times New Roman"/>
          <w:sz w:val="28"/>
          <w:szCs w:val="28"/>
          <w:lang w:val="en-US"/>
        </w:rPr>
        <w:t>…h, chemo…</w:t>
      </w:r>
      <w:proofErr w:type="spellStart"/>
      <w:r w:rsidRPr="00105892">
        <w:rPr>
          <w:rFonts w:ascii="Times New Roman" w:hAnsi="Times New Roman" w:cs="Times New Roman"/>
          <w:sz w:val="28"/>
          <w:szCs w:val="28"/>
          <w:lang w:val="en-US"/>
        </w:rPr>
        <w:t>roph</w:t>
      </w:r>
      <w:proofErr w:type="spellEnd"/>
      <w:r w:rsidRPr="00105892">
        <w:rPr>
          <w:rFonts w:ascii="Times New Roman" w:hAnsi="Times New Roman" w:cs="Times New Roman"/>
          <w:sz w:val="28"/>
          <w:szCs w:val="28"/>
          <w:lang w:val="en-US"/>
        </w:rPr>
        <w:t>, n…</w:t>
      </w:r>
      <w:proofErr w:type="spellStart"/>
      <w:proofErr w:type="gramStart"/>
      <w:r w:rsidRPr="00105892">
        <w:rPr>
          <w:rFonts w:ascii="Times New Roman" w:hAnsi="Times New Roman" w:cs="Times New Roman"/>
          <w:sz w:val="28"/>
          <w:szCs w:val="28"/>
          <w:lang w:val="en-US"/>
        </w:rPr>
        <w:t>tritioal</w:t>
      </w:r>
      <w:proofErr w:type="spellEnd"/>
      <w:r w:rsidRPr="00105892">
        <w:rPr>
          <w:rFonts w:ascii="Times New Roman" w:hAnsi="Times New Roman" w:cs="Times New Roman"/>
          <w:sz w:val="28"/>
          <w:szCs w:val="28"/>
          <w:lang w:val="en-US"/>
        </w:rPr>
        <w:t>, …</w:t>
      </w:r>
      <w:proofErr w:type="spellStart"/>
      <w:r w:rsidRPr="00105892">
        <w:rPr>
          <w:rFonts w:ascii="Times New Roman" w:hAnsi="Times New Roman" w:cs="Times New Roman"/>
          <w:sz w:val="28"/>
          <w:szCs w:val="28"/>
          <w:lang w:val="en-US"/>
        </w:rPr>
        <w:t>utotroph</w:t>
      </w:r>
      <w:proofErr w:type="spellEnd"/>
      <w:proofErr w:type="gramEnd"/>
      <w:r w:rsidRPr="00105892">
        <w:rPr>
          <w:rFonts w:ascii="Times New Roman" w:hAnsi="Times New Roman" w:cs="Times New Roman"/>
          <w:sz w:val="28"/>
          <w:szCs w:val="28"/>
          <w:lang w:val="en-US"/>
        </w:rPr>
        <w:t>, …</w:t>
      </w:r>
      <w:proofErr w:type="spellStart"/>
      <w:r w:rsidRPr="00105892">
        <w:rPr>
          <w:rFonts w:ascii="Times New Roman" w:hAnsi="Times New Roman" w:cs="Times New Roman"/>
          <w:sz w:val="28"/>
          <w:szCs w:val="28"/>
          <w:lang w:val="en-US"/>
        </w:rPr>
        <w:t>hototroph</w:t>
      </w:r>
      <w:proofErr w:type="spellEnd"/>
      <w:r w:rsidRPr="00105892">
        <w:rPr>
          <w:rFonts w:ascii="Times New Roman" w:hAnsi="Times New Roman" w:cs="Times New Roman"/>
          <w:sz w:val="28"/>
          <w:szCs w:val="28"/>
          <w:lang w:val="en-US"/>
        </w:rPr>
        <w:t xml:space="preserve">, </w:t>
      </w:r>
      <w:proofErr w:type="spellStart"/>
      <w:r w:rsidRPr="00105892">
        <w:rPr>
          <w:rFonts w:ascii="Times New Roman" w:hAnsi="Times New Roman" w:cs="Times New Roman"/>
          <w:sz w:val="28"/>
          <w:szCs w:val="28"/>
          <w:lang w:val="en-US"/>
        </w:rPr>
        <w:t>sourc</w:t>
      </w:r>
      <w:proofErr w:type="spellEnd"/>
      <w:r w:rsidRPr="00105892">
        <w:rPr>
          <w:rFonts w:ascii="Times New Roman" w:hAnsi="Times New Roman" w:cs="Times New Roman"/>
          <w:sz w:val="28"/>
          <w:szCs w:val="28"/>
          <w:lang w:val="en-US"/>
        </w:rPr>
        <w:t xml:space="preserve">…, </w:t>
      </w:r>
      <w:proofErr w:type="spellStart"/>
      <w:r w:rsidRPr="00105892">
        <w:rPr>
          <w:rFonts w:ascii="Times New Roman" w:hAnsi="Times New Roman" w:cs="Times New Roman"/>
          <w:sz w:val="28"/>
          <w:szCs w:val="28"/>
          <w:lang w:val="en-US"/>
        </w:rPr>
        <w:t>ener</w:t>
      </w:r>
      <w:proofErr w:type="spellEnd"/>
      <w:r w:rsidRPr="00105892">
        <w:rPr>
          <w:rFonts w:ascii="Times New Roman" w:hAnsi="Times New Roman" w:cs="Times New Roman"/>
          <w:sz w:val="28"/>
          <w:szCs w:val="28"/>
          <w:lang w:val="en-US"/>
        </w:rPr>
        <w:t>…y, …</w:t>
      </w:r>
      <w:proofErr w:type="spellStart"/>
      <w:r w:rsidRPr="00105892">
        <w:rPr>
          <w:rFonts w:ascii="Times New Roman" w:hAnsi="Times New Roman" w:cs="Times New Roman"/>
          <w:sz w:val="28"/>
          <w:szCs w:val="28"/>
          <w:lang w:val="en-US"/>
        </w:rPr>
        <w:t>etabolic</w:t>
      </w:r>
      <w:proofErr w:type="spellEnd"/>
      <w:r w:rsidRPr="00105892">
        <w:rPr>
          <w:rFonts w:ascii="Times New Roman" w:hAnsi="Times New Roman" w:cs="Times New Roman"/>
          <w:sz w:val="28"/>
          <w:szCs w:val="28"/>
          <w:lang w:val="en-US"/>
        </w:rPr>
        <w:t>, sub…tan…e.</w:t>
      </w:r>
    </w:p>
    <w:p w:rsidR="009576C6" w:rsidRPr="00105892" w:rsidRDefault="009576C6" w:rsidP="009576C6">
      <w:pPr>
        <w:tabs>
          <w:tab w:val="left" w:pos="2580"/>
        </w:tabs>
        <w:spacing w:after="0" w:line="240" w:lineRule="auto"/>
        <w:ind w:firstLine="284"/>
        <w:contextualSpacing/>
        <w:jc w:val="both"/>
        <w:rPr>
          <w:rFonts w:ascii="Times New Roman" w:hAnsi="Times New Roman" w:cs="Times New Roman"/>
          <w:b/>
          <w:i/>
          <w:sz w:val="28"/>
          <w:szCs w:val="28"/>
          <w:lang w:val="en-US"/>
        </w:rPr>
      </w:pPr>
    </w:p>
    <w:p w:rsidR="009576C6" w:rsidRPr="00105892" w:rsidRDefault="009576C6" w:rsidP="009576C6">
      <w:pPr>
        <w:tabs>
          <w:tab w:val="left" w:pos="2580"/>
        </w:tabs>
        <w:spacing w:after="0" w:line="240" w:lineRule="auto"/>
        <w:contextualSpacing/>
        <w:jc w:val="both"/>
        <w:rPr>
          <w:rFonts w:ascii="Times New Roman" w:hAnsi="Times New Roman" w:cs="Times New Roman"/>
          <w:b/>
          <w:i/>
          <w:sz w:val="28"/>
          <w:szCs w:val="28"/>
          <w:lang w:val="en-US"/>
        </w:rPr>
      </w:pPr>
      <w:r w:rsidRPr="009576C6">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6</w:t>
      </w:r>
      <w:r w:rsidRPr="009576C6">
        <w:rPr>
          <w:rFonts w:ascii="Times New Roman" w:eastAsiaTheme="minorHAnsi" w:hAnsi="Times New Roman" w:cs="Times New Roman"/>
          <w:b/>
          <w:sz w:val="28"/>
          <w:szCs w:val="28"/>
          <w:lang w:val="en-US" w:eastAsia="en-US"/>
        </w:rPr>
        <w:t>.</w:t>
      </w:r>
      <w:r w:rsidRPr="009576C6">
        <w:rPr>
          <w:rFonts w:ascii="Times New Roman" w:eastAsiaTheme="minorHAnsi" w:hAnsi="Times New Roman" w:cs="Times New Roman"/>
          <w:sz w:val="28"/>
          <w:szCs w:val="28"/>
          <w:lang w:val="en-US" w:eastAsia="en-US"/>
        </w:rPr>
        <w:t xml:space="preserve"> </w:t>
      </w:r>
      <w:r w:rsidRPr="009576C6">
        <w:rPr>
          <w:rFonts w:ascii="Times New Roman" w:hAnsi="Times New Roman" w:cs="Times New Roman"/>
          <w:sz w:val="28"/>
          <w:szCs w:val="28"/>
          <w:lang w:val="en-US"/>
        </w:rPr>
        <w:t xml:space="preserve"> </w:t>
      </w:r>
      <w:r w:rsidRPr="00105892">
        <w:rPr>
          <w:rFonts w:ascii="Times New Roman" w:hAnsi="Times New Roman" w:cs="Times New Roman"/>
          <w:b/>
          <w:i/>
          <w:sz w:val="28"/>
          <w:szCs w:val="28"/>
          <w:lang w:val="en-US"/>
        </w:rPr>
        <w:t xml:space="preserve"> </w:t>
      </w:r>
      <w:r w:rsidRPr="009576C6">
        <w:rPr>
          <w:rFonts w:ascii="Times New Roman" w:hAnsi="Times New Roman" w:cs="Times New Roman"/>
          <w:sz w:val="28"/>
          <w:szCs w:val="28"/>
          <w:lang w:val="en-US"/>
        </w:rPr>
        <w:t>Answer the questions:</w:t>
      </w:r>
    </w:p>
    <w:p w:rsidR="009576C6" w:rsidRDefault="009576C6" w:rsidP="009576C6">
      <w:pPr>
        <w:pStyle w:val="af"/>
        <w:numPr>
          <w:ilvl w:val="0"/>
          <w:numId w:val="34"/>
        </w:numPr>
        <w:spacing w:after="0" w:line="240" w:lineRule="auto"/>
        <w:ind w:left="0" w:firstLine="0"/>
        <w:jc w:val="both"/>
        <w:rPr>
          <w:rFonts w:ascii="Times New Roman" w:hAnsi="Times New Roman" w:cs="Times New Roman"/>
          <w:sz w:val="28"/>
          <w:szCs w:val="28"/>
          <w:lang w:val="en-US"/>
        </w:rPr>
      </w:pPr>
      <w:r w:rsidRPr="009576C6">
        <w:rPr>
          <w:rFonts w:ascii="Times New Roman" w:hAnsi="Times New Roman" w:cs="Times New Roman"/>
          <w:sz w:val="28"/>
          <w:szCs w:val="28"/>
          <w:lang w:val="en-US"/>
        </w:rPr>
        <w:t>How all organisms are classified to their nutritional pattern?</w:t>
      </w:r>
    </w:p>
    <w:p w:rsidR="009576C6" w:rsidRDefault="009576C6" w:rsidP="009576C6">
      <w:pPr>
        <w:pStyle w:val="af"/>
        <w:numPr>
          <w:ilvl w:val="0"/>
          <w:numId w:val="34"/>
        </w:numPr>
        <w:spacing w:after="0" w:line="240" w:lineRule="auto"/>
        <w:ind w:left="0" w:firstLine="0"/>
        <w:jc w:val="both"/>
        <w:rPr>
          <w:rFonts w:ascii="Times New Roman" w:hAnsi="Times New Roman" w:cs="Times New Roman"/>
          <w:sz w:val="28"/>
          <w:szCs w:val="28"/>
          <w:lang w:val="en-US"/>
        </w:rPr>
      </w:pPr>
      <w:r w:rsidRPr="009576C6">
        <w:rPr>
          <w:rFonts w:ascii="Times New Roman" w:hAnsi="Times New Roman" w:cs="Times New Roman"/>
          <w:sz w:val="28"/>
          <w:szCs w:val="28"/>
          <w:lang w:val="en-US"/>
        </w:rPr>
        <w:t xml:space="preserve">What do use </w:t>
      </w:r>
      <w:proofErr w:type="spellStart"/>
      <w:r w:rsidRPr="009576C6">
        <w:rPr>
          <w:rFonts w:ascii="Times New Roman" w:hAnsi="Times New Roman" w:cs="Times New Roman"/>
          <w:sz w:val="28"/>
          <w:szCs w:val="28"/>
          <w:lang w:val="en-US"/>
        </w:rPr>
        <w:t>photorophs</w:t>
      </w:r>
      <w:proofErr w:type="spellEnd"/>
      <w:r w:rsidRPr="009576C6">
        <w:rPr>
          <w:rFonts w:ascii="Times New Roman" w:hAnsi="Times New Roman" w:cs="Times New Roman"/>
          <w:sz w:val="28"/>
          <w:szCs w:val="28"/>
          <w:lang w:val="en-US"/>
        </w:rPr>
        <w:t>?</w:t>
      </w:r>
    </w:p>
    <w:p w:rsidR="009576C6" w:rsidRDefault="009576C6" w:rsidP="009576C6">
      <w:pPr>
        <w:pStyle w:val="af"/>
        <w:numPr>
          <w:ilvl w:val="0"/>
          <w:numId w:val="34"/>
        </w:numPr>
        <w:spacing w:after="0" w:line="240" w:lineRule="auto"/>
        <w:ind w:left="0" w:firstLine="0"/>
        <w:jc w:val="both"/>
        <w:rPr>
          <w:rFonts w:ascii="Times New Roman" w:hAnsi="Times New Roman" w:cs="Times New Roman"/>
          <w:sz w:val="28"/>
          <w:szCs w:val="28"/>
          <w:lang w:val="en-US"/>
        </w:rPr>
      </w:pPr>
      <w:r w:rsidRPr="009576C6">
        <w:rPr>
          <w:rFonts w:ascii="Times New Roman" w:hAnsi="Times New Roman" w:cs="Times New Roman"/>
          <w:sz w:val="28"/>
          <w:szCs w:val="28"/>
          <w:lang w:val="en-US"/>
        </w:rPr>
        <w:t xml:space="preserve">What do use </w:t>
      </w:r>
      <w:proofErr w:type="spellStart"/>
      <w:r w:rsidRPr="009576C6">
        <w:rPr>
          <w:rFonts w:ascii="Times New Roman" w:hAnsi="Times New Roman" w:cs="Times New Roman"/>
          <w:sz w:val="28"/>
          <w:szCs w:val="28"/>
          <w:lang w:val="en-US"/>
        </w:rPr>
        <w:t>chemotrophs</w:t>
      </w:r>
      <w:proofErr w:type="spellEnd"/>
      <w:r w:rsidRPr="009576C6">
        <w:rPr>
          <w:rFonts w:ascii="Times New Roman" w:hAnsi="Times New Roman" w:cs="Times New Roman"/>
          <w:sz w:val="28"/>
          <w:szCs w:val="28"/>
          <w:lang w:val="en-US"/>
        </w:rPr>
        <w:t>?</w:t>
      </w:r>
    </w:p>
    <w:p w:rsidR="009576C6" w:rsidRDefault="009576C6" w:rsidP="009576C6">
      <w:pPr>
        <w:pStyle w:val="af"/>
        <w:numPr>
          <w:ilvl w:val="0"/>
          <w:numId w:val="34"/>
        </w:numPr>
        <w:spacing w:after="0" w:line="240" w:lineRule="auto"/>
        <w:ind w:left="0" w:firstLine="0"/>
        <w:jc w:val="both"/>
        <w:rPr>
          <w:rFonts w:ascii="Times New Roman" w:hAnsi="Times New Roman" w:cs="Times New Roman"/>
          <w:sz w:val="28"/>
          <w:szCs w:val="28"/>
          <w:lang w:val="en-US"/>
        </w:rPr>
      </w:pPr>
      <w:r w:rsidRPr="009576C6">
        <w:rPr>
          <w:rFonts w:ascii="Times New Roman" w:hAnsi="Times New Roman" w:cs="Times New Roman"/>
          <w:sz w:val="28"/>
          <w:szCs w:val="28"/>
          <w:lang w:val="en-US"/>
        </w:rPr>
        <w:t>How are differentiated autotrophs and heterotrophs?</w:t>
      </w:r>
    </w:p>
    <w:p w:rsidR="009576C6" w:rsidRPr="009576C6" w:rsidRDefault="009576C6" w:rsidP="009576C6">
      <w:pPr>
        <w:pStyle w:val="af"/>
        <w:numPr>
          <w:ilvl w:val="0"/>
          <w:numId w:val="34"/>
        </w:numPr>
        <w:spacing w:after="0" w:line="240" w:lineRule="auto"/>
        <w:ind w:left="0" w:firstLine="0"/>
        <w:jc w:val="both"/>
        <w:rPr>
          <w:rFonts w:ascii="Times New Roman" w:hAnsi="Times New Roman" w:cs="Times New Roman"/>
          <w:sz w:val="28"/>
          <w:szCs w:val="28"/>
          <w:lang w:val="en-US"/>
        </w:rPr>
      </w:pPr>
      <w:r w:rsidRPr="009576C6">
        <w:rPr>
          <w:rFonts w:ascii="Times New Roman" w:hAnsi="Times New Roman" w:cs="Times New Roman"/>
          <w:sz w:val="28"/>
          <w:szCs w:val="28"/>
          <w:lang w:val="en-US"/>
        </w:rPr>
        <w:t xml:space="preserve">What kind of </w:t>
      </w:r>
      <w:proofErr w:type="spellStart"/>
      <w:r w:rsidRPr="009576C6">
        <w:rPr>
          <w:rFonts w:ascii="Times New Roman" w:hAnsi="Times New Roman" w:cs="Times New Roman"/>
          <w:sz w:val="28"/>
          <w:szCs w:val="28"/>
          <w:lang w:val="en-US"/>
        </w:rPr>
        <w:t>chemotrophs</w:t>
      </w:r>
      <w:proofErr w:type="spellEnd"/>
      <w:r w:rsidRPr="009576C6">
        <w:rPr>
          <w:rFonts w:ascii="Times New Roman" w:hAnsi="Times New Roman" w:cs="Times New Roman"/>
          <w:sz w:val="28"/>
          <w:szCs w:val="28"/>
          <w:lang w:val="en-US"/>
        </w:rPr>
        <w:t xml:space="preserve"> do you know?</w:t>
      </w:r>
    </w:p>
    <w:p w:rsidR="009576C6" w:rsidRPr="00CA1018" w:rsidRDefault="009576C6" w:rsidP="009576C6">
      <w:pPr>
        <w:pStyle w:val="ae"/>
        <w:jc w:val="both"/>
        <w:rPr>
          <w:rFonts w:ascii="Times New Roman" w:hAnsi="Times New Roman" w:cs="Times New Roman"/>
          <w:sz w:val="28"/>
          <w:szCs w:val="28"/>
          <w:lang w:val="en-US"/>
        </w:rPr>
      </w:pPr>
    </w:p>
    <w:p w:rsidR="00CA1018" w:rsidRPr="00CA1018" w:rsidRDefault="009576C6" w:rsidP="00CA1018">
      <w:pPr>
        <w:pStyle w:val="ae"/>
        <w:rPr>
          <w:rFonts w:ascii="Times New Roman" w:hAnsi="Times New Roman" w:cs="Times New Roman"/>
          <w:sz w:val="28"/>
          <w:szCs w:val="28"/>
          <w:lang w:val="en-US"/>
        </w:rPr>
      </w:pPr>
      <w:r w:rsidRPr="00CA1018">
        <w:rPr>
          <w:rFonts w:ascii="Times New Roman" w:eastAsiaTheme="minorHAnsi" w:hAnsi="Times New Roman" w:cs="Times New Roman"/>
          <w:b/>
          <w:sz w:val="28"/>
          <w:szCs w:val="28"/>
          <w:lang w:val="en-US" w:eastAsia="en-US"/>
        </w:rPr>
        <w:t>Exercise 7.</w:t>
      </w:r>
      <w:r w:rsidRPr="00CA1018">
        <w:rPr>
          <w:rFonts w:ascii="Times New Roman" w:eastAsiaTheme="minorHAnsi" w:hAnsi="Times New Roman" w:cs="Times New Roman"/>
          <w:color w:val="FF0000"/>
          <w:sz w:val="28"/>
          <w:szCs w:val="28"/>
          <w:lang w:val="en-US" w:eastAsia="en-US"/>
        </w:rPr>
        <w:t xml:space="preserve"> </w:t>
      </w:r>
      <w:r w:rsidRPr="00CA1018">
        <w:rPr>
          <w:rFonts w:ascii="Times New Roman" w:hAnsi="Times New Roman" w:cs="Times New Roman"/>
          <w:i/>
          <w:color w:val="FF0000"/>
          <w:sz w:val="28"/>
          <w:szCs w:val="28"/>
          <w:lang w:val="en-US"/>
        </w:rPr>
        <w:t xml:space="preserve"> </w:t>
      </w:r>
      <w:r w:rsidR="00CA1018" w:rsidRPr="00CA1018">
        <w:rPr>
          <w:rFonts w:ascii="Times New Roman" w:eastAsiaTheme="minorHAnsi" w:hAnsi="Times New Roman" w:cs="Times New Roman"/>
          <w:bCs/>
          <w:sz w:val="28"/>
          <w:szCs w:val="28"/>
          <w:lang w:val="en-US" w:eastAsia="en-US"/>
        </w:rPr>
        <w:t>Underline the verbs in the following sentences.</w:t>
      </w:r>
    </w:p>
    <w:p w:rsidR="00CA1018" w:rsidRPr="00CA1018" w:rsidRDefault="00CA1018"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CA1018">
        <w:rPr>
          <w:rFonts w:ascii="Times New Roman" w:eastAsiaTheme="minorHAnsi" w:hAnsi="Times New Roman" w:cs="Times New Roman"/>
          <w:sz w:val="28"/>
          <w:szCs w:val="28"/>
          <w:lang w:val="en-US" w:eastAsia="en-US"/>
        </w:rPr>
        <w:t>1 The children go to school by bus.</w:t>
      </w:r>
    </w:p>
    <w:p w:rsidR="00CA1018" w:rsidRPr="00CA1018" w:rsidRDefault="00CA1018"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CA1018">
        <w:rPr>
          <w:rFonts w:ascii="Times New Roman" w:eastAsiaTheme="minorHAnsi" w:hAnsi="Times New Roman" w:cs="Times New Roman"/>
          <w:sz w:val="28"/>
          <w:szCs w:val="28"/>
          <w:lang w:val="en-US" w:eastAsia="en-US"/>
        </w:rPr>
        <w:t>2 Bats sleep during the day.</w:t>
      </w:r>
    </w:p>
    <w:p w:rsidR="00CA1018" w:rsidRPr="00CA1018" w:rsidRDefault="00CA1018"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CA1018">
        <w:rPr>
          <w:rFonts w:ascii="Times New Roman" w:eastAsiaTheme="minorHAnsi" w:hAnsi="Times New Roman" w:cs="Times New Roman"/>
          <w:sz w:val="28"/>
          <w:szCs w:val="28"/>
          <w:lang w:val="en-US" w:eastAsia="en-US"/>
        </w:rPr>
        <w:t>3 These toys belong to Kathy.</w:t>
      </w:r>
    </w:p>
    <w:p w:rsidR="00CA1018" w:rsidRPr="00CA1018" w:rsidRDefault="00CA1018"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CA1018">
        <w:rPr>
          <w:rFonts w:ascii="Times New Roman" w:eastAsiaTheme="minorHAnsi" w:hAnsi="Times New Roman" w:cs="Times New Roman"/>
          <w:sz w:val="28"/>
          <w:szCs w:val="28"/>
          <w:lang w:val="en-US" w:eastAsia="en-US"/>
        </w:rPr>
        <w:t>4 Every pupil has a good dictionary.</w:t>
      </w:r>
    </w:p>
    <w:p w:rsidR="00CA1018" w:rsidRPr="00CA1018" w:rsidRDefault="00CA1018"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CA1018">
        <w:rPr>
          <w:rFonts w:ascii="Times New Roman" w:eastAsiaTheme="minorHAnsi" w:hAnsi="Times New Roman" w:cs="Times New Roman"/>
          <w:sz w:val="28"/>
          <w:szCs w:val="28"/>
          <w:lang w:val="en-US" w:eastAsia="en-US"/>
        </w:rPr>
        <w:t>5 Polar bears live at the North Pole.</w:t>
      </w:r>
    </w:p>
    <w:p w:rsidR="00CA1018" w:rsidRPr="00CA1018" w:rsidRDefault="00CA1018"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CA1018">
        <w:rPr>
          <w:rFonts w:ascii="Times New Roman" w:eastAsiaTheme="minorHAnsi" w:hAnsi="Times New Roman" w:cs="Times New Roman"/>
          <w:sz w:val="28"/>
          <w:szCs w:val="28"/>
          <w:lang w:val="en-US" w:eastAsia="en-US"/>
        </w:rPr>
        <w:t>6 Most children learn very fast.</w:t>
      </w:r>
    </w:p>
    <w:p w:rsidR="00CA1018" w:rsidRPr="00CA1018" w:rsidRDefault="00CA1018"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CA1018">
        <w:rPr>
          <w:rFonts w:ascii="Times New Roman" w:eastAsiaTheme="minorHAnsi" w:hAnsi="Times New Roman" w:cs="Times New Roman"/>
          <w:sz w:val="28"/>
          <w:szCs w:val="28"/>
          <w:lang w:val="en-US" w:eastAsia="en-US"/>
        </w:rPr>
        <w:t>7 Mr. Thomas teaches us science.</w:t>
      </w:r>
    </w:p>
    <w:p w:rsidR="00CA1018" w:rsidRPr="00CA1018" w:rsidRDefault="00CA1018"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CA1018">
        <w:rPr>
          <w:rFonts w:ascii="Times New Roman" w:eastAsiaTheme="minorHAnsi" w:hAnsi="Times New Roman" w:cs="Times New Roman"/>
          <w:sz w:val="28"/>
          <w:szCs w:val="28"/>
          <w:lang w:val="en-US" w:eastAsia="en-US"/>
        </w:rPr>
        <w:t>8 The earth goes around the sun.</w:t>
      </w:r>
    </w:p>
    <w:p w:rsidR="00CA1018" w:rsidRPr="00CA1018" w:rsidRDefault="00CA1018"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CA1018">
        <w:rPr>
          <w:rFonts w:ascii="Times New Roman" w:eastAsiaTheme="minorHAnsi" w:hAnsi="Times New Roman" w:cs="Times New Roman"/>
          <w:sz w:val="28"/>
          <w:szCs w:val="28"/>
          <w:lang w:val="en-US" w:eastAsia="en-US"/>
        </w:rPr>
        <w:t>9 We never cross the street without looking.</w:t>
      </w:r>
    </w:p>
    <w:p w:rsidR="00B00BAD" w:rsidRPr="00CA1018" w:rsidRDefault="00CA1018" w:rsidP="00CA1018">
      <w:pPr>
        <w:spacing w:after="0" w:line="240" w:lineRule="auto"/>
        <w:contextualSpacing/>
        <w:jc w:val="both"/>
        <w:rPr>
          <w:rFonts w:ascii="Times New Roman" w:hAnsi="Times New Roman" w:cs="Times New Roman"/>
          <w:sz w:val="28"/>
          <w:szCs w:val="28"/>
          <w:lang w:val="en-US"/>
        </w:rPr>
      </w:pPr>
      <w:r w:rsidRPr="00CA1018">
        <w:rPr>
          <w:rFonts w:ascii="Times New Roman" w:eastAsiaTheme="minorHAnsi" w:hAnsi="Times New Roman" w:cs="Times New Roman"/>
          <w:sz w:val="28"/>
          <w:szCs w:val="28"/>
          <w:lang w:val="en-US" w:eastAsia="en-US"/>
        </w:rPr>
        <w:t>10 Many stores close on Sunday.</w:t>
      </w:r>
    </w:p>
    <w:p w:rsidR="00CA1018" w:rsidRPr="00CA1018" w:rsidRDefault="00CA1018" w:rsidP="00193597">
      <w:pPr>
        <w:spacing w:after="0" w:line="240" w:lineRule="auto"/>
        <w:contextualSpacing/>
        <w:jc w:val="both"/>
        <w:rPr>
          <w:rFonts w:ascii="Times New Roman" w:hAnsi="Times New Roman" w:cs="Times New Roman"/>
          <w:sz w:val="28"/>
          <w:szCs w:val="28"/>
          <w:lang w:val="en-US"/>
        </w:rPr>
      </w:pPr>
    </w:p>
    <w:p w:rsidR="00CA1018" w:rsidRPr="00CA1018" w:rsidRDefault="009576C6" w:rsidP="00CA1018">
      <w:pPr>
        <w:pStyle w:val="ae"/>
        <w:rPr>
          <w:rFonts w:ascii="Times New Roman" w:hAnsi="Times New Roman" w:cs="Times New Roman"/>
          <w:sz w:val="28"/>
          <w:szCs w:val="28"/>
          <w:lang w:val="en-US"/>
        </w:rPr>
      </w:pPr>
      <w:r w:rsidRPr="00CA1018">
        <w:rPr>
          <w:rFonts w:ascii="Times New Roman" w:eastAsiaTheme="minorHAnsi" w:hAnsi="Times New Roman" w:cs="Times New Roman"/>
          <w:b/>
          <w:sz w:val="28"/>
          <w:szCs w:val="28"/>
          <w:lang w:val="en-US" w:eastAsia="en-US"/>
        </w:rPr>
        <w:t>Exercise 8.</w:t>
      </w:r>
      <w:r w:rsidRPr="00CA1018">
        <w:rPr>
          <w:rFonts w:ascii="Times New Roman" w:eastAsiaTheme="minorHAnsi" w:hAnsi="Times New Roman" w:cs="Times New Roman"/>
          <w:color w:val="FF0000"/>
          <w:sz w:val="28"/>
          <w:szCs w:val="28"/>
          <w:lang w:val="en-US" w:eastAsia="en-US"/>
        </w:rPr>
        <w:t xml:space="preserve"> </w:t>
      </w:r>
      <w:r w:rsidRPr="00CA1018">
        <w:rPr>
          <w:rFonts w:ascii="Times New Roman" w:hAnsi="Times New Roman" w:cs="Times New Roman"/>
          <w:i/>
          <w:color w:val="FF0000"/>
          <w:sz w:val="28"/>
          <w:szCs w:val="28"/>
          <w:lang w:val="en-US"/>
        </w:rPr>
        <w:t xml:space="preserve"> </w:t>
      </w:r>
      <w:r w:rsidR="00CA1018" w:rsidRPr="00CA1018">
        <w:rPr>
          <w:rFonts w:ascii="Times New Roman" w:eastAsiaTheme="minorHAnsi" w:hAnsi="Times New Roman" w:cs="Times New Roman"/>
          <w:bCs/>
          <w:sz w:val="28"/>
          <w:szCs w:val="28"/>
          <w:lang w:val="en-US" w:eastAsia="en-US"/>
        </w:rPr>
        <w:t>Fill in the blanks with the simple present tense of the verbs in parentheses.</w:t>
      </w:r>
    </w:p>
    <w:p w:rsidR="00CA1018" w:rsidRPr="00CA1018" w:rsidRDefault="00CA1018"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CA1018">
        <w:rPr>
          <w:rFonts w:ascii="Times New Roman" w:eastAsiaTheme="minorHAnsi" w:hAnsi="Times New Roman" w:cs="Times New Roman"/>
          <w:sz w:val="28"/>
          <w:szCs w:val="28"/>
          <w:lang w:val="en-US" w:eastAsia="en-US"/>
        </w:rPr>
        <w:t xml:space="preserve">1 </w:t>
      </w:r>
      <w:proofErr w:type="gramStart"/>
      <w:r w:rsidRPr="00CA1018">
        <w:rPr>
          <w:rFonts w:ascii="Times New Roman" w:eastAsiaTheme="minorHAnsi" w:hAnsi="Times New Roman" w:cs="Times New Roman"/>
          <w:sz w:val="28"/>
          <w:szCs w:val="28"/>
          <w:lang w:val="en-US" w:eastAsia="en-US"/>
        </w:rPr>
        <w:t>Winter</w:t>
      </w:r>
      <w:proofErr w:type="gramEnd"/>
      <w:r w:rsidRPr="00CA1018">
        <w:rPr>
          <w:rFonts w:ascii="Times New Roman" w:eastAsiaTheme="minorHAnsi" w:hAnsi="Times New Roman" w:cs="Times New Roman"/>
          <w:sz w:val="28"/>
          <w:szCs w:val="28"/>
          <w:lang w:val="en-US" w:eastAsia="en-US"/>
        </w:rPr>
        <w:t xml:space="preserve"> ________ after autumn. (</w:t>
      </w:r>
      <w:proofErr w:type="gramStart"/>
      <w:r w:rsidRPr="00CA1018">
        <w:rPr>
          <w:rFonts w:ascii="Times New Roman" w:eastAsiaTheme="minorHAnsi" w:hAnsi="Times New Roman" w:cs="Times New Roman"/>
          <w:sz w:val="28"/>
          <w:szCs w:val="28"/>
          <w:lang w:val="en-US" w:eastAsia="en-US"/>
        </w:rPr>
        <w:t>come</w:t>
      </w:r>
      <w:proofErr w:type="gramEnd"/>
      <w:r w:rsidRPr="00CA1018">
        <w:rPr>
          <w:rFonts w:ascii="Times New Roman" w:eastAsiaTheme="minorHAnsi" w:hAnsi="Times New Roman" w:cs="Times New Roman"/>
          <w:sz w:val="28"/>
          <w:szCs w:val="28"/>
          <w:lang w:val="en-US" w:eastAsia="en-US"/>
        </w:rPr>
        <w:t>)</w:t>
      </w:r>
    </w:p>
    <w:p w:rsidR="00CA1018" w:rsidRPr="00CA1018" w:rsidRDefault="00CA1018"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CA1018">
        <w:rPr>
          <w:rFonts w:ascii="Times New Roman" w:eastAsiaTheme="minorHAnsi" w:hAnsi="Times New Roman" w:cs="Times New Roman"/>
          <w:sz w:val="28"/>
          <w:szCs w:val="28"/>
          <w:lang w:val="en-US" w:eastAsia="en-US"/>
        </w:rPr>
        <w:t>2 A dog ________. (</w:t>
      </w:r>
      <w:proofErr w:type="gramStart"/>
      <w:r w:rsidRPr="00CA1018">
        <w:rPr>
          <w:rFonts w:ascii="Times New Roman" w:eastAsiaTheme="minorHAnsi" w:hAnsi="Times New Roman" w:cs="Times New Roman"/>
          <w:sz w:val="28"/>
          <w:szCs w:val="28"/>
          <w:lang w:val="en-US" w:eastAsia="en-US"/>
        </w:rPr>
        <w:t>bark</w:t>
      </w:r>
      <w:proofErr w:type="gramEnd"/>
      <w:r w:rsidRPr="00CA1018">
        <w:rPr>
          <w:rFonts w:ascii="Times New Roman" w:eastAsiaTheme="minorHAnsi" w:hAnsi="Times New Roman" w:cs="Times New Roman"/>
          <w:sz w:val="28"/>
          <w:szCs w:val="28"/>
          <w:lang w:val="en-US" w:eastAsia="en-US"/>
        </w:rPr>
        <w:t>)</w:t>
      </w:r>
    </w:p>
    <w:p w:rsidR="00CA1018" w:rsidRPr="00CA1018" w:rsidRDefault="00CA1018"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CA1018">
        <w:rPr>
          <w:rFonts w:ascii="Times New Roman" w:eastAsiaTheme="minorHAnsi" w:hAnsi="Times New Roman" w:cs="Times New Roman"/>
          <w:sz w:val="28"/>
          <w:szCs w:val="28"/>
          <w:lang w:val="en-US" w:eastAsia="en-US"/>
        </w:rPr>
        <w:t>3 You ________ tired. (</w:t>
      </w:r>
      <w:proofErr w:type="gramStart"/>
      <w:r w:rsidRPr="00CA1018">
        <w:rPr>
          <w:rFonts w:ascii="Times New Roman" w:eastAsiaTheme="minorHAnsi" w:hAnsi="Times New Roman" w:cs="Times New Roman"/>
          <w:sz w:val="28"/>
          <w:szCs w:val="28"/>
          <w:lang w:val="en-US" w:eastAsia="en-US"/>
        </w:rPr>
        <w:t>look</w:t>
      </w:r>
      <w:proofErr w:type="gramEnd"/>
      <w:r w:rsidRPr="00CA1018">
        <w:rPr>
          <w:rFonts w:ascii="Times New Roman" w:eastAsiaTheme="minorHAnsi" w:hAnsi="Times New Roman" w:cs="Times New Roman"/>
          <w:sz w:val="28"/>
          <w:szCs w:val="28"/>
          <w:lang w:val="en-US" w:eastAsia="en-US"/>
        </w:rPr>
        <w:t>)</w:t>
      </w:r>
    </w:p>
    <w:p w:rsidR="00CA1018" w:rsidRPr="00CA1018" w:rsidRDefault="00CA1018"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CA1018">
        <w:rPr>
          <w:rFonts w:ascii="Times New Roman" w:eastAsiaTheme="minorHAnsi" w:hAnsi="Times New Roman" w:cs="Times New Roman"/>
          <w:sz w:val="28"/>
          <w:szCs w:val="28"/>
          <w:lang w:val="en-US" w:eastAsia="en-US"/>
        </w:rPr>
        <w:t>4 Everyone ________ mistakes. (</w:t>
      </w:r>
      <w:proofErr w:type="gramStart"/>
      <w:r w:rsidRPr="00CA1018">
        <w:rPr>
          <w:rFonts w:ascii="Times New Roman" w:eastAsiaTheme="minorHAnsi" w:hAnsi="Times New Roman" w:cs="Times New Roman"/>
          <w:sz w:val="28"/>
          <w:szCs w:val="28"/>
          <w:lang w:val="en-US" w:eastAsia="en-US"/>
        </w:rPr>
        <w:t>make</w:t>
      </w:r>
      <w:proofErr w:type="gramEnd"/>
      <w:r w:rsidRPr="00CA1018">
        <w:rPr>
          <w:rFonts w:ascii="Times New Roman" w:eastAsiaTheme="minorHAnsi" w:hAnsi="Times New Roman" w:cs="Times New Roman"/>
          <w:sz w:val="28"/>
          <w:szCs w:val="28"/>
          <w:lang w:val="en-US" w:eastAsia="en-US"/>
        </w:rPr>
        <w:t>)</w:t>
      </w:r>
    </w:p>
    <w:p w:rsidR="00CA1018" w:rsidRPr="00CA1018" w:rsidRDefault="00CA1018"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proofErr w:type="gramStart"/>
      <w:r w:rsidRPr="00CA1018">
        <w:rPr>
          <w:rFonts w:ascii="Times New Roman" w:eastAsiaTheme="minorHAnsi" w:hAnsi="Times New Roman" w:cs="Times New Roman"/>
          <w:sz w:val="28"/>
          <w:szCs w:val="28"/>
          <w:lang w:val="en-US" w:eastAsia="en-US"/>
        </w:rPr>
        <w:lastRenderedPageBreak/>
        <w:t>5 Ali ________ in a department store.</w:t>
      </w:r>
      <w:proofErr w:type="gramEnd"/>
      <w:r w:rsidRPr="00CA1018">
        <w:rPr>
          <w:rFonts w:ascii="Times New Roman" w:eastAsiaTheme="minorHAnsi" w:hAnsi="Times New Roman" w:cs="Times New Roman"/>
          <w:sz w:val="28"/>
          <w:szCs w:val="28"/>
          <w:lang w:val="en-US" w:eastAsia="en-US"/>
        </w:rPr>
        <w:t xml:space="preserve"> (</w:t>
      </w:r>
      <w:proofErr w:type="gramStart"/>
      <w:r w:rsidRPr="00CA1018">
        <w:rPr>
          <w:rFonts w:ascii="Times New Roman" w:eastAsiaTheme="minorHAnsi" w:hAnsi="Times New Roman" w:cs="Times New Roman"/>
          <w:sz w:val="28"/>
          <w:szCs w:val="28"/>
          <w:lang w:val="en-US" w:eastAsia="en-US"/>
        </w:rPr>
        <w:t>work</w:t>
      </w:r>
      <w:proofErr w:type="gramEnd"/>
      <w:r w:rsidRPr="00CA1018">
        <w:rPr>
          <w:rFonts w:ascii="Times New Roman" w:eastAsiaTheme="minorHAnsi" w:hAnsi="Times New Roman" w:cs="Times New Roman"/>
          <w:sz w:val="28"/>
          <w:szCs w:val="28"/>
          <w:lang w:val="en-US" w:eastAsia="en-US"/>
        </w:rPr>
        <w:t>)</w:t>
      </w:r>
    </w:p>
    <w:p w:rsidR="00CA1018" w:rsidRPr="00CA1018" w:rsidRDefault="00CA1018"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CA1018">
        <w:rPr>
          <w:rFonts w:ascii="Times New Roman" w:eastAsiaTheme="minorHAnsi" w:hAnsi="Times New Roman" w:cs="Times New Roman"/>
          <w:sz w:val="28"/>
          <w:szCs w:val="28"/>
          <w:lang w:val="en-US" w:eastAsia="en-US"/>
        </w:rPr>
        <w:t>6 Judy ________ English very well. (</w:t>
      </w:r>
      <w:proofErr w:type="gramStart"/>
      <w:r w:rsidRPr="00CA1018">
        <w:rPr>
          <w:rFonts w:ascii="Times New Roman" w:eastAsiaTheme="minorHAnsi" w:hAnsi="Times New Roman" w:cs="Times New Roman"/>
          <w:sz w:val="28"/>
          <w:szCs w:val="28"/>
          <w:lang w:val="en-US" w:eastAsia="en-US"/>
        </w:rPr>
        <w:t>speak</w:t>
      </w:r>
      <w:proofErr w:type="gramEnd"/>
      <w:r w:rsidRPr="00CA1018">
        <w:rPr>
          <w:rFonts w:ascii="Times New Roman" w:eastAsiaTheme="minorHAnsi" w:hAnsi="Times New Roman" w:cs="Times New Roman"/>
          <w:sz w:val="28"/>
          <w:szCs w:val="28"/>
          <w:lang w:val="en-US" w:eastAsia="en-US"/>
        </w:rPr>
        <w:t>)</w:t>
      </w:r>
    </w:p>
    <w:p w:rsidR="00CA1018" w:rsidRPr="00CA1018" w:rsidRDefault="00CA1018"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proofErr w:type="gramStart"/>
      <w:r w:rsidRPr="00CA1018">
        <w:rPr>
          <w:rFonts w:ascii="Times New Roman" w:eastAsiaTheme="minorHAnsi" w:hAnsi="Times New Roman" w:cs="Times New Roman"/>
          <w:sz w:val="28"/>
          <w:szCs w:val="28"/>
          <w:lang w:val="en-US" w:eastAsia="en-US"/>
        </w:rPr>
        <w:t>7 Tim’s knee ________.</w:t>
      </w:r>
      <w:proofErr w:type="gramEnd"/>
      <w:r w:rsidRPr="00CA1018">
        <w:rPr>
          <w:rFonts w:ascii="Times New Roman" w:eastAsiaTheme="minorHAnsi" w:hAnsi="Times New Roman" w:cs="Times New Roman"/>
          <w:sz w:val="28"/>
          <w:szCs w:val="28"/>
          <w:lang w:val="en-US" w:eastAsia="en-US"/>
        </w:rPr>
        <w:t xml:space="preserve"> (</w:t>
      </w:r>
      <w:proofErr w:type="gramStart"/>
      <w:r w:rsidRPr="00CA1018">
        <w:rPr>
          <w:rFonts w:ascii="Times New Roman" w:eastAsiaTheme="minorHAnsi" w:hAnsi="Times New Roman" w:cs="Times New Roman"/>
          <w:sz w:val="28"/>
          <w:szCs w:val="28"/>
          <w:lang w:val="en-US" w:eastAsia="en-US"/>
        </w:rPr>
        <w:t>hurt</w:t>
      </w:r>
      <w:proofErr w:type="gramEnd"/>
      <w:r w:rsidRPr="00CA1018">
        <w:rPr>
          <w:rFonts w:ascii="Times New Roman" w:eastAsiaTheme="minorHAnsi" w:hAnsi="Times New Roman" w:cs="Times New Roman"/>
          <w:sz w:val="28"/>
          <w:szCs w:val="28"/>
          <w:lang w:val="en-US" w:eastAsia="en-US"/>
        </w:rPr>
        <w:t>)</w:t>
      </w:r>
    </w:p>
    <w:p w:rsidR="00CA1018" w:rsidRPr="00CA1018" w:rsidRDefault="00CA1018"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proofErr w:type="gramStart"/>
      <w:r w:rsidRPr="00CA1018">
        <w:rPr>
          <w:rFonts w:ascii="Times New Roman" w:eastAsiaTheme="minorHAnsi" w:hAnsi="Times New Roman" w:cs="Times New Roman"/>
          <w:sz w:val="28"/>
          <w:szCs w:val="28"/>
          <w:lang w:val="en-US" w:eastAsia="en-US"/>
        </w:rPr>
        <w:t>8 Monkeys ________ bananas.</w:t>
      </w:r>
      <w:proofErr w:type="gramEnd"/>
      <w:r w:rsidRPr="00CA1018">
        <w:rPr>
          <w:rFonts w:ascii="Times New Roman" w:eastAsiaTheme="minorHAnsi" w:hAnsi="Times New Roman" w:cs="Times New Roman"/>
          <w:sz w:val="28"/>
          <w:szCs w:val="28"/>
          <w:lang w:val="en-US" w:eastAsia="en-US"/>
        </w:rPr>
        <w:t xml:space="preserve"> (</w:t>
      </w:r>
      <w:proofErr w:type="gramStart"/>
      <w:r w:rsidRPr="00CA1018">
        <w:rPr>
          <w:rFonts w:ascii="Times New Roman" w:eastAsiaTheme="minorHAnsi" w:hAnsi="Times New Roman" w:cs="Times New Roman"/>
          <w:sz w:val="28"/>
          <w:szCs w:val="28"/>
          <w:lang w:val="en-US" w:eastAsia="en-US"/>
        </w:rPr>
        <w:t>like</w:t>
      </w:r>
      <w:proofErr w:type="gramEnd"/>
      <w:r w:rsidRPr="00CA1018">
        <w:rPr>
          <w:rFonts w:ascii="Times New Roman" w:eastAsiaTheme="minorHAnsi" w:hAnsi="Times New Roman" w:cs="Times New Roman"/>
          <w:sz w:val="28"/>
          <w:szCs w:val="28"/>
          <w:lang w:val="en-US" w:eastAsia="en-US"/>
        </w:rPr>
        <w:t>)</w:t>
      </w:r>
    </w:p>
    <w:p w:rsidR="00CA1018" w:rsidRPr="00E16566" w:rsidRDefault="00CA1018"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CA1018">
        <w:rPr>
          <w:rFonts w:ascii="Times New Roman" w:eastAsiaTheme="minorHAnsi" w:hAnsi="Times New Roman" w:cs="Times New Roman"/>
          <w:sz w:val="28"/>
          <w:szCs w:val="28"/>
          <w:lang w:val="en-US" w:eastAsia="en-US"/>
        </w:rPr>
        <w:t xml:space="preserve">9 Kate always ________ sandwiches for lunch. </w:t>
      </w:r>
      <w:r w:rsidRPr="00E16566">
        <w:rPr>
          <w:rFonts w:ascii="Times New Roman" w:eastAsiaTheme="minorHAnsi" w:hAnsi="Times New Roman" w:cs="Times New Roman"/>
          <w:sz w:val="28"/>
          <w:szCs w:val="28"/>
          <w:lang w:val="en-US" w:eastAsia="en-US"/>
        </w:rPr>
        <w:t>(</w:t>
      </w:r>
      <w:proofErr w:type="gramStart"/>
      <w:r w:rsidRPr="00E16566">
        <w:rPr>
          <w:rFonts w:ascii="Times New Roman" w:eastAsiaTheme="minorHAnsi" w:hAnsi="Times New Roman" w:cs="Times New Roman"/>
          <w:sz w:val="28"/>
          <w:szCs w:val="28"/>
          <w:lang w:val="en-US" w:eastAsia="en-US"/>
        </w:rPr>
        <w:t>eat</w:t>
      </w:r>
      <w:proofErr w:type="gramEnd"/>
      <w:r w:rsidRPr="00E16566">
        <w:rPr>
          <w:rFonts w:ascii="Times New Roman" w:eastAsiaTheme="minorHAnsi" w:hAnsi="Times New Roman" w:cs="Times New Roman"/>
          <w:sz w:val="28"/>
          <w:szCs w:val="28"/>
          <w:lang w:val="en-US" w:eastAsia="en-US"/>
        </w:rPr>
        <w:t>)</w:t>
      </w:r>
    </w:p>
    <w:p w:rsidR="00B00BAD" w:rsidRPr="00CA1018" w:rsidRDefault="00CA1018" w:rsidP="00CA1018">
      <w:pPr>
        <w:spacing w:after="0" w:line="240" w:lineRule="auto"/>
        <w:contextualSpacing/>
        <w:jc w:val="both"/>
        <w:rPr>
          <w:rFonts w:ascii="Times New Roman" w:hAnsi="Times New Roman" w:cs="Times New Roman"/>
          <w:sz w:val="28"/>
          <w:szCs w:val="28"/>
          <w:lang w:val="en-US"/>
        </w:rPr>
      </w:pPr>
      <w:r w:rsidRPr="00CA1018">
        <w:rPr>
          <w:rFonts w:ascii="Times New Roman" w:eastAsiaTheme="minorHAnsi" w:hAnsi="Times New Roman" w:cs="Times New Roman"/>
          <w:sz w:val="28"/>
          <w:szCs w:val="28"/>
          <w:lang w:val="en-US" w:eastAsia="en-US"/>
        </w:rPr>
        <w:t>10 He ________ very fast. (</w:t>
      </w:r>
      <w:proofErr w:type="gramStart"/>
      <w:r w:rsidRPr="00CA1018">
        <w:rPr>
          <w:rFonts w:ascii="Times New Roman" w:eastAsiaTheme="minorHAnsi" w:hAnsi="Times New Roman" w:cs="Times New Roman"/>
          <w:sz w:val="28"/>
          <w:szCs w:val="28"/>
          <w:lang w:val="en-US" w:eastAsia="en-US"/>
        </w:rPr>
        <w:t>type</w:t>
      </w:r>
      <w:proofErr w:type="gramEnd"/>
      <w:r w:rsidRPr="00CA1018">
        <w:rPr>
          <w:rFonts w:ascii="Times New Roman" w:eastAsiaTheme="minorHAnsi" w:hAnsi="Times New Roman" w:cs="Times New Roman"/>
          <w:sz w:val="28"/>
          <w:szCs w:val="28"/>
          <w:lang w:val="en-US" w:eastAsia="en-US"/>
        </w:rPr>
        <w:t>)</w:t>
      </w:r>
    </w:p>
    <w:p w:rsidR="00CA1018" w:rsidRDefault="00CA1018" w:rsidP="009576C6">
      <w:pPr>
        <w:pStyle w:val="ae"/>
        <w:rPr>
          <w:rFonts w:ascii="Times New Roman" w:eastAsiaTheme="minorHAnsi" w:hAnsi="Times New Roman" w:cs="Times New Roman"/>
          <w:color w:val="FF0000"/>
          <w:sz w:val="28"/>
          <w:szCs w:val="28"/>
          <w:lang w:val="en-US" w:eastAsia="en-US"/>
        </w:rPr>
      </w:pPr>
    </w:p>
    <w:p w:rsidR="00CA1018" w:rsidRPr="00CA1018" w:rsidRDefault="009576C6" w:rsidP="00CA1018">
      <w:pPr>
        <w:widowControl w:val="0"/>
        <w:autoSpaceDE w:val="0"/>
        <w:autoSpaceDN w:val="0"/>
        <w:adjustRightInd w:val="0"/>
        <w:spacing w:before="29" w:after="0" w:line="240" w:lineRule="auto"/>
        <w:ind w:left="125"/>
        <w:rPr>
          <w:rFonts w:ascii="Times New Roman" w:hAnsi="Times New Roman" w:cs="Times New Roman"/>
          <w:sz w:val="28"/>
          <w:szCs w:val="28"/>
          <w:lang w:val="en-US"/>
        </w:rPr>
      </w:pPr>
      <w:r w:rsidRPr="00CA1018">
        <w:rPr>
          <w:rFonts w:ascii="Times New Roman" w:eastAsiaTheme="minorHAnsi" w:hAnsi="Times New Roman" w:cs="Times New Roman"/>
          <w:b/>
          <w:sz w:val="28"/>
          <w:szCs w:val="28"/>
          <w:lang w:val="en-US" w:eastAsia="en-US"/>
        </w:rPr>
        <w:t>Exercise 9.</w:t>
      </w:r>
      <w:r w:rsidRPr="00CA1018">
        <w:rPr>
          <w:rFonts w:ascii="Times New Roman" w:eastAsiaTheme="minorHAnsi" w:hAnsi="Times New Roman" w:cs="Times New Roman"/>
          <w:color w:val="FF0000"/>
          <w:sz w:val="28"/>
          <w:szCs w:val="28"/>
          <w:lang w:val="en-US" w:eastAsia="en-US"/>
        </w:rPr>
        <w:t xml:space="preserve"> </w:t>
      </w:r>
      <w:r w:rsidR="00CA1018" w:rsidRPr="00CA1018">
        <w:rPr>
          <w:rFonts w:ascii="Times New Roman" w:hAnsi="Times New Roman" w:cs="Times New Roman"/>
          <w:iCs/>
          <w:sz w:val="28"/>
          <w:szCs w:val="28"/>
          <w:lang w:val="en-US"/>
        </w:rPr>
        <w:t>Which indefinite article should we wri</w:t>
      </w:r>
      <w:r w:rsidR="00CA1018" w:rsidRPr="00CA1018">
        <w:rPr>
          <w:rFonts w:ascii="Times New Roman" w:hAnsi="Times New Roman" w:cs="Times New Roman"/>
          <w:iCs/>
          <w:spacing w:val="1"/>
          <w:sz w:val="28"/>
          <w:szCs w:val="28"/>
          <w:lang w:val="en-US"/>
        </w:rPr>
        <w:t>t</w:t>
      </w:r>
      <w:r w:rsidR="00CA1018" w:rsidRPr="00CA1018">
        <w:rPr>
          <w:rFonts w:ascii="Times New Roman" w:hAnsi="Times New Roman" w:cs="Times New Roman"/>
          <w:iCs/>
          <w:sz w:val="28"/>
          <w:szCs w:val="28"/>
          <w:lang w:val="en-US"/>
        </w:rPr>
        <w:t>e</w:t>
      </w:r>
      <w:r w:rsidR="00CA1018" w:rsidRPr="00CA1018">
        <w:rPr>
          <w:rFonts w:ascii="Times New Roman" w:hAnsi="Times New Roman" w:cs="Times New Roman"/>
          <w:iCs/>
          <w:spacing w:val="1"/>
          <w:sz w:val="28"/>
          <w:szCs w:val="28"/>
          <w:lang w:val="en-US"/>
        </w:rPr>
        <w:t xml:space="preserve"> </w:t>
      </w:r>
      <w:r w:rsidR="00CA1018" w:rsidRPr="00CA1018">
        <w:rPr>
          <w:rFonts w:ascii="Times New Roman" w:hAnsi="Times New Roman" w:cs="Times New Roman"/>
          <w:iCs/>
          <w:sz w:val="28"/>
          <w:szCs w:val="28"/>
          <w:lang w:val="en-US"/>
        </w:rPr>
        <w:t>in front</w:t>
      </w:r>
      <w:r w:rsidR="00CA1018" w:rsidRPr="00CA1018">
        <w:rPr>
          <w:rFonts w:ascii="Times New Roman" w:hAnsi="Times New Roman" w:cs="Times New Roman"/>
          <w:iCs/>
          <w:spacing w:val="1"/>
          <w:sz w:val="28"/>
          <w:szCs w:val="28"/>
          <w:lang w:val="en-US"/>
        </w:rPr>
        <w:t xml:space="preserve"> </w:t>
      </w:r>
      <w:r w:rsidR="00CA1018" w:rsidRPr="00CA1018">
        <w:rPr>
          <w:rFonts w:ascii="Times New Roman" w:hAnsi="Times New Roman" w:cs="Times New Roman"/>
          <w:iCs/>
          <w:sz w:val="28"/>
          <w:szCs w:val="28"/>
          <w:lang w:val="en-US"/>
        </w:rPr>
        <w:t>of</w:t>
      </w:r>
      <w:r w:rsidR="00CA1018" w:rsidRPr="00CA1018">
        <w:rPr>
          <w:rFonts w:ascii="Times New Roman" w:hAnsi="Times New Roman" w:cs="Times New Roman"/>
          <w:iCs/>
          <w:spacing w:val="1"/>
          <w:sz w:val="28"/>
          <w:szCs w:val="28"/>
          <w:lang w:val="en-US"/>
        </w:rPr>
        <w:t xml:space="preserve"> </w:t>
      </w:r>
      <w:r w:rsidR="00CA1018" w:rsidRPr="00CA1018">
        <w:rPr>
          <w:rFonts w:ascii="Times New Roman" w:hAnsi="Times New Roman" w:cs="Times New Roman"/>
          <w:iCs/>
          <w:sz w:val="28"/>
          <w:szCs w:val="28"/>
          <w:lang w:val="en-US"/>
        </w:rPr>
        <w:t>the</w:t>
      </w:r>
      <w:r w:rsidR="00CA1018" w:rsidRPr="00CA1018">
        <w:rPr>
          <w:rFonts w:ascii="Times New Roman" w:hAnsi="Times New Roman" w:cs="Times New Roman"/>
          <w:iCs/>
          <w:spacing w:val="1"/>
          <w:sz w:val="28"/>
          <w:szCs w:val="28"/>
          <w:lang w:val="en-US"/>
        </w:rPr>
        <w:t xml:space="preserve"> </w:t>
      </w:r>
      <w:r w:rsidR="00CA1018" w:rsidRPr="00CA1018">
        <w:rPr>
          <w:rFonts w:ascii="Times New Roman" w:hAnsi="Times New Roman" w:cs="Times New Roman"/>
          <w:iCs/>
          <w:sz w:val="28"/>
          <w:szCs w:val="28"/>
          <w:lang w:val="en-US"/>
        </w:rPr>
        <w:t xml:space="preserve">following words - </w:t>
      </w:r>
      <w:r w:rsidR="00CA1018" w:rsidRPr="00CA1018">
        <w:rPr>
          <w:rFonts w:ascii="Times New Roman" w:hAnsi="Times New Roman" w:cs="Times New Roman"/>
          <w:b/>
          <w:bCs/>
          <w:iCs/>
          <w:sz w:val="28"/>
          <w:szCs w:val="28"/>
          <w:lang w:val="en-US"/>
        </w:rPr>
        <w:t>‘a’</w:t>
      </w:r>
      <w:r w:rsidR="00CA1018" w:rsidRPr="00CA1018">
        <w:rPr>
          <w:rFonts w:ascii="Times New Roman" w:hAnsi="Times New Roman" w:cs="Times New Roman"/>
          <w:b/>
          <w:bCs/>
          <w:iCs/>
          <w:spacing w:val="1"/>
          <w:sz w:val="28"/>
          <w:szCs w:val="28"/>
          <w:lang w:val="en-US"/>
        </w:rPr>
        <w:t xml:space="preserve"> </w:t>
      </w:r>
      <w:r w:rsidR="00CA1018" w:rsidRPr="00CA1018">
        <w:rPr>
          <w:rFonts w:ascii="Times New Roman" w:hAnsi="Times New Roman" w:cs="Times New Roman"/>
          <w:iCs/>
          <w:sz w:val="28"/>
          <w:szCs w:val="28"/>
          <w:lang w:val="en-US"/>
        </w:rPr>
        <w:t xml:space="preserve">or </w:t>
      </w:r>
      <w:r w:rsidR="00CA1018" w:rsidRPr="00CA1018">
        <w:rPr>
          <w:rFonts w:ascii="Times New Roman" w:hAnsi="Times New Roman" w:cs="Times New Roman"/>
          <w:b/>
          <w:bCs/>
          <w:iCs/>
          <w:sz w:val="28"/>
          <w:szCs w:val="28"/>
          <w:lang w:val="en-US"/>
        </w:rPr>
        <w:t>‘an’?</w:t>
      </w:r>
    </w:p>
    <w:p w:rsidR="00CA1018" w:rsidRPr="00CA1018" w:rsidRDefault="00CA1018" w:rsidP="00CA1018">
      <w:pPr>
        <w:widowControl w:val="0"/>
        <w:autoSpaceDE w:val="0"/>
        <w:autoSpaceDN w:val="0"/>
        <w:adjustRightInd w:val="0"/>
        <w:spacing w:after="0" w:line="240" w:lineRule="auto"/>
        <w:ind w:left="125"/>
        <w:rPr>
          <w:rFonts w:ascii="Times New Roman" w:hAnsi="Times New Roman" w:cs="Times New Roman"/>
          <w:sz w:val="28"/>
          <w:szCs w:val="28"/>
          <w:lang w:val="en-US"/>
        </w:rPr>
      </w:pPr>
      <w:r w:rsidRPr="00CA1018">
        <w:rPr>
          <w:rFonts w:ascii="Times New Roman" w:hAnsi="Times New Roman" w:cs="Times New Roman"/>
          <w:sz w:val="28"/>
          <w:szCs w:val="28"/>
          <w:lang w:val="en-US"/>
        </w:rPr>
        <w:t xml:space="preserve">1.    </w:t>
      </w:r>
      <w:r w:rsidRPr="00CA1018">
        <w:rPr>
          <w:rFonts w:ascii="Times New Roman" w:hAnsi="Times New Roman" w:cs="Times New Roman"/>
          <w:spacing w:val="77"/>
          <w:sz w:val="28"/>
          <w:szCs w:val="28"/>
          <w:lang w:val="en-US"/>
        </w:rPr>
        <w:t xml:space="preserve">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76"/>
          <w:sz w:val="28"/>
          <w:szCs w:val="28"/>
          <w:u w:val="single"/>
          <w:lang w:val="en-US"/>
        </w:rPr>
        <w:t xml:space="preserve"> </w:t>
      </w:r>
      <w:r w:rsidRPr="00CA1018">
        <w:rPr>
          <w:rFonts w:ascii="Times New Roman" w:hAnsi="Times New Roman" w:cs="Times New Roman"/>
          <w:spacing w:val="29"/>
          <w:sz w:val="28"/>
          <w:szCs w:val="28"/>
          <w:lang w:val="en-US"/>
        </w:rPr>
        <w:t xml:space="preserve"> </w:t>
      </w:r>
      <w:proofErr w:type="gramStart"/>
      <w:r w:rsidRPr="00CA1018">
        <w:rPr>
          <w:rFonts w:ascii="Times New Roman" w:hAnsi="Times New Roman" w:cs="Times New Roman"/>
          <w:sz w:val="28"/>
          <w:szCs w:val="28"/>
          <w:lang w:val="en-US"/>
        </w:rPr>
        <w:t>orange</w:t>
      </w:r>
      <w:proofErr w:type="gramEnd"/>
    </w:p>
    <w:p w:rsidR="00CA1018" w:rsidRPr="00CA1018" w:rsidRDefault="00CA1018" w:rsidP="00CA1018">
      <w:pPr>
        <w:widowControl w:val="0"/>
        <w:autoSpaceDE w:val="0"/>
        <w:autoSpaceDN w:val="0"/>
        <w:adjustRightInd w:val="0"/>
        <w:spacing w:before="9" w:after="0" w:line="11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0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40" w:lineRule="auto"/>
        <w:ind w:left="125"/>
        <w:rPr>
          <w:rFonts w:ascii="Times New Roman" w:hAnsi="Times New Roman" w:cs="Times New Roman"/>
          <w:sz w:val="28"/>
          <w:szCs w:val="28"/>
          <w:lang w:val="en-US"/>
        </w:rPr>
      </w:pPr>
      <w:r w:rsidRPr="00CA1018">
        <w:rPr>
          <w:rFonts w:ascii="Times New Roman" w:hAnsi="Times New Roman" w:cs="Times New Roman"/>
          <w:sz w:val="28"/>
          <w:szCs w:val="28"/>
          <w:lang w:val="en-US"/>
        </w:rPr>
        <w:t xml:space="preserve">2.    </w:t>
      </w:r>
      <w:r w:rsidRPr="00CA1018">
        <w:rPr>
          <w:rFonts w:ascii="Times New Roman" w:hAnsi="Times New Roman" w:cs="Times New Roman"/>
          <w:spacing w:val="77"/>
          <w:sz w:val="28"/>
          <w:szCs w:val="28"/>
          <w:lang w:val="en-US"/>
        </w:rPr>
        <w:t xml:space="preserve">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76"/>
          <w:sz w:val="28"/>
          <w:szCs w:val="28"/>
          <w:u w:val="single"/>
          <w:lang w:val="en-US"/>
        </w:rPr>
        <w:t xml:space="preserve"> </w:t>
      </w:r>
      <w:r w:rsidRPr="00CA1018">
        <w:rPr>
          <w:rFonts w:ascii="Times New Roman" w:hAnsi="Times New Roman" w:cs="Times New Roman"/>
          <w:spacing w:val="29"/>
          <w:sz w:val="28"/>
          <w:szCs w:val="28"/>
          <w:lang w:val="en-US"/>
        </w:rPr>
        <w:t xml:space="preserve"> </w:t>
      </w:r>
      <w:proofErr w:type="gramStart"/>
      <w:r w:rsidRPr="00CA1018">
        <w:rPr>
          <w:rFonts w:ascii="Times New Roman" w:hAnsi="Times New Roman" w:cs="Times New Roman"/>
          <w:sz w:val="28"/>
          <w:szCs w:val="28"/>
          <w:lang w:val="en-US"/>
        </w:rPr>
        <w:t>ice</w:t>
      </w:r>
      <w:proofErr w:type="gramEnd"/>
      <w:r w:rsidRPr="00CA1018">
        <w:rPr>
          <w:rFonts w:ascii="Times New Roman" w:hAnsi="Times New Roman" w:cs="Times New Roman"/>
          <w:spacing w:val="-3"/>
          <w:sz w:val="28"/>
          <w:szCs w:val="28"/>
          <w:lang w:val="en-US"/>
        </w:rPr>
        <w:t xml:space="preserve"> </w:t>
      </w:r>
      <w:r w:rsidRPr="00CA1018">
        <w:rPr>
          <w:rFonts w:ascii="Times New Roman" w:hAnsi="Times New Roman" w:cs="Times New Roman"/>
          <w:sz w:val="28"/>
          <w:szCs w:val="28"/>
          <w:lang w:val="en-US"/>
        </w:rPr>
        <w:t>cream</w:t>
      </w:r>
    </w:p>
    <w:p w:rsidR="00CA1018" w:rsidRPr="00CA1018" w:rsidRDefault="00CA1018" w:rsidP="00CA1018">
      <w:pPr>
        <w:widowControl w:val="0"/>
        <w:autoSpaceDE w:val="0"/>
        <w:autoSpaceDN w:val="0"/>
        <w:adjustRightInd w:val="0"/>
        <w:spacing w:before="9" w:after="0" w:line="11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0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40" w:lineRule="auto"/>
        <w:ind w:left="125"/>
        <w:rPr>
          <w:rFonts w:ascii="Times New Roman" w:hAnsi="Times New Roman" w:cs="Times New Roman"/>
          <w:sz w:val="28"/>
          <w:szCs w:val="28"/>
          <w:lang w:val="en-US"/>
        </w:rPr>
      </w:pPr>
      <w:r w:rsidRPr="00CA1018">
        <w:rPr>
          <w:rFonts w:ascii="Times New Roman" w:hAnsi="Times New Roman" w:cs="Times New Roman"/>
          <w:sz w:val="28"/>
          <w:szCs w:val="28"/>
          <w:lang w:val="en-US"/>
        </w:rPr>
        <w:t xml:space="preserve">3.    </w:t>
      </w:r>
      <w:r w:rsidRPr="00CA1018">
        <w:rPr>
          <w:rFonts w:ascii="Times New Roman" w:hAnsi="Times New Roman" w:cs="Times New Roman"/>
          <w:spacing w:val="77"/>
          <w:sz w:val="28"/>
          <w:szCs w:val="28"/>
          <w:lang w:val="en-US"/>
        </w:rPr>
        <w:t xml:space="preserve">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76"/>
          <w:sz w:val="28"/>
          <w:szCs w:val="28"/>
          <w:u w:val="single"/>
          <w:lang w:val="en-US"/>
        </w:rPr>
        <w:t xml:space="preserve"> </w:t>
      </w:r>
      <w:r w:rsidRPr="00CA1018">
        <w:rPr>
          <w:rFonts w:ascii="Times New Roman" w:hAnsi="Times New Roman" w:cs="Times New Roman"/>
          <w:spacing w:val="29"/>
          <w:sz w:val="28"/>
          <w:szCs w:val="28"/>
          <w:lang w:val="en-US"/>
        </w:rPr>
        <w:t xml:space="preserve"> </w:t>
      </w:r>
      <w:proofErr w:type="gramStart"/>
      <w:r w:rsidRPr="00CA1018">
        <w:rPr>
          <w:rFonts w:ascii="Times New Roman" w:hAnsi="Times New Roman" w:cs="Times New Roman"/>
          <w:sz w:val="28"/>
          <w:szCs w:val="28"/>
          <w:lang w:val="en-US"/>
        </w:rPr>
        <w:t>pencil</w:t>
      </w:r>
      <w:proofErr w:type="gramEnd"/>
    </w:p>
    <w:p w:rsidR="00CA1018" w:rsidRPr="00CA1018" w:rsidRDefault="00CA1018" w:rsidP="00CA1018">
      <w:pPr>
        <w:widowControl w:val="0"/>
        <w:autoSpaceDE w:val="0"/>
        <w:autoSpaceDN w:val="0"/>
        <w:adjustRightInd w:val="0"/>
        <w:spacing w:before="9" w:after="0" w:line="11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0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40" w:lineRule="auto"/>
        <w:ind w:left="125"/>
        <w:rPr>
          <w:rFonts w:ascii="Times New Roman" w:hAnsi="Times New Roman" w:cs="Times New Roman"/>
          <w:sz w:val="28"/>
          <w:szCs w:val="28"/>
          <w:lang w:val="en-US"/>
        </w:rPr>
      </w:pPr>
      <w:r w:rsidRPr="00CA1018">
        <w:rPr>
          <w:rFonts w:ascii="Times New Roman" w:hAnsi="Times New Roman" w:cs="Times New Roman"/>
          <w:sz w:val="28"/>
          <w:szCs w:val="28"/>
          <w:lang w:val="en-US"/>
        </w:rPr>
        <w:t xml:space="preserve">4.    </w:t>
      </w:r>
      <w:r w:rsidRPr="00CA1018">
        <w:rPr>
          <w:rFonts w:ascii="Times New Roman" w:hAnsi="Times New Roman" w:cs="Times New Roman"/>
          <w:spacing w:val="77"/>
          <w:sz w:val="28"/>
          <w:szCs w:val="28"/>
          <w:lang w:val="en-US"/>
        </w:rPr>
        <w:t xml:space="preserve">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76"/>
          <w:sz w:val="28"/>
          <w:szCs w:val="28"/>
          <w:u w:val="single"/>
          <w:lang w:val="en-US"/>
        </w:rPr>
        <w:t xml:space="preserve"> </w:t>
      </w:r>
      <w:r w:rsidRPr="00CA1018">
        <w:rPr>
          <w:rFonts w:ascii="Times New Roman" w:hAnsi="Times New Roman" w:cs="Times New Roman"/>
          <w:spacing w:val="29"/>
          <w:sz w:val="28"/>
          <w:szCs w:val="28"/>
          <w:lang w:val="en-US"/>
        </w:rPr>
        <w:t xml:space="preserve"> </w:t>
      </w:r>
      <w:proofErr w:type="gramStart"/>
      <w:r w:rsidRPr="00CA1018">
        <w:rPr>
          <w:rFonts w:ascii="Times New Roman" w:hAnsi="Times New Roman" w:cs="Times New Roman"/>
          <w:sz w:val="28"/>
          <w:szCs w:val="28"/>
          <w:lang w:val="en-US"/>
        </w:rPr>
        <w:t>umbrella</w:t>
      </w:r>
      <w:proofErr w:type="gramEnd"/>
    </w:p>
    <w:p w:rsidR="00CA1018" w:rsidRPr="00CA1018" w:rsidRDefault="00CA1018" w:rsidP="00CA1018">
      <w:pPr>
        <w:widowControl w:val="0"/>
        <w:autoSpaceDE w:val="0"/>
        <w:autoSpaceDN w:val="0"/>
        <w:adjustRightInd w:val="0"/>
        <w:spacing w:before="9" w:after="0" w:line="11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0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40" w:lineRule="auto"/>
        <w:ind w:left="125"/>
        <w:rPr>
          <w:rFonts w:ascii="Times New Roman" w:hAnsi="Times New Roman" w:cs="Times New Roman"/>
          <w:sz w:val="28"/>
          <w:szCs w:val="28"/>
          <w:lang w:val="en-US"/>
        </w:rPr>
      </w:pPr>
      <w:r w:rsidRPr="00CA1018">
        <w:rPr>
          <w:rFonts w:ascii="Times New Roman" w:hAnsi="Times New Roman" w:cs="Times New Roman"/>
          <w:sz w:val="28"/>
          <w:szCs w:val="28"/>
          <w:lang w:val="en-US"/>
        </w:rPr>
        <w:t xml:space="preserve">5.    </w:t>
      </w:r>
      <w:r w:rsidRPr="00CA1018">
        <w:rPr>
          <w:rFonts w:ascii="Times New Roman" w:hAnsi="Times New Roman" w:cs="Times New Roman"/>
          <w:spacing w:val="77"/>
          <w:sz w:val="28"/>
          <w:szCs w:val="28"/>
          <w:lang w:val="en-US"/>
        </w:rPr>
        <w:t xml:space="preserve">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76"/>
          <w:sz w:val="28"/>
          <w:szCs w:val="28"/>
          <w:u w:val="single"/>
          <w:lang w:val="en-US"/>
        </w:rPr>
        <w:t xml:space="preserve"> </w:t>
      </w:r>
      <w:r w:rsidRPr="00CA1018">
        <w:rPr>
          <w:rFonts w:ascii="Times New Roman" w:hAnsi="Times New Roman" w:cs="Times New Roman"/>
          <w:spacing w:val="29"/>
          <w:sz w:val="28"/>
          <w:szCs w:val="28"/>
          <w:lang w:val="en-US"/>
        </w:rPr>
        <w:t xml:space="preserve"> </w:t>
      </w:r>
      <w:proofErr w:type="gramStart"/>
      <w:r w:rsidRPr="00CA1018">
        <w:rPr>
          <w:rFonts w:ascii="Times New Roman" w:hAnsi="Times New Roman" w:cs="Times New Roman"/>
          <w:sz w:val="28"/>
          <w:szCs w:val="28"/>
          <w:lang w:val="en-US"/>
        </w:rPr>
        <w:t>shoe</w:t>
      </w:r>
      <w:proofErr w:type="gramEnd"/>
    </w:p>
    <w:p w:rsidR="00CA1018" w:rsidRPr="00CA1018" w:rsidRDefault="00CA1018" w:rsidP="00CA1018">
      <w:pPr>
        <w:widowControl w:val="0"/>
        <w:autoSpaceDE w:val="0"/>
        <w:autoSpaceDN w:val="0"/>
        <w:adjustRightInd w:val="0"/>
        <w:spacing w:before="9" w:after="0" w:line="11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0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40" w:lineRule="auto"/>
        <w:ind w:left="125"/>
        <w:rPr>
          <w:rFonts w:ascii="Times New Roman" w:hAnsi="Times New Roman" w:cs="Times New Roman"/>
          <w:sz w:val="28"/>
          <w:szCs w:val="28"/>
          <w:lang w:val="en-US"/>
        </w:rPr>
      </w:pPr>
      <w:r w:rsidRPr="00CA1018">
        <w:rPr>
          <w:rFonts w:ascii="Times New Roman" w:hAnsi="Times New Roman" w:cs="Times New Roman"/>
          <w:sz w:val="28"/>
          <w:szCs w:val="28"/>
          <w:lang w:val="en-US"/>
        </w:rPr>
        <w:t xml:space="preserve">6.    </w:t>
      </w:r>
      <w:r w:rsidRPr="00CA1018">
        <w:rPr>
          <w:rFonts w:ascii="Times New Roman" w:hAnsi="Times New Roman" w:cs="Times New Roman"/>
          <w:spacing w:val="77"/>
          <w:sz w:val="28"/>
          <w:szCs w:val="28"/>
          <w:lang w:val="en-US"/>
        </w:rPr>
        <w:t xml:space="preserve">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76"/>
          <w:sz w:val="28"/>
          <w:szCs w:val="28"/>
          <w:u w:val="single"/>
          <w:lang w:val="en-US"/>
        </w:rPr>
        <w:t xml:space="preserve"> </w:t>
      </w:r>
      <w:r w:rsidRPr="00CA1018">
        <w:rPr>
          <w:rFonts w:ascii="Times New Roman" w:hAnsi="Times New Roman" w:cs="Times New Roman"/>
          <w:spacing w:val="29"/>
          <w:sz w:val="28"/>
          <w:szCs w:val="28"/>
          <w:lang w:val="en-US"/>
        </w:rPr>
        <w:t xml:space="preserve"> </w:t>
      </w:r>
      <w:proofErr w:type="gramStart"/>
      <w:r w:rsidRPr="00CA1018">
        <w:rPr>
          <w:rFonts w:ascii="Times New Roman" w:hAnsi="Times New Roman" w:cs="Times New Roman"/>
          <w:sz w:val="28"/>
          <w:szCs w:val="28"/>
          <w:lang w:val="en-US"/>
        </w:rPr>
        <w:t>number</w:t>
      </w:r>
      <w:proofErr w:type="gramEnd"/>
    </w:p>
    <w:p w:rsidR="00CA1018" w:rsidRPr="00CA1018" w:rsidRDefault="00CA1018" w:rsidP="00CA1018">
      <w:pPr>
        <w:widowControl w:val="0"/>
        <w:autoSpaceDE w:val="0"/>
        <w:autoSpaceDN w:val="0"/>
        <w:adjustRightInd w:val="0"/>
        <w:spacing w:before="9" w:after="0" w:line="11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0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40" w:lineRule="auto"/>
        <w:ind w:left="125"/>
        <w:rPr>
          <w:rFonts w:ascii="Times New Roman" w:hAnsi="Times New Roman" w:cs="Times New Roman"/>
          <w:sz w:val="28"/>
          <w:szCs w:val="28"/>
          <w:lang w:val="en-US"/>
        </w:rPr>
      </w:pPr>
      <w:r w:rsidRPr="00CA1018">
        <w:rPr>
          <w:rFonts w:ascii="Times New Roman" w:hAnsi="Times New Roman" w:cs="Times New Roman"/>
          <w:sz w:val="28"/>
          <w:szCs w:val="28"/>
          <w:lang w:val="en-US"/>
        </w:rPr>
        <w:t xml:space="preserve">7.    </w:t>
      </w:r>
      <w:r w:rsidRPr="00CA1018">
        <w:rPr>
          <w:rFonts w:ascii="Times New Roman" w:hAnsi="Times New Roman" w:cs="Times New Roman"/>
          <w:spacing w:val="77"/>
          <w:sz w:val="28"/>
          <w:szCs w:val="28"/>
          <w:lang w:val="en-US"/>
        </w:rPr>
        <w:t xml:space="preserve">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76"/>
          <w:sz w:val="28"/>
          <w:szCs w:val="28"/>
          <w:u w:val="single"/>
          <w:lang w:val="en-US"/>
        </w:rPr>
        <w:t xml:space="preserve"> </w:t>
      </w:r>
      <w:r w:rsidRPr="00CA1018">
        <w:rPr>
          <w:rFonts w:ascii="Times New Roman" w:hAnsi="Times New Roman" w:cs="Times New Roman"/>
          <w:spacing w:val="29"/>
          <w:sz w:val="28"/>
          <w:szCs w:val="28"/>
          <w:lang w:val="en-US"/>
        </w:rPr>
        <w:t xml:space="preserve"> </w:t>
      </w:r>
      <w:proofErr w:type="gramStart"/>
      <w:r w:rsidRPr="00CA1018">
        <w:rPr>
          <w:rFonts w:ascii="Times New Roman" w:hAnsi="Times New Roman" w:cs="Times New Roman"/>
          <w:sz w:val="28"/>
          <w:szCs w:val="28"/>
          <w:lang w:val="en-US"/>
        </w:rPr>
        <w:t>heater</w:t>
      </w:r>
      <w:proofErr w:type="gramEnd"/>
    </w:p>
    <w:p w:rsidR="00CA1018" w:rsidRPr="00CA1018" w:rsidRDefault="00CA1018" w:rsidP="00CA1018">
      <w:pPr>
        <w:widowControl w:val="0"/>
        <w:autoSpaceDE w:val="0"/>
        <w:autoSpaceDN w:val="0"/>
        <w:adjustRightInd w:val="0"/>
        <w:spacing w:before="9" w:after="0" w:line="11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0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40" w:lineRule="auto"/>
        <w:ind w:left="125"/>
        <w:rPr>
          <w:rFonts w:ascii="Times New Roman" w:hAnsi="Times New Roman" w:cs="Times New Roman"/>
          <w:sz w:val="28"/>
          <w:szCs w:val="28"/>
          <w:lang w:val="en-US"/>
        </w:rPr>
      </w:pPr>
      <w:r w:rsidRPr="00CA1018">
        <w:rPr>
          <w:rFonts w:ascii="Times New Roman" w:hAnsi="Times New Roman" w:cs="Times New Roman"/>
          <w:sz w:val="28"/>
          <w:szCs w:val="28"/>
          <w:lang w:val="en-US"/>
        </w:rPr>
        <w:t xml:space="preserve">8.    </w:t>
      </w:r>
      <w:r w:rsidRPr="00CA1018">
        <w:rPr>
          <w:rFonts w:ascii="Times New Roman" w:hAnsi="Times New Roman" w:cs="Times New Roman"/>
          <w:spacing w:val="77"/>
          <w:sz w:val="28"/>
          <w:szCs w:val="28"/>
          <w:lang w:val="en-US"/>
        </w:rPr>
        <w:t xml:space="preserve">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76"/>
          <w:sz w:val="28"/>
          <w:szCs w:val="28"/>
          <w:u w:val="single"/>
          <w:lang w:val="en-US"/>
        </w:rPr>
        <w:t xml:space="preserve"> </w:t>
      </w:r>
      <w:r w:rsidRPr="00CA1018">
        <w:rPr>
          <w:rFonts w:ascii="Times New Roman" w:hAnsi="Times New Roman" w:cs="Times New Roman"/>
          <w:spacing w:val="29"/>
          <w:sz w:val="28"/>
          <w:szCs w:val="28"/>
          <w:lang w:val="en-US"/>
        </w:rPr>
        <w:t xml:space="preserve"> </w:t>
      </w:r>
      <w:proofErr w:type="gramStart"/>
      <w:r w:rsidRPr="00CA1018">
        <w:rPr>
          <w:rFonts w:ascii="Times New Roman" w:hAnsi="Times New Roman" w:cs="Times New Roman"/>
          <w:sz w:val="28"/>
          <w:szCs w:val="28"/>
          <w:lang w:val="en-US"/>
        </w:rPr>
        <w:t>interview</w:t>
      </w:r>
      <w:proofErr w:type="gramEnd"/>
    </w:p>
    <w:p w:rsidR="00CA1018" w:rsidRPr="00CA1018" w:rsidRDefault="00CA1018" w:rsidP="00CA1018">
      <w:pPr>
        <w:widowControl w:val="0"/>
        <w:autoSpaceDE w:val="0"/>
        <w:autoSpaceDN w:val="0"/>
        <w:adjustRightInd w:val="0"/>
        <w:spacing w:before="9" w:after="0" w:line="11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0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40" w:lineRule="auto"/>
        <w:ind w:left="125"/>
        <w:rPr>
          <w:rFonts w:ascii="Times New Roman" w:hAnsi="Times New Roman" w:cs="Times New Roman"/>
          <w:sz w:val="28"/>
          <w:szCs w:val="28"/>
          <w:lang w:val="en-US"/>
        </w:rPr>
      </w:pPr>
      <w:r w:rsidRPr="00CA1018">
        <w:rPr>
          <w:rFonts w:ascii="Times New Roman" w:hAnsi="Times New Roman" w:cs="Times New Roman"/>
          <w:sz w:val="28"/>
          <w:szCs w:val="28"/>
          <w:lang w:val="en-US"/>
        </w:rPr>
        <w:t xml:space="preserve">9.    </w:t>
      </w:r>
      <w:r w:rsidRPr="00CA1018">
        <w:rPr>
          <w:rFonts w:ascii="Times New Roman" w:hAnsi="Times New Roman" w:cs="Times New Roman"/>
          <w:spacing w:val="77"/>
          <w:sz w:val="28"/>
          <w:szCs w:val="28"/>
          <w:lang w:val="en-US"/>
        </w:rPr>
        <w:t xml:space="preserve">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76"/>
          <w:sz w:val="28"/>
          <w:szCs w:val="28"/>
          <w:u w:val="single"/>
          <w:lang w:val="en-US"/>
        </w:rPr>
        <w:t xml:space="preserve"> </w:t>
      </w:r>
      <w:r w:rsidRPr="00CA1018">
        <w:rPr>
          <w:rFonts w:ascii="Times New Roman" w:hAnsi="Times New Roman" w:cs="Times New Roman"/>
          <w:spacing w:val="29"/>
          <w:sz w:val="28"/>
          <w:szCs w:val="28"/>
          <w:lang w:val="en-US"/>
        </w:rPr>
        <w:t xml:space="preserve"> </w:t>
      </w:r>
      <w:proofErr w:type="gramStart"/>
      <w:r w:rsidRPr="00CA1018">
        <w:rPr>
          <w:rFonts w:ascii="Times New Roman" w:hAnsi="Times New Roman" w:cs="Times New Roman"/>
          <w:sz w:val="28"/>
          <w:szCs w:val="28"/>
          <w:lang w:val="en-US"/>
        </w:rPr>
        <w:t>application</w:t>
      </w:r>
      <w:proofErr w:type="gramEnd"/>
      <w:r w:rsidRPr="00CA1018">
        <w:rPr>
          <w:rFonts w:ascii="Times New Roman" w:hAnsi="Times New Roman" w:cs="Times New Roman"/>
          <w:spacing w:val="-13"/>
          <w:sz w:val="28"/>
          <w:szCs w:val="28"/>
          <w:lang w:val="en-US"/>
        </w:rPr>
        <w:t xml:space="preserve"> </w:t>
      </w:r>
      <w:r w:rsidRPr="00CA1018">
        <w:rPr>
          <w:rFonts w:ascii="Times New Roman" w:hAnsi="Times New Roman" w:cs="Times New Roman"/>
          <w:sz w:val="28"/>
          <w:szCs w:val="28"/>
          <w:lang w:val="en-US"/>
        </w:rPr>
        <w:t>form</w:t>
      </w:r>
    </w:p>
    <w:p w:rsidR="00CA1018" w:rsidRPr="00CA1018" w:rsidRDefault="00CA1018" w:rsidP="00CA1018">
      <w:pPr>
        <w:widowControl w:val="0"/>
        <w:autoSpaceDE w:val="0"/>
        <w:autoSpaceDN w:val="0"/>
        <w:adjustRightInd w:val="0"/>
        <w:spacing w:before="9" w:after="0" w:line="11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00" w:lineRule="exact"/>
        <w:rPr>
          <w:rFonts w:ascii="Times New Roman" w:hAnsi="Times New Roman" w:cs="Times New Roman"/>
          <w:sz w:val="28"/>
          <w:szCs w:val="28"/>
          <w:lang w:val="en-US"/>
        </w:rPr>
      </w:pPr>
    </w:p>
    <w:p w:rsidR="00CA1018" w:rsidRPr="00E16566" w:rsidRDefault="00CA1018" w:rsidP="00CA1018">
      <w:pPr>
        <w:widowControl w:val="0"/>
        <w:autoSpaceDE w:val="0"/>
        <w:autoSpaceDN w:val="0"/>
        <w:adjustRightInd w:val="0"/>
        <w:spacing w:after="0" w:line="240" w:lineRule="auto"/>
        <w:ind w:left="125"/>
        <w:rPr>
          <w:rFonts w:ascii="Times New Roman" w:hAnsi="Times New Roman" w:cs="Times New Roman"/>
          <w:sz w:val="28"/>
          <w:szCs w:val="28"/>
          <w:lang w:val="en-US"/>
        </w:rPr>
      </w:pPr>
      <w:r w:rsidRPr="00E16566">
        <w:rPr>
          <w:rFonts w:ascii="Times New Roman" w:hAnsi="Times New Roman" w:cs="Times New Roman"/>
          <w:sz w:val="28"/>
          <w:szCs w:val="28"/>
          <w:lang w:val="en-US"/>
        </w:rPr>
        <w:t xml:space="preserve">10.  </w:t>
      </w:r>
      <w:r w:rsidRPr="00E16566">
        <w:rPr>
          <w:rFonts w:ascii="Times New Roman" w:hAnsi="Times New Roman" w:cs="Times New Roman"/>
          <w:spacing w:val="77"/>
          <w:sz w:val="28"/>
          <w:szCs w:val="28"/>
          <w:lang w:val="en-US"/>
        </w:rPr>
        <w:t xml:space="preserve"> </w:t>
      </w:r>
      <w:r w:rsidRPr="00E16566">
        <w:rPr>
          <w:rFonts w:ascii="Times New Roman" w:hAnsi="Times New Roman" w:cs="Times New Roman"/>
          <w:sz w:val="28"/>
          <w:szCs w:val="28"/>
          <w:u w:val="single"/>
          <w:lang w:val="en-US"/>
        </w:rPr>
        <w:t xml:space="preserve">                  </w:t>
      </w:r>
      <w:r w:rsidRPr="00E16566">
        <w:rPr>
          <w:rFonts w:ascii="Times New Roman" w:hAnsi="Times New Roman" w:cs="Times New Roman"/>
          <w:spacing w:val="74"/>
          <w:sz w:val="28"/>
          <w:szCs w:val="28"/>
          <w:u w:val="single"/>
          <w:lang w:val="en-US"/>
        </w:rPr>
        <w:t xml:space="preserve"> </w:t>
      </w:r>
      <w:r w:rsidRPr="00E16566">
        <w:rPr>
          <w:rFonts w:ascii="Times New Roman" w:hAnsi="Times New Roman" w:cs="Times New Roman"/>
          <w:spacing w:val="28"/>
          <w:sz w:val="28"/>
          <w:szCs w:val="28"/>
          <w:lang w:val="en-US"/>
        </w:rPr>
        <w:t xml:space="preserve"> </w:t>
      </w:r>
      <w:proofErr w:type="gramStart"/>
      <w:r w:rsidRPr="00E16566">
        <w:rPr>
          <w:rFonts w:ascii="Times New Roman" w:hAnsi="Times New Roman" w:cs="Times New Roman"/>
          <w:sz w:val="28"/>
          <w:szCs w:val="28"/>
          <w:lang w:val="en-US"/>
        </w:rPr>
        <w:t>heir</w:t>
      </w:r>
      <w:proofErr w:type="gramEnd"/>
    </w:p>
    <w:p w:rsidR="00CA1018" w:rsidRPr="00E16566" w:rsidRDefault="00CA1018" w:rsidP="00CA1018">
      <w:pPr>
        <w:widowControl w:val="0"/>
        <w:autoSpaceDE w:val="0"/>
        <w:autoSpaceDN w:val="0"/>
        <w:adjustRightInd w:val="0"/>
        <w:spacing w:before="9" w:after="0" w:line="110" w:lineRule="exact"/>
        <w:rPr>
          <w:rFonts w:ascii="Arial" w:hAnsi="Arial" w:cs="Arial"/>
          <w:sz w:val="11"/>
          <w:szCs w:val="11"/>
          <w:lang w:val="en-US"/>
        </w:rPr>
      </w:pPr>
    </w:p>
    <w:p w:rsidR="00CA1018" w:rsidRPr="00E16566" w:rsidRDefault="00CA1018" w:rsidP="00CA1018">
      <w:pPr>
        <w:widowControl w:val="0"/>
        <w:autoSpaceDE w:val="0"/>
        <w:autoSpaceDN w:val="0"/>
        <w:adjustRightInd w:val="0"/>
        <w:spacing w:after="0" w:line="200" w:lineRule="exact"/>
        <w:rPr>
          <w:rFonts w:ascii="Arial" w:hAnsi="Arial" w:cs="Arial"/>
          <w:sz w:val="20"/>
          <w:szCs w:val="20"/>
          <w:lang w:val="en-US"/>
        </w:rPr>
      </w:pPr>
    </w:p>
    <w:p w:rsidR="00193597" w:rsidRPr="00CA1018" w:rsidRDefault="009576C6" w:rsidP="009576C6">
      <w:pPr>
        <w:pStyle w:val="ae"/>
        <w:rPr>
          <w:rFonts w:ascii="Times New Roman" w:hAnsi="Times New Roman" w:cs="Times New Roman"/>
          <w:color w:val="FF0000"/>
          <w:sz w:val="28"/>
          <w:szCs w:val="28"/>
          <w:lang w:val="en-US"/>
        </w:rPr>
      </w:pPr>
      <w:proofErr w:type="gramStart"/>
      <w:r w:rsidRPr="00CA1018">
        <w:rPr>
          <w:rFonts w:ascii="Times New Roman" w:eastAsiaTheme="minorHAnsi" w:hAnsi="Times New Roman" w:cs="Times New Roman"/>
          <w:b/>
          <w:sz w:val="28"/>
          <w:szCs w:val="28"/>
          <w:lang w:val="en-US" w:eastAsia="en-US"/>
        </w:rPr>
        <w:t>Exercise 10.</w:t>
      </w:r>
      <w:proofErr w:type="gramEnd"/>
      <w:r w:rsidRPr="00CA1018">
        <w:rPr>
          <w:rFonts w:ascii="Times New Roman" w:eastAsiaTheme="minorHAnsi" w:hAnsi="Times New Roman" w:cs="Times New Roman"/>
          <w:color w:val="FF0000"/>
          <w:sz w:val="28"/>
          <w:szCs w:val="28"/>
          <w:lang w:val="en-US" w:eastAsia="en-US"/>
        </w:rPr>
        <w:t xml:space="preserve"> </w:t>
      </w:r>
      <w:r w:rsidRPr="00CA1018">
        <w:rPr>
          <w:rFonts w:ascii="Times New Roman" w:hAnsi="Times New Roman" w:cs="Times New Roman"/>
          <w:color w:val="FF0000"/>
          <w:sz w:val="28"/>
          <w:szCs w:val="28"/>
          <w:lang w:val="en-US"/>
        </w:rPr>
        <w:t xml:space="preserve"> </w:t>
      </w:r>
      <w:r w:rsidR="00CA1018" w:rsidRPr="00CA1018">
        <w:rPr>
          <w:rFonts w:ascii="Times New Roman" w:hAnsi="Times New Roman" w:cs="Times New Roman"/>
          <w:iCs/>
          <w:sz w:val="28"/>
          <w:szCs w:val="28"/>
          <w:lang w:val="en-US"/>
        </w:rPr>
        <w:t>Fill in each gap with either a</w:t>
      </w:r>
      <w:r w:rsidR="00CA1018" w:rsidRPr="00CA1018">
        <w:rPr>
          <w:rFonts w:ascii="Times New Roman" w:hAnsi="Times New Roman" w:cs="Times New Roman"/>
          <w:iCs/>
          <w:spacing w:val="1"/>
          <w:sz w:val="28"/>
          <w:szCs w:val="28"/>
          <w:lang w:val="en-US"/>
        </w:rPr>
        <w:t xml:space="preserve"> </w:t>
      </w:r>
      <w:r w:rsidR="00CA1018" w:rsidRPr="00CA1018">
        <w:rPr>
          <w:rFonts w:ascii="Times New Roman" w:hAnsi="Times New Roman" w:cs="Times New Roman"/>
          <w:iCs/>
          <w:sz w:val="28"/>
          <w:szCs w:val="28"/>
          <w:lang w:val="en-US"/>
        </w:rPr>
        <w:t>subject pronoun or object pronoun:</w:t>
      </w:r>
    </w:p>
    <w:p w:rsidR="00CA1018" w:rsidRPr="00CA1018" w:rsidRDefault="00CA1018" w:rsidP="009576C6">
      <w:pPr>
        <w:pStyle w:val="ae"/>
        <w:rPr>
          <w:rFonts w:ascii="Times New Roman" w:hAnsi="Times New Roman" w:cs="Times New Roman"/>
          <w:color w:val="FF0000"/>
          <w:sz w:val="28"/>
          <w:szCs w:val="28"/>
          <w:lang w:val="en-US"/>
        </w:rPr>
      </w:pPr>
    </w:p>
    <w:tbl>
      <w:tblPr>
        <w:tblW w:w="0" w:type="auto"/>
        <w:tblInd w:w="112" w:type="dxa"/>
        <w:tblLayout w:type="fixed"/>
        <w:tblCellMar>
          <w:left w:w="0" w:type="dxa"/>
          <w:right w:w="0" w:type="dxa"/>
        </w:tblCellMar>
        <w:tblLook w:val="0000"/>
      </w:tblPr>
      <w:tblGrid>
        <w:gridCol w:w="2125"/>
        <w:gridCol w:w="824"/>
        <w:gridCol w:w="886"/>
        <w:gridCol w:w="900"/>
        <w:gridCol w:w="884"/>
        <w:gridCol w:w="867"/>
        <w:gridCol w:w="915"/>
        <w:gridCol w:w="906"/>
      </w:tblGrid>
      <w:tr w:rsidR="00CA1018" w:rsidRPr="00CA1018" w:rsidTr="00F95BF7">
        <w:trPr>
          <w:trHeight w:hRule="exact" w:val="364"/>
        </w:trPr>
        <w:tc>
          <w:tcPr>
            <w:tcW w:w="2125" w:type="dxa"/>
            <w:tcBorders>
              <w:top w:val="single" w:sz="8" w:space="0" w:color="000000"/>
              <w:left w:val="single" w:sz="8" w:space="0" w:color="000000"/>
              <w:bottom w:val="single" w:sz="8" w:space="0" w:color="000000"/>
              <w:right w:val="single" w:sz="8" w:space="0" w:color="000000"/>
            </w:tcBorders>
          </w:tcPr>
          <w:p w:rsidR="00CA1018" w:rsidRPr="00CA1018" w:rsidRDefault="00CA1018" w:rsidP="00F95BF7">
            <w:pPr>
              <w:widowControl w:val="0"/>
              <w:autoSpaceDE w:val="0"/>
              <w:autoSpaceDN w:val="0"/>
              <w:adjustRightInd w:val="0"/>
              <w:spacing w:before="52" w:after="0" w:line="240" w:lineRule="auto"/>
              <w:ind w:left="196"/>
              <w:rPr>
                <w:rFonts w:ascii="Times New Roman" w:hAnsi="Times New Roman" w:cs="Times New Roman"/>
                <w:sz w:val="28"/>
                <w:szCs w:val="28"/>
              </w:rPr>
            </w:pPr>
            <w:proofErr w:type="spellStart"/>
            <w:r w:rsidRPr="00CA1018">
              <w:rPr>
                <w:rFonts w:ascii="Times New Roman" w:hAnsi="Times New Roman" w:cs="Times New Roman"/>
                <w:bCs/>
                <w:sz w:val="28"/>
                <w:szCs w:val="28"/>
              </w:rPr>
              <w:t>Subject</w:t>
            </w:r>
            <w:proofErr w:type="spellEnd"/>
            <w:r w:rsidRPr="00CA1018">
              <w:rPr>
                <w:rFonts w:ascii="Times New Roman" w:hAnsi="Times New Roman" w:cs="Times New Roman"/>
                <w:bCs/>
                <w:sz w:val="28"/>
                <w:szCs w:val="28"/>
              </w:rPr>
              <w:t xml:space="preserve"> </w:t>
            </w:r>
            <w:proofErr w:type="spellStart"/>
            <w:r w:rsidRPr="00CA1018">
              <w:rPr>
                <w:rFonts w:ascii="Times New Roman" w:hAnsi="Times New Roman" w:cs="Times New Roman"/>
                <w:bCs/>
                <w:sz w:val="28"/>
                <w:szCs w:val="28"/>
              </w:rPr>
              <w:t>pronouns</w:t>
            </w:r>
            <w:proofErr w:type="spellEnd"/>
          </w:p>
        </w:tc>
        <w:tc>
          <w:tcPr>
            <w:tcW w:w="824" w:type="dxa"/>
            <w:tcBorders>
              <w:top w:val="single" w:sz="8" w:space="0" w:color="000000"/>
              <w:left w:val="single" w:sz="8" w:space="0" w:color="000000"/>
              <w:bottom w:val="single" w:sz="8" w:space="0" w:color="000000"/>
              <w:right w:val="single" w:sz="8" w:space="0" w:color="000000"/>
            </w:tcBorders>
          </w:tcPr>
          <w:p w:rsidR="00CA1018" w:rsidRPr="00CA1018" w:rsidRDefault="00CA1018" w:rsidP="00F95BF7">
            <w:pPr>
              <w:widowControl w:val="0"/>
              <w:autoSpaceDE w:val="0"/>
              <w:autoSpaceDN w:val="0"/>
              <w:adjustRightInd w:val="0"/>
              <w:spacing w:before="52" w:after="0" w:line="240" w:lineRule="auto"/>
              <w:ind w:left="330" w:right="346"/>
              <w:jc w:val="center"/>
              <w:rPr>
                <w:rFonts w:ascii="Times New Roman" w:hAnsi="Times New Roman" w:cs="Times New Roman"/>
                <w:sz w:val="28"/>
                <w:szCs w:val="28"/>
              </w:rPr>
            </w:pPr>
            <w:r w:rsidRPr="00CA1018">
              <w:rPr>
                <w:rFonts w:ascii="Times New Roman" w:hAnsi="Times New Roman" w:cs="Times New Roman"/>
                <w:bCs/>
                <w:sz w:val="28"/>
                <w:szCs w:val="28"/>
              </w:rPr>
              <w:t>I</w:t>
            </w:r>
          </w:p>
        </w:tc>
        <w:tc>
          <w:tcPr>
            <w:tcW w:w="886" w:type="dxa"/>
            <w:tcBorders>
              <w:top w:val="single" w:sz="8" w:space="0" w:color="000000"/>
              <w:left w:val="single" w:sz="8" w:space="0" w:color="000000"/>
              <w:bottom w:val="single" w:sz="8" w:space="0" w:color="000000"/>
              <w:right w:val="single" w:sz="8" w:space="0" w:color="000000"/>
            </w:tcBorders>
          </w:tcPr>
          <w:p w:rsidR="00CA1018" w:rsidRPr="00CA1018" w:rsidRDefault="00CA1018" w:rsidP="00F95BF7">
            <w:pPr>
              <w:widowControl w:val="0"/>
              <w:autoSpaceDE w:val="0"/>
              <w:autoSpaceDN w:val="0"/>
              <w:adjustRightInd w:val="0"/>
              <w:spacing w:before="52" w:after="0" w:line="240" w:lineRule="auto"/>
              <w:ind w:left="246"/>
              <w:rPr>
                <w:rFonts w:ascii="Times New Roman" w:hAnsi="Times New Roman" w:cs="Times New Roman"/>
                <w:sz w:val="28"/>
                <w:szCs w:val="28"/>
              </w:rPr>
            </w:pPr>
            <w:proofErr w:type="spellStart"/>
            <w:r w:rsidRPr="00CA1018">
              <w:rPr>
                <w:rFonts w:ascii="Times New Roman" w:hAnsi="Times New Roman" w:cs="Times New Roman"/>
                <w:bCs/>
                <w:spacing w:val="-3"/>
                <w:sz w:val="28"/>
                <w:szCs w:val="28"/>
              </w:rPr>
              <w:t>y</w:t>
            </w:r>
            <w:r w:rsidRPr="00CA1018">
              <w:rPr>
                <w:rFonts w:ascii="Times New Roman" w:hAnsi="Times New Roman" w:cs="Times New Roman"/>
                <w:bCs/>
                <w:sz w:val="28"/>
                <w:szCs w:val="28"/>
              </w:rPr>
              <w:t>ou</w:t>
            </w:r>
            <w:proofErr w:type="spellEnd"/>
          </w:p>
        </w:tc>
        <w:tc>
          <w:tcPr>
            <w:tcW w:w="900" w:type="dxa"/>
            <w:tcBorders>
              <w:top w:val="single" w:sz="8" w:space="0" w:color="000000"/>
              <w:left w:val="single" w:sz="8" w:space="0" w:color="000000"/>
              <w:bottom w:val="single" w:sz="8" w:space="0" w:color="000000"/>
              <w:right w:val="single" w:sz="8" w:space="0" w:color="000000"/>
            </w:tcBorders>
          </w:tcPr>
          <w:p w:rsidR="00CA1018" w:rsidRPr="00CA1018" w:rsidRDefault="00CA1018" w:rsidP="00F95BF7">
            <w:pPr>
              <w:widowControl w:val="0"/>
              <w:autoSpaceDE w:val="0"/>
              <w:autoSpaceDN w:val="0"/>
              <w:adjustRightInd w:val="0"/>
              <w:spacing w:before="52" w:after="0" w:line="240" w:lineRule="auto"/>
              <w:ind w:left="277" w:right="296"/>
              <w:jc w:val="center"/>
              <w:rPr>
                <w:rFonts w:ascii="Times New Roman" w:hAnsi="Times New Roman" w:cs="Times New Roman"/>
                <w:sz w:val="28"/>
                <w:szCs w:val="28"/>
              </w:rPr>
            </w:pPr>
            <w:proofErr w:type="spellStart"/>
            <w:r w:rsidRPr="00CA1018">
              <w:rPr>
                <w:rFonts w:ascii="Times New Roman" w:hAnsi="Times New Roman" w:cs="Times New Roman"/>
                <w:bCs/>
                <w:sz w:val="28"/>
                <w:szCs w:val="28"/>
              </w:rPr>
              <w:t>he</w:t>
            </w:r>
            <w:proofErr w:type="spellEnd"/>
          </w:p>
        </w:tc>
        <w:tc>
          <w:tcPr>
            <w:tcW w:w="884" w:type="dxa"/>
            <w:tcBorders>
              <w:top w:val="single" w:sz="8" w:space="0" w:color="000000"/>
              <w:left w:val="single" w:sz="8" w:space="0" w:color="000000"/>
              <w:bottom w:val="single" w:sz="8" w:space="0" w:color="000000"/>
              <w:right w:val="single" w:sz="8" w:space="0" w:color="000000"/>
            </w:tcBorders>
          </w:tcPr>
          <w:p w:rsidR="00CA1018" w:rsidRPr="00CA1018" w:rsidRDefault="00CA1018" w:rsidP="00F95BF7">
            <w:pPr>
              <w:widowControl w:val="0"/>
              <w:autoSpaceDE w:val="0"/>
              <w:autoSpaceDN w:val="0"/>
              <w:adjustRightInd w:val="0"/>
              <w:spacing w:before="52" w:after="0" w:line="240" w:lineRule="auto"/>
              <w:ind w:left="250"/>
              <w:rPr>
                <w:rFonts w:ascii="Times New Roman" w:hAnsi="Times New Roman" w:cs="Times New Roman"/>
                <w:sz w:val="28"/>
                <w:szCs w:val="28"/>
              </w:rPr>
            </w:pPr>
            <w:proofErr w:type="spellStart"/>
            <w:r w:rsidRPr="00CA1018">
              <w:rPr>
                <w:rFonts w:ascii="Times New Roman" w:hAnsi="Times New Roman" w:cs="Times New Roman"/>
                <w:bCs/>
                <w:sz w:val="28"/>
                <w:szCs w:val="28"/>
              </w:rPr>
              <w:t>she</w:t>
            </w:r>
            <w:proofErr w:type="spellEnd"/>
          </w:p>
        </w:tc>
        <w:tc>
          <w:tcPr>
            <w:tcW w:w="867" w:type="dxa"/>
            <w:tcBorders>
              <w:top w:val="single" w:sz="8" w:space="0" w:color="000000"/>
              <w:left w:val="single" w:sz="8" w:space="0" w:color="000000"/>
              <w:bottom w:val="single" w:sz="8" w:space="0" w:color="000000"/>
              <w:right w:val="single" w:sz="8" w:space="0" w:color="000000"/>
            </w:tcBorders>
          </w:tcPr>
          <w:p w:rsidR="00CA1018" w:rsidRPr="00CA1018" w:rsidRDefault="00CA1018" w:rsidP="00F95BF7">
            <w:pPr>
              <w:widowControl w:val="0"/>
              <w:autoSpaceDE w:val="0"/>
              <w:autoSpaceDN w:val="0"/>
              <w:adjustRightInd w:val="0"/>
              <w:spacing w:before="52" w:after="0" w:line="240" w:lineRule="auto"/>
              <w:ind w:left="317" w:right="335"/>
              <w:jc w:val="center"/>
              <w:rPr>
                <w:rFonts w:ascii="Times New Roman" w:hAnsi="Times New Roman" w:cs="Times New Roman"/>
                <w:sz w:val="28"/>
                <w:szCs w:val="28"/>
              </w:rPr>
            </w:pPr>
            <w:proofErr w:type="spellStart"/>
            <w:r w:rsidRPr="00CA1018">
              <w:rPr>
                <w:rFonts w:ascii="Times New Roman" w:hAnsi="Times New Roman" w:cs="Times New Roman"/>
                <w:bCs/>
                <w:sz w:val="28"/>
                <w:szCs w:val="28"/>
              </w:rPr>
              <w:t>it</w:t>
            </w:r>
            <w:proofErr w:type="spellEnd"/>
          </w:p>
        </w:tc>
        <w:tc>
          <w:tcPr>
            <w:tcW w:w="915" w:type="dxa"/>
            <w:tcBorders>
              <w:top w:val="single" w:sz="8" w:space="0" w:color="000000"/>
              <w:left w:val="single" w:sz="8" w:space="0" w:color="000000"/>
              <w:bottom w:val="single" w:sz="8" w:space="0" w:color="000000"/>
              <w:right w:val="single" w:sz="8" w:space="0" w:color="000000"/>
            </w:tcBorders>
          </w:tcPr>
          <w:p w:rsidR="00CA1018" w:rsidRPr="00CA1018" w:rsidRDefault="00CA1018" w:rsidP="00F95BF7">
            <w:pPr>
              <w:widowControl w:val="0"/>
              <w:autoSpaceDE w:val="0"/>
              <w:autoSpaceDN w:val="0"/>
              <w:adjustRightInd w:val="0"/>
              <w:spacing w:before="52" w:after="0" w:line="240" w:lineRule="auto"/>
              <w:ind w:left="265" w:right="278"/>
              <w:jc w:val="center"/>
              <w:rPr>
                <w:rFonts w:ascii="Times New Roman" w:hAnsi="Times New Roman" w:cs="Times New Roman"/>
                <w:sz w:val="28"/>
                <w:szCs w:val="28"/>
              </w:rPr>
            </w:pPr>
            <w:proofErr w:type="spellStart"/>
            <w:r w:rsidRPr="00CA1018">
              <w:rPr>
                <w:rFonts w:ascii="Times New Roman" w:hAnsi="Times New Roman" w:cs="Times New Roman"/>
                <w:bCs/>
                <w:spacing w:val="6"/>
                <w:sz w:val="28"/>
                <w:szCs w:val="28"/>
              </w:rPr>
              <w:t>we</w:t>
            </w:r>
            <w:proofErr w:type="spellEnd"/>
          </w:p>
        </w:tc>
        <w:tc>
          <w:tcPr>
            <w:tcW w:w="906" w:type="dxa"/>
            <w:tcBorders>
              <w:top w:val="single" w:sz="8" w:space="0" w:color="000000"/>
              <w:left w:val="single" w:sz="8" w:space="0" w:color="000000"/>
              <w:bottom w:val="single" w:sz="8" w:space="0" w:color="000000"/>
              <w:right w:val="single" w:sz="8" w:space="0" w:color="000000"/>
            </w:tcBorders>
          </w:tcPr>
          <w:p w:rsidR="00CA1018" w:rsidRPr="00CA1018" w:rsidRDefault="00CA1018" w:rsidP="00F95BF7">
            <w:pPr>
              <w:widowControl w:val="0"/>
              <w:autoSpaceDE w:val="0"/>
              <w:autoSpaceDN w:val="0"/>
              <w:adjustRightInd w:val="0"/>
              <w:spacing w:before="52" w:after="0" w:line="240" w:lineRule="auto"/>
              <w:ind w:left="233"/>
              <w:rPr>
                <w:rFonts w:ascii="Times New Roman" w:hAnsi="Times New Roman" w:cs="Times New Roman"/>
                <w:sz w:val="28"/>
                <w:szCs w:val="28"/>
              </w:rPr>
            </w:pPr>
            <w:proofErr w:type="spellStart"/>
            <w:r w:rsidRPr="00CA1018">
              <w:rPr>
                <w:rFonts w:ascii="Times New Roman" w:hAnsi="Times New Roman" w:cs="Times New Roman"/>
                <w:bCs/>
                <w:sz w:val="28"/>
                <w:szCs w:val="28"/>
              </w:rPr>
              <w:t>they</w:t>
            </w:r>
            <w:proofErr w:type="spellEnd"/>
          </w:p>
        </w:tc>
      </w:tr>
      <w:tr w:rsidR="00CA1018" w:rsidRPr="00CA1018" w:rsidTr="00F95BF7">
        <w:trPr>
          <w:trHeight w:hRule="exact" w:val="346"/>
        </w:trPr>
        <w:tc>
          <w:tcPr>
            <w:tcW w:w="2125" w:type="dxa"/>
            <w:tcBorders>
              <w:top w:val="single" w:sz="8" w:space="0" w:color="000000"/>
              <w:left w:val="single" w:sz="8" w:space="0" w:color="000000"/>
              <w:bottom w:val="single" w:sz="8" w:space="0" w:color="000000"/>
              <w:right w:val="single" w:sz="8" w:space="0" w:color="000000"/>
            </w:tcBorders>
          </w:tcPr>
          <w:p w:rsidR="00CA1018" w:rsidRPr="00CA1018" w:rsidRDefault="00CA1018" w:rsidP="00F95BF7">
            <w:pPr>
              <w:widowControl w:val="0"/>
              <w:autoSpaceDE w:val="0"/>
              <w:autoSpaceDN w:val="0"/>
              <w:adjustRightInd w:val="0"/>
              <w:spacing w:before="43" w:after="0" w:line="240" w:lineRule="auto"/>
              <w:ind w:left="245"/>
              <w:rPr>
                <w:rFonts w:ascii="Times New Roman" w:hAnsi="Times New Roman" w:cs="Times New Roman"/>
                <w:sz w:val="28"/>
                <w:szCs w:val="28"/>
              </w:rPr>
            </w:pPr>
            <w:proofErr w:type="spellStart"/>
            <w:r w:rsidRPr="00CA1018">
              <w:rPr>
                <w:rFonts w:ascii="Times New Roman" w:hAnsi="Times New Roman" w:cs="Times New Roman"/>
                <w:bCs/>
                <w:sz w:val="28"/>
                <w:szCs w:val="28"/>
              </w:rPr>
              <w:t>Object</w:t>
            </w:r>
            <w:proofErr w:type="spellEnd"/>
            <w:r w:rsidRPr="00CA1018">
              <w:rPr>
                <w:rFonts w:ascii="Times New Roman" w:hAnsi="Times New Roman" w:cs="Times New Roman"/>
                <w:bCs/>
                <w:sz w:val="28"/>
                <w:szCs w:val="28"/>
              </w:rPr>
              <w:t xml:space="preserve"> </w:t>
            </w:r>
            <w:proofErr w:type="spellStart"/>
            <w:r w:rsidRPr="00CA1018">
              <w:rPr>
                <w:rFonts w:ascii="Times New Roman" w:hAnsi="Times New Roman" w:cs="Times New Roman"/>
                <w:bCs/>
                <w:sz w:val="28"/>
                <w:szCs w:val="28"/>
              </w:rPr>
              <w:t>pronouns</w:t>
            </w:r>
            <w:proofErr w:type="spellEnd"/>
          </w:p>
        </w:tc>
        <w:tc>
          <w:tcPr>
            <w:tcW w:w="824" w:type="dxa"/>
            <w:tcBorders>
              <w:top w:val="single" w:sz="8" w:space="0" w:color="000000"/>
              <w:left w:val="single" w:sz="8" w:space="0" w:color="000000"/>
              <w:bottom w:val="single" w:sz="8" w:space="0" w:color="000000"/>
              <w:right w:val="single" w:sz="8" w:space="0" w:color="000000"/>
            </w:tcBorders>
          </w:tcPr>
          <w:p w:rsidR="00CA1018" w:rsidRPr="00CA1018" w:rsidRDefault="00CA1018" w:rsidP="00F95BF7">
            <w:pPr>
              <w:widowControl w:val="0"/>
              <w:autoSpaceDE w:val="0"/>
              <w:autoSpaceDN w:val="0"/>
              <w:adjustRightInd w:val="0"/>
              <w:spacing w:before="43" w:after="0" w:line="240" w:lineRule="auto"/>
              <w:ind w:left="247"/>
              <w:rPr>
                <w:rFonts w:ascii="Times New Roman" w:hAnsi="Times New Roman" w:cs="Times New Roman"/>
                <w:sz w:val="28"/>
                <w:szCs w:val="28"/>
              </w:rPr>
            </w:pPr>
            <w:proofErr w:type="spellStart"/>
            <w:r w:rsidRPr="00CA1018">
              <w:rPr>
                <w:rFonts w:ascii="Times New Roman" w:hAnsi="Times New Roman" w:cs="Times New Roman"/>
                <w:bCs/>
                <w:sz w:val="28"/>
                <w:szCs w:val="28"/>
              </w:rPr>
              <w:t>me</w:t>
            </w:r>
            <w:proofErr w:type="spellEnd"/>
          </w:p>
        </w:tc>
        <w:tc>
          <w:tcPr>
            <w:tcW w:w="886" w:type="dxa"/>
            <w:tcBorders>
              <w:top w:val="single" w:sz="8" w:space="0" w:color="000000"/>
              <w:left w:val="single" w:sz="8" w:space="0" w:color="000000"/>
              <w:bottom w:val="single" w:sz="8" w:space="0" w:color="000000"/>
              <w:right w:val="single" w:sz="8" w:space="0" w:color="000000"/>
            </w:tcBorders>
          </w:tcPr>
          <w:p w:rsidR="00CA1018" w:rsidRPr="00CA1018" w:rsidRDefault="00CA1018" w:rsidP="00F95BF7">
            <w:pPr>
              <w:widowControl w:val="0"/>
              <w:autoSpaceDE w:val="0"/>
              <w:autoSpaceDN w:val="0"/>
              <w:adjustRightInd w:val="0"/>
              <w:spacing w:before="43" w:after="0" w:line="240" w:lineRule="auto"/>
              <w:ind w:left="246"/>
              <w:rPr>
                <w:rFonts w:ascii="Times New Roman" w:hAnsi="Times New Roman" w:cs="Times New Roman"/>
                <w:sz w:val="28"/>
                <w:szCs w:val="28"/>
              </w:rPr>
            </w:pPr>
            <w:proofErr w:type="spellStart"/>
            <w:r w:rsidRPr="00CA1018">
              <w:rPr>
                <w:rFonts w:ascii="Times New Roman" w:hAnsi="Times New Roman" w:cs="Times New Roman"/>
                <w:bCs/>
                <w:spacing w:val="-3"/>
                <w:sz w:val="28"/>
                <w:szCs w:val="28"/>
              </w:rPr>
              <w:t>y</w:t>
            </w:r>
            <w:r w:rsidRPr="00CA1018">
              <w:rPr>
                <w:rFonts w:ascii="Times New Roman" w:hAnsi="Times New Roman" w:cs="Times New Roman"/>
                <w:bCs/>
                <w:sz w:val="28"/>
                <w:szCs w:val="28"/>
              </w:rPr>
              <w:t>ou</w:t>
            </w:r>
            <w:proofErr w:type="spellEnd"/>
          </w:p>
        </w:tc>
        <w:tc>
          <w:tcPr>
            <w:tcW w:w="900" w:type="dxa"/>
            <w:tcBorders>
              <w:top w:val="single" w:sz="8" w:space="0" w:color="000000"/>
              <w:left w:val="single" w:sz="8" w:space="0" w:color="000000"/>
              <w:bottom w:val="single" w:sz="8" w:space="0" w:color="000000"/>
              <w:right w:val="single" w:sz="8" w:space="0" w:color="000000"/>
            </w:tcBorders>
          </w:tcPr>
          <w:p w:rsidR="00CA1018" w:rsidRPr="00CA1018" w:rsidRDefault="00CA1018" w:rsidP="00F95BF7">
            <w:pPr>
              <w:widowControl w:val="0"/>
              <w:autoSpaceDE w:val="0"/>
              <w:autoSpaceDN w:val="0"/>
              <w:adjustRightInd w:val="0"/>
              <w:spacing w:before="43" w:after="0" w:line="240" w:lineRule="auto"/>
              <w:ind w:left="252"/>
              <w:rPr>
                <w:rFonts w:ascii="Times New Roman" w:hAnsi="Times New Roman" w:cs="Times New Roman"/>
                <w:sz w:val="28"/>
                <w:szCs w:val="28"/>
              </w:rPr>
            </w:pPr>
            <w:proofErr w:type="spellStart"/>
            <w:r w:rsidRPr="00CA1018">
              <w:rPr>
                <w:rFonts w:ascii="Times New Roman" w:hAnsi="Times New Roman" w:cs="Times New Roman"/>
                <w:bCs/>
                <w:sz w:val="28"/>
                <w:szCs w:val="28"/>
              </w:rPr>
              <w:t>him</w:t>
            </w:r>
            <w:proofErr w:type="spellEnd"/>
          </w:p>
        </w:tc>
        <w:tc>
          <w:tcPr>
            <w:tcW w:w="884" w:type="dxa"/>
            <w:tcBorders>
              <w:top w:val="single" w:sz="8" w:space="0" w:color="000000"/>
              <w:left w:val="single" w:sz="8" w:space="0" w:color="000000"/>
              <w:bottom w:val="single" w:sz="8" w:space="0" w:color="000000"/>
              <w:right w:val="single" w:sz="8" w:space="0" w:color="000000"/>
            </w:tcBorders>
          </w:tcPr>
          <w:p w:rsidR="00CA1018" w:rsidRPr="00CA1018" w:rsidRDefault="00CA1018" w:rsidP="00F95BF7">
            <w:pPr>
              <w:widowControl w:val="0"/>
              <w:autoSpaceDE w:val="0"/>
              <w:autoSpaceDN w:val="0"/>
              <w:adjustRightInd w:val="0"/>
              <w:spacing w:before="43" w:after="0" w:line="240" w:lineRule="auto"/>
              <w:ind w:left="267"/>
              <w:rPr>
                <w:rFonts w:ascii="Times New Roman" w:hAnsi="Times New Roman" w:cs="Times New Roman"/>
                <w:sz w:val="28"/>
                <w:szCs w:val="28"/>
              </w:rPr>
            </w:pPr>
            <w:proofErr w:type="spellStart"/>
            <w:r w:rsidRPr="00CA1018">
              <w:rPr>
                <w:rFonts w:ascii="Times New Roman" w:hAnsi="Times New Roman" w:cs="Times New Roman"/>
                <w:bCs/>
                <w:sz w:val="28"/>
                <w:szCs w:val="28"/>
              </w:rPr>
              <w:t>her</w:t>
            </w:r>
            <w:proofErr w:type="spellEnd"/>
          </w:p>
        </w:tc>
        <w:tc>
          <w:tcPr>
            <w:tcW w:w="867" w:type="dxa"/>
            <w:tcBorders>
              <w:top w:val="single" w:sz="8" w:space="0" w:color="000000"/>
              <w:left w:val="single" w:sz="8" w:space="0" w:color="000000"/>
              <w:bottom w:val="single" w:sz="8" w:space="0" w:color="000000"/>
              <w:right w:val="single" w:sz="8" w:space="0" w:color="000000"/>
            </w:tcBorders>
          </w:tcPr>
          <w:p w:rsidR="00CA1018" w:rsidRPr="00CA1018" w:rsidRDefault="00CA1018" w:rsidP="00F95BF7">
            <w:pPr>
              <w:widowControl w:val="0"/>
              <w:autoSpaceDE w:val="0"/>
              <w:autoSpaceDN w:val="0"/>
              <w:adjustRightInd w:val="0"/>
              <w:spacing w:before="43" w:after="0" w:line="240" w:lineRule="auto"/>
              <w:ind w:left="317" w:right="335"/>
              <w:jc w:val="center"/>
              <w:rPr>
                <w:rFonts w:ascii="Times New Roman" w:hAnsi="Times New Roman" w:cs="Times New Roman"/>
                <w:sz w:val="28"/>
                <w:szCs w:val="28"/>
              </w:rPr>
            </w:pPr>
            <w:proofErr w:type="spellStart"/>
            <w:r w:rsidRPr="00CA1018">
              <w:rPr>
                <w:rFonts w:ascii="Times New Roman" w:hAnsi="Times New Roman" w:cs="Times New Roman"/>
                <w:bCs/>
                <w:sz w:val="28"/>
                <w:szCs w:val="28"/>
              </w:rPr>
              <w:t>it</w:t>
            </w:r>
            <w:proofErr w:type="spellEnd"/>
          </w:p>
        </w:tc>
        <w:tc>
          <w:tcPr>
            <w:tcW w:w="915" w:type="dxa"/>
            <w:tcBorders>
              <w:top w:val="single" w:sz="8" w:space="0" w:color="000000"/>
              <w:left w:val="single" w:sz="8" w:space="0" w:color="000000"/>
              <w:bottom w:val="single" w:sz="8" w:space="0" w:color="000000"/>
              <w:right w:val="single" w:sz="8" w:space="0" w:color="000000"/>
            </w:tcBorders>
          </w:tcPr>
          <w:p w:rsidR="00CA1018" w:rsidRPr="00CA1018" w:rsidRDefault="00CA1018" w:rsidP="00F95BF7">
            <w:pPr>
              <w:widowControl w:val="0"/>
              <w:autoSpaceDE w:val="0"/>
              <w:autoSpaceDN w:val="0"/>
              <w:adjustRightInd w:val="0"/>
              <w:spacing w:before="43" w:after="0" w:line="240" w:lineRule="auto"/>
              <w:ind w:left="286" w:right="304"/>
              <w:jc w:val="center"/>
              <w:rPr>
                <w:rFonts w:ascii="Times New Roman" w:hAnsi="Times New Roman" w:cs="Times New Roman"/>
                <w:sz w:val="28"/>
                <w:szCs w:val="28"/>
              </w:rPr>
            </w:pPr>
            <w:proofErr w:type="spellStart"/>
            <w:r w:rsidRPr="00CA1018">
              <w:rPr>
                <w:rFonts w:ascii="Times New Roman" w:hAnsi="Times New Roman" w:cs="Times New Roman"/>
                <w:bCs/>
                <w:sz w:val="28"/>
                <w:szCs w:val="28"/>
              </w:rPr>
              <w:t>us</w:t>
            </w:r>
            <w:proofErr w:type="spellEnd"/>
          </w:p>
        </w:tc>
        <w:tc>
          <w:tcPr>
            <w:tcW w:w="906" w:type="dxa"/>
            <w:tcBorders>
              <w:top w:val="single" w:sz="8" w:space="0" w:color="000000"/>
              <w:left w:val="single" w:sz="8" w:space="0" w:color="000000"/>
              <w:bottom w:val="single" w:sz="8" w:space="0" w:color="000000"/>
              <w:right w:val="single" w:sz="8" w:space="0" w:color="000000"/>
            </w:tcBorders>
          </w:tcPr>
          <w:p w:rsidR="00CA1018" w:rsidRPr="00CA1018" w:rsidRDefault="00CA1018" w:rsidP="00F95BF7">
            <w:pPr>
              <w:widowControl w:val="0"/>
              <w:autoSpaceDE w:val="0"/>
              <w:autoSpaceDN w:val="0"/>
              <w:adjustRightInd w:val="0"/>
              <w:spacing w:before="43" w:after="0" w:line="240" w:lineRule="auto"/>
              <w:ind w:left="198"/>
              <w:rPr>
                <w:rFonts w:ascii="Times New Roman" w:hAnsi="Times New Roman" w:cs="Times New Roman"/>
                <w:sz w:val="28"/>
                <w:szCs w:val="28"/>
              </w:rPr>
            </w:pPr>
            <w:proofErr w:type="spellStart"/>
            <w:r w:rsidRPr="00CA1018">
              <w:rPr>
                <w:rFonts w:ascii="Times New Roman" w:hAnsi="Times New Roman" w:cs="Times New Roman"/>
                <w:bCs/>
                <w:sz w:val="28"/>
                <w:szCs w:val="28"/>
              </w:rPr>
              <w:t>them</w:t>
            </w:r>
            <w:proofErr w:type="spellEnd"/>
          </w:p>
        </w:tc>
      </w:tr>
    </w:tbl>
    <w:p w:rsidR="009576C6" w:rsidRPr="00CA1018" w:rsidRDefault="009576C6" w:rsidP="009576C6">
      <w:pPr>
        <w:spacing w:after="0" w:line="240" w:lineRule="auto"/>
        <w:contextualSpacing/>
        <w:rPr>
          <w:rFonts w:ascii="Times New Roman" w:hAnsi="Times New Roman" w:cs="Times New Roman"/>
          <w:i/>
          <w:sz w:val="28"/>
          <w:szCs w:val="28"/>
          <w:lang w:val="en-US"/>
        </w:rPr>
      </w:pPr>
    </w:p>
    <w:p w:rsidR="00CA1018" w:rsidRPr="00CA1018" w:rsidRDefault="00CA1018" w:rsidP="00CA1018">
      <w:pPr>
        <w:widowControl w:val="0"/>
        <w:autoSpaceDE w:val="0"/>
        <w:autoSpaceDN w:val="0"/>
        <w:adjustRightInd w:val="0"/>
        <w:spacing w:after="0" w:line="240" w:lineRule="auto"/>
        <w:ind w:left="295"/>
        <w:rPr>
          <w:rFonts w:ascii="Times New Roman" w:hAnsi="Times New Roman" w:cs="Times New Roman"/>
          <w:sz w:val="28"/>
          <w:szCs w:val="28"/>
          <w:lang w:val="en-US"/>
        </w:rPr>
      </w:pPr>
      <w:r w:rsidRPr="00CA1018">
        <w:rPr>
          <w:rFonts w:ascii="Times New Roman" w:hAnsi="Times New Roman" w:cs="Times New Roman"/>
          <w:sz w:val="28"/>
          <w:szCs w:val="28"/>
          <w:lang w:val="en-US"/>
        </w:rPr>
        <w:t xml:space="preserve">1. Have you seen my dad?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8"/>
          <w:sz w:val="28"/>
          <w:szCs w:val="28"/>
          <w:lang w:val="en-US"/>
        </w:rPr>
        <w:t xml:space="preserve"> </w:t>
      </w:r>
      <w:proofErr w:type="gramStart"/>
      <w:r w:rsidRPr="00CA1018">
        <w:rPr>
          <w:rFonts w:ascii="Times New Roman" w:hAnsi="Times New Roman" w:cs="Times New Roman"/>
          <w:sz w:val="28"/>
          <w:szCs w:val="28"/>
          <w:lang w:val="en-US"/>
        </w:rPr>
        <w:t>’s wearing a red shirt.</w:t>
      </w:r>
      <w:proofErr w:type="gramEnd"/>
    </w:p>
    <w:p w:rsidR="00CA1018" w:rsidRPr="00CA1018" w:rsidRDefault="00CA1018" w:rsidP="00CA1018">
      <w:pPr>
        <w:widowControl w:val="0"/>
        <w:autoSpaceDE w:val="0"/>
        <w:autoSpaceDN w:val="0"/>
        <w:adjustRightInd w:val="0"/>
        <w:spacing w:before="11" w:after="0" w:line="22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40" w:lineRule="auto"/>
        <w:ind w:left="295"/>
        <w:rPr>
          <w:rFonts w:ascii="Times New Roman" w:hAnsi="Times New Roman" w:cs="Times New Roman"/>
          <w:sz w:val="28"/>
          <w:szCs w:val="28"/>
          <w:lang w:val="en-US"/>
        </w:rPr>
      </w:pPr>
      <w:r w:rsidRPr="00CA1018">
        <w:rPr>
          <w:rFonts w:ascii="Times New Roman" w:hAnsi="Times New Roman" w:cs="Times New Roman"/>
          <w:sz w:val="28"/>
          <w:szCs w:val="28"/>
          <w:lang w:val="en-US"/>
        </w:rPr>
        <w:t xml:space="preserve">2. Are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55"/>
          <w:sz w:val="28"/>
          <w:szCs w:val="28"/>
          <w:u w:val="single"/>
          <w:lang w:val="en-US"/>
        </w:rPr>
        <w:t xml:space="preserve"> </w:t>
      </w:r>
      <w:r w:rsidRPr="00CA1018">
        <w:rPr>
          <w:rFonts w:ascii="Times New Roman" w:hAnsi="Times New Roman" w:cs="Times New Roman"/>
          <w:spacing w:val="8"/>
          <w:sz w:val="28"/>
          <w:szCs w:val="28"/>
          <w:lang w:val="en-US"/>
        </w:rPr>
        <w:t xml:space="preserve"> </w:t>
      </w:r>
      <w:r w:rsidRPr="00CA1018">
        <w:rPr>
          <w:rFonts w:ascii="Times New Roman" w:hAnsi="Times New Roman" w:cs="Times New Roman"/>
          <w:sz w:val="28"/>
          <w:szCs w:val="28"/>
          <w:lang w:val="en-US"/>
        </w:rPr>
        <w:t>going to finish your dinner?</w:t>
      </w:r>
    </w:p>
    <w:p w:rsidR="00CA1018" w:rsidRPr="00CA1018" w:rsidRDefault="00CA1018" w:rsidP="00CA1018">
      <w:pPr>
        <w:widowControl w:val="0"/>
        <w:autoSpaceDE w:val="0"/>
        <w:autoSpaceDN w:val="0"/>
        <w:adjustRightInd w:val="0"/>
        <w:spacing w:before="11" w:after="0" w:line="22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40" w:lineRule="auto"/>
        <w:ind w:left="295"/>
        <w:rPr>
          <w:rFonts w:ascii="Times New Roman" w:hAnsi="Times New Roman" w:cs="Times New Roman"/>
          <w:sz w:val="28"/>
          <w:szCs w:val="28"/>
          <w:lang w:val="en-US"/>
        </w:rPr>
      </w:pPr>
      <w:r w:rsidRPr="00CA1018">
        <w:rPr>
          <w:rFonts w:ascii="Times New Roman" w:hAnsi="Times New Roman" w:cs="Times New Roman"/>
          <w:sz w:val="28"/>
          <w:szCs w:val="28"/>
          <w:lang w:val="en-US"/>
        </w:rPr>
        <w:t xml:space="preserve">3. I don’t like Christopher.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8"/>
          <w:sz w:val="28"/>
          <w:szCs w:val="28"/>
          <w:lang w:val="en-US"/>
        </w:rPr>
        <w:t xml:space="preserve"> </w:t>
      </w:r>
      <w:proofErr w:type="gramStart"/>
      <w:r w:rsidRPr="00CA1018">
        <w:rPr>
          <w:rFonts w:ascii="Times New Roman" w:hAnsi="Times New Roman" w:cs="Times New Roman"/>
          <w:sz w:val="28"/>
          <w:szCs w:val="28"/>
          <w:lang w:val="en-US"/>
        </w:rPr>
        <w:t>really</w:t>
      </w:r>
      <w:proofErr w:type="gramEnd"/>
      <w:r w:rsidRPr="00CA1018">
        <w:rPr>
          <w:rFonts w:ascii="Times New Roman" w:hAnsi="Times New Roman" w:cs="Times New Roman"/>
          <w:sz w:val="28"/>
          <w:szCs w:val="28"/>
          <w:lang w:val="en-US"/>
        </w:rPr>
        <w:t xml:space="preserve"> annoys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55"/>
          <w:sz w:val="28"/>
          <w:szCs w:val="28"/>
          <w:u w:val="single"/>
          <w:lang w:val="en-US"/>
        </w:rPr>
        <w:t xml:space="preserve"> </w:t>
      </w:r>
      <w:r w:rsidRPr="00CA1018">
        <w:rPr>
          <w:rFonts w:ascii="Times New Roman" w:hAnsi="Times New Roman" w:cs="Times New Roman"/>
          <w:spacing w:val="8"/>
          <w:sz w:val="28"/>
          <w:szCs w:val="28"/>
          <w:lang w:val="en-US"/>
        </w:rPr>
        <w:t xml:space="preserve"> </w:t>
      </w:r>
      <w:r w:rsidRPr="00CA1018">
        <w:rPr>
          <w:rFonts w:ascii="Times New Roman" w:hAnsi="Times New Roman" w:cs="Times New Roman"/>
          <w:sz w:val="28"/>
          <w:szCs w:val="28"/>
          <w:lang w:val="en-US"/>
        </w:rPr>
        <w:t>.</w:t>
      </w:r>
    </w:p>
    <w:p w:rsidR="00CA1018" w:rsidRPr="00CA1018" w:rsidRDefault="00CA1018" w:rsidP="00CA1018">
      <w:pPr>
        <w:widowControl w:val="0"/>
        <w:autoSpaceDE w:val="0"/>
        <w:autoSpaceDN w:val="0"/>
        <w:adjustRightInd w:val="0"/>
        <w:spacing w:before="11" w:after="0" w:line="22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40" w:lineRule="auto"/>
        <w:ind w:left="295"/>
        <w:rPr>
          <w:rFonts w:ascii="Times New Roman" w:hAnsi="Times New Roman" w:cs="Times New Roman"/>
          <w:sz w:val="28"/>
          <w:szCs w:val="28"/>
          <w:lang w:val="en-US"/>
        </w:rPr>
      </w:pPr>
      <w:r w:rsidRPr="00CA1018">
        <w:rPr>
          <w:rFonts w:ascii="Times New Roman" w:hAnsi="Times New Roman" w:cs="Times New Roman"/>
          <w:sz w:val="28"/>
          <w:szCs w:val="28"/>
          <w:lang w:val="en-US"/>
        </w:rPr>
        <w:lastRenderedPageBreak/>
        <w:t>4. Your bag is over there.</w:t>
      </w:r>
      <w:r w:rsidRPr="00CA1018">
        <w:rPr>
          <w:rFonts w:ascii="Times New Roman" w:hAnsi="Times New Roman" w:cs="Times New Roman"/>
          <w:spacing w:val="2"/>
          <w:sz w:val="28"/>
          <w:szCs w:val="28"/>
          <w:lang w:val="en-US"/>
        </w:rPr>
        <w:t xml:space="preserve"> </w:t>
      </w:r>
      <w:r w:rsidRPr="00CA1018">
        <w:rPr>
          <w:rFonts w:ascii="Times New Roman" w:hAnsi="Times New Roman" w:cs="Times New Roman"/>
          <w:sz w:val="28"/>
          <w:szCs w:val="28"/>
          <w:lang w:val="en-US"/>
        </w:rPr>
        <w:t xml:space="preserve">Take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7"/>
          <w:sz w:val="28"/>
          <w:szCs w:val="28"/>
          <w:lang w:val="en-US"/>
        </w:rPr>
        <w:t xml:space="preserve"> </w:t>
      </w:r>
      <w:r w:rsidRPr="00CA1018">
        <w:rPr>
          <w:rFonts w:ascii="Times New Roman" w:hAnsi="Times New Roman" w:cs="Times New Roman"/>
          <w:sz w:val="28"/>
          <w:szCs w:val="28"/>
          <w:lang w:val="en-US"/>
        </w:rPr>
        <w:t xml:space="preserve">with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7"/>
          <w:sz w:val="28"/>
          <w:szCs w:val="28"/>
          <w:lang w:val="en-US"/>
        </w:rPr>
        <w:t xml:space="preserve"> </w:t>
      </w:r>
      <w:r w:rsidRPr="00CA1018">
        <w:rPr>
          <w:rFonts w:ascii="Times New Roman" w:hAnsi="Times New Roman" w:cs="Times New Roman"/>
          <w:sz w:val="28"/>
          <w:szCs w:val="28"/>
          <w:lang w:val="en-US"/>
        </w:rPr>
        <w:t>when you go.</w:t>
      </w:r>
    </w:p>
    <w:p w:rsidR="00CA1018" w:rsidRPr="00CA1018" w:rsidRDefault="00CA1018" w:rsidP="00CA1018">
      <w:pPr>
        <w:widowControl w:val="0"/>
        <w:autoSpaceDE w:val="0"/>
        <w:autoSpaceDN w:val="0"/>
        <w:adjustRightInd w:val="0"/>
        <w:spacing w:before="11" w:after="0" w:line="22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40" w:lineRule="auto"/>
        <w:ind w:left="295"/>
        <w:rPr>
          <w:rFonts w:ascii="Times New Roman" w:hAnsi="Times New Roman" w:cs="Times New Roman"/>
          <w:sz w:val="28"/>
          <w:szCs w:val="28"/>
          <w:lang w:val="en-US"/>
        </w:rPr>
      </w:pPr>
      <w:r w:rsidRPr="00CA1018">
        <w:rPr>
          <w:rFonts w:ascii="Times New Roman" w:hAnsi="Times New Roman" w:cs="Times New Roman"/>
          <w:sz w:val="28"/>
          <w:szCs w:val="28"/>
          <w:lang w:val="en-US"/>
        </w:rPr>
        <w:t xml:space="preserve">5. We always go to bed early. Ten o’clock is late for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55"/>
          <w:sz w:val="28"/>
          <w:szCs w:val="28"/>
          <w:u w:val="single"/>
          <w:lang w:val="en-US"/>
        </w:rPr>
        <w:t xml:space="preserve"> </w:t>
      </w:r>
      <w:r w:rsidRPr="00CA1018">
        <w:rPr>
          <w:rFonts w:ascii="Times New Roman" w:hAnsi="Times New Roman" w:cs="Times New Roman"/>
          <w:spacing w:val="8"/>
          <w:sz w:val="28"/>
          <w:szCs w:val="28"/>
          <w:lang w:val="en-US"/>
        </w:rPr>
        <w:t xml:space="preserve"> </w:t>
      </w:r>
      <w:r w:rsidRPr="00CA1018">
        <w:rPr>
          <w:rFonts w:ascii="Times New Roman" w:hAnsi="Times New Roman" w:cs="Times New Roman"/>
          <w:sz w:val="28"/>
          <w:szCs w:val="28"/>
          <w:lang w:val="en-US"/>
        </w:rPr>
        <w:t>.</w:t>
      </w:r>
    </w:p>
    <w:p w:rsidR="00CA1018" w:rsidRPr="00CA1018" w:rsidRDefault="00CA1018" w:rsidP="00CA1018">
      <w:pPr>
        <w:widowControl w:val="0"/>
        <w:autoSpaceDE w:val="0"/>
        <w:autoSpaceDN w:val="0"/>
        <w:adjustRightInd w:val="0"/>
        <w:spacing w:before="11" w:after="0" w:line="22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40" w:lineRule="auto"/>
        <w:ind w:left="295"/>
        <w:rPr>
          <w:rFonts w:ascii="Times New Roman" w:hAnsi="Times New Roman" w:cs="Times New Roman"/>
          <w:sz w:val="28"/>
          <w:szCs w:val="28"/>
          <w:lang w:val="en-US"/>
        </w:rPr>
      </w:pPr>
      <w:r w:rsidRPr="00CA1018">
        <w:rPr>
          <w:rFonts w:ascii="Times New Roman" w:hAnsi="Times New Roman" w:cs="Times New Roman"/>
          <w:sz w:val="28"/>
          <w:szCs w:val="28"/>
          <w:lang w:val="en-US"/>
        </w:rPr>
        <w:t xml:space="preserve">6. Her shoes were dirty, so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8"/>
          <w:sz w:val="28"/>
          <w:szCs w:val="28"/>
          <w:lang w:val="en-US"/>
        </w:rPr>
        <w:t xml:space="preserve"> </w:t>
      </w:r>
      <w:r w:rsidRPr="00CA1018">
        <w:rPr>
          <w:rFonts w:ascii="Times New Roman" w:hAnsi="Times New Roman" w:cs="Times New Roman"/>
          <w:sz w:val="28"/>
          <w:szCs w:val="28"/>
          <w:lang w:val="en-US"/>
        </w:rPr>
        <w:t xml:space="preserve">cleaned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55"/>
          <w:sz w:val="28"/>
          <w:szCs w:val="28"/>
          <w:u w:val="single"/>
          <w:lang w:val="en-US"/>
        </w:rPr>
        <w:t xml:space="preserve"> </w:t>
      </w:r>
      <w:r w:rsidRPr="00CA1018">
        <w:rPr>
          <w:rFonts w:ascii="Times New Roman" w:hAnsi="Times New Roman" w:cs="Times New Roman"/>
          <w:spacing w:val="8"/>
          <w:sz w:val="28"/>
          <w:szCs w:val="28"/>
          <w:lang w:val="en-US"/>
        </w:rPr>
        <w:t xml:space="preserve"> </w:t>
      </w:r>
      <w:r w:rsidRPr="00CA1018">
        <w:rPr>
          <w:rFonts w:ascii="Times New Roman" w:hAnsi="Times New Roman" w:cs="Times New Roman"/>
          <w:sz w:val="28"/>
          <w:szCs w:val="28"/>
          <w:lang w:val="en-US"/>
        </w:rPr>
        <w:t>.</w:t>
      </w:r>
    </w:p>
    <w:p w:rsidR="00CA1018" w:rsidRPr="00CA1018" w:rsidRDefault="00CA1018" w:rsidP="00CA1018">
      <w:pPr>
        <w:widowControl w:val="0"/>
        <w:autoSpaceDE w:val="0"/>
        <w:autoSpaceDN w:val="0"/>
        <w:adjustRightInd w:val="0"/>
        <w:spacing w:after="0" w:line="240" w:lineRule="auto"/>
        <w:ind w:left="295"/>
        <w:rPr>
          <w:rFonts w:ascii="Times New Roman" w:hAnsi="Times New Roman" w:cs="Times New Roman"/>
          <w:sz w:val="28"/>
          <w:szCs w:val="28"/>
          <w:lang w:val="en-US"/>
        </w:rPr>
      </w:pPr>
      <w:r w:rsidRPr="00CA1018">
        <w:rPr>
          <w:rFonts w:ascii="Times New Roman" w:hAnsi="Times New Roman" w:cs="Times New Roman"/>
          <w:sz w:val="28"/>
          <w:szCs w:val="28"/>
          <w:lang w:val="en-US"/>
        </w:rPr>
        <w:t xml:space="preserve">7. I’m going to the cinema. Do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6"/>
          <w:sz w:val="28"/>
          <w:szCs w:val="28"/>
          <w:lang w:val="en-US"/>
        </w:rPr>
        <w:t xml:space="preserve"> </w:t>
      </w:r>
      <w:r w:rsidRPr="00CA1018">
        <w:rPr>
          <w:rFonts w:ascii="Times New Roman" w:hAnsi="Times New Roman" w:cs="Times New Roman"/>
          <w:sz w:val="28"/>
          <w:szCs w:val="28"/>
          <w:lang w:val="en-US"/>
        </w:rPr>
        <w:t xml:space="preserve">want to come with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55"/>
          <w:sz w:val="28"/>
          <w:szCs w:val="28"/>
          <w:u w:val="single"/>
          <w:lang w:val="en-US"/>
        </w:rPr>
        <w:t xml:space="preserve"> </w:t>
      </w:r>
      <w:r w:rsidRPr="00CA1018">
        <w:rPr>
          <w:rFonts w:ascii="Times New Roman" w:hAnsi="Times New Roman" w:cs="Times New Roman"/>
          <w:spacing w:val="6"/>
          <w:sz w:val="28"/>
          <w:szCs w:val="28"/>
          <w:lang w:val="en-US"/>
        </w:rPr>
        <w:t xml:space="preserve"> </w:t>
      </w:r>
      <w:r w:rsidRPr="00CA1018">
        <w:rPr>
          <w:rFonts w:ascii="Times New Roman" w:hAnsi="Times New Roman" w:cs="Times New Roman"/>
          <w:sz w:val="28"/>
          <w:szCs w:val="28"/>
          <w:lang w:val="en-US"/>
        </w:rPr>
        <w:t>?</w:t>
      </w:r>
    </w:p>
    <w:p w:rsidR="00CA1018" w:rsidRPr="00CA1018" w:rsidRDefault="00CA1018" w:rsidP="00CA1018">
      <w:pPr>
        <w:widowControl w:val="0"/>
        <w:autoSpaceDE w:val="0"/>
        <w:autoSpaceDN w:val="0"/>
        <w:adjustRightInd w:val="0"/>
        <w:spacing w:before="11" w:after="0" w:line="22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40" w:lineRule="auto"/>
        <w:ind w:left="295"/>
        <w:rPr>
          <w:rFonts w:ascii="Times New Roman" w:hAnsi="Times New Roman" w:cs="Times New Roman"/>
          <w:sz w:val="28"/>
          <w:szCs w:val="28"/>
          <w:lang w:val="en-US"/>
        </w:rPr>
      </w:pPr>
      <w:r w:rsidRPr="00CA1018">
        <w:rPr>
          <w:rFonts w:ascii="Times New Roman" w:hAnsi="Times New Roman" w:cs="Times New Roman"/>
          <w:sz w:val="28"/>
          <w:szCs w:val="28"/>
          <w:lang w:val="en-US"/>
        </w:rPr>
        <w:t xml:space="preserve">8. My brother rang last night.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6"/>
          <w:sz w:val="28"/>
          <w:szCs w:val="28"/>
          <w:lang w:val="en-US"/>
        </w:rPr>
        <w:t xml:space="preserve"> </w:t>
      </w:r>
      <w:proofErr w:type="gramStart"/>
      <w:r w:rsidRPr="00CA1018">
        <w:rPr>
          <w:rFonts w:ascii="Times New Roman" w:hAnsi="Times New Roman" w:cs="Times New Roman"/>
          <w:sz w:val="28"/>
          <w:szCs w:val="28"/>
          <w:lang w:val="en-US"/>
        </w:rPr>
        <w:t>was</w:t>
      </w:r>
      <w:proofErr w:type="gramEnd"/>
      <w:r w:rsidRPr="00CA1018">
        <w:rPr>
          <w:rFonts w:ascii="Times New Roman" w:hAnsi="Times New Roman" w:cs="Times New Roman"/>
          <w:sz w:val="28"/>
          <w:szCs w:val="28"/>
          <w:lang w:val="en-US"/>
        </w:rPr>
        <w:t xml:space="preserve"> great to talk to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55"/>
          <w:sz w:val="28"/>
          <w:szCs w:val="28"/>
          <w:u w:val="single"/>
          <w:lang w:val="en-US"/>
        </w:rPr>
        <w:t xml:space="preserve"> </w:t>
      </w:r>
      <w:r w:rsidRPr="00CA1018">
        <w:rPr>
          <w:rFonts w:ascii="Times New Roman" w:hAnsi="Times New Roman" w:cs="Times New Roman"/>
          <w:spacing w:val="6"/>
          <w:sz w:val="28"/>
          <w:szCs w:val="28"/>
          <w:lang w:val="en-US"/>
        </w:rPr>
        <w:t xml:space="preserve"> </w:t>
      </w:r>
      <w:r w:rsidRPr="00CA1018">
        <w:rPr>
          <w:rFonts w:ascii="Times New Roman" w:hAnsi="Times New Roman" w:cs="Times New Roman"/>
          <w:sz w:val="28"/>
          <w:szCs w:val="28"/>
          <w:lang w:val="en-US"/>
        </w:rPr>
        <w:t>.</w:t>
      </w:r>
    </w:p>
    <w:p w:rsidR="00CA1018" w:rsidRPr="00CA1018" w:rsidRDefault="00CA1018" w:rsidP="00CA1018">
      <w:pPr>
        <w:widowControl w:val="0"/>
        <w:autoSpaceDE w:val="0"/>
        <w:autoSpaceDN w:val="0"/>
        <w:adjustRightInd w:val="0"/>
        <w:spacing w:before="11" w:after="0" w:line="22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40" w:lineRule="auto"/>
        <w:ind w:left="295"/>
        <w:rPr>
          <w:rFonts w:ascii="Times New Roman" w:hAnsi="Times New Roman" w:cs="Times New Roman"/>
          <w:sz w:val="28"/>
          <w:szCs w:val="28"/>
          <w:lang w:val="en-US"/>
        </w:rPr>
      </w:pPr>
      <w:r w:rsidRPr="00CA1018">
        <w:rPr>
          <w:rFonts w:ascii="Times New Roman" w:hAnsi="Times New Roman" w:cs="Times New Roman"/>
          <w:sz w:val="28"/>
          <w:szCs w:val="28"/>
          <w:lang w:val="en-US"/>
        </w:rPr>
        <w:t xml:space="preserve">9. Emily saw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55"/>
          <w:sz w:val="28"/>
          <w:szCs w:val="28"/>
          <w:u w:val="single"/>
          <w:lang w:val="en-US"/>
        </w:rPr>
        <w:t xml:space="preserve"> </w:t>
      </w:r>
      <w:r w:rsidRPr="00CA1018">
        <w:rPr>
          <w:rFonts w:ascii="Times New Roman" w:hAnsi="Times New Roman" w:cs="Times New Roman"/>
          <w:spacing w:val="8"/>
          <w:sz w:val="28"/>
          <w:szCs w:val="28"/>
          <w:lang w:val="en-US"/>
        </w:rPr>
        <w:t xml:space="preserve"> </w:t>
      </w:r>
      <w:r w:rsidRPr="00CA1018">
        <w:rPr>
          <w:rFonts w:ascii="Times New Roman" w:hAnsi="Times New Roman" w:cs="Times New Roman"/>
          <w:sz w:val="28"/>
          <w:szCs w:val="28"/>
          <w:lang w:val="en-US"/>
        </w:rPr>
        <w:t>at the restau</w:t>
      </w:r>
      <w:r w:rsidRPr="00CA1018">
        <w:rPr>
          <w:rFonts w:ascii="Times New Roman" w:hAnsi="Times New Roman" w:cs="Times New Roman"/>
          <w:spacing w:val="2"/>
          <w:sz w:val="28"/>
          <w:szCs w:val="28"/>
          <w:lang w:val="en-US"/>
        </w:rPr>
        <w:t>r</w:t>
      </w:r>
      <w:r w:rsidRPr="00CA1018">
        <w:rPr>
          <w:rFonts w:ascii="Times New Roman" w:hAnsi="Times New Roman" w:cs="Times New Roman"/>
          <w:sz w:val="28"/>
          <w:szCs w:val="28"/>
          <w:lang w:val="en-US"/>
        </w:rPr>
        <w:t>ant. They were having lunch.</w:t>
      </w:r>
    </w:p>
    <w:p w:rsidR="00CA1018" w:rsidRPr="00CA1018" w:rsidRDefault="00CA1018" w:rsidP="00CA1018">
      <w:pPr>
        <w:widowControl w:val="0"/>
        <w:autoSpaceDE w:val="0"/>
        <w:autoSpaceDN w:val="0"/>
        <w:adjustRightInd w:val="0"/>
        <w:spacing w:before="11" w:after="0" w:line="220" w:lineRule="exact"/>
        <w:rPr>
          <w:rFonts w:ascii="Times New Roman" w:hAnsi="Times New Roman" w:cs="Times New Roman"/>
          <w:sz w:val="28"/>
          <w:szCs w:val="28"/>
          <w:lang w:val="en-US"/>
        </w:rPr>
      </w:pPr>
    </w:p>
    <w:p w:rsidR="00CA1018" w:rsidRPr="00CA1018" w:rsidRDefault="00CA1018" w:rsidP="00CA1018">
      <w:pPr>
        <w:widowControl w:val="0"/>
        <w:autoSpaceDE w:val="0"/>
        <w:autoSpaceDN w:val="0"/>
        <w:adjustRightInd w:val="0"/>
        <w:spacing w:after="0" w:line="240" w:lineRule="auto"/>
        <w:ind w:left="295"/>
        <w:rPr>
          <w:rFonts w:ascii="Times New Roman" w:hAnsi="Times New Roman" w:cs="Times New Roman"/>
          <w:sz w:val="28"/>
          <w:szCs w:val="28"/>
          <w:lang w:val="en-US"/>
        </w:rPr>
      </w:pPr>
      <w:r w:rsidRPr="00CA1018">
        <w:rPr>
          <w:rFonts w:ascii="Times New Roman" w:hAnsi="Times New Roman" w:cs="Times New Roman"/>
          <w:sz w:val="28"/>
          <w:szCs w:val="28"/>
          <w:lang w:val="en-US"/>
        </w:rPr>
        <w:t xml:space="preserve">10. The boy came up to </w:t>
      </w:r>
      <w:r w:rsidRPr="00CA1018">
        <w:rPr>
          <w:rFonts w:ascii="Times New Roman" w:hAnsi="Times New Roman" w:cs="Times New Roman"/>
          <w:sz w:val="28"/>
          <w:szCs w:val="28"/>
          <w:u w:val="single"/>
          <w:lang w:val="en-US"/>
        </w:rPr>
        <w:t xml:space="preserve">                        </w:t>
      </w:r>
      <w:r w:rsidRPr="00CA1018">
        <w:rPr>
          <w:rFonts w:ascii="Times New Roman" w:hAnsi="Times New Roman" w:cs="Times New Roman"/>
          <w:spacing w:val="8"/>
          <w:sz w:val="28"/>
          <w:szCs w:val="28"/>
          <w:lang w:val="en-US"/>
        </w:rPr>
        <w:t xml:space="preserve"> </w:t>
      </w:r>
      <w:r w:rsidRPr="00CA1018">
        <w:rPr>
          <w:rFonts w:ascii="Times New Roman" w:hAnsi="Times New Roman" w:cs="Times New Roman"/>
          <w:sz w:val="28"/>
          <w:szCs w:val="28"/>
          <w:lang w:val="en-US"/>
        </w:rPr>
        <w:t>and took my hand.</w:t>
      </w:r>
    </w:p>
    <w:p w:rsidR="00CA1018" w:rsidRPr="00CA1018" w:rsidRDefault="00CA1018" w:rsidP="00CA1018">
      <w:pPr>
        <w:widowControl w:val="0"/>
        <w:autoSpaceDE w:val="0"/>
        <w:autoSpaceDN w:val="0"/>
        <w:adjustRightInd w:val="0"/>
        <w:spacing w:before="11" w:after="0" w:line="220" w:lineRule="exact"/>
        <w:rPr>
          <w:rFonts w:ascii="Arial" w:hAnsi="Arial" w:cs="Arial"/>
          <w:lang w:val="en-US"/>
        </w:rPr>
      </w:pPr>
    </w:p>
    <w:p w:rsidR="00CA1018" w:rsidRDefault="00CA1018" w:rsidP="009576C6">
      <w:pPr>
        <w:spacing w:after="0" w:line="240" w:lineRule="auto"/>
        <w:contextualSpacing/>
        <w:rPr>
          <w:rFonts w:ascii="Times New Roman" w:hAnsi="Times New Roman" w:cs="Times New Roman"/>
          <w:b/>
          <w:i/>
          <w:sz w:val="28"/>
          <w:szCs w:val="28"/>
          <w:lang w:val="en-US"/>
        </w:rPr>
      </w:pPr>
    </w:p>
    <w:p w:rsidR="009576C6" w:rsidRDefault="009576C6" w:rsidP="009576C6">
      <w:pPr>
        <w:spacing w:after="0" w:line="240" w:lineRule="auto"/>
        <w:contextualSpacing/>
        <w:rPr>
          <w:rFonts w:ascii="Times New Roman" w:hAnsi="Times New Roman" w:cs="Times New Roman"/>
          <w:b/>
          <w:i/>
          <w:sz w:val="28"/>
          <w:szCs w:val="28"/>
          <w:lang w:val="en-US"/>
        </w:rPr>
      </w:pPr>
    </w:p>
    <w:p w:rsidR="009576C6" w:rsidRPr="00105892" w:rsidRDefault="009576C6" w:rsidP="009576C6">
      <w:pPr>
        <w:spacing w:after="0" w:line="240" w:lineRule="auto"/>
        <w:contextualSpacing/>
        <w:rPr>
          <w:rFonts w:ascii="Times New Roman" w:hAnsi="Times New Roman" w:cs="Times New Roman"/>
          <w:b/>
          <w:sz w:val="28"/>
          <w:szCs w:val="28"/>
          <w:lang w:val="en-US"/>
        </w:rPr>
      </w:pPr>
      <w:proofErr w:type="gramStart"/>
      <w:r w:rsidRPr="00105892">
        <w:rPr>
          <w:rFonts w:ascii="Times New Roman" w:hAnsi="Times New Roman" w:cs="Times New Roman"/>
          <w:b/>
          <w:sz w:val="28"/>
          <w:szCs w:val="28"/>
          <w:lang w:val="en-US"/>
        </w:rPr>
        <w:t xml:space="preserve">Practical lesson </w:t>
      </w:r>
      <w:r w:rsidRPr="00105892">
        <w:rPr>
          <w:rFonts w:ascii="Times New Roman" w:hAnsi="Times New Roman" w:cs="Times New Roman"/>
          <w:b/>
          <w:sz w:val="28"/>
          <w:szCs w:val="28"/>
          <w:lang w:val="kk-KZ"/>
        </w:rPr>
        <w:t xml:space="preserve">№ </w:t>
      </w:r>
      <w:r w:rsidRPr="00105892">
        <w:rPr>
          <w:rFonts w:ascii="Times New Roman" w:hAnsi="Times New Roman" w:cs="Times New Roman"/>
          <w:b/>
          <w:sz w:val="28"/>
          <w:szCs w:val="28"/>
          <w:lang w:val="en-US"/>
        </w:rPr>
        <w:t>9.</w:t>
      </w:r>
      <w:proofErr w:type="gramEnd"/>
    </w:p>
    <w:p w:rsidR="009576C6" w:rsidRDefault="009576C6" w:rsidP="009576C6">
      <w:pPr>
        <w:pStyle w:val="ae"/>
        <w:rPr>
          <w:rFonts w:ascii="Times New Roman" w:hAnsi="Times New Roman" w:cs="Times New Roman"/>
          <w:b/>
          <w:sz w:val="28"/>
          <w:szCs w:val="28"/>
          <w:lang w:val="en-US"/>
        </w:rPr>
      </w:pPr>
    </w:p>
    <w:p w:rsidR="009576C6" w:rsidRPr="00CA1018" w:rsidRDefault="009576C6" w:rsidP="009576C6">
      <w:pPr>
        <w:pStyle w:val="ae"/>
        <w:rPr>
          <w:rFonts w:ascii="Times New Roman" w:hAnsi="Times New Roman" w:cs="Times New Roman"/>
          <w:sz w:val="28"/>
          <w:szCs w:val="28"/>
          <w:lang w:val="en-US"/>
        </w:rPr>
      </w:pPr>
      <w:r w:rsidRPr="00105892">
        <w:rPr>
          <w:rFonts w:ascii="Times New Roman" w:hAnsi="Times New Roman" w:cs="Times New Roman"/>
          <w:b/>
          <w:sz w:val="28"/>
          <w:szCs w:val="28"/>
          <w:lang w:val="en-US"/>
        </w:rPr>
        <w:t>Theme:</w:t>
      </w:r>
      <w:r w:rsidR="00CA1018">
        <w:rPr>
          <w:rFonts w:ascii="Times New Roman" w:hAnsi="Times New Roman" w:cs="Times New Roman"/>
          <w:b/>
          <w:sz w:val="28"/>
          <w:szCs w:val="28"/>
          <w:lang w:val="en-US"/>
        </w:rPr>
        <w:t xml:space="preserve"> </w:t>
      </w:r>
      <w:r w:rsidRPr="00CA1018">
        <w:rPr>
          <w:rFonts w:ascii="Times New Roman" w:hAnsi="Times New Roman" w:cs="Times New Roman"/>
          <w:sz w:val="28"/>
          <w:szCs w:val="28"/>
          <w:lang w:val="en-US"/>
        </w:rPr>
        <w:t>Biotechnological processes in the food industry.</w:t>
      </w:r>
    </w:p>
    <w:p w:rsidR="009576C6" w:rsidRDefault="009576C6" w:rsidP="009576C6">
      <w:pPr>
        <w:pStyle w:val="ae"/>
        <w:rPr>
          <w:rFonts w:ascii="Times New Roman" w:hAnsi="Times New Roman" w:cs="Times New Roman"/>
          <w:b/>
          <w:sz w:val="28"/>
          <w:szCs w:val="28"/>
          <w:lang w:val="en-US"/>
        </w:rPr>
      </w:pPr>
    </w:p>
    <w:p w:rsidR="009576C6" w:rsidRPr="003E0E50" w:rsidRDefault="009576C6" w:rsidP="009576C6">
      <w:pPr>
        <w:pStyle w:val="ae"/>
        <w:rPr>
          <w:rFonts w:ascii="Times New Roman" w:hAnsi="Times New Roman" w:cs="Times New Roman"/>
          <w:b/>
          <w:sz w:val="28"/>
          <w:szCs w:val="28"/>
          <w:lang w:val="en-US"/>
        </w:rPr>
      </w:pPr>
      <w:r w:rsidRPr="003E0E50">
        <w:rPr>
          <w:rFonts w:ascii="Times New Roman" w:hAnsi="Times New Roman" w:cs="Times New Roman"/>
          <w:b/>
          <w:sz w:val="28"/>
          <w:szCs w:val="28"/>
          <w:lang w:val="en-US"/>
        </w:rPr>
        <w:t>Objectives:</w:t>
      </w:r>
    </w:p>
    <w:p w:rsidR="009576C6" w:rsidRPr="003E0E50" w:rsidRDefault="003E0E50" w:rsidP="009576C6">
      <w:pPr>
        <w:pStyle w:val="ae"/>
        <w:numPr>
          <w:ilvl w:val="0"/>
          <w:numId w:val="9"/>
        </w:numPr>
        <w:rPr>
          <w:rFonts w:ascii="Times New Roman" w:hAnsi="Times New Roman" w:cs="Times New Roman"/>
          <w:sz w:val="28"/>
          <w:szCs w:val="28"/>
          <w:lang w:val="en-US"/>
        </w:rPr>
      </w:pPr>
      <w:proofErr w:type="gramStart"/>
      <w:r w:rsidRPr="003E0E50">
        <w:rPr>
          <w:rFonts w:ascii="Times New Roman" w:hAnsi="Times New Roman" w:cs="Times New Roman"/>
          <w:sz w:val="28"/>
          <w:szCs w:val="28"/>
          <w:lang w:val="en-US"/>
        </w:rPr>
        <w:t>to</w:t>
      </w:r>
      <w:proofErr w:type="gramEnd"/>
      <w:r w:rsidRPr="003E0E50">
        <w:rPr>
          <w:rFonts w:ascii="Times New Roman" w:hAnsi="Times New Roman" w:cs="Times New Roman"/>
          <w:sz w:val="28"/>
          <w:szCs w:val="28"/>
          <w:lang w:val="en-US"/>
        </w:rPr>
        <w:t xml:space="preserve"> know how the food industry interlink with biotechnology.</w:t>
      </w:r>
    </w:p>
    <w:p w:rsidR="009576C6" w:rsidRPr="003E0E50" w:rsidRDefault="003E0E50" w:rsidP="009576C6">
      <w:pPr>
        <w:pStyle w:val="ae"/>
        <w:numPr>
          <w:ilvl w:val="0"/>
          <w:numId w:val="9"/>
        </w:numPr>
        <w:rPr>
          <w:rFonts w:ascii="Times New Roman" w:hAnsi="Times New Roman" w:cs="Times New Roman"/>
          <w:sz w:val="28"/>
          <w:szCs w:val="28"/>
          <w:lang w:val="en-US"/>
        </w:rPr>
      </w:pPr>
      <w:r w:rsidRPr="003E0E50">
        <w:rPr>
          <w:rFonts w:ascii="Times New Roman" w:hAnsi="Times New Roman" w:cs="Times New Roman"/>
          <w:sz w:val="28"/>
          <w:szCs w:val="28"/>
          <w:lang w:val="en-US"/>
        </w:rPr>
        <w:t>t</w:t>
      </w:r>
      <w:r w:rsidR="009576C6" w:rsidRPr="003E0E50">
        <w:rPr>
          <w:rFonts w:ascii="Times New Roman" w:hAnsi="Times New Roman" w:cs="Times New Roman"/>
          <w:sz w:val="28"/>
          <w:szCs w:val="28"/>
          <w:lang w:val="en-US"/>
        </w:rPr>
        <w:t>o</w:t>
      </w:r>
      <w:r w:rsidRPr="003E0E50">
        <w:rPr>
          <w:rFonts w:ascii="Times New Roman" w:hAnsi="Times New Roman" w:cs="Times New Roman"/>
          <w:sz w:val="28"/>
          <w:szCs w:val="28"/>
          <w:lang w:val="en-US"/>
        </w:rPr>
        <w:t xml:space="preserve"> call the names of major food types</w:t>
      </w:r>
    </w:p>
    <w:p w:rsidR="009576C6" w:rsidRPr="009576C6" w:rsidRDefault="009576C6" w:rsidP="009576C6">
      <w:pPr>
        <w:pStyle w:val="ae"/>
        <w:rPr>
          <w:rFonts w:ascii="Times New Roman" w:hAnsi="Times New Roman" w:cs="Times New Roman"/>
          <w:b/>
          <w:color w:val="FF0000"/>
          <w:sz w:val="28"/>
          <w:szCs w:val="28"/>
          <w:lang w:val="en-US"/>
        </w:rPr>
      </w:pPr>
    </w:p>
    <w:p w:rsidR="009576C6" w:rsidRPr="009576C6" w:rsidRDefault="009576C6" w:rsidP="009576C6">
      <w:pPr>
        <w:pStyle w:val="ae"/>
        <w:rPr>
          <w:rFonts w:ascii="Times New Roman" w:hAnsi="Times New Roman" w:cs="Times New Roman"/>
          <w:b/>
          <w:color w:val="FF0000"/>
          <w:sz w:val="28"/>
          <w:szCs w:val="28"/>
          <w:lang w:val="en-US"/>
        </w:rPr>
      </w:pPr>
      <w:r w:rsidRPr="00CA1018">
        <w:rPr>
          <w:rFonts w:ascii="Times New Roman" w:hAnsi="Times New Roman" w:cs="Times New Roman"/>
          <w:b/>
          <w:sz w:val="28"/>
          <w:szCs w:val="28"/>
          <w:lang w:val="en-US"/>
        </w:rPr>
        <w:t>Grammar:</w:t>
      </w:r>
      <w:r w:rsidR="00CA1018">
        <w:rPr>
          <w:rFonts w:ascii="Times New Roman" w:hAnsi="Times New Roman" w:cs="Times New Roman"/>
          <w:b/>
          <w:color w:val="FF0000"/>
          <w:sz w:val="28"/>
          <w:szCs w:val="28"/>
          <w:lang w:val="en-US"/>
        </w:rPr>
        <w:t xml:space="preserve"> </w:t>
      </w:r>
      <w:r w:rsidR="00CA1018" w:rsidRPr="00CA1018">
        <w:rPr>
          <w:rFonts w:ascii="Times New Roman" w:hAnsi="Times New Roman" w:cs="Times New Roman"/>
          <w:sz w:val="28"/>
          <w:szCs w:val="28"/>
          <w:lang w:val="en-US"/>
        </w:rPr>
        <w:t>Am, Is and Are.</w:t>
      </w:r>
      <w:r w:rsidR="00CA1018">
        <w:rPr>
          <w:rFonts w:ascii="Times New Roman" w:hAnsi="Times New Roman" w:cs="Times New Roman"/>
          <w:b/>
          <w:color w:val="FF0000"/>
          <w:sz w:val="28"/>
          <w:szCs w:val="28"/>
          <w:lang w:val="en-US"/>
        </w:rPr>
        <w:t xml:space="preserve"> </w:t>
      </w:r>
    </w:p>
    <w:p w:rsidR="009576C6" w:rsidRPr="00105892" w:rsidRDefault="00CA1018" w:rsidP="009576C6">
      <w:pPr>
        <w:pStyle w:val="ae"/>
        <w:rPr>
          <w:rFonts w:ascii="Times New Roman" w:hAnsi="Times New Roman" w:cs="Times New Roman"/>
          <w:b/>
          <w:sz w:val="28"/>
          <w:szCs w:val="28"/>
          <w:lang w:val="en-US"/>
        </w:rPr>
      </w:pPr>
      <w:r>
        <w:rPr>
          <w:rFonts w:ascii="Times New Roman" w:eastAsiaTheme="minorHAnsi" w:hAnsi="Times New Roman" w:cs="Times New Roman"/>
          <w:b/>
          <w:noProof/>
          <w:color w:val="FF0000"/>
          <w:sz w:val="28"/>
          <w:szCs w:val="28"/>
        </w:rPr>
        <w:drawing>
          <wp:inline distT="0" distB="0" distL="0" distR="0">
            <wp:extent cx="5750643" cy="1287905"/>
            <wp:effectExtent l="19050" t="0" r="21507" b="7495"/>
            <wp:docPr id="63" name="Схема 6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3" r:lo="rId134" r:qs="rId135" r:cs="rId136"/>
              </a:graphicData>
            </a:graphic>
          </wp:inline>
        </w:drawing>
      </w:r>
    </w:p>
    <w:p w:rsidR="00CA1018" w:rsidRDefault="00CA1018" w:rsidP="009576C6">
      <w:pPr>
        <w:pStyle w:val="ae"/>
        <w:rPr>
          <w:rFonts w:ascii="Times New Roman" w:eastAsiaTheme="minorHAnsi" w:hAnsi="Times New Roman" w:cs="Times New Roman"/>
          <w:b/>
          <w:color w:val="FF0000"/>
          <w:sz w:val="28"/>
          <w:szCs w:val="28"/>
          <w:lang w:val="en-US" w:eastAsia="en-US"/>
        </w:rPr>
      </w:pPr>
    </w:p>
    <w:p w:rsidR="00CA1018" w:rsidRPr="000C2A0E" w:rsidRDefault="000C2A0E"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0C2A0E">
        <w:rPr>
          <w:rFonts w:ascii="Times New Roman" w:eastAsiaTheme="minorHAnsi" w:hAnsi="Times New Roman" w:cs="Times New Roman"/>
          <w:i/>
          <w:sz w:val="28"/>
          <w:szCs w:val="28"/>
          <w:lang w:val="en-US" w:eastAsia="en-US"/>
        </w:rPr>
        <w:t>Examples:</w:t>
      </w:r>
      <w:r>
        <w:rPr>
          <w:rFonts w:ascii="Times New Roman" w:eastAsiaTheme="minorHAnsi" w:hAnsi="Times New Roman" w:cs="Times New Roman"/>
          <w:sz w:val="28"/>
          <w:szCs w:val="28"/>
          <w:lang w:val="en-US" w:eastAsia="en-US"/>
        </w:rPr>
        <w:t xml:space="preserve"> </w:t>
      </w:r>
      <w:r w:rsidRPr="000C2A0E">
        <w:rPr>
          <w:rFonts w:ascii="Times New Roman" w:eastAsiaTheme="minorHAnsi" w:hAnsi="Times New Roman" w:cs="Times New Roman"/>
          <w:sz w:val="28"/>
          <w:szCs w:val="28"/>
          <w:lang w:val="en-US" w:eastAsia="en-US"/>
        </w:rPr>
        <w:t xml:space="preserve"> </w:t>
      </w:r>
      <w:r w:rsidR="00CA1018" w:rsidRPr="000C2A0E">
        <w:rPr>
          <w:rFonts w:ascii="Times New Roman" w:eastAsiaTheme="minorHAnsi" w:hAnsi="Times New Roman" w:cs="Times New Roman"/>
          <w:sz w:val="28"/>
          <w:szCs w:val="28"/>
          <w:lang w:val="en-US" w:eastAsia="en-US"/>
        </w:rPr>
        <w:t xml:space="preserve">I </w:t>
      </w:r>
      <w:r w:rsidR="00CA1018" w:rsidRPr="000C2A0E">
        <w:rPr>
          <w:rFonts w:ascii="Times New Roman" w:eastAsiaTheme="minorHAnsi" w:hAnsi="Times New Roman" w:cs="Times New Roman"/>
          <w:b/>
          <w:bCs/>
          <w:sz w:val="28"/>
          <w:szCs w:val="28"/>
          <w:lang w:val="en-US" w:eastAsia="en-US"/>
        </w:rPr>
        <w:t xml:space="preserve">am </w:t>
      </w:r>
      <w:r w:rsidR="00CA1018" w:rsidRPr="000C2A0E">
        <w:rPr>
          <w:rFonts w:ascii="Times New Roman" w:eastAsiaTheme="minorHAnsi" w:hAnsi="Times New Roman" w:cs="Times New Roman"/>
          <w:sz w:val="28"/>
          <w:szCs w:val="28"/>
          <w:lang w:val="en-US" w:eastAsia="en-US"/>
        </w:rPr>
        <w:t xml:space="preserve">Peter. I </w:t>
      </w:r>
      <w:r w:rsidR="00CA1018" w:rsidRPr="000C2A0E">
        <w:rPr>
          <w:rFonts w:ascii="Times New Roman" w:eastAsiaTheme="minorHAnsi" w:hAnsi="Times New Roman" w:cs="Times New Roman"/>
          <w:b/>
          <w:bCs/>
          <w:sz w:val="28"/>
          <w:szCs w:val="28"/>
          <w:lang w:val="en-US" w:eastAsia="en-US"/>
        </w:rPr>
        <w:t xml:space="preserve">am </w:t>
      </w:r>
      <w:r w:rsidR="00CA1018" w:rsidRPr="000C2A0E">
        <w:rPr>
          <w:rFonts w:ascii="Times New Roman" w:eastAsiaTheme="minorHAnsi" w:hAnsi="Times New Roman" w:cs="Times New Roman"/>
          <w:sz w:val="28"/>
          <w:szCs w:val="28"/>
          <w:lang w:val="en-US" w:eastAsia="en-US"/>
        </w:rPr>
        <w:t>not Paul.</w:t>
      </w:r>
    </w:p>
    <w:p w:rsidR="00CA1018" w:rsidRPr="000C2A0E" w:rsidRDefault="00CA1018"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0C2A0E">
        <w:rPr>
          <w:rFonts w:ascii="Times New Roman" w:eastAsiaTheme="minorHAnsi" w:hAnsi="Times New Roman" w:cs="Times New Roman"/>
          <w:sz w:val="28"/>
          <w:szCs w:val="28"/>
          <w:lang w:val="en-US" w:eastAsia="en-US"/>
        </w:rPr>
        <w:t xml:space="preserve">She </w:t>
      </w:r>
      <w:r w:rsidRPr="000C2A0E">
        <w:rPr>
          <w:rFonts w:ascii="Times New Roman" w:eastAsiaTheme="minorHAnsi" w:hAnsi="Times New Roman" w:cs="Times New Roman"/>
          <w:b/>
          <w:bCs/>
          <w:sz w:val="28"/>
          <w:szCs w:val="28"/>
          <w:lang w:val="en-US" w:eastAsia="en-US"/>
        </w:rPr>
        <w:t xml:space="preserve">is </w:t>
      </w:r>
      <w:r w:rsidRPr="000C2A0E">
        <w:rPr>
          <w:rFonts w:ascii="Times New Roman" w:eastAsiaTheme="minorHAnsi" w:hAnsi="Times New Roman" w:cs="Times New Roman"/>
          <w:sz w:val="28"/>
          <w:szCs w:val="28"/>
          <w:lang w:val="en-US" w:eastAsia="en-US"/>
        </w:rPr>
        <w:t xml:space="preserve">Miss Lee. She </w:t>
      </w:r>
      <w:r w:rsidRPr="000C2A0E">
        <w:rPr>
          <w:rFonts w:ascii="Times New Roman" w:eastAsiaTheme="minorHAnsi" w:hAnsi="Times New Roman" w:cs="Times New Roman"/>
          <w:b/>
          <w:bCs/>
          <w:sz w:val="28"/>
          <w:szCs w:val="28"/>
          <w:lang w:val="en-US" w:eastAsia="en-US"/>
        </w:rPr>
        <w:t xml:space="preserve">is </w:t>
      </w:r>
      <w:r w:rsidRPr="000C2A0E">
        <w:rPr>
          <w:rFonts w:ascii="Times New Roman" w:eastAsiaTheme="minorHAnsi" w:hAnsi="Times New Roman" w:cs="Times New Roman"/>
          <w:sz w:val="28"/>
          <w:szCs w:val="28"/>
          <w:lang w:val="en-US" w:eastAsia="en-US"/>
        </w:rPr>
        <w:t>a teacher.</w:t>
      </w:r>
    </w:p>
    <w:p w:rsidR="00CA1018" w:rsidRPr="000C2A0E" w:rsidRDefault="00CA1018"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0C2A0E">
        <w:rPr>
          <w:rFonts w:ascii="Times New Roman" w:eastAsiaTheme="minorHAnsi" w:hAnsi="Times New Roman" w:cs="Times New Roman"/>
          <w:sz w:val="28"/>
          <w:szCs w:val="28"/>
          <w:lang w:val="en-US" w:eastAsia="en-US"/>
        </w:rPr>
        <w:t xml:space="preserve">He </w:t>
      </w:r>
      <w:r w:rsidRPr="000C2A0E">
        <w:rPr>
          <w:rFonts w:ascii="Times New Roman" w:eastAsiaTheme="minorHAnsi" w:hAnsi="Times New Roman" w:cs="Times New Roman"/>
          <w:b/>
          <w:bCs/>
          <w:sz w:val="28"/>
          <w:szCs w:val="28"/>
          <w:lang w:val="en-US" w:eastAsia="en-US"/>
        </w:rPr>
        <w:t xml:space="preserve">is </w:t>
      </w:r>
      <w:r w:rsidRPr="000C2A0E">
        <w:rPr>
          <w:rFonts w:ascii="Times New Roman" w:eastAsiaTheme="minorHAnsi" w:hAnsi="Times New Roman" w:cs="Times New Roman"/>
          <w:sz w:val="28"/>
          <w:szCs w:val="28"/>
          <w:lang w:val="en-US" w:eastAsia="en-US"/>
        </w:rPr>
        <w:t xml:space="preserve">my father. He </w:t>
      </w:r>
      <w:r w:rsidRPr="000C2A0E">
        <w:rPr>
          <w:rFonts w:ascii="Times New Roman" w:eastAsiaTheme="minorHAnsi" w:hAnsi="Times New Roman" w:cs="Times New Roman"/>
          <w:b/>
          <w:bCs/>
          <w:sz w:val="28"/>
          <w:szCs w:val="28"/>
          <w:lang w:val="en-US" w:eastAsia="en-US"/>
        </w:rPr>
        <w:t xml:space="preserve">is </w:t>
      </w:r>
      <w:r w:rsidRPr="000C2A0E">
        <w:rPr>
          <w:rFonts w:ascii="Times New Roman" w:eastAsiaTheme="minorHAnsi" w:hAnsi="Times New Roman" w:cs="Times New Roman"/>
          <w:sz w:val="28"/>
          <w:szCs w:val="28"/>
          <w:lang w:val="en-US" w:eastAsia="en-US"/>
        </w:rPr>
        <w:t xml:space="preserve">a doctor. He </w:t>
      </w:r>
      <w:r w:rsidRPr="000C2A0E">
        <w:rPr>
          <w:rFonts w:ascii="Times New Roman" w:eastAsiaTheme="minorHAnsi" w:hAnsi="Times New Roman" w:cs="Times New Roman"/>
          <w:b/>
          <w:bCs/>
          <w:sz w:val="28"/>
          <w:szCs w:val="28"/>
          <w:lang w:val="en-US" w:eastAsia="en-US"/>
        </w:rPr>
        <w:t xml:space="preserve">is </w:t>
      </w:r>
      <w:r w:rsidRPr="000C2A0E">
        <w:rPr>
          <w:rFonts w:ascii="Times New Roman" w:eastAsiaTheme="minorHAnsi" w:hAnsi="Times New Roman" w:cs="Times New Roman"/>
          <w:sz w:val="28"/>
          <w:szCs w:val="28"/>
          <w:lang w:val="en-US" w:eastAsia="en-US"/>
        </w:rPr>
        <w:t>not a lawyer.</w:t>
      </w:r>
    </w:p>
    <w:p w:rsidR="00CA1018" w:rsidRPr="000C2A0E" w:rsidRDefault="00CA1018"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0C2A0E">
        <w:rPr>
          <w:rFonts w:ascii="Times New Roman" w:eastAsiaTheme="minorHAnsi" w:hAnsi="Times New Roman" w:cs="Times New Roman"/>
          <w:sz w:val="28"/>
          <w:szCs w:val="28"/>
          <w:lang w:val="en-US" w:eastAsia="en-US"/>
        </w:rPr>
        <w:t xml:space="preserve">You </w:t>
      </w:r>
      <w:r w:rsidRPr="000C2A0E">
        <w:rPr>
          <w:rFonts w:ascii="Times New Roman" w:eastAsiaTheme="minorHAnsi" w:hAnsi="Times New Roman" w:cs="Times New Roman"/>
          <w:b/>
          <w:bCs/>
          <w:sz w:val="28"/>
          <w:szCs w:val="28"/>
          <w:lang w:val="en-US" w:eastAsia="en-US"/>
        </w:rPr>
        <w:t xml:space="preserve">are </w:t>
      </w:r>
      <w:r w:rsidRPr="000C2A0E">
        <w:rPr>
          <w:rFonts w:ascii="Times New Roman" w:eastAsiaTheme="minorHAnsi" w:hAnsi="Times New Roman" w:cs="Times New Roman"/>
          <w:sz w:val="28"/>
          <w:szCs w:val="28"/>
          <w:lang w:val="en-US" w:eastAsia="en-US"/>
        </w:rPr>
        <w:t xml:space="preserve">a stranger. You </w:t>
      </w:r>
      <w:r w:rsidRPr="000C2A0E">
        <w:rPr>
          <w:rFonts w:ascii="Times New Roman" w:eastAsiaTheme="minorHAnsi" w:hAnsi="Times New Roman" w:cs="Times New Roman"/>
          <w:b/>
          <w:bCs/>
          <w:sz w:val="28"/>
          <w:szCs w:val="28"/>
          <w:lang w:val="en-US" w:eastAsia="en-US"/>
        </w:rPr>
        <w:t xml:space="preserve">are </w:t>
      </w:r>
      <w:r w:rsidRPr="000C2A0E">
        <w:rPr>
          <w:rFonts w:ascii="Times New Roman" w:eastAsiaTheme="minorHAnsi" w:hAnsi="Times New Roman" w:cs="Times New Roman"/>
          <w:sz w:val="28"/>
          <w:szCs w:val="28"/>
          <w:lang w:val="en-US" w:eastAsia="en-US"/>
        </w:rPr>
        <w:t>not my friend.</w:t>
      </w:r>
    </w:p>
    <w:p w:rsidR="00CA1018" w:rsidRPr="000C2A0E" w:rsidRDefault="00CA1018" w:rsidP="00CA1018">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0C2A0E">
        <w:rPr>
          <w:rFonts w:ascii="Times New Roman" w:eastAsiaTheme="minorHAnsi" w:hAnsi="Times New Roman" w:cs="Times New Roman"/>
          <w:sz w:val="28"/>
          <w:szCs w:val="28"/>
          <w:lang w:val="en-US" w:eastAsia="en-US"/>
        </w:rPr>
        <w:t xml:space="preserve">We </w:t>
      </w:r>
      <w:r w:rsidRPr="000C2A0E">
        <w:rPr>
          <w:rFonts w:ascii="Times New Roman" w:eastAsiaTheme="minorHAnsi" w:hAnsi="Times New Roman" w:cs="Times New Roman"/>
          <w:b/>
          <w:bCs/>
          <w:sz w:val="28"/>
          <w:szCs w:val="28"/>
          <w:lang w:val="en-US" w:eastAsia="en-US"/>
        </w:rPr>
        <w:t xml:space="preserve">are </w:t>
      </w:r>
      <w:r w:rsidRPr="000C2A0E">
        <w:rPr>
          <w:rFonts w:ascii="Times New Roman" w:eastAsiaTheme="minorHAnsi" w:hAnsi="Times New Roman" w:cs="Times New Roman"/>
          <w:sz w:val="28"/>
          <w:szCs w:val="28"/>
          <w:lang w:val="en-US" w:eastAsia="en-US"/>
        </w:rPr>
        <w:t xml:space="preserve">in the same class, but we </w:t>
      </w:r>
      <w:r w:rsidRPr="000C2A0E">
        <w:rPr>
          <w:rFonts w:ascii="Times New Roman" w:eastAsiaTheme="minorHAnsi" w:hAnsi="Times New Roman" w:cs="Times New Roman"/>
          <w:b/>
          <w:bCs/>
          <w:sz w:val="28"/>
          <w:szCs w:val="28"/>
          <w:lang w:val="en-US" w:eastAsia="en-US"/>
        </w:rPr>
        <w:t xml:space="preserve">are </w:t>
      </w:r>
      <w:r w:rsidRPr="000C2A0E">
        <w:rPr>
          <w:rFonts w:ascii="Times New Roman" w:eastAsiaTheme="minorHAnsi" w:hAnsi="Times New Roman" w:cs="Times New Roman"/>
          <w:sz w:val="28"/>
          <w:szCs w:val="28"/>
          <w:lang w:val="en-US" w:eastAsia="en-US"/>
        </w:rPr>
        <w:t>not on the same team.</w:t>
      </w:r>
    </w:p>
    <w:p w:rsidR="00CA1018" w:rsidRPr="000C2A0E" w:rsidRDefault="00CA1018" w:rsidP="00CA1018">
      <w:pPr>
        <w:pStyle w:val="ae"/>
        <w:rPr>
          <w:rFonts w:ascii="Times New Roman" w:eastAsiaTheme="minorHAnsi" w:hAnsi="Times New Roman" w:cs="Times New Roman"/>
          <w:sz w:val="28"/>
          <w:szCs w:val="28"/>
          <w:lang w:val="en-US" w:eastAsia="en-US"/>
        </w:rPr>
      </w:pPr>
      <w:r w:rsidRPr="000C2A0E">
        <w:rPr>
          <w:rFonts w:ascii="Times New Roman" w:eastAsiaTheme="minorHAnsi" w:hAnsi="Times New Roman" w:cs="Times New Roman"/>
          <w:sz w:val="28"/>
          <w:szCs w:val="28"/>
          <w:lang w:val="en-US" w:eastAsia="en-US"/>
        </w:rPr>
        <w:t xml:space="preserve">They </w:t>
      </w:r>
      <w:r w:rsidRPr="000C2A0E">
        <w:rPr>
          <w:rFonts w:ascii="Times New Roman" w:eastAsiaTheme="minorHAnsi" w:hAnsi="Times New Roman" w:cs="Times New Roman"/>
          <w:b/>
          <w:bCs/>
          <w:sz w:val="28"/>
          <w:szCs w:val="28"/>
          <w:lang w:val="en-US" w:eastAsia="en-US"/>
        </w:rPr>
        <w:t xml:space="preserve">are </w:t>
      </w:r>
      <w:r w:rsidRPr="000C2A0E">
        <w:rPr>
          <w:rFonts w:ascii="Times New Roman" w:eastAsiaTheme="minorHAnsi" w:hAnsi="Times New Roman" w:cs="Times New Roman"/>
          <w:sz w:val="28"/>
          <w:szCs w:val="28"/>
          <w:lang w:val="en-US" w:eastAsia="en-US"/>
        </w:rPr>
        <w:t xml:space="preserve">good friends. They </w:t>
      </w:r>
      <w:r w:rsidRPr="000C2A0E">
        <w:rPr>
          <w:rFonts w:ascii="Times New Roman" w:eastAsiaTheme="minorHAnsi" w:hAnsi="Times New Roman" w:cs="Times New Roman"/>
          <w:b/>
          <w:bCs/>
          <w:sz w:val="28"/>
          <w:szCs w:val="28"/>
          <w:lang w:val="en-US" w:eastAsia="en-US"/>
        </w:rPr>
        <w:t xml:space="preserve">are </w:t>
      </w:r>
      <w:r w:rsidRPr="000C2A0E">
        <w:rPr>
          <w:rFonts w:ascii="Times New Roman" w:eastAsiaTheme="minorHAnsi" w:hAnsi="Times New Roman" w:cs="Times New Roman"/>
          <w:sz w:val="28"/>
          <w:szCs w:val="28"/>
          <w:lang w:val="en-US" w:eastAsia="en-US"/>
        </w:rPr>
        <w:t>not enemies.</w:t>
      </w:r>
    </w:p>
    <w:p w:rsidR="00CA1018" w:rsidRDefault="00CA1018" w:rsidP="00CA1018">
      <w:pPr>
        <w:pStyle w:val="ae"/>
        <w:rPr>
          <w:rFonts w:ascii="VAGRounded-Light" w:eastAsiaTheme="minorHAnsi" w:hAnsi="VAGRounded-Light" w:cs="VAGRounded-Light"/>
          <w:sz w:val="32"/>
          <w:szCs w:val="32"/>
          <w:lang w:val="en-US" w:eastAsia="en-US"/>
        </w:rPr>
      </w:pPr>
    </w:p>
    <w:p w:rsidR="009576C6" w:rsidRDefault="009576C6" w:rsidP="009576C6">
      <w:pPr>
        <w:pStyle w:val="ae"/>
        <w:rPr>
          <w:rFonts w:ascii="Times New Roman" w:eastAsiaTheme="minorHAnsi" w:hAnsi="Times New Roman" w:cs="Times New Roman"/>
          <w:b/>
          <w:color w:val="FF0000"/>
          <w:sz w:val="28"/>
          <w:szCs w:val="28"/>
          <w:lang w:val="en-US" w:eastAsia="en-US"/>
        </w:rPr>
      </w:pPr>
      <w:r w:rsidRPr="009815A4">
        <w:rPr>
          <w:rFonts w:ascii="Times New Roman" w:eastAsiaTheme="minorHAnsi" w:hAnsi="Times New Roman" w:cs="Times New Roman"/>
          <w:b/>
          <w:sz w:val="28"/>
          <w:szCs w:val="28"/>
          <w:lang w:val="en-US" w:eastAsia="en-US"/>
        </w:rPr>
        <w:t>Exercise 1.</w:t>
      </w:r>
      <w:r>
        <w:rPr>
          <w:rFonts w:ascii="Times New Roman" w:eastAsiaTheme="minorHAnsi" w:hAnsi="Times New Roman" w:cs="Times New Roman"/>
          <w:b/>
          <w:color w:val="FF0000"/>
          <w:sz w:val="28"/>
          <w:szCs w:val="28"/>
          <w:lang w:val="en-US" w:eastAsia="en-US"/>
        </w:rPr>
        <w:t xml:space="preserve"> </w:t>
      </w:r>
      <w:r w:rsidRPr="009815A4">
        <w:rPr>
          <w:rFonts w:ascii="Times New Roman" w:eastAsiaTheme="minorHAnsi" w:hAnsi="Times New Roman" w:cs="Times New Roman"/>
          <w:sz w:val="28"/>
          <w:szCs w:val="28"/>
          <w:lang w:val="en-US" w:eastAsia="en-US"/>
        </w:rPr>
        <w:t xml:space="preserve">Translate and retell the text. </w:t>
      </w:r>
    </w:p>
    <w:p w:rsidR="00422641" w:rsidRPr="00422641" w:rsidRDefault="00422641" w:rsidP="00422641">
      <w:pPr>
        <w:pStyle w:val="af0"/>
        <w:shd w:val="clear" w:color="auto" w:fill="FFFFFF"/>
        <w:spacing w:before="0" w:beforeAutospacing="0" w:after="0" w:afterAutospacing="0"/>
        <w:contextualSpacing/>
        <w:jc w:val="both"/>
        <w:rPr>
          <w:color w:val="000000"/>
          <w:sz w:val="28"/>
          <w:szCs w:val="28"/>
          <w:lang w:val="en-US"/>
        </w:rPr>
      </w:pPr>
      <w:r w:rsidRPr="00422641">
        <w:rPr>
          <w:color w:val="000000"/>
          <w:sz w:val="28"/>
          <w:szCs w:val="28"/>
          <w:lang w:val="en-US"/>
        </w:rPr>
        <w:t xml:space="preserve">Every food item does not contain all essential components. That’s why every food article is not possessing perfect nutrition. For example rice is used as staple </w:t>
      </w:r>
      <w:r w:rsidRPr="00422641">
        <w:rPr>
          <w:color w:val="000000"/>
          <w:sz w:val="28"/>
          <w:szCs w:val="28"/>
          <w:lang w:val="en-US"/>
        </w:rPr>
        <w:lastRenderedPageBreak/>
        <w:t>food in many countries of world. But being devoid of vitamin A, it’s not a perfect staple food. Use of Biotechnological techniques has solved these problems through introduction of foreign </w:t>
      </w:r>
      <w:hyperlink r:id="rId138" w:tgtFrame="_blank" w:tooltip="https://www.omicsonline.org/open-access/nutritional-intake-biochemical-status-and-anthropometric-values-of-stunting-children-after-added-zinc-on-vitamin-a-supplementation-2168-9652-S5-008.php?aid=58832" w:history="1">
        <w:r w:rsidRPr="00422641">
          <w:rPr>
            <w:rStyle w:val="af3"/>
            <w:color w:val="185FA1"/>
            <w:sz w:val="28"/>
            <w:szCs w:val="28"/>
            <w:lang w:val="en-US"/>
          </w:rPr>
          <w:t>vitamin A</w:t>
        </w:r>
      </w:hyperlink>
      <w:r w:rsidR="009815A4">
        <w:rPr>
          <w:color w:val="000000"/>
          <w:sz w:val="28"/>
          <w:szCs w:val="28"/>
          <w:lang w:val="en-US"/>
        </w:rPr>
        <w:t> gene</w:t>
      </w:r>
      <w:r w:rsidRPr="00422641">
        <w:rPr>
          <w:color w:val="000000"/>
          <w:sz w:val="28"/>
          <w:szCs w:val="28"/>
          <w:lang w:val="en-US"/>
        </w:rPr>
        <w:t>.</w:t>
      </w:r>
    </w:p>
    <w:p w:rsidR="00422641" w:rsidRDefault="00422641" w:rsidP="00422641">
      <w:pPr>
        <w:pStyle w:val="af0"/>
        <w:shd w:val="clear" w:color="auto" w:fill="FFFFFF"/>
        <w:spacing w:before="0" w:beforeAutospacing="0" w:after="0" w:afterAutospacing="0"/>
        <w:contextualSpacing/>
        <w:jc w:val="both"/>
        <w:rPr>
          <w:color w:val="000000"/>
          <w:sz w:val="28"/>
          <w:szCs w:val="28"/>
          <w:lang w:val="en-US"/>
        </w:rPr>
      </w:pPr>
      <w:r w:rsidRPr="00422641">
        <w:rPr>
          <w:rStyle w:val="af3"/>
          <w:color w:val="185FA1"/>
          <w:sz w:val="28"/>
          <w:szCs w:val="28"/>
          <w:lang w:val="en-US"/>
        </w:rPr>
        <w:t>Proteins and essential amino acids:</w:t>
      </w:r>
      <w:r w:rsidRPr="00422641">
        <w:rPr>
          <w:color w:val="000000"/>
          <w:sz w:val="28"/>
          <w:szCs w:val="28"/>
          <w:lang w:val="en-US"/>
        </w:rPr>
        <w:t xml:space="preserve"> More than half of worldwide protein production is attained from plants but plant proteins lack some essential amino acids like lysine and </w:t>
      </w:r>
      <w:proofErr w:type="spellStart"/>
      <w:r w:rsidR="009815A4">
        <w:rPr>
          <w:color w:val="000000"/>
          <w:sz w:val="28"/>
          <w:szCs w:val="28"/>
          <w:lang w:val="en-US"/>
        </w:rPr>
        <w:t>sulphur</w:t>
      </w:r>
      <w:proofErr w:type="spellEnd"/>
      <w:r w:rsidR="009815A4">
        <w:rPr>
          <w:color w:val="000000"/>
          <w:sz w:val="28"/>
          <w:szCs w:val="28"/>
          <w:lang w:val="en-US"/>
        </w:rPr>
        <w:t xml:space="preserve"> containing amino acids</w:t>
      </w:r>
      <w:r w:rsidRPr="00422641">
        <w:rPr>
          <w:color w:val="000000"/>
          <w:sz w:val="28"/>
          <w:szCs w:val="28"/>
          <w:lang w:val="en-US"/>
        </w:rPr>
        <w:t>. Corn is genetically modified and it expresses proteins produced by soil bacteria </w:t>
      </w:r>
      <w:r w:rsidRPr="00422641">
        <w:rPr>
          <w:rStyle w:val="af2"/>
          <w:color w:val="000000"/>
          <w:sz w:val="28"/>
          <w:szCs w:val="28"/>
          <w:lang w:val="en-US"/>
        </w:rPr>
        <w:t xml:space="preserve">Bacillus </w:t>
      </w:r>
      <w:proofErr w:type="spellStart"/>
      <w:r w:rsidRPr="00422641">
        <w:rPr>
          <w:rStyle w:val="af2"/>
          <w:color w:val="000000"/>
          <w:sz w:val="28"/>
          <w:szCs w:val="28"/>
          <w:lang w:val="en-US"/>
        </w:rPr>
        <w:t>thuringiensis</w:t>
      </w:r>
      <w:proofErr w:type="spellEnd"/>
      <w:r w:rsidRPr="00422641">
        <w:rPr>
          <w:color w:val="000000"/>
          <w:sz w:val="28"/>
          <w:szCs w:val="28"/>
          <w:lang w:val="en-US"/>
        </w:rPr>
        <w:t>. To overcome the deficiency of essential </w:t>
      </w:r>
      <w:hyperlink r:id="rId139" w:tgtFrame="_blank" w:tooltip="https://www.omicsonline.org/open-access/conformational-angles-and-properties-of-amino-acids-in-protein-folding-1920-4159-1000216.php?aid=72012" w:history="1">
        <w:r w:rsidRPr="00422641">
          <w:rPr>
            <w:rStyle w:val="af3"/>
            <w:color w:val="185FA1"/>
            <w:sz w:val="28"/>
            <w:szCs w:val="28"/>
            <w:lang w:val="en-US"/>
          </w:rPr>
          <w:t>amino acids</w:t>
        </w:r>
      </w:hyperlink>
      <w:r w:rsidRPr="00422641">
        <w:rPr>
          <w:color w:val="000000"/>
          <w:sz w:val="28"/>
          <w:szCs w:val="28"/>
          <w:lang w:val="en-US"/>
        </w:rPr>
        <w:t>, different biotechnological molecular processes are used and given below (</w:t>
      </w:r>
      <w:r w:rsidRPr="00422641">
        <w:rPr>
          <w:rStyle w:val="af3"/>
          <w:color w:val="185FA1"/>
          <w:sz w:val="28"/>
          <w:szCs w:val="28"/>
          <w:lang w:val="en-US"/>
        </w:rPr>
        <w:t>Table 1</w:t>
      </w:r>
      <w:r w:rsidRPr="00422641">
        <w:rPr>
          <w:color w:val="000000"/>
          <w:sz w:val="28"/>
          <w:szCs w:val="28"/>
          <w:lang w:val="en-US"/>
        </w:rPr>
        <w:t>).</w:t>
      </w:r>
    </w:p>
    <w:p w:rsidR="009815A4" w:rsidRPr="00422641" w:rsidRDefault="009815A4" w:rsidP="00422641">
      <w:pPr>
        <w:pStyle w:val="af0"/>
        <w:shd w:val="clear" w:color="auto" w:fill="FFFFFF"/>
        <w:spacing w:before="0" w:beforeAutospacing="0" w:after="0" w:afterAutospacing="0"/>
        <w:contextualSpacing/>
        <w:jc w:val="both"/>
        <w:rPr>
          <w:color w:val="000000"/>
          <w:sz w:val="28"/>
          <w:szCs w:val="28"/>
          <w:lang w:val="en-US"/>
        </w:rPr>
      </w:pPr>
    </w:p>
    <w:tbl>
      <w:tblPr>
        <w:tblW w:w="9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346"/>
        <w:gridCol w:w="1577"/>
        <w:gridCol w:w="2145"/>
        <w:gridCol w:w="2816"/>
        <w:gridCol w:w="2268"/>
      </w:tblGrid>
      <w:tr w:rsidR="00422641" w:rsidRPr="00422641" w:rsidTr="009815A4">
        <w:trPr>
          <w:tblHeader/>
        </w:trPr>
        <w:tc>
          <w:tcPr>
            <w:tcW w:w="0" w:type="auto"/>
            <w:shd w:val="clear" w:color="auto" w:fill="auto"/>
            <w:noWrap/>
            <w:tcMar>
              <w:top w:w="80" w:type="dxa"/>
              <w:left w:w="80" w:type="dxa"/>
              <w:bottom w:w="80" w:type="dxa"/>
              <w:right w:w="80" w:type="dxa"/>
            </w:tcMar>
            <w:hideMark/>
          </w:tcPr>
          <w:p w:rsidR="00422641" w:rsidRPr="00422641" w:rsidRDefault="00422641" w:rsidP="00422641">
            <w:pPr>
              <w:spacing w:after="0" w:line="240" w:lineRule="auto"/>
              <w:contextualSpacing/>
              <w:jc w:val="both"/>
              <w:rPr>
                <w:rFonts w:ascii="Times New Roman" w:hAnsi="Times New Roman" w:cs="Times New Roman"/>
                <w:sz w:val="28"/>
                <w:szCs w:val="28"/>
                <w:lang w:val="en-US"/>
              </w:rPr>
            </w:pPr>
            <w:r w:rsidRPr="00422641">
              <w:rPr>
                <w:rFonts w:ascii="Times New Roman" w:hAnsi="Times New Roman" w:cs="Times New Roman"/>
                <w:sz w:val="28"/>
                <w:szCs w:val="28"/>
                <w:lang w:val="en-US"/>
              </w:rPr>
              <w:t> </w:t>
            </w:r>
          </w:p>
        </w:tc>
        <w:tc>
          <w:tcPr>
            <w:tcW w:w="1577" w:type="dxa"/>
            <w:shd w:val="clear" w:color="auto" w:fill="auto"/>
            <w:noWrap/>
            <w:tcMar>
              <w:top w:w="80" w:type="dxa"/>
              <w:left w:w="80" w:type="dxa"/>
              <w:bottom w:w="80" w:type="dxa"/>
              <w:right w:w="80" w:type="dxa"/>
            </w:tcMar>
            <w:vAlign w:val="bottom"/>
            <w:hideMark/>
          </w:tcPr>
          <w:p w:rsidR="00422641" w:rsidRPr="00422641" w:rsidRDefault="00422641" w:rsidP="00422641">
            <w:pPr>
              <w:spacing w:after="0" w:line="240" w:lineRule="auto"/>
              <w:contextualSpacing/>
              <w:jc w:val="both"/>
              <w:rPr>
                <w:rFonts w:ascii="Times New Roman" w:hAnsi="Times New Roman" w:cs="Times New Roman"/>
                <w:b/>
                <w:bCs/>
                <w:sz w:val="28"/>
                <w:szCs w:val="28"/>
              </w:rPr>
            </w:pPr>
            <w:proofErr w:type="spellStart"/>
            <w:r w:rsidRPr="00422641">
              <w:rPr>
                <w:rFonts w:ascii="Times New Roman" w:hAnsi="Times New Roman" w:cs="Times New Roman"/>
                <w:b/>
                <w:bCs/>
                <w:sz w:val="28"/>
                <w:szCs w:val="28"/>
              </w:rPr>
              <w:t>Name</w:t>
            </w:r>
            <w:proofErr w:type="spellEnd"/>
            <w:r w:rsidRPr="00422641">
              <w:rPr>
                <w:rFonts w:ascii="Times New Roman" w:hAnsi="Times New Roman" w:cs="Times New Roman"/>
                <w:b/>
                <w:bCs/>
                <w:sz w:val="28"/>
                <w:szCs w:val="28"/>
              </w:rPr>
              <w:t xml:space="preserve"> </w:t>
            </w:r>
            <w:proofErr w:type="spellStart"/>
            <w:r w:rsidRPr="00422641">
              <w:rPr>
                <w:rFonts w:ascii="Times New Roman" w:hAnsi="Times New Roman" w:cs="Times New Roman"/>
                <w:b/>
                <w:bCs/>
                <w:sz w:val="28"/>
                <w:szCs w:val="28"/>
              </w:rPr>
              <w:t>of</w:t>
            </w:r>
            <w:proofErr w:type="spellEnd"/>
            <w:r w:rsidRPr="00422641">
              <w:rPr>
                <w:rFonts w:ascii="Times New Roman" w:hAnsi="Times New Roman" w:cs="Times New Roman"/>
                <w:b/>
                <w:bCs/>
                <w:sz w:val="28"/>
                <w:szCs w:val="28"/>
              </w:rPr>
              <w:t xml:space="preserve"> </w:t>
            </w:r>
            <w:proofErr w:type="spellStart"/>
            <w:r w:rsidRPr="00422641">
              <w:rPr>
                <w:rFonts w:ascii="Times New Roman" w:hAnsi="Times New Roman" w:cs="Times New Roman"/>
                <w:b/>
                <w:bCs/>
                <w:sz w:val="28"/>
                <w:szCs w:val="28"/>
              </w:rPr>
              <w:t>transgenic</w:t>
            </w:r>
            <w:proofErr w:type="spellEnd"/>
            <w:r w:rsidRPr="00422641">
              <w:rPr>
                <w:rFonts w:ascii="Times New Roman" w:hAnsi="Times New Roman" w:cs="Times New Roman"/>
                <w:b/>
                <w:bCs/>
                <w:sz w:val="28"/>
                <w:szCs w:val="28"/>
              </w:rPr>
              <w:t xml:space="preserve"> </w:t>
            </w:r>
            <w:proofErr w:type="spellStart"/>
            <w:r w:rsidRPr="00422641">
              <w:rPr>
                <w:rFonts w:ascii="Times New Roman" w:hAnsi="Times New Roman" w:cs="Times New Roman"/>
                <w:b/>
                <w:bCs/>
                <w:sz w:val="28"/>
                <w:szCs w:val="28"/>
              </w:rPr>
              <w:t>plant</w:t>
            </w:r>
            <w:proofErr w:type="spellEnd"/>
          </w:p>
        </w:tc>
        <w:tc>
          <w:tcPr>
            <w:tcW w:w="2145" w:type="dxa"/>
            <w:shd w:val="clear" w:color="auto" w:fill="auto"/>
            <w:noWrap/>
            <w:tcMar>
              <w:top w:w="80" w:type="dxa"/>
              <w:left w:w="80" w:type="dxa"/>
              <w:bottom w:w="80" w:type="dxa"/>
              <w:right w:w="80" w:type="dxa"/>
            </w:tcMar>
            <w:vAlign w:val="bottom"/>
            <w:hideMark/>
          </w:tcPr>
          <w:p w:rsidR="00422641" w:rsidRPr="00422641" w:rsidRDefault="00422641" w:rsidP="00422641">
            <w:pPr>
              <w:spacing w:after="0" w:line="240" w:lineRule="auto"/>
              <w:contextualSpacing/>
              <w:jc w:val="both"/>
              <w:rPr>
                <w:rFonts w:ascii="Times New Roman" w:hAnsi="Times New Roman" w:cs="Times New Roman"/>
                <w:b/>
                <w:bCs/>
                <w:sz w:val="28"/>
                <w:szCs w:val="28"/>
              </w:rPr>
            </w:pPr>
            <w:proofErr w:type="spellStart"/>
            <w:r w:rsidRPr="00422641">
              <w:rPr>
                <w:rFonts w:ascii="Times New Roman" w:hAnsi="Times New Roman" w:cs="Times New Roman"/>
                <w:b/>
                <w:bCs/>
                <w:sz w:val="28"/>
                <w:szCs w:val="28"/>
              </w:rPr>
              <w:t>Molecular</w:t>
            </w:r>
            <w:proofErr w:type="spellEnd"/>
            <w:r w:rsidRPr="00422641">
              <w:rPr>
                <w:rFonts w:ascii="Times New Roman" w:hAnsi="Times New Roman" w:cs="Times New Roman"/>
                <w:b/>
                <w:bCs/>
                <w:sz w:val="28"/>
                <w:szCs w:val="28"/>
              </w:rPr>
              <w:t xml:space="preserve"> </w:t>
            </w:r>
            <w:proofErr w:type="spellStart"/>
            <w:r w:rsidRPr="00422641">
              <w:rPr>
                <w:rFonts w:ascii="Times New Roman" w:hAnsi="Times New Roman" w:cs="Times New Roman"/>
                <w:b/>
                <w:bCs/>
                <w:sz w:val="28"/>
                <w:szCs w:val="28"/>
              </w:rPr>
              <w:t>pathway</w:t>
            </w:r>
            <w:proofErr w:type="spellEnd"/>
            <w:r w:rsidRPr="00422641">
              <w:rPr>
                <w:rFonts w:ascii="Times New Roman" w:hAnsi="Times New Roman" w:cs="Times New Roman"/>
                <w:b/>
                <w:bCs/>
                <w:sz w:val="28"/>
                <w:szCs w:val="28"/>
              </w:rPr>
              <w:t xml:space="preserve"> </w:t>
            </w:r>
            <w:proofErr w:type="spellStart"/>
            <w:r w:rsidRPr="00422641">
              <w:rPr>
                <w:rFonts w:ascii="Times New Roman" w:hAnsi="Times New Roman" w:cs="Times New Roman"/>
                <w:b/>
                <w:bCs/>
                <w:sz w:val="28"/>
                <w:szCs w:val="28"/>
              </w:rPr>
              <w:t>for</w:t>
            </w:r>
            <w:proofErr w:type="spellEnd"/>
            <w:r w:rsidRPr="00422641">
              <w:rPr>
                <w:rFonts w:ascii="Times New Roman" w:hAnsi="Times New Roman" w:cs="Times New Roman"/>
                <w:b/>
                <w:bCs/>
                <w:sz w:val="28"/>
                <w:szCs w:val="28"/>
              </w:rPr>
              <w:t xml:space="preserve"> </w:t>
            </w:r>
            <w:proofErr w:type="spellStart"/>
            <w:r w:rsidRPr="00422641">
              <w:rPr>
                <w:rFonts w:ascii="Times New Roman" w:hAnsi="Times New Roman" w:cs="Times New Roman"/>
                <w:b/>
                <w:bCs/>
                <w:sz w:val="28"/>
                <w:szCs w:val="28"/>
              </w:rPr>
              <w:t>modification</w:t>
            </w:r>
            <w:proofErr w:type="spellEnd"/>
          </w:p>
        </w:tc>
        <w:tc>
          <w:tcPr>
            <w:tcW w:w="2816" w:type="dxa"/>
            <w:shd w:val="clear" w:color="auto" w:fill="auto"/>
            <w:noWrap/>
            <w:tcMar>
              <w:top w:w="80" w:type="dxa"/>
              <w:left w:w="80" w:type="dxa"/>
              <w:bottom w:w="80" w:type="dxa"/>
              <w:right w:w="80" w:type="dxa"/>
            </w:tcMar>
            <w:vAlign w:val="bottom"/>
            <w:hideMark/>
          </w:tcPr>
          <w:p w:rsidR="00422641" w:rsidRPr="00422641" w:rsidRDefault="00422641" w:rsidP="00422641">
            <w:pPr>
              <w:spacing w:after="0" w:line="240" w:lineRule="auto"/>
              <w:contextualSpacing/>
              <w:jc w:val="both"/>
              <w:rPr>
                <w:rFonts w:ascii="Times New Roman" w:hAnsi="Times New Roman" w:cs="Times New Roman"/>
                <w:b/>
                <w:bCs/>
                <w:sz w:val="28"/>
                <w:szCs w:val="28"/>
              </w:rPr>
            </w:pPr>
            <w:proofErr w:type="spellStart"/>
            <w:r w:rsidRPr="00422641">
              <w:rPr>
                <w:rFonts w:ascii="Times New Roman" w:hAnsi="Times New Roman" w:cs="Times New Roman"/>
                <w:b/>
                <w:bCs/>
                <w:sz w:val="28"/>
                <w:szCs w:val="28"/>
              </w:rPr>
              <w:t>Enhanced</w:t>
            </w:r>
            <w:proofErr w:type="spellEnd"/>
            <w:r w:rsidRPr="00422641">
              <w:rPr>
                <w:rFonts w:ascii="Times New Roman" w:hAnsi="Times New Roman" w:cs="Times New Roman"/>
                <w:b/>
                <w:bCs/>
                <w:sz w:val="28"/>
                <w:szCs w:val="28"/>
              </w:rPr>
              <w:t xml:space="preserve"> </w:t>
            </w:r>
            <w:proofErr w:type="spellStart"/>
            <w:r w:rsidRPr="00422641">
              <w:rPr>
                <w:rFonts w:ascii="Times New Roman" w:hAnsi="Times New Roman" w:cs="Times New Roman"/>
                <w:b/>
                <w:bCs/>
                <w:sz w:val="28"/>
                <w:szCs w:val="28"/>
              </w:rPr>
              <w:t>Essential</w:t>
            </w:r>
            <w:proofErr w:type="spellEnd"/>
            <w:r w:rsidRPr="00422641">
              <w:rPr>
                <w:rFonts w:ascii="Times New Roman" w:hAnsi="Times New Roman" w:cs="Times New Roman"/>
                <w:b/>
                <w:bCs/>
                <w:sz w:val="28"/>
                <w:szCs w:val="28"/>
              </w:rPr>
              <w:t xml:space="preserve"> </w:t>
            </w:r>
            <w:proofErr w:type="spellStart"/>
            <w:r w:rsidRPr="00422641">
              <w:rPr>
                <w:rFonts w:ascii="Times New Roman" w:hAnsi="Times New Roman" w:cs="Times New Roman"/>
                <w:b/>
                <w:bCs/>
                <w:sz w:val="28"/>
                <w:szCs w:val="28"/>
              </w:rPr>
              <w:t>amino</w:t>
            </w:r>
            <w:proofErr w:type="spellEnd"/>
            <w:r w:rsidRPr="00422641">
              <w:rPr>
                <w:rFonts w:ascii="Times New Roman" w:hAnsi="Times New Roman" w:cs="Times New Roman"/>
                <w:b/>
                <w:bCs/>
                <w:sz w:val="28"/>
                <w:szCs w:val="28"/>
              </w:rPr>
              <w:t xml:space="preserve"> </w:t>
            </w:r>
            <w:proofErr w:type="spellStart"/>
            <w:r w:rsidRPr="00422641">
              <w:rPr>
                <w:rFonts w:ascii="Times New Roman" w:hAnsi="Times New Roman" w:cs="Times New Roman"/>
                <w:b/>
                <w:bCs/>
                <w:sz w:val="28"/>
                <w:szCs w:val="28"/>
              </w:rPr>
              <w:t>acids</w:t>
            </w:r>
            <w:proofErr w:type="spellEnd"/>
          </w:p>
        </w:tc>
        <w:tc>
          <w:tcPr>
            <w:tcW w:w="2268" w:type="dxa"/>
            <w:shd w:val="clear" w:color="auto" w:fill="auto"/>
            <w:noWrap/>
            <w:tcMar>
              <w:top w:w="80" w:type="dxa"/>
              <w:left w:w="80" w:type="dxa"/>
              <w:bottom w:w="80" w:type="dxa"/>
              <w:right w:w="80" w:type="dxa"/>
            </w:tcMar>
            <w:vAlign w:val="bottom"/>
            <w:hideMark/>
          </w:tcPr>
          <w:p w:rsidR="00422641" w:rsidRPr="00422641" w:rsidRDefault="00422641" w:rsidP="00422641">
            <w:pPr>
              <w:spacing w:after="0" w:line="240" w:lineRule="auto"/>
              <w:contextualSpacing/>
              <w:jc w:val="both"/>
              <w:rPr>
                <w:rFonts w:ascii="Times New Roman" w:hAnsi="Times New Roman" w:cs="Times New Roman"/>
                <w:b/>
                <w:bCs/>
                <w:sz w:val="28"/>
                <w:szCs w:val="28"/>
              </w:rPr>
            </w:pPr>
            <w:proofErr w:type="spellStart"/>
            <w:r w:rsidRPr="00422641">
              <w:rPr>
                <w:rFonts w:ascii="Times New Roman" w:hAnsi="Times New Roman" w:cs="Times New Roman"/>
                <w:b/>
                <w:bCs/>
                <w:sz w:val="28"/>
                <w:szCs w:val="28"/>
              </w:rPr>
              <w:t>Foreign</w:t>
            </w:r>
            <w:proofErr w:type="spellEnd"/>
            <w:r w:rsidRPr="00422641">
              <w:rPr>
                <w:rFonts w:ascii="Times New Roman" w:hAnsi="Times New Roman" w:cs="Times New Roman"/>
                <w:b/>
                <w:bCs/>
                <w:sz w:val="28"/>
                <w:szCs w:val="28"/>
              </w:rPr>
              <w:t xml:space="preserve"> </w:t>
            </w:r>
            <w:proofErr w:type="spellStart"/>
            <w:r w:rsidRPr="00422641">
              <w:rPr>
                <w:rFonts w:ascii="Times New Roman" w:hAnsi="Times New Roman" w:cs="Times New Roman"/>
                <w:b/>
                <w:bCs/>
                <w:sz w:val="28"/>
                <w:szCs w:val="28"/>
              </w:rPr>
              <w:t>genes</w:t>
            </w:r>
            <w:proofErr w:type="spellEnd"/>
            <w:r w:rsidRPr="00422641">
              <w:rPr>
                <w:rFonts w:ascii="Times New Roman" w:hAnsi="Times New Roman" w:cs="Times New Roman"/>
                <w:b/>
                <w:bCs/>
                <w:sz w:val="28"/>
                <w:szCs w:val="28"/>
              </w:rPr>
              <w:t xml:space="preserve"> </w:t>
            </w:r>
            <w:proofErr w:type="spellStart"/>
            <w:r w:rsidRPr="00422641">
              <w:rPr>
                <w:rFonts w:ascii="Times New Roman" w:hAnsi="Times New Roman" w:cs="Times New Roman"/>
                <w:b/>
                <w:bCs/>
                <w:sz w:val="28"/>
                <w:szCs w:val="28"/>
              </w:rPr>
              <w:t>incorporated</w:t>
            </w:r>
            <w:proofErr w:type="spellEnd"/>
          </w:p>
        </w:tc>
      </w:tr>
      <w:tr w:rsidR="00422641" w:rsidRPr="00422641" w:rsidTr="009815A4">
        <w:tc>
          <w:tcPr>
            <w:tcW w:w="0" w:type="auto"/>
            <w:shd w:val="clear" w:color="auto" w:fill="auto"/>
            <w:noWrap/>
            <w:tcMar>
              <w:top w:w="80" w:type="dxa"/>
              <w:left w:w="80" w:type="dxa"/>
              <w:bottom w:w="80" w:type="dxa"/>
              <w:right w:w="80" w:type="dxa"/>
            </w:tcMar>
            <w:hideMark/>
          </w:tcPr>
          <w:p w:rsidR="00422641" w:rsidRPr="00422641" w:rsidRDefault="00422641" w:rsidP="00422641">
            <w:pPr>
              <w:spacing w:after="0" w:line="240" w:lineRule="auto"/>
              <w:contextualSpacing/>
              <w:jc w:val="both"/>
              <w:rPr>
                <w:rFonts w:ascii="Times New Roman" w:hAnsi="Times New Roman" w:cs="Times New Roman"/>
                <w:sz w:val="28"/>
                <w:szCs w:val="28"/>
              </w:rPr>
            </w:pPr>
            <w:r w:rsidRPr="00422641">
              <w:rPr>
                <w:rFonts w:ascii="Times New Roman" w:hAnsi="Times New Roman" w:cs="Times New Roman"/>
                <w:sz w:val="28"/>
                <w:szCs w:val="28"/>
              </w:rPr>
              <w:t>1</w:t>
            </w:r>
          </w:p>
        </w:tc>
        <w:tc>
          <w:tcPr>
            <w:tcW w:w="1577" w:type="dxa"/>
            <w:shd w:val="clear" w:color="auto" w:fill="auto"/>
            <w:noWrap/>
            <w:tcMar>
              <w:top w:w="80" w:type="dxa"/>
              <w:left w:w="80" w:type="dxa"/>
              <w:bottom w:w="80" w:type="dxa"/>
              <w:right w:w="80" w:type="dxa"/>
            </w:tcMar>
            <w:hideMark/>
          </w:tcPr>
          <w:p w:rsidR="00422641" w:rsidRPr="00422641" w:rsidRDefault="00422641" w:rsidP="00422641">
            <w:pPr>
              <w:spacing w:after="0" w:line="240" w:lineRule="auto"/>
              <w:contextualSpacing/>
              <w:jc w:val="both"/>
              <w:rPr>
                <w:rFonts w:ascii="Times New Roman" w:hAnsi="Times New Roman" w:cs="Times New Roman"/>
                <w:sz w:val="28"/>
                <w:szCs w:val="28"/>
              </w:rPr>
            </w:pPr>
            <w:proofErr w:type="spellStart"/>
            <w:r w:rsidRPr="00422641">
              <w:rPr>
                <w:rFonts w:ascii="Times New Roman" w:hAnsi="Times New Roman" w:cs="Times New Roman"/>
                <w:sz w:val="28"/>
                <w:szCs w:val="28"/>
              </w:rPr>
              <w:t>Tobacco</w:t>
            </w:r>
            <w:proofErr w:type="spellEnd"/>
          </w:p>
        </w:tc>
        <w:tc>
          <w:tcPr>
            <w:tcW w:w="2145" w:type="dxa"/>
            <w:shd w:val="clear" w:color="auto" w:fill="auto"/>
            <w:noWrap/>
            <w:tcMar>
              <w:top w:w="80" w:type="dxa"/>
              <w:left w:w="80" w:type="dxa"/>
              <w:bottom w:w="80" w:type="dxa"/>
              <w:right w:w="80" w:type="dxa"/>
            </w:tcMar>
            <w:hideMark/>
          </w:tcPr>
          <w:p w:rsidR="00422641" w:rsidRPr="00422641" w:rsidRDefault="00422641" w:rsidP="00422641">
            <w:pPr>
              <w:spacing w:after="0" w:line="240" w:lineRule="auto"/>
              <w:contextualSpacing/>
              <w:jc w:val="both"/>
              <w:rPr>
                <w:rFonts w:ascii="Times New Roman" w:hAnsi="Times New Roman" w:cs="Times New Roman"/>
                <w:sz w:val="28"/>
                <w:szCs w:val="28"/>
              </w:rPr>
            </w:pPr>
            <w:proofErr w:type="spellStart"/>
            <w:r w:rsidRPr="00422641">
              <w:rPr>
                <w:rFonts w:ascii="Times New Roman" w:hAnsi="Times New Roman" w:cs="Times New Roman"/>
                <w:sz w:val="28"/>
                <w:szCs w:val="28"/>
              </w:rPr>
              <w:t>Synthetic</w:t>
            </w:r>
            <w:proofErr w:type="spellEnd"/>
            <w:r w:rsidRPr="00422641">
              <w:rPr>
                <w:rFonts w:ascii="Times New Roman" w:hAnsi="Times New Roman" w:cs="Times New Roman"/>
                <w:sz w:val="28"/>
                <w:szCs w:val="28"/>
              </w:rPr>
              <w:t xml:space="preserve"> </w:t>
            </w:r>
            <w:proofErr w:type="spellStart"/>
            <w:r w:rsidRPr="00422641">
              <w:rPr>
                <w:rFonts w:ascii="Times New Roman" w:hAnsi="Times New Roman" w:cs="Times New Roman"/>
                <w:sz w:val="28"/>
                <w:szCs w:val="28"/>
              </w:rPr>
              <w:t>gene</w:t>
            </w:r>
            <w:proofErr w:type="spellEnd"/>
            <w:r w:rsidRPr="00422641">
              <w:rPr>
                <w:rFonts w:ascii="Times New Roman" w:hAnsi="Times New Roman" w:cs="Times New Roman"/>
                <w:sz w:val="28"/>
                <w:szCs w:val="28"/>
              </w:rPr>
              <w:t xml:space="preserve"> </w:t>
            </w:r>
            <w:proofErr w:type="spellStart"/>
            <w:r w:rsidRPr="00422641">
              <w:rPr>
                <w:rFonts w:ascii="Times New Roman" w:hAnsi="Times New Roman" w:cs="Times New Roman"/>
                <w:sz w:val="28"/>
                <w:szCs w:val="28"/>
              </w:rPr>
              <w:t>approach</w:t>
            </w:r>
            <w:proofErr w:type="spellEnd"/>
          </w:p>
        </w:tc>
        <w:tc>
          <w:tcPr>
            <w:tcW w:w="2816" w:type="dxa"/>
            <w:shd w:val="clear" w:color="auto" w:fill="auto"/>
            <w:noWrap/>
            <w:tcMar>
              <w:top w:w="80" w:type="dxa"/>
              <w:left w:w="80" w:type="dxa"/>
              <w:bottom w:w="80" w:type="dxa"/>
              <w:right w:w="80" w:type="dxa"/>
            </w:tcMar>
            <w:hideMark/>
          </w:tcPr>
          <w:p w:rsidR="00422641" w:rsidRPr="00422641" w:rsidRDefault="00422641" w:rsidP="00422641">
            <w:pPr>
              <w:spacing w:after="0" w:line="240" w:lineRule="auto"/>
              <w:contextualSpacing/>
              <w:jc w:val="both"/>
              <w:rPr>
                <w:rFonts w:ascii="Times New Roman" w:hAnsi="Times New Roman" w:cs="Times New Roman"/>
                <w:sz w:val="28"/>
                <w:szCs w:val="28"/>
              </w:rPr>
            </w:pPr>
            <w:proofErr w:type="spellStart"/>
            <w:r w:rsidRPr="00422641">
              <w:rPr>
                <w:rFonts w:ascii="Times New Roman" w:hAnsi="Times New Roman" w:cs="Times New Roman"/>
                <w:sz w:val="28"/>
                <w:szCs w:val="28"/>
              </w:rPr>
              <w:t>Overall</w:t>
            </w:r>
            <w:proofErr w:type="spellEnd"/>
            <w:r w:rsidRPr="00422641">
              <w:rPr>
                <w:rFonts w:ascii="Times New Roman" w:hAnsi="Times New Roman" w:cs="Times New Roman"/>
                <w:sz w:val="28"/>
                <w:szCs w:val="28"/>
              </w:rPr>
              <w:t xml:space="preserve"> </w:t>
            </w:r>
            <w:proofErr w:type="spellStart"/>
            <w:r w:rsidRPr="00422641">
              <w:rPr>
                <w:rFonts w:ascii="Times New Roman" w:hAnsi="Times New Roman" w:cs="Times New Roman"/>
                <w:sz w:val="28"/>
                <w:szCs w:val="28"/>
              </w:rPr>
              <w:t>amino</w:t>
            </w:r>
            <w:proofErr w:type="spellEnd"/>
            <w:r w:rsidRPr="00422641">
              <w:rPr>
                <w:rFonts w:ascii="Times New Roman" w:hAnsi="Times New Roman" w:cs="Times New Roman"/>
                <w:sz w:val="28"/>
                <w:szCs w:val="28"/>
              </w:rPr>
              <w:t xml:space="preserve"> </w:t>
            </w:r>
            <w:proofErr w:type="spellStart"/>
            <w:r w:rsidRPr="00422641">
              <w:rPr>
                <w:rFonts w:ascii="Times New Roman" w:hAnsi="Times New Roman" w:cs="Times New Roman"/>
                <w:sz w:val="28"/>
                <w:szCs w:val="28"/>
              </w:rPr>
              <w:t>acids</w:t>
            </w:r>
            <w:proofErr w:type="spellEnd"/>
          </w:p>
        </w:tc>
        <w:tc>
          <w:tcPr>
            <w:tcW w:w="2268" w:type="dxa"/>
            <w:shd w:val="clear" w:color="auto" w:fill="auto"/>
            <w:noWrap/>
            <w:tcMar>
              <w:top w:w="80" w:type="dxa"/>
              <w:left w:w="80" w:type="dxa"/>
              <w:bottom w:w="80" w:type="dxa"/>
              <w:right w:w="80" w:type="dxa"/>
            </w:tcMar>
            <w:hideMark/>
          </w:tcPr>
          <w:p w:rsidR="00422641" w:rsidRPr="00422641" w:rsidRDefault="00422641" w:rsidP="00422641">
            <w:pPr>
              <w:spacing w:after="0" w:line="240" w:lineRule="auto"/>
              <w:contextualSpacing/>
              <w:jc w:val="both"/>
              <w:rPr>
                <w:rFonts w:ascii="Times New Roman" w:hAnsi="Times New Roman" w:cs="Times New Roman"/>
                <w:sz w:val="28"/>
                <w:szCs w:val="28"/>
              </w:rPr>
            </w:pPr>
            <w:r w:rsidRPr="00422641">
              <w:rPr>
                <w:rStyle w:val="af2"/>
                <w:rFonts w:ascii="Times New Roman" w:hAnsi="Times New Roman" w:cs="Times New Roman"/>
                <w:sz w:val="28"/>
                <w:szCs w:val="28"/>
              </w:rPr>
              <w:t>Asp1</w:t>
            </w:r>
          </w:p>
        </w:tc>
      </w:tr>
      <w:tr w:rsidR="00422641" w:rsidRPr="00422641" w:rsidTr="009815A4">
        <w:tc>
          <w:tcPr>
            <w:tcW w:w="0" w:type="auto"/>
            <w:shd w:val="clear" w:color="auto" w:fill="auto"/>
            <w:noWrap/>
            <w:tcMar>
              <w:top w:w="80" w:type="dxa"/>
              <w:left w:w="80" w:type="dxa"/>
              <w:bottom w:w="80" w:type="dxa"/>
              <w:right w:w="80" w:type="dxa"/>
            </w:tcMar>
            <w:hideMark/>
          </w:tcPr>
          <w:p w:rsidR="00422641" w:rsidRPr="00422641" w:rsidRDefault="00422641" w:rsidP="00422641">
            <w:pPr>
              <w:spacing w:after="0" w:line="240" w:lineRule="auto"/>
              <w:contextualSpacing/>
              <w:jc w:val="both"/>
              <w:rPr>
                <w:rFonts w:ascii="Times New Roman" w:hAnsi="Times New Roman" w:cs="Times New Roman"/>
                <w:sz w:val="28"/>
                <w:szCs w:val="28"/>
              </w:rPr>
            </w:pPr>
            <w:r w:rsidRPr="00422641">
              <w:rPr>
                <w:rFonts w:ascii="Times New Roman" w:hAnsi="Times New Roman" w:cs="Times New Roman"/>
                <w:sz w:val="28"/>
                <w:szCs w:val="28"/>
              </w:rPr>
              <w:t>2</w:t>
            </w:r>
          </w:p>
        </w:tc>
        <w:tc>
          <w:tcPr>
            <w:tcW w:w="1577" w:type="dxa"/>
            <w:shd w:val="clear" w:color="auto" w:fill="auto"/>
            <w:noWrap/>
            <w:tcMar>
              <w:top w:w="80" w:type="dxa"/>
              <w:left w:w="80" w:type="dxa"/>
              <w:bottom w:w="80" w:type="dxa"/>
              <w:right w:w="80" w:type="dxa"/>
            </w:tcMar>
            <w:hideMark/>
          </w:tcPr>
          <w:p w:rsidR="00422641" w:rsidRPr="00422641" w:rsidRDefault="00422641" w:rsidP="00422641">
            <w:pPr>
              <w:spacing w:after="0" w:line="240" w:lineRule="auto"/>
              <w:contextualSpacing/>
              <w:jc w:val="both"/>
              <w:rPr>
                <w:rFonts w:ascii="Times New Roman" w:hAnsi="Times New Roman" w:cs="Times New Roman"/>
                <w:sz w:val="28"/>
                <w:szCs w:val="28"/>
              </w:rPr>
            </w:pPr>
            <w:proofErr w:type="spellStart"/>
            <w:r w:rsidRPr="00422641">
              <w:rPr>
                <w:rFonts w:ascii="Times New Roman" w:hAnsi="Times New Roman" w:cs="Times New Roman"/>
                <w:sz w:val="28"/>
                <w:szCs w:val="28"/>
              </w:rPr>
              <w:t>sunflower</w:t>
            </w:r>
            <w:proofErr w:type="spellEnd"/>
            <w:r w:rsidRPr="00422641">
              <w:rPr>
                <w:rFonts w:ascii="Times New Roman" w:hAnsi="Times New Roman" w:cs="Times New Roman"/>
                <w:sz w:val="28"/>
                <w:szCs w:val="28"/>
              </w:rPr>
              <w:t xml:space="preserve"> </w:t>
            </w:r>
            <w:proofErr w:type="spellStart"/>
            <w:r w:rsidRPr="00422641">
              <w:rPr>
                <w:rFonts w:ascii="Times New Roman" w:hAnsi="Times New Roman" w:cs="Times New Roman"/>
                <w:sz w:val="28"/>
                <w:szCs w:val="28"/>
              </w:rPr>
              <w:t>seed</w:t>
            </w:r>
            <w:proofErr w:type="spellEnd"/>
          </w:p>
        </w:tc>
        <w:tc>
          <w:tcPr>
            <w:tcW w:w="2145" w:type="dxa"/>
            <w:shd w:val="clear" w:color="auto" w:fill="auto"/>
            <w:noWrap/>
            <w:tcMar>
              <w:top w:w="80" w:type="dxa"/>
              <w:left w:w="80" w:type="dxa"/>
              <w:bottom w:w="80" w:type="dxa"/>
              <w:right w:w="80" w:type="dxa"/>
            </w:tcMar>
            <w:hideMark/>
          </w:tcPr>
          <w:p w:rsidR="00422641" w:rsidRPr="00422641" w:rsidRDefault="00422641" w:rsidP="00422641">
            <w:pPr>
              <w:spacing w:after="0" w:line="240" w:lineRule="auto"/>
              <w:contextualSpacing/>
              <w:jc w:val="both"/>
              <w:rPr>
                <w:rFonts w:ascii="Times New Roman" w:hAnsi="Times New Roman" w:cs="Times New Roman"/>
                <w:sz w:val="28"/>
                <w:szCs w:val="28"/>
              </w:rPr>
            </w:pPr>
            <w:proofErr w:type="spellStart"/>
            <w:r w:rsidRPr="00422641">
              <w:rPr>
                <w:rFonts w:ascii="Times New Roman" w:hAnsi="Times New Roman" w:cs="Times New Roman"/>
                <w:sz w:val="28"/>
                <w:szCs w:val="28"/>
              </w:rPr>
              <w:t>Manipulation</w:t>
            </w:r>
            <w:proofErr w:type="spellEnd"/>
            <w:r w:rsidRPr="00422641">
              <w:rPr>
                <w:rFonts w:ascii="Times New Roman" w:hAnsi="Times New Roman" w:cs="Times New Roman"/>
                <w:sz w:val="28"/>
                <w:szCs w:val="28"/>
              </w:rPr>
              <w:t xml:space="preserve"> </w:t>
            </w:r>
            <w:proofErr w:type="spellStart"/>
            <w:r w:rsidRPr="00422641">
              <w:rPr>
                <w:rFonts w:ascii="Times New Roman" w:hAnsi="Times New Roman" w:cs="Times New Roman"/>
                <w:sz w:val="28"/>
                <w:szCs w:val="28"/>
              </w:rPr>
              <w:t>of</w:t>
            </w:r>
            <w:proofErr w:type="spellEnd"/>
            <w:r w:rsidRPr="00422641">
              <w:rPr>
                <w:rFonts w:ascii="Times New Roman" w:hAnsi="Times New Roman" w:cs="Times New Roman"/>
                <w:sz w:val="28"/>
                <w:szCs w:val="28"/>
              </w:rPr>
              <w:t xml:space="preserve"> </w:t>
            </w:r>
            <w:proofErr w:type="spellStart"/>
            <w:r w:rsidRPr="00422641">
              <w:rPr>
                <w:rFonts w:ascii="Times New Roman" w:hAnsi="Times New Roman" w:cs="Times New Roman"/>
                <w:sz w:val="28"/>
                <w:szCs w:val="28"/>
              </w:rPr>
              <w:t>gene</w:t>
            </w:r>
            <w:proofErr w:type="spellEnd"/>
            <w:r w:rsidRPr="00422641">
              <w:rPr>
                <w:rFonts w:ascii="Times New Roman" w:hAnsi="Times New Roman" w:cs="Times New Roman"/>
                <w:sz w:val="28"/>
                <w:szCs w:val="28"/>
              </w:rPr>
              <w:t xml:space="preserve"> </w:t>
            </w:r>
            <w:proofErr w:type="spellStart"/>
            <w:r w:rsidRPr="00422641">
              <w:rPr>
                <w:rFonts w:ascii="Times New Roman" w:hAnsi="Times New Roman" w:cs="Times New Roman"/>
                <w:sz w:val="28"/>
                <w:szCs w:val="28"/>
              </w:rPr>
              <w:t>expression</w:t>
            </w:r>
            <w:proofErr w:type="spellEnd"/>
          </w:p>
        </w:tc>
        <w:tc>
          <w:tcPr>
            <w:tcW w:w="2816" w:type="dxa"/>
            <w:shd w:val="clear" w:color="auto" w:fill="auto"/>
            <w:noWrap/>
            <w:tcMar>
              <w:top w:w="80" w:type="dxa"/>
              <w:left w:w="80" w:type="dxa"/>
              <w:bottom w:w="80" w:type="dxa"/>
              <w:right w:w="80" w:type="dxa"/>
            </w:tcMar>
            <w:hideMark/>
          </w:tcPr>
          <w:p w:rsidR="00422641" w:rsidRPr="00422641" w:rsidRDefault="00422641" w:rsidP="00422641">
            <w:pPr>
              <w:spacing w:after="0" w:line="240" w:lineRule="auto"/>
              <w:contextualSpacing/>
              <w:jc w:val="both"/>
              <w:rPr>
                <w:rFonts w:ascii="Times New Roman" w:hAnsi="Times New Roman" w:cs="Times New Roman"/>
                <w:sz w:val="28"/>
                <w:szCs w:val="28"/>
                <w:lang w:val="en-US"/>
              </w:rPr>
            </w:pPr>
            <w:proofErr w:type="spellStart"/>
            <w:r w:rsidRPr="00422641">
              <w:rPr>
                <w:rFonts w:ascii="Times New Roman" w:hAnsi="Times New Roman" w:cs="Times New Roman"/>
                <w:sz w:val="28"/>
                <w:szCs w:val="28"/>
                <w:lang w:val="en-US"/>
              </w:rPr>
              <w:t>Sulphur</w:t>
            </w:r>
            <w:proofErr w:type="spellEnd"/>
            <w:r w:rsidRPr="00422641">
              <w:rPr>
                <w:rFonts w:ascii="Times New Roman" w:hAnsi="Times New Roman" w:cs="Times New Roman"/>
                <w:sz w:val="28"/>
                <w:szCs w:val="28"/>
                <w:lang w:val="en-US"/>
              </w:rPr>
              <w:t xml:space="preserve"> containing amino acid (MET)</w:t>
            </w:r>
          </w:p>
        </w:tc>
        <w:tc>
          <w:tcPr>
            <w:tcW w:w="2268" w:type="dxa"/>
            <w:shd w:val="clear" w:color="auto" w:fill="auto"/>
            <w:noWrap/>
            <w:tcMar>
              <w:top w:w="80" w:type="dxa"/>
              <w:left w:w="80" w:type="dxa"/>
              <w:bottom w:w="80" w:type="dxa"/>
              <w:right w:w="80" w:type="dxa"/>
            </w:tcMar>
            <w:hideMark/>
          </w:tcPr>
          <w:p w:rsidR="00422641" w:rsidRPr="00422641" w:rsidRDefault="00422641" w:rsidP="00422641">
            <w:pPr>
              <w:spacing w:after="0" w:line="240" w:lineRule="auto"/>
              <w:contextualSpacing/>
              <w:jc w:val="both"/>
              <w:rPr>
                <w:rFonts w:ascii="Times New Roman" w:hAnsi="Times New Roman" w:cs="Times New Roman"/>
                <w:sz w:val="28"/>
                <w:szCs w:val="28"/>
              </w:rPr>
            </w:pPr>
            <w:proofErr w:type="spellStart"/>
            <w:r w:rsidRPr="00422641">
              <w:rPr>
                <w:rFonts w:ascii="Times New Roman" w:hAnsi="Times New Roman" w:cs="Times New Roman"/>
                <w:sz w:val="28"/>
                <w:szCs w:val="28"/>
              </w:rPr>
              <w:t>Gene</w:t>
            </w:r>
            <w:proofErr w:type="spellEnd"/>
            <w:r w:rsidRPr="00422641">
              <w:rPr>
                <w:rFonts w:ascii="Times New Roman" w:hAnsi="Times New Roman" w:cs="Times New Roman"/>
                <w:sz w:val="28"/>
                <w:szCs w:val="28"/>
              </w:rPr>
              <w:t xml:space="preserve"> </w:t>
            </w:r>
            <w:proofErr w:type="spellStart"/>
            <w:r w:rsidRPr="00422641">
              <w:rPr>
                <w:rFonts w:ascii="Times New Roman" w:hAnsi="Times New Roman" w:cs="Times New Roman"/>
                <w:sz w:val="28"/>
                <w:szCs w:val="28"/>
              </w:rPr>
              <w:t>encoding</w:t>
            </w:r>
            <w:proofErr w:type="spellEnd"/>
            <w:r w:rsidRPr="00422641">
              <w:rPr>
                <w:rFonts w:ascii="Times New Roman" w:hAnsi="Times New Roman" w:cs="Times New Roman"/>
                <w:sz w:val="28"/>
                <w:szCs w:val="28"/>
              </w:rPr>
              <w:t xml:space="preserve"> 2S </w:t>
            </w:r>
            <w:proofErr w:type="spellStart"/>
            <w:r w:rsidRPr="00422641">
              <w:rPr>
                <w:rFonts w:ascii="Times New Roman" w:hAnsi="Times New Roman" w:cs="Times New Roman"/>
                <w:sz w:val="28"/>
                <w:szCs w:val="28"/>
              </w:rPr>
              <w:t>albumin</w:t>
            </w:r>
            <w:proofErr w:type="spellEnd"/>
          </w:p>
        </w:tc>
      </w:tr>
      <w:tr w:rsidR="00422641" w:rsidRPr="00422641" w:rsidTr="009815A4">
        <w:tc>
          <w:tcPr>
            <w:tcW w:w="0" w:type="auto"/>
            <w:shd w:val="clear" w:color="auto" w:fill="auto"/>
            <w:noWrap/>
            <w:tcMar>
              <w:top w:w="80" w:type="dxa"/>
              <w:left w:w="80" w:type="dxa"/>
              <w:bottom w:w="80" w:type="dxa"/>
              <w:right w:w="80" w:type="dxa"/>
            </w:tcMar>
            <w:hideMark/>
          </w:tcPr>
          <w:p w:rsidR="00422641" w:rsidRPr="00422641" w:rsidRDefault="00422641" w:rsidP="00422641">
            <w:pPr>
              <w:spacing w:after="0" w:line="240" w:lineRule="auto"/>
              <w:contextualSpacing/>
              <w:jc w:val="both"/>
              <w:rPr>
                <w:rFonts w:ascii="Times New Roman" w:hAnsi="Times New Roman" w:cs="Times New Roman"/>
                <w:sz w:val="28"/>
                <w:szCs w:val="28"/>
              </w:rPr>
            </w:pPr>
            <w:r w:rsidRPr="00422641">
              <w:rPr>
                <w:rFonts w:ascii="Times New Roman" w:hAnsi="Times New Roman" w:cs="Times New Roman"/>
                <w:sz w:val="28"/>
                <w:szCs w:val="28"/>
              </w:rPr>
              <w:t>3</w:t>
            </w:r>
          </w:p>
        </w:tc>
        <w:tc>
          <w:tcPr>
            <w:tcW w:w="1577" w:type="dxa"/>
            <w:shd w:val="clear" w:color="auto" w:fill="auto"/>
            <w:noWrap/>
            <w:tcMar>
              <w:top w:w="80" w:type="dxa"/>
              <w:left w:w="80" w:type="dxa"/>
              <w:bottom w:w="80" w:type="dxa"/>
              <w:right w:w="80" w:type="dxa"/>
            </w:tcMar>
            <w:hideMark/>
          </w:tcPr>
          <w:p w:rsidR="00422641" w:rsidRPr="00422641" w:rsidRDefault="00422641" w:rsidP="00422641">
            <w:pPr>
              <w:spacing w:after="0" w:line="240" w:lineRule="auto"/>
              <w:contextualSpacing/>
              <w:jc w:val="both"/>
              <w:rPr>
                <w:rFonts w:ascii="Times New Roman" w:hAnsi="Times New Roman" w:cs="Times New Roman"/>
                <w:sz w:val="28"/>
                <w:szCs w:val="28"/>
              </w:rPr>
            </w:pPr>
            <w:proofErr w:type="spellStart"/>
            <w:r w:rsidRPr="00422641">
              <w:rPr>
                <w:rFonts w:ascii="Times New Roman" w:hAnsi="Times New Roman" w:cs="Times New Roman"/>
                <w:sz w:val="28"/>
                <w:szCs w:val="28"/>
              </w:rPr>
              <w:t>Potato</w:t>
            </w:r>
            <w:proofErr w:type="spellEnd"/>
          </w:p>
        </w:tc>
        <w:tc>
          <w:tcPr>
            <w:tcW w:w="2145" w:type="dxa"/>
            <w:shd w:val="clear" w:color="auto" w:fill="auto"/>
            <w:noWrap/>
            <w:tcMar>
              <w:top w:w="80" w:type="dxa"/>
              <w:left w:w="80" w:type="dxa"/>
              <w:bottom w:w="80" w:type="dxa"/>
              <w:right w:w="80" w:type="dxa"/>
            </w:tcMar>
            <w:hideMark/>
          </w:tcPr>
          <w:p w:rsidR="00422641" w:rsidRPr="00422641" w:rsidRDefault="00422641" w:rsidP="00422641">
            <w:pPr>
              <w:spacing w:after="0" w:line="240" w:lineRule="auto"/>
              <w:contextualSpacing/>
              <w:jc w:val="both"/>
              <w:rPr>
                <w:rFonts w:ascii="Times New Roman" w:hAnsi="Times New Roman" w:cs="Times New Roman"/>
                <w:sz w:val="28"/>
                <w:szCs w:val="28"/>
              </w:rPr>
            </w:pPr>
            <w:proofErr w:type="spellStart"/>
            <w:r w:rsidRPr="00422641">
              <w:rPr>
                <w:rFonts w:ascii="Times New Roman" w:hAnsi="Times New Roman" w:cs="Times New Roman"/>
                <w:sz w:val="28"/>
                <w:szCs w:val="28"/>
              </w:rPr>
              <w:t>Manipulation</w:t>
            </w:r>
            <w:proofErr w:type="spellEnd"/>
            <w:r w:rsidRPr="00422641">
              <w:rPr>
                <w:rFonts w:ascii="Times New Roman" w:hAnsi="Times New Roman" w:cs="Times New Roman"/>
                <w:sz w:val="28"/>
                <w:szCs w:val="28"/>
              </w:rPr>
              <w:t xml:space="preserve"> </w:t>
            </w:r>
            <w:proofErr w:type="spellStart"/>
            <w:r w:rsidRPr="00422641">
              <w:rPr>
                <w:rFonts w:ascii="Times New Roman" w:hAnsi="Times New Roman" w:cs="Times New Roman"/>
                <w:sz w:val="28"/>
                <w:szCs w:val="28"/>
              </w:rPr>
              <w:t>of</w:t>
            </w:r>
            <w:proofErr w:type="spellEnd"/>
            <w:r w:rsidRPr="00422641">
              <w:rPr>
                <w:rFonts w:ascii="Times New Roman" w:hAnsi="Times New Roman" w:cs="Times New Roman"/>
                <w:sz w:val="28"/>
                <w:szCs w:val="28"/>
              </w:rPr>
              <w:t xml:space="preserve"> </w:t>
            </w:r>
            <w:proofErr w:type="spellStart"/>
            <w:r w:rsidRPr="00422641">
              <w:rPr>
                <w:rFonts w:ascii="Times New Roman" w:hAnsi="Times New Roman" w:cs="Times New Roman"/>
                <w:sz w:val="28"/>
                <w:szCs w:val="28"/>
              </w:rPr>
              <w:t>homologous</w:t>
            </w:r>
            <w:proofErr w:type="spellEnd"/>
            <w:r w:rsidRPr="00422641">
              <w:rPr>
                <w:rFonts w:ascii="Times New Roman" w:hAnsi="Times New Roman" w:cs="Times New Roman"/>
                <w:sz w:val="28"/>
                <w:szCs w:val="28"/>
              </w:rPr>
              <w:t xml:space="preserve"> </w:t>
            </w:r>
            <w:proofErr w:type="spellStart"/>
            <w:r w:rsidRPr="00422641">
              <w:rPr>
                <w:rFonts w:ascii="Times New Roman" w:hAnsi="Times New Roman" w:cs="Times New Roman"/>
                <w:sz w:val="28"/>
                <w:szCs w:val="28"/>
              </w:rPr>
              <w:t>protein</w:t>
            </w:r>
            <w:proofErr w:type="spellEnd"/>
          </w:p>
        </w:tc>
        <w:tc>
          <w:tcPr>
            <w:tcW w:w="2816" w:type="dxa"/>
            <w:shd w:val="clear" w:color="auto" w:fill="auto"/>
            <w:noWrap/>
            <w:tcMar>
              <w:top w:w="80" w:type="dxa"/>
              <w:left w:w="80" w:type="dxa"/>
              <w:bottom w:w="80" w:type="dxa"/>
              <w:right w:w="80" w:type="dxa"/>
            </w:tcMar>
            <w:hideMark/>
          </w:tcPr>
          <w:p w:rsidR="00422641" w:rsidRPr="00422641" w:rsidRDefault="00422641" w:rsidP="00422641">
            <w:pPr>
              <w:spacing w:after="0" w:line="240" w:lineRule="auto"/>
              <w:contextualSpacing/>
              <w:jc w:val="both"/>
              <w:rPr>
                <w:rFonts w:ascii="Times New Roman" w:hAnsi="Times New Roman" w:cs="Times New Roman"/>
                <w:sz w:val="28"/>
                <w:szCs w:val="28"/>
              </w:rPr>
            </w:pPr>
            <w:proofErr w:type="spellStart"/>
            <w:r w:rsidRPr="00422641">
              <w:rPr>
                <w:rFonts w:ascii="Times New Roman" w:hAnsi="Times New Roman" w:cs="Times New Roman"/>
                <w:sz w:val="28"/>
                <w:szCs w:val="28"/>
              </w:rPr>
              <w:t>Mostly</w:t>
            </w:r>
            <w:proofErr w:type="spellEnd"/>
            <w:r w:rsidRPr="00422641">
              <w:rPr>
                <w:rFonts w:ascii="Times New Roman" w:hAnsi="Times New Roman" w:cs="Times New Roman"/>
                <w:sz w:val="28"/>
                <w:szCs w:val="28"/>
              </w:rPr>
              <w:t xml:space="preserve"> </w:t>
            </w:r>
            <w:proofErr w:type="spellStart"/>
            <w:r w:rsidRPr="00422641">
              <w:rPr>
                <w:rFonts w:ascii="Times New Roman" w:hAnsi="Times New Roman" w:cs="Times New Roman"/>
                <w:sz w:val="28"/>
                <w:szCs w:val="28"/>
              </w:rPr>
              <w:t>amino</w:t>
            </w:r>
            <w:proofErr w:type="spellEnd"/>
            <w:r w:rsidRPr="00422641">
              <w:rPr>
                <w:rFonts w:ascii="Times New Roman" w:hAnsi="Times New Roman" w:cs="Times New Roman"/>
                <w:sz w:val="28"/>
                <w:szCs w:val="28"/>
              </w:rPr>
              <w:t xml:space="preserve"> </w:t>
            </w:r>
            <w:proofErr w:type="spellStart"/>
            <w:r w:rsidRPr="00422641">
              <w:rPr>
                <w:rFonts w:ascii="Times New Roman" w:hAnsi="Times New Roman" w:cs="Times New Roman"/>
                <w:sz w:val="28"/>
                <w:szCs w:val="28"/>
              </w:rPr>
              <w:t>acids</w:t>
            </w:r>
            <w:proofErr w:type="spellEnd"/>
          </w:p>
        </w:tc>
        <w:tc>
          <w:tcPr>
            <w:tcW w:w="2268" w:type="dxa"/>
            <w:shd w:val="clear" w:color="auto" w:fill="auto"/>
            <w:noWrap/>
            <w:tcMar>
              <w:top w:w="80" w:type="dxa"/>
              <w:left w:w="80" w:type="dxa"/>
              <w:bottom w:w="80" w:type="dxa"/>
              <w:right w:w="80" w:type="dxa"/>
            </w:tcMar>
            <w:hideMark/>
          </w:tcPr>
          <w:p w:rsidR="00422641" w:rsidRPr="00422641" w:rsidRDefault="00422641" w:rsidP="00422641">
            <w:pPr>
              <w:spacing w:after="0" w:line="240" w:lineRule="auto"/>
              <w:contextualSpacing/>
              <w:jc w:val="both"/>
              <w:rPr>
                <w:rFonts w:ascii="Times New Roman" w:hAnsi="Times New Roman" w:cs="Times New Roman"/>
                <w:sz w:val="28"/>
                <w:szCs w:val="28"/>
              </w:rPr>
            </w:pPr>
            <w:r w:rsidRPr="00422641">
              <w:rPr>
                <w:rStyle w:val="af2"/>
                <w:rFonts w:ascii="Times New Roman" w:hAnsi="Times New Roman" w:cs="Times New Roman"/>
                <w:sz w:val="28"/>
                <w:szCs w:val="28"/>
              </w:rPr>
              <w:t>AMA1</w:t>
            </w:r>
          </w:p>
        </w:tc>
      </w:tr>
    </w:tbl>
    <w:p w:rsidR="009815A4" w:rsidRDefault="009815A4" w:rsidP="00422641">
      <w:pPr>
        <w:pStyle w:val="af0"/>
        <w:shd w:val="clear" w:color="auto" w:fill="FFFFFF"/>
        <w:spacing w:before="0" w:beforeAutospacing="0" w:after="0" w:afterAutospacing="0"/>
        <w:contextualSpacing/>
        <w:jc w:val="both"/>
        <w:rPr>
          <w:rStyle w:val="af3"/>
          <w:color w:val="185FA1"/>
          <w:sz w:val="28"/>
          <w:szCs w:val="28"/>
          <w:lang w:val="en-US"/>
        </w:rPr>
      </w:pPr>
    </w:p>
    <w:p w:rsidR="00422641" w:rsidRDefault="00422641" w:rsidP="00422641">
      <w:pPr>
        <w:pStyle w:val="af0"/>
        <w:shd w:val="clear" w:color="auto" w:fill="FFFFFF"/>
        <w:spacing w:before="0" w:beforeAutospacing="0" w:after="0" w:afterAutospacing="0"/>
        <w:contextualSpacing/>
        <w:jc w:val="both"/>
        <w:rPr>
          <w:color w:val="000000"/>
          <w:sz w:val="28"/>
          <w:szCs w:val="28"/>
          <w:lang w:val="en-US"/>
        </w:rPr>
      </w:pPr>
      <w:r w:rsidRPr="00422641">
        <w:rPr>
          <w:rStyle w:val="af3"/>
          <w:color w:val="185FA1"/>
          <w:sz w:val="28"/>
          <w:szCs w:val="28"/>
          <w:lang w:val="en-US"/>
        </w:rPr>
        <w:t>Table 1:</w:t>
      </w:r>
      <w:r w:rsidRPr="00422641">
        <w:rPr>
          <w:color w:val="000000"/>
          <w:sz w:val="28"/>
          <w:szCs w:val="28"/>
          <w:lang w:val="en-US"/>
        </w:rPr>
        <w:t> Plants and food modified with amino acid genes, source of gene of interest and pathway of modification.</w:t>
      </w:r>
    </w:p>
    <w:p w:rsidR="009815A4" w:rsidRPr="00422641" w:rsidRDefault="009815A4" w:rsidP="00422641">
      <w:pPr>
        <w:pStyle w:val="af0"/>
        <w:shd w:val="clear" w:color="auto" w:fill="FFFFFF"/>
        <w:spacing w:before="0" w:beforeAutospacing="0" w:after="0" w:afterAutospacing="0"/>
        <w:contextualSpacing/>
        <w:jc w:val="both"/>
        <w:rPr>
          <w:color w:val="000000"/>
          <w:sz w:val="28"/>
          <w:szCs w:val="28"/>
          <w:lang w:val="en-US"/>
        </w:rPr>
      </w:pPr>
    </w:p>
    <w:p w:rsidR="00422641" w:rsidRPr="00422641" w:rsidRDefault="00422641" w:rsidP="00422641">
      <w:pPr>
        <w:pStyle w:val="af0"/>
        <w:shd w:val="clear" w:color="auto" w:fill="FFFFFF"/>
        <w:spacing w:before="0" w:beforeAutospacing="0" w:after="0" w:afterAutospacing="0"/>
        <w:contextualSpacing/>
        <w:jc w:val="both"/>
        <w:rPr>
          <w:color w:val="000000"/>
          <w:sz w:val="28"/>
          <w:szCs w:val="28"/>
          <w:lang w:val="en-US"/>
        </w:rPr>
      </w:pPr>
      <w:r w:rsidRPr="00422641">
        <w:rPr>
          <w:rStyle w:val="af3"/>
          <w:color w:val="185FA1"/>
          <w:sz w:val="28"/>
          <w:szCs w:val="28"/>
          <w:lang w:val="en-US"/>
        </w:rPr>
        <w:t>Vitamins and minerals:</w:t>
      </w:r>
      <w:r w:rsidRPr="00422641">
        <w:rPr>
          <w:color w:val="000000"/>
          <w:sz w:val="28"/>
          <w:szCs w:val="28"/>
          <w:lang w:val="en-US"/>
        </w:rPr>
        <w:t xml:space="preserve"> These are a compulsory food component that’s why to avoid their deficiency, transgenic technology is used. Rice is one of the foods used as staple food in many countries of world. But being deficient in Vitamin A, rice is not a perfect staple food. The first </w:t>
      </w:r>
      <w:proofErr w:type="spellStart"/>
      <w:r w:rsidRPr="00422641">
        <w:rPr>
          <w:color w:val="000000"/>
          <w:sz w:val="28"/>
          <w:szCs w:val="28"/>
          <w:lang w:val="en-US"/>
        </w:rPr>
        <w:t>provitamin</w:t>
      </w:r>
      <w:proofErr w:type="spellEnd"/>
      <w:r w:rsidRPr="00422641">
        <w:rPr>
          <w:color w:val="000000"/>
          <w:sz w:val="28"/>
          <w:szCs w:val="28"/>
          <w:lang w:val="en-US"/>
        </w:rPr>
        <w:t xml:space="preserve"> rich transgenic rice was produced by incorporating </w:t>
      </w:r>
      <w:proofErr w:type="spellStart"/>
      <w:r w:rsidRPr="00422641">
        <w:rPr>
          <w:rStyle w:val="af2"/>
          <w:color w:val="000000"/>
          <w:sz w:val="28"/>
          <w:szCs w:val="28"/>
          <w:lang w:val="en-US"/>
        </w:rPr>
        <w:t>crtI</w:t>
      </w:r>
      <w:proofErr w:type="spellEnd"/>
      <w:r w:rsidRPr="00422641">
        <w:rPr>
          <w:color w:val="000000"/>
          <w:sz w:val="28"/>
          <w:szCs w:val="28"/>
          <w:lang w:val="en-US"/>
        </w:rPr>
        <w:t> gene and </w:t>
      </w:r>
      <w:proofErr w:type="spellStart"/>
      <w:r w:rsidRPr="00422641">
        <w:rPr>
          <w:rStyle w:val="af2"/>
          <w:color w:val="000000"/>
          <w:sz w:val="28"/>
          <w:szCs w:val="28"/>
          <w:lang w:val="en-US"/>
        </w:rPr>
        <w:t>psy</w:t>
      </w:r>
      <w:proofErr w:type="spellEnd"/>
      <w:r w:rsidRPr="00422641">
        <w:rPr>
          <w:color w:val="000000"/>
          <w:sz w:val="28"/>
          <w:szCs w:val="28"/>
          <w:lang w:val="en-US"/>
        </w:rPr>
        <w:t> ge</w:t>
      </w:r>
      <w:r w:rsidR="009815A4">
        <w:rPr>
          <w:color w:val="000000"/>
          <w:sz w:val="28"/>
          <w:szCs w:val="28"/>
          <w:lang w:val="en-US"/>
        </w:rPr>
        <w:t>ne from bacteria and daffodils</w:t>
      </w:r>
      <w:r w:rsidRPr="00422641">
        <w:rPr>
          <w:color w:val="000000"/>
          <w:sz w:val="28"/>
          <w:szCs w:val="28"/>
          <w:lang w:val="en-US"/>
        </w:rPr>
        <w:t xml:space="preserve">. Variety of </w:t>
      </w:r>
      <w:proofErr w:type="spellStart"/>
      <w:r w:rsidRPr="00422641">
        <w:rPr>
          <w:color w:val="000000"/>
          <w:sz w:val="28"/>
          <w:szCs w:val="28"/>
          <w:lang w:val="en-US"/>
        </w:rPr>
        <w:t>provitamin</w:t>
      </w:r>
      <w:proofErr w:type="spellEnd"/>
      <w:r w:rsidRPr="00422641">
        <w:rPr>
          <w:color w:val="000000"/>
          <w:sz w:val="28"/>
          <w:szCs w:val="28"/>
          <w:lang w:val="en-US"/>
        </w:rPr>
        <w:t xml:space="preserve"> rich rice can eliminate </w:t>
      </w:r>
      <w:hyperlink r:id="rId140" w:tgtFrame="_blank" w:tooltip="https://www.omicsonline.org/open-access/classification-of-dual-burden-of-malnutrition-in-young-children-2155-9600-1000532.php?aid=76470" w:history="1">
        <w:r w:rsidRPr="00422641">
          <w:rPr>
            <w:rStyle w:val="af3"/>
            <w:color w:val="185FA1"/>
            <w:sz w:val="28"/>
            <w:szCs w:val="28"/>
            <w:lang w:val="en-US"/>
          </w:rPr>
          <w:t>malnutrition</w:t>
        </w:r>
      </w:hyperlink>
      <w:r w:rsidRPr="00422641">
        <w:rPr>
          <w:color w:val="000000"/>
          <w:sz w:val="28"/>
          <w:szCs w:val="28"/>
          <w:lang w:val="en-US"/>
        </w:rPr>
        <w:t> and blindness from develop</w:t>
      </w:r>
      <w:r w:rsidR="009815A4">
        <w:rPr>
          <w:color w:val="000000"/>
          <w:sz w:val="28"/>
          <w:szCs w:val="28"/>
          <w:lang w:val="en-US"/>
        </w:rPr>
        <w:t>ing countries and third world</w:t>
      </w:r>
      <w:r w:rsidRPr="00422641">
        <w:rPr>
          <w:color w:val="000000"/>
          <w:sz w:val="28"/>
          <w:szCs w:val="28"/>
          <w:lang w:val="en-US"/>
        </w:rPr>
        <w:t>. Scientists are working on introduction of other vitamins and macronutrients (iron, zinc etc.) genes in v</w:t>
      </w:r>
      <w:r w:rsidR="009815A4">
        <w:rPr>
          <w:color w:val="000000"/>
          <w:sz w:val="28"/>
          <w:szCs w:val="28"/>
          <w:lang w:val="en-US"/>
        </w:rPr>
        <w:t>itamin deficient food articles</w:t>
      </w:r>
      <w:r w:rsidRPr="00422641">
        <w:rPr>
          <w:color w:val="000000"/>
          <w:sz w:val="28"/>
          <w:szCs w:val="28"/>
          <w:lang w:val="en-US"/>
        </w:rPr>
        <w:t>.</w:t>
      </w:r>
    </w:p>
    <w:p w:rsidR="00422641" w:rsidRPr="00422641" w:rsidRDefault="00422641" w:rsidP="00422641">
      <w:pPr>
        <w:pStyle w:val="af0"/>
        <w:shd w:val="clear" w:color="auto" w:fill="FFFFFF"/>
        <w:spacing w:before="0" w:beforeAutospacing="0" w:after="0" w:afterAutospacing="0"/>
        <w:contextualSpacing/>
        <w:jc w:val="both"/>
        <w:rPr>
          <w:color w:val="000000"/>
          <w:sz w:val="28"/>
          <w:szCs w:val="28"/>
          <w:lang w:val="en-US"/>
        </w:rPr>
      </w:pPr>
      <w:r w:rsidRPr="00422641">
        <w:rPr>
          <w:rStyle w:val="af3"/>
          <w:color w:val="185FA1"/>
          <w:sz w:val="28"/>
          <w:szCs w:val="28"/>
          <w:lang w:val="en-US"/>
        </w:rPr>
        <w:t>Iron:</w:t>
      </w:r>
      <w:r w:rsidRPr="00422641">
        <w:rPr>
          <w:color w:val="000000"/>
          <w:sz w:val="28"/>
          <w:szCs w:val="28"/>
          <w:lang w:val="en-US"/>
        </w:rPr>
        <w:t> Iron is one the most important minerals required for a healthy body. The countries which use rice as a staple food are more vulnerable to iron deficiency bec</w:t>
      </w:r>
      <w:r w:rsidR="009815A4">
        <w:rPr>
          <w:color w:val="000000"/>
          <w:sz w:val="28"/>
          <w:szCs w:val="28"/>
          <w:lang w:val="en-US"/>
        </w:rPr>
        <w:t>ause rice is deficient of iron</w:t>
      </w:r>
      <w:r w:rsidRPr="00422641">
        <w:rPr>
          <w:color w:val="000000"/>
          <w:sz w:val="28"/>
          <w:szCs w:val="28"/>
          <w:lang w:val="en-US"/>
        </w:rPr>
        <w:t xml:space="preserve">. To resolve this problem, rice is transformed </w:t>
      </w:r>
      <w:r w:rsidRPr="00422641">
        <w:rPr>
          <w:color w:val="000000"/>
          <w:sz w:val="28"/>
          <w:szCs w:val="28"/>
          <w:lang w:val="en-US"/>
        </w:rPr>
        <w:lastRenderedPageBreak/>
        <w:t>with a foreign gene encoding iron containing gene named ferritin. Transformed rice contains double content of rice as co</w:t>
      </w:r>
      <w:r w:rsidR="009815A4">
        <w:rPr>
          <w:color w:val="000000"/>
          <w:sz w:val="28"/>
          <w:szCs w:val="28"/>
          <w:lang w:val="en-US"/>
        </w:rPr>
        <w:t>mpared to non-transformed rice</w:t>
      </w:r>
      <w:r w:rsidRPr="00422641">
        <w:rPr>
          <w:color w:val="000000"/>
          <w:sz w:val="28"/>
          <w:szCs w:val="28"/>
          <w:lang w:val="en-US"/>
        </w:rPr>
        <w:t>.</w:t>
      </w:r>
    </w:p>
    <w:p w:rsidR="00422641" w:rsidRPr="00422641" w:rsidRDefault="00422641" w:rsidP="00422641">
      <w:pPr>
        <w:pStyle w:val="af0"/>
        <w:shd w:val="clear" w:color="auto" w:fill="FFFFFF"/>
        <w:spacing w:before="0" w:beforeAutospacing="0" w:after="0" w:afterAutospacing="0"/>
        <w:contextualSpacing/>
        <w:jc w:val="both"/>
        <w:rPr>
          <w:color w:val="000000"/>
          <w:sz w:val="28"/>
          <w:szCs w:val="28"/>
          <w:lang w:val="en-US"/>
        </w:rPr>
      </w:pPr>
      <w:r w:rsidRPr="00422641">
        <w:rPr>
          <w:rStyle w:val="af3"/>
          <w:color w:val="185FA1"/>
          <w:sz w:val="28"/>
          <w:szCs w:val="28"/>
          <w:lang w:val="en-US"/>
        </w:rPr>
        <w:t>Carbohydrates and lipids:</w:t>
      </w:r>
      <w:r w:rsidRPr="00422641">
        <w:rPr>
          <w:color w:val="000000"/>
          <w:sz w:val="28"/>
          <w:szCs w:val="28"/>
          <w:lang w:val="en-US"/>
        </w:rPr>
        <w:t> Carbohydrates, lipids can be modified in transgenic plants. In late 20</w:t>
      </w:r>
      <w:r w:rsidRPr="00422641">
        <w:rPr>
          <w:color w:val="000000"/>
          <w:sz w:val="28"/>
          <w:szCs w:val="28"/>
          <w:vertAlign w:val="superscript"/>
          <w:lang w:val="en-US"/>
        </w:rPr>
        <w:t>th</w:t>
      </w:r>
      <w:r w:rsidRPr="00422641">
        <w:rPr>
          <w:color w:val="000000"/>
          <w:sz w:val="28"/>
          <w:szCs w:val="28"/>
          <w:lang w:val="en-US"/>
        </w:rPr>
        <w:t xml:space="preserve"> century, amylopectin rich potatoes and </w:t>
      </w:r>
      <w:proofErr w:type="spellStart"/>
      <w:r w:rsidRPr="00422641">
        <w:rPr>
          <w:color w:val="000000"/>
          <w:sz w:val="28"/>
          <w:szCs w:val="28"/>
          <w:lang w:val="en-US"/>
        </w:rPr>
        <w:t>lauric</w:t>
      </w:r>
      <w:proofErr w:type="spellEnd"/>
      <w:r w:rsidRPr="00422641">
        <w:rPr>
          <w:color w:val="000000"/>
          <w:sz w:val="28"/>
          <w:szCs w:val="28"/>
          <w:lang w:val="en-US"/>
        </w:rPr>
        <w:t xml:space="preserve"> acid rich canola oil was produced thro</w:t>
      </w:r>
      <w:r w:rsidR="009815A4">
        <w:rPr>
          <w:color w:val="000000"/>
          <w:sz w:val="28"/>
          <w:szCs w:val="28"/>
          <w:lang w:val="en-US"/>
        </w:rPr>
        <w:t>ugh agricultural biotechnology</w:t>
      </w:r>
      <w:r w:rsidRPr="00422641">
        <w:rPr>
          <w:color w:val="000000"/>
          <w:sz w:val="28"/>
          <w:szCs w:val="28"/>
          <w:lang w:val="en-US"/>
        </w:rPr>
        <w:t>. Potatoes have been genetically modified by inserting a gene from bacteria that encode enzyme involved in starch biosynthesis pathway. These GM potato</w:t>
      </w:r>
      <w:r w:rsidR="009815A4">
        <w:rPr>
          <w:color w:val="000000"/>
          <w:sz w:val="28"/>
          <w:szCs w:val="28"/>
          <w:lang w:val="en-US"/>
        </w:rPr>
        <w:t>es contain 30-60 % more starch</w:t>
      </w:r>
      <w:r w:rsidRPr="00422641">
        <w:rPr>
          <w:color w:val="000000"/>
          <w:sz w:val="28"/>
          <w:szCs w:val="28"/>
          <w:lang w:val="en-US"/>
        </w:rPr>
        <w:t>.</w:t>
      </w:r>
    </w:p>
    <w:p w:rsidR="00422641" w:rsidRPr="00422641" w:rsidRDefault="00422641" w:rsidP="00422641">
      <w:pPr>
        <w:pStyle w:val="4"/>
        <w:shd w:val="clear" w:color="auto" w:fill="FFFFFF"/>
        <w:spacing w:before="0" w:line="240" w:lineRule="auto"/>
        <w:contextualSpacing/>
        <w:jc w:val="both"/>
        <w:rPr>
          <w:rFonts w:ascii="Times New Roman" w:hAnsi="Times New Roman" w:cs="Times New Roman"/>
          <w:b w:val="0"/>
          <w:bCs w:val="0"/>
          <w:color w:val="185FA1"/>
          <w:sz w:val="28"/>
          <w:szCs w:val="28"/>
          <w:lang w:val="en-US"/>
        </w:rPr>
      </w:pPr>
      <w:r w:rsidRPr="00422641">
        <w:rPr>
          <w:rFonts w:ascii="Times New Roman" w:hAnsi="Times New Roman" w:cs="Times New Roman"/>
          <w:b w:val="0"/>
          <w:bCs w:val="0"/>
          <w:color w:val="185FA1"/>
          <w:sz w:val="28"/>
          <w:szCs w:val="28"/>
          <w:lang w:val="en-US"/>
        </w:rPr>
        <w:t>Use of Biotechnology to Improve Yield</w:t>
      </w:r>
    </w:p>
    <w:p w:rsidR="00422641" w:rsidRPr="00422641" w:rsidRDefault="00422641" w:rsidP="00422641">
      <w:pPr>
        <w:pStyle w:val="af0"/>
        <w:shd w:val="clear" w:color="auto" w:fill="FFFFFF"/>
        <w:spacing w:before="0" w:beforeAutospacing="0" w:after="0" w:afterAutospacing="0"/>
        <w:contextualSpacing/>
        <w:jc w:val="both"/>
        <w:rPr>
          <w:color w:val="000000"/>
          <w:sz w:val="28"/>
          <w:szCs w:val="28"/>
          <w:lang w:val="en-US"/>
        </w:rPr>
      </w:pPr>
      <w:r w:rsidRPr="00422641">
        <w:rPr>
          <w:color w:val="000000"/>
          <w:sz w:val="28"/>
          <w:szCs w:val="28"/>
          <w:lang w:val="en-US"/>
        </w:rPr>
        <w:t xml:space="preserve">Milk is of the food item used all over the world due to its nutritional value. Bovine </w:t>
      </w:r>
      <w:proofErr w:type="spellStart"/>
      <w:r w:rsidRPr="00422641">
        <w:rPr>
          <w:color w:val="000000"/>
          <w:sz w:val="28"/>
          <w:szCs w:val="28"/>
          <w:lang w:val="en-US"/>
        </w:rPr>
        <w:t>Somatotropin</w:t>
      </w:r>
      <w:proofErr w:type="spellEnd"/>
      <w:r w:rsidRPr="00422641">
        <w:rPr>
          <w:color w:val="000000"/>
          <w:sz w:val="28"/>
          <w:szCs w:val="28"/>
          <w:lang w:val="en-US"/>
        </w:rPr>
        <w:t xml:space="preserve"> is a hormone released by </w:t>
      </w:r>
      <w:hyperlink r:id="rId141" w:tgtFrame="_blank" w:tooltip="https://www.omicsonline.org/open-access/efficacy-of-osteolaemus-tetraspis-pituitary-gland-apg-hormone-oninduced-spawning-of-clarias-gariepinus-2332-2608-1000177.php?aid=78172" w:history="1">
        <w:r w:rsidRPr="00422641">
          <w:rPr>
            <w:rStyle w:val="af3"/>
            <w:color w:val="185FA1"/>
            <w:sz w:val="28"/>
            <w:szCs w:val="28"/>
            <w:lang w:val="en-US"/>
          </w:rPr>
          <w:t>pituitary gland</w:t>
        </w:r>
      </w:hyperlink>
      <w:r w:rsidRPr="00422641">
        <w:rPr>
          <w:color w:val="000000"/>
          <w:sz w:val="28"/>
          <w:szCs w:val="28"/>
          <w:lang w:val="en-US"/>
        </w:rPr>
        <w:t xml:space="preserve">. It raises the milk production. Previously this hormone was extracted from brain of slaughtered calves. But that results in low quantity. Scientists inserted gene encoding bovine </w:t>
      </w:r>
      <w:proofErr w:type="spellStart"/>
      <w:r w:rsidRPr="00422641">
        <w:rPr>
          <w:color w:val="000000"/>
          <w:sz w:val="28"/>
          <w:szCs w:val="28"/>
          <w:lang w:val="en-US"/>
        </w:rPr>
        <w:t>Somatotropin</w:t>
      </w:r>
      <w:proofErr w:type="spellEnd"/>
      <w:r w:rsidRPr="00422641">
        <w:rPr>
          <w:color w:val="000000"/>
          <w:sz w:val="28"/>
          <w:szCs w:val="28"/>
          <w:lang w:val="en-US"/>
        </w:rPr>
        <w:t xml:space="preserve"> in </w:t>
      </w:r>
      <w:r w:rsidRPr="00422641">
        <w:rPr>
          <w:rStyle w:val="af2"/>
          <w:color w:val="000000"/>
          <w:sz w:val="28"/>
          <w:szCs w:val="28"/>
          <w:lang w:val="en-US"/>
        </w:rPr>
        <w:t xml:space="preserve">Escherichia </w:t>
      </w:r>
      <w:proofErr w:type="gramStart"/>
      <w:r w:rsidRPr="00422641">
        <w:rPr>
          <w:rStyle w:val="af2"/>
          <w:color w:val="000000"/>
          <w:sz w:val="28"/>
          <w:szCs w:val="28"/>
          <w:lang w:val="en-US"/>
        </w:rPr>
        <w:t>coli</w:t>
      </w:r>
      <w:r w:rsidRPr="00422641">
        <w:rPr>
          <w:color w:val="000000"/>
          <w:sz w:val="28"/>
          <w:szCs w:val="28"/>
          <w:lang w:val="en-US"/>
        </w:rPr>
        <w:t> .</w:t>
      </w:r>
      <w:proofErr w:type="gramEnd"/>
      <w:r w:rsidRPr="00422641">
        <w:rPr>
          <w:color w:val="000000"/>
          <w:sz w:val="28"/>
          <w:szCs w:val="28"/>
          <w:lang w:val="en-US"/>
        </w:rPr>
        <w:t xml:space="preserve"> Now this hormone is obtained in higher quantity. This hormone results in 10-12% rise in milk production.</w:t>
      </w:r>
    </w:p>
    <w:p w:rsidR="00422641" w:rsidRPr="00422641" w:rsidRDefault="00422641" w:rsidP="00422641">
      <w:pPr>
        <w:pStyle w:val="af0"/>
        <w:shd w:val="clear" w:color="auto" w:fill="FFFFFF"/>
        <w:spacing w:before="0" w:beforeAutospacing="0" w:after="0" w:afterAutospacing="0"/>
        <w:contextualSpacing/>
        <w:jc w:val="both"/>
        <w:rPr>
          <w:color w:val="000000"/>
          <w:sz w:val="28"/>
          <w:szCs w:val="28"/>
          <w:lang w:val="en-US"/>
        </w:rPr>
      </w:pPr>
      <w:r w:rsidRPr="00422641">
        <w:rPr>
          <w:color w:val="000000"/>
          <w:sz w:val="28"/>
          <w:szCs w:val="28"/>
          <w:lang w:val="en-US"/>
        </w:rPr>
        <w:t>By the year 2050, population of world will become nine billion. So more yield will be requiring on same land. Biotechnology is potentially best technology to fight against problem of food yield.</w:t>
      </w:r>
    </w:p>
    <w:p w:rsidR="00422641" w:rsidRPr="00422641" w:rsidRDefault="00422641" w:rsidP="00422641">
      <w:pPr>
        <w:pStyle w:val="af0"/>
        <w:shd w:val="clear" w:color="auto" w:fill="FFFFFF"/>
        <w:spacing w:before="0" w:beforeAutospacing="0" w:after="0" w:afterAutospacing="0"/>
        <w:ind w:firstLine="708"/>
        <w:contextualSpacing/>
        <w:jc w:val="both"/>
        <w:rPr>
          <w:color w:val="000000"/>
          <w:sz w:val="28"/>
          <w:szCs w:val="28"/>
          <w:lang w:val="en-US"/>
        </w:rPr>
      </w:pPr>
      <w:r w:rsidRPr="00422641">
        <w:rPr>
          <w:color w:val="000000"/>
          <w:sz w:val="28"/>
          <w:szCs w:val="28"/>
          <w:lang w:val="en-US"/>
        </w:rPr>
        <w:t>Africa has highest level of poverty and hunger. This hunger and malnutrition results in diseases like kwashiorkor and rickets which in turn causes a lot of deaths. Biotechnology possesses highest potential to make Africa get rid of hunger, starvation, malnutrition and diseases. It can raise health standard and lower mortality rate. Three African countries: Burkina Faso, South Africa and Egypt have already been benefitted through adaptation of biotechnological cultivation methods. For example 0.1 million farmers of Burkina Faso raised yield of cotton by 126% through use of GM food technology.</w:t>
      </w:r>
    </w:p>
    <w:p w:rsidR="00422641" w:rsidRPr="00422641" w:rsidRDefault="00422641" w:rsidP="00422641">
      <w:pPr>
        <w:pStyle w:val="af0"/>
        <w:shd w:val="clear" w:color="auto" w:fill="FFFFFF"/>
        <w:spacing w:before="0" w:beforeAutospacing="0" w:after="0" w:afterAutospacing="0"/>
        <w:ind w:firstLine="708"/>
        <w:contextualSpacing/>
        <w:jc w:val="both"/>
        <w:rPr>
          <w:color w:val="000000"/>
          <w:sz w:val="28"/>
          <w:szCs w:val="28"/>
          <w:lang w:val="en-US"/>
        </w:rPr>
      </w:pPr>
      <w:r w:rsidRPr="00422641">
        <w:rPr>
          <w:color w:val="000000"/>
          <w:sz w:val="28"/>
          <w:szCs w:val="28"/>
          <w:lang w:val="en-US"/>
        </w:rPr>
        <w:t xml:space="preserve">Adoption of GM food technology required system for commercial release of GMO products, tests for </w:t>
      </w:r>
      <w:proofErr w:type="spellStart"/>
      <w:r w:rsidRPr="00422641">
        <w:rPr>
          <w:color w:val="000000"/>
          <w:sz w:val="28"/>
          <w:szCs w:val="28"/>
          <w:lang w:val="en-US"/>
        </w:rPr>
        <w:t>allergenicity</w:t>
      </w:r>
      <w:proofErr w:type="spellEnd"/>
      <w:r w:rsidRPr="00422641">
        <w:rPr>
          <w:color w:val="000000"/>
          <w:sz w:val="28"/>
          <w:szCs w:val="28"/>
          <w:lang w:val="en-US"/>
        </w:rPr>
        <w:t xml:space="preserve">, </w:t>
      </w:r>
      <w:proofErr w:type="spellStart"/>
      <w:r w:rsidRPr="00422641">
        <w:rPr>
          <w:color w:val="000000"/>
          <w:sz w:val="28"/>
          <w:szCs w:val="28"/>
          <w:lang w:val="en-US"/>
        </w:rPr>
        <w:t>digestivity</w:t>
      </w:r>
      <w:proofErr w:type="spellEnd"/>
      <w:r w:rsidRPr="00422641">
        <w:rPr>
          <w:color w:val="000000"/>
          <w:sz w:val="28"/>
          <w:szCs w:val="28"/>
          <w:lang w:val="en-US"/>
        </w:rPr>
        <w:t xml:space="preserve"> and toxicity of GM food. In this area USA and European Union should help Africa. Many African countries lack biosafety system. African should make biosafety law making and approval their priority so as to make this system adopted easily.</w:t>
      </w:r>
    </w:p>
    <w:p w:rsidR="00422641" w:rsidRPr="009815A4" w:rsidRDefault="00422641" w:rsidP="00422641">
      <w:pPr>
        <w:pStyle w:val="af0"/>
        <w:shd w:val="clear" w:color="auto" w:fill="FFFFFF"/>
        <w:spacing w:before="0" w:beforeAutospacing="0" w:after="0" w:afterAutospacing="0"/>
        <w:ind w:firstLine="708"/>
        <w:contextualSpacing/>
        <w:jc w:val="both"/>
        <w:rPr>
          <w:color w:val="000000"/>
          <w:sz w:val="28"/>
          <w:szCs w:val="28"/>
          <w:lang w:val="en-US"/>
        </w:rPr>
      </w:pPr>
      <w:r w:rsidRPr="00422641">
        <w:rPr>
          <w:color w:val="000000"/>
          <w:sz w:val="28"/>
          <w:szCs w:val="28"/>
          <w:lang w:val="en-US"/>
        </w:rPr>
        <w:t>Another hurdle in adoption of GM food technology is lack of education. Kenyan people have a lot of concern about GM food technology and they protested against it. This attitude of Kenyan people toward food biotechnology is due to lack of education. Scientists should make people aware of pros and cons of GM food technology through conduction of seminars etc</w:t>
      </w:r>
      <w:r w:rsidRPr="009815A4">
        <w:rPr>
          <w:color w:val="000000"/>
          <w:sz w:val="28"/>
          <w:szCs w:val="28"/>
          <w:lang w:val="en-US"/>
        </w:rPr>
        <w:t>.</w:t>
      </w:r>
    </w:p>
    <w:p w:rsidR="00422641" w:rsidRPr="00422641" w:rsidRDefault="00422641" w:rsidP="009576C6">
      <w:pPr>
        <w:rPr>
          <w:lang w:val="en-US"/>
        </w:rPr>
      </w:pPr>
    </w:p>
    <w:p w:rsidR="009576C6" w:rsidRPr="00105892" w:rsidRDefault="009576C6" w:rsidP="009576C6">
      <w:pPr>
        <w:widowControl w:val="0"/>
        <w:autoSpaceDE w:val="0"/>
        <w:autoSpaceDN w:val="0"/>
        <w:adjustRightInd w:val="0"/>
        <w:spacing w:after="0" w:line="240" w:lineRule="auto"/>
        <w:rPr>
          <w:rFonts w:ascii="Times New Roman" w:eastAsiaTheme="minorHAnsi" w:hAnsi="Times New Roman" w:cs="Times New Roman"/>
          <w:color w:val="243F89"/>
          <w:sz w:val="28"/>
          <w:szCs w:val="28"/>
          <w:lang w:val="en-US" w:eastAsia="en-US"/>
        </w:rPr>
      </w:pPr>
      <w:r w:rsidRPr="009576C6">
        <w:rPr>
          <w:rFonts w:ascii="Times New Roman" w:eastAsiaTheme="minorHAnsi" w:hAnsi="Times New Roman" w:cs="Times New Roman"/>
          <w:b/>
          <w:sz w:val="28"/>
          <w:szCs w:val="28"/>
          <w:lang w:val="en-US" w:eastAsia="en-US"/>
        </w:rPr>
        <w:lastRenderedPageBreak/>
        <w:t>Exercise 2.</w:t>
      </w:r>
      <w:r>
        <w:rPr>
          <w:rFonts w:ascii="Times New Roman" w:eastAsiaTheme="minorHAnsi" w:hAnsi="Times New Roman" w:cs="Times New Roman"/>
          <w:b/>
          <w:color w:val="FF0000"/>
          <w:sz w:val="28"/>
          <w:szCs w:val="28"/>
          <w:lang w:val="en-US" w:eastAsia="en-US"/>
        </w:rPr>
        <w:t xml:space="preserve"> </w:t>
      </w:r>
      <w:r w:rsidRPr="009576C6">
        <w:rPr>
          <w:rFonts w:ascii="Times New Roman" w:eastAsiaTheme="minorHAnsi" w:hAnsi="Times New Roman" w:cs="Times New Roman"/>
          <w:sz w:val="28"/>
          <w:szCs w:val="28"/>
          <w:lang w:val="en-US" w:eastAsia="en-US"/>
        </w:rPr>
        <w:t>What will I learn from the lesson different types of food and how food is cooked?</w:t>
      </w:r>
    </w:p>
    <w:p w:rsidR="009576C6" w:rsidRPr="00105892" w:rsidRDefault="009576C6" w:rsidP="009576C6">
      <w:pPr>
        <w:widowControl w:val="0"/>
        <w:autoSpaceDE w:val="0"/>
        <w:autoSpaceDN w:val="0"/>
        <w:adjustRightInd w:val="0"/>
        <w:spacing w:after="0" w:line="240" w:lineRule="auto"/>
        <w:ind w:firstLine="708"/>
        <w:rPr>
          <w:rFonts w:ascii="Times New Roman" w:eastAsiaTheme="minorHAnsi" w:hAnsi="Times New Roman" w:cs="Times New Roman"/>
          <w:color w:val="1A1A1A"/>
          <w:sz w:val="28"/>
          <w:szCs w:val="28"/>
          <w:lang w:val="en-US" w:eastAsia="en-US"/>
        </w:rPr>
      </w:pPr>
      <w:r w:rsidRPr="00105892">
        <w:rPr>
          <w:rFonts w:ascii="Times New Roman" w:eastAsiaTheme="minorHAnsi" w:hAnsi="Times New Roman" w:cs="Times New Roman"/>
          <w:color w:val="1A1A1A"/>
          <w:sz w:val="28"/>
          <w:szCs w:val="28"/>
          <w:lang w:val="en-US" w:eastAsia="en-US"/>
        </w:rPr>
        <w:t>During this lesson you will start learning the different food groups and what type of food is linked to it. The last part of the lesson is about the most common way food is cooked in the UK and examples of how to use in a sentence.</w:t>
      </w:r>
    </w:p>
    <w:p w:rsidR="009576C6" w:rsidRPr="00105892" w:rsidRDefault="009576C6" w:rsidP="009576C6">
      <w:pPr>
        <w:widowControl w:val="0"/>
        <w:autoSpaceDE w:val="0"/>
        <w:autoSpaceDN w:val="0"/>
        <w:adjustRightInd w:val="0"/>
        <w:spacing w:after="0" w:line="240" w:lineRule="auto"/>
        <w:rPr>
          <w:rFonts w:ascii="Times New Roman" w:eastAsiaTheme="minorHAnsi" w:hAnsi="Times New Roman" w:cs="Times New Roman"/>
          <w:b/>
          <w:bCs/>
          <w:color w:val="303950"/>
          <w:sz w:val="28"/>
          <w:szCs w:val="28"/>
          <w:lang w:val="en-US" w:eastAsia="en-US"/>
        </w:rPr>
      </w:pPr>
      <w:r w:rsidRPr="00105892">
        <w:rPr>
          <w:rFonts w:ascii="Times New Roman" w:eastAsiaTheme="minorHAnsi" w:hAnsi="Times New Roman" w:cs="Times New Roman"/>
          <w:b/>
          <w:bCs/>
          <w:color w:val="303950"/>
          <w:sz w:val="28"/>
          <w:szCs w:val="28"/>
          <w:lang w:val="en-US" w:eastAsia="en-US"/>
        </w:rPr>
        <w:t>Common food groups</w:t>
      </w:r>
    </w:p>
    <w:p w:rsidR="009576C6" w:rsidRPr="00105892" w:rsidRDefault="009576C6" w:rsidP="009576C6">
      <w:pPr>
        <w:widowControl w:val="0"/>
        <w:autoSpaceDE w:val="0"/>
        <w:autoSpaceDN w:val="0"/>
        <w:adjustRightInd w:val="0"/>
        <w:spacing w:after="0" w:line="240" w:lineRule="auto"/>
        <w:rPr>
          <w:rFonts w:ascii="Times New Roman" w:eastAsiaTheme="minorHAnsi" w:hAnsi="Times New Roman" w:cs="Times New Roman"/>
          <w:b/>
          <w:bCs/>
          <w:color w:val="1A1A1A"/>
          <w:sz w:val="28"/>
          <w:szCs w:val="28"/>
          <w:lang w:val="en-US" w:eastAsia="en-US"/>
        </w:rPr>
      </w:pPr>
      <w:r w:rsidRPr="00105892">
        <w:rPr>
          <w:rFonts w:ascii="Times New Roman" w:eastAsiaTheme="minorHAnsi" w:hAnsi="Times New Roman" w:cs="Times New Roman"/>
          <w:b/>
          <w:bCs/>
          <w:noProof/>
          <w:color w:val="1A1A1A"/>
          <w:sz w:val="28"/>
          <w:szCs w:val="28"/>
        </w:rPr>
        <w:drawing>
          <wp:inline distT="0" distB="0" distL="0" distR="0">
            <wp:extent cx="635000" cy="635000"/>
            <wp:effectExtent l="0" t="0" r="0" b="0"/>
            <wp:docPr id="48"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35000" cy="635000"/>
                    </a:xfrm>
                    <a:prstGeom prst="rect">
                      <a:avLst/>
                    </a:prstGeom>
                    <a:noFill/>
                    <a:ln>
                      <a:noFill/>
                    </a:ln>
                  </pic:spPr>
                </pic:pic>
              </a:graphicData>
            </a:graphic>
          </wp:inline>
        </w:drawing>
      </w:r>
      <w:r w:rsidRPr="00105892">
        <w:rPr>
          <w:rFonts w:ascii="Times New Roman" w:eastAsiaTheme="minorHAnsi" w:hAnsi="Times New Roman" w:cs="Times New Roman"/>
          <w:b/>
          <w:bCs/>
          <w:color w:val="1A1A1A"/>
          <w:sz w:val="28"/>
          <w:szCs w:val="28"/>
          <w:lang w:val="en-US" w:eastAsia="en-US"/>
        </w:rPr>
        <w:t>Most common meats</w:t>
      </w:r>
      <w:r w:rsidRPr="00105892">
        <w:rPr>
          <w:rFonts w:ascii="Times New Roman" w:eastAsiaTheme="minorHAnsi" w:hAnsi="Times New Roman" w:cs="Times New Roman"/>
          <w:color w:val="1A1A1A"/>
          <w:sz w:val="28"/>
          <w:szCs w:val="28"/>
          <w:lang w:val="en-US" w:eastAsia="en-US"/>
        </w:rPr>
        <w:t> = lamb or mutton (mutton = sheep), pork or beef</w:t>
      </w:r>
    </w:p>
    <w:p w:rsidR="009576C6" w:rsidRPr="00105892" w:rsidRDefault="009576C6" w:rsidP="009576C6">
      <w:pPr>
        <w:widowControl w:val="0"/>
        <w:autoSpaceDE w:val="0"/>
        <w:autoSpaceDN w:val="0"/>
        <w:adjustRightInd w:val="0"/>
        <w:spacing w:after="0" w:line="240" w:lineRule="auto"/>
        <w:rPr>
          <w:rFonts w:ascii="Times New Roman" w:eastAsiaTheme="minorHAnsi" w:hAnsi="Times New Roman" w:cs="Times New Roman"/>
          <w:color w:val="1A1A1A"/>
          <w:sz w:val="28"/>
          <w:szCs w:val="28"/>
          <w:lang w:val="en-US" w:eastAsia="en-US"/>
        </w:rPr>
      </w:pPr>
      <w:r w:rsidRPr="00105892">
        <w:rPr>
          <w:rFonts w:ascii="Times New Roman" w:eastAsiaTheme="minorHAnsi" w:hAnsi="Times New Roman" w:cs="Times New Roman"/>
          <w:b/>
          <w:bCs/>
          <w:noProof/>
          <w:color w:val="1A1A1A"/>
          <w:sz w:val="28"/>
          <w:szCs w:val="28"/>
        </w:rPr>
        <w:drawing>
          <wp:inline distT="0" distB="0" distL="0" distR="0">
            <wp:extent cx="635000" cy="635000"/>
            <wp:effectExtent l="0" t="0" r="0" b="0"/>
            <wp:docPr id="49"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35000" cy="635000"/>
                    </a:xfrm>
                    <a:prstGeom prst="rect">
                      <a:avLst/>
                    </a:prstGeom>
                    <a:noFill/>
                    <a:ln>
                      <a:noFill/>
                    </a:ln>
                  </pic:spPr>
                </pic:pic>
              </a:graphicData>
            </a:graphic>
          </wp:inline>
        </w:drawing>
      </w:r>
      <w:r w:rsidRPr="00105892">
        <w:rPr>
          <w:rFonts w:ascii="Times New Roman" w:eastAsiaTheme="minorHAnsi" w:hAnsi="Times New Roman" w:cs="Times New Roman"/>
          <w:b/>
          <w:bCs/>
          <w:color w:val="1A1A1A"/>
          <w:sz w:val="28"/>
          <w:szCs w:val="28"/>
          <w:lang w:val="en-US" w:eastAsia="en-US"/>
        </w:rPr>
        <w:t>Most common poultry</w:t>
      </w:r>
      <w:r w:rsidRPr="00105892">
        <w:rPr>
          <w:rFonts w:ascii="Times New Roman" w:eastAsiaTheme="minorHAnsi" w:hAnsi="Times New Roman" w:cs="Times New Roman"/>
          <w:color w:val="1A1A1A"/>
          <w:sz w:val="28"/>
          <w:szCs w:val="28"/>
          <w:lang w:val="en-US" w:eastAsia="en-US"/>
        </w:rPr>
        <w:t> = chicken, turkey, goose, duck, pheasant </w:t>
      </w:r>
    </w:p>
    <w:p w:rsidR="009576C6" w:rsidRPr="00105892" w:rsidRDefault="009576C6" w:rsidP="009576C6">
      <w:pPr>
        <w:widowControl w:val="0"/>
        <w:autoSpaceDE w:val="0"/>
        <w:autoSpaceDN w:val="0"/>
        <w:adjustRightInd w:val="0"/>
        <w:spacing w:after="0" w:line="240" w:lineRule="auto"/>
        <w:rPr>
          <w:rFonts w:ascii="Times New Roman" w:eastAsiaTheme="minorHAnsi" w:hAnsi="Times New Roman" w:cs="Times New Roman"/>
          <w:color w:val="1A1A1A"/>
          <w:sz w:val="28"/>
          <w:szCs w:val="28"/>
          <w:lang w:val="en-US" w:eastAsia="en-US"/>
        </w:rPr>
      </w:pPr>
    </w:p>
    <w:p w:rsidR="009576C6" w:rsidRPr="00105892" w:rsidRDefault="009576C6" w:rsidP="009576C6">
      <w:pPr>
        <w:widowControl w:val="0"/>
        <w:autoSpaceDE w:val="0"/>
        <w:autoSpaceDN w:val="0"/>
        <w:adjustRightInd w:val="0"/>
        <w:spacing w:after="0" w:line="240" w:lineRule="auto"/>
        <w:rPr>
          <w:rFonts w:ascii="Times New Roman" w:eastAsiaTheme="minorHAnsi" w:hAnsi="Times New Roman" w:cs="Times New Roman"/>
          <w:b/>
          <w:bCs/>
          <w:color w:val="1A1A1A"/>
          <w:sz w:val="28"/>
          <w:szCs w:val="28"/>
          <w:lang w:val="en-US" w:eastAsia="en-US"/>
        </w:rPr>
      </w:pPr>
      <w:r w:rsidRPr="00105892">
        <w:rPr>
          <w:rFonts w:ascii="Times New Roman" w:eastAsiaTheme="minorHAnsi" w:hAnsi="Times New Roman" w:cs="Times New Roman"/>
          <w:b/>
          <w:bCs/>
          <w:noProof/>
          <w:color w:val="1A1A1A"/>
          <w:sz w:val="28"/>
          <w:szCs w:val="28"/>
        </w:rPr>
        <w:drawing>
          <wp:inline distT="0" distB="0" distL="0" distR="0">
            <wp:extent cx="635000" cy="647700"/>
            <wp:effectExtent l="0" t="0" r="0" b="0"/>
            <wp:docPr id="5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35000" cy="647700"/>
                    </a:xfrm>
                    <a:prstGeom prst="rect">
                      <a:avLst/>
                    </a:prstGeom>
                    <a:noFill/>
                    <a:ln>
                      <a:noFill/>
                    </a:ln>
                  </pic:spPr>
                </pic:pic>
              </a:graphicData>
            </a:graphic>
          </wp:inline>
        </w:drawing>
      </w:r>
      <w:r w:rsidRPr="00105892">
        <w:rPr>
          <w:rFonts w:ascii="Times New Roman" w:eastAsiaTheme="minorHAnsi" w:hAnsi="Times New Roman" w:cs="Times New Roman"/>
          <w:b/>
          <w:bCs/>
          <w:color w:val="1A1A1A"/>
          <w:sz w:val="28"/>
          <w:szCs w:val="28"/>
          <w:lang w:val="en-US" w:eastAsia="en-US"/>
        </w:rPr>
        <w:t>Most common game</w:t>
      </w:r>
      <w:r w:rsidRPr="00105892">
        <w:rPr>
          <w:rFonts w:ascii="Times New Roman" w:eastAsiaTheme="minorHAnsi" w:hAnsi="Times New Roman" w:cs="Times New Roman"/>
          <w:color w:val="1A1A1A"/>
          <w:sz w:val="28"/>
          <w:szCs w:val="28"/>
          <w:lang w:val="en-US" w:eastAsia="en-US"/>
        </w:rPr>
        <w:t> = rabbit, hare, partridge, pheasant</w:t>
      </w:r>
    </w:p>
    <w:p w:rsidR="009576C6" w:rsidRPr="00105892" w:rsidRDefault="009576C6" w:rsidP="009576C6">
      <w:pPr>
        <w:widowControl w:val="0"/>
        <w:autoSpaceDE w:val="0"/>
        <w:autoSpaceDN w:val="0"/>
        <w:adjustRightInd w:val="0"/>
        <w:spacing w:after="0" w:line="240" w:lineRule="auto"/>
        <w:rPr>
          <w:rFonts w:ascii="Times New Roman" w:eastAsiaTheme="minorHAnsi" w:hAnsi="Times New Roman" w:cs="Times New Roman"/>
          <w:b/>
          <w:bCs/>
          <w:color w:val="1A1A1A"/>
          <w:sz w:val="28"/>
          <w:szCs w:val="28"/>
          <w:lang w:val="en-US" w:eastAsia="en-US"/>
        </w:rPr>
      </w:pPr>
      <w:r w:rsidRPr="00105892">
        <w:rPr>
          <w:rFonts w:ascii="Times New Roman" w:eastAsiaTheme="minorHAnsi" w:hAnsi="Times New Roman" w:cs="Times New Roman"/>
          <w:b/>
          <w:bCs/>
          <w:noProof/>
          <w:color w:val="1A1A1A"/>
          <w:sz w:val="28"/>
          <w:szCs w:val="28"/>
        </w:rPr>
        <w:drawing>
          <wp:inline distT="0" distB="0" distL="0" distR="0">
            <wp:extent cx="635000" cy="635000"/>
            <wp:effectExtent l="0" t="0" r="0" b="0"/>
            <wp:docPr id="5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35000" cy="635000"/>
                    </a:xfrm>
                    <a:prstGeom prst="rect">
                      <a:avLst/>
                    </a:prstGeom>
                    <a:noFill/>
                    <a:ln>
                      <a:noFill/>
                    </a:ln>
                  </pic:spPr>
                </pic:pic>
              </a:graphicData>
            </a:graphic>
          </wp:inline>
        </w:drawing>
      </w:r>
      <w:r w:rsidRPr="00105892">
        <w:rPr>
          <w:rFonts w:ascii="Times New Roman" w:eastAsiaTheme="minorHAnsi" w:hAnsi="Times New Roman" w:cs="Times New Roman"/>
          <w:b/>
          <w:bCs/>
          <w:color w:val="1A1A1A"/>
          <w:sz w:val="28"/>
          <w:szCs w:val="28"/>
          <w:lang w:val="en-US" w:eastAsia="en-US"/>
        </w:rPr>
        <w:t>Most common seafood</w:t>
      </w:r>
      <w:r w:rsidRPr="00105892">
        <w:rPr>
          <w:rFonts w:ascii="Times New Roman" w:eastAsiaTheme="minorHAnsi" w:hAnsi="Times New Roman" w:cs="Times New Roman"/>
          <w:color w:val="1A1A1A"/>
          <w:sz w:val="28"/>
          <w:szCs w:val="28"/>
          <w:lang w:val="en-US" w:eastAsia="en-US"/>
        </w:rPr>
        <w:t> = fish, prawns, shrimps, lobster, scallops, mussels, crab</w:t>
      </w:r>
    </w:p>
    <w:p w:rsidR="009576C6" w:rsidRPr="00105892" w:rsidRDefault="009576C6" w:rsidP="009576C6">
      <w:pPr>
        <w:widowControl w:val="0"/>
        <w:autoSpaceDE w:val="0"/>
        <w:autoSpaceDN w:val="0"/>
        <w:adjustRightInd w:val="0"/>
        <w:spacing w:after="0" w:line="240" w:lineRule="auto"/>
        <w:rPr>
          <w:rFonts w:ascii="Times New Roman" w:eastAsiaTheme="minorHAnsi" w:hAnsi="Times New Roman" w:cs="Times New Roman"/>
          <w:b/>
          <w:bCs/>
          <w:color w:val="1A1A1A"/>
          <w:sz w:val="28"/>
          <w:szCs w:val="28"/>
          <w:lang w:val="en-US" w:eastAsia="en-US"/>
        </w:rPr>
      </w:pPr>
      <w:r w:rsidRPr="00105892">
        <w:rPr>
          <w:rFonts w:ascii="Times New Roman" w:eastAsiaTheme="minorHAnsi" w:hAnsi="Times New Roman" w:cs="Times New Roman"/>
          <w:b/>
          <w:bCs/>
          <w:noProof/>
          <w:color w:val="1A1A1A"/>
          <w:sz w:val="28"/>
          <w:szCs w:val="28"/>
        </w:rPr>
        <w:drawing>
          <wp:inline distT="0" distB="0" distL="0" distR="0">
            <wp:extent cx="635000" cy="635000"/>
            <wp:effectExtent l="0" t="0" r="0" b="0"/>
            <wp:docPr id="53"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35000" cy="635000"/>
                    </a:xfrm>
                    <a:prstGeom prst="rect">
                      <a:avLst/>
                    </a:prstGeom>
                    <a:noFill/>
                    <a:ln>
                      <a:noFill/>
                    </a:ln>
                  </pic:spPr>
                </pic:pic>
              </a:graphicData>
            </a:graphic>
          </wp:inline>
        </w:drawing>
      </w:r>
      <w:r w:rsidRPr="00105892">
        <w:rPr>
          <w:rFonts w:ascii="Times New Roman" w:eastAsiaTheme="minorHAnsi" w:hAnsi="Times New Roman" w:cs="Times New Roman"/>
          <w:b/>
          <w:bCs/>
          <w:color w:val="1A1A1A"/>
          <w:sz w:val="28"/>
          <w:szCs w:val="28"/>
          <w:lang w:val="en-US" w:eastAsia="en-US"/>
        </w:rPr>
        <w:t xml:space="preserve">Most common vegetables </w:t>
      </w:r>
      <w:r w:rsidRPr="00105892">
        <w:rPr>
          <w:rFonts w:ascii="Times New Roman" w:eastAsiaTheme="minorHAnsi" w:hAnsi="Times New Roman" w:cs="Times New Roman"/>
          <w:color w:val="1A1A1A"/>
          <w:sz w:val="28"/>
          <w:szCs w:val="28"/>
          <w:lang w:val="en-US" w:eastAsia="en-US"/>
        </w:rPr>
        <w:t>broccoli, carrots, cabbage, cauliflower, beans, garlic, green onions, red onions</w:t>
      </w:r>
    </w:p>
    <w:p w:rsidR="009576C6" w:rsidRPr="00105892" w:rsidRDefault="009576C6" w:rsidP="009576C6">
      <w:pPr>
        <w:widowControl w:val="0"/>
        <w:autoSpaceDE w:val="0"/>
        <w:autoSpaceDN w:val="0"/>
        <w:adjustRightInd w:val="0"/>
        <w:spacing w:after="0" w:line="240" w:lineRule="auto"/>
        <w:rPr>
          <w:rFonts w:ascii="Times New Roman" w:eastAsiaTheme="minorHAnsi" w:hAnsi="Times New Roman" w:cs="Times New Roman"/>
          <w:b/>
          <w:bCs/>
          <w:color w:val="1A1A1A"/>
          <w:sz w:val="28"/>
          <w:szCs w:val="28"/>
          <w:lang w:val="en-US" w:eastAsia="en-US"/>
        </w:rPr>
      </w:pPr>
      <w:r w:rsidRPr="00105892">
        <w:rPr>
          <w:rFonts w:ascii="Times New Roman" w:eastAsiaTheme="minorHAnsi" w:hAnsi="Times New Roman" w:cs="Times New Roman"/>
          <w:b/>
          <w:bCs/>
          <w:noProof/>
          <w:color w:val="1A1A1A"/>
          <w:sz w:val="28"/>
          <w:szCs w:val="28"/>
        </w:rPr>
        <w:drawing>
          <wp:inline distT="0" distB="0" distL="0" distR="0">
            <wp:extent cx="635000" cy="635000"/>
            <wp:effectExtent l="0" t="0" r="0" b="0"/>
            <wp:docPr id="54"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35000" cy="635000"/>
                    </a:xfrm>
                    <a:prstGeom prst="rect">
                      <a:avLst/>
                    </a:prstGeom>
                    <a:noFill/>
                    <a:ln>
                      <a:noFill/>
                    </a:ln>
                  </pic:spPr>
                </pic:pic>
              </a:graphicData>
            </a:graphic>
          </wp:inline>
        </w:drawing>
      </w:r>
      <w:proofErr w:type="gramStart"/>
      <w:r w:rsidRPr="00105892">
        <w:rPr>
          <w:rFonts w:ascii="Times New Roman" w:eastAsiaTheme="minorHAnsi" w:hAnsi="Times New Roman" w:cs="Times New Roman"/>
          <w:b/>
          <w:bCs/>
          <w:color w:val="1A1A1A"/>
          <w:sz w:val="28"/>
          <w:szCs w:val="28"/>
          <w:lang w:val="en-US" w:eastAsia="en-US"/>
        </w:rPr>
        <w:t xml:space="preserve">Most common fruit </w:t>
      </w:r>
      <w:r w:rsidRPr="00105892">
        <w:rPr>
          <w:rFonts w:ascii="Times New Roman" w:eastAsiaTheme="minorHAnsi" w:hAnsi="Times New Roman" w:cs="Times New Roman"/>
          <w:color w:val="1A1A1A"/>
          <w:sz w:val="28"/>
          <w:szCs w:val="28"/>
          <w:lang w:val="en-US" w:eastAsia="en-US"/>
        </w:rPr>
        <w:t>apples, orange, banana, watermelon, strawberries, plums</w:t>
      </w:r>
      <w:r>
        <w:rPr>
          <w:rFonts w:ascii="Times New Roman" w:eastAsiaTheme="minorHAnsi" w:hAnsi="Times New Roman" w:cs="Times New Roman"/>
          <w:color w:val="1A1A1A"/>
          <w:sz w:val="28"/>
          <w:szCs w:val="28"/>
          <w:lang w:val="en-US" w:eastAsia="en-US"/>
        </w:rPr>
        <w:t>.</w:t>
      </w:r>
      <w:proofErr w:type="gramEnd"/>
    </w:p>
    <w:p w:rsidR="009576C6" w:rsidRPr="00105892" w:rsidRDefault="009576C6" w:rsidP="009576C6">
      <w:pPr>
        <w:spacing w:after="0" w:line="240" w:lineRule="auto"/>
        <w:ind w:left="360"/>
        <w:contextualSpacing/>
        <w:jc w:val="both"/>
        <w:rPr>
          <w:rFonts w:ascii="Times New Roman" w:hAnsi="Times New Roman" w:cs="Times New Roman"/>
          <w:b/>
          <w:sz w:val="28"/>
          <w:szCs w:val="28"/>
          <w:lang w:val="kk-KZ"/>
        </w:rPr>
      </w:pPr>
    </w:p>
    <w:p w:rsidR="009576C6" w:rsidRPr="00105892" w:rsidRDefault="009576C6" w:rsidP="009576C6">
      <w:pPr>
        <w:pStyle w:val="2"/>
        <w:shd w:val="clear" w:color="auto" w:fill="FFFFFF"/>
        <w:rPr>
          <w:rFonts w:ascii="Times New Roman" w:eastAsia="Times New Roman" w:hAnsi="Times New Roman" w:cs="Times New Roman"/>
          <w:b w:val="0"/>
          <w:bCs w:val="0"/>
          <w:color w:val="2F549B"/>
          <w:sz w:val="28"/>
          <w:szCs w:val="28"/>
          <w:lang w:val="en-US"/>
        </w:rPr>
      </w:pPr>
      <w:r w:rsidRPr="009576C6">
        <w:rPr>
          <w:rFonts w:ascii="Times New Roman" w:hAnsi="Times New Roman" w:cs="Times New Roman"/>
          <w:sz w:val="28"/>
          <w:szCs w:val="28"/>
          <w:lang w:val="en-US" w:eastAsia="en-US"/>
        </w:rPr>
        <w:t>Exercise 3</w:t>
      </w:r>
      <w:r w:rsidRPr="009576C6">
        <w:rPr>
          <w:rFonts w:ascii="Times New Roman" w:hAnsi="Times New Roman" w:cs="Times New Roman"/>
          <w:sz w:val="28"/>
          <w:szCs w:val="28"/>
          <w:lang w:val="kk-KZ"/>
        </w:rPr>
        <w:t>.</w:t>
      </w:r>
      <w:r w:rsidRPr="00105892">
        <w:rPr>
          <w:rFonts w:ascii="Times New Roman" w:hAnsi="Times New Roman" w:cs="Times New Roman"/>
          <w:b w:val="0"/>
          <w:sz w:val="28"/>
          <w:szCs w:val="28"/>
          <w:lang w:val="kk-KZ"/>
        </w:rPr>
        <w:t xml:space="preserve"> </w:t>
      </w:r>
      <w:r w:rsidRPr="009576C6">
        <w:rPr>
          <w:rFonts w:ascii="Times New Roman" w:eastAsia="Times New Roman" w:hAnsi="Times New Roman" w:cs="Times New Roman"/>
          <w:b w:val="0"/>
          <w:bCs w:val="0"/>
          <w:sz w:val="28"/>
          <w:szCs w:val="28"/>
          <w:lang w:val="en-US"/>
        </w:rPr>
        <w:t>How to complete the exercise on food groups?</w:t>
      </w:r>
    </w:p>
    <w:p w:rsidR="009576C6" w:rsidRPr="00105892" w:rsidRDefault="009576C6" w:rsidP="009576C6">
      <w:pPr>
        <w:shd w:val="clear" w:color="auto" w:fill="FFFFFF"/>
        <w:spacing w:before="100" w:beforeAutospacing="1" w:after="100" w:afterAutospacing="1" w:line="240" w:lineRule="auto"/>
        <w:jc w:val="both"/>
        <w:rPr>
          <w:rFonts w:ascii="Times New Roman" w:eastAsiaTheme="minorHAnsi" w:hAnsi="Times New Roman" w:cs="Times New Roman"/>
          <w:color w:val="222222"/>
          <w:sz w:val="28"/>
          <w:szCs w:val="28"/>
          <w:lang w:val="en-US"/>
        </w:rPr>
      </w:pPr>
      <w:r w:rsidRPr="00105892">
        <w:rPr>
          <w:rFonts w:ascii="Times New Roman" w:eastAsiaTheme="minorHAnsi" w:hAnsi="Times New Roman" w:cs="Times New Roman"/>
          <w:color w:val="222222"/>
          <w:sz w:val="28"/>
          <w:szCs w:val="28"/>
          <w:lang w:val="en-US"/>
        </w:rPr>
        <w:t>Find items on the menu which belong to these food groups. When you have finished add other words to each category that you can think of use your dictionary if necessary.</w:t>
      </w:r>
    </w:p>
    <w:p w:rsidR="009576C6" w:rsidRPr="00105892" w:rsidRDefault="009576C6" w:rsidP="009576C6">
      <w:pPr>
        <w:shd w:val="clear" w:color="auto" w:fill="FFFFFF"/>
        <w:spacing w:before="150" w:after="0" w:line="240" w:lineRule="auto"/>
        <w:outlineLvl w:val="2"/>
        <w:rPr>
          <w:rFonts w:ascii="Times New Roman" w:eastAsia="Times New Roman" w:hAnsi="Times New Roman" w:cs="Times New Roman"/>
          <w:b/>
          <w:bCs/>
          <w:color w:val="3F4A63"/>
          <w:sz w:val="28"/>
          <w:szCs w:val="28"/>
        </w:rPr>
      </w:pPr>
      <w:proofErr w:type="spellStart"/>
      <w:r w:rsidRPr="00105892">
        <w:rPr>
          <w:rFonts w:ascii="Times New Roman" w:eastAsia="Times New Roman" w:hAnsi="Times New Roman" w:cs="Times New Roman"/>
          <w:b/>
          <w:bCs/>
          <w:color w:val="3F4A63"/>
          <w:sz w:val="28"/>
          <w:szCs w:val="28"/>
        </w:rPr>
        <w:t>Food</w:t>
      </w:r>
      <w:proofErr w:type="spellEnd"/>
      <w:r w:rsidRPr="00105892">
        <w:rPr>
          <w:rFonts w:ascii="Times New Roman" w:eastAsia="Times New Roman" w:hAnsi="Times New Roman" w:cs="Times New Roman"/>
          <w:b/>
          <w:bCs/>
          <w:color w:val="3F4A63"/>
          <w:sz w:val="28"/>
          <w:szCs w:val="28"/>
        </w:rPr>
        <w:t xml:space="preserve"> </w:t>
      </w:r>
      <w:proofErr w:type="spellStart"/>
      <w:r w:rsidRPr="00105892">
        <w:rPr>
          <w:rFonts w:ascii="Times New Roman" w:eastAsia="Times New Roman" w:hAnsi="Times New Roman" w:cs="Times New Roman"/>
          <w:b/>
          <w:bCs/>
          <w:color w:val="3F4A63"/>
          <w:sz w:val="28"/>
          <w:szCs w:val="28"/>
        </w:rPr>
        <w:t>group</w:t>
      </w:r>
      <w:proofErr w:type="spellEnd"/>
      <w:r w:rsidRPr="00105892">
        <w:rPr>
          <w:rFonts w:ascii="Times New Roman" w:eastAsia="Times New Roman" w:hAnsi="Times New Roman" w:cs="Times New Roman"/>
          <w:b/>
          <w:bCs/>
          <w:color w:val="3F4A63"/>
          <w:sz w:val="28"/>
          <w:szCs w:val="28"/>
        </w:rPr>
        <w:t xml:space="preserve"> </w:t>
      </w:r>
      <w:proofErr w:type="spellStart"/>
      <w:r w:rsidRPr="00105892">
        <w:rPr>
          <w:rFonts w:ascii="Times New Roman" w:eastAsia="Times New Roman" w:hAnsi="Times New Roman" w:cs="Times New Roman"/>
          <w:b/>
          <w:bCs/>
          <w:color w:val="3F4A63"/>
          <w:sz w:val="28"/>
          <w:szCs w:val="28"/>
        </w:rPr>
        <w:t>exercise</w:t>
      </w:r>
      <w:proofErr w:type="spellEnd"/>
    </w:p>
    <w:tbl>
      <w:tblPr>
        <w:tblW w:w="9044"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tblPr>
      <w:tblGrid>
        <w:gridCol w:w="2157"/>
        <w:gridCol w:w="828"/>
        <w:gridCol w:w="1539"/>
        <w:gridCol w:w="1580"/>
        <w:gridCol w:w="1984"/>
        <w:gridCol w:w="956"/>
      </w:tblGrid>
      <w:tr w:rsidR="009576C6" w:rsidRPr="00105892" w:rsidTr="006B2371">
        <w:trPr>
          <w:trHeight w:val="553"/>
        </w:trPr>
        <w:tc>
          <w:tcPr>
            <w:tcW w:w="0" w:type="auto"/>
            <w:tcBorders>
              <w:top w:val="outset" w:sz="6" w:space="0" w:color="auto"/>
              <w:left w:val="outset" w:sz="6" w:space="0" w:color="auto"/>
              <w:bottom w:val="outset" w:sz="6" w:space="0" w:color="auto"/>
              <w:right w:val="outset" w:sz="6" w:space="0" w:color="auto"/>
            </w:tcBorders>
            <w:shd w:val="clear" w:color="auto" w:fill="FFFFFF"/>
            <w:tcMar>
              <w:top w:w="105" w:type="dxa"/>
              <w:left w:w="0" w:type="dxa"/>
              <w:bottom w:w="105" w:type="dxa"/>
              <w:right w:w="0" w:type="dxa"/>
            </w:tcMar>
            <w:hideMark/>
          </w:tcPr>
          <w:p w:rsidR="009576C6" w:rsidRPr="006B2371" w:rsidRDefault="009576C6" w:rsidP="00BC0A06">
            <w:pPr>
              <w:spacing w:after="0" w:line="240" w:lineRule="auto"/>
              <w:jc w:val="center"/>
              <w:rPr>
                <w:rFonts w:ascii="Times New Roman" w:eastAsia="Times New Roman" w:hAnsi="Times New Roman" w:cs="Times New Roman"/>
                <w:color w:val="222222"/>
                <w:sz w:val="28"/>
                <w:szCs w:val="28"/>
              </w:rPr>
            </w:pPr>
            <w:proofErr w:type="spellStart"/>
            <w:r w:rsidRPr="006B2371">
              <w:rPr>
                <w:rFonts w:ascii="Times New Roman" w:eastAsia="Times New Roman" w:hAnsi="Times New Roman" w:cs="Times New Roman"/>
                <w:bCs/>
                <w:color w:val="222222"/>
                <w:sz w:val="28"/>
                <w:szCs w:val="28"/>
              </w:rPr>
              <w:lastRenderedPageBreak/>
              <w:t>Fruit</w:t>
            </w:r>
            <w:proofErr w:type="spellEnd"/>
            <w:r w:rsidRPr="006B2371">
              <w:rPr>
                <w:rFonts w:ascii="Times New Roman" w:eastAsia="Times New Roman" w:hAnsi="Times New Roman" w:cs="Times New Roman"/>
                <w:bCs/>
                <w:color w:val="222222"/>
                <w:sz w:val="28"/>
                <w:szCs w:val="28"/>
              </w:rPr>
              <w:t xml:space="preserve"> &amp; </w:t>
            </w:r>
            <w:proofErr w:type="spellStart"/>
            <w:r w:rsidRPr="006B2371">
              <w:rPr>
                <w:rFonts w:ascii="Times New Roman" w:eastAsia="Times New Roman" w:hAnsi="Times New Roman" w:cs="Times New Roman"/>
                <w:bCs/>
                <w:color w:val="222222"/>
                <w:sz w:val="28"/>
                <w:szCs w:val="28"/>
              </w:rPr>
              <w:t>vegetables</w:t>
            </w:r>
            <w:proofErr w:type="spellEnd"/>
          </w:p>
        </w:tc>
        <w:tc>
          <w:tcPr>
            <w:tcW w:w="828" w:type="dxa"/>
            <w:tcBorders>
              <w:top w:val="outset" w:sz="6" w:space="0" w:color="auto"/>
              <w:left w:val="outset" w:sz="6" w:space="0" w:color="auto"/>
              <w:bottom w:val="outset" w:sz="6" w:space="0" w:color="auto"/>
              <w:right w:val="outset" w:sz="6" w:space="0" w:color="auto"/>
            </w:tcBorders>
            <w:shd w:val="clear" w:color="auto" w:fill="FFFFFF"/>
            <w:tcMar>
              <w:top w:w="105" w:type="dxa"/>
              <w:left w:w="0" w:type="dxa"/>
              <w:bottom w:w="105" w:type="dxa"/>
              <w:right w:w="0" w:type="dxa"/>
            </w:tcMar>
            <w:hideMark/>
          </w:tcPr>
          <w:p w:rsidR="009576C6" w:rsidRPr="006B2371" w:rsidRDefault="009576C6" w:rsidP="00BC0A06">
            <w:pPr>
              <w:spacing w:after="0" w:line="240" w:lineRule="auto"/>
              <w:jc w:val="center"/>
              <w:rPr>
                <w:rFonts w:ascii="Times New Roman" w:eastAsia="Times New Roman" w:hAnsi="Times New Roman" w:cs="Times New Roman"/>
                <w:color w:val="222222"/>
                <w:sz w:val="28"/>
                <w:szCs w:val="28"/>
              </w:rPr>
            </w:pPr>
            <w:proofErr w:type="spellStart"/>
            <w:r w:rsidRPr="006B2371">
              <w:rPr>
                <w:rFonts w:ascii="Times New Roman" w:eastAsia="Times New Roman" w:hAnsi="Times New Roman" w:cs="Times New Roman"/>
                <w:bCs/>
                <w:color w:val="222222"/>
                <w:sz w:val="28"/>
                <w:szCs w:val="28"/>
              </w:rPr>
              <w:t>Meat</w:t>
            </w:r>
            <w:proofErr w:type="spellEnd"/>
          </w:p>
        </w:tc>
        <w:tc>
          <w:tcPr>
            <w:tcW w:w="1539" w:type="dxa"/>
            <w:tcBorders>
              <w:top w:val="outset" w:sz="6" w:space="0" w:color="auto"/>
              <w:left w:val="outset" w:sz="6" w:space="0" w:color="auto"/>
              <w:bottom w:val="outset" w:sz="6" w:space="0" w:color="auto"/>
              <w:right w:val="outset" w:sz="6" w:space="0" w:color="auto"/>
            </w:tcBorders>
            <w:shd w:val="clear" w:color="auto" w:fill="FFFFFF"/>
            <w:tcMar>
              <w:top w:w="105" w:type="dxa"/>
              <w:left w:w="0" w:type="dxa"/>
              <w:bottom w:w="105" w:type="dxa"/>
              <w:right w:w="0" w:type="dxa"/>
            </w:tcMar>
            <w:hideMark/>
          </w:tcPr>
          <w:p w:rsidR="009576C6" w:rsidRPr="006B2371" w:rsidRDefault="009576C6" w:rsidP="00BC0A06">
            <w:pPr>
              <w:spacing w:after="0" w:line="240" w:lineRule="auto"/>
              <w:jc w:val="center"/>
              <w:rPr>
                <w:rFonts w:ascii="Times New Roman" w:eastAsia="Times New Roman" w:hAnsi="Times New Roman" w:cs="Times New Roman"/>
                <w:color w:val="222222"/>
                <w:sz w:val="28"/>
                <w:szCs w:val="28"/>
              </w:rPr>
            </w:pPr>
            <w:proofErr w:type="spellStart"/>
            <w:r w:rsidRPr="006B2371">
              <w:rPr>
                <w:rFonts w:ascii="Times New Roman" w:eastAsia="Times New Roman" w:hAnsi="Times New Roman" w:cs="Times New Roman"/>
                <w:bCs/>
                <w:color w:val="222222"/>
                <w:sz w:val="28"/>
                <w:szCs w:val="28"/>
              </w:rPr>
              <w:t>Fish</w:t>
            </w:r>
            <w:proofErr w:type="spellEnd"/>
            <w:r w:rsidRPr="006B2371">
              <w:rPr>
                <w:rFonts w:ascii="Times New Roman" w:eastAsia="Times New Roman" w:hAnsi="Times New Roman" w:cs="Times New Roman"/>
                <w:bCs/>
                <w:color w:val="222222"/>
                <w:sz w:val="28"/>
                <w:szCs w:val="28"/>
              </w:rPr>
              <w:t xml:space="preserve"> &amp; </w:t>
            </w:r>
            <w:proofErr w:type="spellStart"/>
            <w:r w:rsidRPr="006B2371">
              <w:rPr>
                <w:rFonts w:ascii="Times New Roman" w:eastAsia="Times New Roman" w:hAnsi="Times New Roman" w:cs="Times New Roman"/>
                <w:bCs/>
                <w:color w:val="222222"/>
                <w:sz w:val="28"/>
                <w:szCs w:val="28"/>
              </w:rPr>
              <w:t>seafood</w:t>
            </w:r>
            <w:proofErr w:type="spellEnd"/>
          </w:p>
        </w:tc>
        <w:tc>
          <w:tcPr>
            <w:tcW w:w="1580" w:type="dxa"/>
            <w:tcBorders>
              <w:top w:val="outset" w:sz="6" w:space="0" w:color="auto"/>
              <w:left w:val="outset" w:sz="6" w:space="0" w:color="auto"/>
              <w:bottom w:val="outset" w:sz="6" w:space="0" w:color="auto"/>
              <w:right w:val="outset" w:sz="6" w:space="0" w:color="auto"/>
            </w:tcBorders>
            <w:shd w:val="clear" w:color="auto" w:fill="FFFFFF"/>
            <w:tcMar>
              <w:top w:w="105" w:type="dxa"/>
              <w:left w:w="0" w:type="dxa"/>
              <w:bottom w:w="105" w:type="dxa"/>
              <w:right w:w="0" w:type="dxa"/>
            </w:tcMar>
            <w:hideMark/>
          </w:tcPr>
          <w:p w:rsidR="009576C6" w:rsidRPr="006B2371" w:rsidRDefault="009576C6" w:rsidP="00BC0A06">
            <w:pPr>
              <w:spacing w:after="0" w:line="240" w:lineRule="auto"/>
              <w:jc w:val="center"/>
              <w:rPr>
                <w:rFonts w:ascii="Times New Roman" w:eastAsia="Times New Roman" w:hAnsi="Times New Roman" w:cs="Times New Roman"/>
                <w:color w:val="222222"/>
                <w:sz w:val="28"/>
                <w:szCs w:val="28"/>
              </w:rPr>
            </w:pPr>
            <w:proofErr w:type="spellStart"/>
            <w:r w:rsidRPr="006B2371">
              <w:rPr>
                <w:rFonts w:ascii="Times New Roman" w:eastAsia="Times New Roman" w:hAnsi="Times New Roman" w:cs="Times New Roman"/>
                <w:bCs/>
                <w:color w:val="222222"/>
                <w:sz w:val="28"/>
                <w:szCs w:val="28"/>
              </w:rPr>
              <w:t>Dairy</w:t>
            </w:r>
            <w:proofErr w:type="spellEnd"/>
            <w:r w:rsidRPr="006B2371">
              <w:rPr>
                <w:rFonts w:ascii="Times New Roman" w:eastAsia="Times New Roman" w:hAnsi="Times New Roman" w:cs="Times New Roman"/>
                <w:bCs/>
                <w:color w:val="222222"/>
                <w:sz w:val="28"/>
                <w:szCs w:val="28"/>
              </w:rPr>
              <w:t xml:space="preserve"> </w:t>
            </w:r>
            <w:proofErr w:type="spellStart"/>
            <w:r w:rsidRPr="006B2371">
              <w:rPr>
                <w:rFonts w:ascii="Times New Roman" w:eastAsia="Times New Roman" w:hAnsi="Times New Roman" w:cs="Times New Roman"/>
                <w:bCs/>
                <w:color w:val="222222"/>
                <w:sz w:val="28"/>
                <w:szCs w:val="28"/>
              </w:rPr>
              <w:t>products</w:t>
            </w:r>
            <w:proofErr w:type="spellEnd"/>
          </w:p>
        </w:tc>
        <w:tc>
          <w:tcPr>
            <w:tcW w:w="1984" w:type="dxa"/>
            <w:tcBorders>
              <w:top w:val="outset" w:sz="6" w:space="0" w:color="auto"/>
              <w:left w:val="outset" w:sz="6" w:space="0" w:color="auto"/>
              <w:bottom w:val="outset" w:sz="6" w:space="0" w:color="auto"/>
              <w:right w:val="outset" w:sz="6" w:space="0" w:color="auto"/>
            </w:tcBorders>
            <w:shd w:val="clear" w:color="auto" w:fill="FFFFFF"/>
            <w:tcMar>
              <w:top w:w="105" w:type="dxa"/>
              <w:left w:w="0" w:type="dxa"/>
              <w:bottom w:w="105" w:type="dxa"/>
              <w:right w:w="0" w:type="dxa"/>
            </w:tcMar>
            <w:hideMark/>
          </w:tcPr>
          <w:p w:rsidR="009576C6" w:rsidRPr="006B2371" w:rsidRDefault="009576C6" w:rsidP="00BC0A06">
            <w:pPr>
              <w:spacing w:after="0" w:line="240" w:lineRule="auto"/>
              <w:jc w:val="center"/>
              <w:rPr>
                <w:rFonts w:ascii="Times New Roman" w:eastAsia="Times New Roman" w:hAnsi="Times New Roman" w:cs="Times New Roman"/>
                <w:color w:val="222222"/>
                <w:sz w:val="28"/>
                <w:szCs w:val="28"/>
              </w:rPr>
            </w:pPr>
            <w:proofErr w:type="spellStart"/>
            <w:r w:rsidRPr="006B2371">
              <w:rPr>
                <w:rFonts w:ascii="Times New Roman" w:eastAsia="Times New Roman" w:hAnsi="Times New Roman" w:cs="Times New Roman"/>
                <w:bCs/>
                <w:color w:val="222222"/>
                <w:sz w:val="28"/>
                <w:szCs w:val="28"/>
              </w:rPr>
              <w:t>Other</w:t>
            </w:r>
            <w:proofErr w:type="spellEnd"/>
            <w:r w:rsidRPr="006B2371">
              <w:rPr>
                <w:rFonts w:ascii="Times New Roman" w:eastAsia="Times New Roman" w:hAnsi="Times New Roman" w:cs="Times New Roman"/>
                <w:bCs/>
                <w:color w:val="222222"/>
                <w:sz w:val="28"/>
                <w:szCs w:val="28"/>
              </w:rPr>
              <w:t xml:space="preserve"> </w:t>
            </w:r>
            <w:proofErr w:type="spellStart"/>
            <w:r w:rsidRPr="006B2371">
              <w:rPr>
                <w:rFonts w:ascii="Times New Roman" w:eastAsia="Times New Roman" w:hAnsi="Times New Roman" w:cs="Times New Roman"/>
                <w:bCs/>
                <w:color w:val="222222"/>
                <w:sz w:val="28"/>
                <w:szCs w:val="28"/>
              </w:rPr>
              <w:t>food</w:t>
            </w:r>
            <w:proofErr w:type="spellEnd"/>
            <w:r w:rsidRPr="006B2371">
              <w:rPr>
                <w:rFonts w:ascii="Times New Roman" w:eastAsia="Times New Roman" w:hAnsi="Times New Roman" w:cs="Times New Roman"/>
                <w:bCs/>
                <w:color w:val="222222"/>
                <w:sz w:val="28"/>
                <w:szCs w:val="28"/>
              </w:rPr>
              <w:t xml:space="preserve"> </w:t>
            </w:r>
            <w:proofErr w:type="spellStart"/>
            <w:r w:rsidRPr="006B2371">
              <w:rPr>
                <w:rFonts w:ascii="Times New Roman" w:eastAsia="Times New Roman" w:hAnsi="Times New Roman" w:cs="Times New Roman"/>
                <w:bCs/>
                <w:color w:val="222222"/>
                <w:sz w:val="28"/>
                <w:szCs w:val="28"/>
              </w:rPr>
              <w:t>types</w:t>
            </w:r>
            <w:proofErr w:type="spellEnd"/>
          </w:p>
        </w:tc>
        <w:tc>
          <w:tcPr>
            <w:tcW w:w="956" w:type="dxa"/>
            <w:tcBorders>
              <w:top w:val="outset" w:sz="6" w:space="0" w:color="auto"/>
              <w:left w:val="outset" w:sz="6" w:space="0" w:color="auto"/>
              <w:bottom w:val="outset" w:sz="6" w:space="0" w:color="auto"/>
              <w:right w:val="outset" w:sz="6" w:space="0" w:color="auto"/>
            </w:tcBorders>
            <w:shd w:val="clear" w:color="auto" w:fill="FFFFFF"/>
            <w:tcMar>
              <w:top w:w="105" w:type="dxa"/>
              <w:left w:w="0" w:type="dxa"/>
              <w:bottom w:w="105" w:type="dxa"/>
              <w:right w:w="0" w:type="dxa"/>
            </w:tcMar>
            <w:hideMark/>
          </w:tcPr>
          <w:p w:rsidR="009576C6" w:rsidRPr="006B2371" w:rsidRDefault="009576C6" w:rsidP="00BC0A06">
            <w:pPr>
              <w:spacing w:after="0" w:line="240" w:lineRule="auto"/>
              <w:jc w:val="center"/>
              <w:rPr>
                <w:rFonts w:ascii="Times New Roman" w:eastAsia="Times New Roman" w:hAnsi="Times New Roman" w:cs="Times New Roman"/>
                <w:color w:val="222222"/>
                <w:sz w:val="28"/>
                <w:szCs w:val="28"/>
              </w:rPr>
            </w:pPr>
            <w:proofErr w:type="spellStart"/>
            <w:r w:rsidRPr="006B2371">
              <w:rPr>
                <w:rFonts w:ascii="Times New Roman" w:eastAsia="Times New Roman" w:hAnsi="Times New Roman" w:cs="Times New Roman"/>
                <w:bCs/>
                <w:color w:val="222222"/>
                <w:sz w:val="28"/>
                <w:szCs w:val="28"/>
              </w:rPr>
              <w:t>Drinks</w:t>
            </w:r>
            <w:proofErr w:type="spellEnd"/>
          </w:p>
        </w:tc>
      </w:tr>
      <w:tr w:rsidR="009576C6" w:rsidRPr="00105892" w:rsidTr="006B2371">
        <w:trPr>
          <w:trHeight w:val="820"/>
        </w:trPr>
        <w:tc>
          <w:tcPr>
            <w:tcW w:w="0" w:type="auto"/>
            <w:tcBorders>
              <w:top w:val="outset" w:sz="6" w:space="0" w:color="auto"/>
              <w:left w:val="outset" w:sz="6" w:space="0" w:color="auto"/>
              <w:bottom w:val="outset" w:sz="6" w:space="0" w:color="auto"/>
              <w:right w:val="outset" w:sz="6" w:space="0" w:color="auto"/>
            </w:tcBorders>
            <w:shd w:val="clear" w:color="auto" w:fill="FFFFFF"/>
            <w:tcMar>
              <w:top w:w="105" w:type="dxa"/>
              <w:left w:w="0" w:type="dxa"/>
              <w:bottom w:w="105" w:type="dxa"/>
              <w:right w:w="0" w:type="dxa"/>
            </w:tcMar>
            <w:hideMark/>
          </w:tcPr>
          <w:p w:rsidR="009576C6" w:rsidRPr="00105892" w:rsidRDefault="009576C6" w:rsidP="00BC0A06">
            <w:pPr>
              <w:spacing w:after="240" w:line="240" w:lineRule="auto"/>
              <w:jc w:val="center"/>
              <w:rPr>
                <w:rFonts w:ascii="Times New Roman" w:eastAsia="Times New Roman" w:hAnsi="Times New Roman" w:cs="Times New Roman"/>
                <w:color w:val="222222"/>
                <w:sz w:val="28"/>
                <w:szCs w:val="28"/>
              </w:rPr>
            </w:pPr>
            <w:r w:rsidRPr="00105892">
              <w:rPr>
                <w:rFonts w:ascii="Times New Roman" w:eastAsia="Times New Roman" w:hAnsi="Times New Roman" w:cs="Times New Roman"/>
                <w:color w:val="222222"/>
                <w:sz w:val="28"/>
                <w:szCs w:val="28"/>
              </w:rPr>
              <w:br/>
            </w:r>
            <w:r w:rsidRPr="00105892">
              <w:rPr>
                <w:rFonts w:ascii="Times New Roman" w:eastAsia="Times New Roman" w:hAnsi="Times New Roman" w:cs="Times New Roman"/>
                <w:color w:val="222222"/>
                <w:sz w:val="28"/>
                <w:szCs w:val="28"/>
              </w:rPr>
              <w:br/>
            </w:r>
          </w:p>
        </w:tc>
        <w:tc>
          <w:tcPr>
            <w:tcW w:w="828" w:type="dxa"/>
            <w:tcBorders>
              <w:top w:val="outset" w:sz="6" w:space="0" w:color="auto"/>
              <w:left w:val="outset" w:sz="6" w:space="0" w:color="auto"/>
              <w:bottom w:val="outset" w:sz="6" w:space="0" w:color="auto"/>
              <w:right w:val="outset" w:sz="6" w:space="0" w:color="auto"/>
            </w:tcBorders>
            <w:shd w:val="clear" w:color="auto" w:fill="FFFFFF"/>
            <w:tcMar>
              <w:top w:w="105" w:type="dxa"/>
              <w:left w:w="0" w:type="dxa"/>
              <w:bottom w:w="105" w:type="dxa"/>
              <w:right w:w="0" w:type="dxa"/>
            </w:tcMar>
            <w:hideMark/>
          </w:tcPr>
          <w:p w:rsidR="009576C6" w:rsidRPr="00105892" w:rsidRDefault="009576C6" w:rsidP="00BC0A06">
            <w:pPr>
              <w:spacing w:after="0" w:line="240" w:lineRule="auto"/>
              <w:jc w:val="center"/>
              <w:rPr>
                <w:rFonts w:ascii="Times New Roman" w:eastAsia="Times New Roman" w:hAnsi="Times New Roman" w:cs="Times New Roman"/>
                <w:color w:val="222222"/>
                <w:sz w:val="28"/>
                <w:szCs w:val="28"/>
              </w:rPr>
            </w:pPr>
            <w:r w:rsidRPr="00105892">
              <w:rPr>
                <w:rFonts w:ascii="Times New Roman" w:eastAsia="Times New Roman" w:hAnsi="Times New Roman" w:cs="Times New Roman"/>
                <w:color w:val="222222"/>
                <w:sz w:val="28"/>
                <w:szCs w:val="28"/>
              </w:rPr>
              <w:t> </w:t>
            </w:r>
          </w:p>
        </w:tc>
        <w:tc>
          <w:tcPr>
            <w:tcW w:w="1539" w:type="dxa"/>
            <w:tcBorders>
              <w:top w:val="outset" w:sz="6" w:space="0" w:color="auto"/>
              <w:left w:val="outset" w:sz="6" w:space="0" w:color="auto"/>
              <w:bottom w:val="outset" w:sz="6" w:space="0" w:color="auto"/>
              <w:right w:val="outset" w:sz="6" w:space="0" w:color="auto"/>
            </w:tcBorders>
            <w:shd w:val="clear" w:color="auto" w:fill="FFFFFF"/>
            <w:tcMar>
              <w:top w:w="105" w:type="dxa"/>
              <w:left w:w="0" w:type="dxa"/>
              <w:bottom w:w="105" w:type="dxa"/>
              <w:right w:w="0" w:type="dxa"/>
            </w:tcMar>
            <w:hideMark/>
          </w:tcPr>
          <w:p w:rsidR="009576C6" w:rsidRPr="00105892" w:rsidRDefault="009576C6" w:rsidP="00BC0A06">
            <w:pPr>
              <w:spacing w:after="0" w:line="240" w:lineRule="auto"/>
              <w:jc w:val="center"/>
              <w:rPr>
                <w:rFonts w:ascii="Times New Roman" w:eastAsia="Times New Roman" w:hAnsi="Times New Roman" w:cs="Times New Roman"/>
                <w:color w:val="222222"/>
                <w:sz w:val="28"/>
                <w:szCs w:val="28"/>
              </w:rPr>
            </w:pPr>
            <w:r w:rsidRPr="00105892">
              <w:rPr>
                <w:rFonts w:ascii="Times New Roman" w:eastAsia="Times New Roman" w:hAnsi="Times New Roman" w:cs="Times New Roman"/>
                <w:color w:val="222222"/>
                <w:sz w:val="28"/>
                <w:szCs w:val="28"/>
              </w:rPr>
              <w:t> </w:t>
            </w:r>
          </w:p>
        </w:tc>
        <w:tc>
          <w:tcPr>
            <w:tcW w:w="1580" w:type="dxa"/>
            <w:tcBorders>
              <w:top w:val="outset" w:sz="6" w:space="0" w:color="auto"/>
              <w:left w:val="outset" w:sz="6" w:space="0" w:color="auto"/>
              <w:bottom w:val="outset" w:sz="6" w:space="0" w:color="auto"/>
              <w:right w:val="outset" w:sz="6" w:space="0" w:color="auto"/>
            </w:tcBorders>
            <w:shd w:val="clear" w:color="auto" w:fill="FFFFFF"/>
            <w:tcMar>
              <w:top w:w="105" w:type="dxa"/>
              <w:left w:w="0" w:type="dxa"/>
              <w:bottom w:w="105" w:type="dxa"/>
              <w:right w:w="0" w:type="dxa"/>
            </w:tcMar>
            <w:hideMark/>
          </w:tcPr>
          <w:p w:rsidR="009576C6" w:rsidRPr="00105892" w:rsidRDefault="009576C6" w:rsidP="00BC0A06">
            <w:pPr>
              <w:spacing w:after="0" w:line="240" w:lineRule="auto"/>
              <w:jc w:val="center"/>
              <w:rPr>
                <w:rFonts w:ascii="Times New Roman" w:eastAsia="Times New Roman" w:hAnsi="Times New Roman" w:cs="Times New Roman"/>
                <w:color w:val="222222"/>
                <w:sz w:val="28"/>
                <w:szCs w:val="28"/>
              </w:rPr>
            </w:pPr>
            <w:r w:rsidRPr="00105892">
              <w:rPr>
                <w:rFonts w:ascii="Times New Roman" w:eastAsia="Times New Roman" w:hAnsi="Times New Roman" w:cs="Times New Roman"/>
                <w:color w:val="222222"/>
                <w:sz w:val="28"/>
                <w:szCs w:val="28"/>
              </w:rPr>
              <w:t> </w:t>
            </w:r>
          </w:p>
        </w:tc>
        <w:tc>
          <w:tcPr>
            <w:tcW w:w="1984" w:type="dxa"/>
            <w:tcBorders>
              <w:top w:val="outset" w:sz="6" w:space="0" w:color="auto"/>
              <w:left w:val="outset" w:sz="6" w:space="0" w:color="auto"/>
              <w:bottom w:val="outset" w:sz="6" w:space="0" w:color="auto"/>
              <w:right w:val="outset" w:sz="6" w:space="0" w:color="auto"/>
            </w:tcBorders>
            <w:shd w:val="clear" w:color="auto" w:fill="FFFFFF"/>
            <w:tcMar>
              <w:top w:w="105" w:type="dxa"/>
              <w:left w:w="0" w:type="dxa"/>
              <w:bottom w:w="105" w:type="dxa"/>
              <w:right w:w="0" w:type="dxa"/>
            </w:tcMar>
            <w:hideMark/>
          </w:tcPr>
          <w:p w:rsidR="009576C6" w:rsidRPr="00105892" w:rsidRDefault="009576C6" w:rsidP="00BC0A06">
            <w:pPr>
              <w:spacing w:after="0" w:line="240" w:lineRule="auto"/>
              <w:jc w:val="center"/>
              <w:rPr>
                <w:rFonts w:ascii="Times New Roman" w:eastAsia="Times New Roman" w:hAnsi="Times New Roman" w:cs="Times New Roman"/>
                <w:color w:val="222222"/>
                <w:sz w:val="28"/>
                <w:szCs w:val="28"/>
              </w:rPr>
            </w:pPr>
            <w:r w:rsidRPr="00105892">
              <w:rPr>
                <w:rFonts w:ascii="Times New Roman" w:eastAsia="Times New Roman" w:hAnsi="Times New Roman" w:cs="Times New Roman"/>
                <w:color w:val="222222"/>
                <w:sz w:val="28"/>
                <w:szCs w:val="28"/>
              </w:rPr>
              <w:t> </w:t>
            </w:r>
          </w:p>
        </w:tc>
        <w:tc>
          <w:tcPr>
            <w:tcW w:w="956" w:type="dxa"/>
            <w:tcBorders>
              <w:top w:val="outset" w:sz="6" w:space="0" w:color="auto"/>
              <w:left w:val="outset" w:sz="6" w:space="0" w:color="auto"/>
              <w:bottom w:val="outset" w:sz="6" w:space="0" w:color="auto"/>
              <w:right w:val="outset" w:sz="6" w:space="0" w:color="auto"/>
            </w:tcBorders>
            <w:shd w:val="clear" w:color="auto" w:fill="FFFFFF"/>
            <w:tcMar>
              <w:top w:w="105" w:type="dxa"/>
              <w:left w:w="0" w:type="dxa"/>
              <w:bottom w:w="105" w:type="dxa"/>
              <w:right w:w="0" w:type="dxa"/>
            </w:tcMar>
            <w:hideMark/>
          </w:tcPr>
          <w:p w:rsidR="009576C6" w:rsidRPr="00105892" w:rsidRDefault="009576C6" w:rsidP="00BC0A06">
            <w:pPr>
              <w:spacing w:after="0" w:line="240" w:lineRule="auto"/>
              <w:jc w:val="center"/>
              <w:rPr>
                <w:rFonts w:ascii="Times New Roman" w:eastAsia="Times New Roman" w:hAnsi="Times New Roman" w:cs="Times New Roman"/>
                <w:color w:val="222222"/>
                <w:sz w:val="28"/>
                <w:szCs w:val="28"/>
              </w:rPr>
            </w:pPr>
            <w:r w:rsidRPr="00105892">
              <w:rPr>
                <w:rFonts w:ascii="Times New Roman" w:eastAsia="Times New Roman" w:hAnsi="Times New Roman" w:cs="Times New Roman"/>
                <w:color w:val="222222"/>
                <w:sz w:val="28"/>
                <w:szCs w:val="28"/>
              </w:rPr>
              <w:t> </w:t>
            </w:r>
          </w:p>
        </w:tc>
      </w:tr>
    </w:tbl>
    <w:p w:rsidR="009576C6" w:rsidRDefault="009576C6" w:rsidP="009576C6">
      <w:pPr>
        <w:rPr>
          <w:lang w:val="en-US"/>
        </w:rPr>
      </w:pPr>
    </w:p>
    <w:p w:rsidR="006B2371" w:rsidRPr="006B2371" w:rsidRDefault="006B2371" w:rsidP="006B2371">
      <w:pPr>
        <w:rPr>
          <w:lang w:val="en-US"/>
        </w:rPr>
      </w:pPr>
      <w:r w:rsidRPr="006B2371">
        <w:rPr>
          <w:rFonts w:ascii="Times New Roman" w:eastAsiaTheme="minorHAnsi" w:hAnsi="Times New Roman" w:cs="Times New Roman"/>
          <w:b/>
          <w:sz w:val="28"/>
          <w:szCs w:val="28"/>
          <w:lang w:val="en-US" w:eastAsia="en-US"/>
        </w:rPr>
        <w:t>Exercise 4.</w:t>
      </w:r>
      <w:r w:rsidRPr="006B2371">
        <w:rPr>
          <w:lang w:val="en-US"/>
        </w:rPr>
        <w:t xml:space="preserve"> </w:t>
      </w:r>
      <w:r w:rsidRPr="006B2371">
        <w:rPr>
          <w:rFonts w:ascii="Times New Roman" w:hAnsi="Times New Roman" w:cs="Times New Roman"/>
          <w:sz w:val="28"/>
          <w:szCs w:val="28"/>
          <w:lang w:val="en-US"/>
        </w:rPr>
        <w:t>Translate into English</w:t>
      </w:r>
    </w:p>
    <w:p w:rsidR="006B2371" w:rsidRPr="00105892" w:rsidRDefault="006B2371" w:rsidP="006B2371">
      <w:pPr>
        <w:spacing w:after="0" w:line="240" w:lineRule="auto"/>
        <w:contextualSpacing/>
        <w:jc w:val="both"/>
        <w:rPr>
          <w:rFonts w:ascii="Times New Roman" w:hAnsi="Times New Roman" w:cs="Times New Roman"/>
          <w:sz w:val="28"/>
          <w:szCs w:val="28"/>
          <w:lang w:val="kk-KZ"/>
        </w:rPr>
      </w:pPr>
      <w:r w:rsidRPr="00105892">
        <w:rPr>
          <w:rFonts w:ascii="Times New Roman" w:hAnsi="Times New Roman" w:cs="Times New Roman"/>
          <w:sz w:val="28"/>
          <w:szCs w:val="28"/>
          <w:lang w:val="en-US"/>
        </w:rPr>
        <w:t>1</w:t>
      </w:r>
      <w:r w:rsidRPr="00105892">
        <w:rPr>
          <w:rFonts w:ascii="Times New Roman" w:hAnsi="Times New Roman" w:cs="Times New Roman"/>
          <w:sz w:val="28"/>
          <w:szCs w:val="28"/>
          <w:lang w:val="kk-KZ"/>
        </w:rPr>
        <w:t>. Производство хлеба</w:t>
      </w:r>
    </w:p>
    <w:p w:rsidR="006B2371" w:rsidRPr="00105892" w:rsidRDefault="006B2371" w:rsidP="006B2371">
      <w:pPr>
        <w:spacing w:after="0" w:line="240" w:lineRule="auto"/>
        <w:contextualSpacing/>
        <w:jc w:val="both"/>
        <w:rPr>
          <w:rFonts w:ascii="Times New Roman" w:hAnsi="Times New Roman" w:cs="Times New Roman"/>
          <w:sz w:val="28"/>
          <w:szCs w:val="28"/>
          <w:lang w:val="kk-KZ"/>
        </w:rPr>
      </w:pPr>
      <w:r w:rsidRPr="00105892">
        <w:rPr>
          <w:rFonts w:ascii="Times New Roman" w:hAnsi="Times New Roman" w:cs="Times New Roman"/>
          <w:sz w:val="28"/>
          <w:szCs w:val="28"/>
          <w:lang w:val="kk-KZ"/>
        </w:rPr>
        <w:t>2. В муку, сахар, воду добавляем дрожжи.</w:t>
      </w:r>
    </w:p>
    <w:p w:rsidR="006B2371" w:rsidRPr="00105892" w:rsidRDefault="006B2371" w:rsidP="006B2371">
      <w:pPr>
        <w:spacing w:after="0" w:line="240" w:lineRule="auto"/>
        <w:contextualSpacing/>
        <w:jc w:val="both"/>
        <w:rPr>
          <w:rFonts w:ascii="Times New Roman" w:hAnsi="Times New Roman" w:cs="Times New Roman"/>
          <w:sz w:val="28"/>
          <w:szCs w:val="28"/>
          <w:lang w:val="kk-KZ"/>
        </w:rPr>
      </w:pPr>
      <w:r w:rsidRPr="00105892">
        <w:rPr>
          <w:rFonts w:ascii="Times New Roman" w:hAnsi="Times New Roman" w:cs="Times New Roman"/>
          <w:sz w:val="28"/>
          <w:szCs w:val="28"/>
          <w:lang w:val="kk-KZ"/>
        </w:rPr>
        <w:t>3. Этот процесс называется - замеса.</w:t>
      </w:r>
    </w:p>
    <w:p w:rsidR="006B2371" w:rsidRPr="00105892" w:rsidRDefault="006B2371" w:rsidP="006B2371">
      <w:pPr>
        <w:spacing w:after="0" w:line="240" w:lineRule="auto"/>
        <w:contextualSpacing/>
        <w:jc w:val="both"/>
        <w:rPr>
          <w:rFonts w:ascii="Times New Roman" w:hAnsi="Times New Roman" w:cs="Times New Roman"/>
          <w:sz w:val="28"/>
          <w:szCs w:val="28"/>
          <w:lang w:val="kk-KZ"/>
        </w:rPr>
      </w:pPr>
      <w:r w:rsidRPr="00105892">
        <w:rPr>
          <w:rFonts w:ascii="Times New Roman" w:hAnsi="Times New Roman" w:cs="Times New Roman"/>
          <w:sz w:val="28"/>
          <w:szCs w:val="28"/>
          <w:lang w:val="kk-KZ"/>
        </w:rPr>
        <w:t>4. Хлеб готовится при 180</w:t>
      </w:r>
      <w:r w:rsidRPr="00105892">
        <w:rPr>
          <w:rFonts w:ascii="Times New Roman" w:hAnsi="Times New Roman" w:cs="Times New Roman"/>
          <w:sz w:val="28"/>
          <w:szCs w:val="28"/>
          <w:vertAlign w:val="superscript"/>
          <w:lang w:val="kk-KZ"/>
        </w:rPr>
        <w:t>0</w:t>
      </w:r>
      <w:r w:rsidRPr="00105892">
        <w:rPr>
          <w:rFonts w:ascii="Times New Roman" w:hAnsi="Times New Roman" w:cs="Times New Roman"/>
          <w:sz w:val="28"/>
          <w:szCs w:val="28"/>
          <w:lang w:val="kk-KZ"/>
        </w:rPr>
        <w:t>С.</w:t>
      </w:r>
    </w:p>
    <w:p w:rsidR="00DD0F3A" w:rsidRPr="00E16566" w:rsidRDefault="00DD0F3A" w:rsidP="006B2371">
      <w:pPr>
        <w:spacing w:after="0" w:line="240" w:lineRule="auto"/>
        <w:contextualSpacing/>
        <w:jc w:val="both"/>
        <w:rPr>
          <w:rFonts w:ascii="Times New Roman" w:eastAsiaTheme="minorHAnsi" w:hAnsi="Times New Roman" w:cs="Times New Roman"/>
          <w:b/>
          <w:sz w:val="28"/>
          <w:szCs w:val="28"/>
          <w:lang w:eastAsia="en-US"/>
        </w:rPr>
      </w:pPr>
    </w:p>
    <w:p w:rsidR="006B2371" w:rsidRPr="00105892" w:rsidRDefault="000C2A0E" w:rsidP="006B2371">
      <w:pPr>
        <w:spacing w:after="0" w:line="240" w:lineRule="auto"/>
        <w:contextualSpacing/>
        <w:jc w:val="both"/>
        <w:rPr>
          <w:rFonts w:ascii="Times New Roman" w:hAnsi="Times New Roman" w:cs="Times New Roman"/>
          <w:b/>
          <w:sz w:val="28"/>
          <w:szCs w:val="28"/>
          <w:lang w:val="en-US"/>
        </w:rPr>
      </w:pPr>
      <w:proofErr w:type="gramStart"/>
      <w:r>
        <w:rPr>
          <w:rFonts w:ascii="Times New Roman" w:eastAsiaTheme="minorHAnsi" w:hAnsi="Times New Roman" w:cs="Times New Roman"/>
          <w:b/>
          <w:sz w:val="28"/>
          <w:szCs w:val="28"/>
          <w:lang w:val="en-US" w:eastAsia="en-US"/>
        </w:rPr>
        <w:t>E</w:t>
      </w:r>
      <w:r w:rsidR="006B2371" w:rsidRPr="006B2371">
        <w:rPr>
          <w:rFonts w:ascii="Times New Roman" w:eastAsiaTheme="minorHAnsi" w:hAnsi="Times New Roman" w:cs="Times New Roman"/>
          <w:b/>
          <w:sz w:val="28"/>
          <w:szCs w:val="28"/>
          <w:lang w:val="en-US" w:eastAsia="en-US"/>
        </w:rPr>
        <w:t>xercise 5.</w:t>
      </w:r>
      <w:proofErr w:type="gramEnd"/>
      <w:r w:rsidR="006B2371">
        <w:rPr>
          <w:rFonts w:ascii="Times New Roman" w:eastAsiaTheme="minorHAnsi" w:hAnsi="Times New Roman" w:cs="Times New Roman"/>
          <w:b/>
          <w:color w:val="FF0000"/>
          <w:sz w:val="28"/>
          <w:szCs w:val="28"/>
          <w:lang w:val="en-US" w:eastAsia="en-US"/>
        </w:rPr>
        <w:t xml:space="preserve"> </w:t>
      </w:r>
      <w:r w:rsidR="006B2371" w:rsidRPr="006B2371">
        <w:rPr>
          <w:rFonts w:ascii="Times New Roman" w:hAnsi="Times New Roman" w:cs="Times New Roman"/>
          <w:sz w:val="28"/>
          <w:szCs w:val="28"/>
          <w:lang w:val="en-US"/>
        </w:rPr>
        <w:t>Translate into Kazakh.</w:t>
      </w:r>
    </w:p>
    <w:p w:rsidR="006B2371" w:rsidRPr="00105892" w:rsidRDefault="006B2371" w:rsidP="006B2371">
      <w:pPr>
        <w:spacing w:after="0" w:line="240" w:lineRule="auto"/>
        <w:contextualSpacing/>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1. The perfect loaf.</w:t>
      </w:r>
    </w:p>
    <w:p w:rsidR="006B2371" w:rsidRPr="00105892" w:rsidRDefault="006B2371" w:rsidP="006B2371">
      <w:pPr>
        <w:spacing w:after="0" w:line="240" w:lineRule="auto"/>
        <w:contextualSpacing/>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2. If a loaf is not left to rise, it will be small and dense.</w:t>
      </w:r>
    </w:p>
    <w:p w:rsidR="006B2371" w:rsidRPr="00105892" w:rsidRDefault="006B2371" w:rsidP="006B2371">
      <w:pPr>
        <w:spacing w:after="0" w:line="240" w:lineRule="auto"/>
        <w:contextualSpacing/>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3. The product is bread, which </w:t>
      </w:r>
      <w:proofErr w:type="gramStart"/>
      <w:r w:rsidRPr="00105892">
        <w:rPr>
          <w:rFonts w:ascii="Times New Roman" w:hAnsi="Times New Roman" w:cs="Times New Roman"/>
          <w:sz w:val="28"/>
          <w:szCs w:val="28"/>
          <w:lang w:val="en-US"/>
        </w:rPr>
        <w:t>should  be</w:t>
      </w:r>
      <w:proofErr w:type="gramEnd"/>
      <w:r w:rsidRPr="00105892">
        <w:rPr>
          <w:rFonts w:ascii="Times New Roman" w:hAnsi="Times New Roman" w:cs="Times New Roman"/>
          <w:sz w:val="28"/>
          <w:szCs w:val="28"/>
          <w:lang w:val="en-US"/>
        </w:rPr>
        <w:t>: spongy in texture, because of trapped carbon dioxide.</w:t>
      </w:r>
    </w:p>
    <w:p w:rsidR="006B2371" w:rsidRPr="006B2371" w:rsidRDefault="006B2371" w:rsidP="006B2371">
      <w:pPr>
        <w:spacing w:after="0" w:line="240" w:lineRule="auto"/>
        <w:ind w:left="360"/>
        <w:contextualSpacing/>
        <w:jc w:val="both"/>
        <w:rPr>
          <w:rFonts w:ascii="Times New Roman" w:hAnsi="Times New Roman" w:cs="Times New Roman"/>
          <w:sz w:val="28"/>
          <w:szCs w:val="28"/>
          <w:lang w:val="en-US"/>
        </w:rPr>
      </w:pPr>
    </w:p>
    <w:p w:rsidR="006B2371" w:rsidRPr="00105892" w:rsidRDefault="006B2371" w:rsidP="006B2371">
      <w:pPr>
        <w:autoSpaceDE w:val="0"/>
        <w:autoSpaceDN w:val="0"/>
        <w:adjustRightInd w:val="0"/>
        <w:spacing w:after="0" w:line="240" w:lineRule="auto"/>
        <w:contextualSpacing/>
        <w:jc w:val="both"/>
        <w:rPr>
          <w:rFonts w:ascii="Times New Roman" w:hAnsi="Times New Roman" w:cs="Times New Roman"/>
          <w:sz w:val="28"/>
          <w:szCs w:val="28"/>
          <w:lang w:val="en-US"/>
        </w:rPr>
      </w:pPr>
      <w:r w:rsidRPr="006B2371">
        <w:rPr>
          <w:rFonts w:ascii="Times New Roman" w:eastAsiaTheme="minorHAnsi" w:hAnsi="Times New Roman" w:cs="Times New Roman"/>
          <w:b/>
          <w:sz w:val="28"/>
          <w:szCs w:val="28"/>
          <w:lang w:val="en-US" w:eastAsia="en-US"/>
        </w:rPr>
        <w:t xml:space="preserve">Exercise 6. </w:t>
      </w:r>
      <w:r w:rsidRPr="006B2371">
        <w:rPr>
          <w:rFonts w:ascii="Times New Roman" w:hAnsi="Times New Roman" w:cs="Times New Roman"/>
          <w:sz w:val="28"/>
          <w:szCs w:val="28"/>
          <w:lang w:val="en-US"/>
        </w:rPr>
        <w:t>Give the main idea of the text: say 1-2 sentences for each passage.</w:t>
      </w:r>
      <w:r w:rsidRPr="006B2371">
        <w:rPr>
          <w:rFonts w:ascii="Times New Roman" w:hAnsi="Times New Roman" w:cs="Times New Roman"/>
          <w:sz w:val="28"/>
          <w:szCs w:val="28"/>
          <w:lang w:val="en-US"/>
        </w:rPr>
        <w:cr/>
      </w:r>
      <w:r w:rsidRPr="00105892">
        <w:rPr>
          <w:rFonts w:ascii="Times New Roman" w:hAnsi="Times New Roman" w:cs="Times New Roman"/>
          <w:sz w:val="28"/>
          <w:szCs w:val="28"/>
          <w:lang w:val="en-US"/>
        </w:rPr>
        <w:cr/>
      </w:r>
      <w:r w:rsidRPr="006B2371">
        <w:rPr>
          <w:rFonts w:ascii="Times New Roman" w:eastAsiaTheme="minorHAnsi" w:hAnsi="Times New Roman" w:cs="Times New Roman"/>
          <w:b/>
          <w:sz w:val="28"/>
          <w:szCs w:val="28"/>
          <w:lang w:val="en-US" w:eastAsia="en-US"/>
        </w:rPr>
        <w:t>Exercise 7</w:t>
      </w:r>
      <w:r w:rsidRPr="006B2371">
        <w:rPr>
          <w:rFonts w:ascii="Times New Roman" w:hAnsi="Times New Roman" w:cs="Times New Roman"/>
          <w:b/>
          <w:sz w:val="28"/>
          <w:szCs w:val="28"/>
          <w:lang w:val="en-US"/>
        </w:rPr>
        <w:t>.</w:t>
      </w:r>
      <w:r w:rsidRPr="00105892">
        <w:rPr>
          <w:rFonts w:ascii="Times New Roman" w:hAnsi="Times New Roman" w:cs="Times New Roman"/>
          <w:b/>
          <w:sz w:val="28"/>
          <w:szCs w:val="28"/>
          <w:lang w:val="en-US"/>
        </w:rPr>
        <w:t xml:space="preserve"> </w:t>
      </w:r>
      <w:r w:rsidRPr="006B2371">
        <w:rPr>
          <w:rFonts w:ascii="Times New Roman" w:hAnsi="Times New Roman" w:cs="Times New Roman"/>
          <w:iCs/>
          <w:sz w:val="28"/>
          <w:szCs w:val="28"/>
          <w:lang w:val="en-US"/>
        </w:rPr>
        <w:t>Give Russian equivalents for the following words:</w:t>
      </w:r>
      <w:r>
        <w:rPr>
          <w:rFonts w:ascii="Times New Roman" w:hAnsi="Times New Roman" w:cs="Times New Roman"/>
          <w:sz w:val="28"/>
          <w:szCs w:val="28"/>
          <w:lang w:val="en-US"/>
        </w:rPr>
        <w:t xml:space="preserve"> </w:t>
      </w:r>
      <w:r w:rsidRPr="00105892">
        <w:rPr>
          <w:rFonts w:ascii="Times New Roman" w:hAnsi="Times New Roman" w:cs="Times New Roman"/>
          <w:sz w:val="28"/>
          <w:szCs w:val="28"/>
          <w:lang w:val="en-US"/>
        </w:rPr>
        <w:t xml:space="preserve">powerful techniques, recombinant DNA, </w:t>
      </w:r>
      <w:proofErr w:type="spellStart"/>
      <w:r w:rsidRPr="00105892">
        <w:rPr>
          <w:rFonts w:ascii="Times New Roman" w:hAnsi="Times New Roman" w:cs="Times New Roman"/>
          <w:sz w:val="28"/>
          <w:szCs w:val="28"/>
          <w:lang w:val="en-US"/>
        </w:rPr>
        <w:t>hybridoma</w:t>
      </w:r>
      <w:proofErr w:type="spellEnd"/>
      <w:r w:rsidRPr="00105892">
        <w:rPr>
          <w:rFonts w:ascii="Times New Roman" w:hAnsi="Times New Roman" w:cs="Times New Roman"/>
          <w:sz w:val="28"/>
          <w:szCs w:val="28"/>
          <w:lang w:val="en-US"/>
        </w:rPr>
        <w:t xml:space="preserve"> technologies, fermentation technologies, natural</w:t>
      </w:r>
      <w:r>
        <w:rPr>
          <w:rFonts w:ascii="Times New Roman" w:hAnsi="Times New Roman" w:cs="Times New Roman"/>
          <w:sz w:val="28"/>
          <w:szCs w:val="28"/>
          <w:lang w:val="en-US"/>
        </w:rPr>
        <w:t xml:space="preserve"> </w:t>
      </w:r>
      <w:r w:rsidRPr="00105892">
        <w:rPr>
          <w:rFonts w:ascii="Times New Roman" w:hAnsi="Times New Roman" w:cs="Times New Roman"/>
          <w:sz w:val="28"/>
          <w:szCs w:val="28"/>
          <w:lang w:val="en-US"/>
        </w:rPr>
        <w:t xml:space="preserve">materials, achievements of genetic and cell engineering, medical and  </w:t>
      </w:r>
      <w:proofErr w:type="spellStart"/>
      <w:r w:rsidRPr="00105892">
        <w:rPr>
          <w:rFonts w:ascii="Times New Roman" w:hAnsi="Times New Roman" w:cs="Times New Roman"/>
          <w:sz w:val="28"/>
          <w:szCs w:val="28"/>
          <w:lang w:val="en-US"/>
        </w:rPr>
        <w:t>harmaceutical</w:t>
      </w:r>
      <w:proofErr w:type="spellEnd"/>
      <w:r w:rsidRPr="00105892">
        <w:rPr>
          <w:rFonts w:ascii="Times New Roman" w:hAnsi="Times New Roman" w:cs="Times New Roman"/>
          <w:sz w:val="28"/>
          <w:szCs w:val="28"/>
          <w:lang w:val="en-US"/>
        </w:rPr>
        <w:t xml:space="preserve"> biotechnology, diagnosis, prevention, biotech medicine, creation of new vaccines, active biological ingredients, transgenic animals and plants, stem cells, genetic enhancement, cell cloning, veterinary medicine, recombinant proteins, human genome, pharmaceutical biotechnology, genomic technologies, development of molecular markers and microarray chips, gene therapy, bioactive</w:t>
      </w:r>
      <w:r>
        <w:rPr>
          <w:rFonts w:ascii="Times New Roman" w:hAnsi="Times New Roman" w:cs="Times New Roman"/>
          <w:sz w:val="28"/>
          <w:szCs w:val="28"/>
          <w:lang w:val="en-US"/>
        </w:rPr>
        <w:t>.</w:t>
      </w:r>
    </w:p>
    <w:p w:rsidR="006B2371" w:rsidRPr="00105892" w:rsidRDefault="006B2371" w:rsidP="006B2371">
      <w:pPr>
        <w:spacing w:after="0" w:line="240" w:lineRule="auto"/>
        <w:contextualSpacing/>
        <w:jc w:val="both"/>
        <w:rPr>
          <w:rFonts w:ascii="Times New Roman" w:hAnsi="Times New Roman" w:cs="Times New Roman"/>
          <w:sz w:val="28"/>
          <w:szCs w:val="28"/>
          <w:lang w:val="en-US"/>
        </w:rPr>
      </w:pPr>
    </w:p>
    <w:p w:rsidR="006B2371" w:rsidRPr="00105892" w:rsidRDefault="006B2371" w:rsidP="006B2371">
      <w:pPr>
        <w:autoSpaceDE w:val="0"/>
        <w:autoSpaceDN w:val="0"/>
        <w:adjustRightInd w:val="0"/>
        <w:spacing w:after="0" w:line="240" w:lineRule="auto"/>
        <w:contextualSpacing/>
        <w:rPr>
          <w:rFonts w:ascii="Times New Roman" w:hAnsi="Times New Roman" w:cs="Times New Roman"/>
          <w:b/>
          <w:iCs/>
          <w:sz w:val="28"/>
          <w:szCs w:val="28"/>
          <w:lang w:val="en-US"/>
        </w:rPr>
      </w:pPr>
      <w:r w:rsidRPr="006B2371">
        <w:rPr>
          <w:rFonts w:ascii="Times New Roman" w:eastAsiaTheme="minorHAnsi" w:hAnsi="Times New Roman" w:cs="Times New Roman"/>
          <w:b/>
          <w:sz w:val="28"/>
          <w:szCs w:val="28"/>
          <w:lang w:val="en-US" w:eastAsia="en-US"/>
        </w:rPr>
        <w:t>Exercise 8.</w:t>
      </w:r>
      <w:r>
        <w:rPr>
          <w:rFonts w:ascii="Times New Roman" w:eastAsiaTheme="minorHAnsi" w:hAnsi="Times New Roman" w:cs="Times New Roman"/>
          <w:b/>
          <w:color w:val="FF0000"/>
          <w:sz w:val="28"/>
          <w:szCs w:val="28"/>
          <w:lang w:val="en-US" w:eastAsia="en-US"/>
        </w:rPr>
        <w:t xml:space="preserve"> </w:t>
      </w:r>
      <w:r w:rsidRPr="00105892">
        <w:rPr>
          <w:rFonts w:ascii="Times New Roman" w:hAnsi="Times New Roman" w:cs="Times New Roman"/>
          <w:b/>
          <w:iCs/>
          <w:sz w:val="28"/>
          <w:szCs w:val="28"/>
          <w:lang w:val="en-US"/>
        </w:rPr>
        <w:t xml:space="preserve"> </w:t>
      </w:r>
      <w:r w:rsidRPr="006B2371">
        <w:rPr>
          <w:rFonts w:ascii="Times New Roman" w:hAnsi="Times New Roman" w:cs="Times New Roman"/>
          <w:iCs/>
          <w:sz w:val="28"/>
          <w:szCs w:val="28"/>
          <w:lang w:val="en-US"/>
        </w:rPr>
        <w:t>Read the text again and make questions to each paragraph.</w:t>
      </w:r>
    </w:p>
    <w:p w:rsidR="006B2371" w:rsidRPr="00105892" w:rsidRDefault="006B2371" w:rsidP="006B2371">
      <w:pPr>
        <w:autoSpaceDE w:val="0"/>
        <w:autoSpaceDN w:val="0"/>
        <w:adjustRightInd w:val="0"/>
        <w:spacing w:after="0" w:line="240" w:lineRule="auto"/>
        <w:contextualSpacing/>
        <w:rPr>
          <w:rFonts w:ascii="Times New Roman" w:hAnsi="Times New Roman" w:cs="Times New Roman"/>
          <w:b/>
          <w:iCs/>
          <w:sz w:val="28"/>
          <w:szCs w:val="28"/>
          <w:lang w:val="en-US"/>
        </w:rPr>
      </w:pPr>
    </w:p>
    <w:p w:rsidR="006B2371" w:rsidRPr="00105892" w:rsidRDefault="006B2371" w:rsidP="006B2371">
      <w:pPr>
        <w:autoSpaceDE w:val="0"/>
        <w:autoSpaceDN w:val="0"/>
        <w:adjustRightInd w:val="0"/>
        <w:spacing w:after="0" w:line="240" w:lineRule="auto"/>
        <w:contextualSpacing/>
        <w:rPr>
          <w:rFonts w:ascii="Times New Roman" w:hAnsi="Times New Roman" w:cs="Times New Roman"/>
          <w:b/>
          <w:sz w:val="28"/>
          <w:szCs w:val="28"/>
          <w:lang w:val="en-US"/>
        </w:rPr>
      </w:pPr>
      <w:r w:rsidRPr="006B2371">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9</w:t>
      </w:r>
      <w:r w:rsidRPr="006B2371">
        <w:rPr>
          <w:rFonts w:ascii="Times New Roman" w:eastAsiaTheme="minorHAnsi" w:hAnsi="Times New Roman" w:cs="Times New Roman"/>
          <w:b/>
          <w:sz w:val="28"/>
          <w:szCs w:val="28"/>
          <w:lang w:val="en-US" w:eastAsia="en-US"/>
        </w:rPr>
        <w:t>.</w:t>
      </w:r>
      <w:r>
        <w:rPr>
          <w:rFonts w:ascii="Times New Roman" w:eastAsiaTheme="minorHAnsi" w:hAnsi="Times New Roman" w:cs="Times New Roman"/>
          <w:b/>
          <w:color w:val="FF0000"/>
          <w:sz w:val="28"/>
          <w:szCs w:val="28"/>
          <w:lang w:val="en-US" w:eastAsia="en-US"/>
        </w:rPr>
        <w:t xml:space="preserve"> </w:t>
      </w:r>
      <w:r w:rsidRPr="00105892">
        <w:rPr>
          <w:rFonts w:ascii="Times New Roman" w:hAnsi="Times New Roman" w:cs="Times New Roman"/>
          <w:b/>
          <w:iCs/>
          <w:sz w:val="28"/>
          <w:szCs w:val="28"/>
          <w:lang w:val="en-US"/>
        </w:rPr>
        <w:t xml:space="preserve">  Give a summary of this text. Check if all ideas from this text were used.</w:t>
      </w:r>
    </w:p>
    <w:p w:rsidR="006B2371" w:rsidRPr="00105892" w:rsidRDefault="006B2371" w:rsidP="006B2371">
      <w:pPr>
        <w:pStyle w:val="ae"/>
        <w:ind w:firstLine="567"/>
        <w:jc w:val="both"/>
        <w:rPr>
          <w:rFonts w:ascii="Times New Roman" w:hAnsi="Times New Roman" w:cs="Times New Roman"/>
          <w:sz w:val="28"/>
          <w:szCs w:val="28"/>
          <w:lang w:val="en-US"/>
        </w:rPr>
      </w:pPr>
    </w:p>
    <w:p w:rsidR="000C2A0E" w:rsidRPr="000C2A0E" w:rsidRDefault="006B2371" w:rsidP="000C2A0E">
      <w:pPr>
        <w:autoSpaceDE w:val="0"/>
        <w:autoSpaceDN w:val="0"/>
        <w:adjustRightInd w:val="0"/>
        <w:spacing w:after="0" w:line="240" w:lineRule="auto"/>
        <w:rPr>
          <w:rFonts w:ascii="Times New Roman" w:eastAsiaTheme="minorHAnsi" w:hAnsi="Times New Roman" w:cs="Times New Roman"/>
          <w:b/>
          <w:bCs/>
          <w:sz w:val="28"/>
          <w:szCs w:val="28"/>
          <w:lang w:val="en-US" w:eastAsia="en-US"/>
        </w:rPr>
      </w:pPr>
      <w:r w:rsidRPr="000C2A0E">
        <w:rPr>
          <w:rFonts w:ascii="Times New Roman" w:eastAsiaTheme="minorHAnsi" w:hAnsi="Times New Roman" w:cs="Times New Roman"/>
          <w:b/>
          <w:sz w:val="28"/>
          <w:szCs w:val="28"/>
          <w:lang w:val="en-US" w:eastAsia="en-US"/>
        </w:rPr>
        <w:t>Exercise 10.</w:t>
      </w:r>
      <w:r w:rsidRPr="006B2371">
        <w:rPr>
          <w:rFonts w:ascii="Times New Roman" w:eastAsiaTheme="minorHAnsi" w:hAnsi="Times New Roman" w:cs="Times New Roman"/>
          <w:b/>
          <w:color w:val="FF0000"/>
          <w:sz w:val="28"/>
          <w:szCs w:val="28"/>
          <w:lang w:val="en-US" w:eastAsia="en-US"/>
        </w:rPr>
        <w:t xml:space="preserve"> </w:t>
      </w:r>
      <w:r w:rsidRPr="006B2371">
        <w:rPr>
          <w:rFonts w:ascii="Times New Roman" w:hAnsi="Times New Roman" w:cs="Times New Roman"/>
          <w:b/>
          <w:iCs/>
          <w:color w:val="FF0000"/>
          <w:sz w:val="28"/>
          <w:szCs w:val="28"/>
          <w:lang w:val="en-US"/>
        </w:rPr>
        <w:t xml:space="preserve"> </w:t>
      </w:r>
      <w:r w:rsidR="000C2A0E" w:rsidRPr="000C2A0E">
        <w:rPr>
          <w:rFonts w:ascii="Times New Roman" w:eastAsiaTheme="minorHAnsi" w:hAnsi="Times New Roman" w:cs="Times New Roman"/>
          <w:bCs/>
          <w:sz w:val="28"/>
          <w:szCs w:val="28"/>
          <w:lang w:val="en-US" w:eastAsia="en-US"/>
        </w:rPr>
        <w:t>Fill in the blanks with am, is or are.</w:t>
      </w:r>
    </w:p>
    <w:p w:rsidR="000C2A0E" w:rsidRPr="000C2A0E" w:rsidRDefault="000C2A0E" w:rsidP="000C2A0E">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0C2A0E">
        <w:rPr>
          <w:rFonts w:ascii="Times New Roman" w:eastAsiaTheme="minorHAnsi" w:hAnsi="Times New Roman" w:cs="Times New Roman"/>
          <w:sz w:val="28"/>
          <w:szCs w:val="28"/>
          <w:lang w:val="en-US" w:eastAsia="en-US"/>
        </w:rPr>
        <w:lastRenderedPageBreak/>
        <w:t>1 They ________ my good friends.</w:t>
      </w:r>
    </w:p>
    <w:p w:rsidR="000C2A0E" w:rsidRPr="000C2A0E" w:rsidRDefault="000C2A0E" w:rsidP="000C2A0E">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0C2A0E">
        <w:rPr>
          <w:rFonts w:ascii="Times New Roman" w:eastAsiaTheme="minorHAnsi" w:hAnsi="Times New Roman" w:cs="Times New Roman"/>
          <w:sz w:val="28"/>
          <w:szCs w:val="28"/>
          <w:lang w:val="en-US" w:eastAsia="en-US"/>
        </w:rPr>
        <w:t>2 He ________ a soldier.</w:t>
      </w:r>
    </w:p>
    <w:p w:rsidR="000C2A0E" w:rsidRPr="000C2A0E" w:rsidRDefault="000C2A0E" w:rsidP="000C2A0E">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0C2A0E">
        <w:rPr>
          <w:rFonts w:ascii="Times New Roman" w:eastAsiaTheme="minorHAnsi" w:hAnsi="Times New Roman" w:cs="Times New Roman"/>
          <w:sz w:val="28"/>
          <w:szCs w:val="28"/>
          <w:lang w:val="en-US" w:eastAsia="en-US"/>
        </w:rPr>
        <w:t>3 You ________ taller than Charlie.</w:t>
      </w:r>
    </w:p>
    <w:p w:rsidR="000C2A0E" w:rsidRPr="000C2A0E" w:rsidRDefault="000C2A0E" w:rsidP="000C2A0E">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0C2A0E">
        <w:rPr>
          <w:rFonts w:ascii="Times New Roman" w:eastAsiaTheme="minorHAnsi" w:hAnsi="Times New Roman" w:cs="Times New Roman"/>
          <w:sz w:val="28"/>
          <w:szCs w:val="28"/>
          <w:lang w:val="en-US" w:eastAsia="en-US"/>
        </w:rPr>
        <w:t>4 She ________ ill.</w:t>
      </w:r>
    </w:p>
    <w:p w:rsidR="000C2A0E" w:rsidRPr="000C2A0E" w:rsidRDefault="000C2A0E" w:rsidP="000C2A0E">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0C2A0E">
        <w:rPr>
          <w:rFonts w:ascii="Times New Roman" w:eastAsiaTheme="minorHAnsi" w:hAnsi="Times New Roman" w:cs="Times New Roman"/>
          <w:sz w:val="28"/>
          <w:szCs w:val="28"/>
          <w:lang w:val="en-US" w:eastAsia="en-US"/>
        </w:rPr>
        <w:t>5 We ________ very hungry.</w:t>
      </w:r>
    </w:p>
    <w:p w:rsidR="000C2A0E" w:rsidRPr="000C2A0E" w:rsidRDefault="000C2A0E" w:rsidP="000C2A0E">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0C2A0E">
        <w:rPr>
          <w:rFonts w:ascii="Times New Roman" w:eastAsiaTheme="minorHAnsi" w:hAnsi="Times New Roman" w:cs="Times New Roman"/>
          <w:sz w:val="28"/>
          <w:szCs w:val="28"/>
          <w:lang w:val="en-US" w:eastAsia="en-US"/>
        </w:rPr>
        <w:t>6 It ________ a sunny day.</w:t>
      </w:r>
    </w:p>
    <w:p w:rsidR="000C2A0E" w:rsidRPr="00E16566" w:rsidRDefault="000C2A0E" w:rsidP="000C2A0E">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E16566">
        <w:rPr>
          <w:rFonts w:ascii="Times New Roman" w:eastAsiaTheme="minorHAnsi" w:hAnsi="Times New Roman" w:cs="Times New Roman"/>
          <w:sz w:val="28"/>
          <w:szCs w:val="28"/>
          <w:lang w:val="en-US" w:eastAsia="en-US"/>
        </w:rPr>
        <w:t>7 I ________ angry with Joe.</w:t>
      </w:r>
    </w:p>
    <w:p w:rsidR="006B2371" w:rsidRPr="000C2A0E" w:rsidRDefault="000C2A0E" w:rsidP="000C2A0E">
      <w:pPr>
        <w:rPr>
          <w:rFonts w:ascii="Times New Roman" w:hAnsi="Times New Roman" w:cs="Times New Roman"/>
          <w:color w:val="FF0000"/>
          <w:sz w:val="28"/>
          <w:szCs w:val="28"/>
          <w:lang w:val="en-US"/>
        </w:rPr>
      </w:pPr>
      <w:r w:rsidRPr="000C2A0E">
        <w:rPr>
          <w:rFonts w:ascii="Times New Roman" w:eastAsiaTheme="minorHAnsi" w:hAnsi="Times New Roman" w:cs="Times New Roman"/>
          <w:sz w:val="28"/>
          <w:szCs w:val="28"/>
          <w:lang w:val="en-US" w:eastAsia="en-US"/>
        </w:rPr>
        <w:t>8 You ________ all welcome to my house.</w:t>
      </w:r>
    </w:p>
    <w:p w:rsidR="0089167E" w:rsidRDefault="0089167E" w:rsidP="006B2371">
      <w:pPr>
        <w:rPr>
          <w:rFonts w:ascii="Times New Roman" w:eastAsiaTheme="minorHAnsi" w:hAnsi="Times New Roman" w:cs="Times New Roman"/>
          <w:b/>
          <w:sz w:val="28"/>
          <w:szCs w:val="28"/>
          <w:lang w:eastAsia="en-US"/>
        </w:rPr>
      </w:pPr>
    </w:p>
    <w:p w:rsidR="000C2A0E" w:rsidRDefault="000C2A0E" w:rsidP="006B2371">
      <w:pPr>
        <w:rPr>
          <w:rFonts w:ascii="Times New Roman" w:eastAsiaTheme="minorHAnsi" w:hAnsi="Times New Roman" w:cs="Times New Roman"/>
          <w:b/>
          <w:color w:val="FF0000"/>
          <w:sz w:val="28"/>
          <w:szCs w:val="28"/>
          <w:lang w:val="en-US" w:eastAsia="en-US"/>
        </w:rPr>
      </w:pPr>
      <w:proofErr w:type="gramStart"/>
      <w:r w:rsidRPr="000C2A0E">
        <w:rPr>
          <w:rFonts w:ascii="Times New Roman" w:eastAsiaTheme="minorHAnsi" w:hAnsi="Times New Roman" w:cs="Times New Roman"/>
          <w:b/>
          <w:sz w:val="28"/>
          <w:szCs w:val="28"/>
          <w:lang w:val="en-US" w:eastAsia="en-US"/>
        </w:rPr>
        <w:t>Exercise 1</w:t>
      </w:r>
      <w:r>
        <w:rPr>
          <w:rFonts w:ascii="Times New Roman" w:eastAsiaTheme="minorHAnsi" w:hAnsi="Times New Roman" w:cs="Times New Roman"/>
          <w:b/>
          <w:sz w:val="28"/>
          <w:szCs w:val="28"/>
          <w:lang w:val="en-US" w:eastAsia="en-US"/>
        </w:rPr>
        <w:t>1</w:t>
      </w:r>
      <w:r w:rsidRPr="000C2A0E">
        <w:rPr>
          <w:rFonts w:ascii="Times New Roman" w:eastAsiaTheme="minorHAnsi" w:hAnsi="Times New Roman" w:cs="Times New Roman"/>
          <w:b/>
          <w:sz w:val="28"/>
          <w:szCs w:val="28"/>
          <w:lang w:val="en-US" w:eastAsia="en-US"/>
        </w:rPr>
        <w:t>.</w:t>
      </w:r>
      <w:proofErr w:type="gramEnd"/>
      <w:r>
        <w:rPr>
          <w:rFonts w:ascii="Times New Roman" w:eastAsiaTheme="minorHAnsi" w:hAnsi="Times New Roman" w:cs="Times New Roman"/>
          <w:b/>
          <w:sz w:val="28"/>
          <w:szCs w:val="28"/>
          <w:lang w:val="en-US" w:eastAsia="en-US"/>
        </w:rPr>
        <w:t xml:space="preserve"> </w:t>
      </w:r>
      <w:r w:rsidR="0022570C" w:rsidRPr="0022570C">
        <w:rPr>
          <w:rFonts w:ascii="Times New Roman" w:eastAsiaTheme="minorHAnsi" w:hAnsi="Times New Roman" w:cs="Times New Roman"/>
          <w:sz w:val="28"/>
          <w:szCs w:val="28"/>
          <w:lang w:val="en-US" w:eastAsia="en-US"/>
        </w:rPr>
        <w:t>Read and m</w:t>
      </w:r>
      <w:r w:rsidRPr="0022570C">
        <w:rPr>
          <w:rFonts w:ascii="Times New Roman" w:eastAsiaTheme="minorHAnsi" w:hAnsi="Times New Roman" w:cs="Times New Roman"/>
          <w:sz w:val="28"/>
          <w:szCs w:val="28"/>
          <w:lang w:val="en-US" w:eastAsia="en-US"/>
        </w:rPr>
        <w:t>emorize th</w:t>
      </w:r>
      <w:r w:rsidR="0022570C" w:rsidRPr="0022570C">
        <w:rPr>
          <w:rFonts w:ascii="Times New Roman" w:eastAsiaTheme="minorHAnsi" w:hAnsi="Times New Roman" w:cs="Times New Roman"/>
          <w:sz w:val="28"/>
          <w:szCs w:val="28"/>
          <w:lang w:val="en-US" w:eastAsia="en-US"/>
        </w:rPr>
        <w:t>e new words</w:t>
      </w:r>
      <w:r w:rsidRPr="006B2371">
        <w:rPr>
          <w:rFonts w:ascii="Times New Roman" w:eastAsiaTheme="minorHAnsi" w:hAnsi="Times New Roman" w:cs="Times New Roman"/>
          <w:b/>
          <w:color w:val="FF0000"/>
          <w:sz w:val="28"/>
          <w:szCs w:val="28"/>
          <w:lang w:val="en-US" w:eastAsia="en-US"/>
        </w:rPr>
        <w:t xml:space="preserve"> </w:t>
      </w:r>
    </w:p>
    <w:p w:rsidR="0022570C" w:rsidRDefault="0022570C" w:rsidP="00227EBB">
      <w:pPr>
        <w:spacing w:after="0" w:line="240" w:lineRule="auto"/>
        <w:contextualSpacing/>
        <w:rPr>
          <w:rFonts w:ascii="Times New Roman" w:eastAsiaTheme="minorHAnsi" w:hAnsi="Times New Roman" w:cs="Times New Roman"/>
          <w:sz w:val="28"/>
          <w:szCs w:val="28"/>
          <w:lang w:val="en-US" w:eastAsia="en-US"/>
        </w:rPr>
        <w:sectPr w:rsidR="0022570C" w:rsidSect="009576C6">
          <w:type w:val="continuous"/>
          <w:pgSz w:w="11906" w:h="16838"/>
          <w:pgMar w:top="1701" w:right="1134" w:bottom="851" w:left="1701" w:header="708" w:footer="708" w:gutter="0"/>
          <w:cols w:space="708"/>
          <w:docGrid w:linePitch="360"/>
        </w:sectPr>
      </w:pPr>
    </w:p>
    <w:p w:rsidR="00227EBB" w:rsidRPr="0022570C" w:rsidRDefault="00227EBB" w:rsidP="00227EBB">
      <w:pPr>
        <w:spacing w:after="0" w:line="240" w:lineRule="auto"/>
        <w:contextualSpacing/>
        <w:rPr>
          <w:rFonts w:ascii="Times New Roman" w:eastAsiaTheme="minorHAnsi" w:hAnsi="Times New Roman" w:cs="Times New Roman"/>
          <w:sz w:val="28"/>
          <w:szCs w:val="28"/>
          <w:lang w:val="kk-KZ" w:eastAsia="en-US"/>
        </w:rPr>
      </w:pPr>
      <w:proofErr w:type="gramStart"/>
      <w:r w:rsidRPr="0022570C">
        <w:rPr>
          <w:rFonts w:ascii="Times New Roman" w:eastAsiaTheme="minorHAnsi" w:hAnsi="Times New Roman" w:cs="Times New Roman"/>
          <w:sz w:val="28"/>
          <w:szCs w:val="28"/>
          <w:lang w:val="en-US" w:eastAsia="en-US"/>
        </w:rPr>
        <w:lastRenderedPageBreak/>
        <w:t>environment</w:t>
      </w:r>
      <w:proofErr w:type="gramEnd"/>
      <w:r w:rsidRPr="00E16566">
        <w:rPr>
          <w:rFonts w:ascii="Times New Roman" w:eastAsiaTheme="minorHAnsi" w:hAnsi="Times New Roman" w:cs="Times New Roman"/>
          <w:sz w:val="28"/>
          <w:szCs w:val="28"/>
          <w:lang w:eastAsia="en-US"/>
        </w:rPr>
        <w:t xml:space="preserve"> – </w:t>
      </w:r>
      <w:r w:rsidRPr="0022570C">
        <w:rPr>
          <w:rFonts w:ascii="Times New Roman" w:eastAsiaTheme="minorHAnsi" w:hAnsi="Times New Roman" w:cs="Times New Roman"/>
          <w:sz w:val="28"/>
          <w:szCs w:val="28"/>
          <w:lang w:val="kk-KZ" w:eastAsia="en-US"/>
        </w:rPr>
        <w:t>окружающая среда</w:t>
      </w:r>
    </w:p>
    <w:p w:rsidR="00227EBB" w:rsidRPr="0022570C" w:rsidRDefault="00227EBB" w:rsidP="00227EBB">
      <w:pPr>
        <w:spacing w:after="0" w:line="240" w:lineRule="auto"/>
        <w:contextualSpacing/>
        <w:rPr>
          <w:rFonts w:ascii="Times New Roman" w:eastAsiaTheme="minorHAnsi" w:hAnsi="Times New Roman" w:cs="Times New Roman"/>
          <w:sz w:val="28"/>
          <w:szCs w:val="28"/>
          <w:lang w:val="kk-KZ" w:eastAsia="en-US"/>
        </w:rPr>
      </w:pPr>
      <w:proofErr w:type="gramStart"/>
      <w:r w:rsidRPr="0022570C">
        <w:rPr>
          <w:rFonts w:ascii="Times New Roman" w:eastAsiaTheme="minorHAnsi" w:hAnsi="Times New Roman" w:cs="Times New Roman"/>
          <w:sz w:val="28"/>
          <w:szCs w:val="28"/>
          <w:lang w:val="en-US" w:eastAsia="en-US"/>
        </w:rPr>
        <w:t>lethal</w:t>
      </w:r>
      <w:proofErr w:type="gramEnd"/>
      <w:r w:rsidRPr="0022570C">
        <w:rPr>
          <w:rFonts w:ascii="Times New Roman" w:eastAsiaTheme="minorHAnsi" w:hAnsi="Times New Roman" w:cs="Times New Roman"/>
          <w:sz w:val="28"/>
          <w:szCs w:val="28"/>
          <w:lang w:eastAsia="en-US"/>
        </w:rPr>
        <w:t xml:space="preserve"> </w:t>
      </w:r>
      <w:r w:rsidRPr="0022570C">
        <w:rPr>
          <w:rFonts w:ascii="Times New Roman" w:eastAsiaTheme="minorHAnsi" w:hAnsi="Times New Roman" w:cs="Times New Roman"/>
          <w:sz w:val="28"/>
          <w:szCs w:val="28"/>
          <w:lang w:val="en-US" w:eastAsia="en-US"/>
        </w:rPr>
        <w:t>doses</w:t>
      </w:r>
      <w:r w:rsidRPr="0022570C">
        <w:rPr>
          <w:rFonts w:ascii="Times New Roman" w:eastAsiaTheme="minorHAnsi" w:hAnsi="Times New Roman" w:cs="Times New Roman"/>
          <w:sz w:val="28"/>
          <w:szCs w:val="28"/>
          <w:lang w:eastAsia="en-US"/>
        </w:rPr>
        <w:t xml:space="preserve"> –</w:t>
      </w:r>
      <w:r w:rsidRPr="0022570C">
        <w:rPr>
          <w:rFonts w:ascii="Times New Roman" w:eastAsiaTheme="minorHAnsi" w:hAnsi="Times New Roman" w:cs="Times New Roman"/>
          <w:sz w:val="28"/>
          <w:szCs w:val="28"/>
          <w:lang w:val="kk-KZ" w:eastAsia="en-US"/>
        </w:rPr>
        <w:t xml:space="preserve"> летальная доза</w:t>
      </w:r>
    </w:p>
    <w:p w:rsidR="00227EBB" w:rsidRPr="0022570C" w:rsidRDefault="00227EBB" w:rsidP="00227EBB">
      <w:pPr>
        <w:spacing w:after="0" w:line="240" w:lineRule="auto"/>
        <w:contextualSpacing/>
        <w:rPr>
          <w:rFonts w:ascii="Times New Roman" w:eastAsiaTheme="minorHAnsi" w:hAnsi="Times New Roman" w:cs="Times New Roman"/>
          <w:sz w:val="28"/>
          <w:szCs w:val="28"/>
          <w:lang w:val="kk-KZ" w:eastAsia="en-US"/>
        </w:rPr>
      </w:pPr>
      <w:proofErr w:type="gramStart"/>
      <w:r w:rsidRPr="0022570C">
        <w:rPr>
          <w:rFonts w:ascii="Times New Roman" w:eastAsiaTheme="minorHAnsi" w:hAnsi="Times New Roman" w:cs="Times New Roman"/>
          <w:sz w:val="28"/>
          <w:szCs w:val="28"/>
          <w:lang w:val="en-US" w:eastAsia="en-US"/>
        </w:rPr>
        <w:t>ounce</w:t>
      </w:r>
      <w:proofErr w:type="gramEnd"/>
      <w:r w:rsidRPr="0022570C">
        <w:rPr>
          <w:rFonts w:ascii="Times New Roman" w:eastAsiaTheme="minorHAnsi" w:hAnsi="Times New Roman" w:cs="Times New Roman"/>
          <w:sz w:val="28"/>
          <w:szCs w:val="28"/>
          <w:lang w:eastAsia="en-US"/>
        </w:rPr>
        <w:t xml:space="preserve"> – </w:t>
      </w:r>
      <w:r w:rsidRPr="0022570C">
        <w:rPr>
          <w:rFonts w:ascii="Times New Roman" w:eastAsiaTheme="minorHAnsi" w:hAnsi="Times New Roman" w:cs="Times New Roman"/>
          <w:sz w:val="28"/>
          <w:szCs w:val="28"/>
          <w:lang w:val="kk-KZ" w:eastAsia="en-US"/>
        </w:rPr>
        <w:t>унция равная 28,3 г</w:t>
      </w:r>
    </w:p>
    <w:p w:rsidR="00227EBB" w:rsidRPr="0022570C" w:rsidRDefault="00227EBB" w:rsidP="00227EBB">
      <w:pPr>
        <w:spacing w:after="0" w:line="240" w:lineRule="auto"/>
        <w:contextualSpacing/>
        <w:rPr>
          <w:rFonts w:ascii="Times New Roman" w:eastAsiaTheme="minorHAnsi" w:hAnsi="Times New Roman" w:cs="Times New Roman"/>
          <w:sz w:val="28"/>
          <w:szCs w:val="28"/>
          <w:lang w:val="kk-KZ" w:eastAsia="en-US"/>
        </w:rPr>
      </w:pPr>
      <w:proofErr w:type="gramStart"/>
      <w:r w:rsidRPr="0022570C">
        <w:rPr>
          <w:rFonts w:ascii="Times New Roman" w:eastAsiaTheme="minorHAnsi" w:hAnsi="Times New Roman" w:cs="Times New Roman"/>
          <w:sz w:val="28"/>
          <w:szCs w:val="28"/>
          <w:lang w:val="en-US" w:eastAsia="en-US"/>
        </w:rPr>
        <w:t>laundry</w:t>
      </w:r>
      <w:proofErr w:type="gramEnd"/>
      <w:r w:rsidRPr="00E16566">
        <w:rPr>
          <w:rFonts w:ascii="Times New Roman" w:eastAsiaTheme="minorHAnsi" w:hAnsi="Times New Roman" w:cs="Times New Roman"/>
          <w:sz w:val="28"/>
          <w:szCs w:val="28"/>
          <w:lang w:eastAsia="en-US"/>
        </w:rPr>
        <w:t xml:space="preserve"> </w:t>
      </w:r>
      <w:r w:rsidRPr="0022570C">
        <w:rPr>
          <w:rFonts w:ascii="Times New Roman" w:eastAsiaTheme="minorHAnsi" w:hAnsi="Times New Roman" w:cs="Times New Roman"/>
          <w:sz w:val="28"/>
          <w:szCs w:val="28"/>
          <w:lang w:val="en-US" w:eastAsia="en-US"/>
        </w:rPr>
        <w:t>products</w:t>
      </w:r>
      <w:r w:rsidRPr="00E16566">
        <w:rPr>
          <w:rFonts w:ascii="Times New Roman" w:eastAsiaTheme="minorHAnsi" w:hAnsi="Times New Roman" w:cs="Times New Roman"/>
          <w:sz w:val="28"/>
          <w:szCs w:val="28"/>
          <w:lang w:eastAsia="en-US"/>
        </w:rPr>
        <w:t xml:space="preserve"> – </w:t>
      </w:r>
      <w:r w:rsidRPr="0022570C">
        <w:rPr>
          <w:rFonts w:ascii="Times New Roman" w:eastAsiaTheme="minorHAnsi" w:hAnsi="Times New Roman" w:cs="Times New Roman"/>
          <w:sz w:val="28"/>
          <w:szCs w:val="28"/>
          <w:lang w:val="kk-KZ" w:eastAsia="en-US"/>
        </w:rPr>
        <w:t>моющие средства</w:t>
      </w:r>
    </w:p>
    <w:p w:rsidR="00227EBB" w:rsidRPr="0022570C" w:rsidRDefault="00227EBB" w:rsidP="00227EBB">
      <w:pPr>
        <w:spacing w:after="0" w:line="240" w:lineRule="auto"/>
        <w:contextualSpacing/>
        <w:rPr>
          <w:rFonts w:ascii="Times New Roman" w:eastAsiaTheme="minorHAnsi" w:hAnsi="Times New Roman" w:cs="Times New Roman"/>
          <w:sz w:val="28"/>
          <w:szCs w:val="28"/>
          <w:lang w:val="kk-KZ" w:eastAsia="en-US"/>
        </w:rPr>
      </w:pPr>
      <w:r w:rsidRPr="0022570C">
        <w:rPr>
          <w:rFonts w:ascii="Times New Roman" w:eastAsiaTheme="minorHAnsi" w:hAnsi="Times New Roman" w:cs="Times New Roman"/>
          <w:sz w:val="28"/>
          <w:szCs w:val="28"/>
          <w:lang w:val="kk-KZ" w:eastAsia="en-US"/>
        </w:rPr>
        <w:t>stomachache – желудочная боль</w:t>
      </w:r>
    </w:p>
    <w:p w:rsidR="00227EBB" w:rsidRPr="0022570C" w:rsidRDefault="00227EBB" w:rsidP="00227EBB">
      <w:pPr>
        <w:spacing w:after="0" w:line="240" w:lineRule="auto"/>
        <w:contextualSpacing/>
        <w:rPr>
          <w:rFonts w:ascii="Times New Roman" w:eastAsiaTheme="minorHAnsi" w:hAnsi="Times New Roman" w:cs="Times New Roman"/>
          <w:sz w:val="28"/>
          <w:szCs w:val="28"/>
          <w:lang w:val="kk-KZ" w:eastAsia="en-US"/>
        </w:rPr>
      </w:pPr>
      <w:r w:rsidRPr="0022570C">
        <w:rPr>
          <w:rFonts w:ascii="Times New Roman" w:eastAsiaTheme="minorHAnsi" w:hAnsi="Times New Roman" w:cs="Times New Roman"/>
          <w:sz w:val="28"/>
          <w:szCs w:val="28"/>
          <w:lang w:val="kk-KZ" w:eastAsia="en-US"/>
        </w:rPr>
        <w:t>tissue – ткань</w:t>
      </w:r>
    </w:p>
    <w:p w:rsidR="00227EBB" w:rsidRPr="0022570C" w:rsidRDefault="00227EBB" w:rsidP="00227EBB">
      <w:pPr>
        <w:spacing w:after="0" w:line="240" w:lineRule="auto"/>
        <w:contextualSpacing/>
        <w:rPr>
          <w:rFonts w:ascii="Times New Roman" w:eastAsiaTheme="minorHAnsi" w:hAnsi="Times New Roman" w:cs="Times New Roman"/>
          <w:sz w:val="28"/>
          <w:szCs w:val="28"/>
          <w:lang w:val="kk-KZ" w:eastAsia="en-US"/>
        </w:rPr>
      </w:pPr>
      <w:r w:rsidRPr="00E16566">
        <w:rPr>
          <w:rFonts w:ascii="Times New Roman" w:eastAsiaTheme="minorHAnsi" w:hAnsi="Times New Roman" w:cs="Times New Roman"/>
          <w:sz w:val="28"/>
          <w:szCs w:val="28"/>
          <w:lang w:val="kk-KZ" w:eastAsia="en-US"/>
        </w:rPr>
        <w:t xml:space="preserve">enzymes – </w:t>
      </w:r>
      <w:r w:rsidRPr="0022570C">
        <w:rPr>
          <w:rFonts w:ascii="Times New Roman" w:eastAsiaTheme="minorHAnsi" w:hAnsi="Times New Roman" w:cs="Times New Roman"/>
          <w:sz w:val="28"/>
          <w:szCs w:val="28"/>
          <w:lang w:val="kk-KZ" w:eastAsia="en-US"/>
        </w:rPr>
        <w:t>ферменты</w:t>
      </w:r>
    </w:p>
    <w:p w:rsidR="0083274E" w:rsidRPr="00E16566" w:rsidRDefault="00227EBB" w:rsidP="0083274E">
      <w:pPr>
        <w:spacing w:after="0" w:line="240" w:lineRule="auto"/>
        <w:contextualSpacing/>
        <w:rPr>
          <w:rFonts w:ascii="Times New Roman" w:eastAsiaTheme="minorHAnsi" w:hAnsi="Times New Roman" w:cs="Times New Roman"/>
          <w:sz w:val="28"/>
          <w:szCs w:val="28"/>
          <w:lang w:val="kk-KZ" w:eastAsia="en-US"/>
        </w:rPr>
      </w:pPr>
      <w:r w:rsidRPr="0083274E">
        <w:rPr>
          <w:rFonts w:ascii="Times New Roman" w:eastAsiaTheme="minorHAnsi" w:hAnsi="Times New Roman" w:cs="Times New Roman"/>
          <w:sz w:val="28"/>
          <w:szCs w:val="28"/>
          <w:lang w:val="kk-KZ" w:eastAsia="en-US"/>
        </w:rPr>
        <w:t xml:space="preserve">chemical compounds – </w:t>
      </w:r>
      <w:r w:rsidRPr="0022570C">
        <w:rPr>
          <w:rFonts w:ascii="Times New Roman" w:eastAsiaTheme="minorHAnsi" w:hAnsi="Times New Roman" w:cs="Times New Roman"/>
          <w:sz w:val="28"/>
          <w:szCs w:val="28"/>
          <w:lang w:val="kk-KZ" w:eastAsia="en-US"/>
        </w:rPr>
        <w:t>химические компоненты</w:t>
      </w:r>
      <w:r w:rsidR="0083274E" w:rsidRPr="0083274E">
        <w:rPr>
          <w:rFonts w:ascii="Times New Roman" w:eastAsiaTheme="minorHAnsi" w:hAnsi="Times New Roman" w:cs="Times New Roman"/>
          <w:sz w:val="28"/>
          <w:szCs w:val="28"/>
          <w:lang w:val="kk-KZ" w:eastAsia="en-US"/>
        </w:rPr>
        <w:t xml:space="preserve"> </w:t>
      </w:r>
    </w:p>
    <w:p w:rsidR="0083274E" w:rsidRPr="0022570C" w:rsidRDefault="0083274E" w:rsidP="0083274E">
      <w:pPr>
        <w:spacing w:after="0" w:line="240" w:lineRule="auto"/>
        <w:contextualSpacing/>
        <w:rPr>
          <w:rFonts w:ascii="Times New Roman" w:eastAsiaTheme="minorHAnsi" w:hAnsi="Times New Roman" w:cs="Times New Roman"/>
          <w:sz w:val="28"/>
          <w:szCs w:val="28"/>
          <w:lang w:val="kk-KZ" w:eastAsia="en-US"/>
        </w:rPr>
      </w:pPr>
      <w:r w:rsidRPr="0022570C">
        <w:rPr>
          <w:rFonts w:ascii="Times New Roman" w:eastAsiaTheme="minorHAnsi" w:hAnsi="Times New Roman" w:cs="Times New Roman"/>
          <w:sz w:val="28"/>
          <w:szCs w:val="28"/>
          <w:lang w:val="kk-KZ" w:eastAsia="en-US"/>
        </w:rPr>
        <w:t>fossil – ископаемый</w:t>
      </w:r>
    </w:p>
    <w:p w:rsidR="0083274E" w:rsidRPr="0022570C" w:rsidRDefault="0083274E" w:rsidP="0083274E">
      <w:pPr>
        <w:spacing w:after="0" w:line="240" w:lineRule="auto"/>
        <w:contextualSpacing/>
        <w:rPr>
          <w:rFonts w:ascii="Times New Roman" w:eastAsiaTheme="minorHAnsi" w:hAnsi="Times New Roman" w:cs="Times New Roman"/>
          <w:sz w:val="28"/>
          <w:szCs w:val="28"/>
          <w:lang w:val="kk-KZ" w:eastAsia="en-US"/>
        </w:rPr>
      </w:pPr>
      <w:r w:rsidRPr="0022570C">
        <w:rPr>
          <w:rFonts w:ascii="Times New Roman" w:eastAsiaTheme="minorHAnsi" w:hAnsi="Times New Roman" w:cs="Times New Roman"/>
          <w:sz w:val="28"/>
          <w:szCs w:val="28"/>
          <w:lang w:val="kk-KZ" w:eastAsia="en-US"/>
        </w:rPr>
        <w:t>fungi – грибки</w:t>
      </w:r>
    </w:p>
    <w:p w:rsidR="0083274E" w:rsidRPr="0022570C" w:rsidRDefault="0083274E" w:rsidP="0083274E">
      <w:pPr>
        <w:spacing w:after="0" w:line="240" w:lineRule="auto"/>
        <w:contextualSpacing/>
        <w:rPr>
          <w:rFonts w:ascii="Times New Roman" w:eastAsiaTheme="minorHAnsi" w:hAnsi="Times New Roman" w:cs="Times New Roman"/>
          <w:sz w:val="28"/>
          <w:szCs w:val="28"/>
          <w:lang w:val="kk-KZ" w:eastAsia="en-US"/>
        </w:rPr>
      </w:pPr>
      <w:r w:rsidRPr="0022570C">
        <w:rPr>
          <w:rFonts w:ascii="Times New Roman" w:eastAsiaTheme="minorHAnsi" w:hAnsi="Times New Roman" w:cs="Times New Roman"/>
          <w:sz w:val="28"/>
          <w:szCs w:val="28"/>
          <w:lang w:val="kk-KZ" w:eastAsia="en-US"/>
        </w:rPr>
        <w:t>algae – водоросли</w:t>
      </w:r>
    </w:p>
    <w:p w:rsidR="0083274E" w:rsidRPr="0022570C" w:rsidRDefault="0083274E" w:rsidP="0083274E">
      <w:pPr>
        <w:spacing w:after="0" w:line="240" w:lineRule="auto"/>
        <w:contextualSpacing/>
        <w:rPr>
          <w:rFonts w:ascii="Times New Roman" w:eastAsiaTheme="minorHAnsi" w:hAnsi="Times New Roman" w:cs="Times New Roman"/>
          <w:sz w:val="28"/>
          <w:szCs w:val="28"/>
          <w:lang w:val="kk-KZ" w:eastAsia="en-US"/>
        </w:rPr>
      </w:pPr>
      <w:proofErr w:type="gramStart"/>
      <w:r w:rsidRPr="0022570C">
        <w:rPr>
          <w:rFonts w:ascii="Times New Roman" w:eastAsiaTheme="minorHAnsi" w:hAnsi="Times New Roman" w:cs="Times New Roman"/>
          <w:sz w:val="28"/>
          <w:szCs w:val="28"/>
          <w:lang w:val="en-US" w:eastAsia="en-US"/>
        </w:rPr>
        <w:t>moss</w:t>
      </w:r>
      <w:proofErr w:type="gramEnd"/>
      <w:r w:rsidRPr="0022570C">
        <w:rPr>
          <w:rFonts w:ascii="Times New Roman" w:eastAsiaTheme="minorHAnsi" w:hAnsi="Times New Roman" w:cs="Times New Roman"/>
          <w:sz w:val="28"/>
          <w:szCs w:val="28"/>
          <w:lang w:val="en-US" w:eastAsia="en-US"/>
        </w:rPr>
        <w:t xml:space="preserve"> – </w:t>
      </w:r>
      <w:r w:rsidRPr="0022570C">
        <w:rPr>
          <w:rFonts w:ascii="Times New Roman" w:eastAsiaTheme="minorHAnsi" w:hAnsi="Times New Roman" w:cs="Times New Roman"/>
          <w:sz w:val="28"/>
          <w:szCs w:val="28"/>
          <w:lang w:val="kk-KZ" w:eastAsia="en-US"/>
        </w:rPr>
        <w:t>мох</w:t>
      </w:r>
    </w:p>
    <w:p w:rsidR="0083274E" w:rsidRPr="0022570C" w:rsidRDefault="0083274E" w:rsidP="0083274E">
      <w:pPr>
        <w:spacing w:after="0" w:line="240" w:lineRule="auto"/>
        <w:contextualSpacing/>
        <w:rPr>
          <w:rFonts w:ascii="Times New Roman" w:eastAsiaTheme="minorHAnsi" w:hAnsi="Times New Roman" w:cs="Times New Roman"/>
          <w:sz w:val="28"/>
          <w:szCs w:val="28"/>
          <w:lang w:val="kk-KZ" w:eastAsia="en-US"/>
        </w:rPr>
      </w:pPr>
      <w:proofErr w:type="gramStart"/>
      <w:r w:rsidRPr="0022570C">
        <w:rPr>
          <w:rFonts w:ascii="Times New Roman" w:eastAsiaTheme="minorHAnsi" w:hAnsi="Times New Roman" w:cs="Times New Roman"/>
          <w:sz w:val="28"/>
          <w:szCs w:val="28"/>
          <w:lang w:val="en-US" w:eastAsia="en-US"/>
        </w:rPr>
        <w:t>a</w:t>
      </w:r>
      <w:proofErr w:type="gramEnd"/>
      <w:r w:rsidRPr="0022570C">
        <w:rPr>
          <w:rFonts w:ascii="Times New Roman" w:eastAsiaTheme="minorHAnsi" w:hAnsi="Times New Roman" w:cs="Times New Roman"/>
          <w:sz w:val="28"/>
          <w:szCs w:val="28"/>
          <w:lang w:val="en-US" w:eastAsia="en-US"/>
        </w:rPr>
        <w:t xml:space="preserve"> plant – </w:t>
      </w:r>
      <w:r w:rsidRPr="0022570C">
        <w:rPr>
          <w:rFonts w:ascii="Times New Roman" w:eastAsiaTheme="minorHAnsi" w:hAnsi="Times New Roman" w:cs="Times New Roman"/>
          <w:sz w:val="28"/>
          <w:szCs w:val="28"/>
          <w:lang w:val="kk-KZ" w:eastAsia="en-US"/>
        </w:rPr>
        <w:t>растение</w:t>
      </w:r>
    </w:p>
    <w:p w:rsidR="0083274E" w:rsidRPr="0022570C" w:rsidRDefault="0083274E" w:rsidP="0083274E">
      <w:pPr>
        <w:spacing w:after="0" w:line="240" w:lineRule="auto"/>
        <w:contextualSpacing/>
        <w:rPr>
          <w:rFonts w:ascii="Times New Roman" w:eastAsiaTheme="minorHAnsi" w:hAnsi="Times New Roman" w:cs="Times New Roman"/>
          <w:sz w:val="28"/>
          <w:szCs w:val="28"/>
          <w:lang w:val="kk-KZ" w:eastAsia="en-US"/>
        </w:rPr>
      </w:pPr>
      <w:r w:rsidRPr="0083274E">
        <w:rPr>
          <w:rFonts w:ascii="Times New Roman" w:eastAsiaTheme="minorHAnsi" w:hAnsi="Times New Roman" w:cs="Times New Roman"/>
          <w:sz w:val="28"/>
          <w:szCs w:val="28"/>
          <w:lang w:val="kk-KZ" w:eastAsia="en-US"/>
        </w:rPr>
        <w:t xml:space="preserve">a herb - </w:t>
      </w:r>
      <w:r w:rsidRPr="0022570C">
        <w:rPr>
          <w:rFonts w:ascii="Times New Roman" w:eastAsiaTheme="minorHAnsi" w:hAnsi="Times New Roman" w:cs="Times New Roman"/>
          <w:sz w:val="28"/>
          <w:szCs w:val="28"/>
          <w:lang w:val="kk-KZ" w:eastAsia="en-US"/>
        </w:rPr>
        <w:t>трава</w:t>
      </w:r>
    </w:p>
    <w:p w:rsidR="00227EBB" w:rsidRPr="0022570C" w:rsidRDefault="00227EBB" w:rsidP="00227EBB">
      <w:pPr>
        <w:spacing w:after="0" w:line="240" w:lineRule="auto"/>
        <w:contextualSpacing/>
        <w:rPr>
          <w:rFonts w:ascii="Times New Roman" w:eastAsiaTheme="minorHAnsi" w:hAnsi="Times New Roman" w:cs="Times New Roman"/>
          <w:sz w:val="28"/>
          <w:szCs w:val="28"/>
          <w:lang w:val="kk-KZ" w:eastAsia="en-US"/>
        </w:rPr>
      </w:pPr>
      <w:r w:rsidRPr="0083274E">
        <w:rPr>
          <w:rFonts w:ascii="Times New Roman" w:eastAsiaTheme="minorHAnsi" w:hAnsi="Times New Roman" w:cs="Times New Roman"/>
          <w:sz w:val="28"/>
          <w:szCs w:val="28"/>
          <w:lang w:val="kk-KZ" w:eastAsia="en-US"/>
        </w:rPr>
        <w:t xml:space="preserve">toxic substances – </w:t>
      </w:r>
      <w:r w:rsidRPr="0022570C">
        <w:rPr>
          <w:rFonts w:ascii="Times New Roman" w:eastAsiaTheme="minorHAnsi" w:hAnsi="Times New Roman" w:cs="Times New Roman"/>
          <w:sz w:val="28"/>
          <w:szCs w:val="28"/>
          <w:lang w:val="kk-KZ" w:eastAsia="en-US"/>
        </w:rPr>
        <w:t>токсические вещества</w:t>
      </w:r>
    </w:p>
    <w:p w:rsidR="00227EBB" w:rsidRPr="0022570C" w:rsidRDefault="00227EBB" w:rsidP="00227EBB">
      <w:pPr>
        <w:spacing w:after="0" w:line="240" w:lineRule="auto"/>
        <w:contextualSpacing/>
        <w:rPr>
          <w:rFonts w:ascii="Times New Roman" w:eastAsiaTheme="minorHAnsi" w:hAnsi="Times New Roman" w:cs="Times New Roman"/>
          <w:sz w:val="28"/>
          <w:szCs w:val="28"/>
          <w:lang w:val="kk-KZ" w:eastAsia="en-US"/>
        </w:rPr>
      </w:pPr>
      <w:r w:rsidRPr="0083274E">
        <w:rPr>
          <w:rFonts w:ascii="Times New Roman" w:eastAsiaTheme="minorHAnsi" w:hAnsi="Times New Roman" w:cs="Times New Roman"/>
          <w:sz w:val="28"/>
          <w:szCs w:val="28"/>
          <w:lang w:val="kk-KZ" w:eastAsia="en-US"/>
        </w:rPr>
        <w:t xml:space="preserve">to derive – </w:t>
      </w:r>
      <w:r w:rsidRPr="0022570C">
        <w:rPr>
          <w:rFonts w:ascii="Times New Roman" w:eastAsiaTheme="minorHAnsi" w:hAnsi="Times New Roman" w:cs="Times New Roman"/>
          <w:sz w:val="28"/>
          <w:szCs w:val="28"/>
          <w:lang w:val="kk-KZ" w:eastAsia="en-US"/>
        </w:rPr>
        <w:t>происходить</w:t>
      </w:r>
    </w:p>
    <w:p w:rsidR="00227EBB" w:rsidRPr="0022570C" w:rsidRDefault="00227EBB" w:rsidP="00227EBB">
      <w:pPr>
        <w:spacing w:after="0" w:line="240" w:lineRule="auto"/>
        <w:contextualSpacing/>
        <w:rPr>
          <w:rFonts w:ascii="Times New Roman" w:eastAsiaTheme="minorHAnsi" w:hAnsi="Times New Roman" w:cs="Times New Roman"/>
          <w:sz w:val="28"/>
          <w:szCs w:val="28"/>
          <w:lang w:val="kk-KZ" w:eastAsia="en-US"/>
        </w:rPr>
      </w:pPr>
      <w:proofErr w:type="gramStart"/>
      <w:r w:rsidRPr="0022570C">
        <w:rPr>
          <w:rFonts w:ascii="Times New Roman" w:eastAsiaTheme="minorHAnsi" w:hAnsi="Times New Roman" w:cs="Times New Roman"/>
          <w:sz w:val="28"/>
          <w:szCs w:val="28"/>
          <w:lang w:val="en-US" w:eastAsia="en-US"/>
        </w:rPr>
        <w:t>to</w:t>
      </w:r>
      <w:proofErr w:type="gramEnd"/>
      <w:r w:rsidRPr="0022570C">
        <w:rPr>
          <w:rFonts w:ascii="Times New Roman" w:eastAsiaTheme="minorHAnsi" w:hAnsi="Times New Roman" w:cs="Times New Roman"/>
          <w:sz w:val="28"/>
          <w:szCs w:val="28"/>
          <w:lang w:val="en-US" w:eastAsia="en-US"/>
        </w:rPr>
        <w:t xml:space="preserve"> deal with – </w:t>
      </w:r>
      <w:r w:rsidRPr="0022570C">
        <w:rPr>
          <w:rFonts w:ascii="Times New Roman" w:eastAsiaTheme="minorHAnsi" w:hAnsi="Times New Roman" w:cs="Times New Roman"/>
          <w:sz w:val="28"/>
          <w:szCs w:val="28"/>
          <w:lang w:val="kk-KZ" w:eastAsia="en-US"/>
        </w:rPr>
        <w:t>иметь дело с...</w:t>
      </w:r>
    </w:p>
    <w:p w:rsidR="00227EBB" w:rsidRPr="0022570C" w:rsidRDefault="00227EBB" w:rsidP="00227EBB">
      <w:pPr>
        <w:spacing w:after="0" w:line="240" w:lineRule="auto"/>
        <w:contextualSpacing/>
        <w:rPr>
          <w:rFonts w:ascii="Times New Roman" w:eastAsiaTheme="minorHAnsi" w:hAnsi="Times New Roman" w:cs="Times New Roman"/>
          <w:sz w:val="28"/>
          <w:szCs w:val="28"/>
          <w:lang w:val="kk-KZ" w:eastAsia="en-US"/>
        </w:rPr>
      </w:pPr>
      <w:proofErr w:type="gramStart"/>
      <w:r w:rsidRPr="0022570C">
        <w:rPr>
          <w:rFonts w:ascii="Times New Roman" w:eastAsiaTheme="minorHAnsi" w:hAnsi="Times New Roman" w:cs="Times New Roman"/>
          <w:sz w:val="28"/>
          <w:szCs w:val="28"/>
          <w:lang w:val="en-US" w:eastAsia="en-US"/>
        </w:rPr>
        <w:t>to</w:t>
      </w:r>
      <w:proofErr w:type="gramEnd"/>
      <w:r w:rsidRPr="0022570C">
        <w:rPr>
          <w:rFonts w:ascii="Times New Roman" w:eastAsiaTheme="minorHAnsi" w:hAnsi="Times New Roman" w:cs="Times New Roman"/>
          <w:sz w:val="28"/>
          <w:szCs w:val="28"/>
          <w:lang w:val="en-US" w:eastAsia="en-US"/>
        </w:rPr>
        <w:t xml:space="preserve"> hold – </w:t>
      </w:r>
      <w:r w:rsidR="0022570C" w:rsidRPr="0022570C">
        <w:rPr>
          <w:rFonts w:ascii="Times New Roman" w:eastAsiaTheme="minorHAnsi" w:hAnsi="Times New Roman" w:cs="Times New Roman"/>
          <w:sz w:val="28"/>
          <w:szCs w:val="28"/>
          <w:lang w:val="kk-KZ" w:eastAsia="en-US"/>
        </w:rPr>
        <w:t>занимать</w:t>
      </w:r>
    </w:p>
    <w:p w:rsidR="00227EBB" w:rsidRPr="0022570C" w:rsidRDefault="00227EBB" w:rsidP="00227EBB">
      <w:pPr>
        <w:spacing w:after="0" w:line="240" w:lineRule="auto"/>
        <w:contextualSpacing/>
        <w:rPr>
          <w:rFonts w:ascii="Times New Roman" w:eastAsiaTheme="minorHAnsi" w:hAnsi="Times New Roman" w:cs="Times New Roman"/>
          <w:sz w:val="28"/>
          <w:szCs w:val="28"/>
          <w:lang w:val="kk-KZ" w:eastAsia="en-US"/>
        </w:rPr>
      </w:pPr>
      <w:proofErr w:type="gramStart"/>
      <w:r w:rsidRPr="0022570C">
        <w:rPr>
          <w:rFonts w:ascii="Times New Roman" w:eastAsiaTheme="minorHAnsi" w:hAnsi="Times New Roman" w:cs="Times New Roman"/>
          <w:sz w:val="28"/>
          <w:szCs w:val="28"/>
          <w:lang w:val="en-US" w:eastAsia="en-US"/>
        </w:rPr>
        <w:t>a</w:t>
      </w:r>
      <w:proofErr w:type="gramEnd"/>
      <w:r w:rsidRPr="0022570C">
        <w:rPr>
          <w:rFonts w:ascii="Times New Roman" w:eastAsiaTheme="minorHAnsi" w:hAnsi="Times New Roman" w:cs="Times New Roman"/>
          <w:sz w:val="28"/>
          <w:szCs w:val="28"/>
          <w:lang w:val="en-US" w:eastAsia="en-US"/>
        </w:rPr>
        <w:t xml:space="preserve"> scope – </w:t>
      </w:r>
      <w:r w:rsidR="0022570C" w:rsidRPr="0022570C">
        <w:rPr>
          <w:rFonts w:ascii="Times New Roman" w:eastAsiaTheme="minorHAnsi" w:hAnsi="Times New Roman" w:cs="Times New Roman"/>
          <w:sz w:val="28"/>
          <w:szCs w:val="28"/>
          <w:lang w:val="kk-KZ" w:eastAsia="en-US"/>
        </w:rPr>
        <w:t>охват, сфера</w:t>
      </w:r>
    </w:p>
    <w:p w:rsidR="00227EBB" w:rsidRPr="0022570C" w:rsidRDefault="00227EBB" w:rsidP="00227EBB">
      <w:pPr>
        <w:spacing w:after="0" w:line="240" w:lineRule="auto"/>
        <w:contextualSpacing/>
        <w:rPr>
          <w:rFonts w:ascii="Times New Roman" w:eastAsiaTheme="minorHAnsi" w:hAnsi="Times New Roman" w:cs="Times New Roman"/>
          <w:sz w:val="28"/>
          <w:szCs w:val="28"/>
          <w:lang w:val="kk-KZ" w:eastAsia="en-US"/>
        </w:rPr>
      </w:pPr>
      <w:proofErr w:type="gramStart"/>
      <w:r w:rsidRPr="0022570C">
        <w:rPr>
          <w:rFonts w:ascii="Times New Roman" w:eastAsiaTheme="minorHAnsi" w:hAnsi="Times New Roman" w:cs="Times New Roman"/>
          <w:sz w:val="28"/>
          <w:szCs w:val="28"/>
          <w:lang w:val="en-US" w:eastAsia="en-US"/>
        </w:rPr>
        <w:t>a</w:t>
      </w:r>
      <w:proofErr w:type="gramEnd"/>
      <w:r w:rsidRPr="0022570C">
        <w:rPr>
          <w:rFonts w:ascii="Times New Roman" w:eastAsiaTheme="minorHAnsi" w:hAnsi="Times New Roman" w:cs="Times New Roman"/>
          <w:sz w:val="28"/>
          <w:szCs w:val="28"/>
          <w:lang w:val="en-US" w:eastAsia="en-US"/>
        </w:rPr>
        <w:t xml:space="preserve"> subdivision – </w:t>
      </w:r>
      <w:r w:rsidR="0022570C" w:rsidRPr="0022570C">
        <w:rPr>
          <w:rFonts w:ascii="Times New Roman" w:eastAsiaTheme="minorHAnsi" w:hAnsi="Times New Roman" w:cs="Times New Roman"/>
          <w:sz w:val="28"/>
          <w:szCs w:val="28"/>
          <w:lang w:val="kk-KZ" w:eastAsia="en-US"/>
        </w:rPr>
        <w:t>подразделения</w:t>
      </w:r>
    </w:p>
    <w:p w:rsidR="00227EBB" w:rsidRPr="0022570C" w:rsidRDefault="00227EBB" w:rsidP="00227EBB">
      <w:pPr>
        <w:spacing w:after="0" w:line="240" w:lineRule="auto"/>
        <w:contextualSpacing/>
        <w:rPr>
          <w:rFonts w:ascii="Times New Roman" w:eastAsiaTheme="minorHAnsi" w:hAnsi="Times New Roman" w:cs="Times New Roman"/>
          <w:sz w:val="28"/>
          <w:szCs w:val="28"/>
          <w:lang w:val="kk-KZ" w:eastAsia="en-US"/>
        </w:rPr>
      </w:pPr>
      <w:proofErr w:type="gramStart"/>
      <w:r w:rsidRPr="0022570C">
        <w:rPr>
          <w:rFonts w:ascii="Times New Roman" w:eastAsiaTheme="minorHAnsi" w:hAnsi="Times New Roman" w:cs="Times New Roman"/>
          <w:sz w:val="28"/>
          <w:szCs w:val="28"/>
          <w:lang w:val="en-US" w:eastAsia="en-US"/>
        </w:rPr>
        <w:t>an</w:t>
      </w:r>
      <w:proofErr w:type="gramEnd"/>
      <w:r w:rsidRPr="0022570C">
        <w:rPr>
          <w:rFonts w:ascii="Times New Roman" w:eastAsiaTheme="minorHAnsi" w:hAnsi="Times New Roman" w:cs="Times New Roman"/>
          <w:sz w:val="28"/>
          <w:szCs w:val="28"/>
          <w:lang w:val="en-US" w:eastAsia="en-US"/>
        </w:rPr>
        <w:t xml:space="preserve"> arrangement – </w:t>
      </w:r>
      <w:r w:rsidR="0022570C" w:rsidRPr="0022570C">
        <w:rPr>
          <w:rFonts w:ascii="Times New Roman" w:eastAsiaTheme="minorHAnsi" w:hAnsi="Times New Roman" w:cs="Times New Roman"/>
          <w:sz w:val="28"/>
          <w:szCs w:val="28"/>
          <w:lang w:val="kk-KZ" w:eastAsia="en-US"/>
        </w:rPr>
        <w:t>расположение</w:t>
      </w:r>
    </w:p>
    <w:p w:rsidR="0022570C" w:rsidRDefault="0022570C" w:rsidP="00227EBB">
      <w:pPr>
        <w:spacing w:after="0" w:line="240" w:lineRule="auto"/>
        <w:contextualSpacing/>
        <w:rPr>
          <w:rFonts w:ascii="Times New Roman" w:eastAsiaTheme="minorHAnsi" w:hAnsi="Times New Roman" w:cs="Times New Roman"/>
          <w:color w:val="FF0000"/>
          <w:sz w:val="28"/>
          <w:szCs w:val="28"/>
          <w:lang w:val="en-US" w:eastAsia="en-US"/>
        </w:rPr>
      </w:pPr>
    </w:p>
    <w:p w:rsidR="0083274E" w:rsidRDefault="0083274E" w:rsidP="00227EBB">
      <w:pPr>
        <w:spacing w:after="0" w:line="240" w:lineRule="auto"/>
        <w:contextualSpacing/>
        <w:rPr>
          <w:rFonts w:ascii="Times New Roman" w:eastAsiaTheme="minorHAnsi" w:hAnsi="Times New Roman" w:cs="Times New Roman"/>
          <w:color w:val="FF0000"/>
          <w:sz w:val="28"/>
          <w:szCs w:val="28"/>
          <w:lang w:val="en-US" w:eastAsia="en-US"/>
        </w:rPr>
      </w:pPr>
    </w:p>
    <w:p w:rsidR="0089167E" w:rsidRDefault="0089167E" w:rsidP="00227EBB">
      <w:pPr>
        <w:spacing w:after="0" w:line="240" w:lineRule="auto"/>
        <w:contextualSpacing/>
        <w:rPr>
          <w:rFonts w:ascii="Times New Roman" w:eastAsiaTheme="minorHAnsi" w:hAnsi="Times New Roman" w:cs="Times New Roman"/>
          <w:color w:val="FF0000"/>
          <w:sz w:val="28"/>
          <w:szCs w:val="28"/>
          <w:lang w:eastAsia="en-US"/>
        </w:rPr>
      </w:pPr>
    </w:p>
    <w:p w:rsidR="0089167E" w:rsidRDefault="0089167E" w:rsidP="00227EBB">
      <w:pPr>
        <w:spacing w:after="0" w:line="240" w:lineRule="auto"/>
        <w:contextualSpacing/>
        <w:rPr>
          <w:rFonts w:ascii="Times New Roman" w:eastAsiaTheme="minorHAnsi" w:hAnsi="Times New Roman" w:cs="Times New Roman"/>
          <w:color w:val="FF0000"/>
          <w:sz w:val="28"/>
          <w:szCs w:val="28"/>
          <w:lang w:eastAsia="en-US"/>
        </w:rPr>
      </w:pPr>
    </w:p>
    <w:p w:rsidR="0089167E" w:rsidRDefault="0089167E" w:rsidP="00227EBB">
      <w:pPr>
        <w:spacing w:after="0" w:line="240" w:lineRule="auto"/>
        <w:contextualSpacing/>
        <w:rPr>
          <w:rFonts w:ascii="Times New Roman" w:eastAsiaTheme="minorHAnsi" w:hAnsi="Times New Roman" w:cs="Times New Roman"/>
          <w:color w:val="FF0000"/>
          <w:sz w:val="28"/>
          <w:szCs w:val="28"/>
          <w:lang w:eastAsia="en-US"/>
        </w:rPr>
      </w:pPr>
    </w:p>
    <w:p w:rsidR="00227EBB" w:rsidRPr="00227EBB" w:rsidRDefault="00227EBB" w:rsidP="00227EBB">
      <w:pPr>
        <w:spacing w:after="0" w:line="240" w:lineRule="auto"/>
        <w:contextualSpacing/>
        <w:rPr>
          <w:rFonts w:ascii="Times New Roman" w:eastAsiaTheme="minorHAnsi" w:hAnsi="Times New Roman" w:cs="Times New Roman"/>
          <w:color w:val="FF0000"/>
          <w:sz w:val="28"/>
          <w:szCs w:val="28"/>
          <w:lang w:val="en-US" w:eastAsia="en-US"/>
        </w:rPr>
      </w:pPr>
      <w:r>
        <w:rPr>
          <w:rFonts w:ascii="Times New Roman" w:eastAsiaTheme="minorHAnsi" w:hAnsi="Times New Roman" w:cs="Times New Roman"/>
          <w:color w:val="FF0000"/>
          <w:sz w:val="28"/>
          <w:szCs w:val="28"/>
          <w:lang w:val="en-US" w:eastAsia="en-US"/>
        </w:rPr>
        <w:t xml:space="preserve"> </w:t>
      </w:r>
    </w:p>
    <w:p w:rsidR="002D615C" w:rsidRPr="00105892" w:rsidRDefault="002D615C" w:rsidP="006B2371">
      <w:pPr>
        <w:spacing w:after="0" w:line="240" w:lineRule="auto"/>
        <w:contextualSpacing/>
        <w:rPr>
          <w:rFonts w:ascii="Times New Roman" w:hAnsi="Times New Roman" w:cs="Times New Roman"/>
          <w:b/>
          <w:sz w:val="28"/>
          <w:szCs w:val="28"/>
          <w:lang w:val="en-US"/>
        </w:rPr>
      </w:pPr>
      <w:proofErr w:type="gramStart"/>
      <w:r w:rsidRPr="00105892">
        <w:rPr>
          <w:rFonts w:ascii="Times New Roman" w:hAnsi="Times New Roman" w:cs="Times New Roman"/>
          <w:b/>
          <w:sz w:val="28"/>
          <w:szCs w:val="28"/>
          <w:lang w:val="en-US"/>
        </w:rPr>
        <w:lastRenderedPageBreak/>
        <w:t xml:space="preserve">Practical lesson </w:t>
      </w:r>
      <w:r w:rsidRPr="00105892">
        <w:rPr>
          <w:rFonts w:ascii="Times New Roman" w:hAnsi="Times New Roman" w:cs="Times New Roman"/>
          <w:b/>
          <w:sz w:val="28"/>
          <w:szCs w:val="28"/>
          <w:lang w:val="kk-KZ"/>
        </w:rPr>
        <w:t xml:space="preserve">№ </w:t>
      </w:r>
      <w:r w:rsidRPr="00105892">
        <w:rPr>
          <w:rFonts w:ascii="Times New Roman" w:hAnsi="Times New Roman" w:cs="Times New Roman"/>
          <w:b/>
          <w:sz w:val="28"/>
          <w:szCs w:val="28"/>
          <w:lang w:val="en-US"/>
        </w:rPr>
        <w:t>10.</w:t>
      </w:r>
      <w:proofErr w:type="gramEnd"/>
    </w:p>
    <w:p w:rsidR="006B2371" w:rsidRDefault="006B2371" w:rsidP="006B2371">
      <w:pPr>
        <w:pStyle w:val="ae"/>
        <w:rPr>
          <w:rFonts w:ascii="Times New Roman" w:hAnsi="Times New Roman" w:cs="Times New Roman"/>
          <w:b/>
          <w:sz w:val="28"/>
          <w:szCs w:val="28"/>
          <w:lang w:val="en-US"/>
        </w:rPr>
      </w:pPr>
    </w:p>
    <w:p w:rsidR="002D615C" w:rsidRDefault="002D615C" w:rsidP="006B2371">
      <w:pPr>
        <w:pStyle w:val="ae"/>
        <w:rPr>
          <w:rFonts w:ascii="Times New Roman" w:hAnsi="Times New Roman" w:cs="Times New Roman"/>
          <w:b/>
          <w:sz w:val="28"/>
          <w:szCs w:val="28"/>
          <w:lang w:val="en-US"/>
        </w:rPr>
      </w:pPr>
      <w:r w:rsidRPr="00105892">
        <w:rPr>
          <w:rFonts w:ascii="Times New Roman" w:hAnsi="Times New Roman" w:cs="Times New Roman"/>
          <w:b/>
          <w:sz w:val="28"/>
          <w:szCs w:val="28"/>
          <w:lang w:val="en-US"/>
        </w:rPr>
        <w:t>Theme:</w:t>
      </w:r>
      <w:r w:rsidR="00595A7D">
        <w:rPr>
          <w:rFonts w:ascii="Times New Roman" w:hAnsi="Times New Roman" w:cs="Times New Roman"/>
          <w:b/>
          <w:sz w:val="28"/>
          <w:szCs w:val="28"/>
          <w:lang w:val="en-US"/>
        </w:rPr>
        <w:t xml:space="preserve"> </w:t>
      </w:r>
      <w:r w:rsidRPr="00105892">
        <w:rPr>
          <w:rFonts w:ascii="Times New Roman" w:hAnsi="Times New Roman" w:cs="Times New Roman"/>
          <w:b/>
          <w:sz w:val="28"/>
          <w:szCs w:val="28"/>
          <w:lang w:val="en-US"/>
        </w:rPr>
        <w:t>Writing scientific reports, theses and scientific articles. Business correspondence.</w:t>
      </w:r>
    </w:p>
    <w:p w:rsidR="006B2371" w:rsidRDefault="006B2371" w:rsidP="006B2371">
      <w:pPr>
        <w:pStyle w:val="ae"/>
        <w:rPr>
          <w:rFonts w:ascii="Times New Roman" w:hAnsi="Times New Roman" w:cs="Times New Roman"/>
          <w:b/>
          <w:color w:val="FF0000"/>
          <w:sz w:val="28"/>
          <w:szCs w:val="28"/>
          <w:lang w:val="en-US"/>
        </w:rPr>
      </w:pPr>
    </w:p>
    <w:p w:rsidR="006B2371" w:rsidRPr="003E0E50" w:rsidRDefault="006B2371" w:rsidP="006B2371">
      <w:pPr>
        <w:pStyle w:val="ae"/>
        <w:rPr>
          <w:rFonts w:ascii="Times New Roman" w:hAnsi="Times New Roman" w:cs="Times New Roman"/>
          <w:b/>
          <w:sz w:val="28"/>
          <w:szCs w:val="28"/>
          <w:lang w:val="en-US"/>
        </w:rPr>
      </w:pPr>
      <w:r w:rsidRPr="003E0E50">
        <w:rPr>
          <w:rFonts w:ascii="Times New Roman" w:hAnsi="Times New Roman" w:cs="Times New Roman"/>
          <w:b/>
          <w:sz w:val="28"/>
          <w:szCs w:val="28"/>
          <w:lang w:val="en-US"/>
        </w:rPr>
        <w:t>Objectives:</w:t>
      </w:r>
    </w:p>
    <w:p w:rsidR="003E0E50" w:rsidRPr="003E0E50" w:rsidRDefault="006B2371" w:rsidP="003E0E50">
      <w:pPr>
        <w:pStyle w:val="ae"/>
        <w:numPr>
          <w:ilvl w:val="0"/>
          <w:numId w:val="9"/>
        </w:numPr>
        <w:ind w:left="0" w:firstLine="0"/>
        <w:rPr>
          <w:rFonts w:ascii="Times New Roman" w:hAnsi="Times New Roman" w:cs="Times New Roman"/>
          <w:sz w:val="28"/>
          <w:szCs w:val="28"/>
          <w:lang w:val="en-US"/>
        </w:rPr>
      </w:pPr>
      <w:r w:rsidRPr="003E0E50">
        <w:rPr>
          <w:rFonts w:ascii="Times New Roman" w:hAnsi="Times New Roman" w:cs="Times New Roman"/>
          <w:sz w:val="28"/>
          <w:szCs w:val="28"/>
          <w:lang w:val="en-US"/>
        </w:rPr>
        <w:t>to study</w:t>
      </w:r>
      <w:r w:rsidR="003E0E50" w:rsidRPr="003E0E50">
        <w:rPr>
          <w:rFonts w:ascii="Times New Roman" w:hAnsi="Times New Roman" w:cs="Times New Roman"/>
          <w:sz w:val="28"/>
          <w:szCs w:val="28"/>
          <w:lang w:val="en-US"/>
        </w:rPr>
        <w:t xml:space="preserve"> how to write scientific reports, theses and scientific articles</w:t>
      </w:r>
    </w:p>
    <w:p w:rsidR="006B2371" w:rsidRPr="003E0E50" w:rsidRDefault="006B2371" w:rsidP="003E0E50">
      <w:pPr>
        <w:pStyle w:val="ae"/>
        <w:numPr>
          <w:ilvl w:val="0"/>
          <w:numId w:val="9"/>
        </w:numPr>
        <w:ind w:left="0" w:firstLine="0"/>
        <w:rPr>
          <w:rFonts w:ascii="Times New Roman" w:hAnsi="Times New Roman" w:cs="Times New Roman"/>
          <w:sz w:val="28"/>
          <w:szCs w:val="28"/>
          <w:lang w:val="en-US"/>
        </w:rPr>
      </w:pPr>
      <w:proofErr w:type="gramStart"/>
      <w:r w:rsidRPr="003E0E50">
        <w:rPr>
          <w:rFonts w:ascii="Times New Roman" w:hAnsi="Times New Roman" w:cs="Times New Roman"/>
          <w:sz w:val="28"/>
          <w:szCs w:val="28"/>
          <w:lang w:val="en-US"/>
        </w:rPr>
        <w:t>to</w:t>
      </w:r>
      <w:proofErr w:type="gramEnd"/>
      <w:r w:rsidR="003E0E50" w:rsidRPr="003E0E50">
        <w:rPr>
          <w:rFonts w:ascii="Times New Roman" w:hAnsi="Times New Roman" w:cs="Times New Roman"/>
          <w:sz w:val="28"/>
          <w:szCs w:val="28"/>
          <w:lang w:val="en-US"/>
        </w:rPr>
        <w:t xml:space="preserve"> know how and what to write and told on the business correspondence.</w:t>
      </w:r>
    </w:p>
    <w:p w:rsidR="006B2371" w:rsidRDefault="006B2371" w:rsidP="006B2371">
      <w:pPr>
        <w:pStyle w:val="ae"/>
        <w:rPr>
          <w:rFonts w:ascii="Times New Roman" w:hAnsi="Times New Roman" w:cs="Times New Roman"/>
          <w:b/>
          <w:color w:val="FF0000"/>
          <w:sz w:val="28"/>
          <w:szCs w:val="28"/>
          <w:lang w:val="en-US"/>
        </w:rPr>
      </w:pPr>
      <w:r w:rsidRPr="00FF5ABC">
        <w:rPr>
          <w:rFonts w:ascii="Times New Roman" w:hAnsi="Times New Roman" w:cs="Times New Roman"/>
          <w:b/>
          <w:sz w:val="28"/>
          <w:szCs w:val="28"/>
          <w:lang w:val="en-US"/>
        </w:rPr>
        <w:t>Grammar:</w:t>
      </w:r>
      <w:r w:rsidR="00FF5ABC">
        <w:rPr>
          <w:rFonts w:ascii="Times New Roman" w:hAnsi="Times New Roman" w:cs="Times New Roman"/>
          <w:b/>
          <w:color w:val="FF0000"/>
          <w:sz w:val="28"/>
          <w:szCs w:val="28"/>
          <w:lang w:val="en-US"/>
        </w:rPr>
        <w:t xml:space="preserve"> </w:t>
      </w:r>
      <w:r w:rsidR="00FF5ABC" w:rsidRPr="00FF5ABC">
        <w:rPr>
          <w:rFonts w:ascii="Times New Roman" w:hAnsi="Times New Roman" w:cs="Times New Roman"/>
          <w:sz w:val="28"/>
          <w:szCs w:val="28"/>
          <w:lang w:val="en-US"/>
        </w:rPr>
        <w:t>The Future Tense.</w:t>
      </w:r>
      <w:r w:rsidR="00FF5ABC">
        <w:rPr>
          <w:rFonts w:ascii="Times New Roman" w:hAnsi="Times New Roman" w:cs="Times New Roman"/>
          <w:b/>
          <w:color w:val="FF0000"/>
          <w:sz w:val="28"/>
          <w:szCs w:val="28"/>
          <w:lang w:val="en-US"/>
        </w:rPr>
        <w:t xml:space="preserve"> </w:t>
      </w:r>
      <w:r w:rsidR="00E41257" w:rsidRPr="0083146B">
        <w:rPr>
          <w:rFonts w:ascii="Times New Roman" w:hAnsi="Times New Roman" w:cs="Times New Roman"/>
          <w:sz w:val="28"/>
          <w:szCs w:val="28"/>
          <w:lang w:val="en-US"/>
        </w:rPr>
        <w:t xml:space="preserve">Can and Could. </w:t>
      </w:r>
      <w:r w:rsidR="0083146B" w:rsidRPr="0083146B">
        <w:rPr>
          <w:rFonts w:ascii="Times New Roman" w:hAnsi="Times New Roman" w:cs="Times New Roman"/>
          <w:sz w:val="28"/>
          <w:szCs w:val="28"/>
          <w:lang w:val="en-US"/>
        </w:rPr>
        <w:t>May and Might.</w:t>
      </w:r>
    </w:p>
    <w:p w:rsidR="00FF5ABC" w:rsidRDefault="00FF5ABC" w:rsidP="006B2371">
      <w:pPr>
        <w:pStyle w:val="ae"/>
        <w:rPr>
          <w:rFonts w:ascii="Times New Roman" w:hAnsi="Times New Roman" w:cs="Times New Roman"/>
          <w:b/>
          <w:color w:val="FF0000"/>
          <w:sz w:val="28"/>
          <w:szCs w:val="28"/>
          <w:lang w:val="en-US"/>
        </w:rPr>
      </w:pPr>
    </w:p>
    <w:p w:rsidR="00FF5ABC" w:rsidRPr="009576C6" w:rsidRDefault="00FF5ABC" w:rsidP="006B2371">
      <w:pPr>
        <w:pStyle w:val="ae"/>
        <w:rPr>
          <w:rFonts w:ascii="Times New Roman" w:hAnsi="Times New Roman" w:cs="Times New Roman"/>
          <w:b/>
          <w:color w:val="FF0000"/>
          <w:sz w:val="28"/>
          <w:szCs w:val="28"/>
          <w:lang w:val="en-US"/>
        </w:rPr>
      </w:pPr>
      <w:r>
        <w:rPr>
          <w:rFonts w:ascii="Times New Roman" w:hAnsi="Times New Roman" w:cs="Times New Roman"/>
          <w:b/>
          <w:noProof/>
          <w:color w:val="FF0000"/>
          <w:sz w:val="28"/>
          <w:szCs w:val="28"/>
        </w:rPr>
        <w:drawing>
          <wp:inline distT="0" distB="0" distL="0" distR="0">
            <wp:extent cx="5500255" cy="1139253"/>
            <wp:effectExtent l="19050" t="0" r="24245" b="3747"/>
            <wp:docPr id="64" name="Схема 6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8" r:lo="rId149" r:qs="rId150" r:cs="rId151"/>
              </a:graphicData>
            </a:graphic>
          </wp:inline>
        </w:drawing>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FF5ABC">
        <w:rPr>
          <w:rFonts w:ascii="Times New Roman" w:hAnsi="Times New Roman" w:cs="Times New Roman"/>
          <w:i/>
          <w:sz w:val="28"/>
          <w:szCs w:val="28"/>
          <w:lang w:val="en-US"/>
        </w:rPr>
        <w:t>Examples:</w:t>
      </w:r>
      <w:r>
        <w:rPr>
          <w:rFonts w:ascii="Times New Roman" w:hAnsi="Times New Roman" w:cs="Times New Roman"/>
          <w:b/>
          <w:sz w:val="28"/>
          <w:szCs w:val="28"/>
          <w:lang w:val="en-US"/>
        </w:rPr>
        <w:t xml:space="preserve"> </w:t>
      </w:r>
      <w:r w:rsidRPr="00FF5ABC">
        <w:rPr>
          <w:rFonts w:ascii="Times New Roman" w:eastAsiaTheme="minorHAnsi" w:hAnsi="Times New Roman" w:cs="Times New Roman"/>
          <w:sz w:val="28"/>
          <w:szCs w:val="28"/>
          <w:lang w:val="en-US" w:eastAsia="en-US"/>
        </w:rPr>
        <w:t xml:space="preserve">We </w:t>
      </w:r>
      <w:r w:rsidRPr="00FF5ABC">
        <w:rPr>
          <w:rFonts w:ascii="Times New Roman" w:eastAsiaTheme="minorHAnsi" w:hAnsi="Times New Roman" w:cs="Times New Roman"/>
          <w:b/>
          <w:bCs/>
          <w:sz w:val="28"/>
          <w:szCs w:val="28"/>
          <w:lang w:val="en-US" w:eastAsia="en-US"/>
        </w:rPr>
        <w:t xml:space="preserve">shall play </w:t>
      </w:r>
      <w:r w:rsidRPr="00FF5ABC">
        <w:rPr>
          <w:rFonts w:ascii="Times New Roman" w:eastAsiaTheme="minorHAnsi" w:hAnsi="Times New Roman" w:cs="Times New Roman"/>
          <w:sz w:val="28"/>
          <w:szCs w:val="28"/>
          <w:lang w:val="en-US" w:eastAsia="en-US"/>
        </w:rPr>
        <w:t>a game of chess after lunch.</w:t>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FF5ABC">
        <w:rPr>
          <w:rFonts w:ascii="Times New Roman" w:eastAsiaTheme="minorHAnsi" w:hAnsi="Times New Roman" w:cs="Times New Roman"/>
          <w:sz w:val="28"/>
          <w:szCs w:val="28"/>
          <w:lang w:val="en-US" w:eastAsia="en-US"/>
        </w:rPr>
        <w:t xml:space="preserve">You </w:t>
      </w:r>
      <w:r w:rsidRPr="00FF5ABC">
        <w:rPr>
          <w:rFonts w:ascii="Times New Roman" w:eastAsiaTheme="minorHAnsi" w:hAnsi="Times New Roman" w:cs="Times New Roman"/>
          <w:b/>
          <w:bCs/>
          <w:sz w:val="28"/>
          <w:szCs w:val="28"/>
          <w:lang w:val="en-US" w:eastAsia="en-US"/>
        </w:rPr>
        <w:t xml:space="preserve">will be </w:t>
      </w:r>
      <w:r w:rsidRPr="00FF5ABC">
        <w:rPr>
          <w:rFonts w:ascii="Times New Roman" w:eastAsiaTheme="minorHAnsi" w:hAnsi="Times New Roman" w:cs="Times New Roman"/>
          <w:sz w:val="28"/>
          <w:szCs w:val="28"/>
          <w:lang w:val="en-US" w:eastAsia="en-US"/>
        </w:rPr>
        <w:t>sick if you eat too much.</w:t>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FF5ABC">
        <w:rPr>
          <w:rFonts w:ascii="Times New Roman" w:eastAsiaTheme="minorHAnsi" w:hAnsi="Times New Roman" w:cs="Times New Roman"/>
          <w:sz w:val="28"/>
          <w:szCs w:val="28"/>
          <w:lang w:val="en-US" w:eastAsia="en-US"/>
        </w:rPr>
        <w:t xml:space="preserve">I hope it </w:t>
      </w:r>
      <w:r w:rsidRPr="00FF5ABC">
        <w:rPr>
          <w:rFonts w:ascii="Times New Roman" w:eastAsiaTheme="minorHAnsi" w:hAnsi="Times New Roman" w:cs="Times New Roman"/>
          <w:b/>
          <w:bCs/>
          <w:sz w:val="28"/>
          <w:szCs w:val="28"/>
          <w:lang w:val="en-US" w:eastAsia="en-US"/>
        </w:rPr>
        <w:t xml:space="preserve">won’t rain </w:t>
      </w:r>
      <w:r w:rsidRPr="00FF5ABC">
        <w:rPr>
          <w:rFonts w:ascii="Times New Roman" w:eastAsiaTheme="minorHAnsi" w:hAnsi="Times New Roman" w:cs="Times New Roman"/>
          <w:sz w:val="28"/>
          <w:szCs w:val="28"/>
          <w:lang w:val="en-US" w:eastAsia="en-US"/>
        </w:rPr>
        <w:t>tomorrow.</w:t>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FF5ABC">
        <w:rPr>
          <w:rFonts w:ascii="Times New Roman" w:eastAsiaTheme="minorHAnsi" w:hAnsi="Times New Roman" w:cs="Times New Roman"/>
          <w:sz w:val="28"/>
          <w:szCs w:val="28"/>
          <w:lang w:val="en-US" w:eastAsia="en-US"/>
        </w:rPr>
        <w:t xml:space="preserve">Sharon is ill. She </w:t>
      </w:r>
      <w:r w:rsidRPr="00FF5ABC">
        <w:rPr>
          <w:rFonts w:ascii="Times New Roman" w:eastAsiaTheme="minorHAnsi" w:hAnsi="Times New Roman" w:cs="Times New Roman"/>
          <w:b/>
          <w:bCs/>
          <w:sz w:val="28"/>
          <w:szCs w:val="28"/>
          <w:lang w:val="en-US" w:eastAsia="en-US"/>
        </w:rPr>
        <w:t xml:space="preserve">will not be </w:t>
      </w:r>
      <w:r w:rsidRPr="00FF5ABC">
        <w:rPr>
          <w:rFonts w:ascii="Times New Roman" w:eastAsiaTheme="minorHAnsi" w:hAnsi="Times New Roman" w:cs="Times New Roman"/>
          <w:sz w:val="28"/>
          <w:szCs w:val="28"/>
          <w:lang w:val="en-US" w:eastAsia="en-US"/>
        </w:rPr>
        <w:t>at the party.</w:t>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FF5ABC">
        <w:rPr>
          <w:rFonts w:ascii="Times New Roman" w:eastAsiaTheme="minorHAnsi" w:hAnsi="Times New Roman" w:cs="Times New Roman"/>
          <w:sz w:val="28"/>
          <w:szCs w:val="28"/>
          <w:lang w:val="en-US" w:eastAsia="en-US"/>
        </w:rPr>
        <w:t xml:space="preserve">You </w:t>
      </w:r>
      <w:r w:rsidRPr="00FF5ABC">
        <w:rPr>
          <w:rFonts w:ascii="Times New Roman" w:eastAsiaTheme="minorHAnsi" w:hAnsi="Times New Roman" w:cs="Times New Roman"/>
          <w:b/>
          <w:bCs/>
          <w:sz w:val="28"/>
          <w:szCs w:val="28"/>
          <w:lang w:val="en-US" w:eastAsia="en-US"/>
        </w:rPr>
        <w:t xml:space="preserve">will enjoy </w:t>
      </w:r>
      <w:r w:rsidRPr="00FF5ABC">
        <w:rPr>
          <w:rFonts w:ascii="Times New Roman" w:eastAsiaTheme="minorHAnsi" w:hAnsi="Times New Roman" w:cs="Times New Roman"/>
          <w:sz w:val="28"/>
          <w:szCs w:val="28"/>
          <w:lang w:val="en-US" w:eastAsia="en-US"/>
        </w:rPr>
        <w:t>visiting New Zealand.</w:t>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FF5ABC">
        <w:rPr>
          <w:rFonts w:ascii="Times New Roman" w:eastAsiaTheme="minorHAnsi" w:hAnsi="Times New Roman" w:cs="Times New Roman"/>
          <w:sz w:val="28"/>
          <w:szCs w:val="28"/>
          <w:lang w:val="en-US" w:eastAsia="en-US"/>
        </w:rPr>
        <w:t xml:space="preserve">Dad </w:t>
      </w:r>
      <w:r w:rsidRPr="00FF5ABC">
        <w:rPr>
          <w:rFonts w:ascii="Times New Roman" w:eastAsiaTheme="minorHAnsi" w:hAnsi="Times New Roman" w:cs="Times New Roman"/>
          <w:b/>
          <w:bCs/>
          <w:sz w:val="28"/>
          <w:szCs w:val="28"/>
          <w:lang w:val="en-US" w:eastAsia="en-US"/>
        </w:rPr>
        <w:t xml:space="preserve">will be </w:t>
      </w:r>
      <w:r w:rsidRPr="00FF5ABC">
        <w:rPr>
          <w:rFonts w:ascii="Times New Roman" w:eastAsiaTheme="minorHAnsi" w:hAnsi="Times New Roman" w:cs="Times New Roman"/>
          <w:sz w:val="28"/>
          <w:szCs w:val="28"/>
          <w:lang w:val="en-US" w:eastAsia="en-US"/>
        </w:rPr>
        <w:t>back for dinner.</w:t>
      </w:r>
    </w:p>
    <w:p w:rsidR="006B2371" w:rsidRPr="00FF5ABC" w:rsidRDefault="00FF5ABC" w:rsidP="00FF5ABC">
      <w:pPr>
        <w:pStyle w:val="ae"/>
        <w:rPr>
          <w:rFonts w:ascii="Times New Roman" w:hAnsi="Times New Roman" w:cs="Times New Roman"/>
          <w:b/>
          <w:sz w:val="28"/>
          <w:szCs w:val="28"/>
          <w:lang w:val="en-US"/>
        </w:rPr>
      </w:pPr>
      <w:r w:rsidRPr="00FF5ABC">
        <w:rPr>
          <w:rFonts w:ascii="Times New Roman" w:eastAsiaTheme="minorHAnsi" w:hAnsi="Times New Roman" w:cs="Times New Roman"/>
          <w:sz w:val="28"/>
          <w:szCs w:val="28"/>
          <w:lang w:val="en-US" w:eastAsia="en-US"/>
        </w:rPr>
        <w:t xml:space="preserve">He </w:t>
      </w:r>
      <w:r w:rsidRPr="00FF5ABC">
        <w:rPr>
          <w:rFonts w:ascii="Times New Roman" w:eastAsiaTheme="minorHAnsi" w:hAnsi="Times New Roman" w:cs="Times New Roman"/>
          <w:b/>
          <w:bCs/>
          <w:sz w:val="28"/>
          <w:szCs w:val="28"/>
          <w:lang w:val="en-US" w:eastAsia="en-US"/>
        </w:rPr>
        <w:t xml:space="preserve">will make </w:t>
      </w:r>
      <w:r w:rsidRPr="00FF5ABC">
        <w:rPr>
          <w:rFonts w:ascii="Times New Roman" w:eastAsiaTheme="minorHAnsi" w:hAnsi="Times New Roman" w:cs="Times New Roman"/>
          <w:sz w:val="28"/>
          <w:szCs w:val="28"/>
          <w:lang w:val="en-US" w:eastAsia="en-US"/>
        </w:rPr>
        <w:t>lots of friends at his new school.</w:t>
      </w:r>
    </w:p>
    <w:p w:rsidR="00FF5ABC" w:rsidRPr="00FF5ABC" w:rsidRDefault="00E41257" w:rsidP="006B2371">
      <w:pPr>
        <w:pStyle w:val="ae"/>
        <w:rPr>
          <w:rFonts w:ascii="Times New Roman" w:eastAsiaTheme="minorHAnsi" w:hAnsi="Times New Roman" w:cs="Times New Roman"/>
          <w:b/>
          <w:color w:val="FF0000"/>
          <w:sz w:val="28"/>
          <w:szCs w:val="28"/>
          <w:lang w:val="en-US" w:eastAsia="en-US"/>
        </w:rPr>
      </w:pPr>
      <w:r>
        <w:rPr>
          <w:rFonts w:ascii="Times New Roman" w:eastAsiaTheme="minorHAnsi" w:hAnsi="Times New Roman" w:cs="Times New Roman"/>
          <w:b/>
          <w:noProof/>
          <w:color w:val="FF0000"/>
          <w:sz w:val="28"/>
          <w:szCs w:val="28"/>
        </w:rPr>
        <w:drawing>
          <wp:inline distT="0" distB="0" distL="0" distR="0">
            <wp:extent cx="5493270" cy="1630753"/>
            <wp:effectExtent l="38100" t="0" r="12180" b="7547"/>
            <wp:docPr id="65" name="Схема 6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3" r:lo="rId154" r:qs="rId155" r:cs="rId156"/>
              </a:graphicData>
            </a:graphic>
          </wp:inline>
        </w:drawing>
      </w:r>
    </w:p>
    <w:p w:rsidR="00FA225D" w:rsidRPr="00FA225D" w:rsidRDefault="00FA225D" w:rsidP="00FA225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FA225D">
        <w:rPr>
          <w:rFonts w:ascii="Times New Roman" w:eastAsiaTheme="minorHAnsi" w:hAnsi="Times New Roman" w:cs="Times New Roman"/>
          <w:i/>
          <w:sz w:val="28"/>
          <w:szCs w:val="28"/>
          <w:lang w:val="en-US" w:eastAsia="en-US"/>
        </w:rPr>
        <w:t>Examples:</w:t>
      </w:r>
      <w:r w:rsidRPr="00FA225D">
        <w:rPr>
          <w:rFonts w:ascii="Times New Roman" w:eastAsiaTheme="minorHAnsi" w:hAnsi="Times New Roman" w:cs="Times New Roman"/>
          <w:b/>
          <w:color w:val="FF0000"/>
          <w:sz w:val="28"/>
          <w:szCs w:val="28"/>
          <w:lang w:val="en-US" w:eastAsia="en-US"/>
        </w:rPr>
        <w:t xml:space="preserve"> </w:t>
      </w:r>
      <w:r>
        <w:rPr>
          <w:rFonts w:ascii="Times New Roman" w:eastAsiaTheme="minorHAnsi" w:hAnsi="Times New Roman" w:cs="Times New Roman"/>
          <w:b/>
          <w:color w:val="FF0000"/>
          <w:sz w:val="28"/>
          <w:szCs w:val="28"/>
          <w:lang w:val="en-US" w:eastAsia="en-US"/>
        </w:rPr>
        <w:t xml:space="preserve"> </w:t>
      </w:r>
      <w:r w:rsidRPr="00FA225D">
        <w:rPr>
          <w:rFonts w:ascii="Times New Roman" w:eastAsiaTheme="minorHAnsi" w:hAnsi="Times New Roman" w:cs="Times New Roman"/>
          <w:sz w:val="28"/>
          <w:szCs w:val="28"/>
          <w:lang w:val="en-US" w:eastAsia="en-US"/>
        </w:rPr>
        <w:t xml:space="preserve">He </w:t>
      </w:r>
      <w:r w:rsidRPr="00FA225D">
        <w:rPr>
          <w:rFonts w:ascii="Times New Roman" w:eastAsiaTheme="minorHAnsi" w:hAnsi="Times New Roman" w:cs="Times New Roman"/>
          <w:b/>
          <w:bCs/>
          <w:sz w:val="28"/>
          <w:szCs w:val="28"/>
          <w:lang w:val="en-US" w:eastAsia="en-US"/>
        </w:rPr>
        <w:t xml:space="preserve">can run </w:t>
      </w:r>
      <w:r w:rsidRPr="00FA225D">
        <w:rPr>
          <w:rFonts w:ascii="Times New Roman" w:eastAsiaTheme="minorHAnsi" w:hAnsi="Times New Roman" w:cs="Times New Roman"/>
          <w:sz w:val="28"/>
          <w:szCs w:val="28"/>
          <w:lang w:val="en-US" w:eastAsia="en-US"/>
        </w:rPr>
        <w:t>faster than Arthur.</w:t>
      </w:r>
    </w:p>
    <w:p w:rsidR="00FA225D" w:rsidRPr="00FA225D" w:rsidRDefault="00FA225D" w:rsidP="00FA225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FA225D">
        <w:rPr>
          <w:rFonts w:ascii="Times New Roman" w:eastAsiaTheme="minorHAnsi" w:hAnsi="Times New Roman" w:cs="Times New Roman"/>
          <w:sz w:val="28"/>
          <w:szCs w:val="28"/>
          <w:lang w:val="en-US" w:eastAsia="en-US"/>
        </w:rPr>
        <w:t xml:space="preserve">She </w:t>
      </w:r>
      <w:r w:rsidRPr="00FA225D">
        <w:rPr>
          <w:rFonts w:ascii="Times New Roman" w:eastAsiaTheme="minorHAnsi" w:hAnsi="Times New Roman" w:cs="Times New Roman"/>
          <w:b/>
          <w:bCs/>
          <w:sz w:val="28"/>
          <w:szCs w:val="28"/>
          <w:lang w:val="en-US" w:eastAsia="en-US"/>
        </w:rPr>
        <w:t xml:space="preserve">cannot afford </w:t>
      </w:r>
      <w:r w:rsidRPr="00FA225D">
        <w:rPr>
          <w:rFonts w:ascii="Times New Roman" w:eastAsiaTheme="minorHAnsi" w:hAnsi="Times New Roman" w:cs="Times New Roman"/>
          <w:sz w:val="28"/>
          <w:szCs w:val="28"/>
          <w:lang w:val="en-US" w:eastAsia="en-US"/>
        </w:rPr>
        <w:t>such an expensive ring.</w:t>
      </w:r>
    </w:p>
    <w:p w:rsidR="00FA225D" w:rsidRPr="00FA225D" w:rsidRDefault="00FA225D" w:rsidP="00FA225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FA225D">
        <w:rPr>
          <w:rFonts w:ascii="Times New Roman" w:eastAsiaTheme="minorHAnsi" w:hAnsi="Times New Roman" w:cs="Times New Roman"/>
          <w:sz w:val="28"/>
          <w:szCs w:val="28"/>
          <w:lang w:val="en-US" w:eastAsia="en-US"/>
        </w:rPr>
        <w:t xml:space="preserve">I’m full. I </w:t>
      </w:r>
      <w:r w:rsidRPr="00FA225D">
        <w:rPr>
          <w:rFonts w:ascii="Times New Roman" w:eastAsiaTheme="minorHAnsi" w:hAnsi="Times New Roman" w:cs="Times New Roman"/>
          <w:b/>
          <w:bCs/>
          <w:sz w:val="28"/>
          <w:szCs w:val="28"/>
          <w:lang w:val="en-US" w:eastAsia="en-US"/>
        </w:rPr>
        <w:t xml:space="preserve">can’t eat </w:t>
      </w:r>
      <w:r w:rsidRPr="00FA225D">
        <w:rPr>
          <w:rFonts w:ascii="Times New Roman" w:eastAsiaTheme="minorHAnsi" w:hAnsi="Times New Roman" w:cs="Times New Roman"/>
          <w:sz w:val="28"/>
          <w:szCs w:val="28"/>
          <w:lang w:val="en-US" w:eastAsia="en-US"/>
        </w:rPr>
        <w:t>any more.</w:t>
      </w:r>
    </w:p>
    <w:p w:rsidR="00FA225D" w:rsidRPr="00FA225D" w:rsidRDefault="00FA225D" w:rsidP="00FA225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FA225D">
        <w:rPr>
          <w:rFonts w:ascii="Times New Roman" w:eastAsiaTheme="minorHAnsi" w:hAnsi="Times New Roman" w:cs="Times New Roman"/>
          <w:b/>
          <w:bCs/>
          <w:sz w:val="28"/>
          <w:szCs w:val="28"/>
          <w:lang w:val="en-US" w:eastAsia="en-US"/>
        </w:rPr>
        <w:t xml:space="preserve">Can </w:t>
      </w:r>
      <w:r w:rsidRPr="00FA225D">
        <w:rPr>
          <w:rFonts w:ascii="Times New Roman" w:eastAsiaTheme="minorHAnsi" w:hAnsi="Times New Roman" w:cs="Times New Roman"/>
          <w:sz w:val="28"/>
          <w:szCs w:val="28"/>
          <w:lang w:val="en-US" w:eastAsia="en-US"/>
        </w:rPr>
        <w:t xml:space="preserve">you </w:t>
      </w:r>
      <w:r w:rsidRPr="00FA225D">
        <w:rPr>
          <w:rFonts w:ascii="Times New Roman" w:eastAsiaTheme="minorHAnsi" w:hAnsi="Times New Roman" w:cs="Times New Roman"/>
          <w:b/>
          <w:bCs/>
          <w:sz w:val="28"/>
          <w:szCs w:val="28"/>
          <w:lang w:val="en-US" w:eastAsia="en-US"/>
        </w:rPr>
        <w:t xml:space="preserve">help </w:t>
      </w:r>
      <w:r w:rsidRPr="00FA225D">
        <w:rPr>
          <w:rFonts w:ascii="Times New Roman" w:eastAsiaTheme="minorHAnsi" w:hAnsi="Times New Roman" w:cs="Times New Roman"/>
          <w:sz w:val="28"/>
          <w:szCs w:val="28"/>
          <w:lang w:val="en-US" w:eastAsia="en-US"/>
        </w:rPr>
        <w:t>me?</w:t>
      </w:r>
    </w:p>
    <w:p w:rsidR="00FA225D" w:rsidRPr="00FA225D" w:rsidRDefault="00FA225D" w:rsidP="00FA225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FA225D">
        <w:rPr>
          <w:rFonts w:ascii="Times New Roman" w:eastAsiaTheme="minorHAnsi" w:hAnsi="Times New Roman" w:cs="Times New Roman"/>
          <w:b/>
          <w:bCs/>
          <w:sz w:val="28"/>
          <w:szCs w:val="28"/>
          <w:lang w:val="en-US" w:eastAsia="en-US"/>
        </w:rPr>
        <w:t xml:space="preserve">Can </w:t>
      </w:r>
      <w:r w:rsidRPr="00FA225D">
        <w:rPr>
          <w:rFonts w:ascii="Times New Roman" w:eastAsiaTheme="minorHAnsi" w:hAnsi="Times New Roman" w:cs="Times New Roman"/>
          <w:sz w:val="28"/>
          <w:szCs w:val="28"/>
          <w:lang w:val="en-US" w:eastAsia="en-US"/>
        </w:rPr>
        <w:t xml:space="preserve">I </w:t>
      </w:r>
      <w:r w:rsidRPr="00FA225D">
        <w:rPr>
          <w:rFonts w:ascii="Times New Roman" w:eastAsiaTheme="minorHAnsi" w:hAnsi="Times New Roman" w:cs="Times New Roman"/>
          <w:b/>
          <w:bCs/>
          <w:sz w:val="28"/>
          <w:szCs w:val="28"/>
          <w:lang w:val="en-US" w:eastAsia="en-US"/>
        </w:rPr>
        <w:t xml:space="preserve">come </w:t>
      </w:r>
      <w:r w:rsidRPr="00FA225D">
        <w:rPr>
          <w:rFonts w:ascii="Times New Roman" w:eastAsiaTheme="minorHAnsi" w:hAnsi="Times New Roman" w:cs="Times New Roman"/>
          <w:sz w:val="28"/>
          <w:szCs w:val="28"/>
          <w:lang w:val="en-US" w:eastAsia="en-US"/>
        </w:rPr>
        <w:t>with you?</w:t>
      </w:r>
    </w:p>
    <w:p w:rsidR="00FA225D" w:rsidRPr="00FA225D" w:rsidRDefault="00FA225D" w:rsidP="00FA225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FA225D">
        <w:rPr>
          <w:rFonts w:ascii="Times New Roman" w:eastAsiaTheme="minorHAnsi" w:hAnsi="Times New Roman" w:cs="Times New Roman"/>
          <w:sz w:val="28"/>
          <w:szCs w:val="28"/>
          <w:lang w:val="en-US" w:eastAsia="en-US"/>
        </w:rPr>
        <w:t xml:space="preserve">I knew you </w:t>
      </w:r>
      <w:r w:rsidRPr="00FA225D">
        <w:rPr>
          <w:rFonts w:ascii="Times New Roman" w:eastAsiaTheme="minorHAnsi" w:hAnsi="Times New Roman" w:cs="Times New Roman"/>
          <w:b/>
          <w:bCs/>
          <w:sz w:val="28"/>
          <w:szCs w:val="28"/>
          <w:lang w:val="en-US" w:eastAsia="en-US"/>
        </w:rPr>
        <w:t xml:space="preserve">could do </w:t>
      </w:r>
      <w:r w:rsidRPr="00FA225D">
        <w:rPr>
          <w:rFonts w:ascii="Times New Roman" w:eastAsiaTheme="minorHAnsi" w:hAnsi="Times New Roman" w:cs="Times New Roman"/>
          <w:sz w:val="28"/>
          <w:szCs w:val="28"/>
          <w:lang w:val="en-US" w:eastAsia="en-US"/>
        </w:rPr>
        <w:t>it if you tried.</w:t>
      </w:r>
    </w:p>
    <w:p w:rsidR="00FA225D" w:rsidRPr="00FA225D" w:rsidRDefault="00FA225D" w:rsidP="00FA225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FA225D">
        <w:rPr>
          <w:rFonts w:ascii="Times New Roman" w:eastAsiaTheme="minorHAnsi" w:hAnsi="Times New Roman" w:cs="Times New Roman"/>
          <w:sz w:val="28"/>
          <w:szCs w:val="28"/>
          <w:lang w:val="en-US" w:eastAsia="en-US"/>
        </w:rPr>
        <w:t xml:space="preserve">She </w:t>
      </w:r>
      <w:r w:rsidRPr="00FA225D">
        <w:rPr>
          <w:rFonts w:ascii="Times New Roman" w:eastAsiaTheme="minorHAnsi" w:hAnsi="Times New Roman" w:cs="Times New Roman"/>
          <w:b/>
          <w:bCs/>
          <w:sz w:val="28"/>
          <w:szCs w:val="28"/>
          <w:lang w:val="en-US" w:eastAsia="en-US"/>
        </w:rPr>
        <w:t xml:space="preserve">could not come </w:t>
      </w:r>
      <w:r w:rsidRPr="00FA225D">
        <w:rPr>
          <w:rFonts w:ascii="Times New Roman" w:eastAsiaTheme="minorHAnsi" w:hAnsi="Times New Roman" w:cs="Times New Roman"/>
          <w:sz w:val="28"/>
          <w:szCs w:val="28"/>
          <w:lang w:val="en-US" w:eastAsia="en-US"/>
        </w:rPr>
        <w:t>because she was ill.</w:t>
      </w:r>
    </w:p>
    <w:p w:rsidR="00FA225D" w:rsidRPr="0083146B" w:rsidRDefault="00FA225D" w:rsidP="00FA225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FA225D">
        <w:rPr>
          <w:rFonts w:ascii="Times New Roman" w:eastAsiaTheme="minorHAnsi" w:hAnsi="Times New Roman" w:cs="Times New Roman"/>
          <w:sz w:val="28"/>
          <w:szCs w:val="28"/>
          <w:lang w:val="en-US" w:eastAsia="en-US"/>
        </w:rPr>
        <w:t xml:space="preserve">Miss Lee said </w:t>
      </w:r>
      <w:r w:rsidRPr="0083146B">
        <w:rPr>
          <w:rFonts w:ascii="Times New Roman" w:eastAsiaTheme="minorHAnsi" w:hAnsi="Times New Roman" w:cs="Times New Roman"/>
          <w:sz w:val="28"/>
          <w:szCs w:val="28"/>
          <w:lang w:val="en-US" w:eastAsia="en-US"/>
        </w:rPr>
        <w:t xml:space="preserve">we </w:t>
      </w:r>
      <w:r w:rsidRPr="0083146B">
        <w:rPr>
          <w:rFonts w:ascii="Times New Roman" w:eastAsiaTheme="minorHAnsi" w:hAnsi="Times New Roman" w:cs="Times New Roman"/>
          <w:b/>
          <w:bCs/>
          <w:sz w:val="28"/>
          <w:szCs w:val="28"/>
          <w:lang w:val="en-US" w:eastAsia="en-US"/>
        </w:rPr>
        <w:t xml:space="preserve">could go </w:t>
      </w:r>
      <w:r w:rsidRPr="0083146B">
        <w:rPr>
          <w:rFonts w:ascii="Times New Roman" w:eastAsiaTheme="minorHAnsi" w:hAnsi="Times New Roman" w:cs="Times New Roman"/>
          <w:sz w:val="28"/>
          <w:szCs w:val="28"/>
          <w:lang w:val="en-US" w:eastAsia="en-US"/>
        </w:rPr>
        <w:t>home early.</w:t>
      </w:r>
    </w:p>
    <w:p w:rsidR="00FA225D" w:rsidRPr="0083146B" w:rsidRDefault="00FA225D" w:rsidP="00FA225D">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 xml:space="preserve">All the King’s men </w:t>
      </w:r>
      <w:r w:rsidRPr="0083146B">
        <w:rPr>
          <w:rFonts w:ascii="Times New Roman" w:eastAsiaTheme="minorHAnsi" w:hAnsi="Times New Roman" w:cs="Times New Roman"/>
          <w:b/>
          <w:bCs/>
          <w:sz w:val="28"/>
          <w:szCs w:val="28"/>
          <w:lang w:val="en-US" w:eastAsia="en-US"/>
        </w:rPr>
        <w:t xml:space="preserve">could not put </w:t>
      </w:r>
      <w:r w:rsidRPr="0083146B">
        <w:rPr>
          <w:rFonts w:ascii="Times New Roman" w:eastAsiaTheme="minorHAnsi" w:hAnsi="Times New Roman" w:cs="Times New Roman"/>
          <w:sz w:val="28"/>
          <w:szCs w:val="28"/>
          <w:lang w:val="en-US" w:eastAsia="en-US"/>
        </w:rPr>
        <w:t>Humpty</w:t>
      </w:r>
    </w:p>
    <w:p w:rsidR="00FA225D" w:rsidRPr="0083146B" w:rsidRDefault="00FA225D" w:rsidP="00FA225D">
      <w:pPr>
        <w:pStyle w:val="ae"/>
        <w:rPr>
          <w:rFonts w:ascii="Times New Roman" w:eastAsiaTheme="minorHAnsi" w:hAnsi="Times New Roman" w:cs="Times New Roman"/>
          <w:sz w:val="28"/>
          <w:szCs w:val="28"/>
          <w:lang w:val="en-US" w:eastAsia="en-US"/>
        </w:rPr>
      </w:pPr>
      <w:proofErr w:type="gramStart"/>
      <w:r w:rsidRPr="00E16566">
        <w:rPr>
          <w:rFonts w:ascii="Times New Roman" w:eastAsiaTheme="minorHAnsi" w:hAnsi="Times New Roman" w:cs="Times New Roman"/>
          <w:sz w:val="28"/>
          <w:szCs w:val="28"/>
          <w:lang w:val="en-US" w:eastAsia="en-US"/>
        </w:rPr>
        <w:lastRenderedPageBreak/>
        <w:t>Dumpty together again.</w:t>
      </w:r>
      <w:proofErr w:type="gramEnd"/>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If it continues to rain, there</w:t>
      </w:r>
      <w:r>
        <w:rPr>
          <w:rFonts w:ascii="Times New Roman" w:eastAsiaTheme="minorHAnsi" w:hAnsi="Times New Roman" w:cs="Times New Roman"/>
          <w:sz w:val="28"/>
          <w:szCs w:val="28"/>
          <w:lang w:val="en-US" w:eastAsia="en-US"/>
        </w:rPr>
        <w:t xml:space="preserve"> </w:t>
      </w:r>
      <w:r w:rsidRPr="0083146B">
        <w:rPr>
          <w:rFonts w:ascii="Times New Roman" w:eastAsiaTheme="minorHAnsi" w:hAnsi="Times New Roman" w:cs="Times New Roman"/>
          <w:b/>
          <w:bCs/>
          <w:sz w:val="28"/>
          <w:szCs w:val="28"/>
          <w:lang w:val="en-US" w:eastAsia="en-US"/>
        </w:rPr>
        <w:t xml:space="preserve">may be </w:t>
      </w:r>
      <w:r w:rsidRPr="0083146B">
        <w:rPr>
          <w:rFonts w:ascii="Times New Roman" w:eastAsiaTheme="minorHAnsi" w:hAnsi="Times New Roman" w:cs="Times New Roman"/>
          <w:sz w:val="28"/>
          <w:szCs w:val="28"/>
          <w:lang w:val="en-US" w:eastAsia="en-US"/>
        </w:rPr>
        <w:t>a flood.</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 xml:space="preserve">I </w:t>
      </w:r>
      <w:r w:rsidRPr="0083146B">
        <w:rPr>
          <w:rFonts w:ascii="Times New Roman" w:eastAsiaTheme="minorHAnsi" w:hAnsi="Times New Roman" w:cs="Times New Roman"/>
          <w:b/>
          <w:bCs/>
          <w:sz w:val="28"/>
          <w:szCs w:val="28"/>
          <w:lang w:val="en-US" w:eastAsia="en-US"/>
        </w:rPr>
        <w:t xml:space="preserve">may go </w:t>
      </w:r>
      <w:r w:rsidRPr="0083146B">
        <w:rPr>
          <w:rFonts w:ascii="Times New Roman" w:eastAsiaTheme="minorHAnsi" w:hAnsi="Times New Roman" w:cs="Times New Roman"/>
          <w:sz w:val="28"/>
          <w:szCs w:val="28"/>
          <w:lang w:val="en-US" w:eastAsia="en-US"/>
        </w:rPr>
        <w:t>to Sue’s birthday party</w:t>
      </w:r>
      <w:r>
        <w:rPr>
          <w:rFonts w:ascii="Times New Roman" w:eastAsiaTheme="minorHAnsi" w:hAnsi="Times New Roman" w:cs="Times New Roman"/>
          <w:sz w:val="28"/>
          <w:szCs w:val="28"/>
          <w:lang w:val="en-US" w:eastAsia="en-US"/>
        </w:rPr>
        <w:t xml:space="preserve"> </w:t>
      </w:r>
      <w:r w:rsidRPr="0083146B">
        <w:rPr>
          <w:rFonts w:ascii="Times New Roman" w:eastAsiaTheme="minorHAnsi" w:hAnsi="Times New Roman" w:cs="Times New Roman"/>
          <w:sz w:val="28"/>
          <w:szCs w:val="28"/>
          <w:lang w:val="en-US" w:eastAsia="en-US"/>
        </w:rPr>
        <w:t>if I’m free.</w:t>
      </w:r>
    </w:p>
    <w:p w:rsidR="0083146B" w:rsidRPr="0083146B" w:rsidRDefault="0083146B" w:rsidP="0083146B">
      <w:pPr>
        <w:pStyle w:val="ae"/>
        <w:rPr>
          <w:rFonts w:ascii="Times New Roman" w:eastAsiaTheme="minorHAnsi" w:hAnsi="Times New Roman" w:cs="Times New Roman"/>
          <w:b/>
          <w:color w:val="FF0000"/>
          <w:sz w:val="28"/>
          <w:szCs w:val="28"/>
          <w:lang w:val="en-US" w:eastAsia="en-US"/>
        </w:rPr>
      </w:pPr>
      <w:r w:rsidRPr="0083146B">
        <w:rPr>
          <w:rFonts w:ascii="Times New Roman" w:eastAsiaTheme="minorHAnsi" w:hAnsi="Times New Roman" w:cs="Times New Roman"/>
          <w:sz w:val="28"/>
          <w:szCs w:val="28"/>
          <w:lang w:val="en-US" w:eastAsia="en-US"/>
        </w:rPr>
        <w:t xml:space="preserve">You </w:t>
      </w:r>
      <w:r w:rsidRPr="0083146B">
        <w:rPr>
          <w:rFonts w:ascii="Times New Roman" w:eastAsiaTheme="minorHAnsi" w:hAnsi="Times New Roman" w:cs="Times New Roman"/>
          <w:b/>
          <w:bCs/>
          <w:sz w:val="28"/>
          <w:szCs w:val="28"/>
          <w:lang w:val="en-US" w:eastAsia="en-US"/>
        </w:rPr>
        <w:t>may fall</w:t>
      </w:r>
    </w:p>
    <w:p w:rsidR="0083146B" w:rsidRDefault="0083146B" w:rsidP="0083146B">
      <w:pPr>
        <w:pStyle w:val="af"/>
        <w:numPr>
          <w:ilvl w:val="0"/>
          <w:numId w:val="22"/>
        </w:numPr>
        <w:autoSpaceDE w:val="0"/>
        <w:autoSpaceDN w:val="0"/>
        <w:adjustRightInd w:val="0"/>
        <w:spacing w:after="0" w:line="240" w:lineRule="auto"/>
        <w:ind w:left="0" w:firstLine="0"/>
        <w:rPr>
          <w:rFonts w:ascii="Times New Roman" w:hAnsi="Times New Roman" w:cs="Times New Roman"/>
          <w:sz w:val="28"/>
          <w:szCs w:val="28"/>
          <w:lang w:val="en-US"/>
        </w:rPr>
      </w:pPr>
      <w:r w:rsidRPr="0083146B">
        <w:rPr>
          <w:rFonts w:ascii="Times New Roman" w:hAnsi="Times New Roman" w:cs="Times New Roman"/>
          <w:sz w:val="28"/>
          <w:szCs w:val="28"/>
          <w:lang w:val="en-US"/>
        </w:rPr>
        <w:t xml:space="preserve"> You can also use </w:t>
      </w:r>
      <w:r w:rsidRPr="0083146B">
        <w:rPr>
          <w:rFonts w:ascii="Times New Roman" w:hAnsi="Times New Roman" w:cs="Times New Roman"/>
          <w:b/>
          <w:bCs/>
          <w:sz w:val="28"/>
          <w:szCs w:val="28"/>
          <w:lang w:val="en-US"/>
        </w:rPr>
        <w:t xml:space="preserve">might </w:t>
      </w:r>
      <w:r w:rsidRPr="0083146B">
        <w:rPr>
          <w:rFonts w:ascii="Times New Roman" w:hAnsi="Times New Roman" w:cs="Times New Roman"/>
          <w:sz w:val="28"/>
          <w:szCs w:val="28"/>
          <w:lang w:val="en-US"/>
        </w:rPr>
        <w:t>to talk about things that</w:t>
      </w:r>
      <w:r>
        <w:rPr>
          <w:rFonts w:ascii="Times New Roman" w:hAnsi="Times New Roman" w:cs="Times New Roman"/>
          <w:sz w:val="28"/>
          <w:szCs w:val="28"/>
          <w:lang w:val="en-US"/>
        </w:rPr>
        <w:t xml:space="preserve"> </w:t>
      </w:r>
      <w:r w:rsidRPr="0083146B">
        <w:rPr>
          <w:rFonts w:ascii="Times New Roman" w:hAnsi="Times New Roman" w:cs="Times New Roman"/>
          <w:sz w:val="28"/>
          <w:szCs w:val="28"/>
          <w:lang w:val="en-US"/>
        </w:rPr>
        <w:t xml:space="preserve">are possible. </w:t>
      </w:r>
    </w:p>
    <w:p w:rsidR="0083146B" w:rsidRPr="0083146B" w:rsidRDefault="0083146B" w:rsidP="0083146B">
      <w:pPr>
        <w:pStyle w:val="af"/>
        <w:autoSpaceDE w:val="0"/>
        <w:autoSpaceDN w:val="0"/>
        <w:adjustRightInd w:val="0"/>
        <w:spacing w:after="0" w:line="240" w:lineRule="auto"/>
        <w:ind w:left="0"/>
        <w:rPr>
          <w:rFonts w:ascii="Times New Roman" w:hAnsi="Times New Roman" w:cs="Times New Roman"/>
          <w:sz w:val="28"/>
          <w:szCs w:val="28"/>
          <w:lang w:val="en-US"/>
        </w:rPr>
      </w:pPr>
      <w:r w:rsidRPr="0083146B">
        <w:rPr>
          <w:rFonts w:ascii="Times New Roman" w:hAnsi="Times New Roman" w:cs="Times New Roman"/>
          <w:i/>
          <w:sz w:val="28"/>
          <w:szCs w:val="28"/>
          <w:lang w:val="en-US"/>
        </w:rPr>
        <w:t>For example</w:t>
      </w:r>
      <w:r w:rsidRPr="0083146B">
        <w:rPr>
          <w:rFonts w:ascii="Times New Roman" w:hAnsi="Times New Roman" w:cs="Times New Roman"/>
          <w:sz w:val="28"/>
          <w:szCs w:val="28"/>
          <w:lang w:val="en-US"/>
        </w:rPr>
        <w:t>:</w:t>
      </w:r>
    </w:p>
    <w:p w:rsidR="0083146B" w:rsidRPr="0083146B" w:rsidRDefault="0083146B" w:rsidP="0083146B">
      <w:pPr>
        <w:autoSpaceDE w:val="0"/>
        <w:autoSpaceDN w:val="0"/>
        <w:adjustRightInd w:val="0"/>
        <w:spacing w:after="0" w:line="240" w:lineRule="auto"/>
        <w:ind w:firstLine="708"/>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 xml:space="preserve">Put your purse away or it </w:t>
      </w:r>
      <w:r w:rsidRPr="0083146B">
        <w:rPr>
          <w:rFonts w:ascii="Times New Roman" w:eastAsiaTheme="minorHAnsi" w:hAnsi="Times New Roman" w:cs="Times New Roman"/>
          <w:b/>
          <w:bCs/>
          <w:sz w:val="28"/>
          <w:szCs w:val="28"/>
          <w:lang w:val="en-US" w:eastAsia="en-US"/>
        </w:rPr>
        <w:t xml:space="preserve">might get </w:t>
      </w:r>
      <w:r w:rsidRPr="0083146B">
        <w:rPr>
          <w:rFonts w:ascii="Times New Roman" w:eastAsiaTheme="minorHAnsi" w:hAnsi="Times New Roman" w:cs="Times New Roman"/>
          <w:sz w:val="28"/>
          <w:szCs w:val="28"/>
          <w:lang w:val="en-US" w:eastAsia="en-US"/>
        </w:rPr>
        <w:t>stolen.</w:t>
      </w:r>
    </w:p>
    <w:p w:rsidR="0083146B" w:rsidRDefault="0083146B" w:rsidP="003E0E50">
      <w:pPr>
        <w:pStyle w:val="ae"/>
        <w:ind w:firstLine="708"/>
        <w:rPr>
          <w:rFonts w:ascii="Times New Roman" w:eastAsiaTheme="minorHAnsi" w:hAnsi="Times New Roman" w:cs="Times New Roman"/>
          <w:b/>
          <w:color w:val="FF0000"/>
          <w:sz w:val="28"/>
          <w:szCs w:val="28"/>
          <w:lang w:val="en-US" w:eastAsia="en-US"/>
        </w:rPr>
      </w:pPr>
      <w:r w:rsidRPr="0083146B">
        <w:rPr>
          <w:rFonts w:ascii="Times New Roman" w:eastAsiaTheme="minorHAnsi" w:hAnsi="Times New Roman" w:cs="Times New Roman"/>
          <w:sz w:val="28"/>
          <w:szCs w:val="28"/>
          <w:lang w:val="en-US" w:eastAsia="en-US"/>
        </w:rPr>
        <w:t xml:space="preserve">You </w:t>
      </w:r>
      <w:r w:rsidRPr="0083146B">
        <w:rPr>
          <w:rFonts w:ascii="Times New Roman" w:eastAsiaTheme="minorHAnsi" w:hAnsi="Times New Roman" w:cs="Times New Roman"/>
          <w:b/>
          <w:bCs/>
          <w:sz w:val="28"/>
          <w:szCs w:val="28"/>
          <w:lang w:val="en-US" w:eastAsia="en-US"/>
        </w:rPr>
        <w:t>might slip</w:t>
      </w:r>
      <w:r w:rsidRPr="0083146B">
        <w:rPr>
          <w:rFonts w:ascii="Times New Roman" w:eastAsiaTheme="minorHAnsi" w:hAnsi="Times New Roman" w:cs="Times New Roman"/>
          <w:sz w:val="28"/>
          <w:szCs w:val="28"/>
          <w:lang w:val="en-US" w:eastAsia="en-US"/>
        </w:rPr>
        <w:t>, so hold on to the railing.</w:t>
      </w:r>
    </w:p>
    <w:p w:rsidR="006B2371" w:rsidRPr="003E0E50" w:rsidRDefault="006B2371" w:rsidP="006B2371">
      <w:pPr>
        <w:pStyle w:val="ae"/>
        <w:rPr>
          <w:rFonts w:ascii="Times New Roman" w:eastAsiaTheme="minorHAnsi" w:hAnsi="Times New Roman" w:cs="Times New Roman"/>
          <w:b/>
          <w:sz w:val="28"/>
          <w:szCs w:val="28"/>
          <w:lang w:val="en-US" w:eastAsia="en-US"/>
        </w:rPr>
      </w:pPr>
      <w:r w:rsidRPr="003E0E50">
        <w:rPr>
          <w:rFonts w:ascii="Times New Roman" w:eastAsiaTheme="minorHAnsi" w:hAnsi="Times New Roman" w:cs="Times New Roman"/>
          <w:b/>
          <w:sz w:val="28"/>
          <w:szCs w:val="28"/>
          <w:lang w:val="en-US" w:eastAsia="en-US"/>
        </w:rPr>
        <w:t xml:space="preserve">Exercise 1. Translate and retell the text. </w:t>
      </w:r>
    </w:p>
    <w:p w:rsidR="002D615C" w:rsidRPr="00105892" w:rsidRDefault="002D615C" w:rsidP="006B2371">
      <w:pPr>
        <w:pStyle w:val="ae"/>
        <w:ind w:firstLine="567"/>
        <w:jc w:val="center"/>
        <w:rPr>
          <w:rFonts w:ascii="Times New Roman" w:hAnsi="Times New Roman" w:cs="Times New Roman"/>
          <w:b/>
          <w:sz w:val="28"/>
          <w:szCs w:val="28"/>
          <w:lang w:val="en-US"/>
        </w:rPr>
      </w:pPr>
    </w:p>
    <w:p w:rsidR="00595A7D" w:rsidRPr="00595A7D" w:rsidRDefault="00595A7D" w:rsidP="00595A7D">
      <w:pPr>
        <w:pStyle w:val="af0"/>
        <w:shd w:val="clear" w:color="auto" w:fill="FFFFFF"/>
        <w:spacing w:before="0" w:beforeAutospacing="0" w:after="0" w:afterAutospacing="0"/>
        <w:ind w:firstLine="708"/>
        <w:contextualSpacing/>
        <w:jc w:val="both"/>
        <w:textAlignment w:val="baseline"/>
        <w:rPr>
          <w:color w:val="333333"/>
          <w:sz w:val="28"/>
          <w:szCs w:val="28"/>
          <w:lang w:val="en-US"/>
        </w:rPr>
      </w:pPr>
      <w:r w:rsidRPr="00595A7D">
        <w:rPr>
          <w:color w:val="333333"/>
          <w:sz w:val="28"/>
          <w:szCs w:val="28"/>
          <w:lang w:val="en-US"/>
        </w:rPr>
        <w:t>Scientific papers are for sharing your own original research work with other scientists or for reviewing the research conducted by others. As such, they are critical to the evolution of modern science, in which the work of one scientist builds upon that of others. To reach their goal, papers must aim to inform, not impress. They must be highly readable — that is, clear, accurate, and concise. They are more likely to be cited by other scientists if they are helpful rather than cryptic or self-centered.</w:t>
      </w:r>
    </w:p>
    <w:p w:rsidR="00595A7D" w:rsidRPr="00595A7D" w:rsidRDefault="00595A7D" w:rsidP="00595A7D">
      <w:pPr>
        <w:pStyle w:val="af0"/>
        <w:shd w:val="clear" w:color="auto" w:fill="FFFFFF"/>
        <w:spacing w:before="0" w:beforeAutospacing="0" w:after="0" w:afterAutospacing="0"/>
        <w:ind w:firstLine="708"/>
        <w:contextualSpacing/>
        <w:jc w:val="both"/>
        <w:textAlignment w:val="baseline"/>
        <w:rPr>
          <w:color w:val="333333"/>
          <w:sz w:val="28"/>
          <w:szCs w:val="28"/>
          <w:lang w:val="en-US"/>
        </w:rPr>
      </w:pPr>
      <w:r w:rsidRPr="00595A7D">
        <w:rPr>
          <w:color w:val="333333"/>
          <w:sz w:val="28"/>
          <w:szCs w:val="28"/>
          <w:lang w:val="en-US"/>
        </w:rPr>
        <w:t>Scientific papers typically have two audiences: first, the referees, who help the journal editor decide whether a paper is suitable for publication; and second, the journal readers themselves, who may be more or less knowledgeable about the topic addressed in the paper. To be accepted by referees and cited by readers, papers must do more than simply present a chronological account of the research work. Rather, they must convince their audience that the research presented is important, valid, and relevant to other scientists in the same field. To this end, they must emphasize both the </w:t>
      </w:r>
      <w:r w:rsidRPr="00595A7D">
        <w:rPr>
          <w:i/>
          <w:iCs/>
          <w:color w:val="333333"/>
          <w:sz w:val="28"/>
          <w:szCs w:val="28"/>
          <w:lang w:val="en-US"/>
        </w:rPr>
        <w:t>motivation</w:t>
      </w:r>
      <w:r w:rsidRPr="00595A7D">
        <w:rPr>
          <w:color w:val="333333"/>
          <w:sz w:val="28"/>
          <w:szCs w:val="28"/>
          <w:lang w:val="en-US"/>
        </w:rPr>
        <w:t> for the work and the </w:t>
      </w:r>
      <w:r w:rsidRPr="00595A7D">
        <w:rPr>
          <w:i/>
          <w:iCs/>
          <w:color w:val="333333"/>
          <w:sz w:val="28"/>
          <w:szCs w:val="28"/>
          <w:lang w:val="en-US"/>
        </w:rPr>
        <w:t>outcome</w:t>
      </w:r>
      <w:r w:rsidRPr="00595A7D">
        <w:rPr>
          <w:color w:val="333333"/>
          <w:sz w:val="28"/>
          <w:szCs w:val="28"/>
          <w:lang w:val="en-US"/>
        </w:rPr>
        <w:t> of it, and they must include just enough evidence to establish the validity of this outcome.</w:t>
      </w:r>
    </w:p>
    <w:p w:rsidR="00595A7D" w:rsidRPr="00595A7D" w:rsidRDefault="00595A7D" w:rsidP="00595A7D">
      <w:pPr>
        <w:pStyle w:val="af0"/>
        <w:shd w:val="clear" w:color="auto" w:fill="FFFFFF"/>
        <w:spacing w:before="0" w:beforeAutospacing="0" w:after="0" w:afterAutospacing="0"/>
        <w:ind w:firstLine="708"/>
        <w:contextualSpacing/>
        <w:jc w:val="both"/>
        <w:textAlignment w:val="baseline"/>
        <w:rPr>
          <w:color w:val="333333"/>
          <w:sz w:val="28"/>
          <w:szCs w:val="28"/>
          <w:lang w:val="en-US"/>
        </w:rPr>
      </w:pPr>
      <w:r w:rsidRPr="00595A7D">
        <w:rPr>
          <w:color w:val="333333"/>
          <w:sz w:val="28"/>
          <w:szCs w:val="28"/>
          <w:lang w:val="en-US"/>
        </w:rPr>
        <w:t>Papers that report experimental work are often structured chronologically in five sections: first, </w:t>
      </w:r>
      <w:r w:rsidRPr="00595A7D">
        <w:rPr>
          <w:i/>
          <w:iCs/>
          <w:color w:val="333333"/>
          <w:sz w:val="28"/>
          <w:szCs w:val="28"/>
          <w:lang w:val="en-US"/>
        </w:rPr>
        <w:t>Introduction</w:t>
      </w:r>
      <w:r w:rsidRPr="00595A7D">
        <w:rPr>
          <w:color w:val="333333"/>
          <w:sz w:val="28"/>
          <w:szCs w:val="28"/>
          <w:lang w:val="en-US"/>
        </w:rPr>
        <w:t>; then </w:t>
      </w:r>
      <w:r w:rsidRPr="00595A7D">
        <w:rPr>
          <w:i/>
          <w:iCs/>
          <w:color w:val="333333"/>
          <w:sz w:val="28"/>
          <w:szCs w:val="28"/>
          <w:lang w:val="en-US"/>
        </w:rPr>
        <w:t>Materials and Methods</w:t>
      </w:r>
      <w:r w:rsidRPr="00595A7D">
        <w:rPr>
          <w:color w:val="333333"/>
          <w:sz w:val="28"/>
          <w:szCs w:val="28"/>
          <w:lang w:val="en-US"/>
        </w:rPr>
        <w:t>, </w:t>
      </w:r>
      <w:r w:rsidRPr="00595A7D">
        <w:rPr>
          <w:i/>
          <w:iCs/>
          <w:color w:val="333333"/>
          <w:sz w:val="28"/>
          <w:szCs w:val="28"/>
          <w:lang w:val="en-US"/>
        </w:rPr>
        <w:t>Results</w:t>
      </w:r>
      <w:r w:rsidRPr="00595A7D">
        <w:rPr>
          <w:color w:val="333333"/>
          <w:sz w:val="28"/>
          <w:szCs w:val="28"/>
          <w:lang w:val="en-US"/>
        </w:rPr>
        <w:t>, and </w:t>
      </w:r>
      <w:r w:rsidRPr="00595A7D">
        <w:rPr>
          <w:i/>
          <w:iCs/>
          <w:color w:val="333333"/>
          <w:sz w:val="28"/>
          <w:szCs w:val="28"/>
          <w:lang w:val="en-US"/>
        </w:rPr>
        <w:t>Discussion </w:t>
      </w:r>
      <w:r w:rsidRPr="00595A7D">
        <w:rPr>
          <w:color w:val="333333"/>
          <w:sz w:val="28"/>
          <w:szCs w:val="28"/>
          <w:lang w:val="en-US"/>
        </w:rPr>
        <w:t>(together, these three sections make up the paper's body); and finally, </w:t>
      </w:r>
      <w:r w:rsidRPr="00595A7D">
        <w:rPr>
          <w:i/>
          <w:iCs/>
          <w:color w:val="333333"/>
          <w:sz w:val="28"/>
          <w:szCs w:val="28"/>
          <w:lang w:val="en-US"/>
        </w:rPr>
        <w:t>Conclusion</w:t>
      </w:r>
      <w:r w:rsidRPr="00595A7D">
        <w:rPr>
          <w:color w:val="333333"/>
          <w:sz w:val="28"/>
          <w:szCs w:val="28"/>
          <w:lang w:val="en-US"/>
        </w:rPr>
        <w:t>.</w:t>
      </w:r>
    </w:p>
    <w:p w:rsidR="00595A7D" w:rsidRPr="00595A7D" w:rsidRDefault="00595A7D" w:rsidP="00595A7D">
      <w:pPr>
        <w:numPr>
          <w:ilvl w:val="0"/>
          <w:numId w:val="39"/>
        </w:numPr>
        <w:shd w:val="clear" w:color="auto" w:fill="FFFFFF"/>
        <w:spacing w:after="0" w:line="240" w:lineRule="auto"/>
        <w:ind w:left="0"/>
        <w:contextualSpacing/>
        <w:jc w:val="both"/>
        <w:textAlignment w:val="baseline"/>
        <w:rPr>
          <w:rFonts w:ascii="Times New Roman" w:hAnsi="Times New Roman" w:cs="Times New Roman"/>
          <w:color w:val="333333"/>
          <w:sz w:val="28"/>
          <w:szCs w:val="28"/>
          <w:lang w:val="en-US"/>
        </w:rPr>
      </w:pPr>
      <w:r w:rsidRPr="00595A7D">
        <w:rPr>
          <w:rFonts w:ascii="Times New Roman" w:hAnsi="Times New Roman" w:cs="Times New Roman"/>
          <w:color w:val="333333"/>
          <w:sz w:val="28"/>
          <w:szCs w:val="28"/>
          <w:lang w:val="en-US"/>
        </w:rPr>
        <w:t>The </w:t>
      </w:r>
      <w:r w:rsidRPr="00595A7D">
        <w:rPr>
          <w:rFonts w:ascii="Times New Roman" w:hAnsi="Times New Roman" w:cs="Times New Roman"/>
          <w:i/>
          <w:iCs/>
          <w:color w:val="333333"/>
          <w:sz w:val="28"/>
          <w:szCs w:val="28"/>
          <w:lang w:val="en-US"/>
        </w:rPr>
        <w:t>Introduction</w:t>
      </w:r>
      <w:r w:rsidRPr="00595A7D">
        <w:rPr>
          <w:rFonts w:ascii="Times New Roman" w:hAnsi="Times New Roman" w:cs="Times New Roman"/>
          <w:color w:val="333333"/>
          <w:sz w:val="28"/>
          <w:szCs w:val="28"/>
          <w:lang w:val="en-US"/>
        </w:rPr>
        <w:t> section clarifies the motivation for the work presented and prepares readers for the structure of the paper.</w:t>
      </w:r>
    </w:p>
    <w:p w:rsidR="00595A7D" w:rsidRPr="00595A7D" w:rsidRDefault="00595A7D" w:rsidP="00595A7D">
      <w:pPr>
        <w:numPr>
          <w:ilvl w:val="0"/>
          <w:numId w:val="39"/>
        </w:numPr>
        <w:shd w:val="clear" w:color="auto" w:fill="FFFFFF"/>
        <w:spacing w:after="0" w:line="240" w:lineRule="auto"/>
        <w:ind w:left="0"/>
        <w:contextualSpacing/>
        <w:jc w:val="both"/>
        <w:textAlignment w:val="baseline"/>
        <w:rPr>
          <w:rFonts w:ascii="Times New Roman" w:hAnsi="Times New Roman" w:cs="Times New Roman"/>
          <w:color w:val="333333"/>
          <w:sz w:val="28"/>
          <w:szCs w:val="28"/>
          <w:lang w:val="en-US"/>
        </w:rPr>
      </w:pPr>
      <w:r w:rsidRPr="00595A7D">
        <w:rPr>
          <w:rFonts w:ascii="Times New Roman" w:hAnsi="Times New Roman" w:cs="Times New Roman"/>
          <w:color w:val="333333"/>
          <w:sz w:val="28"/>
          <w:szCs w:val="28"/>
          <w:lang w:val="en-US"/>
        </w:rPr>
        <w:t>The </w:t>
      </w:r>
      <w:r w:rsidRPr="00595A7D">
        <w:rPr>
          <w:rFonts w:ascii="Times New Roman" w:hAnsi="Times New Roman" w:cs="Times New Roman"/>
          <w:i/>
          <w:iCs/>
          <w:color w:val="333333"/>
          <w:sz w:val="28"/>
          <w:szCs w:val="28"/>
          <w:lang w:val="en-US"/>
        </w:rPr>
        <w:t>Materials and Methods</w:t>
      </w:r>
      <w:r w:rsidRPr="00595A7D">
        <w:rPr>
          <w:rFonts w:ascii="Times New Roman" w:hAnsi="Times New Roman" w:cs="Times New Roman"/>
          <w:color w:val="333333"/>
          <w:sz w:val="28"/>
          <w:szCs w:val="28"/>
          <w:lang w:val="en-US"/>
        </w:rPr>
        <w:t> section provides sufficient detail for other scientists to reproduce the experiments presented in the paper. In some journals, this information is placed in an appendix, because it is not what most readers want to know first.</w:t>
      </w:r>
    </w:p>
    <w:p w:rsidR="00595A7D" w:rsidRPr="00595A7D" w:rsidRDefault="00595A7D" w:rsidP="00595A7D">
      <w:pPr>
        <w:numPr>
          <w:ilvl w:val="0"/>
          <w:numId w:val="39"/>
        </w:numPr>
        <w:shd w:val="clear" w:color="auto" w:fill="FFFFFF"/>
        <w:spacing w:after="0" w:line="240" w:lineRule="auto"/>
        <w:ind w:left="0"/>
        <w:contextualSpacing/>
        <w:jc w:val="both"/>
        <w:textAlignment w:val="baseline"/>
        <w:rPr>
          <w:rFonts w:ascii="Times New Roman" w:hAnsi="Times New Roman" w:cs="Times New Roman"/>
          <w:color w:val="333333"/>
          <w:sz w:val="28"/>
          <w:szCs w:val="28"/>
          <w:lang w:val="en-US"/>
        </w:rPr>
      </w:pPr>
      <w:r w:rsidRPr="00595A7D">
        <w:rPr>
          <w:rFonts w:ascii="Times New Roman" w:hAnsi="Times New Roman" w:cs="Times New Roman"/>
          <w:color w:val="333333"/>
          <w:sz w:val="28"/>
          <w:szCs w:val="28"/>
          <w:lang w:val="en-US"/>
        </w:rPr>
        <w:t>The </w:t>
      </w:r>
      <w:r w:rsidRPr="00595A7D">
        <w:rPr>
          <w:rFonts w:ascii="Times New Roman" w:hAnsi="Times New Roman" w:cs="Times New Roman"/>
          <w:i/>
          <w:iCs/>
          <w:color w:val="333333"/>
          <w:sz w:val="28"/>
          <w:szCs w:val="28"/>
          <w:lang w:val="en-US"/>
        </w:rPr>
        <w:t>Results</w:t>
      </w:r>
      <w:r w:rsidRPr="00595A7D">
        <w:rPr>
          <w:rFonts w:ascii="Times New Roman" w:hAnsi="Times New Roman" w:cs="Times New Roman"/>
          <w:color w:val="333333"/>
          <w:sz w:val="28"/>
          <w:szCs w:val="28"/>
          <w:lang w:val="en-US"/>
        </w:rPr>
        <w:t> and </w:t>
      </w:r>
      <w:r w:rsidRPr="00595A7D">
        <w:rPr>
          <w:rFonts w:ascii="Times New Roman" w:hAnsi="Times New Roman" w:cs="Times New Roman"/>
          <w:i/>
          <w:iCs/>
          <w:color w:val="333333"/>
          <w:sz w:val="28"/>
          <w:szCs w:val="28"/>
          <w:lang w:val="en-US"/>
        </w:rPr>
        <w:t>Discussion</w:t>
      </w:r>
      <w:r w:rsidRPr="00595A7D">
        <w:rPr>
          <w:rFonts w:ascii="Times New Roman" w:hAnsi="Times New Roman" w:cs="Times New Roman"/>
          <w:color w:val="333333"/>
          <w:sz w:val="28"/>
          <w:szCs w:val="28"/>
          <w:lang w:val="en-US"/>
        </w:rPr>
        <w:t xml:space="preserve"> sections present and discuss the research results, respectively. They are often usefully combined into one section, however, </w:t>
      </w:r>
      <w:r w:rsidRPr="00595A7D">
        <w:rPr>
          <w:rFonts w:ascii="Times New Roman" w:hAnsi="Times New Roman" w:cs="Times New Roman"/>
          <w:color w:val="333333"/>
          <w:sz w:val="28"/>
          <w:szCs w:val="28"/>
          <w:lang w:val="en-US"/>
        </w:rPr>
        <w:lastRenderedPageBreak/>
        <w:t>because readers can seldom make sense of results alone without accompanying interpretation — they need to be told what the results mean.</w:t>
      </w:r>
    </w:p>
    <w:p w:rsidR="00595A7D" w:rsidRPr="00595A7D" w:rsidRDefault="00595A7D" w:rsidP="00595A7D">
      <w:pPr>
        <w:numPr>
          <w:ilvl w:val="0"/>
          <w:numId w:val="39"/>
        </w:numPr>
        <w:shd w:val="clear" w:color="auto" w:fill="FFFFFF"/>
        <w:spacing w:after="0" w:line="240" w:lineRule="auto"/>
        <w:ind w:left="0"/>
        <w:contextualSpacing/>
        <w:jc w:val="both"/>
        <w:textAlignment w:val="baseline"/>
        <w:rPr>
          <w:rFonts w:ascii="Times New Roman" w:hAnsi="Times New Roman" w:cs="Times New Roman"/>
          <w:color w:val="333333"/>
          <w:sz w:val="28"/>
          <w:szCs w:val="28"/>
          <w:lang w:val="en-US"/>
        </w:rPr>
      </w:pPr>
      <w:r w:rsidRPr="00595A7D">
        <w:rPr>
          <w:rFonts w:ascii="Times New Roman" w:hAnsi="Times New Roman" w:cs="Times New Roman"/>
          <w:color w:val="333333"/>
          <w:sz w:val="28"/>
          <w:szCs w:val="28"/>
          <w:lang w:val="en-US"/>
        </w:rPr>
        <w:t>The </w:t>
      </w:r>
      <w:r w:rsidRPr="00595A7D">
        <w:rPr>
          <w:rFonts w:ascii="Times New Roman" w:hAnsi="Times New Roman" w:cs="Times New Roman"/>
          <w:i/>
          <w:iCs/>
          <w:color w:val="333333"/>
          <w:sz w:val="28"/>
          <w:szCs w:val="28"/>
          <w:lang w:val="en-US"/>
        </w:rPr>
        <w:t>Conclusion</w:t>
      </w:r>
      <w:r w:rsidRPr="00595A7D">
        <w:rPr>
          <w:rFonts w:ascii="Times New Roman" w:hAnsi="Times New Roman" w:cs="Times New Roman"/>
          <w:color w:val="333333"/>
          <w:sz w:val="28"/>
          <w:szCs w:val="28"/>
          <w:lang w:val="en-US"/>
        </w:rPr>
        <w:t> section presents the outcome of the work by interpreting the findings at a higher level of abstraction than the </w:t>
      </w:r>
      <w:r w:rsidRPr="00595A7D">
        <w:rPr>
          <w:rFonts w:ascii="Times New Roman" w:hAnsi="Times New Roman" w:cs="Times New Roman"/>
          <w:i/>
          <w:iCs/>
          <w:color w:val="333333"/>
          <w:sz w:val="28"/>
          <w:szCs w:val="28"/>
          <w:lang w:val="en-US"/>
        </w:rPr>
        <w:t>Discussion</w:t>
      </w:r>
      <w:r w:rsidRPr="00595A7D">
        <w:rPr>
          <w:rFonts w:ascii="Times New Roman" w:hAnsi="Times New Roman" w:cs="Times New Roman"/>
          <w:color w:val="333333"/>
          <w:sz w:val="28"/>
          <w:szCs w:val="28"/>
          <w:lang w:val="en-US"/>
        </w:rPr>
        <w:t> and by relating these findings to the motivation stated in the </w:t>
      </w:r>
      <w:r w:rsidRPr="00595A7D">
        <w:rPr>
          <w:rFonts w:ascii="Times New Roman" w:hAnsi="Times New Roman" w:cs="Times New Roman"/>
          <w:i/>
          <w:iCs/>
          <w:color w:val="333333"/>
          <w:sz w:val="28"/>
          <w:szCs w:val="28"/>
          <w:lang w:val="en-US"/>
        </w:rPr>
        <w:t>Introduction</w:t>
      </w:r>
      <w:r w:rsidRPr="00595A7D">
        <w:rPr>
          <w:rFonts w:ascii="Times New Roman" w:hAnsi="Times New Roman" w:cs="Times New Roman"/>
          <w:color w:val="333333"/>
          <w:sz w:val="28"/>
          <w:szCs w:val="28"/>
          <w:lang w:val="en-US"/>
        </w:rPr>
        <w:t>.</w:t>
      </w:r>
    </w:p>
    <w:p w:rsidR="00595A7D" w:rsidRPr="00595A7D" w:rsidRDefault="00595A7D" w:rsidP="00595A7D">
      <w:pPr>
        <w:pStyle w:val="af0"/>
        <w:shd w:val="clear" w:color="auto" w:fill="FFFFFF"/>
        <w:spacing w:before="0" w:beforeAutospacing="0" w:after="0" w:afterAutospacing="0"/>
        <w:contextualSpacing/>
        <w:jc w:val="both"/>
        <w:textAlignment w:val="baseline"/>
        <w:rPr>
          <w:color w:val="333333"/>
          <w:sz w:val="28"/>
          <w:szCs w:val="28"/>
          <w:lang w:val="en-US"/>
        </w:rPr>
      </w:pPr>
      <w:r w:rsidRPr="00595A7D">
        <w:rPr>
          <w:color w:val="333333"/>
          <w:sz w:val="28"/>
          <w:szCs w:val="28"/>
          <w:lang w:val="en-US"/>
        </w:rPr>
        <w:t>(Papers reporting something other than experiments, such as a new method or technology, typically have different sections in their body, but they include the same </w:t>
      </w:r>
      <w:r w:rsidRPr="00595A7D">
        <w:rPr>
          <w:i/>
          <w:iCs/>
          <w:color w:val="333333"/>
          <w:sz w:val="28"/>
          <w:szCs w:val="28"/>
          <w:lang w:val="en-US"/>
        </w:rPr>
        <w:t>Introduction</w:t>
      </w:r>
      <w:r w:rsidRPr="00595A7D">
        <w:rPr>
          <w:color w:val="333333"/>
          <w:sz w:val="28"/>
          <w:szCs w:val="28"/>
          <w:lang w:val="en-US"/>
        </w:rPr>
        <w:t> and </w:t>
      </w:r>
      <w:r w:rsidRPr="00595A7D">
        <w:rPr>
          <w:i/>
          <w:iCs/>
          <w:color w:val="333333"/>
          <w:sz w:val="28"/>
          <w:szCs w:val="28"/>
          <w:lang w:val="en-US"/>
        </w:rPr>
        <w:t>Conclusion</w:t>
      </w:r>
      <w:r w:rsidRPr="00595A7D">
        <w:rPr>
          <w:color w:val="333333"/>
          <w:sz w:val="28"/>
          <w:szCs w:val="28"/>
          <w:lang w:val="en-US"/>
        </w:rPr>
        <w:t> sections as described above.)</w:t>
      </w:r>
    </w:p>
    <w:p w:rsidR="00595A7D" w:rsidRPr="00595A7D" w:rsidRDefault="00595A7D" w:rsidP="00595A7D">
      <w:pPr>
        <w:pStyle w:val="af0"/>
        <w:shd w:val="clear" w:color="auto" w:fill="FFFFFF"/>
        <w:spacing w:before="0" w:beforeAutospacing="0" w:after="0" w:afterAutospacing="0"/>
        <w:ind w:firstLine="708"/>
        <w:contextualSpacing/>
        <w:jc w:val="both"/>
        <w:textAlignment w:val="baseline"/>
        <w:rPr>
          <w:color w:val="333333"/>
          <w:sz w:val="28"/>
          <w:szCs w:val="28"/>
          <w:lang w:val="en-US"/>
        </w:rPr>
      </w:pPr>
      <w:r w:rsidRPr="00595A7D">
        <w:rPr>
          <w:color w:val="333333"/>
          <w:sz w:val="28"/>
          <w:szCs w:val="28"/>
          <w:lang w:val="en-US"/>
        </w:rPr>
        <w:t>Although the above structure reflects the progression of most research projects, effective papers typically break the chronology in at least three ways to present their content in the order in which the audience will most likely want to read it. First and foremost, they summarize the motivation for, and the outcome of, the work in an abstract, located before the </w:t>
      </w:r>
      <w:r w:rsidRPr="00595A7D">
        <w:rPr>
          <w:i/>
          <w:iCs/>
          <w:color w:val="333333"/>
          <w:sz w:val="28"/>
          <w:szCs w:val="28"/>
          <w:lang w:val="en-US"/>
        </w:rPr>
        <w:t>Introduction</w:t>
      </w:r>
      <w:r w:rsidRPr="00595A7D">
        <w:rPr>
          <w:color w:val="333333"/>
          <w:sz w:val="28"/>
          <w:szCs w:val="28"/>
          <w:lang w:val="en-US"/>
        </w:rPr>
        <w:t>. In a sense, they reveal the beginning and end of the story — briefly — before providing the full story. Second, they move the more detailed, less important parts of the body to the end of the paper in one or more appendices so that these parts do not stand in the readers' way. Finally, they structure the content in the body in theorem-proof fashion, stating first what readers must remember (for example, as the first sentence of a paragraph) and then presenting evidence to support this statement.</w:t>
      </w:r>
    </w:p>
    <w:bookmarkStart w:id="0" w:name="anchEmbedImg_1282326979084-4781340598_1"/>
    <w:bookmarkEnd w:id="0"/>
    <w:p w:rsidR="00595A7D" w:rsidRPr="00595A7D" w:rsidRDefault="005534E5" w:rsidP="00595A7D">
      <w:pPr>
        <w:shd w:val="clear" w:color="auto" w:fill="FFFFFF"/>
        <w:spacing w:after="0" w:line="240" w:lineRule="auto"/>
        <w:contextualSpacing/>
        <w:jc w:val="both"/>
        <w:textAlignment w:val="baseline"/>
        <w:rPr>
          <w:rFonts w:ascii="Times New Roman" w:hAnsi="Times New Roman" w:cs="Times New Roman"/>
          <w:color w:val="333333"/>
          <w:sz w:val="28"/>
          <w:szCs w:val="28"/>
          <w:lang w:val="en-US"/>
        </w:rPr>
      </w:pPr>
      <w:r w:rsidRPr="00595A7D">
        <w:rPr>
          <w:rFonts w:ascii="Times New Roman" w:hAnsi="Times New Roman" w:cs="Times New Roman"/>
          <w:color w:val="333333"/>
          <w:sz w:val="28"/>
          <w:szCs w:val="28"/>
        </w:rPr>
        <w:fldChar w:fldCharType="begin"/>
      </w:r>
      <w:r w:rsidR="00595A7D" w:rsidRPr="00595A7D">
        <w:rPr>
          <w:rFonts w:ascii="Times New Roman" w:hAnsi="Times New Roman" w:cs="Times New Roman"/>
          <w:color w:val="333333"/>
          <w:sz w:val="28"/>
          <w:szCs w:val="28"/>
          <w:lang w:val="en-US"/>
        </w:rPr>
        <w:instrText xml:space="preserve"> HYPERLINK "javascript:dispOrigImg(%22content/ne0000/ne0000/ne0000/ne0000/14031579/ECS-01-02-01-Introduction.pdf%22,%20%22An%20effective%20introduction%20for%20a%20paper%22,%20%22%22,%20%22%22,%20%22The%20introduction%20reproduced%20here%20exhibits%20the%20four%20components%20that%20readers%20find%20useful%20as%20they%20begin%20to%20read%20a%20paper.%22,%20%22true%22,%20%22All%20rights%20reserved.%22,%20'0',%20'0',%20'http://www.nature.com/scitable');" </w:instrText>
      </w:r>
      <w:r w:rsidRPr="00595A7D">
        <w:rPr>
          <w:rFonts w:ascii="Times New Roman" w:hAnsi="Times New Roman" w:cs="Times New Roman"/>
          <w:color w:val="333333"/>
          <w:sz w:val="28"/>
          <w:szCs w:val="28"/>
        </w:rPr>
        <w:fldChar w:fldCharType="separate"/>
      </w:r>
      <w:r w:rsidRPr="00595A7D">
        <w:rPr>
          <w:rFonts w:ascii="Times New Roman" w:hAnsi="Times New Roman" w:cs="Times New Roman"/>
          <w:color w:val="B83205"/>
          <w:sz w:val="28"/>
          <w:szCs w:val="28"/>
          <w:bdr w:val="none" w:sz="0" w:space="0" w:color="auto" w:frame="1"/>
        </w:rPr>
        <w:fldChar w:fldCharType="begin"/>
      </w:r>
      <w:r w:rsidR="00595A7D" w:rsidRPr="00595A7D">
        <w:rPr>
          <w:rFonts w:ascii="Times New Roman" w:hAnsi="Times New Roman" w:cs="Times New Roman"/>
          <w:color w:val="B83205"/>
          <w:sz w:val="28"/>
          <w:szCs w:val="28"/>
          <w:bdr w:val="none" w:sz="0" w:space="0" w:color="auto" w:frame="1"/>
          <w:lang w:val="en-US"/>
        </w:rPr>
        <w:instrText xml:space="preserve"> INCLUDEPICTURE "http://www.nature.com/scitable/content/ne0000/ne0000/ne0000/ne0000/14031579/introduction_335x276_2_1.jpg" \* MERGEFORMATINET </w:instrText>
      </w:r>
      <w:r w:rsidRPr="00595A7D">
        <w:rPr>
          <w:rFonts w:ascii="Times New Roman" w:hAnsi="Times New Roman" w:cs="Times New Roman"/>
          <w:color w:val="B83205"/>
          <w:sz w:val="28"/>
          <w:szCs w:val="28"/>
          <w:bdr w:val="none" w:sz="0" w:space="0" w:color="auto" w:frame="1"/>
        </w:rPr>
        <w:fldChar w:fldCharType="separate"/>
      </w:r>
      <w:r w:rsidRPr="005534E5">
        <w:rPr>
          <w:rFonts w:ascii="Times New Roman" w:hAnsi="Times New Roman" w:cs="Times New Roman"/>
          <w:color w:val="B83205"/>
          <w:sz w:val="28"/>
          <w:szCs w:val="28"/>
          <w:bdr w:val="none" w:sz="0" w:space="0" w:color="auto" w:frame="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This is a chapter from Jean-luc Doumont's book, Trees, maps and theorems." href="javascript:dispOrigImg(%22content/ne0000/ne0000/ne0000/ne0000/14031579/ECS-01-02-01-Introduction.pdf%22, %22An effective introduction for a paper%22, %22%22, %22%22, %22The introduction reproduced here exhibits the four components that readers find useful as they begin to read a paper.%22, %22true%22, %22All rights reserved.%22, '0', '0', 'http://www.nature.com/scitable');" style="width:24.25pt;height:24.25pt" o:button="t"/>
        </w:pict>
      </w:r>
      <w:r w:rsidRPr="00595A7D">
        <w:rPr>
          <w:rFonts w:ascii="Times New Roman" w:hAnsi="Times New Roman" w:cs="Times New Roman"/>
          <w:color w:val="B83205"/>
          <w:sz w:val="28"/>
          <w:szCs w:val="28"/>
          <w:bdr w:val="none" w:sz="0" w:space="0" w:color="auto" w:frame="1"/>
        </w:rPr>
        <w:fldChar w:fldCharType="end"/>
      </w:r>
      <w:r w:rsidRPr="00595A7D">
        <w:rPr>
          <w:rFonts w:ascii="Times New Roman" w:hAnsi="Times New Roman" w:cs="Times New Roman"/>
          <w:color w:val="333333"/>
          <w:sz w:val="28"/>
          <w:szCs w:val="28"/>
        </w:rPr>
        <w:fldChar w:fldCharType="end"/>
      </w:r>
      <w:r w:rsidR="00595A7D" w:rsidRPr="00595A7D">
        <w:rPr>
          <w:rFonts w:ascii="Times New Roman" w:hAnsi="Times New Roman" w:cs="Times New Roman"/>
          <w:color w:val="333333"/>
          <w:sz w:val="28"/>
          <w:szCs w:val="28"/>
          <w:lang w:val="en-US"/>
        </w:rPr>
        <w:t>In the </w:t>
      </w:r>
      <w:r w:rsidR="00595A7D" w:rsidRPr="00595A7D">
        <w:rPr>
          <w:rFonts w:ascii="Times New Roman" w:hAnsi="Times New Roman" w:cs="Times New Roman"/>
          <w:i/>
          <w:iCs/>
          <w:color w:val="333333"/>
          <w:sz w:val="28"/>
          <w:szCs w:val="28"/>
          <w:lang w:val="en-US"/>
        </w:rPr>
        <w:t>Introduction</w:t>
      </w:r>
      <w:r w:rsidR="00595A7D" w:rsidRPr="00595A7D">
        <w:rPr>
          <w:rFonts w:ascii="Times New Roman" w:hAnsi="Times New Roman" w:cs="Times New Roman"/>
          <w:color w:val="333333"/>
          <w:sz w:val="28"/>
          <w:szCs w:val="28"/>
          <w:lang w:val="en-US"/>
        </w:rPr>
        <w:t xml:space="preserve"> section, </w:t>
      </w:r>
      <w:proofErr w:type="gramStart"/>
      <w:r w:rsidR="00595A7D" w:rsidRPr="00595A7D">
        <w:rPr>
          <w:rFonts w:ascii="Times New Roman" w:hAnsi="Times New Roman" w:cs="Times New Roman"/>
          <w:color w:val="333333"/>
          <w:sz w:val="28"/>
          <w:szCs w:val="28"/>
          <w:lang w:val="en-US"/>
        </w:rPr>
        <w:t>state the motivation for the work presented in your paper and prepare</w:t>
      </w:r>
      <w:proofErr w:type="gramEnd"/>
      <w:r w:rsidR="00595A7D" w:rsidRPr="00595A7D">
        <w:rPr>
          <w:rFonts w:ascii="Times New Roman" w:hAnsi="Times New Roman" w:cs="Times New Roman"/>
          <w:color w:val="333333"/>
          <w:sz w:val="28"/>
          <w:szCs w:val="28"/>
          <w:lang w:val="en-US"/>
        </w:rPr>
        <w:t xml:space="preserve"> readers for the structure of the paper. Write four components, probably (but not necessarily) in four paragraphs: </w:t>
      </w:r>
      <w:r w:rsidR="00595A7D" w:rsidRPr="00595A7D">
        <w:rPr>
          <w:rFonts w:ascii="Times New Roman" w:hAnsi="Times New Roman" w:cs="Times New Roman"/>
          <w:i/>
          <w:iCs/>
          <w:color w:val="333333"/>
          <w:sz w:val="28"/>
          <w:szCs w:val="28"/>
          <w:lang w:val="en-US"/>
        </w:rPr>
        <w:t>context</w:t>
      </w:r>
      <w:r w:rsidR="00595A7D" w:rsidRPr="00595A7D">
        <w:rPr>
          <w:rFonts w:ascii="Times New Roman" w:hAnsi="Times New Roman" w:cs="Times New Roman"/>
          <w:color w:val="333333"/>
          <w:sz w:val="28"/>
          <w:szCs w:val="28"/>
          <w:lang w:val="en-US"/>
        </w:rPr>
        <w:t>, </w:t>
      </w:r>
      <w:r w:rsidR="00595A7D" w:rsidRPr="00595A7D">
        <w:rPr>
          <w:rFonts w:ascii="Times New Roman" w:hAnsi="Times New Roman" w:cs="Times New Roman"/>
          <w:i/>
          <w:iCs/>
          <w:color w:val="333333"/>
          <w:sz w:val="28"/>
          <w:szCs w:val="28"/>
          <w:lang w:val="en-US"/>
        </w:rPr>
        <w:t>need</w:t>
      </w:r>
      <w:r w:rsidR="00595A7D" w:rsidRPr="00595A7D">
        <w:rPr>
          <w:rFonts w:ascii="Times New Roman" w:hAnsi="Times New Roman" w:cs="Times New Roman"/>
          <w:color w:val="333333"/>
          <w:sz w:val="28"/>
          <w:szCs w:val="28"/>
          <w:lang w:val="en-US"/>
        </w:rPr>
        <w:t>, </w:t>
      </w:r>
      <w:r w:rsidR="00595A7D" w:rsidRPr="00595A7D">
        <w:rPr>
          <w:rFonts w:ascii="Times New Roman" w:hAnsi="Times New Roman" w:cs="Times New Roman"/>
          <w:i/>
          <w:iCs/>
          <w:color w:val="333333"/>
          <w:sz w:val="28"/>
          <w:szCs w:val="28"/>
          <w:lang w:val="en-US"/>
        </w:rPr>
        <w:t>task</w:t>
      </w:r>
      <w:r w:rsidR="00595A7D" w:rsidRPr="00595A7D">
        <w:rPr>
          <w:rFonts w:ascii="Times New Roman" w:hAnsi="Times New Roman" w:cs="Times New Roman"/>
          <w:color w:val="333333"/>
          <w:sz w:val="28"/>
          <w:szCs w:val="28"/>
          <w:lang w:val="en-US"/>
        </w:rPr>
        <w:t>, and </w:t>
      </w:r>
      <w:r w:rsidR="00595A7D" w:rsidRPr="00595A7D">
        <w:rPr>
          <w:rFonts w:ascii="Times New Roman" w:hAnsi="Times New Roman" w:cs="Times New Roman"/>
          <w:i/>
          <w:iCs/>
          <w:color w:val="333333"/>
          <w:sz w:val="28"/>
          <w:szCs w:val="28"/>
          <w:lang w:val="en-US"/>
        </w:rPr>
        <w:t>object of the document</w:t>
      </w:r>
      <w:r w:rsidR="00595A7D" w:rsidRPr="00595A7D">
        <w:rPr>
          <w:rFonts w:ascii="Times New Roman" w:hAnsi="Times New Roman" w:cs="Times New Roman"/>
          <w:color w:val="333333"/>
          <w:sz w:val="28"/>
          <w:szCs w:val="28"/>
          <w:lang w:val="en-US"/>
        </w:rPr>
        <w:t>.</w:t>
      </w:r>
    </w:p>
    <w:p w:rsidR="00595A7D" w:rsidRPr="00595A7D" w:rsidRDefault="00595A7D" w:rsidP="00595A7D">
      <w:pPr>
        <w:numPr>
          <w:ilvl w:val="0"/>
          <w:numId w:val="40"/>
        </w:numPr>
        <w:shd w:val="clear" w:color="auto" w:fill="FFFFFF"/>
        <w:spacing w:after="0" w:line="240" w:lineRule="auto"/>
        <w:ind w:left="0"/>
        <w:contextualSpacing/>
        <w:jc w:val="both"/>
        <w:textAlignment w:val="baseline"/>
        <w:rPr>
          <w:rFonts w:ascii="Times New Roman" w:hAnsi="Times New Roman" w:cs="Times New Roman"/>
          <w:color w:val="333333"/>
          <w:sz w:val="28"/>
          <w:szCs w:val="28"/>
          <w:lang w:val="en-US"/>
        </w:rPr>
      </w:pPr>
      <w:r w:rsidRPr="00595A7D">
        <w:rPr>
          <w:rFonts w:ascii="Times New Roman" w:hAnsi="Times New Roman" w:cs="Times New Roman"/>
          <w:color w:val="333333"/>
          <w:sz w:val="28"/>
          <w:szCs w:val="28"/>
          <w:lang w:val="en-US"/>
        </w:rPr>
        <w:t>First, provide some context to orient those readers who are less familiar with your topic and to establish the importance of your work.</w:t>
      </w:r>
    </w:p>
    <w:p w:rsidR="00595A7D" w:rsidRPr="00595A7D" w:rsidRDefault="00595A7D" w:rsidP="00595A7D">
      <w:pPr>
        <w:numPr>
          <w:ilvl w:val="0"/>
          <w:numId w:val="40"/>
        </w:numPr>
        <w:shd w:val="clear" w:color="auto" w:fill="FFFFFF"/>
        <w:spacing w:after="0" w:line="240" w:lineRule="auto"/>
        <w:ind w:left="0"/>
        <w:contextualSpacing/>
        <w:jc w:val="both"/>
        <w:textAlignment w:val="baseline"/>
        <w:rPr>
          <w:rFonts w:ascii="Times New Roman" w:hAnsi="Times New Roman" w:cs="Times New Roman"/>
          <w:color w:val="333333"/>
          <w:sz w:val="28"/>
          <w:szCs w:val="28"/>
          <w:lang w:val="en-US"/>
        </w:rPr>
      </w:pPr>
      <w:r w:rsidRPr="00595A7D">
        <w:rPr>
          <w:rFonts w:ascii="Times New Roman" w:hAnsi="Times New Roman" w:cs="Times New Roman"/>
          <w:color w:val="333333"/>
          <w:sz w:val="28"/>
          <w:szCs w:val="28"/>
          <w:lang w:val="en-US"/>
        </w:rPr>
        <w:t>Second, state the need for your work, as an opposition between what the scientific community currently has and what it wants.</w:t>
      </w:r>
    </w:p>
    <w:p w:rsidR="00595A7D" w:rsidRPr="00595A7D" w:rsidRDefault="00595A7D" w:rsidP="00595A7D">
      <w:pPr>
        <w:numPr>
          <w:ilvl w:val="0"/>
          <w:numId w:val="40"/>
        </w:numPr>
        <w:shd w:val="clear" w:color="auto" w:fill="FFFFFF"/>
        <w:spacing w:after="0" w:line="240" w:lineRule="auto"/>
        <w:ind w:left="0"/>
        <w:contextualSpacing/>
        <w:jc w:val="both"/>
        <w:textAlignment w:val="baseline"/>
        <w:rPr>
          <w:rFonts w:ascii="Times New Roman" w:hAnsi="Times New Roman" w:cs="Times New Roman"/>
          <w:color w:val="333333"/>
          <w:sz w:val="28"/>
          <w:szCs w:val="28"/>
          <w:lang w:val="en-US"/>
        </w:rPr>
      </w:pPr>
      <w:r w:rsidRPr="00595A7D">
        <w:rPr>
          <w:rFonts w:ascii="Times New Roman" w:hAnsi="Times New Roman" w:cs="Times New Roman"/>
          <w:color w:val="333333"/>
          <w:sz w:val="28"/>
          <w:szCs w:val="28"/>
          <w:lang w:val="en-US"/>
        </w:rPr>
        <w:t>Third, indicate what you have done in an effort to address the need (this is the task).</w:t>
      </w:r>
    </w:p>
    <w:p w:rsidR="00595A7D" w:rsidRPr="00595A7D" w:rsidRDefault="00595A7D" w:rsidP="00595A7D">
      <w:pPr>
        <w:numPr>
          <w:ilvl w:val="0"/>
          <w:numId w:val="40"/>
        </w:numPr>
        <w:shd w:val="clear" w:color="auto" w:fill="FFFFFF"/>
        <w:spacing w:after="0" w:line="240" w:lineRule="auto"/>
        <w:ind w:left="0"/>
        <w:contextualSpacing/>
        <w:jc w:val="both"/>
        <w:textAlignment w:val="baseline"/>
        <w:rPr>
          <w:rFonts w:ascii="Times New Roman" w:hAnsi="Times New Roman" w:cs="Times New Roman"/>
          <w:color w:val="333333"/>
          <w:sz w:val="28"/>
          <w:szCs w:val="28"/>
          <w:lang w:val="en-US"/>
        </w:rPr>
      </w:pPr>
      <w:r w:rsidRPr="00595A7D">
        <w:rPr>
          <w:rFonts w:ascii="Times New Roman" w:hAnsi="Times New Roman" w:cs="Times New Roman"/>
          <w:color w:val="333333"/>
          <w:sz w:val="28"/>
          <w:szCs w:val="28"/>
          <w:lang w:val="en-US"/>
        </w:rPr>
        <w:t>Finally, preview the remainder of the paper to mentally prepare readers for its structure, in the object of the document.</w:t>
      </w:r>
    </w:p>
    <w:p w:rsidR="00595A7D" w:rsidRPr="00595A7D" w:rsidRDefault="00595A7D" w:rsidP="00595A7D">
      <w:pPr>
        <w:pStyle w:val="3"/>
        <w:shd w:val="clear" w:color="auto" w:fill="FFFFFF"/>
        <w:spacing w:before="0" w:beforeAutospacing="0" w:after="0" w:afterAutospacing="0"/>
        <w:ind w:firstLine="708"/>
        <w:contextualSpacing/>
        <w:jc w:val="both"/>
        <w:textAlignment w:val="baseline"/>
        <w:rPr>
          <w:rFonts w:ascii="Times New Roman" w:hAnsi="Times New Roman" w:cs="Times New Roman"/>
          <w:color w:val="333333"/>
          <w:sz w:val="28"/>
          <w:szCs w:val="28"/>
          <w:lang w:val="en-US"/>
        </w:rPr>
      </w:pPr>
      <w:r w:rsidRPr="00595A7D">
        <w:rPr>
          <w:rFonts w:ascii="Times New Roman" w:hAnsi="Times New Roman" w:cs="Times New Roman"/>
          <w:color w:val="333333"/>
          <w:sz w:val="28"/>
          <w:szCs w:val="28"/>
          <w:lang w:val="en-US"/>
        </w:rPr>
        <w:t>Context and need</w:t>
      </w:r>
    </w:p>
    <w:p w:rsidR="00595A7D" w:rsidRPr="00595A7D" w:rsidRDefault="00595A7D" w:rsidP="00595A7D">
      <w:pPr>
        <w:pStyle w:val="af0"/>
        <w:shd w:val="clear" w:color="auto" w:fill="FFFFFF"/>
        <w:spacing w:before="0" w:beforeAutospacing="0" w:after="0" w:afterAutospacing="0"/>
        <w:ind w:firstLine="708"/>
        <w:contextualSpacing/>
        <w:jc w:val="both"/>
        <w:textAlignment w:val="baseline"/>
        <w:rPr>
          <w:color w:val="333333"/>
          <w:sz w:val="28"/>
          <w:szCs w:val="28"/>
          <w:lang w:val="en-US"/>
        </w:rPr>
      </w:pPr>
      <w:r w:rsidRPr="00595A7D">
        <w:rPr>
          <w:color w:val="333333"/>
          <w:sz w:val="28"/>
          <w:szCs w:val="28"/>
          <w:lang w:val="en-US"/>
        </w:rPr>
        <w:t>At the beginning of the </w:t>
      </w:r>
      <w:r w:rsidRPr="00595A7D">
        <w:rPr>
          <w:i/>
          <w:iCs/>
          <w:color w:val="333333"/>
          <w:sz w:val="28"/>
          <w:szCs w:val="28"/>
          <w:lang w:val="en-US"/>
        </w:rPr>
        <w:t>Introduction</w:t>
      </w:r>
      <w:r w:rsidRPr="00595A7D">
        <w:rPr>
          <w:color w:val="333333"/>
          <w:sz w:val="28"/>
          <w:szCs w:val="28"/>
          <w:lang w:val="en-US"/>
        </w:rPr>
        <w:t> section, the context and need work together as a funnel: They start broad and progressively narrow down to the issue addressed in the paper. To spark interest among your audience — referees and journal readers alike — provide a compelling motivation for the work presented in your paper: The fact that a phenomenon has never been studied before is not, in and of itself, a reason to study that phenomenon.</w:t>
      </w:r>
    </w:p>
    <w:p w:rsidR="00595A7D" w:rsidRPr="00595A7D" w:rsidRDefault="00595A7D" w:rsidP="00595A7D">
      <w:pPr>
        <w:pStyle w:val="af0"/>
        <w:shd w:val="clear" w:color="auto" w:fill="FFFFFF"/>
        <w:spacing w:before="0" w:beforeAutospacing="0" w:after="0" w:afterAutospacing="0"/>
        <w:contextualSpacing/>
        <w:jc w:val="both"/>
        <w:textAlignment w:val="baseline"/>
        <w:rPr>
          <w:color w:val="333333"/>
          <w:sz w:val="28"/>
          <w:szCs w:val="28"/>
          <w:lang w:val="en-US"/>
        </w:rPr>
      </w:pPr>
      <w:r w:rsidRPr="00595A7D">
        <w:rPr>
          <w:color w:val="333333"/>
          <w:sz w:val="28"/>
          <w:szCs w:val="28"/>
          <w:lang w:val="en-US"/>
        </w:rPr>
        <w:lastRenderedPageBreak/>
        <w:t>Write the context in a way that appeals to a broad range of readers and leads into the need. Do not include context for the sake of including context: Rather, provide only what will help readers better understand the need and, especially, its importance. Consider anchoring the context in time, using phrases such as </w:t>
      </w:r>
      <w:r w:rsidRPr="00595A7D">
        <w:rPr>
          <w:i/>
          <w:iCs/>
          <w:color w:val="333333"/>
          <w:sz w:val="28"/>
          <w:szCs w:val="28"/>
          <w:lang w:val="en-US"/>
        </w:rPr>
        <w:t>recently</w:t>
      </w:r>
      <w:r w:rsidRPr="00595A7D">
        <w:rPr>
          <w:color w:val="333333"/>
          <w:sz w:val="28"/>
          <w:szCs w:val="28"/>
          <w:lang w:val="en-US"/>
        </w:rPr>
        <w:t>, </w:t>
      </w:r>
      <w:r w:rsidRPr="00595A7D">
        <w:rPr>
          <w:i/>
          <w:iCs/>
          <w:color w:val="333333"/>
          <w:sz w:val="28"/>
          <w:szCs w:val="28"/>
          <w:lang w:val="en-US"/>
        </w:rPr>
        <w:t>in the past 10 years</w:t>
      </w:r>
      <w:r w:rsidRPr="00595A7D">
        <w:rPr>
          <w:color w:val="333333"/>
          <w:sz w:val="28"/>
          <w:szCs w:val="28"/>
          <w:lang w:val="en-US"/>
        </w:rPr>
        <w:t>, or </w:t>
      </w:r>
      <w:r w:rsidRPr="00595A7D">
        <w:rPr>
          <w:i/>
          <w:iCs/>
          <w:color w:val="333333"/>
          <w:sz w:val="28"/>
          <w:szCs w:val="28"/>
          <w:lang w:val="en-US"/>
        </w:rPr>
        <w:t>since the early 1990s</w:t>
      </w:r>
      <w:r w:rsidRPr="00595A7D">
        <w:rPr>
          <w:color w:val="333333"/>
          <w:sz w:val="28"/>
          <w:szCs w:val="28"/>
          <w:lang w:val="en-US"/>
        </w:rPr>
        <w:t>. You may also want to anchor your context in space (either geographically or within a given research field).</w:t>
      </w:r>
    </w:p>
    <w:p w:rsidR="00595A7D" w:rsidRPr="00595A7D" w:rsidRDefault="00595A7D" w:rsidP="00595A7D">
      <w:pPr>
        <w:pStyle w:val="af0"/>
        <w:shd w:val="clear" w:color="auto" w:fill="FFFFFF"/>
        <w:spacing w:before="0" w:beforeAutospacing="0" w:after="0" w:afterAutospacing="0"/>
        <w:ind w:firstLine="708"/>
        <w:contextualSpacing/>
        <w:jc w:val="both"/>
        <w:textAlignment w:val="baseline"/>
        <w:rPr>
          <w:color w:val="333333"/>
          <w:sz w:val="28"/>
          <w:szCs w:val="28"/>
          <w:lang w:val="en-US"/>
        </w:rPr>
      </w:pPr>
      <w:r w:rsidRPr="00595A7D">
        <w:rPr>
          <w:color w:val="333333"/>
          <w:sz w:val="28"/>
          <w:szCs w:val="28"/>
          <w:lang w:val="en-US"/>
        </w:rPr>
        <w:t>Convey the need for the work as an opposition between actual and desired situations. Start by stating the actual situation (what we have) as a direct continuation of the context. If you feel you must explain recent achievements in much detail — say, in more than one or two paragraphs — consider moving the details to a section titled </w:t>
      </w:r>
      <w:r w:rsidRPr="00595A7D">
        <w:rPr>
          <w:i/>
          <w:iCs/>
          <w:color w:val="333333"/>
          <w:sz w:val="28"/>
          <w:szCs w:val="28"/>
          <w:lang w:val="en-US"/>
        </w:rPr>
        <w:t>State of the art</w:t>
      </w:r>
      <w:r w:rsidRPr="00595A7D">
        <w:rPr>
          <w:color w:val="333333"/>
          <w:sz w:val="28"/>
          <w:szCs w:val="28"/>
          <w:lang w:val="en-US"/>
        </w:rPr>
        <w:t> (or something similar) after the </w:t>
      </w:r>
      <w:r w:rsidRPr="00595A7D">
        <w:rPr>
          <w:i/>
          <w:iCs/>
          <w:color w:val="333333"/>
          <w:sz w:val="28"/>
          <w:szCs w:val="28"/>
          <w:lang w:val="en-US"/>
        </w:rPr>
        <w:t>Introduction</w:t>
      </w:r>
      <w:r w:rsidRPr="00595A7D">
        <w:rPr>
          <w:color w:val="333333"/>
          <w:sz w:val="28"/>
          <w:szCs w:val="28"/>
          <w:lang w:val="en-US"/>
        </w:rPr>
        <w:t>, but do provide a brief idea of the actual situation in the </w:t>
      </w:r>
      <w:r w:rsidRPr="00595A7D">
        <w:rPr>
          <w:i/>
          <w:iCs/>
          <w:color w:val="333333"/>
          <w:sz w:val="28"/>
          <w:szCs w:val="28"/>
          <w:lang w:val="en-US"/>
        </w:rPr>
        <w:t>Introduction</w:t>
      </w:r>
      <w:r w:rsidRPr="00595A7D">
        <w:rPr>
          <w:color w:val="333333"/>
          <w:sz w:val="28"/>
          <w:szCs w:val="28"/>
          <w:lang w:val="en-US"/>
        </w:rPr>
        <w:t>. Next, state the desired situation (what we want). Emphasize the contrast between the actual and desired situations with such words as </w:t>
      </w:r>
      <w:r w:rsidRPr="00595A7D">
        <w:rPr>
          <w:i/>
          <w:iCs/>
          <w:color w:val="333333"/>
          <w:sz w:val="28"/>
          <w:szCs w:val="28"/>
          <w:lang w:val="en-US"/>
        </w:rPr>
        <w:t>but</w:t>
      </w:r>
      <w:r w:rsidRPr="00595A7D">
        <w:rPr>
          <w:color w:val="333333"/>
          <w:sz w:val="28"/>
          <w:szCs w:val="28"/>
          <w:lang w:val="en-US"/>
        </w:rPr>
        <w:t>, </w:t>
      </w:r>
      <w:r w:rsidRPr="00595A7D">
        <w:rPr>
          <w:i/>
          <w:iCs/>
          <w:color w:val="333333"/>
          <w:sz w:val="28"/>
          <w:szCs w:val="28"/>
          <w:lang w:val="en-US"/>
        </w:rPr>
        <w:t>however,</w:t>
      </w:r>
      <w:r w:rsidRPr="00595A7D">
        <w:rPr>
          <w:color w:val="333333"/>
          <w:sz w:val="28"/>
          <w:szCs w:val="28"/>
          <w:lang w:val="en-US"/>
        </w:rPr>
        <w:t> or </w:t>
      </w:r>
      <w:r w:rsidRPr="00595A7D">
        <w:rPr>
          <w:i/>
          <w:iCs/>
          <w:color w:val="333333"/>
          <w:sz w:val="28"/>
          <w:szCs w:val="28"/>
          <w:lang w:val="en-US"/>
        </w:rPr>
        <w:t>unfortunately</w:t>
      </w:r>
      <w:r w:rsidRPr="00595A7D">
        <w:rPr>
          <w:color w:val="333333"/>
          <w:sz w:val="28"/>
          <w:szCs w:val="28"/>
          <w:lang w:val="en-US"/>
        </w:rPr>
        <w:t>.</w:t>
      </w:r>
    </w:p>
    <w:p w:rsidR="00595A7D" w:rsidRPr="00595A7D" w:rsidRDefault="00595A7D" w:rsidP="00595A7D">
      <w:pPr>
        <w:pStyle w:val="af0"/>
        <w:shd w:val="clear" w:color="auto" w:fill="FFFFFF"/>
        <w:spacing w:before="0" w:beforeAutospacing="0" w:after="0" w:afterAutospacing="0"/>
        <w:contextualSpacing/>
        <w:jc w:val="both"/>
        <w:textAlignment w:val="baseline"/>
        <w:rPr>
          <w:color w:val="333333"/>
          <w:sz w:val="28"/>
          <w:szCs w:val="28"/>
          <w:lang w:val="en-US"/>
        </w:rPr>
      </w:pPr>
      <w:r w:rsidRPr="00595A7D">
        <w:rPr>
          <w:color w:val="333333"/>
          <w:sz w:val="28"/>
          <w:szCs w:val="28"/>
          <w:lang w:val="en-US"/>
        </w:rPr>
        <w:t>One elegant way to express the desired part of the need is to combine it with the task in a single sentence. This sentence expresses first the objective, then the action undertaken to reach this objective, thus creating a strong and elegant connection between need and task. Here are three examples of such a combination:</w:t>
      </w:r>
    </w:p>
    <w:p w:rsidR="00595A7D" w:rsidRPr="00595A7D" w:rsidRDefault="00595A7D" w:rsidP="00595A7D">
      <w:pPr>
        <w:pStyle w:val="af0"/>
        <w:shd w:val="clear" w:color="auto" w:fill="FFFFFF"/>
        <w:spacing w:before="0" w:beforeAutospacing="0" w:after="0" w:afterAutospacing="0"/>
        <w:contextualSpacing/>
        <w:jc w:val="both"/>
        <w:textAlignment w:val="baseline"/>
        <w:rPr>
          <w:color w:val="666666"/>
          <w:sz w:val="28"/>
          <w:szCs w:val="28"/>
          <w:lang w:val="en-US"/>
        </w:rPr>
      </w:pPr>
      <w:r w:rsidRPr="00595A7D">
        <w:rPr>
          <w:color w:val="3366FF"/>
          <w:sz w:val="28"/>
          <w:szCs w:val="28"/>
          <w:lang w:val="en-US"/>
        </w:rPr>
        <w:t>To confirm this assumption</w:t>
      </w:r>
      <w:r w:rsidRPr="00595A7D">
        <w:rPr>
          <w:color w:val="666666"/>
          <w:sz w:val="28"/>
          <w:szCs w:val="28"/>
          <w:lang w:val="en-US"/>
        </w:rPr>
        <w:t xml:space="preserve">, we studied the effects of a range of inhibitors of </w:t>
      </w:r>
      <w:proofErr w:type="spellStart"/>
      <w:r w:rsidRPr="00595A7D">
        <w:rPr>
          <w:color w:val="666666"/>
          <w:sz w:val="28"/>
          <w:szCs w:val="28"/>
          <w:lang w:val="en-US"/>
        </w:rPr>
        <w:t>connexin</w:t>
      </w:r>
      <w:proofErr w:type="spellEnd"/>
      <w:r w:rsidRPr="00595A7D">
        <w:rPr>
          <w:color w:val="666666"/>
          <w:sz w:val="28"/>
          <w:szCs w:val="28"/>
          <w:lang w:val="en-US"/>
        </w:rPr>
        <w:t xml:space="preserve"> channels . . . on . . .</w:t>
      </w:r>
    </w:p>
    <w:p w:rsidR="00595A7D" w:rsidRPr="00595A7D" w:rsidRDefault="00595A7D" w:rsidP="00595A7D">
      <w:pPr>
        <w:pStyle w:val="af0"/>
        <w:shd w:val="clear" w:color="auto" w:fill="FFFFFF"/>
        <w:spacing w:before="0" w:beforeAutospacing="0" w:after="0" w:afterAutospacing="0"/>
        <w:contextualSpacing/>
        <w:jc w:val="both"/>
        <w:textAlignment w:val="baseline"/>
        <w:rPr>
          <w:color w:val="666666"/>
          <w:sz w:val="28"/>
          <w:szCs w:val="28"/>
          <w:lang w:val="en-US"/>
        </w:rPr>
      </w:pPr>
      <w:r w:rsidRPr="00595A7D">
        <w:rPr>
          <w:color w:val="3366FF"/>
          <w:sz w:val="28"/>
          <w:szCs w:val="28"/>
          <w:lang w:val="en-US"/>
        </w:rPr>
        <w:t>To assess whether such multiple-coil sensors perform better than single-signal ones</w:t>
      </w:r>
      <w:r w:rsidRPr="00595A7D">
        <w:rPr>
          <w:color w:val="666666"/>
          <w:sz w:val="28"/>
          <w:szCs w:val="28"/>
          <w:lang w:val="en-US"/>
        </w:rPr>
        <w:t xml:space="preserve">, we tested two of them — the </w:t>
      </w:r>
      <w:proofErr w:type="spellStart"/>
      <w:r w:rsidRPr="00595A7D">
        <w:rPr>
          <w:color w:val="666666"/>
          <w:sz w:val="28"/>
          <w:szCs w:val="28"/>
          <w:lang w:val="en-US"/>
        </w:rPr>
        <w:t>DuoPXK</w:t>
      </w:r>
      <w:proofErr w:type="spellEnd"/>
      <w:r w:rsidRPr="00595A7D">
        <w:rPr>
          <w:color w:val="666666"/>
          <w:sz w:val="28"/>
          <w:szCs w:val="28"/>
          <w:lang w:val="en-US"/>
        </w:rPr>
        <w:t xml:space="preserve"> and the GEMM3 — in a field where . . .</w:t>
      </w:r>
    </w:p>
    <w:p w:rsidR="00595A7D" w:rsidRPr="00595A7D" w:rsidRDefault="00595A7D" w:rsidP="00595A7D">
      <w:pPr>
        <w:pStyle w:val="af0"/>
        <w:shd w:val="clear" w:color="auto" w:fill="FFFFFF"/>
        <w:spacing w:before="0" w:beforeAutospacing="0" w:after="0" w:afterAutospacing="0"/>
        <w:contextualSpacing/>
        <w:jc w:val="both"/>
        <w:textAlignment w:val="baseline"/>
        <w:rPr>
          <w:color w:val="666666"/>
          <w:sz w:val="28"/>
          <w:szCs w:val="28"/>
          <w:lang w:val="en-US"/>
        </w:rPr>
      </w:pPr>
      <w:r w:rsidRPr="00595A7D">
        <w:rPr>
          <w:color w:val="3366FF"/>
          <w:sz w:val="28"/>
          <w:szCs w:val="28"/>
          <w:lang w:val="en-US"/>
        </w:rPr>
        <w:t>To form a better view of the global distribution and infectiousness of this pathogen</w:t>
      </w:r>
      <w:r w:rsidRPr="00595A7D">
        <w:rPr>
          <w:color w:val="666666"/>
          <w:sz w:val="28"/>
          <w:szCs w:val="28"/>
          <w:lang w:val="en-US"/>
        </w:rPr>
        <w:t xml:space="preserve">, we examined 1645 </w:t>
      </w:r>
      <w:proofErr w:type="spellStart"/>
      <w:r w:rsidRPr="00595A7D">
        <w:rPr>
          <w:color w:val="666666"/>
          <w:sz w:val="28"/>
          <w:szCs w:val="28"/>
          <w:lang w:val="en-US"/>
        </w:rPr>
        <w:t>postmetamorphic</w:t>
      </w:r>
      <w:proofErr w:type="spellEnd"/>
      <w:r w:rsidRPr="00595A7D">
        <w:rPr>
          <w:color w:val="666666"/>
          <w:sz w:val="28"/>
          <w:szCs w:val="28"/>
          <w:lang w:val="en-US"/>
        </w:rPr>
        <w:t xml:space="preserve"> and adult amphibians collected from 27 countries between 1984 and 2006 for the presence of . . .</w:t>
      </w:r>
    </w:p>
    <w:p w:rsidR="00595A7D" w:rsidRPr="00595A7D" w:rsidRDefault="00595A7D" w:rsidP="00595A7D">
      <w:pPr>
        <w:pStyle w:val="3"/>
        <w:shd w:val="clear" w:color="auto" w:fill="FFFFFF"/>
        <w:spacing w:before="0" w:beforeAutospacing="0" w:after="0" w:afterAutospacing="0"/>
        <w:ind w:firstLine="708"/>
        <w:contextualSpacing/>
        <w:jc w:val="both"/>
        <w:textAlignment w:val="baseline"/>
        <w:rPr>
          <w:rFonts w:ascii="Times New Roman" w:hAnsi="Times New Roman" w:cs="Times New Roman"/>
          <w:color w:val="333333"/>
          <w:sz w:val="28"/>
          <w:szCs w:val="28"/>
          <w:lang w:val="en-US"/>
        </w:rPr>
      </w:pPr>
      <w:r w:rsidRPr="00595A7D">
        <w:rPr>
          <w:rFonts w:ascii="Times New Roman" w:hAnsi="Times New Roman" w:cs="Times New Roman"/>
          <w:color w:val="333333"/>
          <w:sz w:val="28"/>
          <w:szCs w:val="28"/>
          <w:lang w:val="en-US"/>
        </w:rPr>
        <w:t>Task and object</w:t>
      </w:r>
    </w:p>
    <w:p w:rsidR="00595A7D" w:rsidRPr="00595A7D" w:rsidRDefault="00595A7D" w:rsidP="00595A7D">
      <w:pPr>
        <w:pStyle w:val="af0"/>
        <w:shd w:val="clear" w:color="auto" w:fill="FFFFFF"/>
        <w:spacing w:before="0" w:beforeAutospacing="0" w:after="0" w:afterAutospacing="0"/>
        <w:ind w:firstLine="708"/>
        <w:contextualSpacing/>
        <w:jc w:val="both"/>
        <w:textAlignment w:val="baseline"/>
        <w:rPr>
          <w:color w:val="333333"/>
          <w:sz w:val="28"/>
          <w:szCs w:val="28"/>
          <w:lang w:val="en-US"/>
        </w:rPr>
      </w:pPr>
      <w:r w:rsidRPr="00595A7D">
        <w:rPr>
          <w:color w:val="333333"/>
          <w:sz w:val="28"/>
          <w:szCs w:val="28"/>
          <w:lang w:val="en-US"/>
        </w:rPr>
        <w:t>An </w:t>
      </w:r>
      <w:r w:rsidRPr="00595A7D">
        <w:rPr>
          <w:i/>
          <w:iCs/>
          <w:color w:val="333333"/>
          <w:sz w:val="28"/>
          <w:szCs w:val="28"/>
          <w:lang w:val="en-US"/>
        </w:rPr>
        <w:t>Introduction</w:t>
      </w:r>
      <w:r w:rsidRPr="00595A7D">
        <w:rPr>
          <w:color w:val="333333"/>
          <w:sz w:val="28"/>
          <w:szCs w:val="28"/>
          <w:lang w:val="en-US"/>
        </w:rPr>
        <w:t> is usually clearer and more logical when it separates what the authors have done (the task) from what the paper itself attempts or covers (the object of the document). In other words, the task clarifies your contribution as a scientist, whereas the object of the document prepares readers for the structure of the paper, thus allowing focused or selective reading.</w:t>
      </w:r>
    </w:p>
    <w:p w:rsidR="00595A7D" w:rsidRPr="00595A7D" w:rsidRDefault="00595A7D" w:rsidP="00595A7D">
      <w:pPr>
        <w:pStyle w:val="af0"/>
        <w:shd w:val="clear" w:color="auto" w:fill="FFFFFF"/>
        <w:spacing w:before="0" w:beforeAutospacing="0" w:after="0" w:afterAutospacing="0"/>
        <w:contextualSpacing/>
        <w:jc w:val="both"/>
        <w:textAlignment w:val="baseline"/>
        <w:rPr>
          <w:color w:val="333333"/>
          <w:sz w:val="28"/>
          <w:szCs w:val="28"/>
        </w:rPr>
      </w:pPr>
      <w:proofErr w:type="spellStart"/>
      <w:r w:rsidRPr="00595A7D">
        <w:rPr>
          <w:color w:val="333333"/>
          <w:sz w:val="28"/>
          <w:szCs w:val="28"/>
        </w:rPr>
        <w:t>For</w:t>
      </w:r>
      <w:proofErr w:type="spellEnd"/>
      <w:r w:rsidRPr="00595A7D">
        <w:rPr>
          <w:color w:val="333333"/>
          <w:sz w:val="28"/>
          <w:szCs w:val="28"/>
        </w:rPr>
        <w:t xml:space="preserve"> </w:t>
      </w:r>
      <w:proofErr w:type="spellStart"/>
      <w:r w:rsidRPr="00595A7D">
        <w:rPr>
          <w:color w:val="333333"/>
          <w:sz w:val="28"/>
          <w:szCs w:val="28"/>
        </w:rPr>
        <w:t>the</w:t>
      </w:r>
      <w:proofErr w:type="spellEnd"/>
      <w:r w:rsidRPr="00595A7D">
        <w:rPr>
          <w:color w:val="333333"/>
          <w:sz w:val="28"/>
          <w:szCs w:val="28"/>
        </w:rPr>
        <w:t xml:space="preserve"> </w:t>
      </w:r>
      <w:proofErr w:type="spellStart"/>
      <w:r w:rsidRPr="00595A7D">
        <w:rPr>
          <w:color w:val="333333"/>
          <w:sz w:val="28"/>
          <w:szCs w:val="28"/>
        </w:rPr>
        <w:t>task</w:t>
      </w:r>
      <w:proofErr w:type="spellEnd"/>
      <w:r w:rsidRPr="00595A7D">
        <w:rPr>
          <w:color w:val="333333"/>
          <w:sz w:val="28"/>
          <w:szCs w:val="28"/>
        </w:rPr>
        <w:t>,</w:t>
      </w:r>
    </w:p>
    <w:p w:rsidR="00595A7D" w:rsidRPr="00595A7D" w:rsidRDefault="00595A7D" w:rsidP="00595A7D">
      <w:pPr>
        <w:numPr>
          <w:ilvl w:val="0"/>
          <w:numId w:val="41"/>
        </w:numPr>
        <w:shd w:val="clear" w:color="auto" w:fill="FFFFFF"/>
        <w:spacing w:after="0" w:line="240" w:lineRule="auto"/>
        <w:ind w:left="0"/>
        <w:contextualSpacing/>
        <w:jc w:val="both"/>
        <w:textAlignment w:val="baseline"/>
        <w:rPr>
          <w:rFonts w:ascii="Times New Roman" w:hAnsi="Times New Roman" w:cs="Times New Roman"/>
          <w:color w:val="333333"/>
          <w:sz w:val="28"/>
          <w:szCs w:val="28"/>
          <w:lang w:val="en-US"/>
        </w:rPr>
      </w:pPr>
      <w:r w:rsidRPr="00595A7D">
        <w:rPr>
          <w:rFonts w:ascii="Times New Roman" w:hAnsi="Times New Roman" w:cs="Times New Roman"/>
          <w:color w:val="333333"/>
          <w:sz w:val="28"/>
          <w:szCs w:val="28"/>
          <w:lang w:val="en-US"/>
        </w:rPr>
        <w:t>use whoever did the work (normally, you and your colleagues) as the subject of the sentence: </w:t>
      </w:r>
      <w:r w:rsidRPr="00595A7D">
        <w:rPr>
          <w:rFonts w:ascii="Times New Roman" w:hAnsi="Times New Roman" w:cs="Times New Roman"/>
          <w:i/>
          <w:iCs/>
          <w:color w:val="333333"/>
          <w:sz w:val="28"/>
          <w:szCs w:val="28"/>
          <w:lang w:val="en-US"/>
        </w:rPr>
        <w:t>we</w:t>
      </w:r>
      <w:r w:rsidRPr="00595A7D">
        <w:rPr>
          <w:rFonts w:ascii="Times New Roman" w:hAnsi="Times New Roman" w:cs="Times New Roman"/>
          <w:color w:val="333333"/>
          <w:sz w:val="28"/>
          <w:szCs w:val="28"/>
          <w:lang w:val="en-US"/>
        </w:rPr>
        <w:t> or perhaps </w:t>
      </w:r>
      <w:r w:rsidRPr="00595A7D">
        <w:rPr>
          <w:rFonts w:ascii="Times New Roman" w:hAnsi="Times New Roman" w:cs="Times New Roman"/>
          <w:i/>
          <w:iCs/>
          <w:color w:val="333333"/>
          <w:sz w:val="28"/>
          <w:szCs w:val="28"/>
          <w:lang w:val="en-US"/>
        </w:rPr>
        <w:t>the authors;</w:t>
      </w:r>
    </w:p>
    <w:p w:rsidR="00595A7D" w:rsidRPr="00595A7D" w:rsidRDefault="00595A7D" w:rsidP="00595A7D">
      <w:pPr>
        <w:numPr>
          <w:ilvl w:val="0"/>
          <w:numId w:val="41"/>
        </w:numPr>
        <w:shd w:val="clear" w:color="auto" w:fill="FFFFFF"/>
        <w:spacing w:after="0" w:line="240" w:lineRule="auto"/>
        <w:ind w:left="0"/>
        <w:contextualSpacing/>
        <w:jc w:val="both"/>
        <w:textAlignment w:val="baseline"/>
        <w:rPr>
          <w:rFonts w:ascii="Times New Roman" w:hAnsi="Times New Roman" w:cs="Times New Roman"/>
          <w:color w:val="333333"/>
          <w:sz w:val="28"/>
          <w:szCs w:val="28"/>
          <w:lang w:val="en-US"/>
        </w:rPr>
      </w:pPr>
      <w:r w:rsidRPr="00595A7D">
        <w:rPr>
          <w:rFonts w:ascii="Times New Roman" w:hAnsi="Times New Roman" w:cs="Times New Roman"/>
          <w:color w:val="333333"/>
          <w:sz w:val="28"/>
          <w:szCs w:val="28"/>
          <w:lang w:val="en-US"/>
        </w:rPr>
        <w:t>use a verb expressing a research action: </w:t>
      </w:r>
      <w:r w:rsidRPr="00595A7D">
        <w:rPr>
          <w:rFonts w:ascii="Times New Roman" w:hAnsi="Times New Roman" w:cs="Times New Roman"/>
          <w:i/>
          <w:iCs/>
          <w:color w:val="333333"/>
          <w:sz w:val="28"/>
          <w:szCs w:val="28"/>
          <w:lang w:val="en-US"/>
        </w:rPr>
        <w:t>measured</w:t>
      </w:r>
      <w:r w:rsidRPr="00595A7D">
        <w:rPr>
          <w:rFonts w:ascii="Times New Roman" w:hAnsi="Times New Roman" w:cs="Times New Roman"/>
          <w:color w:val="333333"/>
          <w:sz w:val="28"/>
          <w:szCs w:val="28"/>
          <w:lang w:val="en-US"/>
        </w:rPr>
        <w:t>, </w:t>
      </w:r>
      <w:r w:rsidRPr="00595A7D">
        <w:rPr>
          <w:rFonts w:ascii="Times New Roman" w:hAnsi="Times New Roman" w:cs="Times New Roman"/>
          <w:i/>
          <w:iCs/>
          <w:color w:val="333333"/>
          <w:sz w:val="28"/>
          <w:szCs w:val="28"/>
          <w:lang w:val="en-US"/>
        </w:rPr>
        <w:t>calculated</w:t>
      </w:r>
      <w:r w:rsidRPr="00595A7D">
        <w:rPr>
          <w:rFonts w:ascii="Times New Roman" w:hAnsi="Times New Roman" w:cs="Times New Roman"/>
          <w:color w:val="333333"/>
          <w:sz w:val="28"/>
          <w:szCs w:val="28"/>
          <w:lang w:val="en-US"/>
        </w:rPr>
        <w:t>, etc.;</w:t>
      </w:r>
    </w:p>
    <w:p w:rsidR="00595A7D" w:rsidRPr="003E0E50" w:rsidRDefault="00595A7D" w:rsidP="00595A7D">
      <w:pPr>
        <w:numPr>
          <w:ilvl w:val="0"/>
          <w:numId w:val="41"/>
        </w:numPr>
        <w:shd w:val="clear" w:color="auto" w:fill="FFFFFF"/>
        <w:spacing w:after="0" w:line="240" w:lineRule="auto"/>
        <w:ind w:left="0"/>
        <w:contextualSpacing/>
        <w:jc w:val="both"/>
        <w:textAlignment w:val="baseline"/>
        <w:rPr>
          <w:rFonts w:ascii="Times New Roman" w:hAnsi="Times New Roman" w:cs="Times New Roman"/>
          <w:sz w:val="28"/>
          <w:szCs w:val="28"/>
          <w:lang w:val="en-US"/>
        </w:rPr>
      </w:pPr>
      <w:proofErr w:type="gramStart"/>
      <w:r w:rsidRPr="00595A7D">
        <w:rPr>
          <w:rFonts w:ascii="Times New Roman" w:hAnsi="Times New Roman" w:cs="Times New Roman"/>
          <w:color w:val="333333"/>
          <w:sz w:val="28"/>
          <w:szCs w:val="28"/>
          <w:lang w:val="en-US"/>
        </w:rPr>
        <w:lastRenderedPageBreak/>
        <w:t>set</w:t>
      </w:r>
      <w:proofErr w:type="gramEnd"/>
      <w:r w:rsidRPr="00595A7D">
        <w:rPr>
          <w:rFonts w:ascii="Times New Roman" w:hAnsi="Times New Roman" w:cs="Times New Roman"/>
          <w:color w:val="333333"/>
          <w:sz w:val="28"/>
          <w:szCs w:val="28"/>
          <w:lang w:val="en-US"/>
        </w:rPr>
        <w:t xml:space="preserve"> that verb in the </w:t>
      </w:r>
      <w:r w:rsidRPr="003E0E50">
        <w:rPr>
          <w:rFonts w:ascii="Times New Roman" w:hAnsi="Times New Roman" w:cs="Times New Roman"/>
          <w:sz w:val="28"/>
          <w:szCs w:val="28"/>
          <w:lang w:val="en-US"/>
        </w:rPr>
        <w:t>past tense.</w:t>
      </w:r>
    </w:p>
    <w:p w:rsidR="00595A7D" w:rsidRPr="003E0E50" w:rsidRDefault="00595A7D" w:rsidP="00595A7D">
      <w:pPr>
        <w:pStyle w:val="af0"/>
        <w:shd w:val="clear" w:color="auto" w:fill="FFFFFF"/>
        <w:spacing w:before="0" w:beforeAutospacing="0" w:after="0" w:afterAutospacing="0"/>
        <w:contextualSpacing/>
        <w:jc w:val="both"/>
        <w:textAlignment w:val="baseline"/>
        <w:rPr>
          <w:sz w:val="28"/>
          <w:szCs w:val="28"/>
          <w:lang w:val="en-US"/>
        </w:rPr>
      </w:pPr>
      <w:r w:rsidRPr="003E0E50">
        <w:rPr>
          <w:sz w:val="28"/>
          <w:szCs w:val="28"/>
          <w:lang w:val="en-US"/>
        </w:rPr>
        <w:t>The three examples below are well-formed tasks.</w:t>
      </w:r>
    </w:p>
    <w:p w:rsidR="00595A7D" w:rsidRPr="003E0E50" w:rsidRDefault="00595A7D" w:rsidP="00595A7D">
      <w:pPr>
        <w:pStyle w:val="af0"/>
        <w:shd w:val="clear" w:color="auto" w:fill="FFFFFF"/>
        <w:spacing w:before="0" w:beforeAutospacing="0" w:after="0" w:afterAutospacing="0"/>
        <w:ind w:firstLine="708"/>
        <w:contextualSpacing/>
        <w:jc w:val="both"/>
        <w:textAlignment w:val="baseline"/>
        <w:rPr>
          <w:sz w:val="28"/>
          <w:szCs w:val="28"/>
          <w:lang w:val="en-US"/>
        </w:rPr>
      </w:pPr>
      <w:r w:rsidRPr="003E0E50">
        <w:rPr>
          <w:sz w:val="28"/>
          <w:szCs w:val="28"/>
          <w:lang w:val="en-US"/>
        </w:rPr>
        <w:t xml:space="preserve">To confirm this assumption, we studied the effects of a range of inhibitors of </w:t>
      </w:r>
      <w:proofErr w:type="spellStart"/>
      <w:r w:rsidRPr="003E0E50">
        <w:rPr>
          <w:sz w:val="28"/>
          <w:szCs w:val="28"/>
          <w:lang w:val="en-US"/>
        </w:rPr>
        <w:t>connexin</w:t>
      </w:r>
      <w:proofErr w:type="spellEnd"/>
      <w:r w:rsidRPr="003E0E50">
        <w:rPr>
          <w:sz w:val="28"/>
          <w:szCs w:val="28"/>
          <w:lang w:val="en-US"/>
        </w:rPr>
        <w:t xml:space="preserve"> channels, such as the </w:t>
      </w:r>
      <w:proofErr w:type="spellStart"/>
      <w:r w:rsidRPr="003E0E50">
        <w:rPr>
          <w:sz w:val="28"/>
          <w:szCs w:val="28"/>
          <w:lang w:val="en-US"/>
        </w:rPr>
        <w:t>connexin</w:t>
      </w:r>
      <w:proofErr w:type="spellEnd"/>
      <w:r w:rsidRPr="003E0E50">
        <w:rPr>
          <w:sz w:val="28"/>
          <w:szCs w:val="28"/>
          <w:lang w:val="en-US"/>
        </w:rPr>
        <w:t xml:space="preserve"> mimetic peptides Gap26 and Gap27 and anti-peptide antibodies, on calcium signaling in cardiac cells and </w:t>
      </w:r>
      <w:proofErr w:type="spellStart"/>
      <w:r w:rsidRPr="003E0E50">
        <w:rPr>
          <w:sz w:val="28"/>
          <w:szCs w:val="28"/>
          <w:lang w:val="en-US"/>
        </w:rPr>
        <w:t>HeLa</w:t>
      </w:r>
      <w:proofErr w:type="spellEnd"/>
      <w:r w:rsidRPr="003E0E50">
        <w:rPr>
          <w:sz w:val="28"/>
          <w:szCs w:val="28"/>
          <w:lang w:val="en-US"/>
        </w:rPr>
        <w:t xml:space="preserve"> cells expressing </w:t>
      </w:r>
      <w:proofErr w:type="spellStart"/>
      <w:r w:rsidRPr="003E0E50">
        <w:rPr>
          <w:sz w:val="28"/>
          <w:szCs w:val="28"/>
          <w:lang w:val="en-US"/>
        </w:rPr>
        <w:t>connexins</w:t>
      </w:r>
      <w:proofErr w:type="spellEnd"/>
      <w:r w:rsidRPr="003E0E50">
        <w:rPr>
          <w:sz w:val="28"/>
          <w:szCs w:val="28"/>
          <w:lang w:val="en-US"/>
        </w:rPr>
        <w:t>.</w:t>
      </w:r>
    </w:p>
    <w:p w:rsidR="00595A7D" w:rsidRPr="003E0E50" w:rsidRDefault="00595A7D" w:rsidP="00595A7D">
      <w:pPr>
        <w:pStyle w:val="af0"/>
        <w:shd w:val="clear" w:color="auto" w:fill="FFFFFF"/>
        <w:spacing w:before="0" w:beforeAutospacing="0" w:after="0" w:afterAutospacing="0"/>
        <w:ind w:firstLine="708"/>
        <w:contextualSpacing/>
        <w:jc w:val="both"/>
        <w:textAlignment w:val="baseline"/>
        <w:rPr>
          <w:sz w:val="28"/>
          <w:szCs w:val="28"/>
          <w:lang w:val="en-US"/>
        </w:rPr>
      </w:pPr>
      <w:r w:rsidRPr="003E0E50">
        <w:rPr>
          <w:sz w:val="28"/>
          <w:szCs w:val="28"/>
          <w:lang w:val="en-US"/>
        </w:rPr>
        <w:t>During controlled experiments, we investigated the influence of the HMP boundary conditions on liver flows.</w:t>
      </w:r>
    </w:p>
    <w:p w:rsidR="00595A7D" w:rsidRPr="003E0E50" w:rsidRDefault="00595A7D" w:rsidP="00595A7D">
      <w:pPr>
        <w:pStyle w:val="af0"/>
        <w:shd w:val="clear" w:color="auto" w:fill="FFFFFF"/>
        <w:spacing w:before="0" w:beforeAutospacing="0" w:after="0" w:afterAutospacing="0"/>
        <w:contextualSpacing/>
        <w:jc w:val="both"/>
        <w:textAlignment w:val="baseline"/>
        <w:rPr>
          <w:sz w:val="28"/>
          <w:szCs w:val="28"/>
          <w:lang w:val="en-US"/>
        </w:rPr>
      </w:pPr>
      <w:r w:rsidRPr="003E0E50">
        <w:rPr>
          <w:sz w:val="28"/>
          <w:szCs w:val="28"/>
          <w:lang w:val="en-US"/>
        </w:rPr>
        <w:t>To tackle this problem, we developed a new software verification technique called oblivious hashing, which calculates the hash values based on the actual execution of the program.</w:t>
      </w:r>
    </w:p>
    <w:p w:rsidR="00595A7D" w:rsidRPr="003E0E50" w:rsidRDefault="00595A7D" w:rsidP="00595A7D">
      <w:pPr>
        <w:pStyle w:val="af0"/>
        <w:shd w:val="clear" w:color="auto" w:fill="FFFFFF"/>
        <w:spacing w:before="0" w:beforeAutospacing="0" w:after="0" w:afterAutospacing="0"/>
        <w:ind w:firstLine="708"/>
        <w:contextualSpacing/>
        <w:jc w:val="both"/>
        <w:textAlignment w:val="baseline"/>
        <w:rPr>
          <w:sz w:val="28"/>
          <w:szCs w:val="28"/>
          <w:lang w:val="en-US"/>
        </w:rPr>
      </w:pPr>
      <w:r w:rsidRPr="003E0E50">
        <w:rPr>
          <w:sz w:val="28"/>
          <w:szCs w:val="28"/>
          <w:lang w:val="en-US"/>
        </w:rPr>
        <w:t>The list below provides examples of verbs that express research actions:</w:t>
      </w:r>
    </w:p>
    <w:tbl>
      <w:tblPr>
        <w:tblW w:w="0" w:type="dxa"/>
        <w:tblCellSpacing w:w="0" w:type="dxa"/>
        <w:tblCellMar>
          <w:left w:w="0" w:type="dxa"/>
          <w:right w:w="0" w:type="dxa"/>
        </w:tblCellMar>
        <w:tblLook w:val="04A0"/>
      </w:tblPr>
      <w:tblGrid>
        <w:gridCol w:w="1633"/>
        <w:gridCol w:w="6772"/>
      </w:tblGrid>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bookmarkStart w:id="1" w:name="anchTab_1284304395013-2386557593_1"/>
            <w:bookmarkEnd w:id="1"/>
            <w:proofErr w:type="spellStart"/>
            <w:r w:rsidRPr="003E0E50">
              <w:rPr>
                <w:rFonts w:ascii="Times New Roman" w:hAnsi="Times New Roman" w:cs="Times New Roman"/>
                <w:sz w:val="28"/>
                <w:szCs w:val="28"/>
              </w:rPr>
              <w:t>apply</w:t>
            </w:r>
            <w:proofErr w:type="spellEnd"/>
            <w:r w:rsidRPr="003E0E50">
              <w:rPr>
                <w:rFonts w:ascii="Times New Roman" w:hAnsi="Times New Roman" w:cs="Times New Roman"/>
                <w:sz w:val="28"/>
                <w:szCs w:val="28"/>
              </w:rPr>
              <w:t> </w:t>
            </w:r>
          </w:p>
        </w:tc>
        <w:tc>
          <w:tcPr>
            <w:tcW w:w="0" w:type="auto"/>
            <w:tcBorders>
              <w:top w:val="single" w:sz="12" w:space="0" w:color="FFFFFF"/>
              <w:left w:val="single" w:sz="12" w:space="0" w:color="FFFFFF"/>
              <w:bottom w:val="single" w:sz="12" w:space="0" w:color="FFFFFF"/>
              <w:right w:val="single" w:sz="12" w:space="0" w:color="FFFFFF"/>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 xml:space="preserve">We applied </w:t>
            </w:r>
            <w:proofErr w:type="spellStart"/>
            <w:r w:rsidRPr="003E0E50">
              <w:rPr>
                <w:rFonts w:ascii="Times New Roman" w:hAnsi="Times New Roman" w:cs="Times New Roman"/>
                <w:sz w:val="28"/>
                <w:szCs w:val="28"/>
                <w:lang w:val="en-US"/>
              </w:rPr>
              <w:t>Laklöter's</w:t>
            </w:r>
            <w:proofErr w:type="spellEnd"/>
            <w:r w:rsidRPr="003E0E50">
              <w:rPr>
                <w:rFonts w:ascii="Times New Roman" w:hAnsi="Times New Roman" w:cs="Times New Roman"/>
                <w:sz w:val="28"/>
                <w:szCs w:val="28"/>
                <w:lang w:val="en-US"/>
              </w:rPr>
              <w:t xml:space="preserve"> principle to .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assess</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We assessed the effects of larger doses of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calculate</w:t>
            </w:r>
            <w:proofErr w:type="spellEnd"/>
            <w:r w:rsidRPr="003E0E50">
              <w:rPr>
                <w:rFonts w:ascii="Times New Roman" w:hAnsi="Times New Roman" w:cs="Times New Roman"/>
                <w:sz w:val="28"/>
                <w:szCs w:val="28"/>
              </w:rPr>
              <w:t> </w:t>
            </w:r>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We calculated the photoluminescence spectrum of .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compare</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We compared the effects of . . . to those of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compute</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We computed the velocity predicted by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derive</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We derived a new set of rules for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design</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We designed a series of experiments to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determine</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We determined the complete nucleotide sequence of .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develop</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We developed a new algorithm to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evaluate</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We evaluated the efficacy and biocompatibility of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explore</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We explored the relationship between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implement</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We implemented a genetic algorithm for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investigate</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We investigated the behavior of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measure</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We measured the concentration of cadmium in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model</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We modeled the diffraction behavior of . . .</w:t>
            </w:r>
          </w:p>
        </w:tc>
      </w:tr>
    </w:tbl>
    <w:p w:rsidR="00595A7D" w:rsidRPr="003E0E50" w:rsidRDefault="00595A7D" w:rsidP="00595A7D">
      <w:pPr>
        <w:pStyle w:val="af0"/>
        <w:shd w:val="clear" w:color="auto" w:fill="FFFFFF"/>
        <w:spacing w:before="0" w:beforeAutospacing="0" w:after="0" w:afterAutospacing="0"/>
        <w:contextualSpacing/>
        <w:jc w:val="both"/>
        <w:textAlignment w:val="baseline"/>
        <w:rPr>
          <w:sz w:val="28"/>
          <w:szCs w:val="28"/>
          <w:lang w:val="en-US"/>
        </w:rPr>
      </w:pPr>
      <w:r w:rsidRPr="003E0E50">
        <w:rPr>
          <w:sz w:val="28"/>
          <w:szCs w:val="28"/>
          <w:lang w:val="en-US"/>
        </w:rPr>
        <w:t>For the object of the document,</w:t>
      </w:r>
    </w:p>
    <w:p w:rsidR="00595A7D" w:rsidRPr="003E0E50" w:rsidRDefault="00595A7D" w:rsidP="00595A7D">
      <w:pPr>
        <w:numPr>
          <w:ilvl w:val="0"/>
          <w:numId w:val="42"/>
        </w:numPr>
        <w:shd w:val="clear" w:color="auto" w:fill="FFFFFF"/>
        <w:spacing w:after="0" w:line="240" w:lineRule="auto"/>
        <w:ind w:left="0"/>
        <w:contextualSpacing/>
        <w:jc w:val="both"/>
        <w:textAlignment w:val="baseline"/>
        <w:rPr>
          <w:rFonts w:ascii="Times New Roman" w:hAnsi="Times New Roman" w:cs="Times New Roman"/>
          <w:sz w:val="28"/>
          <w:szCs w:val="28"/>
          <w:lang w:val="en-US"/>
        </w:rPr>
      </w:pPr>
      <w:r w:rsidRPr="003E0E50">
        <w:rPr>
          <w:rFonts w:ascii="Times New Roman" w:hAnsi="Times New Roman" w:cs="Times New Roman"/>
          <w:sz w:val="28"/>
          <w:szCs w:val="28"/>
          <w:lang w:val="en-US"/>
        </w:rPr>
        <w:lastRenderedPageBreak/>
        <w:t>use the document itself as the subject of the sentence: </w:t>
      </w:r>
      <w:r w:rsidRPr="003E0E50">
        <w:rPr>
          <w:rFonts w:ascii="Times New Roman" w:hAnsi="Times New Roman" w:cs="Times New Roman"/>
          <w:i/>
          <w:iCs/>
          <w:sz w:val="28"/>
          <w:szCs w:val="28"/>
          <w:lang w:val="en-US"/>
        </w:rPr>
        <w:t>this paper</w:t>
      </w:r>
      <w:r w:rsidRPr="003E0E50">
        <w:rPr>
          <w:rFonts w:ascii="Times New Roman" w:hAnsi="Times New Roman" w:cs="Times New Roman"/>
          <w:sz w:val="28"/>
          <w:szCs w:val="28"/>
          <w:lang w:val="en-US"/>
        </w:rPr>
        <w:t>, </w:t>
      </w:r>
      <w:r w:rsidRPr="003E0E50">
        <w:rPr>
          <w:rFonts w:ascii="Times New Roman" w:hAnsi="Times New Roman" w:cs="Times New Roman"/>
          <w:i/>
          <w:iCs/>
          <w:sz w:val="28"/>
          <w:szCs w:val="28"/>
          <w:lang w:val="en-US"/>
        </w:rPr>
        <w:t>this letter</w:t>
      </w:r>
      <w:r w:rsidRPr="003E0E50">
        <w:rPr>
          <w:rFonts w:ascii="Times New Roman" w:hAnsi="Times New Roman" w:cs="Times New Roman"/>
          <w:sz w:val="28"/>
          <w:szCs w:val="28"/>
          <w:lang w:val="en-US"/>
        </w:rPr>
        <w:t>, etc.;</w:t>
      </w:r>
    </w:p>
    <w:p w:rsidR="00595A7D" w:rsidRPr="003E0E50" w:rsidRDefault="00595A7D" w:rsidP="00595A7D">
      <w:pPr>
        <w:numPr>
          <w:ilvl w:val="0"/>
          <w:numId w:val="42"/>
        </w:numPr>
        <w:shd w:val="clear" w:color="auto" w:fill="FFFFFF"/>
        <w:spacing w:after="0" w:line="240" w:lineRule="auto"/>
        <w:ind w:left="0"/>
        <w:contextualSpacing/>
        <w:jc w:val="both"/>
        <w:textAlignment w:val="baseline"/>
        <w:rPr>
          <w:rFonts w:ascii="Times New Roman" w:hAnsi="Times New Roman" w:cs="Times New Roman"/>
          <w:sz w:val="28"/>
          <w:szCs w:val="28"/>
          <w:lang w:val="en-US"/>
        </w:rPr>
      </w:pPr>
      <w:r w:rsidRPr="003E0E50">
        <w:rPr>
          <w:rFonts w:ascii="Times New Roman" w:hAnsi="Times New Roman" w:cs="Times New Roman"/>
          <w:sz w:val="28"/>
          <w:szCs w:val="28"/>
          <w:lang w:val="en-US"/>
        </w:rPr>
        <w:t>use a verb expressing a communication action: </w:t>
      </w:r>
      <w:r w:rsidRPr="003E0E50">
        <w:rPr>
          <w:rFonts w:ascii="Times New Roman" w:hAnsi="Times New Roman" w:cs="Times New Roman"/>
          <w:i/>
          <w:iCs/>
          <w:sz w:val="28"/>
          <w:szCs w:val="28"/>
          <w:lang w:val="en-US"/>
        </w:rPr>
        <w:t>presents</w:t>
      </w:r>
      <w:r w:rsidRPr="003E0E50">
        <w:rPr>
          <w:rFonts w:ascii="Times New Roman" w:hAnsi="Times New Roman" w:cs="Times New Roman"/>
          <w:sz w:val="28"/>
          <w:szCs w:val="28"/>
          <w:lang w:val="en-US"/>
        </w:rPr>
        <w:t>, </w:t>
      </w:r>
      <w:r w:rsidRPr="003E0E50">
        <w:rPr>
          <w:rFonts w:ascii="Times New Roman" w:hAnsi="Times New Roman" w:cs="Times New Roman"/>
          <w:i/>
          <w:iCs/>
          <w:sz w:val="28"/>
          <w:szCs w:val="28"/>
          <w:lang w:val="en-US"/>
        </w:rPr>
        <w:t>summarizes</w:t>
      </w:r>
      <w:r w:rsidRPr="003E0E50">
        <w:rPr>
          <w:rFonts w:ascii="Times New Roman" w:hAnsi="Times New Roman" w:cs="Times New Roman"/>
          <w:sz w:val="28"/>
          <w:szCs w:val="28"/>
          <w:lang w:val="en-US"/>
        </w:rPr>
        <w:t>, etc.;</w:t>
      </w:r>
    </w:p>
    <w:p w:rsidR="00595A7D" w:rsidRPr="003E0E50" w:rsidRDefault="00595A7D" w:rsidP="00595A7D">
      <w:pPr>
        <w:numPr>
          <w:ilvl w:val="0"/>
          <w:numId w:val="42"/>
        </w:numPr>
        <w:shd w:val="clear" w:color="auto" w:fill="FFFFFF"/>
        <w:spacing w:after="0" w:line="240" w:lineRule="auto"/>
        <w:ind w:left="0"/>
        <w:contextualSpacing/>
        <w:jc w:val="both"/>
        <w:textAlignment w:val="baseline"/>
        <w:rPr>
          <w:rFonts w:ascii="Times New Roman" w:hAnsi="Times New Roman" w:cs="Times New Roman"/>
          <w:sz w:val="28"/>
          <w:szCs w:val="28"/>
          <w:lang w:val="en-US"/>
        </w:rPr>
      </w:pPr>
      <w:proofErr w:type="gramStart"/>
      <w:r w:rsidRPr="003E0E50">
        <w:rPr>
          <w:rFonts w:ascii="Times New Roman" w:hAnsi="Times New Roman" w:cs="Times New Roman"/>
          <w:sz w:val="28"/>
          <w:szCs w:val="28"/>
          <w:lang w:val="en-US"/>
        </w:rPr>
        <w:t>set</w:t>
      </w:r>
      <w:proofErr w:type="gramEnd"/>
      <w:r w:rsidRPr="003E0E50">
        <w:rPr>
          <w:rFonts w:ascii="Times New Roman" w:hAnsi="Times New Roman" w:cs="Times New Roman"/>
          <w:sz w:val="28"/>
          <w:szCs w:val="28"/>
          <w:lang w:val="en-US"/>
        </w:rPr>
        <w:t xml:space="preserve"> the verb in the present tense.</w:t>
      </w:r>
    </w:p>
    <w:p w:rsidR="00595A7D" w:rsidRPr="003E0E50" w:rsidRDefault="00595A7D" w:rsidP="00595A7D">
      <w:pPr>
        <w:pStyle w:val="af0"/>
        <w:shd w:val="clear" w:color="auto" w:fill="FFFFFF"/>
        <w:spacing w:before="0" w:beforeAutospacing="0" w:after="0" w:afterAutospacing="0"/>
        <w:contextualSpacing/>
        <w:jc w:val="both"/>
        <w:textAlignment w:val="baseline"/>
        <w:rPr>
          <w:sz w:val="28"/>
          <w:szCs w:val="28"/>
          <w:lang w:val="en-US"/>
        </w:rPr>
      </w:pPr>
      <w:r w:rsidRPr="003E0E50">
        <w:rPr>
          <w:sz w:val="28"/>
          <w:szCs w:val="28"/>
          <w:lang w:val="en-US"/>
        </w:rPr>
        <w:t>The three examples below are suitable objects of the document for the three tasks shown above, respectively.</w:t>
      </w:r>
    </w:p>
    <w:p w:rsidR="00595A7D" w:rsidRPr="003E0E50" w:rsidRDefault="00595A7D" w:rsidP="00595A7D">
      <w:pPr>
        <w:pStyle w:val="af0"/>
        <w:shd w:val="clear" w:color="auto" w:fill="FFFFFF"/>
        <w:spacing w:before="0" w:beforeAutospacing="0" w:after="0" w:afterAutospacing="0"/>
        <w:contextualSpacing/>
        <w:jc w:val="both"/>
        <w:textAlignment w:val="baseline"/>
        <w:rPr>
          <w:sz w:val="28"/>
          <w:szCs w:val="28"/>
          <w:lang w:val="en-US"/>
        </w:rPr>
      </w:pPr>
      <w:r w:rsidRPr="003E0E50">
        <w:rPr>
          <w:sz w:val="28"/>
          <w:szCs w:val="28"/>
          <w:lang w:val="en-US"/>
        </w:rPr>
        <w:t xml:space="preserve">This paper clarifies the role of </w:t>
      </w:r>
      <w:proofErr w:type="spellStart"/>
      <w:r w:rsidRPr="003E0E50">
        <w:rPr>
          <w:sz w:val="28"/>
          <w:szCs w:val="28"/>
          <w:lang w:val="en-US"/>
        </w:rPr>
        <w:t>CxHc</w:t>
      </w:r>
      <w:proofErr w:type="spellEnd"/>
      <w:r w:rsidRPr="003E0E50">
        <w:rPr>
          <w:sz w:val="28"/>
          <w:szCs w:val="28"/>
          <w:lang w:val="en-US"/>
        </w:rPr>
        <w:t xml:space="preserve"> on calcium oscillations in neonatal cardiac </w:t>
      </w:r>
      <w:proofErr w:type="spellStart"/>
      <w:r w:rsidRPr="003E0E50">
        <w:rPr>
          <w:sz w:val="28"/>
          <w:szCs w:val="28"/>
          <w:lang w:val="en-US"/>
        </w:rPr>
        <w:t>myocytes</w:t>
      </w:r>
      <w:proofErr w:type="spellEnd"/>
      <w:r w:rsidRPr="003E0E50">
        <w:rPr>
          <w:sz w:val="28"/>
          <w:szCs w:val="28"/>
          <w:lang w:val="en-US"/>
        </w:rPr>
        <w:t xml:space="preserve"> and calcium transients induced by ATP in HL-cells originated from cardiac atrium and in </w:t>
      </w:r>
      <w:proofErr w:type="spellStart"/>
      <w:r w:rsidRPr="003E0E50">
        <w:rPr>
          <w:sz w:val="28"/>
          <w:szCs w:val="28"/>
          <w:lang w:val="en-US"/>
        </w:rPr>
        <w:t>HeLa</w:t>
      </w:r>
      <w:proofErr w:type="spellEnd"/>
      <w:r w:rsidRPr="003E0E50">
        <w:rPr>
          <w:sz w:val="28"/>
          <w:szCs w:val="28"/>
          <w:lang w:val="en-US"/>
        </w:rPr>
        <w:t xml:space="preserve"> cells expressing </w:t>
      </w:r>
      <w:proofErr w:type="spellStart"/>
      <w:r w:rsidRPr="003E0E50">
        <w:rPr>
          <w:sz w:val="28"/>
          <w:szCs w:val="28"/>
          <w:lang w:val="en-US"/>
        </w:rPr>
        <w:t>connexin</w:t>
      </w:r>
      <w:proofErr w:type="spellEnd"/>
      <w:r w:rsidRPr="003E0E50">
        <w:rPr>
          <w:sz w:val="28"/>
          <w:szCs w:val="28"/>
          <w:lang w:val="en-US"/>
        </w:rPr>
        <w:t xml:space="preserve"> 43 or 26.</w:t>
      </w:r>
    </w:p>
    <w:p w:rsidR="00595A7D" w:rsidRPr="003E0E50" w:rsidRDefault="00595A7D" w:rsidP="00595A7D">
      <w:pPr>
        <w:pStyle w:val="af0"/>
        <w:shd w:val="clear" w:color="auto" w:fill="FFFFFF"/>
        <w:spacing w:before="0" w:beforeAutospacing="0" w:after="0" w:afterAutospacing="0"/>
        <w:contextualSpacing/>
        <w:jc w:val="both"/>
        <w:textAlignment w:val="baseline"/>
        <w:rPr>
          <w:sz w:val="28"/>
          <w:szCs w:val="28"/>
          <w:lang w:val="en-US"/>
        </w:rPr>
      </w:pPr>
      <w:r w:rsidRPr="003E0E50">
        <w:rPr>
          <w:sz w:val="28"/>
          <w:szCs w:val="28"/>
          <w:lang w:val="en-US"/>
        </w:rPr>
        <w:t>This paper presents the flow effects induced by increasing the hepatic-artery pressure and by obstructing the vena cava inferior.</w:t>
      </w:r>
    </w:p>
    <w:p w:rsidR="00595A7D" w:rsidRPr="003E0E50" w:rsidRDefault="00595A7D" w:rsidP="00595A7D">
      <w:pPr>
        <w:pStyle w:val="af0"/>
        <w:shd w:val="clear" w:color="auto" w:fill="FFFFFF"/>
        <w:spacing w:before="0" w:beforeAutospacing="0" w:after="0" w:afterAutospacing="0"/>
        <w:contextualSpacing/>
        <w:jc w:val="both"/>
        <w:textAlignment w:val="baseline"/>
        <w:rPr>
          <w:sz w:val="28"/>
          <w:szCs w:val="28"/>
          <w:lang w:val="en-US"/>
        </w:rPr>
      </w:pPr>
      <w:r w:rsidRPr="003E0E50">
        <w:rPr>
          <w:sz w:val="28"/>
          <w:szCs w:val="28"/>
          <w:lang w:val="en-US"/>
        </w:rPr>
        <w:t>This paper discusses the theory behind oblivious hashing and shows how this approach can be applied for local software tamper resistance and remote code authentication.</w:t>
      </w:r>
    </w:p>
    <w:p w:rsidR="00595A7D" w:rsidRPr="003E0E50" w:rsidRDefault="00595A7D" w:rsidP="00595A7D">
      <w:pPr>
        <w:pStyle w:val="af0"/>
        <w:shd w:val="clear" w:color="auto" w:fill="FFFFFF"/>
        <w:spacing w:before="0" w:beforeAutospacing="0" w:after="0" w:afterAutospacing="0"/>
        <w:contextualSpacing/>
        <w:jc w:val="both"/>
        <w:textAlignment w:val="baseline"/>
        <w:rPr>
          <w:sz w:val="28"/>
          <w:szCs w:val="28"/>
          <w:lang w:val="en-US"/>
        </w:rPr>
      </w:pPr>
      <w:r w:rsidRPr="003E0E50">
        <w:rPr>
          <w:sz w:val="28"/>
          <w:szCs w:val="28"/>
          <w:lang w:val="en-US"/>
        </w:rPr>
        <w:t>The list below provides examples of verbs that express communication actions:</w:t>
      </w:r>
    </w:p>
    <w:tbl>
      <w:tblPr>
        <w:tblW w:w="0" w:type="dxa"/>
        <w:tblCellSpacing w:w="0" w:type="dxa"/>
        <w:tblCellMar>
          <w:left w:w="0" w:type="dxa"/>
          <w:right w:w="0" w:type="dxa"/>
        </w:tblCellMar>
        <w:tblLook w:val="04A0"/>
      </w:tblPr>
      <w:tblGrid>
        <w:gridCol w:w="1649"/>
        <w:gridCol w:w="6937"/>
      </w:tblGrid>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bookmarkStart w:id="2" w:name="anchTab_1284304395013-2386557593_2"/>
            <w:bookmarkEnd w:id="2"/>
            <w:proofErr w:type="spellStart"/>
            <w:r w:rsidRPr="003E0E50">
              <w:rPr>
                <w:rFonts w:ascii="Times New Roman" w:hAnsi="Times New Roman" w:cs="Times New Roman"/>
                <w:sz w:val="28"/>
                <w:szCs w:val="28"/>
              </w:rPr>
              <w:t>clarify</w:t>
            </w:r>
            <w:proofErr w:type="spellEnd"/>
            <w:r w:rsidRPr="003E0E50">
              <w:rPr>
                <w:rFonts w:ascii="Times New Roman" w:hAnsi="Times New Roman" w:cs="Times New Roman"/>
                <w:sz w:val="28"/>
                <w:szCs w:val="28"/>
              </w:rPr>
              <w:t> </w:t>
            </w:r>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This paper clarifies the role of soils in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describe</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This paper describes the mechanism by which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detail</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This paper details the algorithm used for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discuss</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This paper discusses the influence of acidity on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explain</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This paper explains how the new encoding scheme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offer</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This paper offers four recommendations for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present</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This paper presents the results of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proposes</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This paper proposes a set of guidelines for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provide</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This paper provides the complete framework and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report</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This paper reports on our progress so far . . .</w:t>
            </w:r>
          </w:p>
        </w:tc>
      </w:tr>
      <w:tr w:rsidR="00595A7D" w:rsidRPr="00E16566" w:rsidTr="00595A7D">
        <w:trPr>
          <w:tblCellSpacing w:w="0" w:type="dxa"/>
        </w:trPr>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rPr>
            </w:pPr>
            <w:proofErr w:type="spellStart"/>
            <w:r w:rsidRPr="003E0E50">
              <w:rPr>
                <w:rFonts w:ascii="Times New Roman" w:hAnsi="Times New Roman" w:cs="Times New Roman"/>
                <w:sz w:val="28"/>
                <w:szCs w:val="28"/>
              </w:rPr>
              <w:t>summarize</w:t>
            </w:r>
            <w:proofErr w:type="spellEnd"/>
          </w:p>
        </w:tc>
        <w:tc>
          <w:tcPr>
            <w:tcW w:w="0" w:type="auto"/>
            <w:tcBorders>
              <w:top w:val="single" w:sz="12" w:space="0" w:color="CCCCCC"/>
              <w:left w:val="single" w:sz="12" w:space="0" w:color="CCCCCC"/>
              <w:bottom w:val="single" w:sz="12" w:space="0" w:color="CCCCCC"/>
              <w:right w:val="single" w:sz="12" w:space="0" w:color="CCCCCC"/>
            </w:tcBorders>
            <w:tcMar>
              <w:top w:w="96" w:type="dxa"/>
              <w:left w:w="120" w:type="dxa"/>
              <w:bottom w:w="96" w:type="dxa"/>
              <w:right w:w="240" w:type="dxa"/>
            </w:tcMar>
            <w:vAlign w:val="center"/>
            <w:hideMark/>
          </w:tcPr>
          <w:p w:rsidR="00595A7D" w:rsidRPr="003E0E50" w:rsidRDefault="00595A7D" w:rsidP="00595A7D">
            <w:pPr>
              <w:spacing w:after="0" w:line="240" w:lineRule="auto"/>
              <w:contextualSpacing/>
              <w:jc w:val="both"/>
              <w:rPr>
                <w:rFonts w:ascii="Times New Roman" w:hAnsi="Times New Roman" w:cs="Times New Roman"/>
                <w:sz w:val="28"/>
                <w:szCs w:val="28"/>
                <w:lang w:val="en-US"/>
              </w:rPr>
            </w:pPr>
            <w:r w:rsidRPr="003E0E50">
              <w:rPr>
                <w:rFonts w:ascii="Times New Roman" w:hAnsi="Times New Roman" w:cs="Times New Roman"/>
                <w:sz w:val="28"/>
                <w:szCs w:val="28"/>
                <w:lang w:val="en-US"/>
              </w:rPr>
              <w:t>This paper summarizes our results for 27 patients with . . .</w:t>
            </w:r>
          </w:p>
        </w:tc>
      </w:tr>
    </w:tbl>
    <w:p w:rsidR="00595A7D" w:rsidRPr="003E0E50" w:rsidRDefault="00595A7D" w:rsidP="00595A7D">
      <w:pPr>
        <w:pStyle w:val="2"/>
        <w:shd w:val="clear" w:color="auto" w:fill="FFFFFF"/>
        <w:spacing w:before="0" w:beforeAutospacing="0" w:after="0" w:afterAutospacing="0"/>
        <w:contextualSpacing/>
        <w:jc w:val="both"/>
        <w:textAlignment w:val="baseline"/>
        <w:rPr>
          <w:rFonts w:ascii="Times New Roman" w:hAnsi="Times New Roman" w:cs="Times New Roman"/>
          <w:b w:val="0"/>
          <w:bCs w:val="0"/>
          <w:sz w:val="28"/>
          <w:szCs w:val="28"/>
          <w:lang w:val="en-US"/>
        </w:rPr>
      </w:pPr>
      <w:r w:rsidRPr="003E0E50">
        <w:rPr>
          <w:rFonts w:ascii="Times New Roman" w:hAnsi="Times New Roman" w:cs="Times New Roman"/>
          <w:b w:val="0"/>
          <w:bCs w:val="0"/>
          <w:sz w:val="28"/>
          <w:szCs w:val="28"/>
          <w:lang w:val="en-US"/>
        </w:rPr>
        <w:t>The body</w:t>
      </w:r>
    </w:p>
    <w:p w:rsidR="00595A7D" w:rsidRPr="003E0E50" w:rsidRDefault="00595A7D" w:rsidP="00595A7D">
      <w:pPr>
        <w:pStyle w:val="af0"/>
        <w:shd w:val="clear" w:color="auto" w:fill="FFFFFF"/>
        <w:spacing w:before="0" w:beforeAutospacing="0" w:after="0" w:afterAutospacing="0"/>
        <w:contextualSpacing/>
        <w:jc w:val="both"/>
        <w:textAlignment w:val="baseline"/>
        <w:rPr>
          <w:sz w:val="28"/>
          <w:szCs w:val="28"/>
          <w:lang w:val="en-US"/>
        </w:rPr>
      </w:pPr>
      <w:r w:rsidRPr="003E0E50">
        <w:rPr>
          <w:sz w:val="28"/>
          <w:szCs w:val="28"/>
          <w:lang w:val="en-US"/>
        </w:rPr>
        <w:t xml:space="preserve">Even the most logical structure is of little use if readers do not see and understand it as they progress through a paper. Thus, as you organize the body of your paper into sections and perhaps subsections, remember to prepare your readers for the structure ahead at all levels. You already do so for the overall structure of the body (the sections) in the object of the document at the end of </w:t>
      </w:r>
      <w:r w:rsidRPr="003E0E50">
        <w:rPr>
          <w:sz w:val="28"/>
          <w:szCs w:val="28"/>
          <w:lang w:val="en-US"/>
        </w:rPr>
        <w:lastRenderedPageBreak/>
        <w:t>the </w:t>
      </w:r>
      <w:r w:rsidRPr="003E0E50">
        <w:rPr>
          <w:i/>
          <w:iCs/>
          <w:sz w:val="28"/>
          <w:szCs w:val="28"/>
          <w:lang w:val="en-US"/>
        </w:rPr>
        <w:t>Introduction</w:t>
      </w:r>
      <w:r w:rsidRPr="003E0E50">
        <w:rPr>
          <w:sz w:val="28"/>
          <w:szCs w:val="28"/>
          <w:lang w:val="en-US"/>
        </w:rPr>
        <w:t xml:space="preserve">. You can similarly prepare your readers for an upcoming division into subsections by introducing a global paragraph between the heading of a section and the heading of its first subsection. This paragraph can contain any information relating to the section </w:t>
      </w:r>
      <w:proofErr w:type="gramStart"/>
      <w:r w:rsidRPr="003E0E50">
        <w:rPr>
          <w:sz w:val="28"/>
          <w:szCs w:val="28"/>
          <w:lang w:val="en-US"/>
        </w:rPr>
        <w:t>as a whole rather than particular subsections</w:t>
      </w:r>
      <w:proofErr w:type="gramEnd"/>
      <w:r w:rsidRPr="003E0E50">
        <w:rPr>
          <w:sz w:val="28"/>
          <w:szCs w:val="28"/>
          <w:lang w:val="en-US"/>
        </w:rPr>
        <w:t xml:space="preserve">, but it should at least announce the subsections, whether explicitly or implicitly. An explicit preview would be phrased much like the object of the document: "This section first . . . , then . . . , and finally . . </w:t>
      </w:r>
      <w:proofErr w:type="gramStart"/>
      <w:r w:rsidRPr="003E0E50">
        <w:rPr>
          <w:sz w:val="28"/>
          <w:szCs w:val="28"/>
          <w:lang w:val="en-US"/>
        </w:rPr>
        <w:t>. "</w:t>
      </w:r>
      <w:proofErr w:type="gramEnd"/>
    </w:p>
    <w:p w:rsidR="00595A7D" w:rsidRPr="003E0E50" w:rsidRDefault="00595A7D" w:rsidP="00595A7D">
      <w:pPr>
        <w:pStyle w:val="af0"/>
        <w:shd w:val="clear" w:color="auto" w:fill="FFFFFF"/>
        <w:spacing w:before="0" w:beforeAutospacing="0" w:after="0" w:afterAutospacing="0"/>
        <w:contextualSpacing/>
        <w:jc w:val="both"/>
        <w:textAlignment w:val="baseline"/>
        <w:rPr>
          <w:sz w:val="28"/>
          <w:szCs w:val="28"/>
          <w:lang w:val="en-US"/>
        </w:rPr>
      </w:pPr>
      <w:r w:rsidRPr="003E0E50">
        <w:rPr>
          <w:sz w:val="28"/>
          <w:szCs w:val="28"/>
          <w:lang w:val="en-US"/>
        </w:rPr>
        <w:t>Although papers can be organized into sections in many ways, those re</w:t>
      </w:r>
      <w:r w:rsidRPr="00595A7D">
        <w:rPr>
          <w:color w:val="333333"/>
          <w:sz w:val="28"/>
          <w:szCs w:val="28"/>
          <w:lang w:val="en-US"/>
        </w:rPr>
        <w:t xml:space="preserve">porting </w:t>
      </w:r>
      <w:r w:rsidRPr="003E0E50">
        <w:rPr>
          <w:sz w:val="28"/>
          <w:szCs w:val="28"/>
          <w:lang w:val="en-US"/>
        </w:rPr>
        <w:t>experimental work typically include </w:t>
      </w:r>
      <w:r w:rsidRPr="003E0E50">
        <w:rPr>
          <w:i/>
          <w:iCs/>
          <w:sz w:val="28"/>
          <w:szCs w:val="28"/>
          <w:lang w:val="en-US"/>
        </w:rPr>
        <w:t>Materials and Methods</w:t>
      </w:r>
      <w:r w:rsidRPr="003E0E50">
        <w:rPr>
          <w:sz w:val="28"/>
          <w:szCs w:val="28"/>
          <w:lang w:val="en-US"/>
        </w:rPr>
        <w:t>, </w:t>
      </w:r>
      <w:r w:rsidRPr="003E0E50">
        <w:rPr>
          <w:i/>
          <w:iCs/>
          <w:sz w:val="28"/>
          <w:szCs w:val="28"/>
          <w:lang w:val="en-US"/>
        </w:rPr>
        <w:t>Results</w:t>
      </w:r>
      <w:r w:rsidRPr="003E0E50">
        <w:rPr>
          <w:sz w:val="28"/>
          <w:szCs w:val="28"/>
          <w:lang w:val="en-US"/>
        </w:rPr>
        <w:t>, and </w:t>
      </w:r>
      <w:r w:rsidRPr="003E0E50">
        <w:rPr>
          <w:i/>
          <w:iCs/>
          <w:sz w:val="28"/>
          <w:szCs w:val="28"/>
          <w:lang w:val="en-US"/>
        </w:rPr>
        <w:t>Discussion</w:t>
      </w:r>
      <w:r w:rsidRPr="003E0E50">
        <w:rPr>
          <w:sz w:val="28"/>
          <w:szCs w:val="28"/>
          <w:lang w:val="en-US"/>
        </w:rPr>
        <w:t> in their body. In any case, the paragraphs in these sections should begin with a topic sentence to prepare readers for their contents, allow selective reading, and — ideally — get a message across.</w:t>
      </w:r>
    </w:p>
    <w:p w:rsidR="00595A7D" w:rsidRPr="003E0E50" w:rsidRDefault="00595A7D" w:rsidP="00595A7D">
      <w:pPr>
        <w:pStyle w:val="3"/>
        <w:shd w:val="clear" w:color="auto" w:fill="FFFFFF"/>
        <w:spacing w:before="0" w:beforeAutospacing="0" w:after="0" w:afterAutospacing="0"/>
        <w:contextualSpacing/>
        <w:jc w:val="both"/>
        <w:textAlignment w:val="baseline"/>
        <w:rPr>
          <w:rFonts w:ascii="Times New Roman" w:hAnsi="Times New Roman" w:cs="Times New Roman"/>
          <w:sz w:val="28"/>
          <w:szCs w:val="28"/>
          <w:lang w:val="en-US"/>
        </w:rPr>
      </w:pPr>
      <w:r w:rsidRPr="003E0E50">
        <w:rPr>
          <w:rFonts w:ascii="Times New Roman" w:hAnsi="Times New Roman" w:cs="Times New Roman"/>
          <w:sz w:val="28"/>
          <w:szCs w:val="28"/>
          <w:lang w:val="en-US"/>
        </w:rPr>
        <w:t>Materials and methods</w:t>
      </w:r>
    </w:p>
    <w:p w:rsidR="00595A7D" w:rsidRPr="003E0E50" w:rsidRDefault="00595A7D" w:rsidP="00595A7D">
      <w:pPr>
        <w:shd w:val="clear" w:color="auto" w:fill="FFFFFF"/>
        <w:spacing w:after="0" w:line="240" w:lineRule="auto"/>
        <w:contextualSpacing/>
        <w:jc w:val="both"/>
        <w:textAlignment w:val="baseline"/>
        <w:rPr>
          <w:rFonts w:ascii="Times New Roman" w:hAnsi="Times New Roman" w:cs="Times New Roman"/>
          <w:sz w:val="28"/>
          <w:szCs w:val="28"/>
          <w:lang w:val="en-US"/>
        </w:rPr>
      </w:pPr>
      <w:bookmarkStart w:id="3" w:name="anchEmbedImg_1284304731809-1695035236_1"/>
      <w:bookmarkEnd w:id="3"/>
      <w:r w:rsidRPr="003E0E50">
        <w:rPr>
          <w:rFonts w:ascii="Times New Roman" w:hAnsi="Times New Roman" w:cs="Times New Roman"/>
          <w:sz w:val="28"/>
          <w:szCs w:val="28"/>
          <w:lang w:val="en-US"/>
        </w:rPr>
        <w:t>Most </w:t>
      </w:r>
      <w:r w:rsidRPr="003E0E50">
        <w:rPr>
          <w:rFonts w:ascii="Times New Roman" w:hAnsi="Times New Roman" w:cs="Times New Roman"/>
          <w:i/>
          <w:iCs/>
          <w:sz w:val="28"/>
          <w:szCs w:val="28"/>
          <w:lang w:val="en-US"/>
        </w:rPr>
        <w:t>Materials and Methods</w:t>
      </w:r>
      <w:r w:rsidRPr="003E0E50">
        <w:rPr>
          <w:rFonts w:ascii="Times New Roman" w:hAnsi="Times New Roman" w:cs="Times New Roman"/>
          <w:sz w:val="28"/>
          <w:szCs w:val="28"/>
          <w:lang w:val="en-US"/>
        </w:rPr>
        <w:t> sections are boring to read, yet they need not be. To make this section interesting, explain the choices you made in your experimental procedure: What justifies using a given compound, concentration, or dimension? What is special, unexpected, or different in your approach? Mention these things early in your paragraph, ideally in the first sentence. If you use a standard or usual procedure, mention that upfront, too. Do not make readers guess: Make sure the paragraph's first sentence gives them a clear idea of what the entire paragraph is about. If you feel you cannot or need not do more than list items, consider using a table or perhaps a schematic diagram rather than a paragraph of text.</w:t>
      </w:r>
    </w:p>
    <w:p w:rsidR="00595A7D" w:rsidRPr="003E0E50" w:rsidRDefault="00595A7D" w:rsidP="00595A7D">
      <w:pPr>
        <w:pStyle w:val="3"/>
        <w:shd w:val="clear" w:color="auto" w:fill="FFFFFF"/>
        <w:spacing w:before="0" w:beforeAutospacing="0" w:after="0" w:afterAutospacing="0"/>
        <w:contextualSpacing/>
        <w:jc w:val="both"/>
        <w:textAlignment w:val="baseline"/>
        <w:rPr>
          <w:rFonts w:ascii="Times New Roman" w:hAnsi="Times New Roman" w:cs="Times New Roman"/>
          <w:sz w:val="28"/>
          <w:szCs w:val="28"/>
          <w:lang w:val="en-US"/>
        </w:rPr>
      </w:pPr>
      <w:r w:rsidRPr="003E0E50">
        <w:rPr>
          <w:rFonts w:ascii="Times New Roman" w:hAnsi="Times New Roman" w:cs="Times New Roman"/>
          <w:sz w:val="28"/>
          <w:szCs w:val="28"/>
          <w:lang w:val="en-US"/>
        </w:rPr>
        <w:t>Results and discussion</w:t>
      </w:r>
    </w:p>
    <w:p w:rsidR="00595A7D" w:rsidRPr="00595A7D" w:rsidRDefault="00595A7D" w:rsidP="00595A7D">
      <w:pPr>
        <w:shd w:val="clear" w:color="auto" w:fill="FFFFFF"/>
        <w:spacing w:after="0" w:line="240" w:lineRule="auto"/>
        <w:contextualSpacing/>
        <w:jc w:val="both"/>
        <w:textAlignment w:val="baseline"/>
        <w:rPr>
          <w:rFonts w:ascii="Times New Roman" w:hAnsi="Times New Roman" w:cs="Times New Roman"/>
          <w:color w:val="333333"/>
          <w:sz w:val="28"/>
          <w:szCs w:val="28"/>
          <w:lang w:val="en-US"/>
        </w:rPr>
      </w:pPr>
      <w:bookmarkStart w:id="4" w:name="anchEmbedImg_1284304834026-2306912049_1"/>
      <w:bookmarkEnd w:id="4"/>
      <w:r w:rsidRPr="00595A7D">
        <w:rPr>
          <w:rFonts w:ascii="Times New Roman" w:hAnsi="Times New Roman" w:cs="Times New Roman"/>
          <w:color w:val="333333"/>
          <w:sz w:val="28"/>
          <w:szCs w:val="28"/>
          <w:lang w:val="en-US"/>
        </w:rPr>
        <w:t>The traditional </w:t>
      </w:r>
      <w:r w:rsidRPr="00595A7D">
        <w:rPr>
          <w:rFonts w:ascii="Times New Roman" w:hAnsi="Times New Roman" w:cs="Times New Roman"/>
          <w:i/>
          <w:iCs/>
          <w:color w:val="333333"/>
          <w:sz w:val="28"/>
          <w:szCs w:val="28"/>
          <w:lang w:val="en-US"/>
        </w:rPr>
        <w:t>Results</w:t>
      </w:r>
      <w:r w:rsidRPr="00595A7D">
        <w:rPr>
          <w:rFonts w:ascii="Times New Roman" w:hAnsi="Times New Roman" w:cs="Times New Roman"/>
          <w:color w:val="333333"/>
          <w:sz w:val="28"/>
          <w:szCs w:val="28"/>
          <w:lang w:val="en-US"/>
        </w:rPr>
        <w:t> and </w:t>
      </w:r>
      <w:proofErr w:type="spellStart"/>
      <w:r w:rsidRPr="00595A7D">
        <w:rPr>
          <w:rFonts w:ascii="Times New Roman" w:hAnsi="Times New Roman" w:cs="Times New Roman"/>
          <w:i/>
          <w:iCs/>
          <w:color w:val="333333"/>
          <w:sz w:val="28"/>
          <w:szCs w:val="28"/>
          <w:lang w:val="en-US"/>
        </w:rPr>
        <w:t>Discussion</w:t>
      </w:r>
      <w:r w:rsidRPr="00595A7D">
        <w:rPr>
          <w:rFonts w:ascii="Times New Roman" w:hAnsi="Times New Roman" w:cs="Times New Roman"/>
          <w:color w:val="333333"/>
          <w:sz w:val="28"/>
          <w:szCs w:val="28"/>
          <w:lang w:val="en-US"/>
        </w:rPr>
        <w:t>sections</w:t>
      </w:r>
      <w:proofErr w:type="spellEnd"/>
      <w:r w:rsidRPr="00595A7D">
        <w:rPr>
          <w:rFonts w:ascii="Times New Roman" w:hAnsi="Times New Roman" w:cs="Times New Roman"/>
          <w:color w:val="333333"/>
          <w:sz w:val="28"/>
          <w:szCs w:val="28"/>
          <w:lang w:val="en-US"/>
        </w:rPr>
        <w:t xml:space="preserve"> are best combined because results make little sense to most readers without interpretation.</w:t>
      </w:r>
    </w:p>
    <w:p w:rsidR="00595A7D" w:rsidRPr="00595A7D" w:rsidRDefault="00595A7D" w:rsidP="00595A7D">
      <w:pPr>
        <w:pStyle w:val="af0"/>
        <w:shd w:val="clear" w:color="auto" w:fill="FFFFFF"/>
        <w:spacing w:before="0" w:beforeAutospacing="0" w:after="0" w:afterAutospacing="0"/>
        <w:contextualSpacing/>
        <w:jc w:val="both"/>
        <w:textAlignment w:val="baseline"/>
        <w:rPr>
          <w:color w:val="333333"/>
          <w:sz w:val="28"/>
          <w:szCs w:val="28"/>
          <w:lang w:val="en-US"/>
        </w:rPr>
      </w:pPr>
      <w:r w:rsidRPr="00595A7D">
        <w:rPr>
          <w:color w:val="333333"/>
          <w:sz w:val="28"/>
          <w:szCs w:val="28"/>
          <w:lang w:val="en-US"/>
        </w:rPr>
        <w:t>When reporting and discussing your results, do not force your readers to go through everything you went through in chronological order. Instead, state the message of each paragraph upfront: Convey in the first sentence what you want readers to remember from the paragraph as a whole. Focus on what happened, not on the fact that you observed it. Then develop your message in the remainder of the paragraph, including only that information you think you need to convince your audience.</w:t>
      </w:r>
    </w:p>
    <w:p w:rsidR="00595A7D" w:rsidRPr="00595A7D" w:rsidRDefault="00595A7D" w:rsidP="00595A7D">
      <w:pPr>
        <w:pStyle w:val="2"/>
        <w:shd w:val="clear" w:color="auto" w:fill="FFFFFF"/>
        <w:spacing w:before="0" w:beforeAutospacing="0" w:after="0" w:afterAutospacing="0"/>
        <w:contextualSpacing/>
        <w:jc w:val="both"/>
        <w:textAlignment w:val="baseline"/>
        <w:rPr>
          <w:rFonts w:ascii="Times New Roman" w:hAnsi="Times New Roman" w:cs="Times New Roman"/>
          <w:bCs w:val="0"/>
          <w:color w:val="333333"/>
          <w:sz w:val="28"/>
          <w:szCs w:val="28"/>
          <w:lang w:val="en-US"/>
        </w:rPr>
      </w:pPr>
      <w:r w:rsidRPr="00595A7D">
        <w:rPr>
          <w:rFonts w:ascii="Times New Roman" w:hAnsi="Times New Roman" w:cs="Times New Roman"/>
          <w:bCs w:val="0"/>
          <w:color w:val="333333"/>
          <w:sz w:val="28"/>
          <w:szCs w:val="28"/>
          <w:lang w:val="en-US"/>
        </w:rPr>
        <w:t>The conclusion</w:t>
      </w:r>
    </w:p>
    <w:p w:rsidR="00595A7D" w:rsidRPr="00595A7D" w:rsidRDefault="00595A7D" w:rsidP="00595A7D">
      <w:pPr>
        <w:shd w:val="clear" w:color="auto" w:fill="FFFFFF"/>
        <w:spacing w:after="0" w:line="240" w:lineRule="auto"/>
        <w:contextualSpacing/>
        <w:jc w:val="both"/>
        <w:textAlignment w:val="baseline"/>
        <w:rPr>
          <w:rFonts w:ascii="Times New Roman" w:hAnsi="Times New Roman" w:cs="Times New Roman"/>
          <w:color w:val="333333"/>
          <w:sz w:val="28"/>
          <w:szCs w:val="28"/>
          <w:lang w:val="en-US"/>
        </w:rPr>
      </w:pPr>
      <w:bookmarkStart w:id="5" w:name="anchEmbedImg_1282327492665-8314732274_1"/>
      <w:bookmarkEnd w:id="5"/>
      <w:r w:rsidRPr="00595A7D">
        <w:rPr>
          <w:rFonts w:ascii="Times New Roman" w:hAnsi="Times New Roman" w:cs="Times New Roman"/>
          <w:color w:val="333333"/>
          <w:sz w:val="28"/>
          <w:szCs w:val="28"/>
          <w:lang w:val="en-US"/>
        </w:rPr>
        <w:t>In the </w:t>
      </w:r>
      <w:r w:rsidRPr="00595A7D">
        <w:rPr>
          <w:rFonts w:ascii="Times New Roman" w:hAnsi="Times New Roman" w:cs="Times New Roman"/>
          <w:i/>
          <w:iCs/>
          <w:color w:val="333333"/>
          <w:sz w:val="28"/>
          <w:szCs w:val="28"/>
          <w:lang w:val="en-US"/>
        </w:rPr>
        <w:t>Conclusion</w:t>
      </w:r>
      <w:r w:rsidRPr="00595A7D">
        <w:rPr>
          <w:rFonts w:ascii="Times New Roman" w:hAnsi="Times New Roman" w:cs="Times New Roman"/>
          <w:color w:val="333333"/>
          <w:sz w:val="28"/>
          <w:szCs w:val="28"/>
          <w:lang w:val="en-US"/>
        </w:rPr>
        <w:t> section, state the most important outcome of your work. Do not simply summarize the points already made in the body — instead, interpret your findings at a higher level of abstraction. Show whether, or to what extent, you have succeeded in addressing the need stated in the </w:t>
      </w:r>
      <w:r w:rsidRPr="00595A7D">
        <w:rPr>
          <w:rFonts w:ascii="Times New Roman" w:hAnsi="Times New Roman" w:cs="Times New Roman"/>
          <w:i/>
          <w:iCs/>
          <w:color w:val="333333"/>
          <w:sz w:val="28"/>
          <w:szCs w:val="28"/>
          <w:lang w:val="en-US"/>
        </w:rPr>
        <w:t>Introduction</w:t>
      </w:r>
      <w:r w:rsidRPr="00595A7D">
        <w:rPr>
          <w:rFonts w:ascii="Times New Roman" w:hAnsi="Times New Roman" w:cs="Times New Roman"/>
          <w:color w:val="333333"/>
          <w:sz w:val="28"/>
          <w:szCs w:val="28"/>
          <w:lang w:val="en-US"/>
        </w:rPr>
        <w:t xml:space="preserve">. At the same time, do not focus on yourself (for example, by restating everything you </w:t>
      </w:r>
      <w:r w:rsidRPr="00595A7D">
        <w:rPr>
          <w:rFonts w:ascii="Times New Roman" w:hAnsi="Times New Roman" w:cs="Times New Roman"/>
          <w:color w:val="333333"/>
          <w:sz w:val="28"/>
          <w:szCs w:val="28"/>
          <w:lang w:val="en-US"/>
        </w:rPr>
        <w:lastRenderedPageBreak/>
        <w:t>did). Rather, show what your findings mean to readers. Make the </w:t>
      </w:r>
      <w:proofErr w:type="spellStart"/>
      <w:r w:rsidRPr="00595A7D">
        <w:rPr>
          <w:rFonts w:ascii="Times New Roman" w:hAnsi="Times New Roman" w:cs="Times New Roman"/>
          <w:i/>
          <w:iCs/>
          <w:color w:val="333333"/>
          <w:sz w:val="28"/>
          <w:szCs w:val="28"/>
          <w:lang w:val="en-US"/>
        </w:rPr>
        <w:t>Conclusion</w:t>
      </w:r>
      <w:r w:rsidRPr="00595A7D">
        <w:rPr>
          <w:rFonts w:ascii="Times New Roman" w:hAnsi="Times New Roman" w:cs="Times New Roman"/>
          <w:color w:val="333333"/>
          <w:sz w:val="28"/>
          <w:szCs w:val="28"/>
          <w:lang w:val="en-US"/>
        </w:rPr>
        <w:t>interesting</w:t>
      </w:r>
      <w:proofErr w:type="spellEnd"/>
      <w:r w:rsidRPr="00595A7D">
        <w:rPr>
          <w:rFonts w:ascii="Times New Roman" w:hAnsi="Times New Roman" w:cs="Times New Roman"/>
          <w:color w:val="333333"/>
          <w:sz w:val="28"/>
          <w:szCs w:val="28"/>
          <w:lang w:val="en-US"/>
        </w:rPr>
        <w:t xml:space="preserve"> and memorable for them.</w:t>
      </w:r>
    </w:p>
    <w:p w:rsidR="00595A7D" w:rsidRPr="00595A7D" w:rsidRDefault="00595A7D" w:rsidP="00595A7D">
      <w:pPr>
        <w:pStyle w:val="af0"/>
        <w:shd w:val="clear" w:color="auto" w:fill="FFFFFF"/>
        <w:spacing w:before="0" w:beforeAutospacing="0" w:after="0" w:afterAutospacing="0"/>
        <w:contextualSpacing/>
        <w:jc w:val="both"/>
        <w:textAlignment w:val="baseline"/>
        <w:rPr>
          <w:color w:val="333333"/>
          <w:sz w:val="28"/>
          <w:szCs w:val="28"/>
          <w:lang w:val="en-US"/>
        </w:rPr>
      </w:pPr>
      <w:r w:rsidRPr="00595A7D">
        <w:rPr>
          <w:color w:val="333333"/>
          <w:sz w:val="28"/>
          <w:szCs w:val="28"/>
          <w:lang w:val="en-US"/>
        </w:rPr>
        <w:t>At the end of your </w:t>
      </w:r>
      <w:r w:rsidRPr="00595A7D">
        <w:rPr>
          <w:i/>
          <w:iCs/>
          <w:color w:val="333333"/>
          <w:sz w:val="28"/>
          <w:szCs w:val="28"/>
          <w:lang w:val="en-US"/>
        </w:rPr>
        <w:t>Conclusion</w:t>
      </w:r>
      <w:r w:rsidRPr="00595A7D">
        <w:rPr>
          <w:color w:val="333333"/>
          <w:sz w:val="28"/>
          <w:szCs w:val="28"/>
          <w:lang w:val="en-US"/>
        </w:rPr>
        <w:t>, consider including perspectives — that is, an idea of what could or should still be done in relation to the issue addressed in the paper. If you include perspectives, clarify whether you are referring to firm plans for yourself and your colleagues ("In the coming months, we will . . . ") or to an invitation to readers ("One remaining question is . . . ").</w:t>
      </w:r>
    </w:p>
    <w:p w:rsidR="00595A7D" w:rsidRPr="00595A7D" w:rsidRDefault="00595A7D" w:rsidP="00595A7D">
      <w:pPr>
        <w:pStyle w:val="af0"/>
        <w:shd w:val="clear" w:color="auto" w:fill="FFFFFF"/>
        <w:spacing w:before="0" w:beforeAutospacing="0" w:after="0" w:afterAutospacing="0"/>
        <w:contextualSpacing/>
        <w:jc w:val="both"/>
        <w:textAlignment w:val="baseline"/>
        <w:rPr>
          <w:color w:val="333333"/>
          <w:sz w:val="28"/>
          <w:szCs w:val="28"/>
          <w:lang w:val="en-US"/>
        </w:rPr>
      </w:pPr>
      <w:r w:rsidRPr="00595A7D">
        <w:rPr>
          <w:color w:val="333333"/>
          <w:sz w:val="28"/>
          <w:szCs w:val="28"/>
          <w:lang w:val="en-US"/>
        </w:rPr>
        <w:t>If your paper includes a well-structured </w:t>
      </w:r>
      <w:r w:rsidRPr="00595A7D">
        <w:rPr>
          <w:i/>
          <w:iCs/>
          <w:color w:val="333333"/>
          <w:sz w:val="28"/>
          <w:szCs w:val="28"/>
          <w:lang w:val="en-US"/>
        </w:rPr>
        <w:t>Introduction</w:t>
      </w:r>
      <w:r w:rsidRPr="00595A7D">
        <w:rPr>
          <w:color w:val="333333"/>
          <w:sz w:val="28"/>
          <w:szCs w:val="28"/>
          <w:lang w:val="en-US"/>
        </w:rPr>
        <w:t> and an effective abstract, you need not repeat any of the </w:t>
      </w:r>
      <w:proofErr w:type="gramStart"/>
      <w:r w:rsidRPr="00595A7D">
        <w:rPr>
          <w:i/>
          <w:iCs/>
          <w:color w:val="333333"/>
          <w:sz w:val="28"/>
          <w:szCs w:val="28"/>
          <w:lang w:val="en-US"/>
        </w:rPr>
        <w:t>Introduction</w:t>
      </w:r>
      <w:proofErr w:type="gramEnd"/>
      <w:r w:rsidRPr="00595A7D">
        <w:rPr>
          <w:color w:val="333333"/>
          <w:sz w:val="28"/>
          <w:szCs w:val="28"/>
          <w:lang w:val="en-US"/>
        </w:rPr>
        <w:t> in the </w:t>
      </w:r>
      <w:r w:rsidRPr="00595A7D">
        <w:rPr>
          <w:i/>
          <w:iCs/>
          <w:color w:val="333333"/>
          <w:sz w:val="28"/>
          <w:szCs w:val="28"/>
          <w:lang w:val="en-US"/>
        </w:rPr>
        <w:t>Conclusion</w:t>
      </w:r>
      <w:r w:rsidRPr="00595A7D">
        <w:rPr>
          <w:color w:val="333333"/>
          <w:sz w:val="28"/>
          <w:szCs w:val="28"/>
          <w:lang w:val="en-US"/>
        </w:rPr>
        <w:t>. In particular, do not restate what you have done or what the paper does. Instead, focus on what you have found and, especially, on what your findings mean. Do not be afraid to write a short </w:t>
      </w:r>
      <w:r w:rsidRPr="00595A7D">
        <w:rPr>
          <w:i/>
          <w:iCs/>
          <w:color w:val="333333"/>
          <w:sz w:val="28"/>
          <w:szCs w:val="28"/>
          <w:lang w:val="en-US"/>
        </w:rPr>
        <w:t>Conclusion</w:t>
      </w:r>
      <w:r w:rsidRPr="00595A7D">
        <w:rPr>
          <w:color w:val="333333"/>
          <w:sz w:val="28"/>
          <w:szCs w:val="28"/>
          <w:lang w:val="en-US"/>
        </w:rPr>
        <w:t> section: If you can conclude in just a few sentences given the rich discussion in the body of the paper, then do so. (In other words, resist the temptation to repeat material from the </w:t>
      </w:r>
      <w:r w:rsidRPr="00595A7D">
        <w:rPr>
          <w:i/>
          <w:iCs/>
          <w:color w:val="333333"/>
          <w:sz w:val="28"/>
          <w:szCs w:val="28"/>
          <w:lang w:val="en-US"/>
        </w:rPr>
        <w:t>Introduction</w:t>
      </w:r>
      <w:r w:rsidRPr="00595A7D">
        <w:rPr>
          <w:color w:val="333333"/>
          <w:sz w:val="28"/>
          <w:szCs w:val="28"/>
          <w:lang w:val="en-US"/>
        </w:rPr>
        <w:t> just to make the </w:t>
      </w:r>
      <w:r w:rsidRPr="00595A7D">
        <w:rPr>
          <w:i/>
          <w:iCs/>
          <w:color w:val="333333"/>
          <w:sz w:val="28"/>
          <w:szCs w:val="28"/>
          <w:lang w:val="en-US"/>
        </w:rPr>
        <w:t>Conclusio</w:t>
      </w:r>
      <w:r w:rsidRPr="00595A7D">
        <w:rPr>
          <w:color w:val="333333"/>
          <w:sz w:val="28"/>
          <w:szCs w:val="28"/>
          <w:lang w:val="en-US"/>
        </w:rPr>
        <w:t>n longer under the false belief that a longer </w:t>
      </w:r>
      <w:r w:rsidRPr="00595A7D">
        <w:rPr>
          <w:i/>
          <w:iCs/>
          <w:color w:val="333333"/>
          <w:sz w:val="28"/>
          <w:szCs w:val="28"/>
          <w:lang w:val="en-US"/>
        </w:rPr>
        <w:t>Conclusion </w:t>
      </w:r>
      <w:r w:rsidRPr="00595A7D">
        <w:rPr>
          <w:color w:val="333333"/>
          <w:sz w:val="28"/>
          <w:szCs w:val="28"/>
          <w:lang w:val="en-US"/>
        </w:rPr>
        <w:t>will seem more impressive.)</w:t>
      </w:r>
    </w:p>
    <w:p w:rsidR="00595A7D" w:rsidRPr="00595A7D" w:rsidRDefault="00595A7D" w:rsidP="00595A7D">
      <w:pPr>
        <w:pStyle w:val="2"/>
        <w:shd w:val="clear" w:color="auto" w:fill="FFFFFF"/>
        <w:spacing w:before="0" w:beforeAutospacing="0" w:after="0" w:afterAutospacing="0"/>
        <w:contextualSpacing/>
        <w:jc w:val="both"/>
        <w:textAlignment w:val="baseline"/>
        <w:rPr>
          <w:rFonts w:ascii="Times New Roman" w:hAnsi="Times New Roman" w:cs="Times New Roman"/>
          <w:bCs w:val="0"/>
          <w:color w:val="333333"/>
          <w:sz w:val="28"/>
          <w:szCs w:val="28"/>
          <w:lang w:val="en-US"/>
        </w:rPr>
      </w:pPr>
      <w:r w:rsidRPr="00595A7D">
        <w:rPr>
          <w:rFonts w:ascii="Times New Roman" w:hAnsi="Times New Roman" w:cs="Times New Roman"/>
          <w:bCs w:val="0"/>
          <w:color w:val="333333"/>
          <w:sz w:val="28"/>
          <w:szCs w:val="28"/>
          <w:lang w:val="en-US"/>
        </w:rPr>
        <w:t>The abstract</w:t>
      </w:r>
    </w:p>
    <w:p w:rsidR="00595A7D" w:rsidRPr="00595A7D" w:rsidRDefault="00595A7D" w:rsidP="00595A7D">
      <w:pPr>
        <w:shd w:val="clear" w:color="auto" w:fill="FFFFFF"/>
        <w:spacing w:after="0" w:line="240" w:lineRule="auto"/>
        <w:contextualSpacing/>
        <w:jc w:val="both"/>
        <w:textAlignment w:val="baseline"/>
        <w:rPr>
          <w:rFonts w:ascii="Times New Roman" w:hAnsi="Times New Roman" w:cs="Times New Roman"/>
          <w:color w:val="333333"/>
          <w:sz w:val="28"/>
          <w:szCs w:val="28"/>
          <w:lang w:val="en-US"/>
        </w:rPr>
      </w:pPr>
      <w:bookmarkStart w:id="6" w:name="anchEmbedImg_1282327535199-3379194121_1"/>
      <w:bookmarkEnd w:id="6"/>
      <w:r w:rsidRPr="00595A7D">
        <w:rPr>
          <w:rFonts w:ascii="Times New Roman" w:hAnsi="Times New Roman" w:cs="Times New Roman"/>
          <w:color w:val="333333"/>
          <w:sz w:val="28"/>
          <w:szCs w:val="28"/>
          <w:lang w:val="en-US"/>
        </w:rPr>
        <w:t>The readers of a scientific paper read the abstract for two purposes: to decide whether they want to (acquire and) read the full paper, and to prepare themselves for the details presented in that paper. An effective abstract helps readers achieve these two purposes. In particular, because it is typically read before the full paper, the abstract should present what the readers are primarily interested in; that is, what they want to know first of all and most of all.</w:t>
      </w:r>
    </w:p>
    <w:p w:rsidR="00595A7D" w:rsidRPr="00595A7D" w:rsidRDefault="00595A7D" w:rsidP="00595A7D">
      <w:pPr>
        <w:pStyle w:val="af0"/>
        <w:shd w:val="clear" w:color="auto" w:fill="FFFFFF"/>
        <w:spacing w:before="0" w:beforeAutospacing="0" w:after="0" w:afterAutospacing="0"/>
        <w:contextualSpacing/>
        <w:jc w:val="both"/>
        <w:textAlignment w:val="baseline"/>
        <w:rPr>
          <w:color w:val="333333"/>
          <w:sz w:val="28"/>
          <w:szCs w:val="28"/>
          <w:lang w:val="en-US"/>
        </w:rPr>
      </w:pPr>
      <w:r w:rsidRPr="00595A7D">
        <w:rPr>
          <w:color w:val="333333"/>
          <w:sz w:val="28"/>
          <w:szCs w:val="28"/>
          <w:lang w:val="en-US"/>
        </w:rPr>
        <w:t>Typically, readers are primarily interested in the information presented in a paper's </w:t>
      </w:r>
      <w:r w:rsidRPr="00595A7D">
        <w:rPr>
          <w:i/>
          <w:iCs/>
          <w:color w:val="333333"/>
          <w:sz w:val="28"/>
          <w:szCs w:val="28"/>
          <w:lang w:val="en-US"/>
        </w:rPr>
        <w:t>Introduction</w:t>
      </w:r>
      <w:r w:rsidRPr="00595A7D">
        <w:rPr>
          <w:color w:val="333333"/>
          <w:sz w:val="28"/>
          <w:szCs w:val="28"/>
          <w:lang w:val="en-US"/>
        </w:rPr>
        <w:t> and </w:t>
      </w:r>
      <w:proofErr w:type="spellStart"/>
      <w:r w:rsidRPr="00595A7D">
        <w:rPr>
          <w:i/>
          <w:iCs/>
          <w:color w:val="333333"/>
          <w:sz w:val="28"/>
          <w:szCs w:val="28"/>
          <w:lang w:val="en-US"/>
        </w:rPr>
        <w:t>Conclusion</w:t>
      </w:r>
      <w:r w:rsidRPr="00595A7D">
        <w:rPr>
          <w:color w:val="333333"/>
          <w:sz w:val="28"/>
          <w:szCs w:val="28"/>
          <w:lang w:val="en-US"/>
        </w:rPr>
        <w:t>sections</w:t>
      </w:r>
      <w:proofErr w:type="spellEnd"/>
      <w:r w:rsidRPr="00595A7D">
        <w:rPr>
          <w:color w:val="333333"/>
          <w:sz w:val="28"/>
          <w:szCs w:val="28"/>
          <w:lang w:val="en-US"/>
        </w:rPr>
        <w:t>. Primarily, they want to know the motivation for the work presented and the outcome of this work. Then (and only then) the most specialized among them might want to know the details of the work. Thus, an effective abstract focuses on motivation and outcome; in doing so, it parallels the paper's </w:t>
      </w:r>
      <w:r w:rsidRPr="00595A7D">
        <w:rPr>
          <w:i/>
          <w:iCs/>
          <w:color w:val="333333"/>
          <w:sz w:val="28"/>
          <w:szCs w:val="28"/>
          <w:lang w:val="en-US"/>
        </w:rPr>
        <w:t>Introduction</w:t>
      </w:r>
      <w:r w:rsidRPr="00595A7D">
        <w:rPr>
          <w:color w:val="333333"/>
          <w:sz w:val="28"/>
          <w:szCs w:val="28"/>
          <w:lang w:val="en-US"/>
        </w:rPr>
        <w:t> and </w:t>
      </w:r>
      <w:r w:rsidRPr="00595A7D">
        <w:rPr>
          <w:i/>
          <w:iCs/>
          <w:color w:val="333333"/>
          <w:sz w:val="28"/>
          <w:szCs w:val="28"/>
          <w:lang w:val="en-US"/>
        </w:rPr>
        <w:t>Conclusion</w:t>
      </w:r>
      <w:r w:rsidRPr="00595A7D">
        <w:rPr>
          <w:color w:val="333333"/>
          <w:sz w:val="28"/>
          <w:szCs w:val="28"/>
          <w:lang w:val="en-US"/>
        </w:rPr>
        <w:t>.</w:t>
      </w:r>
    </w:p>
    <w:p w:rsidR="00595A7D" w:rsidRPr="00595A7D" w:rsidRDefault="00595A7D" w:rsidP="00595A7D">
      <w:pPr>
        <w:pStyle w:val="af0"/>
        <w:shd w:val="clear" w:color="auto" w:fill="FFFFFF"/>
        <w:spacing w:before="0" w:beforeAutospacing="0" w:after="0" w:afterAutospacing="0"/>
        <w:ind w:firstLine="708"/>
        <w:contextualSpacing/>
        <w:jc w:val="both"/>
        <w:textAlignment w:val="baseline"/>
        <w:rPr>
          <w:color w:val="333333"/>
          <w:sz w:val="28"/>
          <w:szCs w:val="28"/>
          <w:lang w:val="en-US"/>
        </w:rPr>
      </w:pPr>
      <w:r w:rsidRPr="00595A7D">
        <w:rPr>
          <w:color w:val="333333"/>
          <w:sz w:val="28"/>
          <w:szCs w:val="28"/>
          <w:lang w:val="en-US"/>
        </w:rPr>
        <w:t>Accordingly, you can think of an abstract as having two distinct parts — motivation and outcome — even if it is typeset as a single paragraph. For the first part, follow the same structure as the </w:t>
      </w:r>
      <w:r w:rsidRPr="00595A7D">
        <w:rPr>
          <w:i/>
          <w:iCs/>
          <w:color w:val="333333"/>
          <w:sz w:val="28"/>
          <w:szCs w:val="28"/>
          <w:lang w:val="en-US"/>
        </w:rPr>
        <w:t>Introduction</w:t>
      </w:r>
      <w:r w:rsidRPr="00595A7D">
        <w:rPr>
          <w:color w:val="333333"/>
          <w:sz w:val="28"/>
          <w:szCs w:val="28"/>
          <w:lang w:val="en-US"/>
        </w:rPr>
        <w:t> section of the paper: State the context, the need, the task, and the object of the document. For the second part, mention your findings (the </w:t>
      </w:r>
      <w:r w:rsidRPr="00595A7D">
        <w:rPr>
          <w:i/>
          <w:iCs/>
          <w:color w:val="333333"/>
          <w:sz w:val="28"/>
          <w:szCs w:val="28"/>
          <w:lang w:val="en-US"/>
        </w:rPr>
        <w:t>what</w:t>
      </w:r>
      <w:r w:rsidRPr="00595A7D">
        <w:rPr>
          <w:color w:val="333333"/>
          <w:sz w:val="28"/>
          <w:szCs w:val="28"/>
          <w:lang w:val="en-US"/>
        </w:rPr>
        <w:t>) and, especially, your conclusion (the </w:t>
      </w:r>
      <w:r w:rsidRPr="00595A7D">
        <w:rPr>
          <w:i/>
          <w:iCs/>
          <w:color w:val="333333"/>
          <w:sz w:val="28"/>
          <w:szCs w:val="28"/>
          <w:lang w:val="en-US"/>
        </w:rPr>
        <w:t>so what </w:t>
      </w:r>
      <w:r w:rsidRPr="00595A7D">
        <w:rPr>
          <w:color w:val="333333"/>
          <w:sz w:val="28"/>
          <w:szCs w:val="28"/>
          <w:lang w:val="en-US"/>
        </w:rPr>
        <w:t>— that is, the interpretation of your findings); if appropriate, end with perspectives, as in the </w:t>
      </w:r>
      <w:r w:rsidRPr="00595A7D">
        <w:rPr>
          <w:i/>
          <w:iCs/>
          <w:color w:val="333333"/>
          <w:sz w:val="28"/>
          <w:szCs w:val="28"/>
          <w:lang w:val="en-US"/>
        </w:rPr>
        <w:t>Conclusion</w:t>
      </w:r>
      <w:r w:rsidRPr="00595A7D">
        <w:rPr>
          <w:color w:val="333333"/>
          <w:sz w:val="28"/>
          <w:szCs w:val="28"/>
          <w:lang w:val="en-US"/>
        </w:rPr>
        <w:t> section of your paper.</w:t>
      </w:r>
    </w:p>
    <w:p w:rsidR="00595A7D" w:rsidRPr="00595A7D" w:rsidRDefault="00595A7D" w:rsidP="00595A7D">
      <w:pPr>
        <w:pStyle w:val="af0"/>
        <w:shd w:val="clear" w:color="auto" w:fill="FFFFFF"/>
        <w:spacing w:before="0" w:beforeAutospacing="0" w:after="0" w:afterAutospacing="0"/>
        <w:ind w:firstLine="708"/>
        <w:contextualSpacing/>
        <w:jc w:val="both"/>
        <w:textAlignment w:val="baseline"/>
        <w:rPr>
          <w:color w:val="333333"/>
          <w:sz w:val="28"/>
          <w:szCs w:val="28"/>
          <w:lang w:val="en-US"/>
        </w:rPr>
      </w:pPr>
      <w:r w:rsidRPr="00595A7D">
        <w:rPr>
          <w:color w:val="333333"/>
          <w:sz w:val="28"/>
          <w:szCs w:val="28"/>
          <w:lang w:val="en-US"/>
        </w:rPr>
        <w:t>Although the structure of the abstract parallels the </w:t>
      </w:r>
      <w:r w:rsidRPr="00595A7D">
        <w:rPr>
          <w:i/>
          <w:iCs/>
          <w:color w:val="333333"/>
          <w:sz w:val="28"/>
          <w:szCs w:val="28"/>
          <w:lang w:val="en-US"/>
        </w:rPr>
        <w:t>Introduction</w:t>
      </w:r>
      <w:r w:rsidRPr="00595A7D">
        <w:rPr>
          <w:color w:val="333333"/>
          <w:sz w:val="28"/>
          <w:szCs w:val="28"/>
          <w:lang w:val="en-US"/>
        </w:rPr>
        <w:t> and </w:t>
      </w:r>
      <w:r w:rsidRPr="00595A7D">
        <w:rPr>
          <w:i/>
          <w:iCs/>
          <w:color w:val="333333"/>
          <w:sz w:val="28"/>
          <w:szCs w:val="28"/>
          <w:lang w:val="en-US"/>
        </w:rPr>
        <w:t>Conclusion</w:t>
      </w:r>
      <w:r w:rsidRPr="00595A7D">
        <w:rPr>
          <w:color w:val="333333"/>
          <w:sz w:val="28"/>
          <w:szCs w:val="28"/>
          <w:lang w:val="en-US"/>
        </w:rPr>
        <w:t xml:space="preserve"> sections, it differs from these sections in the audience it addresses. The abstract is read by many different readers, from the </w:t>
      </w:r>
      <w:r w:rsidRPr="00595A7D">
        <w:rPr>
          <w:color w:val="333333"/>
          <w:sz w:val="28"/>
          <w:szCs w:val="28"/>
          <w:lang w:val="en-US"/>
        </w:rPr>
        <w:lastRenderedPageBreak/>
        <w:t>most specialized to the least specialized among the target audience. In a sense, it should be the least specialized part of the paper. Any scientist reading it should be able to understand why the work was carried out and why it is important (context and need), what the authors did (task) and what the paper reports about this work (object of the document), what the authors found (findings), what these findings mean (the conclusion), and possibly what the next steps are (perspectives). In contrast, the full paper is typically read by specialists only; its </w:t>
      </w:r>
      <w:r w:rsidRPr="00595A7D">
        <w:rPr>
          <w:i/>
          <w:iCs/>
          <w:color w:val="333333"/>
          <w:sz w:val="28"/>
          <w:szCs w:val="28"/>
          <w:lang w:val="en-US"/>
        </w:rPr>
        <w:t>Introduction</w:t>
      </w:r>
      <w:r w:rsidRPr="00595A7D">
        <w:rPr>
          <w:color w:val="333333"/>
          <w:sz w:val="28"/>
          <w:szCs w:val="28"/>
          <w:lang w:val="en-US"/>
        </w:rPr>
        <w:t> and </w:t>
      </w:r>
      <w:r w:rsidRPr="00595A7D">
        <w:rPr>
          <w:i/>
          <w:iCs/>
          <w:color w:val="333333"/>
          <w:sz w:val="28"/>
          <w:szCs w:val="28"/>
          <w:lang w:val="en-US"/>
        </w:rPr>
        <w:t>Conclusion</w:t>
      </w:r>
      <w:r w:rsidRPr="00595A7D">
        <w:rPr>
          <w:color w:val="333333"/>
          <w:sz w:val="28"/>
          <w:szCs w:val="28"/>
          <w:lang w:val="en-US"/>
        </w:rPr>
        <w:t> are more detailed (that is, longer and more specialized) than the abstract.</w:t>
      </w:r>
    </w:p>
    <w:p w:rsidR="00595A7D" w:rsidRPr="00595A7D" w:rsidRDefault="00595A7D" w:rsidP="00595A7D">
      <w:pPr>
        <w:pStyle w:val="af0"/>
        <w:shd w:val="clear" w:color="auto" w:fill="FFFFFF"/>
        <w:spacing w:before="0" w:beforeAutospacing="0" w:after="0" w:afterAutospacing="0"/>
        <w:ind w:firstLine="708"/>
        <w:contextualSpacing/>
        <w:jc w:val="both"/>
        <w:textAlignment w:val="baseline"/>
        <w:rPr>
          <w:color w:val="333333"/>
          <w:sz w:val="28"/>
          <w:szCs w:val="28"/>
          <w:lang w:val="en-US"/>
        </w:rPr>
      </w:pPr>
      <w:r w:rsidRPr="00595A7D">
        <w:rPr>
          <w:color w:val="333333"/>
          <w:sz w:val="28"/>
          <w:szCs w:val="28"/>
          <w:lang w:val="en-US"/>
        </w:rPr>
        <w:t>An effective abstract stands on its own — it can be understood fully even when made available without the full paper. To this end, avoid referring to figures or the bibliography in the abstract. Also, introduce any acronyms the first time you use them in the abstract (if needed), and do so again in the full paper.</w:t>
      </w:r>
    </w:p>
    <w:p w:rsidR="00B060A5" w:rsidRPr="006B2371" w:rsidRDefault="00B060A5" w:rsidP="006B2371">
      <w:pPr>
        <w:pStyle w:val="ae"/>
        <w:ind w:firstLine="567"/>
        <w:jc w:val="both"/>
        <w:rPr>
          <w:rFonts w:ascii="Times New Roman" w:hAnsi="Times New Roman" w:cs="Times New Roman"/>
          <w:sz w:val="28"/>
          <w:szCs w:val="28"/>
          <w:lang w:val="en-US"/>
        </w:rPr>
      </w:pPr>
    </w:p>
    <w:p w:rsidR="00B060A5" w:rsidRPr="006B2371" w:rsidRDefault="006B2371" w:rsidP="006B2371">
      <w:pPr>
        <w:rPr>
          <w:color w:val="FF0000"/>
          <w:lang w:val="en-US"/>
        </w:rPr>
      </w:pPr>
      <w:r w:rsidRPr="006B2371">
        <w:rPr>
          <w:rFonts w:ascii="Times New Roman" w:eastAsiaTheme="minorHAnsi" w:hAnsi="Times New Roman" w:cs="Times New Roman"/>
          <w:b/>
          <w:sz w:val="28"/>
          <w:szCs w:val="28"/>
          <w:lang w:val="en-US" w:eastAsia="en-US"/>
        </w:rPr>
        <w:t>Exercise 2.</w:t>
      </w:r>
      <w:r w:rsidRPr="006B2371">
        <w:rPr>
          <w:rFonts w:ascii="Times New Roman" w:eastAsiaTheme="minorHAnsi" w:hAnsi="Times New Roman" w:cs="Times New Roman"/>
          <w:color w:val="FF0000"/>
          <w:sz w:val="28"/>
          <w:szCs w:val="28"/>
          <w:lang w:val="en-US" w:eastAsia="en-US"/>
        </w:rPr>
        <w:t xml:space="preserve"> </w:t>
      </w:r>
      <w:r w:rsidRPr="006B2371">
        <w:rPr>
          <w:rFonts w:ascii="Times New Roman" w:hAnsi="Times New Roman" w:cs="Times New Roman"/>
          <w:iCs/>
          <w:color w:val="FF0000"/>
          <w:sz w:val="28"/>
          <w:szCs w:val="28"/>
          <w:lang w:val="en-US"/>
        </w:rPr>
        <w:t xml:space="preserve">  </w:t>
      </w:r>
      <w:r w:rsidR="00B060A5" w:rsidRPr="006B2371">
        <w:rPr>
          <w:rFonts w:ascii="Times New Roman" w:hAnsi="Times New Roman" w:cs="Times New Roman"/>
          <w:i/>
          <w:sz w:val="28"/>
          <w:szCs w:val="28"/>
          <w:lang w:val="en-US"/>
        </w:rPr>
        <w:t>Write</w:t>
      </w:r>
      <w:r>
        <w:rPr>
          <w:rFonts w:ascii="Times New Roman" w:hAnsi="Times New Roman" w:cs="Times New Roman"/>
          <w:i/>
          <w:sz w:val="28"/>
          <w:szCs w:val="28"/>
          <w:lang w:val="en-US"/>
        </w:rPr>
        <w:t xml:space="preserve"> </w:t>
      </w:r>
      <w:r w:rsidR="00B060A5" w:rsidRPr="006B2371">
        <w:rPr>
          <w:rFonts w:ascii="Times New Roman" w:hAnsi="Times New Roman" w:cs="Times New Roman"/>
          <w:i/>
          <w:sz w:val="28"/>
          <w:szCs w:val="28"/>
          <w:lang w:val="en-US"/>
        </w:rPr>
        <w:t xml:space="preserve">a scientific article in English </w:t>
      </w:r>
      <w:r w:rsidR="00FF5ABC">
        <w:rPr>
          <w:rFonts w:ascii="Times New Roman" w:hAnsi="Times New Roman" w:cs="Times New Roman"/>
          <w:i/>
          <w:sz w:val="28"/>
          <w:szCs w:val="28"/>
          <w:lang w:val="en-US"/>
        </w:rPr>
        <w:t xml:space="preserve">on theme “The role of food in our life” or </w:t>
      </w:r>
      <w:r w:rsidR="00E41257">
        <w:rPr>
          <w:rFonts w:ascii="Times New Roman" w:hAnsi="Times New Roman" w:cs="Times New Roman"/>
          <w:i/>
          <w:sz w:val="28"/>
          <w:szCs w:val="28"/>
          <w:lang w:val="en-US"/>
        </w:rPr>
        <w:t>you can create your own theme.</w:t>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bCs/>
          <w:color w:val="000000"/>
          <w:sz w:val="28"/>
          <w:szCs w:val="28"/>
          <w:lang w:val="en-US" w:eastAsia="en-US"/>
        </w:rPr>
      </w:pPr>
      <w:r>
        <w:rPr>
          <w:rFonts w:ascii="Times New Roman" w:eastAsiaTheme="minorHAnsi" w:hAnsi="Times New Roman" w:cs="Times New Roman"/>
          <w:b/>
          <w:sz w:val="28"/>
          <w:szCs w:val="28"/>
          <w:lang w:val="en-US" w:eastAsia="en-US"/>
        </w:rPr>
        <w:t>Exercise 3</w:t>
      </w:r>
      <w:r w:rsidRPr="006B2371">
        <w:rPr>
          <w:rFonts w:ascii="Times New Roman" w:eastAsiaTheme="minorHAnsi" w:hAnsi="Times New Roman" w:cs="Times New Roman"/>
          <w:b/>
          <w:sz w:val="28"/>
          <w:szCs w:val="28"/>
          <w:lang w:val="en-US" w:eastAsia="en-US"/>
        </w:rPr>
        <w:t>.</w:t>
      </w:r>
      <w:r w:rsidRPr="006B2371">
        <w:rPr>
          <w:rFonts w:ascii="Times New Roman" w:eastAsiaTheme="minorHAnsi" w:hAnsi="Times New Roman" w:cs="Times New Roman"/>
          <w:color w:val="FF0000"/>
          <w:sz w:val="28"/>
          <w:szCs w:val="28"/>
          <w:lang w:val="en-US" w:eastAsia="en-US"/>
        </w:rPr>
        <w:t xml:space="preserve"> </w:t>
      </w:r>
      <w:r>
        <w:rPr>
          <w:rFonts w:ascii="Times New Roman" w:eastAsiaTheme="minorHAnsi" w:hAnsi="Times New Roman" w:cs="Times New Roman"/>
          <w:color w:val="FF0000"/>
          <w:sz w:val="28"/>
          <w:szCs w:val="28"/>
          <w:lang w:val="en-US" w:eastAsia="en-US"/>
        </w:rPr>
        <w:t xml:space="preserve"> </w:t>
      </w:r>
      <w:r w:rsidRPr="006B2371">
        <w:rPr>
          <w:rFonts w:ascii="Times New Roman" w:hAnsi="Times New Roman" w:cs="Times New Roman"/>
          <w:iCs/>
          <w:color w:val="FF0000"/>
          <w:sz w:val="28"/>
          <w:szCs w:val="28"/>
          <w:lang w:val="en-US"/>
        </w:rPr>
        <w:t xml:space="preserve"> </w:t>
      </w:r>
      <w:r w:rsidRPr="00FF5ABC">
        <w:rPr>
          <w:rFonts w:ascii="Times New Roman" w:eastAsiaTheme="minorHAnsi" w:hAnsi="Times New Roman" w:cs="Times New Roman"/>
          <w:bCs/>
          <w:color w:val="000000"/>
          <w:sz w:val="28"/>
          <w:szCs w:val="28"/>
          <w:lang w:val="en-US" w:eastAsia="en-US"/>
        </w:rPr>
        <w:t>Fill in the blanks with the correct future tense of</w:t>
      </w:r>
      <w:r w:rsidR="00FA225D">
        <w:rPr>
          <w:rFonts w:ascii="Times New Roman" w:eastAsiaTheme="minorHAnsi" w:hAnsi="Times New Roman" w:cs="Times New Roman"/>
          <w:bCs/>
          <w:color w:val="000000"/>
          <w:sz w:val="28"/>
          <w:szCs w:val="28"/>
          <w:lang w:val="en-US" w:eastAsia="en-US"/>
        </w:rPr>
        <w:t xml:space="preserve"> </w:t>
      </w:r>
      <w:r w:rsidRPr="00FF5ABC">
        <w:rPr>
          <w:rFonts w:ascii="Times New Roman" w:eastAsiaTheme="minorHAnsi" w:hAnsi="Times New Roman" w:cs="Times New Roman"/>
          <w:bCs/>
          <w:color w:val="000000"/>
          <w:sz w:val="28"/>
          <w:szCs w:val="28"/>
          <w:lang w:val="en-US" w:eastAsia="en-US"/>
        </w:rPr>
        <w:t>the verbs in brackets, using shall or will.</w:t>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color w:val="000000"/>
          <w:sz w:val="28"/>
          <w:szCs w:val="28"/>
          <w:lang w:val="en-US" w:eastAsia="en-US"/>
        </w:rPr>
      </w:pPr>
      <w:r w:rsidRPr="00FF5ABC">
        <w:rPr>
          <w:rFonts w:ascii="Times New Roman" w:eastAsiaTheme="minorHAnsi" w:hAnsi="Times New Roman" w:cs="Times New Roman"/>
          <w:color w:val="000000"/>
          <w:sz w:val="28"/>
          <w:szCs w:val="28"/>
          <w:lang w:val="en-US" w:eastAsia="en-US"/>
        </w:rPr>
        <w:t>1 You __________ fat if you eat too many desserts. (</w:t>
      </w:r>
      <w:proofErr w:type="gramStart"/>
      <w:r w:rsidRPr="00FF5ABC">
        <w:rPr>
          <w:rFonts w:ascii="Times New Roman" w:eastAsiaTheme="minorHAnsi" w:hAnsi="Times New Roman" w:cs="Times New Roman"/>
          <w:color w:val="000000"/>
          <w:sz w:val="28"/>
          <w:szCs w:val="28"/>
          <w:lang w:val="en-US" w:eastAsia="en-US"/>
        </w:rPr>
        <w:t>grow</w:t>
      </w:r>
      <w:proofErr w:type="gramEnd"/>
      <w:r w:rsidRPr="00FF5ABC">
        <w:rPr>
          <w:rFonts w:ascii="Times New Roman" w:eastAsiaTheme="minorHAnsi" w:hAnsi="Times New Roman" w:cs="Times New Roman"/>
          <w:color w:val="000000"/>
          <w:sz w:val="28"/>
          <w:szCs w:val="28"/>
          <w:lang w:val="en-US" w:eastAsia="en-US"/>
        </w:rPr>
        <w:t>)</w:t>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color w:val="000000"/>
          <w:sz w:val="28"/>
          <w:szCs w:val="28"/>
          <w:lang w:val="en-US" w:eastAsia="en-US"/>
        </w:rPr>
      </w:pPr>
      <w:r w:rsidRPr="00FF5ABC">
        <w:rPr>
          <w:rFonts w:ascii="Times New Roman" w:eastAsiaTheme="minorHAnsi" w:hAnsi="Times New Roman" w:cs="Times New Roman"/>
          <w:color w:val="000000"/>
          <w:sz w:val="28"/>
          <w:szCs w:val="28"/>
          <w:lang w:val="en-US" w:eastAsia="en-US"/>
        </w:rPr>
        <w:t>2 The new school building ___________ ready soon. (</w:t>
      </w:r>
      <w:proofErr w:type="gramStart"/>
      <w:r w:rsidRPr="00FF5ABC">
        <w:rPr>
          <w:rFonts w:ascii="Times New Roman" w:eastAsiaTheme="minorHAnsi" w:hAnsi="Times New Roman" w:cs="Times New Roman"/>
          <w:color w:val="000000"/>
          <w:sz w:val="28"/>
          <w:szCs w:val="28"/>
          <w:lang w:val="en-US" w:eastAsia="en-US"/>
        </w:rPr>
        <w:t>be</w:t>
      </w:r>
      <w:proofErr w:type="gramEnd"/>
      <w:r w:rsidRPr="00FF5ABC">
        <w:rPr>
          <w:rFonts w:ascii="Times New Roman" w:eastAsiaTheme="minorHAnsi" w:hAnsi="Times New Roman" w:cs="Times New Roman"/>
          <w:color w:val="000000"/>
          <w:sz w:val="28"/>
          <w:szCs w:val="28"/>
          <w:lang w:val="en-US" w:eastAsia="en-US"/>
        </w:rPr>
        <w:t>)</w:t>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color w:val="000000"/>
          <w:sz w:val="28"/>
          <w:szCs w:val="28"/>
          <w:lang w:val="en-US" w:eastAsia="en-US"/>
        </w:rPr>
      </w:pPr>
      <w:r w:rsidRPr="00FF5ABC">
        <w:rPr>
          <w:rFonts w:ascii="Times New Roman" w:eastAsiaTheme="minorHAnsi" w:hAnsi="Times New Roman" w:cs="Times New Roman"/>
          <w:color w:val="000000"/>
          <w:sz w:val="28"/>
          <w:szCs w:val="28"/>
          <w:lang w:val="en-US" w:eastAsia="en-US"/>
        </w:rPr>
        <w:t>3 We ___________ to the zoo after breakfast. (</w:t>
      </w:r>
      <w:proofErr w:type="gramStart"/>
      <w:r w:rsidRPr="00FF5ABC">
        <w:rPr>
          <w:rFonts w:ascii="Times New Roman" w:eastAsiaTheme="minorHAnsi" w:hAnsi="Times New Roman" w:cs="Times New Roman"/>
          <w:color w:val="000000"/>
          <w:sz w:val="28"/>
          <w:szCs w:val="28"/>
          <w:lang w:val="en-US" w:eastAsia="en-US"/>
        </w:rPr>
        <w:t>go</w:t>
      </w:r>
      <w:proofErr w:type="gramEnd"/>
      <w:r w:rsidRPr="00FF5ABC">
        <w:rPr>
          <w:rFonts w:ascii="Times New Roman" w:eastAsiaTheme="minorHAnsi" w:hAnsi="Times New Roman" w:cs="Times New Roman"/>
          <w:color w:val="000000"/>
          <w:sz w:val="28"/>
          <w:szCs w:val="28"/>
          <w:lang w:val="en-US" w:eastAsia="en-US"/>
        </w:rPr>
        <w:t>)</w:t>
      </w:r>
    </w:p>
    <w:p w:rsidR="00FF5ABC" w:rsidRPr="00FA225D" w:rsidRDefault="00FF5ABC" w:rsidP="00FF5ABC">
      <w:pPr>
        <w:autoSpaceDE w:val="0"/>
        <w:autoSpaceDN w:val="0"/>
        <w:adjustRightInd w:val="0"/>
        <w:spacing w:after="0" w:line="240" w:lineRule="auto"/>
        <w:rPr>
          <w:rFonts w:ascii="Times New Roman" w:eastAsiaTheme="minorHAnsi" w:hAnsi="Times New Roman" w:cs="Times New Roman"/>
          <w:color w:val="000000"/>
          <w:sz w:val="28"/>
          <w:szCs w:val="28"/>
          <w:lang w:val="en-US" w:eastAsia="en-US"/>
        </w:rPr>
      </w:pPr>
      <w:r w:rsidRPr="00FF5ABC">
        <w:rPr>
          <w:rFonts w:ascii="Times New Roman" w:eastAsiaTheme="minorHAnsi" w:hAnsi="Times New Roman" w:cs="Times New Roman"/>
          <w:color w:val="000000"/>
          <w:sz w:val="28"/>
          <w:szCs w:val="28"/>
          <w:lang w:val="en-US" w:eastAsia="en-US"/>
        </w:rPr>
        <w:t xml:space="preserve">4 I ___________ my bath before dinner. </w:t>
      </w:r>
      <w:r w:rsidRPr="00FA225D">
        <w:rPr>
          <w:rFonts w:ascii="Times New Roman" w:eastAsiaTheme="minorHAnsi" w:hAnsi="Times New Roman" w:cs="Times New Roman"/>
          <w:color w:val="000000"/>
          <w:sz w:val="28"/>
          <w:szCs w:val="28"/>
          <w:lang w:val="en-US" w:eastAsia="en-US"/>
        </w:rPr>
        <w:t>(</w:t>
      </w:r>
      <w:proofErr w:type="gramStart"/>
      <w:r w:rsidRPr="00FA225D">
        <w:rPr>
          <w:rFonts w:ascii="Times New Roman" w:eastAsiaTheme="minorHAnsi" w:hAnsi="Times New Roman" w:cs="Times New Roman"/>
          <w:color w:val="000000"/>
          <w:sz w:val="28"/>
          <w:szCs w:val="28"/>
          <w:lang w:val="en-US" w:eastAsia="en-US"/>
        </w:rPr>
        <w:t>take</w:t>
      </w:r>
      <w:proofErr w:type="gramEnd"/>
      <w:r w:rsidRPr="00FA225D">
        <w:rPr>
          <w:rFonts w:ascii="Times New Roman" w:eastAsiaTheme="minorHAnsi" w:hAnsi="Times New Roman" w:cs="Times New Roman"/>
          <w:color w:val="000000"/>
          <w:sz w:val="28"/>
          <w:szCs w:val="28"/>
          <w:lang w:val="en-US" w:eastAsia="en-US"/>
        </w:rPr>
        <w:t>)</w:t>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color w:val="000000"/>
          <w:sz w:val="28"/>
          <w:szCs w:val="28"/>
          <w:lang w:val="en-US" w:eastAsia="en-US"/>
        </w:rPr>
      </w:pPr>
      <w:proofErr w:type="gramStart"/>
      <w:r w:rsidRPr="00FF5ABC">
        <w:rPr>
          <w:rFonts w:ascii="Times New Roman" w:eastAsiaTheme="minorHAnsi" w:hAnsi="Times New Roman" w:cs="Times New Roman"/>
          <w:color w:val="000000"/>
          <w:sz w:val="28"/>
          <w:szCs w:val="28"/>
          <w:lang w:val="en-US" w:eastAsia="en-US"/>
        </w:rPr>
        <w:t>5 Peter ___________ lots to do on his grandmother’s</w:t>
      </w:r>
      <w:r w:rsidR="00FA225D">
        <w:rPr>
          <w:rFonts w:ascii="Times New Roman" w:eastAsiaTheme="minorHAnsi" w:hAnsi="Times New Roman" w:cs="Times New Roman"/>
          <w:color w:val="000000"/>
          <w:sz w:val="28"/>
          <w:szCs w:val="28"/>
          <w:lang w:val="en-US" w:eastAsia="en-US"/>
        </w:rPr>
        <w:t xml:space="preserve"> </w:t>
      </w:r>
      <w:r w:rsidRPr="00FF5ABC">
        <w:rPr>
          <w:rFonts w:ascii="Times New Roman" w:eastAsiaTheme="minorHAnsi" w:hAnsi="Times New Roman" w:cs="Times New Roman"/>
          <w:color w:val="000000"/>
          <w:sz w:val="28"/>
          <w:szCs w:val="28"/>
          <w:lang w:val="en-US" w:eastAsia="en-US"/>
        </w:rPr>
        <w:t>farm.</w:t>
      </w:r>
      <w:proofErr w:type="gramEnd"/>
      <w:r w:rsidRPr="00FF5ABC">
        <w:rPr>
          <w:rFonts w:ascii="Times New Roman" w:eastAsiaTheme="minorHAnsi" w:hAnsi="Times New Roman" w:cs="Times New Roman"/>
          <w:color w:val="000000"/>
          <w:sz w:val="28"/>
          <w:szCs w:val="28"/>
          <w:lang w:val="en-US" w:eastAsia="en-US"/>
        </w:rPr>
        <w:t xml:space="preserve"> (</w:t>
      </w:r>
      <w:proofErr w:type="gramStart"/>
      <w:r w:rsidRPr="00FF5ABC">
        <w:rPr>
          <w:rFonts w:ascii="Times New Roman" w:eastAsiaTheme="minorHAnsi" w:hAnsi="Times New Roman" w:cs="Times New Roman"/>
          <w:color w:val="000000"/>
          <w:sz w:val="28"/>
          <w:szCs w:val="28"/>
          <w:lang w:val="en-US" w:eastAsia="en-US"/>
        </w:rPr>
        <w:t>find</w:t>
      </w:r>
      <w:proofErr w:type="gramEnd"/>
      <w:r w:rsidRPr="00FF5ABC">
        <w:rPr>
          <w:rFonts w:ascii="Times New Roman" w:eastAsiaTheme="minorHAnsi" w:hAnsi="Times New Roman" w:cs="Times New Roman"/>
          <w:color w:val="000000"/>
          <w:sz w:val="28"/>
          <w:szCs w:val="28"/>
          <w:lang w:val="en-US" w:eastAsia="en-US"/>
        </w:rPr>
        <w:t>)</w:t>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color w:val="000000"/>
          <w:sz w:val="28"/>
          <w:szCs w:val="28"/>
          <w:lang w:val="en-US" w:eastAsia="en-US"/>
        </w:rPr>
      </w:pPr>
      <w:r w:rsidRPr="00FF5ABC">
        <w:rPr>
          <w:rFonts w:ascii="Times New Roman" w:eastAsiaTheme="minorHAnsi" w:hAnsi="Times New Roman" w:cs="Times New Roman"/>
          <w:color w:val="000000"/>
          <w:sz w:val="28"/>
          <w:szCs w:val="28"/>
          <w:lang w:val="en-US" w:eastAsia="en-US"/>
        </w:rPr>
        <w:t>6 If we ask her, she ___________ us how to play</w:t>
      </w:r>
      <w:r w:rsidR="00FA225D">
        <w:rPr>
          <w:rFonts w:ascii="Times New Roman" w:eastAsiaTheme="minorHAnsi" w:hAnsi="Times New Roman" w:cs="Times New Roman"/>
          <w:color w:val="000000"/>
          <w:sz w:val="28"/>
          <w:szCs w:val="28"/>
          <w:lang w:val="en-US" w:eastAsia="en-US"/>
        </w:rPr>
        <w:t xml:space="preserve"> </w:t>
      </w:r>
      <w:r w:rsidRPr="00FF5ABC">
        <w:rPr>
          <w:rFonts w:ascii="Times New Roman" w:eastAsiaTheme="minorHAnsi" w:hAnsi="Times New Roman" w:cs="Times New Roman"/>
          <w:color w:val="000000"/>
          <w:sz w:val="28"/>
          <w:szCs w:val="28"/>
          <w:lang w:val="en-US" w:eastAsia="en-US"/>
        </w:rPr>
        <w:t>chess. (</w:t>
      </w:r>
      <w:proofErr w:type="gramStart"/>
      <w:r w:rsidRPr="00FF5ABC">
        <w:rPr>
          <w:rFonts w:ascii="Times New Roman" w:eastAsiaTheme="minorHAnsi" w:hAnsi="Times New Roman" w:cs="Times New Roman"/>
          <w:color w:val="000000"/>
          <w:sz w:val="28"/>
          <w:szCs w:val="28"/>
          <w:lang w:val="en-US" w:eastAsia="en-US"/>
        </w:rPr>
        <w:t>teach</w:t>
      </w:r>
      <w:proofErr w:type="gramEnd"/>
      <w:r w:rsidRPr="00FF5ABC">
        <w:rPr>
          <w:rFonts w:ascii="Times New Roman" w:eastAsiaTheme="minorHAnsi" w:hAnsi="Times New Roman" w:cs="Times New Roman"/>
          <w:color w:val="000000"/>
          <w:sz w:val="28"/>
          <w:szCs w:val="28"/>
          <w:lang w:val="en-US" w:eastAsia="en-US"/>
        </w:rPr>
        <w:t>)</w:t>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color w:val="000000"/>
          <w:sz w:val="28"/>
          <w:szCs w:val="28"/>
          <w:lang w:val="en-US" w:eastAsia="en-US"/>
        </w:rPr>
      </w:pPr>
      <w:r w:rsidRPr="00FF5ABC">
        <w:rPr>
          <w:rFonts w:ascii="Times New Roman" w:eastAsiaTheme="minorHAnsi" w:hAnsi="Times New Roman" w:cs="Times New Roman"/>
          <w:color w:val="000000"/>
          <w:sz w:val="28"/>
          <w:szCs w:val="28"/>
          <w:lang w:val="en-US" w:eastAsia="en-US"/>
        </w:rPr>
        <w:t>7 If he works hard, he ___________ his exams. (</w:t>
      </w:r>
      <w:proofErr w:type="gramStart"/>
      <w:r w:rsidRPr="00FF5ABC">
        <w:rPr>
          <w:rFonts w:ascii="Times New Roman" w:eastAsiaTheme="minorHAnsi" w:hAnsi="Times New Roman" w:cs="Times New Roman"/>
          <w:color w:val="000000"/>
          <w:sz w:val="28"/>
          <w:szCs w:val="28"/>
          <w:lang w:val="en-US" w:eastAsia="en-US"/>
        </w:rPr>
        <w:t>pass</w:t>
      </w:r>
      <w:proofErr w:type="gramEnd"/>
      <w:r w:rsidRPr="00FF5ABC">
        <w:rPr>
          <w:rFonts w:ascii="Times New Roman" w:eastAsiaTheme="minorHAnsi" w:hAnsi="Times New Roman" w:cs="Times New Roman"/>
          <w:color w:val="000000"/>
          <w:sz w:val="28"/>
          <w:szCs w:val="28"/>
          <w:lang w:val="en-US" w:eastAsia="en-US"/>
        </w:rPr>
        <w:t>)</w:t>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color w:val="000000"/>
          <w:sz w:val="28"/>
          <w:szCs w:val="28"/>
          <w:lang w:val="en-US" w:eastAsia="en-US"/>
        </w:rPr>
      </w:pPr>
      <w:r w:rsidRPr="00FF5ABC">
        <w:rPr>
          <w:rFonts w:ascii="Times New Roman" w:eastAsiaTheme="minorHAnsi" w:hAnsi="Times New Roman" w:cs="Times New Roman"/>
          <w:color w:val="000000"/>
          <w:sz w:val="28"/>
          <w:szCs w:val="28"/>
          <w:lang w:val="en-US" w:eastAsia="en-US"/>
        </w:rPr>
        <w:t>8 ___________ we ___________ home now? (</w:t>
      </w:r>
      <w:proofErr w:type="gramStart"/>
      <w:r w:rsidRPr="00FF5ABC">
        <w:rPr>
          <w:rFonts w:ascii="Times New Roman" w:eastAsiaTheme="minorHAnsi" w:hAnsi="Times New Roman" w:cs="Times New Roman"/>
          <w:color w:val="000000"/>
          <w:sz w:val="28"/>
          <w:szCs w:val="28"/>
          <w:lang w:val="en-US" w:eastAsia="en-US"/>
        </w:rPr>
        <w:t>go</w:t>
      </w:r>
      <w:proofErr w:type="gramEnd"/>
      <w:r w:rsidRPr="00FF5ABC">
        <w:rPr>
          <w:rFonts w:ascii="Times New Roman" w:eastAsiaTheme="minorHAnsi" w:hAnsi="Times New Roman" w:cs="Times New Roman"/>
          <w:color w:val="000000"/>
          <w:sz w:val="28"/>
          <w:szCs w:val="28"/>
          <w:lang w:val="en-US" w:eastAsia="en-US"/>
        </w:rPr>
        <w:t>)</w:t>
      </w:r>
    </w:p>
    <w:p w:rsidR="00FF5ABC" w:rsidRDefault="00FF5ABC" w:rsidP="00FF5ABC">
      <w:pPr>
        <w:autoSpaceDE w:val="0"/>
        <w:autoSpaceDN w:val="0"/>
        <w:adjustRightInd w:val="0"/>
        <w:spacing w:after="0" w:line="240" w:lineRule="auto"/>
        <w:rPr>
          <w:rFonts w:ascii="Times New Roman" w:eastAsiaTheme="minorHAnsi" w:hAnsi="Times New Roman" w:cs="Times New Roman"/>
          <w:color w:val="00AEF0"/>
          <w:sz w:val="28"/>
          <w:szCs w:val="28"/>
          <w:lang w:val="en-US" w:eastAsia="en-US"/>
        </w:rPr>
      </w:pP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bCs/>
          <w:color w:val="000000"/>
          <w:sz w:val="28"/>
          <w:szCs w:val="28"/>
          <w:lang w:val="en-US" w:eastAsia="en-US"/>
        </w:rPr>
      </w:pPr>
      <w:r w:rsidRPr="00FF5ABC">
        <w:rPr>
          <w:rFonts w:ascii="Times New Roman" w:eastAsiaTheme="minorHAnsi" w:hAnsi="Times New Roman" w:cs="Times New Roman"/>
          <w:b/>
          <w:sz w:val="28"/>
          <w:szCs w:val="28"/>
          <w:lang w:val="en-US" w:eastAsia="en-US"/>
        </w:rPr>
        <w:t>Exercise 4.</w:t>
      </w:r>
      <w:r>
        <w:rPr>
          <w:rFonts w:ascii="Times New Roman" w:eastAsiaTheme="minorHAnsi" w:hAnsi="Times New Roman" w:cs="Times New Roman"/>
          <w:color w:val="00AEF0"/>
          <w:sz w:val="28"/>
          <w:szCs w:val="28"/>
          <w:lang w:val="en-US" w:eastAsia="en-US"/>
        </w:rPr>
        <w:t xml:space="preserve"> </w:t>
      </w:r>
      <w:r w:rsidRPr="00FF5ABC">
        <w:rPr>
          <w:rFonts w:ascii="Times New Roman" w:eastAsiaTheme="minorHAnsi" w:hAnsi="Times New Roman" w:cs="Times New Roman"/>
          <w:bCs/>
          <w:color w:val="000000"/>
          <w:sz w:val="28"/>
          <w:szCs w:val="28"/>
          <w:lang w:val="en-US" w:eastAsia="en-US"/>
        </w:rPr>
        <w:t>Complete these sentences by changing shall or will to the</w:t>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bCs/>
          <w:color w:val="000000"/>
          <w:sz w:val="28"/>
          <w:szCs w:val="28"/>
          <w:lang w:val="en-US" w:eastAsia="en-US"/>
        </w:rPr>
      </w:pPr>
      <w:proofErr w:type="gramStart"/>
      <w:r w:rsidRPr="00FF5ABC">
        <w:rPr>
          <w:rFonts w:ascii="Times New Roman" w:eastAsiaTheme="minorHAnsi" w:hAnsi="Times New Roman" w:cs="Times New Roman"/>
          <w:bCs/>
          <w:color w:val="000000"/>
          <w:sz w:val="28"/>
          <w:szCs w:val="28"/>
          <w:lang w:val="en-US" w:eastAsia="en-US"/>
        </w:rPr>
        <w:t>appropriate</w:t>
      </w:r>
      <w:proofErr w:type="gramEnd"/>
      <w:r w:rsidRPr="00FF5ABC">
        <w:rPr>
          <w:rFonts w:ascii="Times New Roman" w:eastAsiaTheme="minorHAnsi" w:hAnsi="Times New Roman" w:cs="Times New Roman"/>
          <w:bCs/>
          <w:color w:val="000000"/>
          <w:sz w:val="28"/>
          <w:szCs w:val="28"/>
          <w:lang w:val="en-US" w:eastAsia="en-US"/>
        </w:rPr>
        <w:t xml:space="preserve"> form of the verb be + going to (i.e., am, is, or are + going to).</w:t>
      </w:r>
    </w:p>
    <w:p w:rsidR="00FF5ABC" w:rsidRDefault="00FF5ABC" w:rsidP="00FF5ABC">
      <w:pPr>
        <w:autoSpaceDE w:val="0"/>
        <w:autoSpaceDN w:val="0"/>
        <w:adjustRightInd w:val="0"/>
        <w:spacing w:after="0" w:line="240" w:lineRule="auto"/>
        <w:rPr>
          <w:rFonts w:ascii="Times New Roman" w:eastAsiaTheme="minorHAnsi" w:hAnsi="Times New Roman" w:cs="Times New Roman"/>
          <w:color w:val="000000"/>
          <w:sz w:val="28"/>
          <w:szCs w:val="28"/>
          <w:lang w:val="en-US" w:eastAsia="en-US"/>
        </w:rPr>
      </w:pP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color w:val="000000"/>
          <w:sz w:val="28"/>
          <w:szCs w:val="28"/>
          <w:lang w:val="en-US" w:eastAsia="en-US"/>
        </w:rPr>
      </w:pPr>
      <w:r w:rsidRPr="00FF5ABC">
        <w:rPr>
          <w:rFonts w:ascii="Times New Roman" w:eastAsiaTheme="minorHAnsi" w:hAnsi="Times New Roman" w:cs="Times New Roman"/>
          <w:color w:val="000000"/>
          <w:sz w:val="28"/>
          <w:szCs w:val="28"/>
          <w:lang w:val="en-US" w:eastAsia="en-US"/>
        </w:rPr>
        <w:t>1 They will be busy tomorrow.</w:t>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color w:val="000000"/>
          <w:sz w:val="28"/>
          <w:szCs w:val="28"/>
          <w:lang w:val="en-US" w:eastAsia="en-US"/>
        </w:rPr>
      </w:pPr>
      <w:r w:rsidRPr="00FF5ABC">
        <w:rPr>
          <w:rFonts w:ascii="Times New Roman" w:eastAsiaTheme="minorHAnsi" w:hAnsi="Times New Roman" w:cs="Times New Roman"/>
          <w:color w:val="000000"/>
          <w:sz w:val="28"/>
          <w:szCs w:val="28"/>
          <w:lang w:val="en-US" w:eastAsia="en-US"/>
        </w:rPr>
        <w:t>They ______________ be busy tomorrow.</w:t>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color w:val="000000"/>
          <w:sz w:val="28"/>
          <w:szCs w:val="28"/>
          <w:lang w:val="en-US" w:eastAsia="en-US"/>
        </w:rPr>
      </w:pPr>
      <w:r w:rsidRPr="00FF5ABC">
        <w:rPr>
          <w:rFonts w:ascii="Times New Roman" w:eastAsiaTheme="minorHAnsi" w:hAnsi="Times New Roman" w:cs="Times New Roman"/>
          <w:color w:val="000000"/>
          <w:sz w:val="28"/>
          <w:szCs w:val="28"/>
          <w:lang w:val="en-US" w:eastAsia="en-US"/>
        </w:rPr>
        <w:t>2 I hope I will be ready on time.</w:t>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color w:val="000000"/>
          <w:sz w:val="28"/>
          <w:szCs w:val="28"/>
          <w:lang w:val="en-US" w:eastAsia="en-US"/>
        </w:rPr>
      </w:pPr>
      <w:r w:rsidRPr="00FF5ABC">
        <w:rPr>
          <w:rFonts w:ascii="Times New Roman" w:eastAsiaTheme="minorHAnsi" w:hAnsi="Times New Roman" w:cs="Times New Roman"/>
          <w:color w:val="000000"/>
          <w:sz w:val="28"/>
          <w:szCs w:val="28"/>
          <w:lang w:val="en-US" w:eastAsia="en-US"/>
        </w:rPr>
        <w:t>I hope I ______________ be ready on time.</w:t>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color w:val="000000"/>
          <w:sz w:val="28"/>
          <w:szCs w:val="28"/>
          <w:lang w:val="en-US" w:eastAsia="en-US"/>
        </w:rPr>
      </w:pPr>
      <w:r w:rsidRPr="00FF5ABC">
        <w:rPr>
          <w:rFonts w:ascii="Times New Roman" w:eastAsiaTheme="minorHAnsi" w:hAnsi="Times New Roman" w:cs="Times New Roman"/>
          <w:color w:val="000000"/>
          <w:sz w:val="28"/>
          <w:szCs w:val="28"/>
          <w:lang w:val="en-US" w:eastAsia="en-US"/>
        </w:rPr>
        <w:t>3 We shall visit James this evening.</w:t>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color w:val="000000"/>
          <w:sz w:val="28"/>
          <w:szCs w:val="28"/>
          <w:lang w:val="en-US" w:eastAsia="en-US"/>
        </w:rPr>
      </w:pPr>
      <w:r w:rsidRPr="00FF5ABC">
        <w:rPr>
          <w:rFonts w:ascii="Times New Roman" w:eastAsiaTheme="minorHAnsi" w:hAnsi="Times New Roman" w:cs="Times New Roman"/>
          <w:color w:val="000000"/>
          <w:sz w:val="28"/>
          <w:szCs w:val="28"/>
          <w:lang w:val="en-US" w:eastAsia="en-US"/>
        </w:rPr>
        <w:t>We ______________ visit James this evening.</w:t>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color w:val="000000"/>
          <w:sz w:val="28"/>
          <w:szCs w:val="28"/>
          <w:lang w:val="en-US" w:eastAsia="en-US"/>
        </w:rPr>
      </w:pPr>
      <w:r w:rsidRPr="00FF5ABC">
        <w:rPr>
          <w:rFonts w:ascii="Times New Roman" w:eastAsiaTheme="minorHAnsi" w:hAnsi="Times New Roman" w:cs="Times New Roman"/>
          <w:color w:val="000000"/>
          <w:sz w:val="28"/>
          <w:szCs w:val="28"/>
          <w:lang w:val="en-US" w:eastAsia="en-US"/>
        </w:rPr>
        <w:t>4 It will rain soon.</w:t>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color w:val="000000"/>
          <w:sz w:val="28"/>
          <w:szCs w:val="28"/>
          <w:lang w:val="en-US" w:eastAsia="en-US"/>
        </w:rPr>
      </w:pPr>
      <w:r w:rsidRPr="00FF5ABC">
        <w:rPr>
          <w:rFonts w:ascii="Times New Roman" w:eastAsiaTheme="minorHAnsi" w:hAnsi="Times New Roman" w:cs="Times New Roman"/>
          <w:color w:val="000000"/>
          <w:sz w:val="28"/>
          <w:szCs w:val="28"/>
          <w:lang w:val="en-US" w:eastAsia="en-US"/>
        </w:rPr>
        <w:t>It ______________ rain soon.</w:t>
      </w:r>
    </w:p>
    <w:p w:rsidR="00FF5ABC" w:rsidRPr="00FF5ABC" w:rsidRDefault="00FF5ABC" w:rsidP="00FF5ABC">
      <w:pPr>
        <w:autoSpaceDE w:val="0"/>
        <w:autoSpaceDN w:val="0"/>
        <w:adjustRightInd w:val="0"/>
        <w:spacing w:after="0" w:line="240" w:lineRule="auto"/>
        <w:rPr>
          <w:rFonts w:ascii="Times New Roman" w:eastAsiaTheme="minorHAnsi" w:hAnsi="Times New Roman" w:cs="Times New Roman"/>
          <w:color w:val="000000"/>
          <w:sz w:val="28"/>
          <w:szCs w:val="28"/>
          <w:lang w:val="en-US" w:eastAsia="en-US"/>
        </w:rPr>
      </w:pPr>
      <w:r w:rsidRPr="00FF5ABC">
        <w:rPr>
          <w:rFonts w:ascii="Times New Roman" w:eastAsiaTheme="minorHAnsi" w:hAnsi="Times New Roman" w:cs="Times New Roman"/>
          <w:color w:val="000000"/>
          <w:sz w:val="28"/>
          <w:szCs w:val="28"/>
          <w:lang w:val="en-US" w:eastAsia="en-US"/>
        </w:rPr>
        <w:t>5 Dad will take us to the movies tomorrow.</w:t>
      </w:r>
    </w:p>
    <w:p w:rsidR="00DA4713" w:rsidRPr="00FF5ABC" w:rsidRDefault="00FF5ABC" w:rsidP="00FF5ABC">
      <w:pPr>
        <w:pStyle w:val="ae"/>
        <w:jc w:val="both"/>
        <w:rPr>
          <w:rFonts w:ascii="Times New Roman" w:hAnsi="Times New Roman" w:cs="Times New Roman"/>
          <w:b/>
          <w:i/>
          <w:sz w:val="28"/>
          <w:szCs w:val="28"/>
          <w:lang w:val="en-US"/>
        </w:rPr>
      </w:pPr>
      <w:r w:rsidRPr="00FF5ABC">
        <w:rPr>
          <w:rFonts w:ascii="Times New Roman" w:eastAsiaTheme="minorHAnsi" w:hAnsi="Times New Roman" w:cs="Times New Roman"/>
          <w:color w:val="000000"/>
          <w:sz w:val="28"/>
          <w:szCs w:val="28"/>
          <w:lang w:val="en-US" w:eastAsia="en-US"/>
        </w:rPr>
        <w:lastRenderedPageBreak/>
        <w:t>Dad ______________ take us to the movies tomorrow.</w:t>
      </w:r>
      <w:r w:rsidRPr="00FF5ABC">
        <w:rPr>
          <w:rFonts w:ascii="Times New Roman" w:hAnsi="Times New Roman" w:cs="Times New Roman"/>
          <w:iCs/>
          <w:color w:val="FF0000"/>
          <w:sz w:val="28"/>
          <w:szCs w:val="28"/>
          <w:lang w:val="en-US"/>
        </w:rPr>
        <w:t xml:space="preserve"> </w:t>
      </w:r>
    </w:p>
    <w:p w:rsidR="00FA225D" w:rsidRDefault="00FA225D" w:rsidP="00FA225D">
      <w:pPr>
        <w:pStyle w:val="ae"/>
        <w:jc w:val="both"/>
        <w:rPr>
          <w:rFonts w:ascii="Times New Roman" w:eastAsiaTheme="minorHAnsi" w:hAnsi="Times New Roman" w:cs="Times New Roman"/>
          <w:b/>
          <w:sz w:val="28"/>
          <w:szCs w:val="28"/>
          <w:lang w:val="en-US" w:eastAsia="en-US"/>
        </w:rPr>
      </w:pPr>
    </w:p>
    <w:p w:rsidR="0083146B" w:rsidRPr="0083146B" w:rsidRDefault="00FA225D" w:rsidP="0083146B">
      <w:pPr>
        <w:pStyle w:val="ae"/>
        <w:jc w:val="both"/>
        <w:rPr>
          <w:rFonts w:ascii="Times New Roman" w:hAnsi="Times New Roman" w:cs="Times New Roman"/>
          <w:i/>
          <w:sz w:val="28"/>
          <w:szCs w:val="28"/>
          <w:lang w:val="en-US"/>
        </w:rPr>
      </w:pPr>
      <w:r w:rsidRPr="00FF5ABC">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5</w:t>
      </w:r>
      <w:r w:rsidRPr="00FF5ABC">
        <w:rPr>
          <w:rFonts w:ascii="Times New Roman" w:eastAsiaTheme="minorHAnsi" w:hAnsi="Times New Roman" w:cs="Times New Roman"/>
          <w:b/>
          <w:sz w:val="28"/>
          <w:szCs w:val="28"/>
          <w:lang w:val="en-US" w:eastAsia="en-US"/>
        </w:rPr>
        <w:t>.</w:t>
      </w:r>
      <w:r>
        <w:rPr>
          <w:rFonts w:ascii="Times New Roman" w:eastAsiaTheme="minorHAnsi" w:hAnsi="Times New Roman" w:cs="Times New Roman"/>
          <w:b/>
          <w:sz w:val="28"/>
          <w:szCs w:val="28"/>
          <w:lang w:val="en-US" w:eastAsia="en-US"/>
        </w:rPr>
        <w:t xml:space="preserve"> </w:t>
      </w:r>
      <w:r w:rsidR="0083146B" w:rsidRPr="0083146B">
        <w:rPr>
          <w:rFonts w:ascii="Times New Roman" w:eastAsiaTheme="minorHAnsi" w:hAnsi="Times New Roman" w:cs="Times New Roman"/>
          <w:bCs/>
          <w:sz w:val="28"/>
          <w:szCs w:val="28"/>
          <w:lang w:val="en-US" w:eastAsia="en-US"/>
        </w:rPr>
        <w:t>Fill in the blanks with can, could, may or might.</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1 ________ you jump over the hurdle?</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2 We ran as fast as we ________.</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3 Some people ________ speak three languages.</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4 Jean ________ dance quite well.</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5 The man is shouting. He ________ need help.</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6 If you hurry you ________ catch the train.</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7 Dave doesn’t look well. He ________ have a fever.</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8 The baby is crying. She ________ be hungry.</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9 ________ I borrow your bike?</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10 I don’t know where Jane is. You ________ find her in</w:t>
      </w:r>
      <w:r>
        <w:rPr>
          <w:rFonts w:ascii="Times New Roman" w:eastAsiaTheme="minorHAnsi" w:hAnsi="Times New Roman" w:cs="Times New Roman"/>
          <w:sz w:val="28"/>
          <w:szCs w:val="28"/>
          <w:lang w:val="en-US" w:eastAsia="en-US"/>
        </w:rPr>
        <w:t xml:space="preserve"> </w:t>
      </w:r>
      <w:r w:rsidRPr="0083146B">
        <w:rPr>
          <w:rFonts w:ascii="Times New Roman" w:eastAsiaTheme="minorHAnsi" w:hAnsi="Times New Roman" w:cs="Times New Roman"/>
          <w:sz w:val="28"/>
          <w:szCs w:val="28"/>
          <w:lang w:val="en-US" w:eastAsia="en-US"/>
        </w:rPr>
        <w:t>the library.</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11 ________ you drive?</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12 Who ________ answer the question?</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13 ________ you show me the way to the zoo?</w:t>
      </w:r>
    </w:p>
    <w:p w:rsidR="00DA4713" w:rsidRPr="0083146B" w:rsidRDefault="0083146B" w:rsidP="0083146B">
      <w:pPr>
        <w:pStyle w:val="ae"/>
        <w:jc w:val="both"/>
        <w:rPr>
          <w:rFonts w:ascii="Times New Roman" w:hAnsi="Times New Roman" w:cs="Times New Roman"/>
          <w:b/>
          <w:i/>
          <w:sz w:val="28"/>
          <w:szCs w:val="28"/>
          <w:lang w:val="en-US"/>
        </w:rPr>
      </w:pPr>
      <w:r w:rsidRPr="0083146B">
        <w:rPr>
          <w:rFonts w:ascii="Times New Roman" w:eastAsiaTheme="minorHAnsi" w:hAnsi="Times New Roman" w:cs="Times New Roman"/>
          <w:sz w:val="28"/>
          <w:szCs w:val="28"/>
          <w:lang w:val="en-US" w:eastAsia="en-US"/>
        </w:rPr>
        <w:t>14 He ________ play the piano.</w:t>
      </w:r>
    </w:p>
    <w:p w:rsidR="0083146B" w:rsidRDefault="0083146B" w:rsidP="0083146B">
      <w:pPr>
        <w:pStyle w:val="ae"/>
        <w:jc w:val="both"/>
        <w:rPr>
          <w:rFonts w:ascii="Times New Roman" w:eastAsiaTheme="minorHAnsi" w:hAnsi="Times New Roman" w:cs="Times New Roman"/>
          <w:b/>
          <w:sz w:val="28"/>
          <w:szCs w:val="28"/>
          <w:lang w:val="en-US" w:eastAsia="en-US"/>
        </w:rPr>
      </w:pP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bCs/>
          <w:sz w:val="28"/>
          <w:szCs w:val="28"/>
          <w:lang w:val="en-US" w:eastAsia="en-US"/>
        </w:rPr>
      </w:pPr>
      <w:r w:rsidRPr="00FF5ABC">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6</w:t>
      </w:r>
      <w:r w:rsidRPr="00FF5ABC">
        <w:rPr>
          <w:rFonts w:ascii="Times New Roman" w:eastAsiaTheme="minorHAnsi" w:hAnsi="Times New Roman" w:cs="Times New Roman"/>
          <w:b/>
          <w:sz w:val="28"/>
          <w:szCs w:val="28"/>
          <w:lang w:val="en-US" w:eastAsia="en-US"/>
        </w:rPr>
        <w:t>.</w:t>
      </w:r>
      <w:r>
        <w:rPr>
          <w:rFonts w:ascii="Times New Roman" w:eastAsiaTheme="minorHAnsi" w:hAnsi="Times New Roman" w:cs="Times New Roman"/>
          <w:b/>
          <w:sz w:val="28"/>
          <w:szCs w:val="28"/>
          <w:lang w:val="en-US" w:eastAsia="en-US"/>
        </w:rPr>
        <w:t xml:space="preserve"> </w:t>
      </w:r>
      <w:r w:rsidRPr="0083146B">
        <w:rPr>
          <w:rFonts w:ascii="Times New Roman" w:eastAsiaTheme="minorHAnsi" w:hAnsi="Times New Roman" w:cs="Times New Roman"/>
          <w:bCs/>
          <w:sz w:val="28"/>
          <w:szCs w:val="28"/>
          <w:lang w:val="en-US" w:eastAsia="en-US"/>
        </w:rPr>
        <w:t>Fill in the blanks with do, does or did.</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1 The shoes were too small. They ________ not fit me.</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2 Jack ________ not do well on the exam last week.</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3 Where ________ eggs come from?</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4 The vase is broken. Who ________ that?</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5 What ________ this word mean?</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6 How ________ the computer work?</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7 ________ he drink coffee?</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8 Who ________ that drawing?</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9 Where ________ you buy that dress?</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10 How ________ you spell your name?</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11 ________ not play on a busy street!</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12 ________ your work quietly!</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13 ________ a snake have legs?</w:t>
      </w:r>
    </w:p>
    <w:p w:rsidR="0083146B" w:rsidRPr="0083146B" w:rsidRDefault="0083146B" w:rsidP="0083146B">
      <w:pPr>
        <w:autoSpaceDE w:val="0"/>
        <w:autoSpaceDN w:val="0"/>
        <w:adjustRightInd w:val="0"/>
        <w:spacing w:after="0" w:line="240" w:lineRule="auto"/>
        <w:rPr>
          <w:rFonts w:ascii="Times New Roman" w:eastAsiaTheme="minorHAnsi" w:hAnsi="Times New Roman" w:cs="Times New Roman"/>
          <w:sz w:val="28"/>
          <w:szCs w:val="28"/>
          <w:lang w:val="en-US" w:eastAsia="en-US"/>
        </w:rPr>
      </w:pPr>
      <w:r w:rsidRPr="0083146B">
        <w:rPr>
          <w:rFonts w:ascii="Times New Roman" w:eastAsiaTheme="minorHAnsi" w:hAnsi="Times New Roman" w:cs="Times New Roman"/>
          <w:sz w:val="28"/>
          <w:szCs w:val="28"/>
          <w:lang w:val="en-US" w:eastAsia="en-US"/>
        </w:rPr>
        <w:t>14 He ________ not have any brothers.</w:t>
      </w:r>
    </w:p>
    <w:p w:rsidR="00DA4713" w:rsidRPr="0083146B" w:rsidRDefault="0083146B" w:rsidP="0083146B">
      <w:pPr>
        <w:pStyle w:val="ae"/>
        <w:jc w:val="both"/>
        <w:rPr>
          <w:rFonts w:ascii="Times New Roman" w:eastAsiaTheme="minorHAnsi" w:hAnsi="Times New Roman" w:cs="Times New Roman"/>
          <w:b/>
          <w:sz w:val="28"/>
          <w:szCs w:val="28"/>
          <w:lang w:val="en-US" w:eastAsia="en-US"/>
        </w:rPr>
      </w:pPr>
      <w:r w:rsidRPr="0083146B">
        <w:rPr>
          <w:rFonts w:ascii="Times New Roman" w:eastAsiaTheme="minorHAnsi" w:hAnsi="Times New Roman" w:cs="Times New Roman"/>
          <w:sz w:val="28"/>
          <w:szCs w:val="28"/>
          <w:lang w:val="en-US" w:eastAsia="en-US"/>
        </w:rPr>
        <w:t>15 ________ cats like to eat fish?</w:t>
      </w:r>
    </w:p>
    <w:p w:rsidR="0083146B" w:rsidRDefault="0083146B" w:rsidP="0083146B">
      <w:pPr>
        <w:pStyle w:val="ae"/>
        <w:jc w:val="both"/>
        <w:rPr>
          <w:rFonts w:ascii="Times New Roman" w:hAnsi="Times New Roman" w:cs="Times New Roman"/>
          <w:b/>
          <w:i/>
          <w:sz w:val="28"/>
          <w:szCs w:val="28"/>
          <w:lang w:val="en-US"/>
        </w:rPr>
      </w:pPr>
    </w:p>
    <w:p w:rsidR="00757F92" w:rsidRDefault="0083146B" w:rsidP="00757F92">
      <w:pPr>
        <w:shd w:val="clear" w:color="auto" w:fill="FFFFFF"/>
        <w:spacing w:before="120" w:after="120" w:line="240" w:lineRule="auto"/>
        <w:rPr>
          <w:rFonts w:ascii="Times New Roman" w:eastAsiaTheme="minorHAnsi" w:hAnsi="Times New Roman" w:cs="Times New Roman"/>
          <w:b/>
          <w:sz w:val="28"/>
          <w:szCs w:val="28"/>
          <w:lang w:val="en-US" w:eastAsia="en-US"/>
        </w:rPr>
      </w:pPr>
      <w:r w:rsidRPr="00FF5ABC">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7</w:t>
      </w:r>
      <w:r w:rsidRPr="00FF5ABC">
        <w:rPr>
          <w:rFonts w:ascii="Times New Roman" w:eastAsiaTheme="minorHAnsi" w:hAnsi="Times New Roman" w:cs="Times New Roman"/>
          <w:b/>
          <w:sz w:val="28"/>
          <w:szCs w:val="28"/>
          <w:lang w:val="en-US" w:eastAsia="en-US"/>
        </w:rPr>
        <w:t>.</w:t>
      </w:r>
    </w:p>
    <w:p w:rsidR="00757F92" w:rsidRPr="00757F92" w:rsidRDefault="00757F92" w:rsidP="00757F92">
      <w:pPr>
        <w:pStyle w:val="af"/>
        <w:numPr>
          <w:ilvl w:val="0"/>
          <w:numId w:val="44"/>
        </w:numPr>
        <w:shd w:val="clear" w:color="auto" w:fill="FFFFFF"/>
        <w:spacing w:before="120" w:after="120" w:line="240" w:lineRule="auto"/>
        <w:rPr>
          <w:rFonts w:ascii="Times New Roman" w:eastAsia="Times New Roman" w:hAnsi="Times New Roman" w:cs="Times New Roman"/>
          <w:color w:val="353535"/>
          <w:sz w:val="28"/>
          <w:szCs w:val="28"/>
          <w:lang w:val="en-US"/>
        </w:rPr>
      </w:pPr>
      <w:proofErr w:type="gramStart"/>
      <w:r w:rsidRPr="00757F92">
        <w:rPr>
          <w:rFonts w:ascii="Times New Roman" w:eastAsia="Times New Roman" w:hAnsi="Times New Roman" w:cs="Times New Roman"/>
          <w:color w:val="353535"/>
          <w:sz w:val="28"/>
          <w:szCs w:val="28"/>
          <w:lang w:val="en-US"/>
        </w:rPr>
        <w:t>explain</w:t>
      </w:r>
      <w:proofErr w:type="gramEnd"/>
      <w:r w:rsidRPr="00757F92">
        <w:rPr>
          <w:rFonts w:ascii="Times New Roman" w:eastAsia="Times New Roman" w:hAnsi="Times New Roman" w:cs="Times New Roman"/>
          <w:color w:val="353535"/>
          <w:sz w:val="28"/>
          <w:szCs w:val="28"/>
          <w:lang w:val="en-US"/>
        </w:rPr>
        <w:t xml:space="preserve"> the purpose of the report.</w:t>
      </w:r>
    </w:p>
    <w:p w:rsidR="00757F92" w:rsidRPr="00757F92" w:rsidRDefault="00757F92" w:rsidP="00757F92">
      <w:pPr>
        <w:pStyle w:val="af"/>
        <w:numPr>
          <w:ilvl w:val="0"/>
          <w:numId w:val="44"/>
        </w:numPr>
        <w:shd w:val="clear" w:color="auto" w:fill="FFFFFF"/>
        <w:spacing w:before="120" w:after="120" w:line="240" w:lineRule="auto"/>
        <w:rPr>
          <w:rFonts w:ascii="Times New Roman" w:eastAsia="Times New Roman" w:hAnsi="Times New Roman" w:cs="Times New Roman"/>
          <w:color w:val="353535"/>
          <w:sz w:val="28"/>
          <w:szCs w:val="28"/>
          <w:lang w:val="en-US"/>
        </w:rPr>
      </w:pPr>
      <w:proofErr w:type="gramStart"/>
      <w:r w:rsidRPr="00757F92">
        <w:rPr>
          <w:rFonts w:ascii="Times New Roman" w:eastAsia="Times New Roman" w:hAnsi="Times New Roman" w:cs="Times New Roman"/>
          <w:color w:val="353535"/>
          <w:sz w:val="28"/>
          <w:szCs w:val="28"/>
          <w:lang w:val="en-US"/>
        </w:rPr>
        <w:t>describe</w:t>
      </w:r>
      <w:proofErr w:type="gramEnd"/>
      <w:r w:rsidRPr="00757F92">
        <w:rPr>
          <w:rFonts w:ascii="Times New Roman" w:eastAsia="Times New Roman" w:hAnsi="Times New Roman" w:cs="Times New Roman"/>
          <w:color w:val="353535"/>
          <w:sz w:val="28"/>
          <w:szCs w:val="28"/>
          <w:lang w:val="en-US"/>
        </w:rPr>
        <w:t xml:space="preserve"> the methods used in the investigation.</w:t>
      </w:r>
    </w:p>
    <w:p w:rsidR="00757F92" w:rsidRPr="00757F92" w:rsidRDefault="00757F92" w:rsidP="00757F92">
      <w:pPr>
        <w:pStyle w:val="af"/>
        <w:numPr>
          <w:ilvl w:val="0"/>
          <w:numId w:val="44"/>
        </w:numPr>
        <w:shd w:val="clear" w:color="auto" w:fill="FFFFFF"/>
        <w:spacing w:before="120" w:after="120" w:line="240" w:lineRule="auto"/>
        <w:rPr>
          <w:rFonts w:ascii="Times New Roman" w:eastAsia="Times New Roman" w:hAnsi="Times New Roman" w:cs="Times New Roman"/>
          <w:color w:val="353535"/>
          <w:sz w:val="28"/>
          <w:szCs w:val="28"/>
          <w:lang w:val="en-US"/>
        </w:rPr>
      </w:pPr>
      <w:proofErr w:type="gramStart"/>
      <w:r w:rsidRPr="00757F92">
        <w:rPr>
          <w:rFonts w:ascii="Times New Roman" w:eastAsia="Times New Roman" w:hAnsi="Times New Roman" w:cs="Times New Roman"/>
          <w:color w:val="353535"/>
          <w:sz w:val="28"/>
          <w:szCs w:val="28"/>
          <w:lang w:val="en-US"/>
        </w:rPr>
        <w:t>give</w:t>
      </w:r>
      <w:proofErr w:type="gramEnd"/>
      <w:r w:rsidRPr="00757F92">
        <w:rPr>
          <w:rFonts w:ascii="Times New Roman" w:eastAsia="Times New Roman" w:hAnsi="Times New Roman" w:cs="Times New Roman"/>
          <w:color w:val="353535"/>
          <w:sz w:val="28"/>
          <w:szCs w:val="28"/>
          <w:lang w:val="en-US"/>
        </w:rPr>
        <w:t xml:space="preserve"> the main conclusions and recommendations (if applicable).</w:t>
      </w:r>
    </w:p>
    <w:p w:rsidR="0083146B" w:rsidRDefault="0083146B" w:rsidP="0083146B">
      <w:pPr>
        <w:pStyle w:val="ae"/>
        <w:jc w:val="both"/>
        <w:rPr>
          <w:rFonts w:ascii="Times New Roman" w:eastAsiaTheme="minorHAnsi" w:hAnsi="Times New Roman" w:cs="Times New Roman"/>
          <w:b/>
          <w:sz w:val="28"/>
          <w:szCs w:val="28"/>
          <w:lang w:val="en-US" w:eastAsia="en-US"/>
        </w:rPr>
      </w:pPr>
    </w:p>
    <w:p w:rsidR="0083146B" w:rsidRPr="00F95BF7" w:rsidRDefault="0083146B" w:rsidP="0083146B">
      <w:pPr>
        <w:pStyle w:val="ae"/>
        <w:jc w:val="both"/>
        <w:rPr>
          <w:rFonts w:ascii="Times New Roman" w:eastAsiaTheme="minorHAnsi" w:hAnsi="Times New Roman" w:cs="Times New Roman"/>
          <w:sz w:val="28"/>
          <w:szCs w:val="28"/>
          <w:lang w:val="en-US" w:eastAsia="en-US"/>
        </w:rPr>
      </w:pPr>
      <w:r w:rsidRPr="00FF5ABC">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8</w:t>
      </w:r>
      <w:r w:rsidRPr="00FF5ABC">
        <w:rPr>
          <w:rFonts w:ascii="Times New Roman" w:eastAsiaTheme="minorHAnsi" w:hAnsi="Times New Roman" w:cs="Times New Roman"/>
          <w:b/>
          <w:sz w:val="28"/>
          <w:szCs w:val="28"/>
          <w:lang w:val="en-US" w:eastAsia="en-US"/>
        </w:rPr>
        <w:t>.</w:t>
      </w:r>
      <w:r>
        <w:rPr>
          <w:rFonts w:ascii="Times New Roman" w:eastAsiaTheme="minorHAnsi" w:hAnsi="Times New Roman" w:cs="Times New Roman"/>
          <w:b/>
          <w:sz w:val="28"/>
          <w:szCs w:val="28"/>
          <w:lang w:val="en-US" w:eastAsia="en-US"/>
        </w:rPr>
        <w:t xml:space="preserve"> </w:t>
      </w:r>
      <w:r w:rsidR="00F95BF7" w:rsidRPr="00F95BF7">
        <w:rPr>
          <w:rFonts w:ascii="Times New Roman" w:eastAsiaTheme="minorHAnsi" w:hAnsi="Times New Roman" w:cs="Times New Roman"/>
          <w:sz w:val="28"/>
          <w:szCs w:val="28"/>
          <w:lang w:val="en-US" w:eastAsia="en-US"/>
        </w:rPr>
        <w:t>Read and remember the following words and write down them into your vocabulary</w:t>
      </w:r>
      <w:r w:rsidRPr="00F95BF7">
        <w:rPr>
          <w:rFonts w:ascii="Times New Roman" w:eastAsiaTheme="minorHAnsi" w:hAnsi="Times New Roman" w:cs="Times New Roman"/>
          <w:sz w:val="28"/>
          <w:szCs w:val="28"/>
          <w:lang w:val="en-US" w:eastAsia="en-US"/>
        </w:rPr>
        <w:t xml:space="preserve">. </w:t>
      </w:r>
    </w:p>
    <w:p w:rsidR="00F95BF7" w:rsidRDefault="00F95BF7" w:rsidP="0083146B">
      <w:pPr>
        <w:pStyle w:val="ae"/>
        <w:jc w:val="both"/>
        <w:rPr>
          <w:rFonts w:ascii="Times New Roman" w:eastAsiaTheme="minorHAnsi" w:hAnsi="Times New Roman" w:cs="Times New Roman"/>
          <w:b/>
          <w:sz w:val="28"/>
          <w:szCs w:val="28"/>
          <w:lang w:val="en-US" w:eastAsia="en-US"/>
        </w:rPr>
        <w:sectPr w:rsidR="00F95BF7" w:rsidSect="0083274E">
          <w:type w:val="continuous"/>
          <w:pgSz w:w="11906" w:h="16838"/>
          <w:pgMar w:top="1701" w:right="1134" w:bottom="851" w:left="1701" w:header="708" w:footer="708" w:gutter="0"/>
          <w:cols w:space="708"/>
          <w:docGrid w:linePitch="360"/>
        </w:sectPr>
      </w:pPr>
    </w:p>
    <w:p w:rsidR="0083146B" w:rsidRPr="00F95BF7" w:rsidRDefault="0083146B" w:rsidP="0083146B">
      <w:pPr>
        <w:pStyle w:val="ae"/>
        <w:jc w:val="both"/>
        <w:rPr>
          <w:rFonts w:ascii="Times New Roman" w:eastAsiaTheme="minorHAnsi" w:hAnsi="Times New Roman" w:cs="Times New Roman"/>
          <w:sz w:val="28"/>
          <w:szCs w:val="28"/>
          <w:lang w:val="kk-KZ" w:eastAsia="en-US"/>
        </w:rPr>
      </w:pPr>
      <w:proofErr w:type="gramStart"/>
      <w:r w:rsidRPr="00F95BF7">
        <w:rPr>
          <w:rFonts w:ascii="Times New Roman" w:eastAsiaTheme="minorHAnsi" w:hAnsi="Times New Roman" w:cs="Times New Roman"/>
          <w:sz w:val="28"/>
          <w:szCs w:val="28"/>
          <w:lang w:val="en-US" w:eastAsia="en-US"/>
        </w:rPr>
        <w:lastRenderedPageBreak/>
        <w:t>curing</w:t>
      </w:r>
      <w:proofErr w:type="gramEnd"/>
      <w:r w:rsidRPr="00E16566">
        <w:rPr>
          <w:rFonts w:ascii="Times New Roman" w:eastAsiaTheme="minorHAnsi" w:hAnsi="Times New Roman" w:cs="Times New Roman"/>
          <w:sz w:val="28"/>
          <w:szCs w:val="28"/>
          <w:lang w:val="en-US" w:eastAsia="en-US"/>
        </w:rPr>
        <w:t xml:space="preserve"> –</w:t>
      </w:r>
      <w:r w:rsidR="00F95BF7" w:rsidRPr="00F95BF7">
        <w:rPr>
          <w:rFonts w:ascii="Times New Roman" w:eastAsiaTheme="minorHAnsi" w:hAnsi="Times New Roman" w:cs="Times New Roman"/>
          <w:sz w:val="28"/>
          <w:szCs w:val="28"/>
          <w:lang w:val="kk-KZ" w:eastAsia="en-US"/>
        </w:rPr>
        <w:t xml:space="preserve"> лечебный, целебный</w:t>
      </w:r>
    </w:p>
    <w:p w:rsidR="0083146B" w:rsidRPr="00F95BF7" w:rsidRDefault="0083146B" w:rsidP="0083146B">
      <w:pPr>
        <w:pStyle w:val="ae"/>
        <w:jc w:val="both"/>
        <w:rPr>
          <w:rFonts w:ascii="Times New Roman" w:eastAsiaTheme="minorHAnsi" w:hAnsi="Times New Roman" w:cs="Times New Roman"/>
          <w:sz w:val="28"/>
          <w:szCs w:val="28"/>
          <w:lang w:val="kk-KZ" w:eastAsia="en-US"/>
        </w:rPr>
      </w:pPr>
      <w:proofErr w:type="gramStart"/>
      <w:r w:rsidRPr="00F95BF7">
        <w:rPr>
          <w:rFonts w:ascii="Times New Roman" w:eastAsiaTheme="minorHAnsi" w:hAnsi="Times New Roman" w:cs="Times New Roman"/>
          <w:sz w:val="28"/>
          <w:szCs w:val="28"/>
          <w:lang w:val="en-US" w:eastAsia="en-US"/>
        </w:rPr>
        <w:t>cooling</w:t>
      </w:r>
      <w:proofErr w:type="gramEnd"/>
      <w:r w:rsidRPr="00E16566">
        <w:rPr>
          <w:rFonts w:ascii="Times New Roman" w:eastAsiaTheme="minorHAnsi" w:hAnsi="Times New Roman" w:cs="Times New Roman"/>
          <w:sz w:val="28"/>
          <w:szCs w:val="28"/>
          <w:lang w:val="en-US" w:eastAsia="en-US"/>
        </w:rPr>
        <w:t xml:space="preserve"> –</w:t>
      </w:r>
      <w:r w:rsidR="00F95BF7" w:rsidRPr="00F95BF7">
        <w:rPr>
          <w:rFonts w:ascii="Times New Roman" w:eastAsiaTheme="minorHAnsi" w:hAnsi="Times New Roman" w:cs="Times New Roman"/>
          <w:sz w:val="28"/>
          <w:szCs w:val="28"/>
          <w:lang w:val="kk-KZ" w:eastAsia="en-US"/>
        </w:rPr>
        <w:t xml:space="preserve"> успокоительный</w:t>
      </w:r>
    </w:p>
    <w:p w:rsidR="0083146B" w:rsidRPr="00F95BF7" w:rsidRDefault="0083146B" w:rsidP="0083146B">
      <w:pPr>
        <w:pStyle w:val="ae"/>
        <w:jc w:val="both"/>
        <w:rPr>
          <w:rFonts w:ascii="Times New Roman" w:eastAsiaTheme="minorHAnsi" w:hAnsi="Times New Roman" w:cs="Times New Roman"/>
          <w:sz w:val="28"/>
          <w:szCs w:val="28"/>
          <w:lang w:val="kk-KZ" w:eastAsia="en-US"/>
        </w:rPr>
      </w:pPr>
      <w:proofErr w:type="gramStart"/>
      <w:r w:rsidRPr="00F95BF7">
        <w:rPr>
          <w:rFonts w:ascii="Times New Roman" w:eastAsiaTheme="minorHAnsi" w:hAnsi="Times New Roman" w:cs="Times New Roman"/>
          <w:sz w:val="28"/>
          <w:szCs w:val="28"/>
          <w:lang w:val="en-US" w:eastAsia="en-US"/>
        </w:rPr>
        <w:t>woody</w:t>
      </w:r>
      <w:proofErr w:type="gramEnd"/>
      <w:r w:rsidRPr="00E16566">
        <w:rPr>
          <w:rFonts w:ascii="Times New Roman" w:eastAsiaTheme="minorHAnsi" w:hAnsi="Times New Roman" w:cs="Times New Roman"/>
          <w:sz w:val="28"/>
          <w:szCs w:val="28"/>
          <w:lang w:val="en-US" w:eastAsia="en-US"/>
        </w:rPr>
        <w:t xml:space="preserve"> – </w:t>
      </w:r>
      <w:r w:rsidR="00F95BF7" w:rsidRPr="00F95BF7">
        <w:rPr>
          <w:rFonts w:ascii="Times New Roman" w:eastAsiaTheme="minorHAnsi" w:hAnsi="Times New Roman" w:cs="Times New Roman"/>
          <w:sz w:val="28"/>
          <w:szCs w:val="28"/>
          <w:lang w:val="kk-KZ" w:eastAsia="en-US"/>
        </w:rPr>
        <w:t>деревянистый, грубый</w:t>
      </w:r>
    </w:p>
    <w:p w:rsidR="0083146B" w:rsidRPr="00F95BF7" w:rsidRDefault="0083146B" w:rsidP="0083146B">
      <w:pPr>
        <w:pStyle w:val="ae"/>
        <w:jc w:val="both"/>
        <w:rPr>
          <w:rFonts w:ascii="Times New Roman" w:eastAsiaTheme="minorHAnsi" w:hAnsi="Times New Roman" w:cs="Times New Roman"/>
          <w:sz w:val="28"/>
          <w:szCs w:val="28"/>
          <w:lang w:val="kk-KZ" w:eastAsia="en-US"/>
        </w:rPr>
      </w:pPr>
      <w:r w:rsidRPr="00E16566">
        <w:rPr>
          <w:rFonts w:ascii="Times New Roman" w:eastAsiaTheme="minorHAnsi" w:hAnsi="Times New Roman" w:cs="Times New Roman"/>
          <w:sz w:val="28"/>
          <w:szCs w:val="28"/>
          <w:lang w:val="kk-KZ" w:eastAsia="en-US"/>
        </w:rPr>
        <w:t xml:space="preserve">attain – </w:t>
      </w:r>
      <w:r w:rsidR="00F95BF7" w:rsidRPr="00F95BF7">
        <w:rPr>
          <w:rFonts w:ascii="Times New Roman" w:eastAsiaTheme="minorHAnsi" w:hAnsi="Times New Roman" w:cs="Times New Roman"/>
          <w:sz w:val="28"/>
          <w:szCs w:val="28"/>
          <w:lang w:val="kk-KZ" w:eastAsia="en-US"/>
        </w:rPr>
        <w:t>достигать</w:t>
      </w:r>
    </w:p>
    <w:p w:rsidR="0083146B" w:rsidRPr="00F95BF7" w:rsidRDefault="0083146B" w:rsidP="0083146B">
      <w:pPr>
        <w:pStyle w:val="ae"/>
        <w:jc w:val="both"/>
        <w:rPr>
          <w:rFonts w:ascii="Times New Roman" w:eastAsiaTheme="minorHAnsi" w:hAnsi="Times New Roman" w:cs="Times New Roman"/>
          <w:sz w:val="28"/>
          <w:szCs w:val="28"/>
          <w:lang w:val="kk-KZ" w:eastAsia="en-US"/>
        </w:rPr>
      </w:pPr>
      <w:r w:rsidRPr="00E16566">
        <w:rPr>
          <w:rFonts w:ascii="Times New Roman" w:eastAsiaTheme="minorHAnsi" w:hAnsi="Times New Roman" w:cs="Times New Roman"/>
          <w:sz w:val="28"/>
          <w:szCs w:val="28"/>
          <w:lang w:val="kk-KZ" w:eastAsia="en-US"/>
        </w:rPr>
        <w:t xml:space="preserve">acute – </w:t>
      </w:r>
      <w:r w:rsidR="00F95BF7" w:rsidRPr="00F95BF7">
        <w:rPr>
          <w:rFonts w:ascii="Times New Roman" w:eastAsiaTheme="minorHAnsi" w:hAnsi="Times New Roman" w:cs="Times New Roman"/>
          <w:sz w:val="28"/>
          <w:szCs w:val="28"/>
          <w:lang w:val="kk-KZ" w:eastAsia="en-US"/>
        </w:rPr>
        <w:t>острый</w:t>
      </w:r>
    </w:p>
    <w:p w:rsidR="0083146B" w:rsidRPr="00F95BF7" w:rsidRDefault="0083146B" w:rsidP="0083146B">
      <w:pPr>
        <w:pStyle w:val="ae"/>
        <w:jc w:val="both"/>
        <w:rPr>
          <w:rFonts w:ascii="Times New Roman" w:eastAsiaTheme="minorHAnsi" w:hAnsi="Times New Roman" w:cs="Times New Roman"/>
          <w:sz w:val="28"/>
          <w:szCs w:val="28"/>
          <w:lang w:val="kk-KZ" w:eastAsia="en-US"/>
        </w:rPr>
      </w:pPr>
      <w:r w:rsidRPr="00E16566">
        <w:rPr>
          <w:rFonts w:ascii="Times New Roman" w:eastAsiaTheme="minorHAnsi" w:hAnsi="Times New Roman" w:cs="Times New Roman"/>
          <w:sz w:val="28"/>
          <w:szCs w:val="28"/>
          <w:lang w:val="kk-KZ" w:eastAsia="en-US"/>
        </w:rPr>
        <w:t xml:space="preserve">velvety – </w:t>
      </w:r>
      <w:r w:rsidR="00F95BF7" w:rsidRPr="00F95BF7">
        <w:rPr>
          <w:rFonts w:ascii="Times New Roman" w:eastAsiaTheme="minorHAnsi" w:hAnsi="Times New Roman" w:cs="Times New Roman"/>
          <w:sz w:val="28"/>
          <w:szCs w:val="28"/>
          <w:lang w:val="kk-KZ" w:eastAsia="en-US"/>
        </w:rPr>
        <w:t>бархатистый</w:t>
      </w:r>
    </w:p>
    <w:p w:rsidR="00F95BF7" w:rsidRPr="00F95BF7" w:rsidRDefault="0083146B" w:rsidP="0083146B">
      <w:pPr>
        <w:pStyle w:val="ae"/>
        <w:jc w:val="both"/>
        <w:rPr>
          <w:rFonts w:ascii="Times New Roman" w:eastAsiaTheme="minorHAnsi" w:hAnsi="Times New Roman" w:cs="Times New Roman"/>
          <w:sz w:val="28"/>
          <w:szCs w:val="28"/>
          <w:lang w:val="kk-KZ" w:eastAsia="en-US"/>
        </w:rPr>
      </w:pPr>
      <w:proofErr w:type="gramStart"/>
      <w:r w:rsidRPr="00F95BF7">
        <w:rPr>
          <w:rFonts w:ascii="Times New Roman" w:eastAsiaTheme="minorHAnsi" w:hAnsi="Times New Roman" w:cs="Times New Roman"/>
          <w:sz w:val="28"/>
          <w:szCs w:val="28"/>
          <w:lang w:val="en-US" w:eastAsia="en-US"/>
        </w:rPr>
        <w:t>pubescent</w:t>
      </w:r>
      <w:proofErr w:type="gramEnd"/>
      <w:r w:rsidRPr="00E16566">
        <w:rPr>
          <w:rFonts w:ascii="Times New Roman" w:eastAsiaTheme="minorHAnsi" w:hAnsi="Times New Roman" w:cs="Times New Roman"/>
          <w:sz w:val="28"/>
          <w:szCs w:val="28"/>
          <w:lang w:eastAsia="en-US"/>
        </w:rPr>
        <w:t xml:space="preserve"> </w:t>
      </w:r>
      <w:r w:rsidR="00F95BF7" w:rsidRPr="00E16566">
        <w:rPr>
          <w:rFonts w:ascii="Times New Roman" w:eastAsiaTheme="minorHAnsi" w:hAnsi="Times New Roman" w:cs="Times New Roman"/>
          <w:sz w:val="28"/>
          <w:szCs w:val="28"/>
          <w:lang w:eastAsia="en-US"/>
        </w:rPr>
        <w:t>–</w:t>
      </w:r>
      <w:r w:rsidRPr="00E16566">
        <w:rPr>
          <w:rFonts w:ascii="Times New Roman" w:eastAsiaTheme="minorHAnsi" w:hAnsi="Times New Roman" w:cs="Times New Roman"/>
          <w:sz w:val="28"/>
          <w:szCs w:val="28"/>
          <w:lang w:eastAsia="en-US"/>
        </w:rPr>
        <w:t xml:space="preserve"> </w:t>
      </w:r>
      <w:r w:rsidR="00F95BF7" w:rsidRPr="00F95BF7">
        <w:rPr>
          <w:rFonts w:ascii="Times New Roman" w:eastAsiaTheme="minorHAnsi" w:hAnsi="Times New Roman" w:cs="Times New Roman"/>
          <w:sz w:val="28"/>
          <w:szCs w:val="28"/>
          <w:lang w:val="kk-KZ" w:eastAsia="en-US"/>
        </w:rPr>
        <w:t>опушенный</w:t>
      </w:r>
    </w:p>
    <w:p w:rsidR="0083146B" w:rsidRPr="00F95BF7" w:rsidRDefault="00F95BF7" w:rsidP="0083146B">
      <w:pPr>
        <w:pStyle w:val="ae"/>
        <w:jc w:val="both"/>
        <w:rPr>
          <w:rFonts w:ascii="Times New Roman" w:eastAsiaTheme="minorHAnsi" w:hAnsi="Times New Roman" w:cs="Times New Roman"/>
          <w:sz w:val="28"/>
          <w:szCs w:val="28"/>
          <w:lang w:val="kk-KZ" w:eastAsia="en-US"/>
        </w:rPr>
      </w:pPr>
      <w:proofErr w:type="gramStart"/>
      <w:r w:rsidRPr="00F95BF7">
        <w:rPr>
          <w:rFonts w:ascii="Times New Roman" w:eastAsiaTheme="minorHAnsi" w:hAnsi="Times New Roman" w:cs="Times New Roman"/>
          <w:sz w:val="28"/>
          <w:szCs w:val="28"/>
          <w:lang w:val="en-US" w:eastAsia="en-US"/>
        </w:rPr>
        <w:t>spike</w:t>
      </w:r>
      <w:r w:rsidRPr="00E16566">
        <w:rPr>
          <w:rFonts w:ascii="Times New Roman" w:eastAsiaTheme="minorHAnsi" w:hAnsi="Times New Roman" w:cs="Times New Roman"/>
          <w:sz w:val="28"/>
          <w:szCs w:val="28"/>
          <w:lang w:eastAsia="en-US"/>
        </w:rPr>
        <w:t>-</w:t>
      </w:r>
      <w:proofErr w:type="gramEnd"/>
      <w:r w:rsidRPr="00F95BF7">
        <w:rPr>
          <w:rFonts w:ascii="Times New Roman" w:eastAsiaTheme="minorHAnsi" w:hAnsi="Times New Roman" w:cs="Times New Roman"/>
          <w:sz w:val="28"/>
          <w:szCs w:val="28"/>
          <w:lang w:val="en-US" w:eastAsia="en-US"/>
        </w:rPr>
        <w:t>like</w:t>
      </w:r>
      <w:r w:rsidRPr="00E16566">
        <w:rPr>
          <w:rFonts w:ascii="Times New Roman" w:eastAsiaTheme="minorHAnsi" w:hAnsi="Times New Roman" w:cs="Times New Roman"/>
          <w:sz w:val="28"/>
          <w:szCs w:val="28"/>
          <w:lang w:eastAsia="en-US"/>
        </w:rPr>
        <w:t xml:space="preserve"> – </w:t>
      </w:r>
      <w:r w:rsidRPr="00F95BF7">
        <w:rPr>
          <w:rFonts w:ascii="Times New Roman" w:eastAsiaTheme="minorHAnsi" w:hAnsi="Times New Roman" w:cs="Times New Roman"/>
          <w:sz w:val="28"/>
          <w:szCs w:val="28"/>
          <w:lang w:val="kk-KZ" w:eastAsia="en-US"/>
        </w:rPr>
        <w:t>колосовидный</w:t>
      </w:r>
    </w:p>
    <w:p w:rsidR="00F95BF7" w:rsidRPr="00F95BF7" w:rsidRDefault="00F95BF7" w:rsidP="0083146B">
      <w:pPr>
        <w:pStyle w:val="ae"/>
        <w:jc w:val="both"/>
        <w:rPr>
          <w:rFonts w:ascii="Times New Roman" w:eastAsiaTheme="minorHAnsi" w:hAnsi="Times New Roman" w:cs="Times New Roman"/>
          <w:sz w:val="28"/>
          <w:szCs w:val="28"/>
          <w:lang w:val="kk-KZ" w:eastAsia="en-US"/>
        </w:rPr>
      </w:pPr>
      <w:proofErr w:type="gramStart"/>
      <w:r w:rsidRPr="00F95BF7">
        <w:rPr>
          <w:rFonts w:ascii="Times New Roman" w:eastAsiaTheme="minorHAnsi" w:hAnsi="Times New Roman" w:cs="Times New Roman"/>
          <w:sz w:val="28"/>
          <w:szCs w:val="28"/>
          <w:lang w:val="en-US" w:eastAsia="en-US"/>
        </w:rPr>
        <w:t>refer</w:t>
      </w:r>
      <w:proofErr w:type="gramEnd"/>
      <w:r w:rsidRPr="00F95BF7">
        <w:rPr>
          <w:rFonts w:ascii="Times New Roman" w:eastAsiaTheme="minorHAnsi" w:hAnsi="Times New Roman" w:cs="Times New Roman"/>
          <w:sz w:val="28"/>
          <w:szCs w:val="28"/>
          <w:lang w:eastAsia="en-US"/>
        </w:rPr>
        <w:t xml:space="preserve"> – </w:t>
      </w:r>
      <w:r w:rsidRPr="00F95BF7">
        <w:rPr>
          <w:rFonts w:ascii="Times New Roman" w:eastAsiaTheme="minorHAnsi" w:hAnsi="Times New Roman" w:cs="Times New Roman"/>
          <w:sz w:val="28"/>
          <w:szCs w:val="28"/>
          <w:lang w:val="kk-KZ" w:eastAsia="en-US"/>
        </w:rPr>
        <w:t>относиться</w:t>
      </w:r>
    </w:p>
    <w:p w:rsidR="00F95BF7" w:rsidRPr="00F95BF7" w:rsidRDefault="00F95BF7" w:rsidP="0083146B">
      <w:pPr>
        <w:pStyle w:val="ae"/>
        <w:jc w:val="both"/>
        <w:rPr>
          <w:rFonts w:ascii="Times New Roman" w:eastAsiaTheme="minorHAnsi" w:hAnsi="Times New Roman" w:cs="Times New Roman"/>
          <w:sz w:val="28"/>
          <w:szCs w:val="28"/>
          <w:lang w:val="kk-KZ" w:eastAsia="en-US"/>
        </w:rPr>
      </w:pPr>
      <w:proofErr w:type="gramStart"/>
      <w:r w:rsidRPr="00F95BF7">
        <w:rPr>
          <w:rFonts w:ascii="Times New Roman" w:eastAsiaTheme="minorHAnsi" w:hAnsi="Times New Roman" w:cs="Times New Roman"/>
          <w:sz w:val="28"/>
          <w:szCs w:val="28"/>
          <w:lang w:val="en-US" w:eastAsia="en-US"/>
        </w:rPr>
        <w:t>pair</w:t>
      </w:r>
      <w:proofErr w:type="gramEnd"/>
      <w:r w:rsidRPr="00F95BF7">
        <w:rPr>
          <w:rFonts w:ascii="Times New Roman" w:eastAsiaTheme="minorHAnsi" w:hAnsi="Times New Roman" w:cs="Times New Roman"/>
          <w:sz w:val="28"/>
          <w:szCs w:val="28"/>
          <w:lang w:val="en-US" w:eastAsia="en-US"/>
        </w:rPr>
        <w:t xml:space="preserve"> – </w:t>
      </w:r>
      <w:r w:rsidRPr="00F95BF7">
        <w:rPr>
          <w:rFonts w:ascii="Times New Roman" w:eastAsiaTheme="minorHAnsi" w:hAnsi="Times New Roman" w:cs="Times New Roman"/>
          <w:sz w:val="28"/>
          <w:szCs w:val="28"/>
          <w:lang w:val="kk-KZ" w:eastAsia="en-US"/>
        </w:rPr>
        <w:t>пара</w:t>
      </w:r>
    </w:p>
    <w:p w:rsidR="00F95BF7" w:rsidRPr="00F95BF7" w:rsidRDefault="00F95BF7" w:rsidP="0083146B">
      <w:pPr>
        <w:pStyle w:val="ae"/>
        <w:jc w:val="both"/>
        <w:rPr>
          <w:rFonts w:ascii="Times New Roman" w:eastAsiaTheme="minorHAnsi" w:hAnsi="Times New Roman" w:cs="Times New Roman"/>
          <w:sz w:val="28"/>
          <w:szCs w:val="28"/>
          <w:lang w:val="kk-KZ" w:eastAsia="en-US"/>
        </w:rPr>
      </w:pPr>
      <w:proofErr w:type="gramStart"/>
      <w:r w:rsidRPr="00F95BF7">
        <w:rPr>
          <w:rFonts w:ascii="Times New Roman" w:eastAsiaTheme="minorHAnsi" w:hAnsi="Times New Roman" w:cs="Times New Roman"/>
          <w:sz w:val="28"/>
          <w:szCs w:val="28"/>
          <w:lang w:val="en-US" w:eastAsia="en-US"/>
        </w:rPr>
        <w:t>bitter</w:t>
      </w:r>
      <w:proofErr w:type="gramEnd"/>
      <w:r w:rsidRPr="00F95BF7">
        <w:rPr>
          <w:rFonts w:ascii="Times New Roman" w:eastAsiaTheme="minorHAnsi" w:hAnsi="Times New Roman" w:cs="Times New Roman"/>
          <w:sz w:val="28"/>
          <w:szCs w:val="28"/>
          <w:lang w:val="en-US" w:eastAsia="en-US"/>
        </w:rPr>
        <w:t xml:space="preserve"> – </w:t>
      </w:r>
      <w:r w:rsidRPr="00F95BF7">
        <w:rPr>
          <w:rFonts w:ascii="Times New Roman" w:eastAsiaTheme="minorHAnsi" w:hAnsi="Times New Roman" w:cs="Times New Roman"/>
          <w:sz w:val="28"/>
          <w:szCs w:val="28"/>
          <w:lang w:val="kk-KZ" w:eastAsia="en-US"/>
        </w:rPr>
        <w:t>горький</w:t>
      </w:r>
    </w:p>
    <w:p w:rsidR="00F95BF7" w:rsidRPr="00F95BF7" w:rsidRDefault="00F95BF7" w:rsidP="0083146B">
      <w:pPr>
        <w:pStyle w:val="ae"/>
        <w:jc w:val="both"/>
        <w:rPr>
          <w:rFonts w:ascii="Times New Roman" w:eastAsiaTheme="minorHAnsi" w:hAnsi="Times New Roman" w:cs="Times New Roman"/>
          <w:sz w:val="28"/>
          <w:szCs w:val="28"/>
          <w:lang w:val="kk-KZ" w:eastAsia="en-US"/>
        </w:rPr>
      </w:pPr>
      <w:proofErr w:type="gramStart"/>
      <w:r w:rsidRPr="00F95BF7">
        <w:rPr>
          <w:rFonts w:ascii="Times New Roman" w:eastAsiaTheme="minorHAnsi" w:hAnsi="Times New Roman" w:cs="Times New Roman"/>
          <w:sz w:val="28"/>
          <w:szCs w:val="28"/>
          <w:lang w:val="en-US" w:eastAsia="en-US"/>
        </w:rPr>
        <w:t>species</w:t>
      </w:r>
      <w:proofErr w:type="gramEnd"/>
      <w:r w:rsidRPr="00F95BF7">
        <w:rPr>
          <w:rFonts w:ascii="Times New Roman" w:eastAsiaTheme="minorHAnsi" w:hAnsi="Times New Roman" w:cs="Times New Roman"/>
          <w:sz w:val="28"/>
          <w:szCs w:val="28"/>
          <w:lang w:val="en-US" w:eastAsia="en-US"/>
        </w:rPr>
        <w:t xml:space="preserve"> – </w:t>
      </w:r>
      <w:r w:rsidRPr="00F95BF7">
        <w:rPr>
          <w:rFonts w:ascii="Times New Roman" w:eastAsiaTheme="minorHAnsi" w:hAnsi="Times New Roman" w:cs="Times New Roman"/>
          <w:sz w:val="28"/>
          <w:szCs w:val="28"/>
          <w:lang w:val="kk-KZ" w:eastAsia="en-US"/>
        </w:rPr>
        <w:t>вид</w:t>
      </w:r>
    </w:p>
    <w:p w:rsidR="00F95BF7" w:rsidRPr="00F95BF7" w:rsidRDefault="00F95BF7" w:rsidP="0083146B">
      <w:pPr>
        <w:pStyle w:val="ae"/>
        <w:jc w:val="both"/>
        <w:rPr>
          <w:rFonts w:ascii="Times New Roman" w:eastAsiaTheme="minorHAnsi" w:hAnsi="Times New Roman" w:cs="Times New Roman"/>
          <w:sz w:val="28"/>
          <w:szCs w:val="28"/>
          <w:lang w:val="kk-KZ" w:eastAsia="en-US"/>
        </w:rPr>
      </w:pPr>
      <w:proofErr w:type="gramStart"/>
      <w:r w:rsidRPr="00F95BF7">
        <w:rPr>
          <w:rFonts w:ascii="Times New Roman" w:eastAsiaTheme="minorHAnsi" w:hAnsi="Times New Roman" w:cs="Times New Roman"/>
          <w:sz w:val="28"/>
          <w:szCs w:val="28"/>
          <w:lang w:val="en-US" w:eastAsia="en-US"/>
        </w:rPr>
        <w:t>principle</w:t>
      </w:r>
      <w:proofErr w:type="gramEnd"/>
      <w:r w:rsidRPr="00E16566">
        <w:rPr>
          <w:rFonts w:ascii="Times New Roman" w:eastAsiaTheme="minorHAnsi" w:hAnsi="Times New Roman" w:cs="Times New Roman"/>
          <w:sz w:val="28"/>
          <w:szCs w:val="28"/>
          <w:lang w:eastAsia="en-US"/>
        </w:rPr>
        <w:t xml:space="preserve"> – </w:t>
      </w:r>
      <w:r w:rsidRPr="00F95BF7">
        <w:rPr>
          <w:rFonts w:ascii="Times New Roman" w:eastAsiaTheme="minorHAnsi" w:hAnsi="Times New Roman" w:cs="Times New Roman"/>
          <w:sz w:val="28"/>
          <w:szCs w:val="28"/>
          <w:lang w:val="kk-KZ" w:eastAsia="en-US"/>
        </w:rPr>
        <w:t>составная часть</w:t>
      </w:r>
    </w:p>
    <w:p w:rsidR="00F95BF7" w:rsidRPr="00E16566" w:rsidRDefault="00F95BF7" w:rsidP="0083146B">
      <w:pPr>
        <w:pStyle w:val="ae"/>
        <w:jc w:val="both"/>
        <w:rPr>
          <w:rFonts w:ascii="Times New Roman" w:eastAsiaTheme="minorHAnsi" w:hAnsi="Times New Roman" w:cs="Times New Roman"/>
          <w:sz w:val="28"/>
          <w:szCs w:val="28"/>
          <w:lang w:eastAsia="en-US"/>
        </w:rPr>
      </w:pPr>
      <w:proofErr w:type="gramStart"/>
      <w:r w:rsidRPr="00F95BF7">
        <w:rPr>
          <w:rFonts w:ascii="Times New Roman" w:eastAsiaTheme="minorHAnsi" w:hAnsi="Times New Roman" w:cs="Times New Roman"/>
          <w:sz w:val="28"/>
          <w:szCs w:val="28"/>
          <w:lang w:val="en-US" w:eastAsia="en-US"/>
        </w:rPr>
        <w:lastRenderedPageBreak/>
        <w:t>flavor</w:t>
      </w:r>
      <w:proofErr w:type="gramEnd"/>
      <w:r w:rsidRPr="00F95BF7">
        <w:rPr>
          <w:rFonts w:ascii="Times New Roman" w:eastAsiaTheme="minorHAnsi" w:hAnsi="Times New Roman" w:cs="Times New Roman"/>
          <w:sz w:val="28"/>
          <w:szCs w:val="28"/>
          <w:lang w:eastAsia="en-US"/>
        </w:rPr>
        <w:t xml:space="preserve"> – </w:t>
      </w:r>
      <w:r w:rsidRPr="00F95BF7">
        <w:rPr>
          <w:rFonts w:ascii="Times New Roman" w:eastAsiaTheme="minorHAnsi" w:hAnsi="Times New Roman" w:cs="Times New Roman"/>
          <w:sz w:val="28"/>
          <w:szCs w:val="28"/>
          <w:lang w:val="kk-KZ" w:eastAsia="en-US"/>
        </w:rPr>
        <w:t>приятный вку</w:t>
      </w:r>
    </w:p>
    <w:p w:rsidR="00F95BF7" w:rsidRPr="00F95BF7" w:rsidRDefault="00F95BF7" w:rsidP="0083146B">
      <w:pPr>
        <w:pStyle w:val="ae"/>
        <w:jc w:val="both"/>
        <w:rPr>
          <w:rFonts w:ascii="Times New Roman" w:eastAsiaTheme="minorHAnsi" w:hAnsi="Times New Roman" w:cs="Times New Roman"/>
          <w:sz w:val="28"/>
          <w:szCs w:val="28"/>
          <w:lang w:val="kk-KZ" w:eastAsia="en-US"/>
        </w:rPr>
      </w:pPr>
      <w:proofErr w:type="gramStart"/>
      <w:r>
        <w:rPr>
          <w:rFonts w:ascii="Times New Roman" w:eastAsiaTheme="minorHAnsi" w:hAnsi="Times New Roman" w:cs="Times New Roman"/>
          <w:sz w:val="28"/>
          <w:szCs w:val="28"/>
          <w:lang w:val="en-US" w:eastAsia="en-US"/>
        </w:rPr>
        <w:t>embrace</w:t>
      </w:r>
      <w:proofErr w:type="gramEnd"/>
      <w:r w:rsidRPr="00F95BF7">
        <w:rPr>
          <w:rFonts w:ascii="Times New Roman" w:eastAsiaTheme="minorHAnsi" w:hAnsi="Times New Roman" w:cs="Times New Roman"/>
          <w:sz w:val="28"/>
          <w:szCs w:val="28"/>
          <w:lang w:eastAsia="en-US"/>
        </w:rPr>
        <w:t xml:space="preserve"> – </w:t>
      </w:r>
      <w:r>
        <w:rPr>
          <w:rFonts w:ascii="Times New Roman" w:eastAsiaTheme="minorHAnsi" w:hAnsi="Times New Roman" w:cs="Times New Roman"/>
          <w:sz w:val="28"/>
          <w:szCs w:val="28"/>
          <w:lang w:val="kk-KZ" w:eastAsia="en-US"/>
        </w:rPr>
        <w:t>включать, содержать</w:t>
      </w:r>
    </w:p>
    <w:p w:rsidR="00F95BF7" w:rsidRPr="00F95BF7" w:rsidRDefault="00F95BF7" w:rsidP="0083146B">
      <w:pPr>
        <w:pStyle w:val="ae"/>
        <w:jc w:val="both"/>
        <w:rPr>
          <w:rFonts w:ascii="Times New Roman" w:eastAsiaTheme="minorHAnsi" w:hAnsi="Times New Roman" w:cs="Times New Roman"/>
          <w:sz w:val="28"/>
          <w:szCs w:val="28"/>
          <w:lang w:val="kk-KZ" w:eastAsia="en-US"/>
        </w:rPr>
      </w:pPr>
      <w:proofErr w:type="gramStart"/>
      <w:r>
        <w:rPr>
          <w:rFonts w:ascii="Times New Roman" w:eastAsiaTheme="minorHAnsi" w:hAnsi="Times New Roman" w:cs="Times New Roman"/>
          <w:sz w:val="28"/>
          <w:szCs w:val="28"/>
          <w:lang w:val="en-US" w:eastAsia="en-US"/>
        </w:rPr>
        <w:t>spot</w:t>
      </w:r>
      <w:proofErr w:type="gramEnd"/>
      <w:r w:rsidRPr="00F95BF7">
        <w:rPr>
          <w:rFonts w:ascii="Times New Roman" w:eastAsiaTheme="minorHAnsi" w:hAnsi="Times New Roman" w:cs="Times New Roman"/>
          <w:sz w:val="28"/>
          <w:szCs w:val="28"/>
          <w:lang w:eastAsia="en-US"/>
        </w:rPr>
        <w:t xml:space="preserve"> – </w:t>
      </w:r>
      <w:r>
        <w:rPr>
          <w:rFonts w:ascii="Times New Roman" w:eastAsiaTheme="minorHAnsi" w:hAnsi="Times New Roman" w:cs="Times New Roman"/>
          <w:sz w:val="28"/>
          <w:szCs w:val="28"/>
          <w:lang w:val="kk-KZ" w:eastAsia="en-US"/>
        </w:rPr>
        <w:t>пятно, пятнышко</w:t>
      </w:r>
    </w:p>
    <w:p w:rsidR="00F95BF7" w:rsidRPr="00F95BF7" w:rsidRDefault="00F95BF7" w:rsidP="0083146B">
      <w:pPr>
        <w:pStyle w:val="ae"/>
        <w:jc w:val="both"/>
        <w:rPr>
          <w:rFonts w:ascii="Times New Roman" w:eastAsiaTheme="minorHAnsi" w:hAnsi="Times New Roman" w:cs="Times New Roman"/>
          <w:sz w:val="28"/>
          <w:szCs w:val="28"/>
          <w:lang w:val="kk-KZ" w:eastAsia="en-US"/>
        </w:rPr>
      </w:pPr>
      <w:r w:rsidRPr="00E16566">
        <w:rPr>
          <w:rFonts w:ascii="Times New Roman" w:eastAsiaTheme="minorHAnsi" w:hAnsi="Times New Roman" w:cs="Times New Roman"/>
          <w:sz w:val="28"/>
          <w:szCs w:val="28"/>
          <w:lang w:val="kk-KZ" w:eastAsia="en-US"/>
        </w:rPr>
        <w:t xml:space="preserve">prickly – </w:t>
      </w:r>
      <w:r>
        <w:rPr>
          <w:rFonts w:ascii="Times New Roman" w:eastAsiaTheme="minorHAnsi" w:hAnsi="Times New Roman" w:cs="Times New Roman"/>
          <w:sz w:val="28"/>
          <w:szCs w:val="28"/>
          <w:lang w:val="kk-KZ" w:eastAsia="en-US"/>
        </w:rPr>
        <w:t>колючий</w:t>
      </w:r>
    </w:p>
    <w:p w:rsidR="00F95BF7" w:rsidRPr="00F95BF7" w:rsidRDefault="00F95BF7" w:rsidP="0083146B">
      <w:pPr>
        <w:pStyle w:val="ae"/>
        <w:jc w:val="both"/>
        <w:rPr>
          <w:rFonts w:ascii="Times New Roman" w:eastAsiaTheme="minorHAnsi" w:hAnsi="Times New Roman" w:cs="Times New Roman"/>
          <w:sz w:val="28"/>
          <w:szCs w:val="28"/>
          <w:lang w:val="kk-KZ" w:eastAsia="en-US"/>
        </w:rPr>
      </w:pPr>
      <w:r w:rsidRPr="00E16566">
        <w:rPr>
          <w:rFonts w:ascii="Times New Roman" w:eastAsiaTheme="minorHAnsi" w:hAnsi="Times New Roman" w:cs="Times New Roman"/>
          <w:sz w:val="28"/>
          <w:szCs w:val="28"/>
          <w:lang w:val="kk-KZ" w:eastAsia="en-US"/>
        </w:rPr>
        <w:t xml:space="preserve">dense – </w:t>
      </w:r>
      <w:r>
        <w:rPr>
          <w:rFonts w:ascii="Times New Roman" w:eastAsiaTheme="minorHAnsi" w:hAnsi="Times New Roman" w:cs="Times New Roman"/>
          <w:sz w:val="28"/>
          <w:szCs w:val="28"/>
          <w:lang w:val="kk-KZ" w:eastAsia="en-US"/>
        </w:rPr>
        <w:t>плотный, компактный</w:t>
      </w:r>
    </w:p>
    <w:p w:rsidR="00F95BF7" w:rsidRPr="00F95BF7" w:rsidRDefault="00F95BF7" w:rsidP="0083146B">
      <w:pPr>
        <w:pStyle w:val="ae"/>
        <w:jc w:val="both"/>
        <w:rPr>
          <w:rFonts w:ascii="Times New Roman" w:eastAsiaTheme="minorHAnsi" w:hAnsi="Times New Roman" w:cs="Times New Roman"/>
          <w:sz w:val="28"/>
          <w:szCs w:val="28"/>
          <w:lang w:val="kk-KZ" w:eastAsia="en-US"/>
        </w:rPr>
      </w:pPr>
      <w:r w:rsidRPr="00F95BF7">
        <w:rPr>
          <w:rFonts w:ascii="Times New Roman" w:eastAsiaTheme="minorHAnsi" w:hAnsi="Times New Roman" w:cs="Times New Roman"/>
          <w:sz w:val="28"/>
          <w:szCs w:val="28"/>
          <w:lang w:val="kk-KZ" w:eastAsia="en-US"/>
        </w:rPr>
        <w:t xml:space="preserve">lump – </w:t>
      </w:r>
      <w:r>
        <w:rPr>
          <w:rFonts w:ascii="Times New Roman" w:eastAsiaTheme="minorHAnsi" w:hAnsi="Times New Roman" w:cs="Times New Roman"/>
          <w:sz w:val="28"/>
          <w:szCs w:val="28"/>
          <w:lang w:val="kk-KZ" w:eastAsia="en-US"/>
        </w:rPr>
        <w:t>кусок</w:t>
      </w:r>
    </w:p>
    <w:p w:rsidR="00F95BF7" w:rsidRPr="00F95BF7" w:rsidRDefault="00F95BF7" w:rsidP="0083146B">
      <w:pPr>
        <w:pStyle w:val="ae"/>
        <w:jc w:val="both"/>
        <w:rPr>
          <w:rFonts w:ascii="Times New Roman" w:eastAsiaTheme="minorHAnsi" w:hAnsi="Times New Roman" w:cs="Times New Roman"/>
          <w:sz w:val="28"/>
          <w:szCs w:val="28"/>
          <w:lang w:val="kk-KZ" w:eastAsia="en-US"/>
        </w:rPr>
      </w:pPr>
      <w:r w:rsidRPr="00F95BF7">
        <w:rPr>
          <w:rFonts w:ascii="Times New Roman" w:eastAsiaTheme="minorHAnsi" w:hAnsi="Times New Roman" w:cs="Times New Roman"/>
          <w:sz w:val="28"/>
          <w:szCs w:val="28"/>
          <w:lang w:val="kk-KZ" w:eastAsia="en-US"/>
        </w:rPr>
        <w:t xml:space="preserve">solidify – </w:t>
      </w:r>
      <w:r>
        <w:rPr>
          <w:rFonts w:ascii="Times New Roman" w:eastAsiaTheme="minorHAnsi" w:hAnsi="Times New Roman" w:cs="Times New Roman"/>
          <w:sz w:val="28"/>
          <w:szCs w:val="28"/>
          <w:lang w:val="kk-KZ" w:eastAsia="en-US"/>
        </w:rPr>
        <w:t>твердость, застывать</w:t>
      </w:r>
    </w:p>
    <w:p w:rsidR="00F95BF7" w:rsidRPr="00F95BF7" w:rsidRDefault="00F95BF7" w:rsidP="0083146B">
      <w:pPr>
        <w:pStyle w:val="ae"/>
        <w:jc w:val="both"/>
        <w:rPr>
          <w:rFonts w:ascii="Times New Roman" w:eastAsiaTheme="minorHAnsi" w:hAnsi="Times New Roman" w:cs="Times New Roman"/>
          <w:sz w:val="28"/>
          <w:szCs w:val="28"/>
          <w:lang w:val="kk-KZ" w:eastAsia="en-US"/>
        </w:rPr>
      </w:pPr>
      <w:r w:rsidRPr="00E16566">
        <w:rPr>
          <w:rFonts w:ascii="Times New Roman" w:eastAsiaTheme="minorHAnsi" w:hAnsi="Times New Roman" w:cs="Times New Roman"/>
          <w:sz w:val="28"/>
          <w:szCs w:val="28"/>
          <w:lang w:val="kk-KZ" w:eastAsia="en-US"/>
        </w:rPr>
        <w:t xml:space="preserve">convex – </w:t>
      </w:r>
      <w:r>
        <w:rPr>
          <w:rFonts w:ascii="Times New Roman" w:eastAsiaTheme="minorHAnsi" w:hAnsi="Times New Roman" w:cs="Times New Roman"/>
          <w:sz w:val="28"/>
          <w:szCs w:val="28"/>
          <w:lang w:val="kk-KZ" w:eastAsia="en-US"/>
        </w:rPr>
        <w:t>выпклый, вогнутый</w:t>
      </w:r>
    </w:p>
    <w:p w:rsidR="00F95BF7" w:rsidRPr="0002031B" w:rsidRDefault="0002031B" w:rsidP="0083146B">
      <w:pPr>
        <w:pStyle w:val="ae"/>
        <w:jc w:val="both"/>
        <w:rPr>
          <w:rFonts w:ascii="Times New Roman" w:eastAsiaTheme="minorHAnsi" w:hAnsi="Times New Roman" w:cs="Times New Roman"/>
          <w:sz w:val="28"/>
          <w:szCs w:val="28"/>
          <w:lang w:val="kk-KZ" w:eastAsia="en-US"/>
        </w:rPr>
      </w:pPr>
      <w:r w:rsidRPr="00E16566">
        <w:rPr>
          <w:rFonts w:ascii="Times New Roman" w:eastAsiaTheme="minorHAnsi" w:hAnsi="Times New Roman" w:cs="Times New Roman"/>
          <w:sz w:val="28"/>
          <w:szCs w:val="28"/>
          <w:lang w:val="kk-KZ" w:eastAsia="en-US"/>
        </w:rPr>
        <w:t xml:space="preserve">a herb - </w:t>
      </w:r>
      <w:r>
        <w:rPr>
          <w:rFonts w:ascii="Times New Roman" w:eastAsiaTheme="minorHAnsi" w:hAnsi="Times New Roman" w:cs="Times New Roman"/>
          <w:sz w:val="28"/>
          <w:szCs w:val="28"/>
          <w:lang w:val="kk-KZ" w:eastAsia="en-US"/>
        </w:rPr>
        <w:t>трава</w:t>
      </w:r>
    </w:p>
    <w:p w:rsidR="00F95BF7" w:rsidRPr="0002031B" w:rsidRDefault="0002031B" w:rsidP="0083146B">
      <w:pPr>
        <w:pStyle w:val="ae"/>
        <w:jc w:val="both"/>
        <w:rPr>
          <w:rFonts w:ascii="Times New Roman" w:hAnsi="Times New Roman" w:cs="Times New Roman"/>
          <w:sz w:val="28"/>
          <w:szCs w:val="28"/>
          <w:lang w:val="kk-KZ"/>
        </w:rPr>
      </w:pPr>
      <w:r w:rsidRPr="00E16566">
        <w:rPr>
          <w:rFonts w:ascii="Times New Roman" w:hAnsi="Times New Roman" w:cs="Times New Roman"/>
          <w:sz w:val="28"/>
          <w:szCs w:val="28"/>
          <w:lang w:val="kk-KZ"/>
        </w:rPr>
        <w:t xml:space="preserve">treatment – </w:t>
      </w:r>
      <w:r>
        <w:rPr>
          <w:rFonts w:ascii="Times New Roman" w:hAnsi="Times New Roman" w:cs="Times New Roman"/>
          <w:sz w:val="28"/>
          <w:szCs w:val="28"/>
          <w:lang w:val="kk-KZ"/>
        </w:rPr>
        <w:t>лечение</w:t>
      </w:r>
    </w:p>
    <w:p w:rsidR="0002031B" w:rsidRPr="0002031B" w:rsidRDefault="0002031B" w:rsidP="0083146B">
      <w:pPr>
        <w:pStyle w:val="ae"/>
        <w:jc w:val="both"/>
        <w:rPr>
          <w:rFonts w:ascii="Times New Roman" w:hAnsi="Times New Roman" w:cs="Times New Roman"/>
          <w:sz w:val="28"/>
          <w:szCs w:val="28"/>
          <w:lang w:val="kk-KZ"/>
        </w:rPr>
      </w:pPr>
      <w:r w:rsidRPr="00E16566">
        <w:rPr>
          <w:rFonts w:ascii="Times New Roman" w:hAnsi="Times New Roman" w:cs="Times New Roman"/>
          <w:sz w:val="28"/>
          <w:szCs w:val="28"/>
          <w:lang w:val="kk-KZ"/>
        </w:rPr>
        <w:t xml:space="preserve">medicinal – </w:t>
      </w:r>
      <w:r>
        <w:rPr>
          <w:rFonts w:ascii="Times New Roman" w:hAnsi="Times New Roman" w:cs="Times New Roman"/>
          <w:sz w:val="28"/>
          <w:szCs w:val="28"/>
          <w:lang w:val="kk-KZ"/>
        </w:rPr>
        <w:t>медицинский</w:t>
      </w:r>
    </w:p>
    <w:p w:rsidR="0002031B" w:rsidRDefault="0002031B" w:rsidP="0083146B">
      <w:pPr>
        <w:pStyle w:val="ae"/>
        <w:jc w:val="both"/>
        <w:rPr>
          <w:rFonts w:ascii="Times New Roman" w:hAnsi="Times New Roman" w:cs="Times New Roman"/>
          <w:sz w:val="28"/>
          <w:szCs w:val="28"/>
          <w:lang w:val="kk-KZ"/>
        </w:rPr>
      </w:pPr>
      <w:r w:rsidRPr="00B75739">
        <w:rPr>
          <w:rFonts w:ascii="Times New Roman" w:hAnsi="Times New Roman" w:cs="Times New Roman"/>
          <w:sz w:val="28"/>
          <w:szCs w:val="28"/>
          <w:lang w:val="kk-KZ"/>
        </w:rPr>
        <w:t xml:space="preserve">microbe – </w:t>
      </w:r>
      <w:r>
        <w:rPr>
          <w:rFonts w:ascii="Times New Roman" w:hAnsi="Times New Roman" w:cs="Times New Roman"/>
          <w:sz w:val="28"/>
          <w:szCs w:val="28"/>
          <w:lang w:val="kk-KZ"/>
        </w:rPr>
        <w:t>микроб</w:t>
      </w:r>
    </w:p>
    <w:p w:rsidR="0002031B" w:rsidRPr="0002031B" w:rsidRDefault="0002031B" w:rsidP="0002031B">
      <w:pPr>
        <w:pStyle w:val="ae"/>
        <w:jc w:val="both"/>
        <w:rPr>
          <w:rFonts w:ascii="Times New Roman" w:hAnsi="Times New Roman" w:cs="Times New Roman"/>
          <w:sz w:val="28"/>
          <w:szCs w:val="28"/>
          <w:lang w:val="kk-KZ"/>
        </w:rPr>
      </w:pPr>
      <w:r w:rsidRPr="00B75739">
        <w:rPr>
          <w:rFonts w:ascii="Times New Roman" w:hAnsi="Times New Roman" w:cs="Times New Roman"/>
          <w:sz w:val="28"/>
          <w:szCs w:val="28"/>
          <w:lang w:val="kk-KZ"/>
        </w:rPr>
        <w:t xml:space="preserve">mutagenic - </w:t>
      </w:r>
      <w:r>
        <w:rPr>
          <w:rFonts w:ascii="Times New Roman" w:hAnsi="Times New Roman" w:cs="Times New Roman"/>
          <w:sz w:val="28"/>
          <w:szCs w:val="28"/>
          <w:lang w:val="kk-KZ"/>
        </w:rPr>
        <w:t>мутагенный</w:t>
      </w:r>
    </w:p>
    <w:p w:rsidR="0002031B" w:rsidRPr="00B75739" w:rsidRDefault="0002031B" w:rsidP="0083146B">
      <w:pPr>
        <w:pStyle w:val="ae"/>
        <w:jc w:val="both"/>
        <w:rPr>
          <w:rFonts w:ascii="Times New Roman" w:hAnsi="Times New Roman" w:cs="Times New Roman"/>
          <w:b/>
          <w:i/>
          <w:sz w:val="28"/>
          <w:szCs w:val="28"/>
          <w:lang w:val="kk-KZ"/>
        </w:rPr>
        <w:sectPr w:rsidR="0002031B" w:rsidRPr="00B75739" w:rsidSect="00F95BF7">
          <w:type w:val="continuous"/>
          <w:pgSz w:w="11906" w:h="16838"/>
          <w:pgMar w:top="1701" w:right="1134" w:bottom="851" w:left="1701" w:header="708" w:footer="708" w:gutter="0"/>
          <w:cols w:num="2" w:space="708"/>
          <w:docGrid w:linePitch="360"/>
        </w:sectPr>
      </w:pPr>
    </w:p>
    <w:p w:rsidR="0083146B" w:rsidRPr="00B75739" w:rsidRDefault="0083146B" w:rsidP="0083146B">
      <w:pPr>
        <w:pStyle w:val="ae"/>
        <w:jc w:val="both"/>
        <w:rPr>
          <w:rFonts w:ascii="Times New Roman" w:hAnsi="Times New Roman" w:cs="Times New Roman"/>
          <w:b/>
          <w:i/>
          <w:sz w:val="28"/>
          <w:szCs w:val="28"/>
          <w:lang w:val="kk-KZ"/>
        </w:rPr>
      </w:pPr>
    </w:p>
    <w:p w:rsidR="0083146B" w:rsidRDefault="00B75739" w:rsidP="0083146B">
      <w:pPr>
        <w:pStyle w:val="ae"/>
        <w:jc w:val="both"/>
        <w:rPr>
          <w:rFonts w:ascii="Times New Roman" w:eastAsiaTheme="minorHAnsi" w:hAnsi="Times New Roman" w:cs="Times New Roman"/>
          <w:b/>
          <w:sz w:val="28"/>
          <w:szCs w:val="28"/>
          <w:lang w:val="en-US" w:eastAsia="en-US"/>
        </w:rPr>
      </w:pPr>
      <w:r w:rsidRPr="00B75739">
        <w:rPr>
          <w:rFonts w:ascii="Times New Roman" w:eastAsiaTheme="minorHAnsi" w:hAnsi="Times New Roman" w:cs="Times New Roman"/>
          <w:b/>
          <w:sz w:val="28"/>
          <w:szCs w:val="28"/>
          <w:lang w:val="kk-KZ" w:eastAsia="en-US"/>
        </w:rPr>
        <w:t xml:space="preserve">Exercise </w:t>
      </w:r>
      <w:r>
        <w:rPr>
          <w:rFonts w:ascii="Times New Roman" w:eastAsiaTheme="minorHAnsi" w:hAnsi="Times New Roman" w:cs="Times New Roman"/>
          <w:b/>
          <w:sz w:val="28"/>
          <w:szCs w:val="28"/>
          <w:lang w:val="en-US" w:eastAsia="en-US"/>
        </w:rPr>
        <w:t>9</w:t>
      </w:r>
      <w:r w:rsidRPr="00B75739">
        <w:rPr>
          <w:rFonts w:ascii="Times New Roman" w:eastAsiaTheme="minorHAnsi" w:hAnsi="Times New Roman" w:cs="Times New Roman"/>
          <w:b/>
          <w:sz w:val="28"/>
          <w:szCs w:val="28"/>
          <w:lang w:val="kk-KZ" w:eastAsia="en-US"/>
        </w:rPr>
        <w:t>.</w:t>
      </w:r>
      <w:r>
        <w:rPr>
          <w:rFonts w:ascii="Times New Roman" w:eastAsiaTheme="minorHAnsi" w:hAnsi="Times New Roman" w:cs="Times New Roman"/>
          <w:b/>
          <w:sz w:val="28"/>
          <w:szCs w:val="28"/>
          <w:lang w:val="en-US" w:eastAsia="en-US"/>
        </w:rPr>
        <w:t xml:space="preserve"> </w:t>
      </w:r>
      <w:r w:rsidRPr="00B75739">
        <w:rPr>
          <w:rFonts w:ascii="Times New Roman" w:eastAsiaTheme="minorHAnsi" w:hAnsi="Times New Roman" w:cs="Times New Roman"/>
          <w:sz w:val="28"/>
          <w:szCs w:val="28"/>
          <w:lang w:val="en-US" w:eastAsia="en-US"/>
        </w:rPr>
        <w:t>Write the missing words:</w:t>
      </w:r>
    </w:p>
    <w:p w:rsidR="00B75739" w:rsidRPr="00B75739" w:rsidRDefault="00B75739" w:rsidP="0083146B">
      <w:pPr>
        <w:pStyle w:val="ae"/>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Bact</w:t>
      </w:r>
      <w:proofErr w:type="spellEnd"/>
      <w:r>
        <w:rPr>
          <w:rFonts w:ascii="Times New Roman" w:hAnsi="Times New Roman" w:cs="Times New Roman"/>
          <w:sz w:val="28"/>
          <w:szCs w:val="28"/>
          <w:lang w:val="en-US"/>
        </w:rPr>
        <w:t>…</w:t>
      </w:r>
      <w:proofErr w:type="spellStart"/>
      <w:proofErr w:type="gramStart"/>
      <w:r>
        <w:rPr>
          <w:rFonts w:ascii="Times New Roman" w:hAnsi="Times New Roman" w:cs="Times New Roman"/>
          <w:sz w:val="28"/>
          <w:szCs w:val="28"/>
          <w:lang w:val="en-US"/>
        </w:rPr>
        <w:t>ria</w:t>
      </w:r>
      <w:proofErr w:type="spellEnd"/>
      <w:proofErr w:type="gram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ind</w:t>
      </w:r>
      <w:proofErr w:type="spellEnd"/>
      <w:r>
        <w:rPr>
          <w:rFonts w:ascii="Times New Roman" w:hAnsi="Times New Roman" w:cs="Times New Roman"/>
          <w:sz w:val="28"/>
          <w:szCs w:val="28"/>
          <w:lang w:val="en-US"/>
        </w:rPr>
        <w:t>...</w:t>
      </w:r>
      <w:proofErr w:type="spellStart"/>
      <w:r>
        <w:rPr>
          <w:rFonts w:ascii="Times New Roman" w:hAnsi="Times New Roman" w:cs="Times New Roman"/>
          <w:sz w:val="28"/>
          <w:szCs w:val="28"/>
          <w:lang w:val="en-US"/>
        </w:rPr>
        <w:t>str</w:t>
      </w:r>
      <w:proofErr w:type="spellEnd"/>
      <w:r>
        <w:rPr>
          <w:rFonts w:ascii="Times New Roman" w:hAnsi="Times New Roman" w:cs="Times New Roman"/>
          <w:sz w:val="28"/>
          <w:szCs w:val="28"/>
          <w:lang w:val="en-US"/>
        </w:rPr>
        <w:t>…, n…umber, …</w:t>
      </w:r>
      <w:proofErr w:type="spellStart"/>
      <w:r>
        <w:rPr>
          <w:rFonts w:ascii="Times New Roman" w:hAnsi="Times New Roman" w:cs="Times New Roman"/>
          <w:sz w:val="28"/>
          <w:szCs w:val="28"/>
          <w:lang w:val="en-US"/>
        </w:rPr>
        <w:t>ays</w:t>
      </w:r>
      <w:proofErr w:type="spellEnd"/>
      <w:r>
        <w:rPr>
          <w:rFonts w:ascii="Times New Roman" w:hAnsi="Times New Roman" w:cs="Times New Roman"/>
          <w:sz w:val="28"/>
          <w:szCs w:val="28"/>
          <w:lang w:val="en-US"/>
        </w:rPr>
        <w:t>, gen…</w:t>
      </w:r>
      <w:proofErr w:type="spellStart"/>
      <w:r>
        <w:rPr>
          <w:rFonts w:ascii="Times New Roman" w:hAnsi="Times New Roman" w:cs="Times New Roman"/>
          <w:sz w:val="28"/>
          <w:szCs w:val="28"/>
          <w:lang w:val="en-US"/>
        </w:rPr>
        <w:t>rall</w:t>
      </w:r>
      <w:proofErr w:type="spellEnd"/>
      <w:r>
        <w:rPr>
          <w:rFonts w:ascii="Times New Roman" w:hAnsi="Times New Roman" w:cs="Times New Roman"/>
          <w:sz w:val="28"/>
          <w:szCs w:val="28"/>
          <w:lang w:val="en-US"/>
        </w:rPr>
        <w:t>…, sc…</w:t>
      </w:r>
      <w:proofErr w:type="spellStart"/>
      <w:r w:rsidRPr="00B75739">
        <w:rPr>
          <w:rFonts w:ascii="Times New Roman" w:hAnsi="Times New Roman" w:cs="Times New Roman"/>
          <w:sz w:val="28"/>
          <w:szCs w:val="28"/>
          <w:lang w:val="en-US"/>
        </w:rPr>
        <w:t>ence</w:t>
      </w:r>
      <w:proofErr w:type="spellEnd"/>
      <w:r w:rsidRPr="00B75739">
        <w:rPr>
          <w:rFonts w:ascii="Times New Roman" w:hAnsi="Times New Roman" w:cs="Times New Roman"/>
          <w:sz w:val="28"/>
          <w:szCs w:val="28"/>
          <w:lang w:val="en-US"/>
        </w:rPr>
        <w:t xml:space="preserve">, </w:t>
      </w:r>
      <w:r>
        <w:rPr>
          <w:rFonts w:ascii="Times New Roman" w:hAnsi="Times New Roman" w:cs="Times New Roman"/>
          <w:sz w:val="28"/>
          <w:szCs w:val="28"/>
          <w:lang w:val="en-US"/>
        </w:rPr>
        <w:t>ant…</w:t>
      </w:r>
      <w:proofErr w:type="spellStart"/>
      <w:r>
        <w:rPr>
          <w:rFonts w:ascii="Times New Roman" w:hAnsi="Times New Roman" w:cs="Times New Roman"/>
          <w:sz w:val="28"/>
          <w:szCs w:val="28"/>
          <w:lang w:val="en-US"/>
        </w:rPr>
        <w:t>bioti</w:t>
      </w:r>
      <w:proofErr w:type="spellEnd"/>
      <w:r>
        <w:rPr>
          <w:rFonts w:ascii="Times New Roman" w:hAnsi="Times New Roman" w:cs="Times New Roman"/>
          <w:sz w:val="28"/>
          <w:szCs w:val="28"/>
          <w:lang w:val="en-US"/>
        </w:rPr>
        <w:t>…s, pr…</w:t>
      </w:r>
      <w:proofErr w:type="spellStart"/>
      <w:r>
        <w:rPr>
          <w:rFonts w:ascii="Times New Roman" w:hAnsi="Times New Roman" w:cs="Times New Roman"/>
          <w:sz w:val="28"/>
          <w:szCs w:val="28"/>
          <w:lang w:val="en-US"/>
        </w:rPr>
        <w:t>biot</w:t>
      </w:r>
      <w:proofErr w:type="spellEnd"/>
      <w:r>
        <w:rPr>
          <w:rFonts w:ascii="Times New Roman" w:hAnsi="Times New Roman" w:cs="Times New Roman"/>
          <w:sz w:val="28"/>
          <w:szCs w:val="28"/>
          <w:lang w:val="en-US"/>
        </w:rPr>
        <w:t>…</w:t>
      </w:r>
      <w:proofErr w:type="spellStart"/>
      <w:r>
        <w:rPr>
          <w:rFonts w:ascii="Times New Roman" w:hAnsi="Times New Roman" w:cs="Times New Roman"/>
          <w:sz w:val="28"/>
          <w:szCs w:val="28"/>
          <w:lang w:val="en-US"/>
        </w:rPr>
        <w:t>cs</w:t>
      </w:r>
      <w:proofErr w:type="spellEnd"/>
      <w:r>
        <w:rPr>
          <w:rFonts w:ascii="Times New Roman" w:hAnsi="Times New Roman" w:cs="Times New Roman"/>
          <w:sz w:val="28"/>
          <w:szCs w:val="28"/>
          <w:lang w:val="en-US"/>
        </w:rPr>
        <w:t>, d…</w:t>
      </w:r>
      <w:proofErr w:type="spellStart"/>
      <w:r>
        <w:rPr>
          <w:rFonts w:ascii="Times New Roman" w:hAnsi="Times New Roman" w:cs="Times New Roman"/>
          <w:sz w:val="28"/>
          <w:szCs w:val="28"/>
          <w:lang w:val="en-US"/>
        </w:rPr>
        <w:t>ugs</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vacc</w:t>
      </w:r>
      <w:proofErr w:type="spellEnd"/>
      <w:r>
        <w:rPr>
          <w:rFonts w:ascii="Times New Roman" w:hAnsi="Times New Roman" w:cs="Times New Roman"/>
          <w:sz w:val="28"/>
          <w:szCs w:val="28"/>
          <w:lang w:val="en-US"/>
        </w:rPr>
        <w:t>…</w:t>
      </w:r>
      <w:proofErr w:type="spellStart"/>
      <w:r w:rsidRPr="00B75739">
        <w:rPr>
          <w:rFonts w:ascii="Times New Roman" w:hAnsi="Times New Roman" w:cs="Times New Roman"/>
          <w:sz w:val="28"/>
          <w:szCs w:val="28"/>
          <w:lang w:val="en-US"/>
        </w:rPr>
        <w:t>nes</w:t>
      </w:r>
      <w:proofErr w:type="spellEnd"/>
      <w:r w:rsidRPr="00B75739">
        <w:rPr>
          <w:rFonts w:ascii="Times New Roman" w:hAnsi="Times New Roman" w:cs="Times New Roman"/>
          <w:sz w:val="28"/>
          <w:szCs w:val="28"/>
          <w:lang w:val="en-US"/>
        </w:rPr>
        <w:t xml:space="preserve">, start…r cult…res, </w:t>
      </w:r>
      <w:proofErr w:type="spellStart"/>
      <w:r w:rsidRPr="00B75739">
        <w:rPr>
          <w:rFonts w:ascii="Times New Roman" w:hAnsi="Times New Roman" w:cs="Times New Roman"/>
          <w:sz w:val="28"/>
          <w:szCs w:val="28"/>
          <w:lang w:val="en-US"/>
        </w:rPr>
        <w:t>insectic</w:t>
      </w:r>
      <w:proofErr w:type="spellEnd"/>
      <w:r w:rsidRPr="00B75739">
        <w:rPr>
          <w:rFonts w:ascii="Times New Roman" w:hAnsi="Times New Roman" w:cs="Times New Roman"/>
          <w:sz w:val="28"/>
          <w:szCs w:val="28"/>
          <w:lang w:val="en-US"/>
        </w:rPr>
        <w:t xml:space="preserve">…des, </w:t>
      </w:r>
      <w:proofErr w:type="spellStart"/>
      <w:r w:rsidRPr="00B75739">
        <w:rPr>
          <w:rFonts w:ascii="Times New Roman" w:hAnsi="Times New Roman" w:cs="Times New Roman"/>
          <w:sz w:val="28"/>
          <w:szCs w:val="28"/>
          <w:lang w:val="en-US"/>
        </w:rPr>
        <w:t>enz</w:t>
      </w:r>
      <w:proofErr w:type="spellEnd"/>
      <w:r w:rsidRPr="00B75739">
        <w:rPr>
          <w:rFonts w:ascii="Times New Roman" w:hAnsi="Times New Roman" w:cs="Times New Roman"/>
          <w:sz w:val="28"/>
          <w:szCs w:val="28"/>
          <w:lang w:val="en-US"/>
        </w:rPr>
        <w:t>…</w:t>
      </w:r>
      <w:proofErr w:type="spellStart"/>
      <w:r w:rsidRPr="00B75739">
        <w:rPr>
          <w:rFonts w:ascii="Times New Roman" w:hAnsi="Times New Roman" w:cs="Times New Roman"/>
          <w:sz w:val="28"/>
          <w:szCs w:val="28"/>
          <w:lang w:val="en-US"/>
        </w:rPr>
        <w:t>mes</w:t>
      </w:r>
      <w:proofErr w:type="spellEnd"/>
      <w:r w:rsidRPr="00B75739">
        <w:rPr>
          <w:rFonts w:ascii="Times New Roman" w:hAnsi="Times New Roman" w:cs="Times New Roman"/>
          <w:sz w:val="28"/>
          <w:szCs w:val="28"/>
          <w:lang w:val="en-US"/>
        </w:rPr>
        <w:t>, fu….</w:t>
      </w:r>
      <w:proofErr w:type="spellStart"/>
      <w:r w:rsidRPr="00B75739">
        <w:rPr>
          <w:rFonts w:ascii="Times New Roman" w:hAnsi="Times New Roman" w:cs="Times New Roman"/>
          <w:sz w:val="28"/>
          <w:szCs w:val="28"/>
          <w:lang w:val="en-US"/>
        </w:rPr>
        <w:t>ls</w:t>
      </w:r>
      <w:proofErr w:type="spellEnd"/>
      <w:r w:rsidRPr="00B75739">
        <w:rPr>
          <w:rFonts w:ascii="Times New Roman" w:hAnsi="Times New Roman" w:cs="Times New Roman"/>
          <w:sz w:val="28"/>
          <w:szCs w:val="28"/>
          <w:lang w:val="en-US"/>
        </w:rPr>
        <w:t xml:space="preserve"> and s…</w:t>
      </w:r>
      <w:proofErr w:type="spellStart"/>
      <w:r w:rsidRPr="00B75739">
        <w:rPr>
          <w:rFonts w:ascii="Times New Roman" w:hAnsi="Times New Roman" w:cs="Times New Roman"/>
          <w:sz w:val="28"/>
          <w:szCs w:val="28"/>
          <w:lang w:val="en-US"/>
        </w:rPr>
        <w:t>lvents</w:t>
      </w:r>
      <w:proofErr w:type="spellEnd"/>
      <w:r w:rsidRPr="00B75739">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fo</w:t>
      </w:r>
      <w:proofErr w:type="spellEnd"/>
      <w:r>
        <w:rPr>
          <w:rFonts w:ascii="Times New Roman" w:hAnsi="Times New Roman" w:cs="Times New Roman"/>
          <w:sz w:val="28"/>
          <w:szCs w:val="28"/>
          <w:lang w:val="en-US"/>
        </w:rPr>
        <w:t xml:space="preserve">…d </w:t>
      </w:r>
      <w:proofErr w:type="spellStart"/>
      <w:r>
        <w:rPr>
          <w:rFonts w:ascii="Times New Roman" w:hAnsi="Times New Roman" w:cs="Times New Roman"/>
          <w:sz w:val="28"/>
          <w:szCs w:val="28"/>
          <w:lang w:val="en-US"/>
        </w:rPr>
        <w:t>sci</w:t>
      </w:r>
      <w:proofErr w:type="spellEnd"/>
      <w:r>
        <w:rPr>
          <w:rFonts w:ascii="Times New Roman" w:hAnsi="Times New Roman" w:cs="Times New Roman"/>
          <w:sz w:val="28"/>
          <w:szCs w:val="28"/>
          <w:lang w:val="en-US"/>
        </w:rPr>
        <w:t>…</w:t>
      </w:r>
      <w:proofErr w:type="spellStart"/>
      <w:r>
        <w:rPr>
          <w:rFonts w:ascii="Times New Roman" w:hAnsi="Times New Roman" w:cs="Times New Roman"/>
          <w:sz w:val="28"/>
          <w:szCs w:val="28"/>
          <w:lang w:val="en-US"/>
        </w:rPr>
        <w:t>nce</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agr</w:t>
      </w:r>
      <w:proofErr w:type="spellEnd"/>
      <w:r>
        <w:rPr>
          <w:rFonts w:ascii="Times New Roman" w:hAnsi="Times New Roman" w:cs="Times New Roman"/>
          <w:sz w:val="28"/>
          <w:szCs w:val="28"/>
          <w:lang w:val="en-US"/>
        </w:rPr>
        <w:t>…cult…re and med…</w:t>
      </w:r>
      <w:r w:rsidRPr="00B75739">
        <w:rPr>
          <w:rFonts w:ascii="Times New Roman" w:hAnsi="Times New Roman" w:cs="Times New Roman"/>
          <w:sz w:val="28"/>
          <w:szCs w:val="28"/>
          <w:lang w:val="en-US"/>
        </w:rPr>
        <w:t>cine.</w:t>
      </w:r>
    </w:p>
    <w:p w:rsidR="0083146B" w:rsidRPr="00B75739" w:rsidRDefault="00B75739" w:rsidP="0083146B">
      <w:pPr>
        <w:pStyle w:val="ae"/>
        <w:jc w:val="both"/>
        <w:rPr>
          <w:rFonts w:ascii="Times New Roman" w:hAnsi="Times New Roman" w:cs="Times New Roman"/>
          <w:i/>
          <w:sz w:val="28"/>
          <w:szCs w:val="28"/>
          <w:lang w:val="kk-KZ"/>
        </w:rPr>
      </w:pPr>
      <w:r w:rsidRPr="00FF5ABC">
        <w:rPr>
          <w:rFonts w:ascii="Times New Roman" w:eastAsiaTheme="minorHAnsi" w:hAnsi="Times New Roman" w:cs="Times New Roman"/>
          <w:b/>
          <w:sz w:val="28"/>
          <w:szCs w:val="28"/>
          <w:lang w:val="en-US" w:eastAsia="en-US"/>
        </w:rPr>
        <w:t xml:space="preserve">Exercise </w:t>
      </w:r>
      <w:r>
        <w:rPr>
          <w:rFonts w:ascii="Times New Roman" w:eastAsiaTheme="minorHAnsi" w:hAnsi="Times New Roman" w:cs="Times New Roman"/>
          <w:b/>
          <w:sz w:val="28"/>
          <w:szCs w:val="28"/>
          <w:lang w:val="en-US" w:eastAsia="en-US"/>
        </w:rPr>
        <w:t>10</w:t>
      </w:r>
      <w:r w:rsidRPr="00FF5ABC">
        <w:rPr>
          <w:rFonts w:ascii="Times New Roman" w:eastAsiaTheme="minorHAnsi" w:hAnsi="Times New Roman" w:cs="Times New Roman"/>
          <w:b/>
          <w:sz w:val="28"/>
          <w:szCs w:val="28"/>
          <w:lang w:val="en-US" w:eastAsia="en-US"/>
        </w:rPr>
        <w:t>.</w:t>
      </w:r>
      <w:r>
        <w:rPr>
          <w:rFonts w:ascii="Times New Roman" w:eastAsiaTheme="minorHAnsi" w:hAnsi="Times New Roman" w:cs="Times New Roman"/>
          <w:b/>
          <w:sz w:val="28"/>
          <w:szCs w:val="28"/>
          <w:lang w:val="en-US" w:eastAsia="en-US"/>
        </w:rPr>
        <w:t xml:space="preserve"> </w:t>
      </w:r>
      <w:r w:rsidRPr="00B75739">
        <w:rPr>
          <w:rFonts w:ascii="Times New Roman" w:eastAsiaTheme="minorHAnsi" w:hAnsi="Times New Roman" w:cs="Times New Roman"/>
          <w:sz w:val="28"/>
          <w:szCs w:val="28"/>
          <w:lang w:val="en-US" w:eastAsia="en-US"/>
        </w:rPr>
        <w:t>Find the pairs of antonyms and remember them.</w:t>
      </w:r>
    </w:p>
    <w:p w:rsidR="00040652" w:rsidRDefault="00040652" w:rsidP="0083146B">
      <w:pPr>
        <w:pStyle w:val="ae"/>
        <w:jc w:val="both"/>
        <w:rPr>
          <w:rFonts w:ascii="Times New Roman" w:eastAsiaTheme="minorHAnsi" w:hAnsi="Times New Roman" w:cs="Times New Roman"/>
          <w:sz w:val="28"/>
          <w:szCs w:val="28"/>
          <w:lang w:val="en-US" w:eastAsia="en-US"/>
        </w:rPr>
      </w:pPr>
    </w:p>
    <w:p w:rsidR="0083146B" w:rsidRPr="00040652" w:rsidRDefault="00040652" w:rsidP="0083146B">
      <w:pPr>
        <w:pStyle w:val="ae"/>
        <w:jc w:val="both"/>
        <w:rPr>
          <w:rFonts w:ascii="Times New Roman" w:hAnsi="Times New Roman" w:cs="Times New Roman"/>
          <w:i/>
          <w:sz w:val="28"/>
          <w:szCs w:val="28"/>
          <w:lang w:val="kk-KZ"/>
        </w:rPr>
      </w:pPr>
      <w:proofErr w:type="gramStart"/>
      <w:r>
        <w:rPr>
          <w:rFonts w:ascii="Times New Roman" w:eastAsiaTheme="minorHAnsi" w:hAnsi="Times New Roman" w:cs="Times New Roman"/>
          <w:sz w:val="28"/>
          <w:szCs w:val="28"/>
          <w:lang w:val="en-US" w:eastAsia="en-US"/>
        </w:rPr>
        <w:t>d</w:t>
      </w:r>
      <w:r w:rsidRPr="00040652">
        <w:rPr>
          <w:rFonts w:ascii="Times New Roman" w:eastAsiaTheme="minorHAnsi" w:hAnsi="Times New Roman" w:cs="Times New Roman"/>
          <w:sz w:val="28"/>
          <w:szCs w:val="28"/>
          <w:lang w:val="en-US" w:eastAsia="en-US"/>
        </w:rPr>
        <w:t>ifferent</w:t>
      </w:r>
      <w:proofErr w:type="gramEnd"/>
      <w:r w:rsidRPr="00040652">
        <w:rPr>
          <w:rFonts w:ascii="Times New Roman" w:eastAsiaTheme="minorHAnsi" w:hAnsi="Times New Roman" w:cs="Times New Roman"/>
          <w:sz w:val="28"/>
          <w:szCs w:val="28"/>
          <w:lang w:val="en-US" w:eastAsia="en-US"/>
        </w:rPr>
        <w:t>,</w:t>
      </w:r>
      <w:r>
        <w:rPr>
          <w:rFonts w:ascii="Times New Roman" w:eastAsiaTheme="minorHAnsi" w:hAnsi="Times New Roman" w:cs="Times New Roman"/>
          <w:sz w:val="28"/>
          <w:szCs w:val="28"/>
          <w:lang w:val="en-US" w:eastAsia="en-US"/>
        </w:rPr>
        <w:t xml:space="preserve"> acute, same, small, false, more, large, true.</w:t>
      </w:r>
    </w:p>
    <w:p w:rsidR="0083146B" w:rsidRPr="00B75739" w:rsidRDefault="0083146B" w:rsidP="0083146B">
      <w:pPr>
        <w:pStyle w:val="ae"/>
        <w:jc w:val="both"/>
        <w:rPr>
          <w:rFonts w:ascii="Times New Roman" w:hAnsi="Times New Roman" w:cs="Times New Roman"/>
          <w:b/>
          <w:i/>
          <w:sz w:val="28"/>
          <w:szCs w:val="28"/>
          <w:lang w:val="kk-KZ"/>
        </w:rPr>
      </w:pPr>
    </w:p>
    <w:p w:rsidR="0083146B" w:rsidRPr="00B75739" w:rsidRDefault="0083146B" w:rsidP="0083146B">
      <w:pPr>
        <w:pStyle w:val="ae"/>
        <w:jc w:val="both"/>
        <w:rPr>
          <w:rFonts w:ascii="Times New Roman" w:hAnsi="Times New Roman" w:cs="Times New Roman"/>
          <w:b/>
          <w:i/>
          <w:sz w:val="28"/>
          <w:szCs w:val="28"/>
          <w:lang w:val="kk-KZ"/>
        </w:rPr>
      </w:pPr>
    </w:p>
    <w:p w:rsidR="0083146B" w:rsidRDefault="0083146B" w:rsidP="0083146B">
      <w:pPr>
        <w:pStyle w:val="ae"/>
        <w:jc w:val="both"/>
        <w:rPr>
          <w:rFonts w:ascii="Times New Roman" w:hAnsi="Times New Roman" w:cs="Times New Roman"/>
          <w:b/>
          <w:i/>
          <w:sz w:val="28"/>
          <w:szCs w:val="28"/>
          <w:lang w:val="en-US"/>
        </w:rPr>
      </w:pPr>
    </w:p>
    <w:p w:rsidR="00DD0F3A" w:rsidRDefault="00DD0F3A" w:rsidP="0083146B">
      <w:pPr>
        <w:pStyle w:val="ae"/>
        <w:jc w:val="both"/>
        <w:rPr>
          <w:rFonts w:ascii="Times New Roman" w:hAnsi="Times New Roman" w:cs="Times New Roman"/>
          <w:b/>
          <w:i/>
          <w:sz w:val="28"/>
          <w:szCs w:val="28"/>
          <w:lang w:val="en-US"/>
        </w:rPr>
      </w:pPr>
    </w:p>
    <w:p w:rsidR="00DD0F3A" w:rsidRDefault="00DD0F3A" w:rsidP="0083146B">
      <w:pPr>
        <w:pStyle w:val="ae"/>
        <w:jc w:val="both"/>
        <w:rPr>
          <w:rFonts w:ascii="Times New Roman" w:hAnsi="Times New Roman" w:cs="Times New Roman"/>
          <w:b/>
          <w:i/>
          <w:sz w:val="28"/>
          <w:szCs w:val="28"/>
          <w:lang w:val="en-US"/>
        </w:rPr>
      </w:pPr>
    </w:p>
    <w:p w:rsidR="00DD0F3A" w:rsidRDefault="00DD0F3A" w:rsidP="0083146B">
      <w:pPr>
        <w:pStyle w:val="ae"/>
        <w:jc w:val="both"/>
        <w:rPr>
          <w:rFonts w:ascii="Times New Roman" w:hAnsi="Times New Roman" w:cs="Times New Roman"/>
          <w:b/>
          <w:i/>
          <w:sz w:val="28"/>
          <w:szCs w:val="28"/>
          <w:lang w:val="en-US"/>
        </w:rPr>
      </w:pPr>
    </w:p>
    <w:p w:rsidR="00DD0F3A" w:rsidRDefault="00DD0F3A" w:rsidP="0083146B">
      <w:pPr>
        <w:pStyle w:val="ae"/>
        <w:jc w:val="both"/>
        <w:rPr>
          <w:rFonts w:ascii="Times New Roman" w:hAnsi="Times New Roman" w:cs="Times New Roman"/>
          <w:b/>
          <w:i/>
          <w:sz w:val="28"/>
          <w:szCs w:val="28"/>
          <w:lang w:val="en-US"/>
        </w:rPr>
      </w:pPr>
    </w:p>
    <w:p w:rsidR="00DD0F3A" w:rsidRDefault="00DD0F3A" w:rsidP="0083146B">
      <w:pPr>
        <w:pStyle w:val="ae"/>
        <w:jc w:val="both"/>
        <w:rPr>
          <w:rFonts w:ascii="Times New Roman" w:hAnsi="Times New Roman" w:cs="Times New Roman"/>
          <w:b/>
          <w:i/>
          <w:sz w:val="28"/>
          <w:szCs w:val="28"/>
          <w:lang w:val="en-US"/>
        </w:rPr>
      </w:pPr>
    </w:p>
    <w:p w:rsidR="00DD0F3A" w:rsidRDefault="00DD0F3A" w:rsidP="0083146B">
      <w:pPr>
        <w:pStyle w:val="ae"/>
        <w:jc w:val="both"/>
        <w:rPr>
          <w:rFonts w:ascii="Times New Roman" w:hAnsi="Times New Roman" w:cs="Times New Roman"/>
          <w:b/>
          <w:i/>
          <w:sz w:val="28"/>
          <w:szCs w:val="28"/>
          <w:lang w:val="en-US"/>
        </w:rPr>
      </w:pPr>
    </w:p>
    <w:p w:rsidR="00DD0F3A" w:rsidRDefault="00DD0F3A" w:rsidP="0083146B">
      <w:pPr>
        <w:pStyle w:val="ae"/>
        <w:jc w:val="both"/>
        <w:rPr>
          <w:rFonts w:ascii="Times New Roman" w:hAnsi="Times New Roman" w:cs="Times New Roman"/>
          <w:b/>
          <w:i/>
          <w:sz w:val="28"/>
          <w:szCs w:val="28"/>
          <w:lang w:val="en-US"/>
        </w:rPr>
      </w:pPr>
    </w:p>
    <w:p w:rsidR="00DD0F3A" w:rsidRDefault="00DD0F3A" w:rsidP="0083146B">
      <w:pPr>
        <w:pStyle w:val="ae"/>
        <w:jc w:val="both"/>
        <w:rPr>
          <w:rFonts w:ascii="Times New Roman" w:hAnsi="Times New Roman" w:cs="Times New Roman"/>
          <w:b/>
          <w:i/>
          <w:sz w:val="28"/>
          <w:szCs w:val="28"/>
          <w:lang w:val="en-US"/>
        </w:rPr>
      </w:pPr>
    </w:p>
    <w:p w:rsidR="00DD0F3A" w:rsidRDefault="00DD0F3A" w:rsidP="0083146B">
      <w:pPr>
        <w:pStyle w:val="ae"/>
        <w:jc w:val="both"/>
        <w:rPr>
          <w:rFonts w:ascii="Times New Roman" w:hAnsi="Times New Roman" w:cs="Times New Roman"/>
          <w:b/>
          <w:i/>
          <w:sz w:val="28"/>
          <w:szCs w:val="28"/>
          <w:lang w:val="en-US"/>
        </w:rPr>
      </w:pPr>
    </w:p>
    <w:p w:rsidR="003E0E50" w:rsidRDefault="003E0E50" w:rsidP="0083146B">
      <w:pPr>
        <w:pStyle w:val="ae"/>
        <w:jc w:val="both"/>
        <w:rPr>
          <w:rFonts w:ascii="Times New Roman" w:hAnsi="Times New Roman" w:cs="Times New Roman"/>
          <w:b/>
          <w:i/>
          <w:sz w:val="28"/>
          <w:szCs w:val="28"/>
          <w:lang w:val="en-US"/>
        </w:rPr>
      </w:pPr>
    </w:p>
    <w:p w:rsidR="003E0E50" w:rsidRDefault="003E0E50" w:rsidP="0083146B">
      <w:pPr>
        <w:pStyle w:val="ae"/>
        <w:jc w:val="both"/>
        <w:rPr>
          <w:rFonts w:ascii="Times New Roman" w:hAnsi="Times New Roman" w:cs="Times New Roman"/>
          <w:b/>
          <w:i/>
          <w:sz w:val="28"/>
          <w:szCs w:val="28"/>
          <w:lang w:val="en-US"/>
        </w:rPr>
      </w:pPr>
    </w:p>
    <w:p w:rsidR="003E0E50" w:rsidRDefault="003E0E50" w:rsidP="0083146B">
      <w:pPr>
        <w:pStyle w:val="ae"/>
        <w:jc w:val="both"/>
        <w:rPr>
          <w:rFonts w:ascii="Times New Roman" w:hAnsi="Times New Roman" w:cs="Times New Roman"/>
          <w:b/>
          <w:i/>
          <w:sz w:val="28"/>
          <w:szCs w:val="28"/>
          <w:lang w:val="en-US"/>
        </w:rPr>
      </w:pPr>
    </w:p>
    <w:p w:rsidR="00D003EF" w:rsidRDefault="00D003EF" w:rsidP="00D003EF">
      <w:pPr>
        <w:spacing w:after="0" w:line="240" w:lineRule="auto"/>
        <w:contextualSpacing/>
        <w:jc w:val="center"/>
        <w:rPr>
          <w:rStyle w:val="shorttext"/>
          <w:rFonts w:ascii="Times New Roman" w:hAnsi="Times New Roman" w:cs="Times New Roman"/>
          <w:sz w:val="28"/>
          <w:szCs w:val="28"/>
        </w:rPr>
      </w:pPr>
      <w:r w:rsidRPr="00D003EF">
        <w:rPr>
          <w:rStyle w:val="alt-edited"/>
          <w:rFonts w:ascii="Times New Roman" w:hAnsi="Times New Roman" w:cs="Times New Roman"/>
          <w:b/>
          <w:sz w:val="28"/>
          <w:szCs w:val="28"/>
          <w:lang w:val="en-US"/>
        </w:rPr>
        <w:lastRenderedPageBreak/>
        <w:t>Criteria for assessing students' knowledge</w:t>
      </w:r>
      <w:r w:rsidRPr="00105892">
        <w:rPr>
          <w:rStyle w:val="shorttext"/>
          <w:rFonts w:ascii="Times New Roman" w:hAnsi="Times New Roman" w:cs="Times New Roman"/>
          <w:sz w:val="28"/>
          <w:szCs w:val="28"/>
          <w:lang w:val="en-US"/>
        </w:rPr>
        <w:t xml:space="preserve"> </w:t>
      </w:r>
    </w:p>
    <w:p w:rsidR="0089167E" w:rsidRPr="0089167E" w:rsidRDefault="0089167E" w:rsidP="00D003EF">
      <w:pPr>
        <w:spacing w:after="0" w:line="240" w:lineRule="auto"/>
        <w:contextualSpacing/>
        <w:jc w:val="center"/>
        <w:rPr>
          <w:rStyle w:val="shorttext"/>
          <w:rFonts w:ascii="Times New Roman" w:hAnsi="Times New Roman" w:cs="Times New Roman"/>
          <w:sz w:val="28"/>
          <w:szCs w:val="28"/>
        </w:rPr>
      </w:pPr>
    </w:p>
    <w:p w:rsidR="00DA4713" w:rsidRPr="00105892" w:rsidRDefault="00DA4713" w:rsidP="00D003EF">
      <w:pPr>
        <w:spacing w:after="0" w:line="240" w:lineRule="auto"/>
        <w:contextualSpacing/>
        <w:rPr>
          <w:rFonts w:ascii="Times New Roman" w:hAnsi="Times New Roman" w:cs="Times New Roman"/>
          <w:sz w:val="28"/>
          <w:szCs w:val="28"/>
          <w:lang w:val="en-US"/>
        </w:rPr>
      </w:pPr>
      <w:r w:rsidRPr="00105892">
        <w:rPr>
          <w:rStyle w:val="shorttext"/>
          <w:rFonts w:ascii="Times New Roman" w:hAnsi="Times New Roman" w:cs="Times New Roman"/>
          <w:sz w:val="28"/>
          <w:szCs w:val="28"/>
          <w:lang w:val="en-US"/>
        </w:rPr>
        <w:t>The student demonstrates</w:t>
      </w:r>
      <w:r w:rsidRPr="00105892">
        <w:rPr>
          <w:rFonts w:ascii="Times New Roman" w:hAnsi="Times New Roman" w:cs="Times New Roman"/>
          <w:sz w:val="28"/>
          <w:szCs w:val="28"/>
          <w:lang w:val="en-US"/>
        </w:rPr>
        <w:t>:</w:t>
      </w:r>
    </w:p>
    <w:p w:rsidR="00DA4713" w:rsidRPr="00105892" w:rsidRDefault="00DA4713" w:rsidP="00DA4713">
      <w:pPr>
        <w:spacing w:after="0" w:line="240" w:lineRule="auto"/>
        <w:contextualSpacing/>
        <w:rPr>
          <w:rStyle w:val="shorttext"/>
          <w:rFonts w:ascii="Times New Roman" w:hAnsi="Times New Roman" w:cs="Times New Roman"/>
          <w:sz w:val="28"/>
          <w:szCs w:val="28"/>
          <w:lang w:val="en-US"/>
        </w:rPr>
      </w:pPr>
      <w:r w:rsidRPr="00105892">
        <w:rPr>
          <w:rStyle w:val="shorttext"/>
          <w:rFonts w:ascii="Times New Roman" w:hAnsi="Times New Roman" w:cs="Times New Roman"/>
          <w:sz w:val="28"/>
          <w:szCs w:val="28"/>
          <w:lang w:val="en-US"/>
        </w:rPr>
        <w:t>The excellent:</w:t>
      </w:r>
    </w:p>
    <w:p w:rsidR="00DA4713" w:rsidRPr="00105892" w:rsidRDefault="00DA4713" w:rsidP="00DA4713">
      <w:pPr>
        <w:spacing w:after="0" w:line="240" w:lineRule="auto"/>
        <w:contextualSpacing/>
        <w:rPr>
          <w:rFonts w:ascii="Times New Roman" w:hAnsi="Times New Roman" w:cs="Times New Roman"/>
          <w:b/>
          <w:sz w:val="28"/>
          <w:szCs w:val="28"/>
          <w:lang w:val="kk-KZ"/>
        </w:rPr>
      </w:pPr>
      <w:r w:rsidRPr="00105892">
        <w:rPr>
          <w:rFonts w:ascii="Times New Roman" w:hAnsi="Times New Roman" w:cs="Times New Roman"/>
          <w:sz w:val="28"/>
          <w:szCs w:val="28"/>
          <w:lang w:val="en-US"/>
        </w:rPr>
        <w:t>- a deep and lasting assimilation of program material</w:t>
      </w:r>
      <w:r w:rsidRPr="00105892">
        <w:rPr>
          <w:rFonts w:ascii="Times New Roman" w:hAnsi="Times New Roman" w:cs="Times New Roman"/>
          <w:sz w:val="28"/>
          <w:szCs w:val="28"/>
          <w:lang w:val="en-US"/>
        </w:rPr>
        <w:br/>
        <w:t>- complete, consistent, competent and logically presented answers for all types of activities;</w:t>
      </w:r>
      <w:r w:rsidRPr="00105892">
        <w:rPr>
          <w:rFonts w:ascii="Times New Roman" w:hAnsi="Times New Roman" w:cs="Times New Roman"/>
          <w:sz w:val="28"/>
          <w:szCs w:val="28"/>
          <w:lang w:val="en-US"/>
        </w:rPr>
        <w:br/>
        <w:t>- Ability to freely cope with the tasks;</w:t>
      </w:r>
      <w:r w:rsidRPr="00105892">
        <w:rPr>
          <w:rFonts w:ascii="Times New Roman" w:hAnsi="Times New Roman" w:cs="Times New Roman"/>
          <w:sz w:val="28"/>
          <w:szCs w:val="28"/>
          <w:lang w:val="en-US"/>
        </w:rPr>
        <w:br/>
        <w:t>- correct, well-founded decisions,</w:t>
      </w:r>
      <w:r w:rsidRPr="00105892">
        <w:rPr>
          <w:rFonts w:ascii="Times New Roman" w:hAnsi="Times New Roman" w:cs="Times New Roman"/>
          <w:sz w:val="28"/>
          <w:szCs w:val="28"/>
          <w:lang w:val="en-US"/>
        </w:rPr>
        <w:br/>
        <w:t>- skills in the use of information from basic and additional specialized literature in the study of discipline,</w:t>
      </w:r>
      <w:r w:rsidRPr="00105892">
        <w:rPr>
          <w:rFonts w:ascii="Times New Roman" w:hAnsi="Times New Roman" w:cs="Times New Roman"/>
          <w:sz w:val="28"/>
          <w:szCs w:val="28"/>
          <w:lang w:val="en-US"/>
        </w:rPr>
        <w:br/>
        <w:t>- the ability to self-systematize the program material;</w:t>
      </w:r>
      <w:r w:rsidRPr="00105892">
        <w:rPr>
          <w:rFonts w:ascii="Times New Roman" w:hAnsi="Times New Roman" w:cs="Times New Roman"/>
          <w:sz w:val="28"/>
          <w:szCs w:val="28"/>
          <w:lang w:val="en-US"/>
        </w:rPr>
        <w:br/>
        <w:t>- Possession of versatile skills and methods of performing all types of tasks;</w:t>
      </w:r>
      <w:r w:rsidRPr="00105892">
        <w:rPr>
          <w:rFonts w:ascii="Times New Roman" w:hAnsi="Times New Roman" w:cs="Times New Roman"/>
          <w:sz w:val="28"/>
          <w:szCs w:val="28"/>
          <w:lang w:val="en-US"/>
        </w:rPr>
        <w:br/>
        <w:t>- Ability to work with foreign literature and information resources of the Internet;</w:t>
      </w:r>
      <w:r w:rsidRPr="00105892">
        <w:rPr>
          <w:rFonts w:ascii="Times New Roman" w:hAnsi="Times New Roman" w:cs="Times New Roman"/>
          <w:sz w:val="28"/>
          <w:szCs w:val="28"/>
          <w:lang w:val="en-US"/>
        </w:rPr>
        <w:br/>
        <w:t>- Timely and high-quality execution of all types of tasks.</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Deep assimilation of program material;</w:t>
      </w:r>
      <w:r w:rsidRPr="00105892">
        <w:rPr>
          <w:rFonts w:ascii="Times New Roman" w:hAnsi="Times New Roman" w:cs="Times New Roman"/>
          <w:sz w:val="28"/>
          <w:szCs w:val="28"/>
          <w:lang w:val="en-US"/>
        </w:rPr>
        <w:br/>
        <w:t>- complete, consistent and logically presented answers for all activities;</w:t>
      </w:r>
      <w:r w:rsidRPr="00105892">
        <w:rPr>
          <w:rFonts w:ascii="Times New Roman" w:hAnsi="Times New Roman" w:cs="Times New Roman"/>
          <w:sz w:val="28"/>
          <w:szCs w:val="28"/>
          <w:lang w:val="en-US"/>
        </w:rPr>
        <w:br/>
        <w:t>- Possession of skills and techniques for performing all types of tasks;</w:t>
      </w:r>
      <w:r w:rsidRPr="00105892">
        <w:rPr>
          <w:rFonts w:ascii="Times New Roman" w:hAnsi="Times New Roman" w:cs="Times New Roman"/>
          <w:sz w:val="28"/>
          <w:szCs w:val="28"/>
          <w:lang w:val="en-US"/>
        </w:rPr>
        <w:br/>
        <w:t>- Timely execution of all types of tasks.</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bCs/>
          <w:sz w:val="28"/>
          <w:szCs w:val="28"/>
          <w:lang w:val="en-US"/>
        </w:rPr>
      </w:pPr>
      <w:r w:rsidRPr="00105892">
        <w:rPr>
          <w:rFonts w:ascii="Times New Roman" w:hAnsi="Times New Roman" w:cs="Times New Roman"/>
          <w:bCs/>
          <w:sz w:val="28"/>
          <w:szCs w:val="28"/>
          <w:lang w:val="en-US"/>
        </w:rPr>
        <w:t>Good:</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assimilation of program material;</w:t>
      </w:r>
      <w:r w:rsidRPr="00105892">
        <w:rPr>
          <w:rFonts w:ascii="Times New Roman" w:hAnsi="Times New Roman" w:cs="Times New Roman"/>
          <w:sz w:val="28"/>
          <w:szCs w:val="28"/>
          <w:lang w:val="en-US"/>
        </w:rPr>
        <w:br/>
        <w:t>- a consistent presentation of the answers for all types of tasks with non-essential errors;</w:t>
      </w:r>
      <w:r w:rsidRPr="00105892">
        <w:rPr>
          <w:rFonts w:ascii="Times New Roman" w:hAnsi="Times New Roman" w:cs="Times New Roman"/>
          <w:sz w:val="28"/>
          <w:szCs w:val="28"/>
          <w:lang w:val="en-US"/>
        </w:rPr>
        <w:br/>
        <w:t>- skills in applying theoretical knowledge under the guidance of a teacher;</w:t>
      </w:r>
      <w:r w:rsidRPr="00105892">
        <w:rPr>
          <w:rFonts w:ascii="Times New Roman" w:hAnsi="Times New Roman" w:cs="Times New Roman"/>
          <w:sz w:val="28"/>
          <w:szCs w:val="28"/>
          <w:lang w:val="en-US"/>
        </w:rPr>
        <w:br/>
        <w:t>- Possession of necessary skills in performing practical tasks</w:t>
      </w:r>
      <w:r w:rsidRPr="00105892">
        <w:rPr>
          <w:rFonts w:ascii="Times New Roman" w:hAnsi="Times New Roman" w:cs="Times New Roman"/>
          <w:sz w:val="28"/>
          <w:szCs w:val="28"/>
          <w:lang w:val="en-US"/>
        </w:rPr>
        <w:br/>
        <w:t>- skills in using recommended literature in the study of discipline,</w:t>
      </w:r>
      <w:r w:rsidRPr="00105892">
        <w:rPr>
          <w:rFonts w:ascii="Times New Roman" w:hAnsi="Times New Roman" w:cs="Times New Roman"/>
          <w:sz w:val="28"/>
          <w:szCs w:val="28"/>
          <w:lang w:val="en-US"/>
        </w:rPr>
        <w:br/>
        <w:t>- skills of systematization of program material under the guidance of a teacher;</w:t>
      </w:r>
      <w:r w:rsidRPr="00105892">
        <w:rPr>
          <w:rFonts w:ascii="Times New Roman" w:hAnsi="Times New Roman" w:cs="Times New Roman"/>
          <w:sz w:val="28"/>
          <w:szCs w:val="28"/>
          <w:lang w:val="en-US"/>
        </w:rPr>
        <w:br/>
        <w:t>- mastering the skills of performing all kinds of tasks;</w:t>
      </w:r>
      <w:r w:rsidRPr="00105892">
        <w:rPr>
          <w:rFonts w:ascii="Times New Roman" w:hAnsi="Times New Roman" w:cs="Times New Roman"/>
          <w:sz w:val="28"/>
          <w:szCs w:val="28"/>
          <w:lang w:val="en-US"/>
        </w:rPr>
        <w:br/>
        <w:t>- the ability to independently correct mistakes made;</w:t>
      </w:r>
      <w:r w:rsidRPr="00105892">
        <w:rPr>
          <w:rFonts w:ascii="Times New Roman" w:hAnsi="Times New Roman" w:cs="Times New Roman"/>
          <w:sz w:val="28"/>
          <w:szCs w:val="28"/>
          <w:lang w:val="en-US"/>
        </w:rPr>
        <w:br/>
        <w:t>- the timely execution of all types of tasks with the elimination of errors.</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Style w:val="shorttext"/>
          <w:rFonts w:ascii="Times New Roman" w:hAnsi="Times New Roman" w:cs="Times New Roman"/>
          <w:sz w:val="28"/>
          <w:szCs w:val="28"/>
          <w:lang w:val="en-US"/>
        </w:rPr>
        <w:t>Satisfactorily</w:t>
      </w:r>
    </w:p>
    <w:p w:rsidR="00DA4713" w:rsidRPr="00105892" w:rsidRDefault="00DA4713" w:rsidP="00DA4713">
      <w:pPr>
        <w:pStyle w:val="af0"/>
        <w:spacing w:before="0" w:beforeAutospacing="0" w:after="0" w:afterAutospacing="0"/>
        <w:contextualSpacing/>
        <w:jc w:val="both"/>
        <w:rPr>
          <w:sz w:val="28"/>
          <w:szCs w:val="28"/>
          <w:lang w:val="en-US"/>
        </w:rPr>
      </w:pPr>
      <w:r w:rsidRPr="00105892">
        <w:rPr>
          <w:sz w:val="28"/>
          <w:szCs w:val="28"/>
          <w:lang w:val="en-US"/>
        </w:rPr>
        <w:t>- mastering of the main material;</w:t>
      </w:r>
      <w:r w:rsidRPr="00105892">
        <w:rPr>
          <w:sz w:val="28"/>
          <w:szCs w:val="28"/>
          <w:lang w:val="en-US"/>
        </w:rPr>
        <w:br/>
        <w:t>- Inadequate understanding of formulations when answering all types of assignments; lack of consistency in the presentation of the material;</w:t>
      </w:r>
      <w:r w:rsidRPr="00105892">
        <w:rPr>
          <w:sz w:val="28"/>
          <w:szCs w:val="28"/>
          <w:lang w:val="en-US"/>
        </w:rPr>
        <w:br/>
        <w:t>- significant difficulties in the independent implementation of practical tasks;</w:t>
      </w:r>
      <w:r w:rsidRPr="00105892">
        <w:rPr>
          <w:sz w:val="28"/>
          <w:szCs w:val="28"/>
          <w:lang w:val="en-US"/>
        </w:rPr>
        <w:br/>
        <w:t>- Inadequate possession of individual methods in the performance of assignments</w:t>
      </w:r>
      <w:r w:rsidRPr="00105892">
        <w:rPr>
          <w:sz w:val="28"/>
          <w:szCs w:val="28"/>
          <w:lang w:val="en-US"/>
        </w:rPr>
        <w:br/>
        <w:t>- significant difficulties in using the literature recommended by the teacher;</w:t>
      </w:r>
      <w:r w:rsidRPr="00105892">
        <w:rPr>
          <w:sz w:val="28"/>
          <w:szCs w:val="28"/>
          <w:lang w:val="en-US"/>
        </w:rPr>
        <w:br/>
      </w:r>
      <w:r w:rsidRPr="00105892">
        <w:rPr>
          <w:sz w:val="28"/>
          <w:szCs w:val="28"/>
          <w:lang w:val="en-US"/>
        </w:rPr>
        <w:lastRenderedPageBreak/>
        <w:t>- significant difficulties in the generalization of individual sections of the material studied;  the ability to correct major mistakes made with the help of a teacher;</w:t>
      </w:r>
      <w:r w:rsidRPr="00105892">
        <w:rPr>
          <w:sz w:val="28"/>
          <w:szCs w:val="28"/>
          <w:lang w:val="en-US"/>
        </w:rPr>
        <w:br/>
        <w:t>- execution of all types of tasks with elimination of errors. When performing all types of tasks, gross errors are allowed;</w:t>
      </w:r>
    </w:p>
    <w:p w:rsidR="00DA4713" w:rsidRPr="00105892" w:rsidRDefault="00DA4713" w:rsidP="00DA4713">
      <w:pPr>
        <w:pStyle w:val="af0"/>
        <w:spacing w:before="0" w:beforeAutospacing="0" w:after="0" w:afterAutospacing="0"/>
        <w:contextualSpacing/>
        <w:rPr>
          <w:sz w:val="28"/>
          <w:szCs w:val="28"/>
          <w:lang w:val="en-US"/>
        </w:rPr>
      </w:pPr>
      <w:r w:rsidRPr="00105892">
        <w:rPr>
          <w:sz w:val="28"/>
          <w:szCs w:val="28"/>
          <w:lang w:val="en-US"/>
        </w:rPr>
        <w:t xml:space="preserve">-  </w:t>
      </w:r>
      <w:proofErr w:type="gramStart"/>
      <w:r w:rsidRPr="00105892">
        <w:rPr>
          <w:sz w:val="28"/>
          <w:szCs w:val="28"/>
          <w:lang w:val="en-US"/>
        </w:rPr>
        <w:t>lack</w:t>
      </w:r>
      <w:proofErr w:type="gramEnd"/>
      <w:r w:rsidRPr="00105892">
        <w:rPr>
          <w:sz w:val="28"/>
          <w:szCs w:val="28"/>
          <w:lang w:val="en-US"/>
        </w:rPr>
        <w:t xml:space="preserve"> of skills in applying individual tasks;</w:t>
      </w:r>
    </w:p>
    <w:p w:rsidR="00DA4713" w:rsidRPr="00105892" w:rsidRDefault="00DA4713" w:rsidP="00DA4713">
      <w:pPr>
        <w:pStyle w:val="af0"/>
        <w:spacing w:before="0" w:beforeAutospacing="0" w:after="0" w:afterAutospacing="0"/>
        <w:contextualSpacing/>
        <w:rPr>
          <w:sz w:val="28"/>
          <w:szCs w:val="28"/>
          <w:lang w:val="en-US"/>
        </w:rPr>
      </w:pPr>
    </w:p>
    <w:p w:rsidR="00DA4713" w:rsidRDefault="00DA4713"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Default="003E0E50" w:rsidP="00DA4713">
      <w:pPr>
        <w:spacing w:after="0" w:line="240" w:lineRule="auto"/>
        <w:contextualSpacing/>
        <w:rPr>
          <w:rFonts w:ascii="Times New Roman" w:hAnsi="Times New Roman" w:cs="Times New Roman"/>
          <w:sz w:val="28"/>
          <w:szCs w:val="28"/>
          <w:lang w:val="en-US"/>
        </w:rPr>
      </w:pPr>
    </w:p>
    <w:p w:rsidR="003E0E50" w:rsidRPr="00105892" w:rsidRDefault="003E0E50" w:rsidP="00DA4713">
      <w:pPr>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jc w:val="center"/>
        <w:rPr>
          <w:rFonts w:ascii="Times New Roman" w:hAnsi="Times New Roman" w:cs="Times New Roman"/>
          <w:b/>
          <w:sz w:val="28"/>
          <w:szCs w:val="28"/>
          <w:lang w:val="en-US"/>
        </w:rPr>
      </w:pPr>
      <w:r w:rsidRPr="00105892">
        <w:rPr>
          <w:rFonts w:ascii="Times New Roman" w:hAnsi="Times New Roman" w:cs="Times New Roman"/>
          <w:b/>
          <w:sz w:val="28"/>
          <w:szCs w:val="28"/>
          <w:lang w:val="en-US"/>
        </w:rPr>
        <w:lastRenderedPageBreak/>
        <w:t>CONTROL QUESTIONS.</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b/>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b/>
          <w:iCs/>
          <w:sz w:val="28"/>
          <w:szCs w:val="28"/>
          <w:lang w:val="en-US"/>
        </w:rPr>
      </w:pPr>
      <w:r w:rsidRPr="00105892">
        <w:rPr>
          <w:rFonts w:ascii="Times New Roman" w:hAnsi="Times New Roman" w:cs="Times New Roman"/>
          <w:b/>
          <w:sz w:val="28"/>
          <w:szCs w:val="28"/>
          <w:lang w:val="en-US"/>
        </w:rPr>
        <w:t xml:space="preserve">1. </w:t>
      </w:r>
      <w:r w:rsidRPr="00105892">
        <w:rPr>
          <w:rFonts w:ascii="Times New Roman" w:hAnsi="Times New Roman" w:cs="Times New Roman"/>
          <w:b/>
          <w:iCs/>
          <w:sz w:val="28"/>
          <w:szCs w:val="28"/>
          <w:lang w:val="en-US"/>
        </w:rPr>
        <w:t>Study the example of the official letter. Make a conclusion about the rules of letter writing.</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b/>
          <w:bCs/>
          <w:sz w:val="28"/>
          <w:szCs w:val="28"/>
          <w:lang w:val="en-US"/>
        </w:rPr>
      </w:pPr>
    </w:p>
    <w:p w:rsidR="00DA4713" w:rsidRPr="00105892" w:rsidRDefault="00DA4713" w:rsidP="00DA4713">
      <w:pPr>
        <w:autoSpaceDE w:val="0"/>
        <w:autoSpaceDN w:val="0"/>
        <w:adjustRightInd w:val="0"/>
        <w:spacing w:after="0" w:line="240" w:lineRule="auto"/>
        <w:contextualSpacing/>
        <w:jc w:val="right"/>
        <w:rPr>
          <w:rFonts w:ascii="Times New Roman" w:hAnsi="Times New Roman" w:cs="Times New Roman"/>
          <w:sz w:val="28"/>
          <w:szCs w:val="28"/>
          <w:lang w:val="en-US"/>
        </w:rPr>
      </w:pPr>
      <w:proofErr w:type="spellStart"/>
      <w:r w:rsidRPr="00105892">
        <w:rPr>
          <w:rFonts w:ascii="Times New Roman" w:hAnsi="Times New Roman" w:cs="Times New Roman"/>
          <w:sz w:val="28"/>
          <w:szCs w:val="28"/>
          <w:lang w:val="en-US"/>
        </w:rPr>
        <w:t>Nikolay</w:t>
      </w:r>
      <w:proofErr w:type="spellEnd"/>
      <w:r w:rsidRPr="00105892">
        <w:rPr>
          <w:rFonts w:ascii="Times New Roman" w:hAnsi="Times New Roman" w:cs="Times New Roman"/>
          <w:sz w:val="28"/>
          <w:szCs w:val="28"/>
          <w:lang w:val="en-US"/>
        </w:rPr>
        <w:t xml:space="preserve"> </w:t>
      </w:r>
      <w:proofErr w:type="spellStart"/>
      <w:r w:rsidRPr="00105892">
        <w:rPr>
          <w:rFonts w:ascii="Times New Roman" w:hAnsi="Times New Roman" w:cs="Times New Roman"/>
          <w:sz w:val="28"/>
          <w:szCs w:val="28"/>
          <w:lang w:val="en-US"/>
        </w:rPr>
        <w:t>Petrov</w:t>
      </w:r>
      <w:proofErr w:type="spellEnd"/>
    </w:p>
    <w:p w:rsidR="00DA4713" w:rsidRPr="00105892" w:rsidRDefault="00DA4713" w:rsidP="00DA4713">
      <w:pPr>
        <w:autoSpaceDE w:val="0"/>
        <w:autoSpaceDN w:val="0"/>
        <w:adjustRightInd w:val="0"/>
        <w:spacing w:after="0" w:line="240" w:lineRule="auto"/>
        <w:contextualSpacing/>
        <w:jc w:val="right"/>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34 </w:t>
      </w:r>
      <w:proofErr w:type="spellStart"/>
      <w:proofErr w:type="gramStart"/>
      <w:r w:rsidRPr="00105892">
        <w:rPr>
          <w:rFonts w:ascii="Times New Roman" w:hAnsi="Times New Roman" w:cs="Times New Roman"/>
          <w:sz w:val="28"/>
          <w:szCs w:val="28"/>
          <w:lang w:val="en-US"/>
        </w:rPr>
        <w:t>Pushkinskayast</w:t>
      </w:r>
      <w:proofErr w:type="spellEnd"/>
      <w:r w:rsidRPr="00105892">
        <w:rPr>
          <w:rFonts w:ascii="Times New Roman" w:hAnsi="Times New Roman" w:cs="Times New Roman"/>
          <w:sz w:val="28"/>
          <w:szCs w:val="28"/>
          <w:lang w:val="en-US"/>
        </w:rPr>
        <w:t>.,</w:t>
      </w:r>
      <w:proofErr w:type="gramEnd"/>
      <w:r w:rsidRPr="00105892">
        <w:rPr>
          <w:rFonts w:ascii="Times New Roman" w:hAnsi="Times New Roman" w:cs="Times New Roman"/>
          <w:sz w:val="28"/>
          <w:szCs w:val="28"/>
          <w:lang w:val="en-US"/>
        </w:rPr>
        <w:t xml:space="preserve"> Apt.16</w:t>
      </w:r>
    </w:p>
    <w:p w:rsidR="00DA4713" w:rsidRPr="00105892" w:rsidRDefault="00DA4713" w:rsidP="00DA4713">
      <w:pPr>
        <w:autoSpaceDE w:val="0"/>
        <w:autoSpaceDN w:val="0"/>
        <w:adjustRightInd w:val="0"/>
        <w:spacing w:after="0" w:line="240" w:lineRule="auto"/>
        <w:contextualSpacing/>
        <w:jc w:val="right"/>
        <w:rPr>
          <w:rFonts w:ascii="Times New Roman" w:hAnsi="Times New Roman" w:cs="Times New Roman"/>
          <w:sz w:val="28"/>
          <w:szCs w:val="28"/>
          <w:lang w:val="en-US"/>
        </w:rPr>
      </w:pPr>
      <w:r w:rsidRPr="00105892">
        <w:rPr>
          <w:rFonts w:ascii="Times New Roman" w:hAnsi="Times New Roman" w:cs="Times New Roman"/>
          <w:sz w:val="28"/>
          <w:szCs w:val="28"/>
          <w:lang w:val="en-US"/>
        </w:rPr>
        <w:t>Izhevsk 426000</w:t>
      </w:r>
    </w:p>
    <w:p w:rsidR="00DA4713" w:rsidRPr="00105892" w:rsidRDefault="00DA4713" w:rsidP="00DA4713">
      <w:pPr>
        <w:autoSpaceDE w:val="0"/>
        <w:autoSpaceDN w:val="0"/>
        <w:adjustRightInd w:val="0"/>
        <w:spacing w:after="0" w:line="240" w:lineRule="auto"/>
        <w:contextualSpacing/>
        <w:jc w:val="right"/>
        <w:rPr>
          <w:rFonts w:ascii="Times New Roman" w:hAnsi="Times New Roman" w:cs="Times New Roman"/>
          <w:sz w:val="28"/>
          <w:szCs w:val="28"/>
          <w:lang w:val="en-US"/>
        </w:rPr>
      </w:pPr>
      <w:proofErr w:type="spellStart"/>
      <w:r w:rsidRPr="00105892">
        <w:rPr>
          <w:rFonts w:ascii="Times New Roman" w:hAnsi="Times New Roman" w:cs="Times New Roman"/>
          <w:sz w:val="28"/>
          <w:szCs w:val="28"/>
          <w:lang w:val="en-US"/>
        </w:rPr>
        <w:t>Udmurtia</w:t>
      </w:r>
      <w:proofErr w:type="spellEnd"/>
      <w:r w:rsidRPr="00105892">
        <w:rPr>
          <w:rFonts w:ascii="Times New Roman" w:hAnsi="Times New Roman" w:cs="Times New Roman"/>
          <w:sz w:val="28"/>
          <w:szCs w:val="28"/>
          <w:lang w:val="en-US"/>
        </w:rPr>
        <w:t>, Russia</w:t>
      </w:r>
    </w:p>
    <w:p w:rsidR="00DA4713" w:rsidRPr="00105892" w:rsidRDefault="00DA4713" w:rsidP="00DA4713">
      <w:pPr>
        <w:autoSpaceDE w:val="0"/>
        <w:autoSpaceDN w:val="0"/>
        <w:adjustRightInd w:val="0"/>
        <w:spacing w:after="0" w:line="240" w:lineRule="auto"/>
        <w:contextualSpacing/>
        <w:jc w:val="center"/>
        <w:rPr>
          <w:rFonts w:ascii="Times New Roman" w:hAnsi="Times New Roman" w:cs="Times New Roman"/>
          <w:sz w:val="28"/>
          <w:szCs w:val="28"/>
          <w:lang w:val="en-US"/>
        </w:rPr>
      </w:pPr>
      <w:r w:rsidRPr="00105892">
        <w:rPr>
          <w:rFonts w:ascii="Times New Roman" w:hAnsi="Times New Roman" w:cs="Times New Roman"/>
          <w:sz w:val="28"/>
          <w:szCs w:val="28"/>
          <w:lang w:val="en-US"/>
        </w:rPr>
        <w:t>25 April, 2009</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Malcolm Anderson, ScD</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25 North Road, Apt. 5</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London W2 4RH</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England</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ind w:firstLine="708"/>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Dear Mr. Anderson,</w:t>
      </w:r>
    </w:p>
    <w:p w:rsidR="00DA4713" w:rsidRPr="00105892" w:rsidRDefault="00DA4713" w:rsidP="00DA4713">
      <w:pPr>
        <w:autoSpaceDE w:val="0"/>
        <w:autoSpaceDN w:val="0"/>
        <w:adjustRightInd w:val="0"/>
        <w:spacing w:after="0" w:line="240" w:lineRule="auto"/>
        <w:ind w:firstLine="708"/>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The purpose of this letter is to follow up on the discussion we had in your office last week. This letter details the steps we discussed to make your project a</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reality</w:t>
      </w:r>
      <w:proofErr w:type="gramEnd"/>
      <w:r w:rsidRPr="00105892">
        <w:rPr>
          <w:rFonts w:ascii="Times New Roman" w:hAnsi="Times New Roman" w:cs="Times New Roman"/>
          <w:sz w:val="28"/>
          <w:szCs w:val="28"/>
          <w:lang w:val="en-US"/>
        </w:rPr>
        <w:t xml:space="preserve">. </w:t>
      </w:r>
    </w:p>
    <w:p w:rsidR="00DA4713" w:rsidRPr="00105892" w:rsidRDefault="00DA4713" w:rsidP="00DA4713">
      <w:pPr>
        <w:autoSpaceDE w:val="0"/>
        <w:autoSpaceDN w:val="0"/>
        <w:adjustRightInd w:val="0"/>
        <w:spacing w:after="0" w:line="240" w:lineRule="auto"/>
        <w:ind w:firstLine="708"/>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Since my letter of December 10, there has been a number of changing circumstances that necessitate different approach is used to develop the project.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Would it be possible to meet you either in Moscow or St. Petersburg to discuss this further? </w:t>
      </w:r>
    </w:p>
    <w:p w:rsidR="00DA4713" w:rsidRPr="00105892" w:rsidRDefault="00DA4713" w:rsidP="00DA4713">
      <w:pPr>
        <w:autoSpaceDE w:val="0"/>
        <w:autoSpaceDN w:val="0"/>
        <w:adjustRightInd w:val="0"/>
        <w:spacing w:after="0" w:line="240" w:lineRule="auto"/>
        <w:ind w:firstLine="708"/>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I look forward to working with you on this project.</w:t>
      </w:r>
    </w:p>
    <w:p w:rsidR="00DA4713" w:rsidRPr="00105892" w:rsidRDefault="00DA4713" w:rsidP="00DA4713">
      <w:pPr>
        <w:autoSpaceDE w:val="0"/>
        <w:autoSpaceDN w:val="0"/>
        <w:adjustRightInd w:val="0"/>
        <w:spacing w:after="0" w:line="240" w:lineRule="auto"/>
        <w:ind w:firstLine="708"/>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Sincerely yours,</w:t>
      </w:r>
    </w:p>
    <w:p w:rsidR="00DA4713" w:rsidRPr="00105892" w:rsidRDefault="00DA4713" w:rsidP="00DA4713">
      <w:pPr>
        <w:autoSpaceDE w:val="0"/>
        <w:autoSpaceDN w:val="0"/>
        <w:adjustRightInd w:val="0"/>
        <w:spacing w:after="0" w:line="240" w:lineRule="auto"/>
        <w:ind w:firstLine="708"/>
        <w:contextualSpacing/>
        <w:rPr>
          <w:rFonts w:ascii="Times New Roman" w:hAnsi="Times New Roman" w:cs="Times New Roman"/>
          <w:sz w:val="28"/>
          <w:szCs w:val="28"/>
          <w:lang w:val="en-US"/>
        </w:rPr>
      </w:pPr>
      <w:proofErr w:type="spellStart"/>
      <w:r w:rsidRPr="00105892">
        <w:rPr>
          <w:rFonts w:ascii="Times New Roman" w:hAnsi="Times New Roman" w:cs="Times New Roman"/>
          <w:sz w:val="28"/>
          <w:szCs w:val="28"/>
          <w:lang w:val="en-US"/>
        </w:rPr>
        <w:t>Petrov</w:t>
      </w:r>
      <w:proofErr w:type="spellEnd"/>
      <w:r w:rsidRPr="00105892">
        <w:rPr>
          <w:rFonts w:ascii="Times New Roman" w:hAnsi="Times New Roman" w:cs="Times New Roman"/>
          <w:sz w:val="28"/>
          <w:szCs w:val="28"/>
          <w:lang w:val="en-US"/>
        </w:rPr>
        <w:t xml:space="preserve"> </w:t>
      </w:r>
      <w:proofErr w:type="spellStart"/>
      <w:r w:rsidRPr="00105892">
        <w:rPr>
          <w:rFonts w:ascii="Times New Roman" w:hAnsi="Times New Roman" w:cs="Times New Roman"/>
          <w:sz w:val="28"/>
          <w:szCs w:val="28"/>
          <w:lang w:val="en-US"/>
        </w:rPr>
        <w:t>Nikolay</w:t>
      </w:r>
      <w:proofErr w:type="spellEnd"/>
      <w:r w:rsidRPr="00105892">
        <w:rPr>
          <w:rFonts w:ascii="Times New Roman" w:hAnsi="Times New Roman" w:cs="Times New Roman"/>
          <w:sz w:val="28"/>
          <w:szCs w:val="28"/>
          <w:lang w:val="en-US"/>
        </w:rPr>
        <w: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b/>
          <w:iCs/>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b/>
          <w:iCs/>
          <w:sz w:val="28"/>
          <w:szCs w:val="28"/>
          <w:lang w:val="en-US"/>
        </w:rPr>
      </w:pPr>
      <w:r w:rsidRPr="00105892">
        <w:rPr>
          <w:rFonts w:ascii="Times New Roman" w:hAnsi="Times New Roman" w:cs="Times New Roman"/>
          <w:b/>
          <w:iCs/>
          <w:sz w:val="28"/>
          <w:szCs w:val="28"/>
          <w:lang w:val="en-US"/>
        </w:rPr>
        <w:t>2. Write your own formal (official) letter.</w:t>
      </w:r>
    </w:p>
    <w:p w:rsidR="00DA4713" w:rsidRPr="00105892" w:rsidRDefault="00DA4713" w:rsidP="00DA4713">
      <w:pPr>
        <w:autoSpaceDE w:val="0"/>
        <w:autoSpaceDN w:val="0"/>
        <w:adjustRightInd w:val="0"/>
        <w:spacing w:after="0" w:line="240" w:lineRule="auto"/>
        <w:contextualSpacing/>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On July, 10 you discussed and made a draft of a document about the problems of cloning ethics with your colleague David Bellmore from Brookline University.</w:t>
      </w:r>
    </w:p>
    <w:p w:rsidR="00DA4713" w:rsidRPr="00105892" w:rsidRDefault="00DA4713" w:rsidP="00DA4713">
      <w:pPr>
        <w:autoSpaceDE w:val="0"/>
        <w:autoSpaceDN w:val="0"/>
        <w:adjustRightInd w:val="0"/>
        <w:spacing w:after="0" w:line="240" w:lineRule="auto"/>
        <w:contextualSpacing/>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Since that time you have made some corrections and changes in the document. Inform about it your colleague and suggest the date of new meeting.</w:t>
      </w:r>
    </w:p>
    <w:p w:rsidR="00DA4713" w:rsidRPr="00105892" w:rsidRDefault="00DA4713" w:rsidP="00DA4713">
      <w:pPr>
        <w:spacing w:after="0" w:line="240" w:lineRule="auto"/>
        <w:contextualSpacing/>
        <w:jc w:val="both"/>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b/>
          <w:iCs/>
          <w:sz w:val="28"/>
          <w:szCs w:val="28"/>
          <w:lang w:val="en-US"/>
        </w:rPr>
      </w:pPr>
      <w:r w:rsidRPr="00105892">
        <w:rPr>
          <w:rFonts w:ascii="Times New Roman" w:hAnsi="Times New Roman" w:cs="Times New Roman"/>
          <w:b/>
          <w:sz w:val="28"/>
          <w:szCs w:val="28"/>
          <w:lang w:val="en-US"/>
        </w:rPr>
        <w:t xml:space="preserve">3. </w:t>
      </w:r>
      <w:r w:rsidRPr="00105892">
        <w:rPr>
          <w:rFonts w:ascii="Times New Roman" w:hAnsi="Times New Roman" w:cs="Times New Roman"/>
          <w:b/>
          <w:iCs/>
          <w:sz w:val="28"/>
          <w:szCs w:val="28"/>
          <w:lang w:val="en-US"/>
        </w:rPr>
        <w:t>Revision</w:t>
      </w:r>
      <w:r w:rsidRPr="00105892">
        <w:rPr>
          <w:rFonts w:ascii="Times New Roman" w:hAnsi="Times New Roman" w:cs="Times New Roman"/>
          <w:b/>
          <w:sz w:val="28"/>
          <w:szCs w:val="28"/>
          <w:lang w:val="en-US"/>
        </w:rPr>
        <w:t xml:space="preserve">. </w:t>
      </w:r>
      <w:r w:rsidRPr="00105892">
        <w:rPr>
          <w:rFonts w:ascii="Times New Roman" w:hAnsi="Times New Roman" w:cs="Times New Roman"/>
          <w:b/>
          <w:iCs/>
          <w:sz w:val="28"/>
          <w:szCs w:val="28"/>
          <w:lang w:val="en-US"/>
        </w:rPr>
        <w:t>Choose the correct variant.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1) My mother _____________in a very big hospital in London.</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 </w:t>
      </w:r>
      <w:proofErr w:type="gramStart"/>
      <w:r w:rsidRPr="00105892">
        <w:rPr>
          <w:rFonts w:ascii="Times New Roman" w:hAnsi="Times New Roman" w:cs="Times New Roman"/>
          <w:sz w:val="28"/>
          <w:szCs w:val="28"/>
          <w:lang w:val="en-US"/>
        </w:rPr>
        <w:t>work</w:t>
      </w:r>
      <w:proofErr w:type="gramEnd"/>
      <w:r w:rsidRPr="00105892">
        <w:rPr>
          <w:rFonts w:ascii="Times New Roman" w:hAnsi="Times New Roman" w:cs="Times New Roman"/>
          <w:sz w:val="28"/>
          <w:szCs w:val="28"/>
          <w:lang w:val="en-US"/>
        </w:rPr>
        <w:t xml:space="preserve"> b) is working c) works d) are working</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2) What ____________this evening?</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a</w:t>
      </w:r>
      <w:proofErr w:type="gramEnd"/>
      <w:r w:rsidRPr="00105892">
        <w:rPr>
          <w:rFonts w:ascii="Times New Roman" w:hAnsi="Times New Roman" w:cs="Times New Roman"/>
          <w:sz w:val="28"/>
          <w:szCs w:val="28"/>
          <w:lang w:val="en-US"/>
        </w:rPr>
        <w:t>) do you do b) are you doing c) you do d) were you doing</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3) Have you ever _________ the portrait of Mona Lisa?</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lastRenderedPageBreak/>
        <w:t>a</w:t>
      </w:r>
      <w:proofErr w:type="gramEnd"/>
      <w:r w:rsidRPr="00105892">
        <w:rPr>
          <w:rFonts w:ascii="Times New Roman" w:hAnsi="Times New Roman" w:cs="Times New Roman"/>
          <w:sz w:val="28"/>
          <w:szCs w:val="28"/>
          <w:lang w:val="en-US"/>
        </w:rPr>
        <w:t xml:space="preserve">) Seen b) see </w:t>
      </w:r>
      <w:r w:rsidRPr="00105892">
        <w:rPr>
          <w:rFonts w:ascii="Times New Roman" w:hAnsi="Times New Roman" w:cs="Times New Roman"/>
          <w:sz w:val="28"/>
          <w:szCs w:val="28"/>
        </w:rPr>
        <w:t>с</w:t>
      </w:r>
      <w:r w:rsidRPr="00105892">
        <w:rPr>
          <w:rFonts w:ascii="Times New Roman" w:hAnsi="Times New Roman" w:cs="Times New Roman"/>
          <w:sz w:val="28"/>
          <w:szCs w:val="28"/>
          <w:lang w:val="en-US"/>
        </w:rPr>
        <w:t>) seeing  d) saw</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 4) The children will call you if they __________ anything.</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 </w:t>
      </w:r>
      <w:proofErr w:type="gramStart"/>
      <w:r w:rsidRPr="00105892">
        <w:rPr>
          <w:rFonts w:ascii="Times New Roman" w:hAnsi="Times New Roman" w:cs="Times New Roman"/>
          <w:sz w:val="28"/>
          <w:szCs w:val="28"/>
          <w:lang w:val="en-US"/>
        </w:rPr>
        <w:t>Need  b</w:t>
      </w:r>
      <w:proofErr w:type="gramEnd"/>
      <w:r w:rsidRPr="00105892">
        <w:rPr>
          <w:rFonts w:ascii="Times New Roman" w:hAnsi="Times New Roman" w:cs="Times New Roman"/>
          <w:sz w:val="28"/>
          <w:szCs w:val="28"/>
          <w:lang w:val="en-US"/>
        </w:rPr>
        <w:t>) will need  c) needed  d) have needed</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5) “Your mother was here a minute ago”. “Oh, _______?” </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 </w:t>
      </w:r>
      <w:proofErr w:type="gramStart"/>
      <w:r w:rsidRPr="00105892">
        <w:rPr>
          <w:rFonts w:ascii="Times New Roman" w:hAnsi="Times New Roman" w:cs="Times New Roman"/>
          <w:sz w:val="28"/>
          <w:szCs w:val="28"/>
          <w:lang w:val="en-US"/>
        </w:rPr>
        <w:t>did</w:t>
      </w:r>
      <w:proofErr w:type="gramEnd"/>
      <w:r w:rsidRPr="00105892">
        <w:rPr>
          <w:rFonts w:ascii="Times New Roman" w:hAnsi="Times New Roman" w:cs="Times New Roman"/>
          <w:sz w:val="28"/>
          <w:szCs w:val="28"/>
          <w:lang w:val="en-US"/>
        </w:rPr>
        <w:t xml:space="preserve"> she b) has she c)was she d) is she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6) Alice </w:t>
      </w:r>
      <w:proofErr w:type="spellStart"/>
      <w:r w:rsidRPr="00105892">
        <w:rPr>
          <w:rFonts w:ascii="Times New Roman" w:hAnsi="Times New Roman" w:cs="Times New Roman"/>
          <w:sz w:val="28"/>
          <w:szCs w:val="28"/>
          <w:lang w:val="en-US"/>
        </w:rPr>
        <w:t>is_______than</w:t>
      </w:r>
      <w:proofErr w:type="spellEnd"/>
      <w:r w:rsidRPr="00105892">
        <w:rPr>
          <w:rFonts w:ascii="Times New Roman" w:hAnsi="Times New Roman" w:cs="Times New Roman"/>
          <w:sz w:val="28"/>
          <w:szCs w:val="28"/>
          <w:lang w:val="en-US"/>
        </w:rPr>
        <w:t xml:space="preserve"> her sister.</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Taller b) more taller c) tallest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d) </w:t>
      </w:r>
      <w:proofErr w:type="gramStart"/>
      <w:r w:rsidRPr="00105892">
        <w:rPr>
          <w:rFonts w:ascii="Times New Roman" w:hAnsi="Times New Roman" w:cs="Times New Roman"/>
          <w:sz w:val="28"/>
          <w:szCs w:val="28"/>
          <w:lang w:val="en-US"/>
        </w:rPr>
        <w:t>more</w:t>
      </w:r>
      <w:proofErr w:type="gramEnd"/>
      <w:r w:rsidRPr="00105892">
        <w:rPr>
          <w:rFonts w:ascii="Times New Roman" w:hAnsi="Times New Roman" w:cs="Times New Roman"/>
          <w:sz w:val="28"/>
          <w:szCs w:val="28"/>
          <w:lang w:val="en-US"/>
        </w:rPr>
        <w:t xml:space="preserve"> taller</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7) 6254_____________</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six thousand and two hundred fifty-four</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b) six hundred two thousand and fifty-four</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c) six thousand two hundred fifty-four</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d) six thousand two hundred and fifty-four</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8) There </w:t>
      </w:r>
      <w:proofErr w:type="spellStart"/>
      <w:r w:rsidRPr="00105892">
        <w:rPr>
          <w:rFonts w:ascii="Times New Roman" w:hAnsi="Times New Roman" w:cs="Times New Roman"/>
          <w:sz w:val="28"/>
          <w:szCs w:val="28"/>
          <w:lang w:val="en-US"/>
        </w:rPr>
        <w:t>isn`t________butter</w:t>
      </w:r>
      <w:proofErr w:type="spellEnd"/>
      <w:r w:rsidRPr="00105892">
        <w:rPr>
          <w:rFonts w:ascii="Times New Roman" w:hAnsi="Times New Roman" w:cs="Times New Roman"/>
          <w:sz w:val="28"/>
          <w:szCs w:val="28"/>
          <w:lang w:val="en-US"/>
        </w:rPr>
        <w:t xml:space="preserve"> in the fridge.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Some b) no c) any d) a</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9) How___________ water is there in the cup?</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 </w:t>
      </w:r>
      <w:proofErr w:type="gramStart"/>
      <w:r w:rsidRPr="00105892">
        <w:rPr>
          <w:rFonts w:ascii="Times New Roman" w:hAnsi="Times New Roman" w:cs="Times New Roman"/>
          <w:sz w:val="28"/>
          <w:szCs w:val="28"/>
          <w:lang w:val="en-US"/>
        </w:rPr>
        <w:t>little</w:t>
      </w:r>
      <w:proofErr w:type="gramEnd"/>
      <w:r w:rsidRPr="00105892">
        <w:rPr>
          <w:rFonts w:ascii="Times New Roman" w:hAnsi="Times New Roman" w:cs="Times New Roman"/>
          <w:sz w:val="28"/>
          <w:szCs w:val="28"/>
          <w:lang w:val="en-US"/>
        </w:rPr>
        <w:t xml:space="preserve"> b) much c) many d) big</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10) This house was built______ the 18th century.</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In b) on c) at d) by</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11) </w:t>
      </w:r>
      <w:proofErr w:type="spellStart"/>
      <w:r w:rsidRPr="00105892">
        <w:rPr>
          <w:rFonts w:ascii="Times New Roman" w:hAnsi="Times New Roman" w:cs="Times New Roman"/>
          <w:sz w:val="28"/>
          <w:szCs w:val="28"/>
          <w:lang w:val="en-US"/>
        </w:rPr>
        <w:t>Talk________me</w:t>
      </w:r>
      <w:proofErr w:type="spellEnd"/>
      <w:r w:rsidRPr="00105892">
        <w:rPr>
          <w:rFonts w:ascii="Times New Roman" w:hAnsi="Times New Roman" w:cs="Times New Roman"/>
          <w:sz w:val="28"/>
          <w:szCs w:val="28"/>
          <w:lang w:val="en-US"/>
        </w:rPr>
        <w:t>, please!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With b) to c) for d) on</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12) Christmas </w:t>
      </w:r>
      <w:proofErr w:type="spellStart"/>
      <w:r w:rsidRPr="00105892">
        <w:rPr>
          <w:rFonts w:ascii="Times New Roman" w:hAnsi="Times New Roman" w:cs="Times New Roman"/>
          <w:sz w:val="28"/>
          <w:szCs w:val="28"/>
          <w:lang w:val="en-US"/>
        </w:rPr>
        <w:t>is__________popular</w:t>
      </w:r>
      <w:proofErr w:type="spellEnd"/>
      <w:r w:rsidRPr="00105892">
        <w:rPr>
          <w:rFonts w:ascii="Times New Roman" w:hAnsi="Times New Roman" w:cs="Times New Roman"/>
          <w:sz w:val="28"/>
          <w:szCs w:val="28"/>
          <w:lang w:val="en-US"/>
        </w:rPr>
        <w:t xml:space="preserve"> holiday in Great Britain.</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Most b) the most c) most of all d) very</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13) _____I </w:t>
      </w:r>
      <w:proofErr w:type="gramStart"/>
      <w:r w:rsidRPr="00105892">
        <w:rPr>
          <w:rFonts w:ascii="Times New Roman" w:hAnsi="Times New Roman" w:cs="Times New Roman"/>
          <w:sz w:val="28"/>
          <w:szCs w:val="28"/>
          <w:lang w:val="en-US"/>
        </w:rPr>
        <w:t>come</w:t>
      </w:r>
      <w:proofErr w:type="gramEnd"/>
      <w:r w:rsidRPr="00105892">
        <w:rPr>
          <w:rFonts w:ascii="Times New Roman" w:hAnsi="Times New Roman" w:cs="Times New Roman"/>
          <w:sz w:val="28"/>
          <w:szCs w:val="28"/>
          <w:lang w:val="en-US"/>
        </w:rPr>
        <w:t xml:space="preserve"> in?</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Can b) should</w:t>
      </w:r>
      <w:proofErr w:type="gramStart"/>
      <w:r w:rsidRPr="00105892">
        <w:rPr>
          <w:rFonts w:ascii="Times New Roman" w:hAnsi="Times New Roman" w:cs="Times New Roman"/>
          <w:sz w:val="28"/>
          <w:szCs w:val="28"/>
          <w:lang w:val="en-US"/>
        </w:rPr>
        <w:t xml:space="preserve"> c) may</w:t>
      </w:r>
      <w:proofErr w:type="gramEnd"/>
      <w:r w:rsidRPr="00105892">
        <w:rPr>
          <w:rFonts w:ascii="Times New Roman" w:hAnsi="Times New Roman" w:cs="Times New Roman"/>
          <w:sz w:val="28"/>
          <w:szCs w:val="28"/>
          <w:lang w:val="en-US"/>
        </w:rPr>
        <w:t xml:space="preserve"> d) am</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14) I`m sorry, </w:t>
      </w:r>
      <w:proofErr w:type="spellStart"/>
      <w:r w:rsidRPr="00105892">
        <w:rPr>
          <w:rFonts w:ascii="Times New Roman" w:hAnsi="Times New Roman" w:cs="Times New Roman"/>
          <w:sz w:val="28"/>
          <w:szCs w:val="28"/>
          <w:lang w:val="en-US"/>
        </w:rPr>
        <w:t>I___________go</w:t>
      </w:r>
      <w:proofErr w:type="spellEnd"/>
      <w:r w:rsidRPr="00105892">
        <w:rPr>
          <w:rFonts w:ascii="Times New Roman" w:hAnsi="Times New Roman" w:cs="Times New Roman"/>
          <w:sz w:val="28"/>
          <w:szCs w:val="28"/>
          <w:lang w:val="en-US"/>
        </w:rPr>
        <w: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 </w:t>
      </w:r>
      <w:proofErr w:type="gramStart"/>
      <w:r w:rsidRPr="00105892">
        <w:rPr>
          <w:rFonts w:ascii="Times New Roman" w:hAnsi="Times New Roman" w:cs="Times New Roman"/>
          <w:sz w:val="28"/>
          <w:szCs w:val="28"/>
          <w:lang w:val="en-US"/>
        </w:rPr>
        <w:t>ought</w:t>
      </w:r>
      <w:proofErr w:type="gramEnd"/>
      <w:r w:rsidRPr="00105892">
        <w:rPr>
          <w:rFonts w:ascii="Times New Roman" w:hAnsi="Times New Roman" w:cs="Times New Roman"/>
          <w:sz w:val="28"/>
          <w:szCs w:val="28"/>
          <w:lang w:val="en-US"/>
        </w:rPr>
        <w:t xml:space="preserve"> to b) must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c) </w:t>
      </w:r>
      <w:proofErr w:type="gramStart"/>
      <w:r w:rsidRPr="00105892">
        <w:rPr>
          <w:rFonts w:ascii="Times New Roman" w:hAnsi="Times New Roman" w:cs="Times New Roman"/>
          <w:sz w:val="28"/>
          <w:szCs w:val="28"/>
          <w:lang w:val="en-US"/>
        </w:rPr>
        <w:t>need</w:t>
      </w:r>
      <w:proofErr w:type="gramEnd"/>
      <w:r w:rsidRPr="00105892">
        <w:rPr>
          <w:rFonts w:ascii="Times New Roman" w:hAnsi="Times New Roman" w:cs="Times New Roman"/>
          <w:sz w:val="28"/>
          <w:szCs w:val="28"/>
          <w:lang w:val="en-US"/>
        </w:rPr>
        <w:t xml:space="preserve"> to d) have to</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15) </w:t>
      </w:r>
      <w:proofErr w:type="spellStart"/>
      <w:r w:rsidRPr="00105892">
        <w:rPr>
          <w:rFonts w:ascii="Times New Roman" w:hAnsi="Times New Roman" w:cs="Times New Roman"/>
          <w:sz w:val="28"/>
          <w:szCs w:val="28"/>
          <w:lang w:val="en-US"/>
        </w:rPr>
        <w:t>You_______come</w:t>
      </w:r>
      <w:proofErr w:type="spellEnd"/>
      <w:r w:rsidRPr="00105892">
        <w:rPr>
          <w:rFonts w:ascii="Times New Roman" w:hAnsi="Times New Roman" w:cs="Times New Roman"/>
          <w:sz w:val="28"/>
          <w:szCs w:val="28"/>
          <w:lang w:val="en-US"/>
        </w:rPr>
        <w:t xml:space="preserve"> to school in time.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 </w:t>
      </w:r>
      <w:proofErr w:type="gramStart"/>
      <w:r w:rsidRPr="00105892">
        <w:rPr>
          <w:rFonts w:ascii="Times New Roman" w:hAnsi="Times New Roman" w:cs="Times New Roman"/>
          <w:sz w:val="28"/>
          <w:szCs w:val="28"/>
          <w:lang w:val="en-US"/>
        </w:rPr>
        <w:t>ought</w:t>
      </w:r>
      <w:proofErr w:type="gramEnd"/>
      <w:r w:rsidRPr="00105892">
        <w:rPr>
          <w:rFonts w:ascii="Times New Roman" w:hAnsi="Times New Roman" w:cs="Times New Roman"/>
          <w:sz w:val="28"/>
          <w:szCs w:val="28"/>
          <w:lang w:val="en-US"/>
        </w:rPr>
        <w:t xml:space="preserve"> to b) should</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c) </w:t>
      </w:r>
      <w:proofErr w:type="gramStart"/>
      <w:r w:rsidRPr="00105892">
        <w:rPr>
          <w:rFonts w:ascii="Times New Roman" w:hAnsi="Times New Roman" w:cs="Times New Roman"/>
          <w:sz w:val="28"/>
          <w:szCs w:val="28"/>
          <w:lang w:val="en-US"/>
        </w:rPr>
        <w:t>need</w:t>
      </w:r>
      <w:proofErr w:type="gramEnd"/>
      <w:r w:rsidRPr="00105892">
        <w:rPr>
          <w:rFonts w:ascii="Times New Roman" w:hAnsi="Times New Roman" w:cs="Times New Roman"/>
          <w:sz w:val="28"/>
          <w:szCs w:val="28"/>
          <w:lang w:val="en-US"/>
        </w:rPr>
        <w:t xml:space="preserve"> d) may</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16) She is likely to help them._____________</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rPr>
        <w:t>a) Ей нравится помогать им.</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rPr>
        <w:t>b) Она, вероятно, поможет им.</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rPr>
        <w:t>c) Она вряд ли поможет им.</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rPr>
        <w:t>d) Ей нравится, когда они ей помогают.</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17) She was born___________19 May, 1950.</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In b) On c) At d) By</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18) You are angry with me, ________you?</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lastRenderedPageBreak/>
        <w:t xml:space="preserve">a) </w:t>
      </w:r>
      <w:proofErr w:type="gramStart"/>
      <w:r w:rsidRPr="00105892">
        <w:rPr>
          <w:rFonts w:ascii="Times New Roman" w:hAnsi="Times New Roman" w:cs="Times New Roman"/>
          <w:sz w:val="28"/>
          <w:szCs w:val="28"/>
          <w:lang w:val="en-US"/>
        </w:rPr>
        <w:t>aren`</w:t>
      </w:r>
      <w:proofErr w:type="gramEnd"/>
      <w:r w:rsidRPr="00105892">
        <w:rPr>
          <w:rFonts w:ascii="Times New Roman" w:hAnsi="Times New Roman" w:cs="Times New Roman"/>
          <w:sz w:val="28"/>
          <w:szCs w:val="28"/>
          <w:lang w:val="en-US"/>
        </w:rPr>
        <w:t>t b) shall c) won`t d) will</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19) Let me give you_____________.</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 </w:t>
      </w:r>
      <w:proofErr w:type="gramStart"/>
      <w:r w:rsidRPr="00105892">
        <w:rPr>
          <w:rFonts w:ascii="Times New Roman" w:hAnsi="Times New Roman" w:cs="Times New Roman"/>
          <w:sz w:val="28"/>
          <w:szCs w:val="28"/>
          <w:lang w:val="en-US"/>
        </w:rPr>
        <w:t>an</w:t>
      </w:r>
      <w:proofErr w:type="gramEnd"/>
      <w:r w:rsidRPr="00105892">
        <w:rPr>
          <w:rFonts w:ascii="Times New Roman" w:hAnsi="Times New Roman" w:cs="Times New Roman"/>
          <w:sz w:val="28"/>
          <w:szCs w:val="28"/>
          <w:lang w:val="en-US"/>
        </w:rPr>
        <w:t xml:space="preserve"> advice b) the advice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c) </w:t>
      </w:r>
      <w:proofErr w:type="gramStart"/>
      <w:r w:rsidRPr="00105892">
        <w:rPr>
          <w:rFonts w:ascii="Times New Roman" w:hAnsi="Times New Roman" w:cs="Times New Roman"/>
          <w:sz w:val="28"/>
          <w:szCs w:val="28"/>
          <w:lang w:val="en-US"/>
        </w:rPr>
        <w:t>some</w:t>
      </w:r>
      <w:proofErr w:type="gramEnd"/>
      <w:r w:rsidRPr="00105892">
        <w:rPr>
          <w:rFonts w:ascii="Times New Roman" w:hAnsi="Times New Roman" w:cs="Times New Roman"/>
          <w:sz w:val="28"/>
          <w:szCs w:val="28"/>
          <w:lang w:val="en-US"/>
        </w:rPr>
        <w:t xml:space="preserve"> advice d) some advices</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20) We would </w:t>
      </w:r>
      <w:proofErr w:type="spellStart"/>
      <w:r w:rsidRPr="00105892">
        <w:rPr>
          <w:rFonts w:ascii="Times New Roman" w:hAnsi="Times New Roman" w:cs="Times New Roman"/>
          <w:sz w:val="28"/>
          <w:szCs w:val="28"/>
          <w:lang w:val="en-US"/>
        </w:rPr>
        <w:t>like_________you</w:t>
      </w:r>
      <w:proofErr w:type="spellEnd"/>
      <w:r w:rsidRPr="00105892">
        <w:rPr>
          <w:rFonts w:ascii="Times New Roman" w:hAnsi="Times New Roman" w:cs="Times New Roman"/>
          <w:sz w:val="28"/>
          <w:szCs w:val="28"/>
          <w:lang w:val="en-US"/>
        </w:rPr>
        <w:t xml:space="preserve"> a present.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 </w:t>
      </w:r>
      <w:proofErr w:type="gramStart"/>
      <w:r w:rsidRPr="00105892">
        <w:rPr>
          <w:rFonts w:ascii="Times New Roman" w:hAnsi="Times New Roman" w:cs="Times New Roman"/>
          <w:sz w:val="28"/>
          <w:szCs w:val="28"/>
          <w:lang w:val="en-US"/>
        </w:rPr>
        <w:t>Give  b</w:t>
      </w:r>
      <w:proofErr w:type="gramEnd"/>
      <w:r w:rsidRPr="00105892">
        <w:rPr>
          <w:rFonts w:ascii="Times New Roman" w:hAnsi="Times New Roman" w:cs="Times New Roman"/>
          <w:sz w:val="28"/>
          <w:szCs w:val="28"/>
          <w:lang w:val="en-US"/>
        </w:rPr>
        <w:t>) giving</w:t>
      </w:r>
    </w:p>
    <w:p w:rsidR="00DA4713" w:rsidRPr="00105892" w:rsidRDefault="00DA4713" w:rsidP="00DA4713">
      <w:pPr>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c) </w:t>
      </w:r>
      <w:proofErr w:type="gramStart"/>
      <w:r w:rsidRPr="00105892">
        <w:rPr>
          <w:rFonts w:ascii="Times New Roman" w:hAnsi="Times New Roman" w:cs="Times New Roman"/>
          <w:sz w:val="28"/>
          <w:szCs w:val="28"/>
          <w:lang w:val="en-US"/>
        </w:rPr>
        <w:t>to</w:t>
      </w:r>
      <w:proofErr w:type="gramEnd"/>
      <w:r w:rsidRPr="00105892">
        <w:rPr>
          <w:rFonts w:ascii="Times New Roman" w:hAnsi="Times New Roman" w:cs="Times New Roman"/>
          <w:sz w:val="28"/>
          <w:szCs w:val="28"/>
          <w:lang w:val="en-US"/>
        </w:rPr>
        <w:t xml:space="preserve"> give  d) to giving</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21) We have </w:t>
      </w:r>
      <w:proofErr w:type="spellStart"/>
      <w:r w:rsidRPr="00105892">
        <w:rPr>
          <w:rFonts w:ascii="Times New Roman" w:hAnsi="Times New Roman" w:cs="Times New Roman"/>
          <w:sz w:val="28"/>
          <w:szCs w:val="28"/>
          <w:lang w:val="en-US"/>
        </w:rPr>
        <w:t>very_______money</w:t>
      </w:r>
      <w:proofErr w:type="spellEnd"/>
      <w:r w:rsidRPr="00105892">
        <w:rPr>
          <w:rFonts w:ascii="Times New Roman" w:hAnsi="Times New Roman" w:cs="Times New Roman"/>
          <w:sz w:val="28"/>
          <w:szCs w:val="28"/>
          <w:lang w:val="en-US"/>
        </w:rPr>
        <w:t xml:space="preserve"> left.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Few b) little c) a few d) a little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22) The______ pens and pencils are on the desk.</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 </w:t>
      </w:r>
      <w:proofErr w:type="spellStart"/>
      <w:r w:rsidRPr="00105892">
        <w:rPr>
          <w:rFonts w:ascii="Times New Roman" w:hAnsi="Times New Roman" w:cs="Times New Roman"/>
          <w:sz w:val="28"/>
          <w:szCs w:val="28"/>
          <w:lang w:val="en-US"/>
        </w:rPr>
        <w:t>Childrenb</w:t>
      </w:r>
      <w:proofErr w:type="spellEnd"/>
      <w:r w:rsidRPr="00105892">
        <w:rPr>
          <w:rFonts w:ascii="Times New Roman" w:hAnsi="Times New Roman" w:cs="Times New Roman"/>
          <w:sz w:val="28"/>
          <w:szCs w:val="28"/>
          <w:lang w:val="en-US"/>
        </w:rPr>
        <w:t xml:space="preserve">) </w:t>
      </w:r>
      <w:proofErr w:type="spellStart"/>
      <w:r w:rsidRPr="00105892">
        <w:rPr>
          <w:rFonts w:ascii="Times New Roman" w:hAnsi="Times New Roman" w:cs="Times New Roman"/>
          <w:sz w:val="28"/>
          <w:szCs w:val="28"/>
          <w:lang w:val="en-US"/>
        </w:rPr>
        <w:t>childrens</w:t>
      </w:r>
      <w:proofErr w:type="spellEnd"/>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c) children`s d) </w:t>
      </w:r>
      <w:proofErr w:type="spellStart"/>
      <w:r w:rsidRPr="00105892">
        <w:rPr>
          <w:rFonts w:ascii="Times New Roman" w:hAnsi="Times New Roman" w:cs="Times New Roman"/>
          <w:sz w:val="28"/>
          <w:szCs w:val="28"/>
          <w:lang w:val="en-US"/>
        </w:rPr>
        <w:t>childrens</w:t>
      </w:r>
      <w:proofErr w:type="spellEnd"/>
      <w:r w:rsidRPr="00105892">
        <w:rPr>
          <w:rFonts w:ascii="Times New Roman" w:hAnsi="Times New Roman" w:cs="Times New Roman"/>
          <w:sz w:val="28"/>
          <w:szCs w:val="28"/>
          <w:lang w:val="en-US"/>
        </w:rPr>
        <w: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23) The </w:t>
      </w:r>
      <w:proofErr w:type="spellStart"/>
      <w:r w:rsidRPr="00105892">
        <w:rPr>
          <w:rFonts w:ascii="Times New Roman" w:hAnsi="Times New Roman" w:cs="Times New Roman"/>
          <w:sz w:val="28"/>
          <w:szCs w:val="28"/>
          <w:lang w:val="en-US"/>
        </w:rPr>
        <w:t>mice________the</w:t>
      </w:r>
      <w:proofErr w:type="spellEnd"/>
      <w:r w:rsidRPr="00105892">
        <w:rPr>
          <w:rFonts w:ascii="Times New Roman" w:hAnsi="Times New Roman" w:cs="Times New Roman"/>
          <w:sz w:val="28"/>
          <w:szCs w:val="28"/>
          <w:lang w:val="en-US"/>
        </w:rPr>
        <w:t xml:space="preserve"> cheese.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 </w:t>
      </w:r>
      <w:proofErr w:type="gramStart"/>
      <w:r w:rsidRPr="00105892">
        <w:rPr>
          <w:rFonts w:ascii="Times New Roman" w:hAnsi="Times New Roman" w:cs="Times New Roman"/>
          <w:sz w:val="28"/>
          <w:szCs w:val="28"/>
          <w:lang w:val="en-US"/>
        </w:rPr>
        <w:t>have</w:t>
      </w:r>
      <w:proofErr w:type="gramEnd"/>
      <w:r w:rsidRPr="00105892">
        <w:rPr>
          <w:rFonts w:ascii="Times New Roman" w:hAnsi="Times New Roman" w:cs="Times New Roman"/>
          <w:sz w:val="28"/>
          <w:szCs w:val="28"/>
          <w:lang w:val="en-US"/>
        </w:rPr>
        <w:t xml:space="preserve"> eaten</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b) </w:t>
      </w:r>
      <w:proofErr w:type="gramStart"/>
      <w:r w:rsidRPr="00105892">
        <w:rPr>
          <w:rFonts w:ascii="Times New Roman" w:hAnsi="Times New Roman" w:cs="Times New Roman"/>
          <w:sz w:val="28"/>
          <w:szCs w:val="28"/>
          <w:lang w:val="en-US"/>
        </w:rPr>
        <w:t>have</w:t>
      </w:r>
      <w:proofErr w:type="gramEnd"/>
      <w:r w:rsidRPr="00105892">
        <w:rPr>
          <w:rFonts w:ascii="Times New Roman" w:hAnsi="Times New Roman" w:cs="Times New Roman"/>
          <w:sz w:val="28"/>
          <w:szCs w:val="28"/>
          <w:lang w:val="en-US"/>
        </w:rPr>
        <w:t xml:space="preserve"> been eaten</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c) </w:t>
      </w:r>
      <w:proofErr w:type="gramStart"/>
      <w:r w:rsidRPr="00105892">
        <w:rPr>
          <w:rFonts w:ascii="Times New Roman" w:hAnsi="Times New Roman" w:cs="Times New Roman"/>
          <w:sz w:val="28"/>
          <w:szCs w:val="28"/>
          <w:lang w:val="en-US"/>
        </w:rPr>
        <w:t>has</w:t>
      </w:r>
      <w:proofErr w:type="gramEnd"/>
      <w:r w:rsidRPr="00105892">
        <w:rPr>
          <w:rFonts w:ascii="Times New Roman" w:hAnsi="Times New Roman" w:cs="Times New Roman"/>
          <w:sz w:val="28"/>
          <w:szCs w:val="28"/>
          <w:lang w:val="en-US"/>
        </w:rPr>
        <w:t xml:space="preserve"> eaten</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d) </w:t>
      </w:r>
      <w:proofErr w:type="gramStart"/>
      <w:r w:rsidRPr="00105892">
        <w:rPr>
          <w:rFonts w:ascii="Times New Roman" w:hAnsi="Times New Roman" w:cs="Times New Roman"/>
          <w:sz w:val="28"/>
          <w:szCs w:val="28"/>
          <w:lang w:val="en-US"/>
        </w:rPr>
        <w:t>has</w:t>
      </w:r>
      <w:proofErr w:type="gramEnd"/>
      <w:r w:rsidRPr="00105892">
        <w:rPr>
          <w:rFonts w:ascii="Times New Roman" w:hAnsi="Times New Roman" w:cs="Times New Roman"/>
          <w:sz w:val="28"/>
          <w:szCs w:val="28"/>
          <w:lang w:val="en-US"/>
        </w:rPr>
        <w:t xml:space="preserve"> been eaten</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24) I wonder where _________.</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 </w:t>
      </w:r>
      <w:proofErr w:type="gramStart"/>
      <w:r w:rsidRPr="00105892">
        <w:rPr>
          <w:rFonts w:ascii="Times New Roman" w:hAnsi="Times New Roman" w:cs="Times New Roman"/>
          <w:sz w:val="28"/>
          <w:szCs w:val="28"/>
          <w:lang w:val="en-US"/>
        </w:rPr>
        <w:t>he</w:t>
      </w:r>
      <w:proofErr w:type="gramEnd"/>
      <w:r w:rsidRPr="00105892">
        <w:rPr>
          <w:rFonts w:ascii="Times New Roman" w:hAnsi="Times New Roman" w:cs="Times New Roman"/>
          <w:sz w:val="28"/>
          <w:szCs w:val="28"/>
          <w:lang w:val="en-US"/>
        </w:rPr>
        <w:t xml:space="preserve"> did go b) he went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c) </w:t>
      </w:r>
      <w:proofErr w:type="gramStart"/>
      <w:r w:rsidRPr="00105892">
        <w:rPr>
          <w:rFonts w:ascii="Times New Roman" w:hAnsi="Times New Roman" w:cs="Times New Roman"/>
          <w:sz w:val="28"/>
          <w:szCs w:val="28"/>
          <w:lang w:val="en-US"/>
        </w:rPr>
        <w:t>did</w:t>
      </w:r>
      <w:proofErr w:type="gramEnd"/>
      <w:r w:rsidRPr="00105892">
        <w:rPr>
          <w:rFonts w:ascii="Times New Roman" w:hAnsi="Times New Roman" w:cs="Times New Roman"/>
          <w:sz w:val="28"/>
          <w:szCs w:val="28"/>
          <w:lang w:val="en-US"/>
        </w:rPr>
        <w:t xml:space="preserve"> he go d) went he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25) Don`t touch this ball! It`s________!</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Her b) mine c) my d) your</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26) ____________the more you get fat.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When you eat more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b) Eating more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c) The more you eat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d) More eaten</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27) Can you </w:t>
      </w:r>
      <w:proofErr w:type="spellStart"/>
      <w:r w:rsidRPr="00105892">
        <w:rPr>
          <w:rFonts w:ascii="Times New Roman" w:hAnsi="Times New Roman" w:cs="Times New Roman"/>
          <w:sz w:val="28"/>
          <w:szCs w:val="28"/>
          <w:lang w:val="en-US"/>
        </w:rPr>
        <w:t>look_________the</w:t>
      </w:r>
      <w:proofErr w:type="spellEnd"/>
      <w:r w:rsidRPr="00105892">
        <w:rPr>
          <w:rFonts w:ascii="Times New Roman" w:hAnsi="Times New Roman" w:cs="Times New Roman"/>
          <w:sz w:val="28"/>
          <w:szCs w:val="28"/>
          <w:lang w:val="en-US"/>
        </w:rPr>
        <w:t xml:space="preserve"> baby for 10 minutes?</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Out b) to c) for d) after</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28) It was ______yesterday!</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 </w:t>
      </w:r>
      <w:proofErr w:type="gramStart"/>
      <w:r w:rsidRPr="00105892">
        <w:rPr>
          <w:rFonts w:ascii="Times New Roman" w:hAnsi="Times New Roman" w:cs="Times New Roman"/>
          <w:sz w:val="28"/>
          <w:szCs w:val="28"/>
          <w:lang w:val="en-US"/>
        </w:rPr>
        <w:t>such</w:t>
      </w:r>
      <w:proofErr w:type="gramEnd"/>
      <w:r w:rsidRPr="00105892">
        <w:rPr>
          <w:rFonts w:ascii="Times New Roman" w:hAnsi="Times New Roman" w:cs="Times New Roman"/>
          <w:sz w:val="28"/>
          <w:szCs w:val="28"/>
          <w:lang w:val="en-US"/>
        </w:rPr>
        <w:t xml:space="preserve"> nice weather</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b) </w:t>
      </w:r>
      <w:proofErr w:type="gramStart"/>
      <w:r w:rsidRPr="00105892">
        <w:rPr>
          <w:rFonts w:ascii="Times New Roman" w:hAnsi="Times New Roman" w:cs="Times New Roman"/>
          <w:sz w:val="28"/>
          <w:szCs w:val="28"/>
          <w:lang w:val="en-US"/>
        </w:rPr>
        <w:t>too</w:t>
      </w:r>
      <w:proofErr w:type="gramEnd"/>
      <w:r w:rsidRPr="00105892">
        <w:rPr>
          <w:rFonts w:ascii="Times New Roman" w:hAnsi="Times New Roman" w:cs="Times New Roman"/>
          <w:sz w:val="28"/>
          <w:szCs w:val="28"/>
          <w:lang w:val="en-US"/>
        </w:rPr>
        <w:t xml:space="preserve"> nice weather</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c) </w:t>
      </w:r>
      <w:proofErr w:type="gramStart"/>
      <w:r w:rsidRPr="00105892">
        <w:rPr>
          <w:rFonts w:ascii="Times New Roman" w:hAnsi="Times New Roman" w:cs="Times New Roman"/>
          <w:sz w:val="28"/>
          <w:szCs w:val="28"/>
          <w:lang w:val="en-US"/>
        </w:rPr>
        <w:t>so</w:t>
      </w:r>
      <w:proofErr w:type="gramEnd"/>
      <w:r w:rsidRPr="00105892">
        <w:rPr>
          <w:rFonts w:ascii="Times New Roman" w:hAnsi="Times New Roman" w:cs="Times New Roman"/>
          <w:sz w:val="28"/>
          <w:szCs w:val="28"/>
          <w:lang w:val="en-US"/>
        </w:rPr>
        <w:t xml:space="preserve"> nice weather</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d) </w:t>
      </w:r>
      <w:proofErr w:type="gramStart"/>
      <w:r w:rsidRPr="00105892">
        <w:rPr>
          <w:rFonts w:ascii="Times New Roman" w:hAnsi="Times New Roman" w:cs="Times New Roman"/>
          <w:sz w:val="28"/>
          <w:szCs w:val="28"/>
          <w:lang w:val="en-US"/>
        </w:rPr>
        <w:t>such</w:t>
      </w:r>
      <w:proofErr w:type="gramEnd"/>
      <w:r w:rsidRPr="00105892">
        <w:rPr>
          <w:rFonts w:ascii="Times New Roman" w:hAnsi="Times New Roman" w:cs="Times New Roman"/>
          <w:sz w:val="28"/>
          <w:szCs w:val="28"/>
          <w:lang w:val="en-US"/>
        </w:rPr>
        <w:t xml:space="preserve"> a nice weather</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29) I want one </w:t>
      </w:r>
      <w:proofErr w:type="spellStart"/>
      <w:r w:rsidRPr="00105892">
        <w:rPr>
          <w:rFonts w:ascii="Times New Roman" w:hAnsi="Times New Roman" w:cs="Times New Roman"/>
          <w:sz w:val="28"/>
          <w:szCs w:val="28"/>
          <w:lang w:val="en-US"/>
        </w:rPr>
        <w:t>and_______of</w:t>
      </w:r>
      <w:proofErr w:type="spellEnd"/>
      <w:r w:rsidRPr="00105892">
        <w:rPr>
          <w:rFonts w:ascii="Times New Roman" w:hAnsi="Times New Roman" w:cs="Times New Roman"/>
          <w:sz w:val="28"/>
          <w:szCs w:val="28"/>
          <w:lang w:val="en-US"/>
        </w:rPr>
        <w:t xml:space="preserve"> pears, please.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a</w:t>
      </w:r>
      <w:proofErr w:type="gramEnd"/>
      <w:r w:rsidRPr="00105892">
        <w:rPr>
          <w:rFonts w:ascii="Times New Roman" w:hAnsi="Times New Roman" w:cs="Times New Roman"/>
          <w:sz w:val="28"/>
          <w:szCs w:val="28"/>
          <w:lang w:val="en-US"/>
        </w:rPr>
        <w:t>) half kilo b) a half kilo</w:t>
      </w:r>
    </w:p>
    <w:p w:rsidR="00DA4713" w:rsidRPr="00105892" w:rsidRDefault="00DA4713" w:rsidP="00DA4713">
      <w:pPr>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c) half kilos d) a half kilos</w:t>
      </w:r>
    </w:p>
    <w:p w:rsidR="00DA4713" w:rsidRDefault="00DA4713" w:rsidP="00DA4713">
      <w:pPr>
        <w:autoSpaceDE w:val="0"/>
        <w:autoSpaceDN w:val="0"/>
        <w:adjustRightInd w:val="0"/>
        <w:spacing w:after="0" w:line="240" w:lineRule="auto"/>
        <w:contextualSpacing/>
        <w:rPr>
          <w:rFonts w:ascii="Times New Roman" w:hAnsi="Times New Roman" w:cs="Times New Roman"/>
          <w:b/>
          <w:iCs/>
          <w:sz w:val="28"/>
          <w:szCs w:val="28"/>
          <w:lang w:val="en-US"/>
        </w:rPr>
      </w:pPr>
    </w:p>
    <w:p w:rsidR="003E0E50" w:rsidRPr="00105892" w:rsidRDefault="003E0E50" w:rsidP="00DA4713">
      <w:pPr>
        <w:autoSpaceDE w:val="0"/>
        <w:autoSpaceDN w:val="0"/>
        <w:adjustRightInd w:val="0"/>
        <w:spacing w:after="0" w:line="240" w:lineRule="auto"/>
        <w:contextualSpacing/>
        <w:rPr>
          <w:rFonts w:ascii="Times New Roman" w:hAnsi="Times New Roman" w:cs="Times New Roman"/>
          <w:b/>
          <w:iCs/>
          <w:sz w:val="28"/>
          <w:szCs w:val="28"/>
          <w:lang w:val="en-US"/>
        </w:rPr>
      </w:pPr>
    </w:p>
    <w:p w:rsidR="00DA4713" w:rsidRPr="00105892" w:rsidRDefault="00DA4713" w:rsidP="00DA4713">
      <w:pPr>
        <w:pStyle w:val="af"/>
        <w:numPr>
          <w:ilvl w:val="0"/>
          <w:numId w:val="6"/>
        </w:numPr>
        <w:autoSpaceDE w:val="0"/>
        <w:autoSpaceDN w:val="0"/>
        <w:adjustRightInd w:val="0"/>
        <w:spacing w:after="0" w:line="240" w:lineRule="auto"/>
        <w:rPr>
          <w:rFonts w:ascii="Times New Roman" w:hAnsi="Times New Roman" w:cs="Times New Roman"/>
          <w:b/>
          <w:iCs/>
          <w:sz w:val="28"/>
          <w:szCs w:val="28"/>
          <w:lang w:val="en-US"/>
        </w:rPr>
      </w:pPr>
      <w:r w:rsidRPr="00105892">
        <w:rPr>
          <w:rFonts w:ascii="Times New Roman" w:hAnsi="Times New Roman" w:cs="Times New Roman"/>
          <w:b/>
          <w:iCs/>
          <w:sz w:val="28"/>
          <w:szCs w:val="28"/>
          <w:lang w:val="en-US"/>
        </w:rPr>
        <w:lastRenderedPageBreak/>
        <w:t>Role-play game.</w:t>
      </w:r>
    </w:p>
    <w:p w:rsidR="00DA4713" w:rsidRPr="00105892" w:rsidRDefault="00DA4713" w:rsidP="00DA4713">
      <w:pPr>
        <w:pStyle w:val="af"/>
        <w:autoSpaceDE w:val="0"/>
        <w:autoSpaceDN w:val="0"/>
        <w:adjustRightInd w:val="0"/>
        <w:spacing w:after="0" w:line="240" w:lineRule="auto"/>
        <w:rPr>
          <w:rFonts w:ascii="Times New Roman" w:hAnsi="Times New Roman" w:cs="Times New Roman"/>
          <w:b/>
          <w:iCs/>
          <w:sz w:val="28"/>
          <w:szCs w:val="28"/>
          <w:lang w:val="en-US"/>
        </w:rPr>
      </w:pPr>
    </w:p>
    <w:p w:rsidR="00DA4713" w:rsidRPr="00105892" w:rsidRDefault="00DA4713" w:rsidP="00DA4713">
      <w:pPr>
        <w:autoSpaceDE w:val="0"/>
        <w:autoSpaceDN w:val="0"/>
        <w:adjustRightInd w:val="0"/>
        <w:spacing w:after="0" w:line="240" w:lineRule="auto"/>
        <w:ind w:firstLine="708"/>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“THE NANOWORLD” ROLE PLAY: This role play is to discuss and decide which </w:t>
      </w:r>
      <w:proofErr w:type="gramStart"/>
      <w:r w:rsidRPr="00105892">
        <w:rPr>
          <w:rFonts w:ascii="Times New Roman" w:hAnsi="Times New Roman" w:cs="Times New Roman"/>
          <w:sz w:val="28"/>
          <w:szCs w:val="28"/>
          <w:lang w:val="en-US"/>
        </w:rPr>
        <w:t xml:space="preserve">is the most important part of the </w:t>
      </w:r>
      <w:proofErr w:type="spellStart"/>
      <w:r w:rsidRPr="00105892">
        <w:rPr>
          <w:rFonts w:ascii="Times New Roman" w:hAnsi="Times New Roman" w:cs="Times New Roman"/>
          <w:sz w:val="28"/>
          <w:szCs w:val="28"/>
          <w:lang w:val="en-US"/>
        </w:rPr>
        <w:t>nanoworld</w:t>
      </w:r>
      <w:proofErr w:type="spellEnd"/>
      <w:proofErr w:type="gramEnd"/>
      <w:r w:rsidRPr="00105892">
        <w:rPr>
          <w:rFonts w:ascii="Times New Roman" w:hAnsi="Times New Roman" w:cs="Times New Roman"/>
          <w:sz w:val="28"/>
          <w:szCs w:val="28"/>
          <w:lang w:val="en-US"/>
        </w:rPr>
        <w:t>. Team up with classmates who have been assigned the same role to develop your roles and discuss ideas and “strategies” before the role play begins. Introduce yourself to the other role players before the role play begins.</w:t>
      </w:r>
    </w:p>
    <w:p w:rsidR="00DA4713" w:rsidRPr="00105892" w:rsidRDefault="00DA4713" w:rsidP="00DA4713">
      <w:pPr>
        <w:autoSpaceDE w:val="0"/>
        <w:autoSpaceDN w:val="0"/>
        <w:adjustRightInd w:val="0"/>
        <w:spacing w:after="0" w:line="240" w:lineRule="auto"/>
        <w:ind w:firstLine="708"/>
        <w:contextualSpacing/>
        <w:rPr>
          <w:rFonts w:ascii="Times New Roman" w:hAnsi="Times New Roman" w:cs="Times New Roman"/>
          <w:b/>
          <w:bCs/>
          <w:sz w:val="28"/>
          <w:szCs w:val="28"/>
          <w:lang w:val="en-US"/>
        </w:rPr>
      </w:pPr>
      <w:r w:rsidRPr="00105892">
        <w:rPr>
          <w:rFonts w:ascii="Times New Roman" w:hAnsi="Times New Roman" w:cs="Times New Roman"/>
          <w:sz w:val="28"/>
          <w:szCs w:val="28"/>
          <w:lang w:val="en-US"/>
        </w:rPr>
        <w:t xml:space="preserve">Role A – </w:t>
      </w:r>
      <w:r w:rsidRPr="00105892">
        <w:rPr>
          <w:rFonts w:ascii="Times New Roman" w:hAnsi="Times New Roman" w:cs="Times New Roman"/>
          <w:b/>
          <w:bCs/>
          <w:sz w:val="28"/>
          <w:szCs w:val="28"/>
          <w:lang w:val="en-US"/>
        </w:rPr>
        <w:t>a protein</w:t>
      </w:r>
    </w:p>
    <w:p w:rsidR="00DA4713" w:rsidRPr="00105892" w:rsidRDefault="00DA4713" w:rsidP="00DA4713">
      <w:pPr>
        <w:autoSpaceDE w:val="0"/>
        <w:autoSpaceDN w:val="0"/>
        <w:adjustRightInd w:val="0"/>
        <w:spacing w:after="0" w:line="240" w:lineRule="auto"/>
        <w:ind w:firstLine="708"/>
        <w:contextualSpacing/>
        <w:rPr>
          <w:rFonts w:ascii="Times New Roman" w:hAnsi="Times New Roman" w:cs="Times New Roman"/>
          <w:i/>
          <w:iCs/>
          <w:sz w:val="28"/>
          <w:szCs w:val="28"/>
          <w:lang w:val="en-US"/>
        </w:rPr>
      </w:pPr>
      <w:r w:rsidRPr="00105892">
        <w:rPr>
          <w:rFonts w:ascii="Times New Roman" w:hAnsi="Times New Roman" w:cs="Times New Roman"/>
          <w:i/>
          <w:iCs/>
          <w:sz w:val="28"/>
          <w:szCs w:val="28"/>
          <w:lang w:val="en-US"/>
        </w:rPr>
        <w:t>Some of your benefits:</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Proteins are the chief actors within the cell, said to be carrying out the duties specified by the information encoded in genes. Proteins make up half the dry</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i/>
          <w:iCs/>
          <w:sz w:val="28"/>
          <w:szCs w:val="28"/>
          <w:lang w:val="en-US"/>
        </w:rPr>
      </w:pPr>
      <w:proofErr w:type="gramStart"/>
      <w:r w:rsidRPr="00105892">
        <w:rPr>
          <w:rFonts w:ascii="Times New Roman" w:hAnsi="Times New Roman" w:cs="Times New Roman"/>
          <w:sz w:val="28"/>
          <w:szCs w:val="28"/>
          <w:lang w:val="en-US"/>
        </w:rPr>
        <w:t>weight</w:t>
      </w:r>
      <w:proofErr w:type="gramEnd"/>
      <w:r w:rsidRPr="00105892">
        <w:rPr>
          <w:rFonts w:ascii="Times New Roman" w:hAnsi="Times New Roman" w:cs="Times New Roman"/>
          <w:sz w:val="28"/>
          <w:szCs w:val="28"/>
          <w:lang w:val="en-US"/>
        </w:rPr>
        <w:t xml:space="preserve"> of an </w:t>
      </w:r>
      <w:r w:rsidRPr="00105892">
        <w:rPr>
          <w:rFonts w:ascii="Times New Roman" w:hAnsi="Times New Roman" w:cs="Times New Roman"/>
          <w:i/>
          <w:iCs/>
          <w:sz w:val="28"/>
          <w:szCs w:val="28"/>
          <w:lang w:val="en-US"/>
        </w:rPr>
        <w:t xml:space="preserve">Escherichia coli </w:t>
      </w:r>
      <w:r w:rsidRPr="00105892">
        <w:rPr>
          <w:rFonts w:ascii="Times New Roman" w:hAnsi="Times New Roman" w:cs="Times New Roman"/>
          <w:sz w:val="28"/>
          <w:szCs w:val="28"/>
          <w:lang w:val="en-US"/>
        </w:rPr>
        <w:t xml:space="preserve">cell, whereas other macromolecules such as DNA and RNA make up only 3% and 20%, respectively. </w:t>
      </w:r>
      <w:r w:rsidRPr="00105892">
        <w:rPr>
          <w:rFonts w:ascii="Times New Roman" w:hAnsi="Times New Roman" w:cs="Times New Roman"/>
          <w:i/>
          <w:iCs/>
          <w:sz w:val="28"/>
          <w:szCs w:val="28"/>
          <w:lang w:val="en-US"/>
        </w:rPr>
        <w:t>Why you are better than the nucleic acids and the carbon nanotubes?</w:t>
      </w:r>
    </w:p>
    <w:p w:rsidR="00DA4713" w:rsidRPr="00105892" w:rsidRDefault="00DA4713" w:rsidP="00DA4713">
      <w:pPr>
        <w:autoSpaceDE w:val="0"/>
        <w:autoSpaceDN w:val="0"/>
        <w:adjustRightInd w:val="0"/>
        <w:spacing w:after="0" w:line="240" w:lineRule="auto"/>
        <w:ind w:firstLine="708"/>
        <w:contextualSpacing/>
        <w:rPr>
          <w:rFonts w:ascii="Times New Roman" w:hAnsi="Times New Roman" w:cs="Times New Roman"/>
          <w:b/>
          <w:bCs/>
          <w:sz w:val="28"/>
          <w:szCs w:val="28"/>
          <w:lang w:val="en-US"/>
        </w:rPr>
      </w:pPr>
      <w:r w:rsidRPr="00105892">
        <w:rPr>
          <w:rFonts w:ascii="Times New Roman" w:hAnsi="Times New Roman" w:cs="Times New Roman"/>
          <w:sz w:val="28"/>
          <w:szCs w:val="28"/>
          <w:lang w:val="en-US"/>
        </w:rPr>
        <w:t xml:space="preserve">Role B – </w:t>
      </w:r>
      <w:r w:rsidRPr="00105892">
        <w:rPr>
          <w:rFonts w:ascii="Times New Roman" w:hAnsi="Times New Roman" w:cs="Times New Roman"/>
          <w:b/>
          <w:bCs/>
          <w:sz w:val="28"/>
          <w:szCs w:val="28"/>
          <w:lang w:val="en-US"/>
        </w:rPr>
        <w:t>nucleic acids</w:t>
      </w:r>
    </w:p>
    <w:p w:rsidR="00DA4713" w:rsidRPr="00105892" w:rsidRDefault="00DA4713" w:rsidP="00DA4713">
      <w:pPr>
        <w:autoSpaceDE w:val="0"/>
        <w:autoSpaceDN w:val="0"/>
        <w:adjustRightInd w:val="0"/>
        <w:spacing w:after="0" w:line="240" w:lineRule="auto"/>
        <w:ind w:firstLine="708"/>
        <w:contextualSpacing/>
        <w:rPr>
          <w:rFonts w:ascii="Times New Roman" w:hAnsi="Times New Roman" w:cs="Times New Roman"/>
          <w:i/>
          <w:iCs/>
          <w:sz w:val="28"/>
          <w:szCs w:val="28"/>
          <w:lang w:val="en-US"/>
        </w:rPr>
      </w:pPr>
      <w:r w:rsidRPr="00105892">
        <w:rPr>
          <w:rFonts w:ascii="Times New Roman" w:hAnsi="Times New Roman" w:cs="Times New Roman"/>
          <w:i/>
          <w:iCs/>
          <w:sz w:val="28"/>
          <w:szCs w:val="28"/>
          <w:lang w:val="en-US"/>
        </w:rPr>
        <w:t>Some of your benefits:</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Nucleic acids are biological molecules essential for life, and include DNA (deoxyribonucleic acid) and RNA (ribonucleic acid). Together with proteins, nucleic acids make up the most important macromolecules; each is found in abundance in all living things.</w:t>
      </w:r>
    </w:p>
    <w:p w:rsidR="00DA4713" w:rsidRPr="00105892" w:rsidRDefault="00DA4713" w:rsidP="00DA4713">
      <w:pPr>
        <w:autoSpaceDE w:val="0"/>
        <w:autoSpaceDN w:val="0"/>
        <w:adjustRightInd w:val="0"/>
        <w:spacing w:after="0" w:line="240" w:lineRule="auto"/>
        <w:ind w:firstLine="708"/>
        <w:contextualSpacing/>
        <w:rPr>
          <w:rFonts w:ascii="Times New Roman" w:hAnsi="Times New Roman" w:cs="Times New Roman"/>
          <w:b/>
          <w:bCs/>
          <w:sz w:val="28"/>
          <w:szCs w:val="28"/>
          <w:lang w:val="en-US"/>
        </w:rPr>
      </w:pPr>
      <w:r w:rsidRPr="00105892">
        <w:rPr>
          <w:rFonts w:ascii="Times New Roman" w:hAnsi="Times New Roman" w:cs="Times New Roman"/>
          <w:sz w:val="28"/>
          <w:szCs w:val="28"/>
          <w:lang w:val="en-US"/>
        </w:rPr>
        <w:t xml:space="preserve">a) Deoxyribonucleic acid is a nucleic acid that contains the genetic instructions used in the development and functioning of all known living organisms. The main role of DNA molecules is the long-term storage </w:t>
      </w:r>
      <w:proofErr w:type="gramStart"/>
      <w:r w:rsidRPr="00105892">
        <w:rPr>
          <w:rFonts w:ascii="Times New Roman" w:hAnsi="Times New Roman" w:cs="Times New Roman"/>
          <w:sz w:val="28"/>
          <w:szCs w:val="28"/>
          <w:lang w:val="en-US"/>
        </w:rPr>
        <w:t>of  information</w:t>
      </w:r>
      <w:proofErr w:type="gramEnd"/>
      <w:r w:rsidRPr="00105892">
        <w:rPr>
          <w:rFonts w:ascii="Times New Roman" w:hAnsi="Times New Roman" w:cs="Times New Roman"/>
          <w:sz w:val="28"/>
          <w:szCs w:val="28"/>
          <w:lang w:val="en-US"/>
        </w:rPr>
        <w:t xml:space="preserve"> and DNA is often compared to a set of blueprints, since it contains the instructions needed to construct other components of cells, such as proteins and RNA molecules.</w:t>
      </w:r>
    </w:p>
    <w:p w:rsidR="00DA4713" w:rsidRPr="00105892" w:rsidRDefault="00DA4713" w:rsidP="00DA4713">
      <w:pPr>
        <w:autoSpaceDE w:val="0"/>
        <w:autoSpaceDN w:val="0"/>
        <w:adjustRightInd w:val="0"/>
        <w:spacing w:after="0" w:line="240" w:lineRule="auto"/>
        <w:ind w:firstLine="708"/>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b) Ribonucleic acid functions in converting genetic information from genes into the amino acid sequences of proteins.</w:t>
      </w:r>
    </w:p>
    <w:p w:rsidR="00DA4713" w:rsidRPr="00105892" w:rsidRDefault="00DA4713" w:rsidP="00DA4713">
      <w:pPr>
        <w:autoSpaceDE w:val="0"/>
        <w:autoSpaceDN w:val="0"/>
        <w:adjustRightInd w:val="0"/>
        <w:spacing w:after="0" w:line="240" w:lineRule="auto"/>
        <w:ind w:firstLine="708"/>
        <w:contextualSpacing/>
        <w:rPr>
          <w:rFonts w:ascii="Times New Roman" w:hAnsi="Times New Roman" w:cs="Times New Roman"/>
          <w:i/>
          <w:iCs/>
          <w:sz w:val="28"/>
          <w:szCs w:val="28"/>
          <w:lang w:val="en-US"/>
        </w:rPr>
      </w:pPr>
      <w:r w:rsidRPr="00105892">
        <w:rPr>
          <w:rFonts w:ascii="Times New Roman" w:hAnsi="Times New Roman" w:cs="Times New Roman"/>
          <w:i/>
          <w:iCs/>
          <w:sz w:val="28"/>
          <w:szCs w:val="28"/>
          <w:lang w:val="en-US"/>
        </w:rPr>
        <w:t>Why are you better than the protein and the carbon nanotubes?</w:t>
      </w:r>
    </w:p>
    <w:p w:rsidR="00DA4713" w:rsidRPr="00105892" w:rsidRDefault="00DA4713" w:rsidP="00DA4713">
      <w:pPr>
        <w:autoSpaceDE w:val="0"/>
        <w:autoSpaceDN w:val="0"/>
        <w:adjustRightInd w:val="0"/>
        <w:spacing w:after="0" w:line="240" w:lineRule="auto"/>
        <w:ind w:firstLine="708"/>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Role C – </w:t>
      </w:r>
      <w:r w:rsidRPr="00105892">
        <w:rPr>
          <w:rFonts w:ascii="Times New Roman" w:hAnsi="Times New Roman" w:cs="Times New Roman"/>
          <w:b/>
          <w:bCs/>
          <w:sz w:val="28"/>
          <w:szCs w:val="28"/>
          <w:lang w:val="en-US"/>
        </w:rPr>
        <w:t xml:space="preserve">a carbon nanotubes </w:t>
      </w:r>
      <w:r w:rsidRPr="00105892">
        <w:rPr>
          <w:rFonts w:ascii="Times New Roman" w:hAnsi="Times New Roman" w:cs="Times New Roman"/>
          <w:sz w:val="28"/>
          <w:szCs w:val="28"/>
          <w:lang w:val="en-US"/>
        </w:rPr>
        <w:t>and other fullerenes</w:t>
      </w:r>
    </w:p>
    <w:p w:rsidR="00DA4713" w:rsidRPr="00105892" w:rsidRDefault="00DA4713" w:rsidP="00DA4713">
      <w:pPr>
        <w:autoSpaceDE w:val="0"/>
        <w:autoSpaceDN w:val="0"/>
        <w:adjustRightInd w:val="0"/>
        <w:spacing w:after="0" w:line="240" w:lineRule="auto"/>
        <w:ind w:firstLine="708"/>
        <w:contextualSpacing/>
        <w:rPr>
          <w:rFonts w:ascii="Times New Roman" w:hAnsi="Times New Roman" w:cs="Times New Roman"/>
          <w:i/>
          <w:iCs/>
          <w:sz w:val="28"/>
          <w:szCs w:val="28"/>
          <w:lang w:val="en-US"/>
        </w:rPr>
      </w:pPr>
      <w:r w:rsidRPr="00105892">
        <w:rPr>
          <w:rFonts w:ascii="Times New Roman" w:hAnsi="Times New Roman" w:cs="Times New Roman"/>
          <w:i/>
          <w:iCs/>
          <w:sz w:val="28"/>
          <w:szCs w:val="28"/>
          <w:lang w:val="en-US"/>
        </w:rPr>
        <w:t>Some of your benefits:</w:t>
      </w:r>
    </w:p>
    <w:p w:rsidR="00DA4713" w:rsidRPr="003E0E50" w:rsidRDefault="00DA4713" w:rsidP="003E0E50">
      <w:pPr>
        <w:autoSpaceDE w:val="0"/>
        <w:autoSpaceDN w:val="0"/>
        <w:adjustRightInd w:val="0"/>
        <w:spacing w:after="0" w:line="240" w:lineRule="auto"/>
        <w:ind w:firstLine="708"/>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Carbon nanotubes are allotropes of carbon with a cylindrical nanostructure. Nanotubes are members of the fullerene structural. These cylindrical </w:t>
      </w:r>
      <w:proofErr w:type="spellStart"/>
      <w:r w:rsidRPr="00105892">
        <w:rPr>
          <w:rFonts w:ascii="Times New Roman" w:hAnsi="Times New Roman" w:cs="Times New Roman"/>
          <w:sz w:val="28"/>
          <w:szCs w:val="28"/>
          <w:lang w:val="en-US"/>
        </w:rPr>
        <w:t>carbonmolecules</w:t>
      </w:r>
      <w:proofErr w:type="spellEnd"/>
      <w:r w:rsidRPr="00105892">
        <w:rPr>
          <w:rFonts w:ascii="Times New Roman" w:hAnsi="Times New Roman" w:cs="Times New Roman"/>
          <w:sz w:val="28"/>
          <w:szCs w:val="28"/>
          <w:lang w:val="en-US"/>
        </w:rPr>
        <w:t xml:space="preserve"> have novel properties, making them potentially useful in many applications in nanotechnology, electronics, optics, and other fields of materials science, as well as potential uses in architectural fields. They may also have applications in the construction of body armor. They exhibit extraordinary</w:t>
      </w:r>
      <w:r w:rsidR="003E0E50">
        <w:rPr>
          <w:rFonts w:ascii="Times New Roman" w:hAnsi="Times New Roman" w:cs="Times New Roman"/>
          <w:sz w:val="28"/>
          <w:szCs w:val="28"/>
          <w:lang w:val="en-US"/>
        </w:rPr>
        <w:t xml:space="preserve"> </w:t>
      </w:r>
      <w:r w:rsidRPr="00105892">
        <w:rPr>
          <w:rFonts w:ascii="Times New Roman" w:hAnsi="Times New Roman" w:cs="Times New Roman"/>
          <w:sz w:val="28"/>
          <w:szCs w:val="28"/>
          <w:lang w:val="en-US"/>
        </w:rPr>
        <w:t>strength and unique electrical properties, and are efficient thermal conductors.</w:t>
      </w:r>
      <w:r w:rsidR="003E0E50">
        <w:rPr>
          <w:rFonts w:ascii="Times New Roman" w:hAnsi="Times New Roman" w:cs="Times New Roman"/>
          <w:sz w:val="28"/>
          <w:szCs w:val="28"/>
          <w:lang w:val="en-US"/>
        </w:rPr>
        <w:t xml:space="preserve"> </w:t>
      </w:r>
      <w:r w:rsidRPr="00105892">
        <w:rPr>
          <w:rFonts w:ascii="Times New Roman" w:hAnsi="Times New Roman" w:cs="Times New Roman"/>
          <w:i/>
          <w:iCs/>
          <w:sz w:val="28"/>
          <w:szCs w:val="28"/>
          <w:lang w:val="en-US"/>
        </w:rPr>
        <w:t>Why you are better than the nucleic acids and the protein?</w:t>
      </w:r>
    </w:p>
    <w:p w:rsidR="00DA4713" w:rsidRPr="00105892" w:rsidRDefault="00DA4713" w:rsidP="003E0E50">
      <w:pPr>
        <w:autoSpaceDE w:val="0"/>
        <w:autoSpaceDN w:val="0"/>
        <w:adjustRightInd w:val="0"/>
        <w:spacing w:after="0" w:line="240" w:lineRule="auto"/>
        <w:contextualSpacing/>
        <w:jc w:val="center"/>
        <w:rPr>
          <w:rFonts w:ascii="Times New Roman" w:hAnsi="Times New Roman" w:cs="Times New Roman"/>
          <w:b/>
          <w:bCs/>
          <w:i/>
          <w:iCs/>
          <w:sz w:val="28"/>
          <w:szCs w:val="28"/>
          <w:lang w:val="en-US"/>
        </w:rPr>
      </w:pPr>
      <w:r w:rsidRPr="00105892">
        <w:rPr>
          <w:rFonts w:ascii="Times New Roman" w:hAnsi="Times New Roman" w:cs="Times New Roman"/>
          <w:b/>
          <w:bCs/>
          <w:i/>
          <w:iCs/>
          <w:sz w:val="28"/>
          <w:szCs w:val="28"/>
          <w:lang w:val="en-US"/>
        </w:rPr>
        <w:lastRenderedPageBreak/>
        <w:t>Appendix 1</w:t>
      </w:r>
    </w:p>
    <w:p w:rsidR="00DA4713" w:rsidRPr="00105892" w:rsidRDefault="00DA4713" w:rsidP="00DA4713">
      <w:pPr>
        <w:autoSpaceDE w:val="0"/>
        <w:autoSpaceDN w:val="0"/>
        <w:adjustRightInd w:val="0"/>
        <w:spacing w:after="0" w:line="240" w:lineRule="auto"/>
        <w:contextualSpacing/>
        <w:jc w:val="center"/>
        <w:rPr>
          <w:rFonts w:ascii="Times New Roman" w:hAnsi="Times New Roman" w:cs="Times New Roman"/>
          <w:b/>
          <w:bCs/>
          <w:i/>
          <w:iCs/>
          <w:sz w:val="28"/>
          <w:szCs w:val="28"/>
          <w:lang w:val="en-US"/>
        </w:rPr>
      </w:pPr>
    </w:p>
    <w:p w:rsidR="00DA4713" w:rsidRPr="00105892" w:rsidRDefault="00DA4713"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r w:rsidRPr="00105892">
        <w:rPr>
          <w:rFonts w:ascii="Times New Roman" w:hAnsi="Times New Roman" w:cs="Times New Roman"/>
          <w:b/>
          <w:bCs/>
          <w:sz w:val="28"/>
          <w:szCs w:val="28"/>
          <w:lang w:val="en-US"/>
        </w:rPr>
        <w:t>Additional grammar revision test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1) Who speaks French in your family? I……</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Have b) do c) am</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2) When….you buy the new TV set?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Did b) were c) are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3) We…never been to London.</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Had b) were c) have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4) Where….you going when I met you last night?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Did b) were c) are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5) ….your friend like to watch TV in the evening?</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Do b) does c) is</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6) What are you doing? – I…..reading a book.</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Was b) am c) shall</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7) We thought they…..be late.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Would b) shall c</w:t>
      </w:r>
      <w:proofErr w:type="gramStart"/>
      <w:r w:rsidRPr="00105892">
        <w:rPr>
          <w:rFonts w:ascii="Times New Roman" w:hAnsi="Times New Roman" w:cs="Times New Roman"/>
          <w:sz w:val="28"/>
          <w:szCs w:val="28"/>
          <w:lang w:val="en-US"/>
        </w:rPr>
        <w:t>)will</w:t>
      </w:r>
      <w:proofErr w:type="gramEnd"/>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8) Many new building……built in our town last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year</w:t>
      </w:r>
      <w:proofErr w:type="gramEnd"/>
      <w:r w:rsidRPr="00105892">
        <w:rPr>
          <w:rFonts w:ascii="Times New Roman" w:hAnsi="Times New Roman" w:cs="Times New Roman"/>
          <w:sz w:val="28"/>
          <w:szCs w:val="28"/>
          <w:lang w:val="en-US"/>
        </w:rPr>
        <w: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Had b) are c) were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9) The letter…..sent tomorrow.</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 </w:t>
      </w:r>
      <w:proofErr w:type="gramStart"/>
      <w:r w:rsidRPr="00105892">
        <w:rPr>
          <w:rFonts w:ascii="Times New Roman" w:hAnsi="Times New Roman" w:cs="Times New Roman"/>
          <w:sz w:val="28"/>
          <w:szCs w:val="28"/>
          <w:lang w:val="en-US"/>
        </w:rPr>
        <w:t>will</w:t>
      </w:r>
      <w:proofErr w:type="gramEnd"/>
      <w:r w:rsidRPr="00105892">
        <w:rPr>
          <w:rFonts w:ascii="Times New Roman" w:hAnsi="Times New Roman" w:cs="Times New Roman"/>
          <w:sz w:val="28"/>
          <w:szCs w:val="28"/>
          <w:lang w:val="en-US"/>
        </w:rPr>
        <w:t xml:space="preserve"> be b) has c) will</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b/>
          <w:bCs/>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lang w:val="en-US"/>
        </w:rPr>
        <w:t xml:space="preserve">10) We want him to help us. </w:t>
      </w:r>
      <w:r w:rsidRPr="00105892">
        <w:rPr>
          <w:rFonts w:ascii="Times New Roman" w:hAnsi="Times New Roman" w:cs="Times New Roman"/>
          <w:sz w:val="28"/>
          <w:szCs w:val="28"/>
        </w:rPr>
        <w:t>Что мы хотим?</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rPr>
        <w:t>a) Помочь ему</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b) </w:t>
      </w:r>
      <w:proofErr w:type="spellStart"/>
      <w:r w:rsidRPr="00105892">
        <w:rPr>
          <w:rFonts w:ascii="Times New Roman" w:hAnsi="Times New Roman" w:cs="Times New Roman"/>
          <w:sz w:val="28"/>
          <w:szCs w:val="28"/>
        </w:rPr>
        <w:t>Чтобыонпомогнам</w:t>
      </w:r>
      <w:proofErr w:type="spellEnd"/>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lang w:val="en-US"/>
        </w:rPr>
        <w:t xml:space="preserve">11) He is known to have been a gifted designer. </w:t>
      </w:r>
      <w:r w:rsidRPr="00105892">
        <w:rPr>
          <w:rFonts w:ascii="Times New Roman" w:hAnsi="Times New Roman" w:cs="Times New Roman"/>
          <w:sz w:val="28"/>
          <w:szCs w:val="28"/>
        </w:rPr>
        <w:t>Что известно о нем?</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rPr>
        <w:t>a) Он был талантливым дизайнером</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b) </w:t>
      </w:r>
      <w:proofErr w:type="spellStart"/>
      <w:r w:rsidRPr="00105892">
        <w:rPr>
          <w:rFonts w:ascii="Times New Roman" w:hAnsi="Times New Roman" w:cs="Times New Roman"/>
          <w:sz w:val="28"/>
          <w:szCs w:val="28"/>
        </w:rPr>
        <w:t>Онявляетсяталантливымдизайнером</w:t>
      </w:r>
      <w:proofErr w:type="spellEnd"/>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lang w:val="en-US"/>
        </w:rPr>
        <w:lastRenderedPageBreak/>
        <w:t xml:space="preserve">12) My friend`s son has already brought the book. </w:t>
      </w:r>
      <w:r w:rsidRPr="00105892">
        <w:rPr>
          <w:rFonts w:ascii="Times New Roman" w:hAnsi="Times New Roman" w:cs="Times New Roman"/>
          <w:sz w:val="28"/>
          <w:szCs w:val="28"/>
        </w:rPr>
        <w:t>Кто принес книгу?</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rPr>
        <w:t>a) Сын друга b) Друг сына</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lang w:val="en-US"/>
        </w:rPr>
        <w:t xml:space="preserve">13) She is being looked at by him. </w:t>
      </w:r>
      <w:r w:rsidRPr="00105892">
        <w:rPr>
          <w:rFonts w:ascii="Times New Roman" w:hAnsi="Times New Roman" w:cs="Times New Roman"/>
          <w:sz w:val="28"/>
          <w:szCs w:val="28"/>
        </w:rPr>
        <w:t>Кто на кого смотрит?</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rPr>
        <w:t>a) Она на него b) Он на нее</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lang w:val="en-US"/>
        </w:rPr>
        <w:t xml:space="preserve">14) Students are often asked by the teacher. </w:t>
      </w:r>
      <w:r w:rsidRPr="00105892">
        <w:rPr>
          <w:rFonts w:ascii="Times New Roman" w:hAnsi="Times New Roman" w:cs="Times New Roman"/>
          <w:sz w:val="28"/>
          <w:szCs w:val="28"/>
        </w:rPr>
        <w:t>Кто кого спрашивает?</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rPr>
        <w:t>a) Студенты преподавателя</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b) </w:t>
      </w:r>
      <w:proofErr w:type="spellStart"/>
      <w:r w:rsidRPr="00105892">
        <w:rPr>
          <w:rFonts w:ascii="Times New Roman" w:hAnsi="Times New Roman" w:cs="Times New Roman"/>
          <w:sz w:val="28"/>
          <w:szCs w:val="28"/>
        </w:rPr>
        <w:t>Преподавательстудентов</w:t>
      </w:r>
      <w:proofErr w:type="spellEnd"/>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lang w:val="en-US"/>
        </w:rPr>
        <w:t xml:space="preserve">15) She was followed by them. </w:t>
      </w:r>
      <w:r w:rsidRPr="00105892">
        <w:rPr>
          <w:rFonts w:ascii="Times New Roman" w:hAnsi="Times New Roman" w:cs="Times New Roman"/>
          <w:sz w:val="28"/>
          <w:szCs w:val="28"/>
        </w:rPr>
        <w:t>Кто за кем последовал?</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rPr>
        <w:t>a) Она за ними  b) Они за ней</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rPr>
        <w:t xml:space="preserve">16) </w:t>
      </w:r>
      <w:proofErr w:type="spellStart"/>
      <w:r w:rsidRPr="00105892">
        <w:rPr>
          <w:rFonts w:ascii="Times New Roman" w:hAnsi="Times New Roman" w:cs="Times New Roman"/>
          <w:sz w:val="28"/>
          <w:szCs w:val="28"/>
          <w:lang w:val="en-US"/>
        </w:rPr>
        <w:t>Studentsarebeingexamined</w:t>
      </w:r>
      <w:proofErr w:type="spellEnd"/>
      <w:r w:rsidRPr="00105892">
        <w:rPr>
          <w:rFonts w:ascii="Times New Roman" w:hAnsi="Times New Roman" w:cs="Times New Roman"/>
          <w:sz w:val="28"/>
          <w:szCs w:val="28"/>
        </w:rPr>
        <w:t>. Экзамен закончился или продолжается?</w:t>
      </w:r>
    </w:p>
    <w:p w:rsidR="00DA4713" w:rsidRPr="00105892" w:rsidRDefault="00DA4713" w:rsidP="00DA4713">
      <w:pPr>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 </w:t>
      </w:r>
      <w:proofErr w:type="gramStart"/>
      <w:r w:rsidRPr="00105892">
        <w:rPr>
          <w:rFonts w:ascii="Times New Roman" w:hAnsi="Times New Roman" w:cs="Times New Roman"/>
          <w:sz w:val="28"/>
          <w:szCs w:val="28"/>
        </w:rPr>
        <w:t>Продолжается</w:t>
      </w:r>
      <w:r w:rsidRPr="00105892">
        <w:rPr>
          <w:rFonts w:ascii="Times New Roman" w:hAnsi="Times New Roman" w:cs="Times New Roman"/>
          <w:sz w:val="28"/>
          <w:szCs w:val="28"/>
          <w:lang w:val="en-US"/>
        </w:rPr>
        <w:t xml:space="preserve">  b</w:t>
      </w:r>
      <w:proofErr w:type="gramEnd"/>
      <w:r w:rsidRPr="00105892">
        <w:rPr>
          <w:rFonts w:ascii="Times New Roman" w:hAnsi="Times New Roman" w:cs="Times New Roman"/>
          <w:sz w:val="28"/>
          <w:szCs w:val="28"/>
          <w:lang w:val="en-US"/>
        </w:rPr>
        <w:t xml:space="preserve">) </w:t>
      </w:r>
      <w:r w:rsidRPr="00105892">
        <w:rPr>
          <w:rFonts w:ascii="Times New Roman" w:hAnsi="Times New Roman" w:cs="Times New Roman"/>
          <w:sz w:val="28"/>
          <w:szCs w:val="28"/>
        </w:rPr>
        <w:t>закончился</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lang w:val="en-US"/>
        </w:rPr>
        <w:t xml:space="preserve">17) We knew of his having been invited to our party. </w:t>
      </w:r>
      <w:r w:rsidRPr="00105892">
        <w:rPr>
          <w:rFonts w:ascii="Times New Roman" w:hAnsi="Times New Roman" w:cs="Times New Roman"/>
          <w:sz w:val="28"/>
          <w:szCs w:val="28"/>
        </w:rPr>
        <w:t>Кто кого пригласил?</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rPr>
        <w:t>a) Он пригласил b) Его пригласили</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lang w:val="en-US"/>
        </w:rPr>
        <w:t xml:space="preserve">18) All their work was good for nothing. </w:t>
      </w:r>
      <w:r w:rsidRPr="00105892">
        <w:rPr>
          <w:rFonts w:ascii="Times New Roman" w:hAnsi="Times New Roman" w:cs="Times New Roman"/>
          <w:sz w:val="28"/>
          <w:szCs w:val="28"/>
        </w:rPr>
        <w:t xml:space="preserve">Как </w:t>
      </w:r>
      <w:proofErr w:type="spellStart"/>
      <w:r w:rsidRPr="00105892">
        <w:rPr>
          <w:rFonts w:ascii="Times New Roman" w:hAnsi="Times New Roman" w:cs="Times New Roman"/>
          <w:sz w:val="28"/>
          <w:szCs w:val="28"/>
        </w:rPr>
        <w:t>сде</w:t>
      </w:r>
      <w:proofErr w:type="spellEnd"/>
      <w:r w:rsidRPr="00105892">
        <w:rPr>
          <w:rFonts w:ascii="Times New Roman" w:hAnsi="Times New Roman" w:cs="Times New Roman"/>
          <w:sz w:val="28"/>
          <w:szCs w:val="28"/>
        </w:rPr>
        <w:t xml:space="preserve">- </w:t>
      </w:r>
      <w:proofErr w:type="spellStart"/>
      <w:r w:rsidRPr="00105892">
        <w:rPr>
          <w:rFonts w:ascii="Times New Roman" w:hAnsi="Times New Roman" w:cs="Times New Roman"/>
          <w:sz w:val="28"/>
          <w:szCs w:val="28"/>
        </w:rPr>
        <w:t>лали</w:t>
      </w:r>
      <w:proofErr w:type="spellEnd"/>
      <w:r w:rsidRPr="00105892">
        <w:rPr>
          <w:rFonts w:ascii="Times New Roman" w:hAnsi="Times New Roman" w:cs="Times New Roman"/>
          <w:sz w:val="28"/>
          <w:szCs w:val="28"/>
        </w:rPr>
        <w:t xml:space="preserve"> работу?</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lang w:val="en-US"/>
        </w:rPr>
        <w:t>a</w:t>
      </w:r>
      <w:r w:rsidRPr="00105892">
        <w:rPr>
          <w:rFonts w:ascii="Times New Roman" w:hAnsi="Times New Roman" w:cs="Times New Roman"/>
          <w:sz w:val="28"/>
          <w:szCs w:val="28"/>
        </w:rPr>
        <w:t xml:space="preserve">) Хорошо </w:t>
      </w:r>
      <w:r w:rsidRPr="00105892">
        <w:rPr>
          <w:rFonts w:ascii="Times New Roman" w:hAnsi="Times New Roman" w:cs="Times New Roman"/>
          <w:sz w:val="28"/>
          <w:szCs w:val="28"/>
          <w:lang w:val="en-US"/>
        </w:rPr>
        <w:t>b</w:t>
      </w:r>
      <w:r w:rsidRPr="00105892">
        <w:rPr>
          <w:rFonts w:ascii="Times New Roman" w:hAnsi="Times New Roman" w:cs="Times New Roman"/>
          <w:sz w:val="28"/>
          <w:szCs w:val="28"/>
        </w:rPr>
        <w:t>) Плохо</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rPr>
        <w:t xml:space="preserve">19) </w:t>
      </w:r>
      <w:proofErr w:type="spellStart"/>
      <w:r w:rsidRPr="00105892">
        <w:rPr>
          <w:rFonts w:ascii="Times New Roman" w:hAnsi="Times New Roman" w:cs="Times New Roman"/>
          <w:sz w:val="28"/>
          <w:szCs w:val="28"/>
          <w:lang w:val="en-US"/>
        </w:rPr>
        <w:t>Anyoneknowsaboutit</w:t>
      </w:r>
      <w:proofErr w:type="spellEnd"/>
      <w:r w:rsidRPr="00105892">
        <w:rPr>
          <w:rFonts w:ascii="Times New Roman" w:hAnsi="Times New Roman" w:cs="Times New Roman"/>
          <w:sz w:val="28"/>
          <w:szCs w:val="28"/>
        </w:rPr>
        <w:t>. Кто знает об этом?</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 </w:t>
      </w:r>
      <w:r w:rsidRPr="00105892">
        <w:rPr>
          <w:rFonts w:ascii="Times New Roman" w:hAnsi="Times New Roman" w:cs="Times New Roman"/>
          <w:sz w:val="28"/>
          <w:szCs w:val="28"/>
        </w:rPr>
        <w:t>Все</w:t>
      </w:r>
      <w:r w:rsidRPr="00105892">
        <w:rPr>
          <w:rFonts w:ascii="Times New Roman" w:hAnsi="Times New Roman" w:cs="Times New Roman"/>
          <w:sz w:val="28"/>
          <w:szCs w:val="28"/>
          <w:lang w:val="en-US"/>
        </w:rPr>
        <w:t xml:space="preserve"> b) </w:t>
      </w:r>
      <w:r w:rsidRPr="00105892">
        <w:rPr>
          <w:rFonts w:ascii="Times New Roman" w:hAnsi="Times New Roman" w:cs="Times New Roman"/>
          <w:sz w:val="28"/>
          <w:szCs w:val="28"/>
        </w:rPr>
        <w:t>Кто</w:t>
      </w:r>
      <w:r w:rsidRPr="00105892">
        <w:rPr>
          <w:rFonts w:ascii="Times New Roman" w:hAnsi="Times New Roman" w:cs="Times New Roman"/>
          <w:sz w:val="28"/>
          <w:szCs w:val="28"/>
          <w:lang w:val="en-US"/>
        </w:rPr>
        <w:t>-</w:t>
      </w:r>
      <w:r w:rsidRPr="00105892">
        <w:rPr>
          <w:rFonts w:ascii="Times New Roman" w:hAnsi="Times New Roman" w:cs="Times New Roman"/>
          <w:sz w:val="28"/>
          <w:szCs w:val="28"/>
        </w:rPr>
        <w:t>то</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20) The meeting (</w:t>
      </w:r>
      <w:r w:rsidRPr="00105892">
        <w:rPr>
          <w:rFonts w:ascii="Times New Roman" w:hAnsi="Times New Roman" w:cs="Times New Roman"/>
          <w:sz w:val="28"/>
          <w:szCs w:val="28"/>
        </w:rPr>
        <w:t>началось</w:t>
      </w:r>
      <w:r w:rsidRPr="00105892">
        <w:rPr>
          <w:rFonts w:ascii="Times New Roman" w:hAnsi="Times New Roman" w:cs="Times New Roman"/>
          <w:sz w:val="28"/>
          <w:szCs w:val="28"/>
          <w:lang w:val="en-US"/>
        </w:rPr>
        <w:t>) at 5 o`clock.</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Has begun b) Began c) Was beginning</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21) At 5 o`clock yesterday I (</w:t>
      </w:r>
      <w:r w:rsidRPr="00105892">
        <w:rPr>
          <w:rFonts w:ascii="Times New Roman" w:hAnsi="Times New Roman" w:cs="Times New Roman"/>
          <w:sz w:val="28"/>
          <w:szCs w:val="28"/>
        </w:rPr>
        <w:t>ехал</w:t>
      </w:r>
      <w:r w:rsidRPr="00105892">
        <w:rPr>
          <w:rFonts w:ascii="Times New Roman" w:hAnsi="Times New Roman" w:cs="Times New Roman"/>
          <w:sz w:val="28"/>
          <w:szCs w:val="28"/>
          <w:lang w:val="en-US"/>
        </w:rPr>
        <w:t>) to the station to catch the 5.15 train.</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 Was going b) </w:t>
      </w:r>
      <w:proofErr w:type="gramStart"/>
      <w:r w:rsidRPr="00105892">
        <w:rPr>
          <w:rFonts w:ascii="Times New Roman" w:hAnsi="Times New Roman" w:cs="Times New Roman"/>
          <w:sz w:val="28"/>
          <w:szCs w:val="28"/>
          <w:lang w:val="en-US"/>
        </w:rPr>
        <w:t>Was</w:t>
      </w:r>
      <w:proofErr w:type="gramEnd"/>
      <w:r w:rsidRPr="00105892">
        <w:rPr>
          <w:rFonts w:ascii="Times New Roman" w:hAnsi="Times New Roman" w:cs="Times New Roman"/>
          <w:sz w:val="28"/>
          <w:szCs w:val="28"/>
          <w:lang w:val="en-US"/>
        </w:rPr>
        <w:t xml:space="preserve"> gone c) Went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22) I (</w:t>
      </w:r>
      <w:proofErr w:type="spellStart"/>
      <w:r w:rsidRPr="00105892">
        <w:rPr>
          <w:rFonts w:ascii="Times New Roman" w:hAnsi="Times New Roman" w:cs="Times New Roman"/>
          <w:sz w:val="28"/>
          <w:szCs w:val="28"/>
        </w:rPr>
        <w:t>неперевел</w:t>
      </w:r>
      <w:proofErr w:type="spellEnd"/>
      <w:r w:rsidRPr="00105892">
        <w:rPr>
          <w:rFonts w:ascii="Times New Roman" w:hAnsi="Times New Roman" w:cs="Times New Roman"/>
          <w:sz w:val="28"/>
          <w:szCs w:val="28"/>
          <w:lang w:val="en-US"/>
        </w:rPr>
        <w:t>) this article yet.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Was not translating b. Have not translated</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c. Did not translate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23) She says that lectures on art (</w:t>
      </w:r>
      <w:r w:rsidRPr="00105892">
        <w:rPr>
          <w:rFonts w:ascii="Times New Roman" w:hAnsi="Times New Roman" w:cs="Times New Roman"/>
          <w:sz w:val="28"/>
          <w:szCs w:val="28"/>
        </w:rPr>
        <w:t>посещают</w:t>
      </w:r>
      <w:r w:rsidRPr="00105892">
        <w:rPr>
          <w:rFonts w:ascii="Times New Roman" w:hAnsi="Times New Roman" w:cs="Times New Roman"/>
          <w:sz w:val="28"/>
          <w:szCs w:val="28"/>
          <w:lang w:val="en-US"/>
        </w:rPr>
        <w:t>) by many students.</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Were attended</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b. Are attended</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c. Are attending</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lastRenderedPageBreak/>
        <w:t>24) He (</w:t>
      </w:r>
      <w:r w:rsidRPr="00105892">
        <w:rPr>
          <w:rFonts w:ascii="Times New Roman" w:hAnsi="Times New Roman" w:cs="Times New Roman"/>
          <w:sz w:val="28"/>
          <w:szCs w:val="28"/>
        </w:rPr>
        <w:t>пришлось</w:t>
      </w:r>
      <w:r w:rsidRPr="00105892">
        <w:rPr>
          <w:rFonts w:ascii="Times New Roman" w:hAnsi="Times New Roman" w:cs="Times New Roman"/>
          <w:sz w:val="28"/>
          <w:szCs w:val="28"/>
          <w:lang w:val="en-US"/>
        </w:rPr>
        <w:t xml:space="preserve">) read a lot of books to </w:t>
      </w:r>
      <w:proofErr w:type="spellStart"/>
      <w:r w:rsidRPr="00105892">
        <w:rPr>
          <w:rFonts w:ascii="Times New Roman" w:hAnsi="Times New Roman" w:cs="Times New Roman"/>
          <w:sz w:val="28"/>
          <w:szCs w:val="28"/>
          <w:lang w:val="en-US"/>
        </w:rPr>
        <w:t>makethis</w:t>
      </w:r>
      <w:proofErr w:type="spellEnd"/>
      <w:r w:rsidRPr="00105892">
        <w:rPr>
          <w:rFonts w:ascii="Times New Roman" w:hAnsi="Times New Roman" w:cs="Times New Roman"/>
          <w:sz w:val="28"/>
          <w:szCs w:val="28"/>
          <w:lang w:val="en-US"/>
        </w:rPr>
        <w:t xml:space="preserve"> report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 Was able to b) </w:t>
      </w:r>
      <w:proofErr w:type="gramStart"/>
      <w:r w:rsidRPr="00105892">
        <w:rPr>
          <w:rFonts w:ascii="Times New Roman" w:hAnsi="Times New Roman" w:cs="Times New Roman"/>
          <w:sz w:val="28"/>
          <w:szCs w:val="28"/>
          <w:lang w:val="en-US"/>
        </w:rPr>
        <w:t>Had</w:t>
      </w:r>
      <w:proofErr w:type="gramEnd"/>
      <w:r w:rsidRPr="00105892">
        <w:rPr>
          <w:rFonts w:ascii="Times New Roman" w:hAnsi="Times New Roman" w:cs="Times New Roman"/>
          <w:sz w:val="28"/>
          <w:szCs w:val="28"/>
          <w:lang w:val="en-US"/>
        </w:rPr>
        <w:t xml:space="preserve"> to c) Was allowed to</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25) He said that he (</w:t>
      </w:r>
      <w:r w:rsidRPr="00105892">
        <w:rPr>
          <w:rFonts w:ascii="Times New Roman" w:hAnsi="Times New Roman" w:cs="Times New Roman"/>
          <w:sz w:val="28"/>
          <w:szCs w:val="28"/>
        </w:rPr>
        <w:t>учится</w:t>
      </w:r>
      <w:r w:rsidRPr="00105892">
        <w:rPr>
          <w:rFonts w:ascii="Times New Roman" w:hAnsi="Times New Roman" w:cs="Times New Roman"/>
          <w:sz w:val="28"/>
          <w:szCs w:val="28"/>
          <w:lang w:val="en-US"/>
        </w:rPr>
        <w:t>) at the Institute.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Is studying b) Studies c) Studied</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26) I shall not (</w:t>
      </w:r>
      <w:proofErr w:type="spellStart"/>
      <w:r w:rsidRPr="00105892">
        <w:rPr>
          <w:rFonts w:ascii="Times New Roman" w:hAnsi="Times New Roman" w:cs="Times New Roman"/>
          <w:sz w:val="28"/>
          <w:szCs w:val="28"/>
        </w:rPr>
        <w:t>несмогу</w:t>
      </w:r>
      <w:proofErr w:type="spellEnd"/>
      <w:r w:rsidRPr="00105892">
        <w:rPr>
          <w:rFonts w:ascii="Times New Roman" w:hAnsi="Times New Roman" w:cs="Times New Roman"/>
          <w:sz w:val="28"/>
          <w:szCs w:val="28"/>
          <w:lang w:val="en-US"/>
        </w:rPr>
        <w:t>) to go to the skating-rink</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with</w:t>
      </w:r>
      <w:proofErr w:type="gramEnd"/>
      <w:r w:rsidRPr="00105892">
        <w:rPr>
          <w:rFonts w:ascii="Times New Roman" w:hAnsi="Times New Roman" w:cs="Times New Roman"/>
          <w:sz w:val="28"/>
          <w:szCs w:val="28"/>
          <w:lang w:val="en-US"/>
        </w:rPr>
        <w:t xml:space="preserve"> you tomorrow.</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 Be able b) </w:t>
      </w:r>
      <w:proofErr w:type="gramStart"/>
      <w:r w:rsidRPr="00105892">
        <w:rPr>
          <w:rFonts w:ascii="Times New Roman" w:hAnsi="Times New Roman" w:cs="Times New Roman"/>
          <w:sz w:val="28"/>
          <w:szCs w:val="28"/>
          <w:lang w:val="en-US"/>
        </w:rPr>
        <w:t>Cannot</w:t>
      </w:r>
      <w:proofErr w:type="gramEnd"/>
      <w:r w:rsidRPr="00105892">
        <w:rPr>
          <w:rFonts w:ascii="Times New Roman" w:hAnsi="Times New Roman" w:cs="Times New Roman"/>
          <w:sz w:val="28"/>
          <w:szCs w:val="28"/>
          <w:lang w:val="en-US"/>
        </w:rPr>
        <w:t xml:space="preserve"> c) Have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27) He will (</w:t>
      </w:r>
      <w:r w:rsidRPr="00105892">
        <w:rPr>
          <w:rFonts w:ascii="Times New Roman" w:hAnsi="Times New Roman" w:cs="Times New Roman"/>
          <w:sz w:val="28"/>
          <w:szCs w:val="28"/>
        </w:rPr>
        <w:t>разрешат</w:t>
      </w:r>
      <w:r w:rsidRPr="00105892">
        <w:rPr>
          <w:rFonts w:ascii="Times New Roman" w:hAnsi="Times New Roman" w:cs="Times New Roman"/>
          <w:sz w:val="28"/>
          <w:szCs w:val="28"/>
          <w:lang w:val="en-US"/>
        </w:rPr>
        <w:t>) to go in for sports again.</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 Be able b) Have c) </w:t>
      </w:r>
      <w:proofErr w:type="gramStart"/>
      <w:r w:rsidRPr="00105892">
        <w:rPr>
          <w:rFonts w:ascii="Times New Roman" w:hAnsi="Times New Roman" w:cs="Times New Roman"/>
          <w:sz w:val="28"/>
          <w:szCs w:val="28"/>
          <w:lang w:val="en-US"/>
        </w:rPr>
        <w:t>Be</w:t>
      </w:r>
      <w:proofErr w:type="gramEnd"/>
      <w:r w:rsidRPr="00105892">
        <w:rPr>
          <w:rFonts w:ascii="Times New Roman" w:hAnsi="Times New Roman" w:cs="Times New Roman"/>
          <w:sz w:val="28"/>
          <w:szCs w:val="28"/>
          <w:lang w:val="en-US"/>
        </w:rPr>
        <w:t xml:space="preserve"> allowed</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28) You (</w:t>
      </w:r>
      <w:proofErr w:type="spellStart"/>
      <w:r w:rsidRPr="00105892">
        <w:rPr>
          <w:rFonts w:ascii="Times New Roman" w:hAnsi="Times New Roman" w:cs="Times New Roman"/>
          <w:sz w:val="28"/>
          <w:szCs w:val="28"/>
        </w:rPr>
        <w:t>должныбыли</w:t>
      </w:r>
      <w:proofErr w:type="spellEnd"/>
      <w:r w:rsidRPr="00105892">
        <w:rPr>
          <w:rFonts w:ascii="Times New Roman" w:hAnsi="Times New Roman" w:cs="Times New Roman"/>
          <w:sz w:val="28"/>
          <w:szCs w:val="28"/>
          <w:lang w:val="en-US"/>
        </w:rPr>
        <w:t>) finish this work two weeks ago.</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Had to be b) Had to c) Must be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29) (</w:t>
      </w:r>
      <w:r w:rsidRPr="00105892">
        <w:rPr>
          <w:rFonts w:ascii="Times New Roman" w:hAnsi="Times New Roman" w:cs="Times New Roman"/>
          <w:sz w:val="28"/>
          <w:szCs w:val="28"/>
        </w:rPr>
        <w:t>Умеет</w:t>
      </w:r>
      <w:r w:rsidRPr="00105892">
        <w:rPr>
          <w:rFonts w:ascii="Times New Roman" w:hAnsi="Times New Roman" w:cs="Times New Roman"/>
          <w:sz w:val="28"/>
          <w:szCs w:val="28"/>
          <w:lang w:val="en-US"/>
        </w:rPr>
        <w:t xml:space="preserve">) your </w:t>
      </w:r>
      <w:proofErr w:type="gramStart"/>
      <w:r w:rsidRPr="00105892">
        <w:rPr>
          <w:rFonts w:ascii="Times New Roman" w:hAnsi="Times New Roman" w:cs="Times New Roman"/>
          <w:sz w:val="28"/>
          <w:szCs w:val="28"/>
          <w:lang w:val="en-US"/>
        </w:rPr>
        <w:t>brother speak</w:t>
      </w:r>
      <w:proofErr w:type="gramEnd"/>
      <w:r w:rsidRPr="00105892">
        <w:rPr>
          <w:rFonts w:ascii="Times New Roman" w:hAnsi="Times New Roman" w:cs="Times New Roman"/>
          <w:sz w:val="28"/>
          <w:szCs w:val="28"/>
          <w:lang w:val="en-US"/>
        </w:rPr>
        <w:t xml:space="preserve"> French?</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Can b) May c) Must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30) When the academic year (</w:t>
      </w:r>
      <w:r w:rsidRPr="00105892">
        <w:rPr>
          <w:rFonts w:ascii="Times New Roman" w:hAnsi="Times New Roman" w:cs="Times New Roman"/>
          <w:sz w:val="28"/>
          <w:szCs w:val="28"/>
        </w:rPr>
        <w:t>закончится</w:t>
      </w:r>
      <w:r w:rsidRPr="00105892">
        <w:rPr>
          <w:rFonts w:ascii="Times New Roman" w:hAnsi="Times New Roman" w:cs="Times New Roman"/>
          <w:sz w:val="28"/>
          <w:szCs w:val="28"/>
          <w:lang w:val="en-US"/>
        </w:rPr>
        <w:t>) we shall go to the country.</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Is over b. Will be over</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c. Will have been over</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31) We thought that you (</w:t>
      </w:r>
      <w:r w:rsidRPr="00105892">
        <w:rPr>
          <w:rFonts w:ascii="Times New Roman" w:hAnsi="Times New Roman" w:cs="Times New Roman"/>
          <w:sz w:val="28"/>
          <w:szCs w:val="28"/>
        </w:rPr>
        <w:t>приняли</w:t>
      </w:r>
      <w:r w:rsidRPr="00105892">
        <w:rPr>
          <w:rFonts w:ascii="Times New Roman" w:hAnsi="Times New Roman" w:cs="Times New Roman"/>
          <w:sz w:val="28"/>
          <w:szCs w:val="28"/>
          <w:lang w:val="en-US"/>
        </w:rPr>
        <w:t>) their invitation.</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Had accepted</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b. Accepted</w:t>
      </w:r>
    </w:p>
    <w:p w:rsidR="00DA4713" w:rsidRPr="00105892" w:rsidRDefault="00DA4713" w:rsidP="00DA4713">
      <w:pPr>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c. Have accepted</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32) We were sure that you (</w:t>
      </w:r>
      <w:proofErr w:type="spellStart"/>
      <w:r w:rsidRPr="00105892">
        <w:rPr>
          <w:rFonts w:ascii="Times New Roman" w:hAnsi="Times New Roman" w:cs="Times New Roman"/>
          <w:sz w:val="28"/>
          <w:szCs w:val="28"/>
        </w:rPr>
        <w:t>будитеприниматьучастие</w:t>
      </w:r>
      <w:proofErr w:type="spellEnd"/>
      <w:r w:rsidRPr="00105892">
        <w:rPr>
          <w:rFonts w:ascii="Times New Roman" w:hAnsi="Times New Roman" w:cs="Times New Roman"/>
          <w:sz w:val="28"/>
          <w:szCs w:val="28"/>
          <w:lang w:val="en-US"/>
        </w:rPr>
        <w:t>) in these sports events.</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Will take part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b. Would take part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c. Would be taken</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33) She says that he (</w:t>
      </w:r>
      <w:proofErr w:type="spellStart"/>
      <w:r w:rsidRPr="00105892">
        <w:rPr>
          <w:rFonts w:ascii="Times New Roman" w:hAnsi="Times New Roman" w:cs="Times New Roman"/>
          <w:sz w:val="28"/>
          <w:szCs w:val="28"/>
        </w:rPr>
        <w:t>будетслушать</w:t>
      </w:r>
      <w:proofErr w:type="spellEnd"/>
      <w:r w:rsidRPr="00105892">
        <w:rPr>
          <w:rFonts w:ascii="Times New Roman" w:hAnsi="Times New Roman" w:cs="Times New Roman"/>
          <w:sz w:val="28"/>
          <w:szCs w:val="28"/>
          <w:lang w:val="en-US"/>
        </w:rPr>
        <w:t>) to the tape.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 Will listen b) </w:t>
      </w:r>
      <w:proofErr w:type="gramStart"/>
      <w:r w:rsidRPr="00105892">
        <w:rPr>
          <w:rFonts w:ascii="Times New Roman" w:hAnsi="Times New Roman" w:cs="Times New Roman"/>
          <w:sz w:val="28"/>
          <w:szCs w:val="28"/>
          <w:lang w:val="en-US"/>
        </w:rPr>
        <w:t>Would</w:t>
      </w:r>
      <w:proofErr w:type="gramEnd"/>
      <w:r w:rsidRPr="00105892">
        <w:rPr>
          <w:rFonts w:ascii="Times New Roman" w:hAnsi="Times New Roman" w:cs="Times New Roman"/>
          <w:sz w:val="28"/>
          <w:szCs w:val="28"/>
          <w:lang w:val="en-US"/>
        </w:rPr>
        <w:t xml:space="preserve"> listen c) Will be listen</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34) Have you given them (</w:t>
      </w:r>
      <w:r w:rsidRPr="00105892">
        <w:rPr>
          <w:rFonts w:ascii="Times New Roman" w:hAnsi="Times New Roman" w:cs="Times New Roman"/>
          <w:sz w:val="28"/>
          <w:szCs w:val="28"/>
        </w:rPr>
        <w:t>какую</w:t>
      </w:r>
      <w:r w:rsidRPr="00105892">
        <w:rPr>
          <w:rFonts w:ascii="Times New Roman" w:hAnsi="Times New Roman" w:cs="Times New Roman"/>
          <w:sz w:val="28"/>
          <w:szCs w:val="28"/>
          <w:lang w:val="en-US"/>
        </w:rPr>
        <w:t>-</w:t>
      </w:r>
      <w:proofErr w:type="spellStart"/>
      <w:r w:rsidRPr="00105892">
        <w:rPr>
          <w:rFonts w:ascii="Times New Roman" w:hAnsi="Times New Roman" w:cs="Times New Roman"/>
          <w:sz w:val="28"/>
          <w:szCs w:val="28"/>
        </w:rPr>
        <w:t>нибудь</w:t>
      </w:r>
      <w:proofErr w:type="spellEnd"/>
      <w:r w:rsidRPr="00105892">
        <w:rPr>
          <w:rFonts w:ascii="Times New Roman" w:hAnsi="Times New Roman" w:cs="Times New Roman"/>
          <w:sz w:val="28"/>
          <w:szCs w:val="28"/>
          <w:lang w:val="en-US"/>
        </w:rPr>
        <w:t>) work?</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Some b) Any c) Something</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35) (</w:t>
      </w:r>
      <w:r w:rsidRPr="00105892">
        <w:rPr>
          <w:rFonts w:ascii="Times New Roman" w:hAnsi="Times New Roman" w:cs="Times New Roman"/>
          <w:sz w:val="28"/>
          <w:szCs w:val="28"/>
        </w:rPr>
        <w:t>Кто</w:t>
      </w:r>
      <w:r w:rsidRPr="00105892">
        <w:rPr>
          <w:rFonts w:ascii="Times New Roman" w:hAnsi="Times New Roman" w:cs="Times New Roman"/>
          <w:sz w:val="28"/>
          <w:szCs w:val="28"/>
          <w:lang w:val="en-US"/>
        </w:rPr>
        <w:t>-</w:t>
      </w:r>
      <w:r w:rsidRPr="00105892">
        <w:rPr>
          <w:rFonts w:ascii="Times New Roman" w:hAnsi="Times New Roman" w:cs="Times New Roman"/>
          <w:sz w:val="28"/>
          <w:szCs w:val="28"/>
        </w:rPr>
        <w:t>то</w:t>
      </w:r>
      <w:r w:rsidRPr="00105892">
        <w:rPr>
          <w:rFonts w:ascii="Times New Roman" w:hAnsi="Times New Roman" w:cs="Times New Roman"/>
          <w:sz w:val="28"/>
          <w:szCs w:val="28"/>
          <w:lang w:val="en-US"/>
        </w:rPr>
        <w:t>) rang you up.</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Somewhere b) Everybody c) Somebody</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36) You can get this book (</w:t>
      </w:r>
      <w:r w:rsidRPr="00105892">
        <w:rPr>
          <w:rFonts w:ascii="Times New Roman" w:hAnsi="Times New Roman" w:cs="Times New Roman"/>
          <w:sz w:val="28"/>
          <w:szCs w:val="28"/>
        </w:rPr>
        <w:t>везде</w:t>
      </w:r>
      <w:r w:rsidRPr="00105892">
        <w:rPr>
          <w:rFonts w:ascii="Times New Roman" w:hAnsi="Times New Roman" w:cs="Times New Roman"/>
          <w:sz w:val="28"/>
          <w:szCs w:val="28"/>
          <w:lang w:val="en-US"/>
        </w:rPr>
        <w: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Everywhere b) Somewhere c) Anywhere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37) What language do you speak (</w:t>
      </w:r>
      <w:r w:rsidRPr="00105892">
        <w:rPr>
          <w:rFonts w:ascii="Times New Roman" w:hAnsi="Times New Roman" w:cs="Times New Roman"/>
          <w:sz w:val="28"/>
          <w:szCs w:val="28"/>
        </w:rPr>
        <w:t>лучше</w:t>
      </w:r>
      <w:r w:rsidRPr="00105892">
        <w:rPr>
          <w:rFonts w:ascii="Times New Roman" w:hAnsi="Times New Roman" w:cs="Times New Roman"/>
          <w:sz w:val="28"/>
          <w:szCs w:val="28"/>
          <w:lang w:val="en-US"/>
        </w:rPr>
        <w:t>) English or French?</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Better b) Worse c) Best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38) The weather today is (</w:t>
      </w:r>
      <w:r w:rsidRPr="00105892">
        <w:rPr>
          <w:rFonts w:ascii="Times New Roman" w:hAnsi="Times New Roman" w:cs="Times New Roman"/>
          <w:sz w:val="28"/>
          <w:szCs w:val="28"/>
        </w:rPr>
        <w:t>хуже</w:t>
      </w:r>
      <w:r w:rsidRPr="00105892">
        <w:rPr>
          <w:rFonts w:ascii="Times New Roman" w:hAnsi="Times New Roman" w:cs="Times New Roman"/>
          <w:sz w:val="28"/>
          <w:szCs w:val="28"/>
          <w:lang w:val="en-US"/>
        </w:rPr>
        <w:t>) than yesterday.</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Worse b) More c) Worst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39) Is there (</w:t>
      </w:r>
      <w:r w:rsidRPr="00105892">
        <w:rPr>
          <w:rFonts w:ascii="Times New Roman" w:hAnsi="Times New Roman" w:cs="Times New Roman"/>
          <w:sz w:val="28"/>
          <w:szCs w:val="28"/>
        </w:rPr>
        <w:t>что</w:t>
      </w:r>
      <w:r w:rsidRPr="00105892">
        <w:rPr>
          <w:rFonts w:ascii="Times New Roman" w:hAnsi="Times New Roman" w:cs="Times New Roman"/>
          <w:sz w:val="28"/>
          <w:szCs w:val="28"/>
          <w:lang w:val="en-US"/>
        </w:rPr>
        <w:t>-</w:t>
      </w:r>
      <w:proofErr w:type="spellStart"/>
      <w:r w:rsidRPr="00105892">
        <w:rPr>
          <w:rFonts w:ascii="Times New Roman" w:hAnsi="Times New Roman" w:cs="Times New Roman"/>
          <w:sz w:val="28"/>
          <w:szCs w:val="28"/>
        </w:rPr>
        <w:t>нибудь</w:t>
      </w:r>
      <w:proofErr w:type="spellEnd"/>
      <w:r w:rsidRPr="00105892">
        <w:rPr>
          <w:rFonts w:ascii="Times New Roman" w:hAnsi="Times New Roman" w:cs="Times New Roman"/>
          <w:sz w:val="28"/>
          <w:szCs w:val="28"/>
          <w:lang w:val="en-US"/>
        </w:rPr>
        <w:t>) on the table?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Anything b) Something c) Everything</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40) There isn`t (</w:t>
      </w:r>
      <w:r w:rsidRPr="00105892">
        <w:rPr>
          <w:rFonts w:ascii="Times New Roman" w:hAnsi="Times New Roman" w:cs="Times New Roman"/>
          <w:sz w:val="28"/>
          <w:szCs w:val="28"/>
        </w:rPr>
        <w:t>ничего</w:t>
      </w:r>
      <w:r w:rsidRPr="00105892">
        <w:rPr>
          <w:rFonts w:ascii="Times New Roman" w:hAnsi="Times New Roman" w:cs="Times New Roman"/>
          <w:sz w:val="28"/>
          <w:szCs w:val="28"/>
          <w:lang w:val="en-US"/>
        </w:rPr>
        <w:t>) on the table.</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 Anything b) nothing c</w:t>
      </w:r>
      <w:proofErr w:type="gramStart"/>
      <w:r w:rsidRPr="00105892">
        <w:rPr>
          <w:rFonts w:ascii="Times New Roman" w:hAnsi="Times New Roman" w:cs="Times New Roman"/>
          <w:sz w:val="28"/>
          <w:szCs w:val="28"/>
          <w:lang w:val="en-US"/>
        </w:rPr>
        <w:t>)some</w:t>
      </w:r>
      <w:proofErr w:type="gramEnd"/>
    </w:p>
    <w:p w:rsidR="00DA4713" w:rsidRPr="00105892" w:rsidRDefault="00DA4713" w:rsidP="00DA4713">
      <w:pPr>
        <w:autoSpaceDE w:val="0"/>
        <w:autoSpaceDN w:val="0"/>
        <w:adjustRightInd w:val="0"/>
        <w:spacing w:after="0" w:line="240" w:lineRule="auto"/>
        <w:contextualSpacing/>
        <w:rPr>
          <w:rFonts w:ascii="Times New Roman" w:hAnsi="Times New Roman" w:cs="Times New Roman"/>
          <w:b/>
          <w:bCs/>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41) He saw (</w:t>
      </w:r>
      <w:r w:rsidRPr="00105892">
        <w:rPr>
          <w:rFonts w:ascii="Times New Roman" w:hAnsi="Times New Roman" w:cs="Times New Roman"/>
          <w:sz w:val="28"/>
          <w:szCs w:val="28"/>
        </w:rPr>
        <w:t>никого</w:t>
      </w:r>
      <w:r w:rsidRPr="00105892">
        <w:rPr>
          <w:rFonts w:ascii="Times New Roman" w:hAnsi="Times New Roman" w:cs="Times New Roman"/>
          <w:sz w:val="28"/>
          <w:szCs w:val="28"/>
          <w:lang w:val="en-US"/>
        </w:rPr>
        <w:t>).</w:t>
      </w:r>
    </w:p>
    <w:p w:rsidR="00DA4713" w:rsidRPr="00105892" w:rsidRDefault="00DA4713" w:rsidP="00DA4713">
      <w:pPr>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 </w:t>
      </w:r>
      <w:proofErr w:type="gramStart"/>
      <w:r w:rsidRPr="00105892">
        <w:rPr>
          <w:rFonts w:ascii="Times New Roman" w:hAnsi="Times New Roman" w:cs="Times New Roman"/>
          <w:sz w:val="28"/>
          <w:szCs w:val="28"/>
          <w:lang w:val="en-US"/>
        </w:rPr>
        <w:t>Somebody  b</w:t>
      </w:r>
      <w:proofErr w:type="gramEnd"/>
      <w:r w:rsidRPr="00105892">
        <w:rPr>
          <w:rFonts w:ascii="Times New Roman" w:hAnsi="Times New Roman" w:cs="Times New Roman"/>
          <w:sz w:val="28"/>
          <w:szCs w:val="28"/>
          <w:lang w:val="en-US"/>
        </w:rPr>
        <w:t>) anybody c) nobody</w:t>
      </w:r>
    </w:p>
    <w:p w:rsidR="00DA4713" w:rsidRPr="00105892" w:rsidRDefault="00DA4713" w:rsidP="00DA4713">
      <w:pPr>
        <w:autoSpaceDE w:val="0"/>
        <w:autoSpaceDN w:val="0"/>
        <w:adjustRightInd w:val="0"/>
        <w:spacing w:after="0" w:line="240" w:lineRule="auto"/>
        <w:contextualSpacing/>
        <w:jc w:val="center"/>
        <w:rPr>
          <w:rFonts w:ascii="Times New Roman" w:hAnsi="Times New Roman" w:cs="Times New Roman"/>
          <w:b/>
          <w:bCs/>
          <w:i/>
          <w:iCs/>
          <w:sz w:val="28"/>
          <w:szCs w:val="28"/>
          <w:lang w:val="en-US"/>
        </w:rPr>
      </w:pPr>
    </w:p>
    <w:p w:rsidR="00DA4713" w:rsidRPr="00105892" w:rsidRDefault="00DA4713" w:rsidP="00DA4713">
      <w:pPr>
        <w:autoSpaceDE w:val="0"/>
        <w:autoSpaceDN w:val="0"/>
        <w:adjustRightInd w:val="0"/>
        <w:spacing w:after="0" w:line="240" w:lineRule="auto"/>
        <w:contextualSpacing/>
        <w:jc w:val="center"/>
        <w:rPr>
          <w:rFonts w:ascii="Times New Roman" w:hAnsi="Times New Roman" w:cs="Times New Roman"/>
          <w:b/>
          <w:bCs/>
          <w:i/>
          <w:iCs/>
          <w:sz w:val="28"/>
          <w:szCs w:val="28"/>
          <w:lang w:val="en-US"/>
        </w:rPr>
      </w:pPr>
      <w:r w:rsidRPr="00105892">
        <w:rPr>
          <w:rFonts w:ascii="Times New Roman" w:hAnsi="Times New Roman" w:cs="Times New Roman"/>
          <w:b/>
          <w:bCs/>
          <w:i/>
          <w:iCs/>
          <w:sz w:val="28"/>
          <w:szCs w:val="28"/>
          <w:lang w:val="en-US"/>
        </w:rPr>
        <w:t>Appendix 2</w:t>
      </w:r>
    </w:p>
    <w:p w:rsidR="00DA4713" w:rsidRPr="00105892" w:rsidRDefault="00DA4713" w:rsidP="00DA4713">
      <w:pPr>
        <w:autoSpaceDE w:val="0"/>
        <w:autoSpaceDN w:val="0"/>
        <w:adjustRightInd w:val="0"/>
        <w:spacing w:after="0" w:line="240" w:lineRule="auto"/>
        <w:contextualSpacing/>
        <w:jc w:val="center"/>
        <w:rPr>
          <w:rFonts w:ascii="Times New Roman" w:hAnsi="Times New Roman" w:cs="Times New Roman"/>
          <w:b/>
          <w:bCs/>
          <w:i/>
          <w:iCs/>
          <w:sz w:val="28"/>
          <w:szCs w:val="28"/>
          <w:lang w:val="en-US"/>
        </w:rPr>
      </w:pPr>
    </w:p>
    <w:p w:rsidR="00DA4713" w:rsidRPr="00105892" w:rsidRDefault="00DA4713"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roofErr w:type="gramStart"/>
      <w:r w:rsidRPr="00105892">
        <w:rPr>
          <w:rFonts w:ascii="Times New Roman" w:hAnsi="Times New Roman" w:cs="Times New Roman"/>
          <w:b/>
          <w:bCs/>
          <w:sz w:val="28"/>
          <w:szCs w:val="28"/>
          <w:lang w:val="en-US"/>
        </w:rPr>
        <w:t>How to read chemical formulas and equations.</w:t>
      </w:r>
      <w:proofErr w:type="gramEnd"/>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H</w:t>
      </w:r>
      <w:r w:rsidRPr="00105892">
        <w:rPr>
          <w:rFonts w:ascii="Times New Roman" w:hAnsi="Times New Roman" w:cs="Times New Roman"/>
          <w:b/>
          <w:bCs/>
          <w:sz w:val="28"/>
          <w:szCs w:val="28"/>
          <w:lang w:val="en-US"/>
        </w:rPr>
        <w:t>+</w:t>
      </w:r>
      <w:r w:rsidRPr="00105892">
        <w:rPr>
          <w:rFonts w:ascii="Times New Roman" w:hAnsi="Times New Roman" w:cs="Times New Roman"/>
          <w:sz w:val="28"/>
          <w:szCs w:val="28"/>
          <w:lang w:val="en-US"/>
        </w:rPr>
        <w:t>- hydrogen ion / univalent positive hydrogen ion</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Cu</w:t>
      </w:r>
      <w:r w:rsidRPr="00105892">
        <w:rPr>
          <w:rFonts w:ascii="Times New Roman" w:hAnsi="Times New Roman" w:cs="Times New Roman"/>
          <w:b/>
          <w:bCs/>
          <w:sz w:val="28"/>
          <w:szCs w:val="28"/>
          <w:lang w:val="en-US"/>
        </w:rPr>
        <w:t>++</w:t>
      </w:r>
      <w:r w:rsidRPr="00105892">
        <w:rPr>
          <w:rFonts w:ascii="Times New Roman" w:hAnsi="Times New Roman" w:cs="Times New Roman"/>
          <w:sz w:val="28"/>
          <w:szCs w:val="28"/>
          <w:lang w:val="en-US"/>
        </w:rPr>
        <w:t>- divalent positive cuprum ion</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Al</w:t>
      </w:r>
      <w:r w:rsidRPr="00105892">
        <w:rPr>
          <w:rFonts w:ascii="Times New Roman" w:hAnsi="Times New Roman" w:cs="Times New Roman"/>
          <w:b/>
          <w:bCs/>
          <w:sz w:val="28"/>
          <w:szCs w:val="28"/>
          <w:lang w:val="en-US"/>
        </w:rPr>
        <w:t xml:space="preserve">++ </w:t>
      </w:r>
      <w:r w:rsidRPr="00105892">
        <w:rPr>
          <w:rFonts w:ascii="Times New Roman" w:hAnsi="Times New Roman" w:cs="Times New Roman"/>
          <w:sz w:val="28"/>
          <w:szCs w:val="28"/>
          <w:lang w:val="en-US"/>
        </w:rPr>
        <w:t xml:space="preserve">- trivalent positive </w:t>
      </w:r>
      <w:proofErr w:type="spellStart"/>
      <w:r w:rsidRPr="00105892">
        <w:rPr>
          <w:rFonts w:ascii="Times New Roman" w:hAnsi="Times New Roman" w:cs="Times New Roman"/>
          <w:sz w:val="28"/>
          <w:szCs w:val="28"/>
          <w:lang w:val="en-US"/>
        </w:rPr>
        <w:t>aluminium</w:t>
      </w:r>
      <w:proofErr w:type="spellEnd"/>
      <w:r w:rsidRPr="00105892">
        <w:rPr>
          <w:rFonts w:ascii="Times New Roman" w:hAnsi="Times New Roman" w:cs="Times New Roman"/>
          <w:sz w:val="28"/>
          <w:szCs w:val="28"/>
          <w:lang w:val="en-US"/>
        </w:rPr>
        <w:t xml:space="preserve"> ion</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roofErr w:type="spellStart"/>
      <w:r w:rsidRPr="00105892">
        <w:rPr>
          <w:rFonts w:ascii="Times New Roman" w:hAnsi="Times New Roman" w:cs="Times New Roman"/>
          <w:sz w:val="28"/>
          <w:szCs w:val="28"/>
          <w:lang w:val="en-US"/>
        </w:rPr>
        <w:t>Cl</w:t>
      </w:r>
      <w:proofErr w:type="spellEnd"/>
      <w:r w:rsidRPr="00105892">
        <w:rPr>
          <w:rFonts w:ascii="Times New Roman" w:hAnsi="Times New Roman" w:cs="Times New Roman"/>
          <w:b/>
          <w:bCs/>
          <w:sz w:val="28"/>
          <w:szCs w:val="28"/>
          <w:lang w:val="en-US"/>
        </w:rPr>
        <w:t xml:space="preserve">- </w:t>
      </w:r>
      <w:r w:rsidRPr="00105892">
        <w:rPr>
          <w:rFonts w:ascii="Times New Roman" w:hAnsi="Times New Roman" w:cs="Times New Roman"/>
          <w:sz w:val="28"/>
          <w:szCs w:val="28"/>
          <w:lang w:val="en-US"/>
        </w:rPr>
        <w:t>- negative chlorine ion / negative univalent</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proofErr w:type="spellStart"/>
      <w:r w:rsidRPr="00105892">
        <w:rPr>
          <w:rFonts w:ascii="Times New Roman" w:hAnsi="Times New Roman" w:cs="Times New Roman"/>
          <w:sz w:val="28"/>
          <w:szCs w:val="28"/>
        </w:rPr>
        <w:t>chlorine</w:t>
      </w:r>
      <w:proofErr w:type="spellEnd"/>
      <w:r w:rsidRPr="00105892">
        <w:rPr>
          <w:rFonts w:ascii="Times New Roman" w:hAnsi="Times New Roman" w:cs="Times New Roman"/>
          <w:sz w:val="28"/>
          <w:szCs w:val="28"/>
        </w:rPr>
        <w:t xml:space="preserve"> </w:t>
      </w:r>
      <w:proofErr w:type="spellStart"/>
      <w:r w:rsidRPr="00105892">
        <w:rPr>
          <w:rFonts w:ascii="Times New Roman" w:hAnsi="Times New Roman" w:cs="Times New Roman"/>
          <w:sz w:val="28"/>
          <w:szCs w:val="28"/>
        </w:rPr>
        <w:t>ion</w:t>
      </w:r>
      <w:proofErr w:type="spellEnd"/>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rPr>
        <w:t>“</w:t>
      </w:r>
      <w:r w:rsidRPr="00105892">
        <w:rPr>
          <w:rFonts w:ascii="Times New Roman" w:hAnsi="Times New Roman" w:cs="Times New Roman"/>
          <w:b/>
          <w:bCs/>
          <w:sz w:val="28"/>
          <w:szCs w:val="28"/>
        </w:rPr>
        <w:t>-</w:t>
      </w:r>
      <w:r w:rsidRPr="00105892">
        <w:rPr>
          <w:rFonts w:ascii="Times New Roman" w:hAnsi="Times New Roman" w:cs="Times New Roman"/>
          <w:sz w:val="28"/>
          <w:szCs w:val="28"/>
        </w:rPr>
        <w:t>“/ “</w:t>
      </w:r>
      <w:r w:rsidRPr="00105892">
        <w:rPr>
          <w:rFonts w:ascii="Times New Roman" w:hAnsi="Times New Roman" w:cs="Times New Roman"/>
          <w:b/>
          <w:bCs/>
          <w:sz w:val="28"/>
          <w:szCs w:val="28"/>
        </w:rPr>
        <w:t>:</w:t>
      </w:r>
      <w:r w:rsidRPr="00105892">
        <w:rPr>
          <w:rFonts w:ascii="Times New Roman" w:hAnsi="Times New Roman" w:cs="Times New Roman"/>
          <w:sz w:val="28"/>
          <w:szCs w:val="28"/>
        </w:rPr>
        <w:t xml:space="preserve">” – </w:t>
      </w:r>
      <w:proofErr w:type="spellStart"/>
      <w:r w:rsidRPr="00105892">
        <w:rPr>
          <w:rFonts w:ascii="Times New Roman" w:hAnsi="Times New Roman" w:cs="Times New Roman"/>
          <w:sz w:val="28"/>
          <w:szCs w:val="28"/>
        </w:rPr>
        <w:t>нечитается</w:t>
      </w:r>
      <w:proofErr w:type="spellEnd"/>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rPr>
        <w:t>“</w:t>
      </w:r>
      <w:r w:rsidRPr="00105892">
        <w:rPr>
          <w:rFonts w:ascii="Times New Roman" w:hAnsi="Times New Roman" w:cs="Times New Roman"/>
          <w:b/>
          <w:bCs/>
          <w:sz w:val="28"/>
          <w:szCs w:val="28"/>
        </w:rPr>
        <w:t>=</w:t>
      </w:r>
      <w:r w:rsidRPr="00105892">
        <w:rPr>
          <w:rFonts w:ascii="Times New Roman" w:hAnsi="Times New Roman" w:cs="Times New Roman"/>
          <w:sz w:val="28"/>
          <w:szCs w:val="28"/>
        </w:rPr>
        <w:t>”/ “</w:t>
      </w:r>
      <w:r w:rsidRPr="00105892">
        <w:rPr>
          <w:rFonts w:ascii="Times New Roman" w:hAnsi="Times New Roman" w:cs="Times New Roman"/>
          <w:b/>
          <w:bCs/>
          <w:sz w:val="28"/>
          <w:szCs w:val="28"/>
        </w:rPr>
        <w:t>::</w:t>
      </w:r>
      <w:r w:rsidRPr="00105892">
        <w:rPr>
          <w:rFonts w:ascii="Times New Roman" w:hAnsi="Times New Roman" w:cs="Times New Roman"/>
          <w:sz w:val="28"/>
          <w:szCs w:val="28"/>
        </w:rPr>
        <w:t xml:space="preserve">” – </w:t>
      </w:r>
      <w:proofErr w:type="spellStart"/>
      <w:r w:rsidRPr="00105892">
        <w:rPr>
          <w:rFonts w:ascii="Times New Roman" w:hAnsi="Times New Roman" w:cs="Times New Roman"/>
          <w:sz w:val="28"/>
          <w:szCs w:val="28"/>
        </w:rPr>
        <w:t>нечитается</w:t>
      </w:r>
      <w:proofErr w:type="spellEnd"/>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rPr>
      </w:pPr>
      <w:r w:rsidRPr="00105892">
        <w:rPr>
          <w:rFonts w:ascii="Times New Roman" w:hAnsi="Times New Roman" w:cs="Times New Roman"/>
          <w:sz w:val="28"/>
          <w:szCs w:val="28"/>
        </w:rPr>
        <w:t>Знаки:</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 plus/ and/ together with</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 give/ form</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 give/ pass over to/ lead to</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 forms/ is formed from</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jc w:val="center"/>
        <w:rPr>
          <w:rFonts w:ascii="Times New Roman" w:hAnsi="Times New Roman" w:cs="Times New Roman"/>
          <w:sz w:val="28"/>
          <w:szCs w:val="28"/>
          <w:lang w:val="en-US"/>
        </w:rPr>
      </w:pPr>
      <w:r w:rsidRPr="00105892">
        <w:rPr>
          <w:rFonts w:ascii="Times New Roman" w:hAnsi="Times New Roman" w:cs="Times New Roman"/>
          <w:sz w:val="28"/>
          <w:szCs w:val="28"/>
          <w:lang w:val="en-US"/>
        </w:rPr>
        <w:t>The list of chemical elements with transcription:</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sectPr w:rsidR="00DA4713" w:rsidRPr="00105892" w:rsidSect="00F95BF7">
          <w:type w:val="continuous"/>
          <w:pgSz w:w="11906" w:h="16838"/>
          <w:pgMar w:top="1701" w:right="1134" w:bottom="851" w:left="1701" w:header="708" w:footer="708" w:gutter="0"/>
          <w:cols w:space="708"/>
          <w:docGrid w:linePitch="360"/>
        </w:sect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lastRenderedPageBreak/>
        <w:t xml:space="preserve">Ag argentum </w:t>
      </w:r>
      <w:r w:rsidRPr="00105892">
        <w:rPr>
          <w:rFonts w:ascii="Times New Roman" w:hAnsi="Times New Roman" w:cs="Times New Roman"/>
          <w:sz w:val="28"/>
          <w:szCs w:val="28"/>
        </w:rPr>
        <w:t>серебро</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Al </w:t>
      </w:r>
      <w:proofErr w:type="spellStart"/>
      <w:r w:rsidRPr="00105892">
        <w:rPr>
          <w:rFonts w:ascii="Times New Roman" w:hAnsi="Times New Roman" w:cs="Times New Roman"/>
          <w:sz w:val="28"/>
          <w:szCs w:val="28"/>
          <w:lang w:val="en-US"/>
        </w:rPr>
        <w:t>aluminium</w:t>
      </w:r>
      <w:proofErr w:type="spellEnd"/>
      <w:r w:rsidRPr="00105892">
        <w:rPr>
          <w:rFonts w:ascii="Times New Roman" w:hAnsi="Times New Roman" w:cs="Times New Roman"/>
          <w:sz w:val="28"/>
          <w:szCs w:val="28"/>
          <w:lang w:val="en-US"/>
        </w:rPr>
        <w:t xml:space="preserve"> </w:t>
      </w:r>
      <w:r w:rsidRPr="00105892">
        <w:rPr>
          <w:rFonts w:ascii="Times New Roman" w:hAnsi="Times New Roman" w:cs="Times New Roman"/>
          <w:sz w:val="28"/>
          <w:szCs w:val="28"/>
        </w:rPr>
        <w:t>алюминий</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roofErr w:type="spellStart"/>
      <w:r w:rsidRPr="00105892">
        <w:rPr>
          <w:rFonts w:ascii="Times New Roman" w:hAnsi="Times New Roman" w:cs="Times New Roman"/>
          <w:sz w:val="28"/>
          <w:szCs w:val="28"/>
          <w:lang w:val="en-US"/>
        </w:rPr>
        <w:lastRenderedPageBreak/>
        <w:t>Ar</w:t>
      </w:r>
      <w:proofErr w:type="spellEnd"/>
      <w:r w:rsidRPr="00105892">
        <w:rPr>
          <w:rFonts w:ascii="Times New Roman" w:hAnsi="Times New Roman" w:cs="Times New Roman"/>
          <w:sz w:val="28"/>
          <w:szCs w:val="28"/>
          <w:lang w:val="en-US"/>
        </w:rPr>
        <w:t xml:space="preserve"> argon </w:t>
      </w:r>
      <w:r w:rsidRPr="00105892">
        <w:rPr>
          <w:rFonts w:ascii="Times New Roman" w:hAnsi="Times New Roman" w:cs="Times New Roman"/>
          <w:sz w:val="28"/>
          <w:szCs w:val="28"/>
        </w:rPr>
        <w:t>аргон</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As arsenic </w:t>
      </w:r>
      <w:r w:rsidRPr="00105892">
        <w:rPr>
          <w:rFonts w:ascii="Times New Roman" w:hAnsi="Times New Roman" w:cs="Times New Roman"/>
          <w:sz w:val="28"/>
          <w:szCs w:val="28"/>
        </w:rPr>
        <w:t>мышьяк</w:t>
      </w:r>
    </w:p>
    <w:p w:rsidR="003E0E50" w:rsidRDefault="003E0E50" w:rsidP="00DA4713">
      <w:pPr>
        <w:autoSpaceDE w:val="0"/>
        <w:autoSpaceDN w:val="0"/>
        <w:adjustRightInd w:val="0"/>
        <w:spacing w:after="0" w:line="240" w:lineRule="auto"/>
        <w:contextualSpacing/>
        <w:rPr>
          <w:rFonts w:ascii="Times New Roman" w:hAnsi="Times New Roman" w:cs="Times New Roman"/>
          <w:sz w:val="28"/>
          <w:szCs w:val="28"/>
          <w:lang w:val="en-US"/>
        </w:rPr>
        <w:sectPr w:rsidR="003E0E50" w:rsidSect="00105892">
          <w:footerReference w:type="default" r:id="rId158"/>
          <w:type w:val="continuous"/>
          <w:pgSz w:w="11906" w:h="16838"/>
          <w:pgMar w:top="1701" w:right="1134" w:bottom="851" w:left="1134" w:header="708" w:footer="708" w:gutter="0"/>
          <w:cols w:num="2" w:space="708"/>
          <w:docGrid w:linePitch="360"/>
        </w:sectPr>
      </w:pP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lastRenderedPageBreak/>
        <w:t xml:space="preserve">Au aurum </w:t>
      </w:r>
      <w:r w:rsidRPr="00105892">
        <w:rPr>
          <w:rFonts w:ascii="Times New Roman" w:hAnsi="Times New Roman" w:cs="Times New Roman"/>
          <w:sz w:val="28"/>
          <w:szCs w:val="28"/>
        </w:rPr>
        <w:t>золото</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B boron </w:t>
      </w:r>
      <w:r w:rsidRPr="00105892">
        <w:rPr>
          <w:rFonts w:ascii="Times New Roman" w:hAnsi="Times New Roman" w:cs="Times New Roman"/>
          <w:sz w:val="28"/>
          <w:szCs w:val="28"/>
        </w:rPr>
        <w:t>бор</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Ba barium </w:t>
      </w:r>
      <w:r w:rsidRPr="00105892">
        <w:rPr>
          <w:rFonts w:ascii="Times New Roman" w:hAnsi="Times New Roman" w:cs="Times New Roman"/>
          <w:sz w:val="28"/>
          <w:szCs w:val="28"/>
        </w:rPr>
        <w:t>барий</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Be beryllium </w:t>
      </w:r>
      <w:r w:rsidRPr="00105892">
        <w:rPr>
          <w:rFonts w:ascii="Times New Roman" w:hAnsi="Times New Roman" w:cs="Times New Roman"/>
          <w:sz w:val="28"/>
          <w:szCs w:val="28"/>
        </w:rPr>
        <w:t>бериллий</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Bi bismuth </w:t>
      </w:r>
      <w:r w:rsidRPr="00105892">
        <w:rPr>
          <w:rFonts w:ascii="Times New Roman" w:hAnsi="Times New Roman" w:cs="Times New Roman"/>
          <w:sz w:val="28"/>
          <w:szCs w:val="28"/>
        </w:rPr>
        <w:t>висмут</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Br </w:t>
      </w:r>
      <w:proofErr w:type="spellStart"/>
      <w:r w:rsidRPr="00105892">
        <w:rPr>
          <w:rFonts w:ascii="Times New Roman" w:hAnsi="Times New Roman" w:cs="Times New Roman"/>
          <w:sz w:val="28"/>
          <w:szCs w:val="28"/>
          <w:lang w:val="en-US"/>
        </w:rPr>
        <w:t>boromine</w:t>
      </w:r>
      <w:proofErr w:type="spellEnd"/>
      <w:r w:rsidRPr="00105892">
        <w:rPr>
          <w:rFonts w:ascii="Times New Roman" w:hAnsi="Times New Roman" w:cs="Times New Roman"/>
          <w:sz w:val="28"/>
          <w:szCs w:val="28"/>
          <w:lang w:val="en-US"/>
        </w:rPr>
        <w:t xml:space="preserve"> </w:t>
      </w:r>
      <w:r w:rsidRPr="00105892">
        <w:rPr>
          <w:rFonts w:ascii="Times New Roman" w:hAnsi="Times New Roman" w:cs="Times New Roman"/>
          <w:sz w:val="28"/>
          <w:szCs w:val="28"/>
        </w:rPr>
        <w:t>бром</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C carbon </w:t>
      </w:r>
      <w:r w:rsidRPr="00105892">
        <w:rPr>
          <w:rFonts w:ascii="Times New Roman" w:hAnsi="Times New Roman" w:cs="Times New Roman"/>
          <w:sz w:val="28"/>
          <w:szCs w:val="28"/>
        </w:rPr>
        <w:t>углерод</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Ca calcium </w:t>
      </w:r>
      <w:r w:rsidRPr="00105892">
        <w:rPr>
          <w:rFonts w:ascii="Times New Roman" w:hAnsi="Times New Roman" w:cs="Times New Roman"/>
          <w:sz w:val="28"/>
          <w:szCs w:val="28"/>
        </w:rPr>
        <w:t>кальций</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roofErr w:type="spellStart"/>
      <w:r w:rsidRPr="00105892">
        <w:rPr>
          <w:rFonts w:ascii="Times New Roman" w:hAnsi="Times New Roman" w:cs="Times New Roman"/>
          <w:sz w:val="28"/>
          <w:szCs w:val="28"/>
          <w:lang w:val="en-US"/>
        </w:rPr>
        <w:t>Ce</w:t>
      </w:r>
      <w:proofErr w:type="spellEnd"/>
      <w:r w:rsidRPr="00105892">
        <w:rPr>
          <w:rFonts w:ascii="Times New Roman" w:hAnsi="Times New Roman" w:cs="Times New Roman"/>
          <w:sz w:val="28"/>
          <w:szCs w:val="28"/>
          <w:lang w:val="en-US"/>
        </w:rPr>
        <w:t xml:space="preserve"> cerium </w:t>
      </w:r>
      <w:r w:rsidRPr="00105892">
        <w:rPr>
          <w:rFonts w:ascii="Times New Roman" w:hAnsi="Times New Roman" w:cs="Times New Roman"/>
          <w:sz w:val="28"/>
          <w:szCs w:val="28"/>
        </w:rPr>
        <w:t>церий</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Cd cadmium </w:t>
      </w:r>
      <w:r w:rsidRPr="00105892">
        <w:rPr>
          <w:rFonts w:ascii="Times New Roman" w:hAnsi="Times New Roman" w:cs="Times New Roman"/>
          <w:sz w:val="28"/>
          <w:szCs w:val="28"/>
        </w:rPr>
        <w:t>кадмий</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roofErr w:type="spellStart"/>
      <w:r w:rsidRPr="00105892">
        <w:rPr>
          <w:rFonts w:ascii="Times New Roman" w:hAnsi="Times New Roman" w:cs="Times New Roman"/>
          <w:sz w:val="28"/>
          <w:szCs w:val="28"/>
          <w:lang w:val="en-US"/>
        </w:rPr>
        <w:t>Cl</w:t>
      </w:r>
      <w:proofErr w:type="spellEnd"/>
      <w:r w:rsidRPr="00105892">
        <w:rPr>
          <w:rFonts w:ascii="Times New Roman" w:hAnsi="Times New Roman" w:cs="Times New Roman"/>
          <w:sz w:val="28"/>
          <w:szCs w:val="28"/>
          <w:lang w:val="en-US"/>
        </w:rPr>
        <w:t xml:space="preserve"> chlorine </w:t>
      </w:r>
      <w:r w:rsidRPr="00105892">
        <w:rPr>
          <w:rFonts w:ascii="Times New Roman" w:hAnsi="Times New Roman" w:cs="Times New Roman"/>
          <w:sz w:val="28"/>
          <w:szCs w:val="28"/>
        </w:rPr>
        <w:t>хлор</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Co cobalt </w:t>
      </w:r>
      <w:r w:rsidRPr="00105892">
        <w:rPr>
          <w:rFonts w:ascii="Times New Roman" w:hAnsi="Times New Roman" w:cs="Times New Roman"/>
          <w:sz w:val="28"/>
          <w:szCs w:val="28"/>
        </w:rPr>
        <w:t>кобальт</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Cr chromium </w:t>
      </w:r>
      <w:r w:rsidRPr="00105892">
        <w:rPr>
          <w:rFonts w:ascii="Times New Roman" w:hAnsi="Times New Roman" w:cs="Times New Roman"/>
          <w:sz w:val="28"/>
          <w:szCs w:val="28"/>
        </w:rPr>
        <w:t>хром</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Cs </w:t>
      </w:r>
      <w:proofErr w:type="spellStart"/>
      <w:r w:rsidRPr="00105892">
        <w:rPr>
          <w:rFonts w:ascii="Times New Roman" w:hAnsi="Times New Roman" w:cs="Times New Roman"/>
          <w:sz w:val="28"/>
          <w:szCs w:val="28"/>
          <w:lang w:val="en-US"/>
        </w:rPr>
        <w:t>caesium</w:t>
      </w:r>
      <w:proofErr w:type="spellEnd"/>
      <w:r w:rsidRPr="00105892">
        <w:rPr>
          <w:rFonts w:ascii="Times New Roman" w:hAnsi="Times New Roman" w:cs="Times New Roman"/>
          <w:sz w:val="28"/>
          <w:szCs w:val="28"/>
          <w:lang w:val="en-US"/>
        </w:rPr>
        <w:t xml:space="preserve"> </w:t>
      </w:r>
      <w:r w:rsidRPr="00105892">
        <w:rPr>
          <w:rFonts w:ascii="Times New Roman" w:hAnsi="Times New Roman" w:cs="Times New Roman"/>
          <w:sz w:val="28"/>
          <w:szCs w:val="28"/>
        </w:rPr>
        <w:t>цезий</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Cu copper </w:t>
      </w:r>
      <w:r w:rsidRPr="00105892">
        <w:rPr>
          <w:rFonts w:ascii="Times New Roman" w:hAnsi="Times New Roman" w:cs="Times New Roman"/>
          <w:sz w:val="28"/>
          <w:szCs w:val="28"/>
        </w:rPr>
        <w:t>медь</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F fluorine </w:t>
      </w:r>
      <w:r w:rsidRPr="00105892">
        <w:rPr>
          <w:rFonts w:ascii="Times New Roman" w:hAnsi="Times New Roman" w:cs="Times New Roman"/>
          <w:sz w:val="28"/>
          <w:szCs w:val="28"/>
        </w:rPr>
        <w:t>фтор</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Fe </w:t>
      </w:r>
      <w:proofErr w:type="spellStart"/>
      <w:r w:rsidRPr="00105892">
        <w:rPr>
          <w:rFonts w:ascii="Times New Roman" w:hAnsi="Times New Roman" w:cs="Times New Roman"/>
          <w:sz w:val="28"/>
          <w:szCs w:val="28"/>
          <w:lang w:val="en-US"/>
        </w:rPr>
        <w:t>ferrum</w:t>
      </w:r>
      <w:proofErr w:type="spellEnd"/>
      <w:r w:rsidRPr="00105892">
        <w:rPr>
          <w:rFonts w:ascii="Times New Roman" w:hAnsi="Times New Roman" w:cs="Times New Roman"/>
          <w:sz w:val="28"/>
          <w:szCs w:val="28"/>
          <w:lang w:val="en-US"/>
        </w:rPr>
        <w:t xml:space="preserve"> </w:t>
      </w:r>
      <w:r w:rsidRPr="00105892">
        <w:rPr>
          <w:rFonts w:ascii="Times New Roman" w:hAnsi="Times New Roman" w:cs="Times New Roman"/>
          <w:sz w:val="28"/>
          <w:szCs w:val="28"/>
        </w:rPr>
        <w:t>железо</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roofErr w:type="spellStart"/>
      <w:r w:rsidRPr="00105892">
        <w:rPr>
          <w:rFonts w:ascii="Times New Roman" w:hAnsi="Times New Roman" w:cs="Times New Roman"/>
          <w:sz w:val="28"/>
          <w:szCs w:val="28"/>
          <w:lang w:val="en-US"/>
        </w:rPr>
        <w:t>Ga</w:t>
      </w:r>
      <w:proofErr w:type="spellEnd"/>
      <w:r w:rsidRPr="00105892">
        <w:rPr>
          <w:rFonts w:ascii="Times New Roman" w:hAnsi="Times New Roman" w:cs="Times New Roman"/>
          <w:sz w:val="28"/>
          <w:szCs w:val="28"/>
          <w:lang w:val="en-US"/>
        </w:rPr>
        <w:t xml:space="preserve"> gallium </w:t>
      </w:r>
      <w:r w:rsidRPr="00105892">
        <w:rPr>
          <w:rFonts w:ascii="Times New Roman" w:hAnsi="Times New Roman" w:cs="Times New Roman"/>
          <w:sz w:val="28"/>
          <w:szCs w:val="28"/>
        </w:rPr>
        <w:t>галлий</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roofErr w:type="spellStart"/>
      <w:r w:rsidRPr="00105892">
        <w:rPr>
          <w:rFonts w:ascii="Times New Roman" w:hAnsi="Times New Roman" w:cs="Times New Roman"/>
          <w:sz w:val="28"/>
          <w:szCs w:val="28"/>
          <w:lang w:val="en-US"/>
        </w:rPr>
        <w:t>Ge</w:t>
      </w:r>
      <w:proofErr w:type="spellEnd"/>
      <w:r w:rsidRPr="00105892">
        <w:rPr>
          <w:rFonts w:ascii="Times New Roman" w:hAnsi="Times New Roman" w:cs="Times New Roman"/>
          <w:sz w:val="28"/>
          <w:szCs w:val="28"/>
          <w:lang w:val="en-US"/>
        </w:rPr>
        <w:t xml:space="preserve"> germanium </w:t>
      </w:r>
      <w:r w:rsidRPr="00105892">
        <w:rPr>
          <w:rFonts w:ascii="Times New Roman" w:hAnsi="Times New Roman" w:cs="Times New Roman"/>
          <w:sz w:val="28"/>
          <w:szCs w:val="28"/>
        </w:rPr>
        <w:t>германий</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lastRenderedPageBreak/>
        <w:t xml:space="preserve">H hydrogen </w:t>
      </w:r>
      <w:r w:rsidRPr="00105892">
        <w:rPr>
          <w:rFonts w:ascii="Times New Roman" w:hAnsi="Times New Roman" w:cs="Times New Roman"/>
          <w:sz w:val="28"/>
          <w:szCs w:val="28"/>
        </w:rPr>
        <w:t>водород</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He helium </w:t>
      </w:r>
      <w:r w:rsidRPr="00105892">
        <w:rPr>
          <w:rFonts w:ascii="Times New Roman" w:hAnsi="Times New Roman" w:cs="Times New Roman"/>
          <w:sz w:val="28"/>
          <w:szCs w:val="28"/>
        </w:rPr>
        <w:t>гелий</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Hg </w:t>
      </w:r>
      <w:proofErr w:type="spellStart"/>
      <w:r w:rsidRPr="00105892">
        <w:rPr>
          <w:rFonts w:ascii="Times New Roman" w:hAnsi="Times New Roman" w:cs="Times New Roman"/>
          <w:sz w:val="28"/>
          <w:szCs w:val="28"/>
          <w:lang w:val="en-US"/>
        </w:rPr>
        <w:t>hydrargyrum</w:t>
      </w:r>
      <w:proofErr w:type="spellEnd"/>
      <w:r w:rsidRPr="00105892">
        <w:rPr>
          <w:rFonts w:ascii="Times New Roman" w:hAnsi="Times New Roman" w:cs="Times New Roman"/>
          <w:sz w:val="28"/>
          <w:szCs w:val="28"/>
          <w:lang w:val="en-US"/>
        </w:rPr>
        <w:t xml:space="preserve"> </w:t>
      </w:r>
      <w:r w:rsidRPr="00105892">
        <w:rPr>
          <w:rFonts w:ascii="Times New Roman" w:hAnsi="Times New Roman" w:cs="Times New Roman"/>
          <w:sz w:val="28"/>
          <w:szCs w:val="28"/>
        </w:rPr>
        <w:t>ртуть</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I iodine </w:t>
      </w:r>
      <w:r w:rsidRPr="00105892">
        <w:rPr>
          <w:rFonts w:ascii="Times New Roman" w:hAnsi="Times New Roman" w:cs="Times New Roman"/>
          <w:sz w:val="28"/>
          <w:szCs w:val="28"/>
        </w:rPr>
        <w:t>йод</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roofErr w:type="spellStart"/>
      <w:r w:rsidRPr="00105892">
        <w:rPr>
          <w:rFonts w:ascii="Times New Roman" w:hAnsi="Times New Roman" w:cs="Times New Roman"/>
          <w:sz w:val="28"/>
          <w:szCs w:val="28"/>
          <w:lang w:val="en-US"/>
        </w:rPr>
        <w:t>Ir</w:t>
      </w:r>
      <w:proofErr w:type="spellEnd"/>
      <w:r w:rsidRPr="00105892">
        <w:rPr>
          <w:rFonts w:ascii="Times New Roman" w:hAnsi="Times New Roman" w:cs="Times New Roman"/>
          <w:sz w:val="28"/>
          <w:szCs w:val="28"/>
          <w:lang w:val="en-US"/>
        </w:rPr>
        <w:t xml:space="preserve"> iridium </w:t>
      </w:r>
      <w:r w:rsidRPr="00105892">
        <w:rPr>
          <w:rFonts w:ascii="Times New Roman" w:hAnsi="Times New Roman" w:cs="Times New Roman"/>
          <w:sz w:val="28"/>
          <w:szCs w:val="28"/>
        </w:rPr>
        <w:t>иридий</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K </w:t>
      </w:r>
      <w:proofErr w:type="spellStart"/>
      <w:r w:rsidRPr="00105892">
        <w:rPr>
          <w:rFonts w:ascii="Times New Roman" w:hAnsi="Times New Roman" w:cs="Times New Roman"/>
          <w:sz w:val="28"/>
          <w:szCs w:val="28"/>
          <w:lang w:val="en-US"/>
        </w:rPr>
        <w:t>kalium</w:t>
      </w:r>
      <w:proofErr w:type="spellEnd"/>
      <w:r w:rsidRPr="00105892">
        <w:rPr>
          <w:rFonts w:ascii="Times New Roman" w:hAnsi="Times New Roman" w:cs="Times New Roman"/>
          <w:sz w:val="28"/>
          <w:szCs w:val="28"/>
          <w:lang w:val="en-US"/>
        </w:rPr>
        <w:t xml:space="preserve"> </w:t>
      </w:r>
      <w:r w:rsidRPr="00105892">
        <w:rPr>
          <w:rFonts w:ascii="Times New Roman" w:hAnsi="Times New Roman" w:cs="Times New Roman"/>
          <w:sz w:val="28"/>
          <w:szCs w:val="28"/>
        </w:rPr>
        <w:t>калий</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Li lithium </w:t>
      </w:r>
      <w:r w:rsidRPr="00105892">
        <w:rPr>
          <w:rFonts w:ascii="Times New Roman" w:hAnsi="Times New Roman" w:cs="Times New Roman"/>
          <w:sz w:val="28"/>
          <w:szCs w:val="28"/>
        </w:rPr>
        <w:t>литий</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Mg magnesium </w:t>
      </w:r>
      <w:r w:rsidRPr="00105892">
        <w:rPr>
          <w:rFonts w:ascii="Times New Roman" w:hAnsi="Times New Roman" w:cs="Times New Roman"/>
          <w:sz w:val="28"/>
          <w:szCs w:val="28"/>
        </w:rPr>
        <w:t>магний</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roofErr w:type="spellStart"/>
      <w:r w:rsidRPr="00105892">
        <w:rPr>
          <w:rFonts w:ascii="Times New Roman" w:hAnsi="Times New Roman" w:cs="Times New Roman"/>
          <w:sz w:val="28"/>
          <w:szCs w:val="28"/>
          <w:lang w:val="en-US"/>
        </w:rPr>
        <w:t>Mn</w:t>
      </w:r>
      <w:proofErr w:type="spellEnd"/>
      <w:r w:rsidRPr="00105892">
        <w:rPr>
          <w:rFonts w:ascii="Times New Roman" w:hAnsi="Times New Roman" w:cs="Times New Roman"/>
          <w:sz w:val="28"/>
          <w:szCs w:val="28"/>
          <w:lang w:val="en-US"/>
        </w:rPr>
        <w:t xml:space="preserve"> manganese </w:t>
      </w:r>
      <w:r w:rsidRPr="00105892">
        <w:rPr>
          <w:rFonts w:ascii="Times New Roman" w:hAnsi="Times New Roman" w:cs="Times New Roman"/>
          <w:sz w:val="28"/>
          <w:szCs w:val="28"/>
        </w:rPr>
        <w:t>марганец</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Mo molybdenum </w:t>
      </w:r>
      <w:r w:rsidRPr="00105892">
        <w:rPr>
          <w:rFonts w:ascii="Times New Roman" w:hAnsi="Times New Roman" w:cs="Times New Roman"/>
          <w:sz w:val="28"/>
          <w:szCs w:val="28"/>
        </w:rPr>
        <w:t>молибден</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N nitrogen </w:t>
      </w:r>
      <w:r w:rsidRPr="00105892">
        <w:rPr>
          <w:rFonts w:ascii="Times New Roman" w:hAnsi="Times New Roman" w:cs="Times New Roman"/>
          <w:sz w:val="28"/>
          <w:szCs w:val="28"/>
        </w:rPr>
        <w:t>азот</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Na </w:t>
      </w:r>
      <w:proofErr w:type="spellStart"/>
      <w:r w:rsidRPr="00105892">
        <w:rPr>
          <w:rFonts w:ascii="Times New Roman" w:hAnsi="Times New Roman" w:cs="Times New Roman"/>
          <w:sz w:val="28"/>
          <w:szCs w:val="28"/>
          <w:lang w:val="en-US"/>
        </w:rPr>
        <w:t>natrium</w:t>
      </w:r>
      <w:proofErr w:type="spellEnd"/>
      <w:r w:rsidRPr="00105892">
        <w:rPr>
          <w:rFonts w:ascii="Times New Roman" w:hAnsi="Times New Roman" w:cs="Times New Roman"/>
          <w:sz w:val="28"/>
          <w:szCs w:val="28"/>
          <w:lang w:val="en-US"/>
        </w:rPr>
        <w:t xml:space="preserve"> </w:t>
      </w:r>
      <w:r w:rsidRPr="00105892">
        <w:rPr>
          <w:rFonts w:ascii="Times New Roman" w:hAnsi="Times New Roman" w:cs="Times New Roman"/>
          <w:sz w:val="28"/>
          <w:szCs w:val="28"/>
        </w:rPr>
        <w:t>натрий</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Ne neon </w:t>
      </w:r>
      <w:r w:rsidRPr="00105892">
        <w:rPr>
          <w:rFonts w:ascii="Times New Roman" w:hAnsi="Times New Roman" w:cs="Times New Roman"/>
          <w:sz w:val="28"/>
          <w:szCs w:val="28"/>
        </w:rPr>
        <w:t>неон</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Ni nickel </w:t>
      </w:r>
      <w:r w:rsidRPr="00105892">
        <w:rPr>
          <w:rFonts w:ascii="Times New Roman" w:hAnsi="Times New Roman" w:cs="Times New Roman"/>
          <w:sz w:val="28"/>
          <w:szCs w:val="28"/>
        </w:rPr>
        <w:t>никель</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O oxygen </w:t>
      </w:r>
      <w:r w:rsidRPr="00105892">
        <w:rPr>
          <w:rFonts w:ascii="Times New Roman" w:hAnsi="Times New Roman" w:cs="Times New Roman"/>
          <w:sz w:val="28"/>
          <w:szCs w:val="28"/>
        </w:rPr>
        <w:t>кислород</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P phosphorus </w:t>
      </w:r>
      <w:r w:rsidRPr="00105892">
        <w:rPr>
          <w:rFonts w:ascii="Times New Roman" w:hAnsi="Times New Roman" w:cs="Times New Roman"/>
          <w:sz w:val="28"/>
          <w:szCs w:val="28"/>
        </w:rPr>
        <w:t>фосфор</w:t>
      </w:r>
    </w:p>
    <w:p w:rsidR="00DA4713" w:rsidRPr="00105892" w:rsidRDefault="00DA4713" w:rsidP="00DA4713">
      <w:pPr>
        <w:autoSpaceDE w:val="0"/>
        <w:autoSpaceDN w:val="0"/>
        <w:adjustRightInd w:val="0"/>
        <w:spacing w:after="0" w:line="240" w:lineRule="auto"/>
        <w:contextualSpacing/>
        <w:rPr>
          <w:rFonts w:ascii="Times New Roman" w:hAnsi="Times New Roman" w:cs="Times New Roman"/>
          <w:sz w:val="28"/>
          <w:szCs w:val="28"/>
          <w:lang w:val="en-US"/>
        </w:rPr>
      </w:pPr>
      <w:proofErr w:type="spellStart"/>
      <w:r w:rsidRPr="00105892">
        <w:rPr>
          <w:rFonts w:ascii="Times New Roman" w:hAnsi="Times New Roman" w:cs="Times New Roman"/>
          <w:sz w:val="28"/>
          <w:szCs w:val="28"/>
          <w:lang w:val="en-US"/>
        </w:rPr>
        <w:t>Pb</w:t>
      </w:r>
      <w:proofErr w:type="spellEnd"/>
      <w:r w:rsidRPr="00105892">
        <w:rPr>
          <w:rFonts w:ascii="Times New Roman" w:hAnsi="Times New Roman" w:cs="Times New Roman"/>
          <w:sz w:val="28"/>
          <w:szCs w:val="28"/>
          <w:lang w:val="en-US"/>
        </w:rPr>
        <w:t xml:space="preserve"> </w:t>
      </w:r>
      <w:proofErr w:type="spellStart"/>
      <w:r w:rsidRPr="00105892">
        <w:rPr>
          <w:rFonts w:ascii="Times New Roman" w:hAnsi="Times New Roman" w:cs="Times New Roman"/>
          <w:sz w:val="28"/>
          <w:szCs w:val="28"/>
          <w:lang w:val="en-US"/>
        </w:rPr>
        <w:t>plumbum</w:t>
      </w:r>
      <w:proofErr w:type="spellEnd"/>
      <w:r w:rsidRPr="00105892">
        <w:rPr>
          <w:rFonts w:ascii="Times New Roman" w:hAnsi="Times New Roman" w:cs="Times New Roman"/>
          <w:sz w:val="28"/>
          <w:szCs w:val="28"/>
          <w:lang w:val="en-US"/>
        </w:rPr>
        <w:t xml:space="preserve"> </w:t>
      </w:r>
      <w:r w:rsidRPr="00105892">
        <w:rPr>
          <w:rFonts w:ascii="Times New Roman" w:hAnsi="Times New Roman" w:cs="Times New Roman"/>
          <w:sz w:val="28"/>
          <w:szCs w:val="28"/>
        </w:rPr>
        <w:t>свинец</w:t>
      </w:r>
    </w:p>
    <w:p w:rsidR="00DA4713" w:rsidRPr="00105892" w:rsidRDefault="00DA4713" w:rsidP="00DA4713">
      <w:pPr>
        <w:spacing w:after="0" w:line="240" w:lineRule="auto"/>
        <w:contextualSpacing/>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Pt </w:t>
      </w:r>
      <w:proofErr w:type="spellStart"/>
      <w:r w:rsidRPr="00105892">
        <w:rPr>
          <w:rFonts w:ascii="Times New Roman" w:hAnsi="Times New Roman" w:cs="Times New Roman"/>
          <w:sz w:val="28"/>
          <w:szCs w:val="28"/>
          <w:lang w:val="en-US"/>
        </w:rPr>
        <w:t>platnum</w:t>
      </w:r>
      <w:proofErr w:type="spellEnd"/>
      <w:r w:rsidRPr="00105892">
        <w:rPr>
          <w:rFonts w:ascii="Times New Roman" w:hAnsi="Times New Roman" w:cs="Times New Roman"/>
          <w:sz w:val="28"/>
          <w:szCs w:val="28"/>
          <w:lang w:val="en-US"/>
        </w:rPr>
        <w:t xml:space="preserve"> </w:t>
      </w:r>
      <w:r w:rsidRPr="00105892">
        <w:rPr>
          <w:rFonts w:ascii="Times New Roman" w:hAnsi="Times New Roman" w:cs="Times New Roman"/>
          <w:sz w:val="28"/>
          <w:szCs w:val="28"/>
        </w:rPr>
        <w:t>платина</w:t>
      </w:r>
    </w:p>
    <w:p w:rsidR="003E0E50" w:rsidRDefault="003E0E50" w:rsidP="00DA4713">
      <w:pPr>
        <w:spacing w:after="0" w:line="240" w:lineRule="auto"/>
        <w:contextualSpacing/>
        <w:rPr>
          <w:rFonts w:ascii="Times New Roman" w:hAnsi="Times New Roman" w:cs="Times New Roman"/>
          <w:sz w:val="28"/>
          <w:szCs w:val="28"/>
          <w:lang w:val="en-US"/>
        </w:rPr>
        <w:sectPr w:rsidR="003E0E50" w:rsidSect="003E0E50">
          <w:type w:val="continuous"/>
          <w:pgSz w:w="11906" w:h="16838"/>
          <w:pgMar w:top="1701" w:right="1134" w:bottom="851" w:left="1134" w:header="708" w:footer="708" w:gutter="0"/>
          <w:cols w:num="2" w:space="708"/>
          <w:docGrid w:linePitch="360"/>
        </w:sectPr>
      </w:pPr>
    </w:p>
    <w:p w:rsidR="00DA4713" w:rsidRPr="00105892" w:rsidRDefault="00DA4713" w:rsidP="00DA4713">
      <w:pPr>
        <w:spacing w:after="0" w:line="240" w:lineRule="auto"/>
        <w:contextualSpacing/>
        <w:rPr>
          <w:rFonts w:ascii="Times New Roman" w:hAnsi="Times New Roman" w:cs="Times New Roman"/>
          <w:sz w:val="28"/>
          <w:szCs w:val="28"/>
          <w:lang w:val="en-US"/>
        </w:rPr>
      </w:pPr>
    </w:p>
    <w:p w:rsidR="00DA4713" w:rsidRPr="00105892" w:rsidRDefault="00DA4713" w:rsidP="000E0F17">
      <w:pPr>
        <w:autoSpaceDE w:val="0"/>
        <w:autoSpaceDN w:val="0"/>
        <w:adjustRightInd w:val="0"/>
        <w:spacing w:after="0" w:line="240" w:lineRule="auto"/>
        <w:contextualSpacing/>
        <w:rPr>
          <w:rFonts w:ascii="Times New Roman" w:hAnsi="Times New Roman" w:cs="Times New Roman"/>
          <w:b/>
          <w:bCs/>
          <w:sz w:val="28"/>
          <w:szCs w:val="28"/>
          <w:lang w:val="en-US"/>
        </w:rPr>
        <w:sectPr w:rsidR="00DA4713" w:rsidRPr="00105892" w:rsidSect="00105892">
          <w:type w:val="continuous"/>
          <w:pgSz w:w="11906" w:h="16838"/>
          <w:pgMar w:top="1701" w:right="1134" w:bottom="851" w:left="1134" w:header="708" w:footer="708" w:gutter="0"/>
          <w:cols w:num="2" w:space="708"/>
          <w:docGrid w:linePitch="360"/>
        </w:sectPr>
      </w:pPr>
    </w:p>
    <w:p w:rsidR="000E0F17" w:rsidRPr="00105892" w:rsidRDefault="000E0F17" w:rsidP="000E0F17">
      <w:pPr>
        <w:widowControl w:val="0"/>
        <w:autoSpaceDE w:val="0"/>
        <w:autoSpaceDN w:val="0"/>
        <w:adjustRightInd w:val="0"/>
        <w:spacing w:after="240" w:line="54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262626"/>
          <w:sz w:val="28"/>
          <w:szCs w:val="28"/>
          <w:lang w:val="en-US" w:eastAsia="en-US"/>
        </w:rPr>
        <w:lastRenderedPageBreak/>
        <w:t xml:space="preserve">A Timeline of Biotechnology </w:t>
      </w:r>
      <w:bookmarkStart w:id="7" w:name="_GoBack"/>
      <w:bookmarkEnd w:id="7"/>
    </w:p>
    <w:tbl>
      <w:tblPr>
        <w:tblW w:w="9781" w:type="dxa"/>
        <w:tblInd w:w="108" w:type="dxa"/>
        <w:tblBorders>
          <w:top w:val="nil"/>
          <w:left w:val="nil"/>
          <w:right w:val="nil"/>
        </w:tblBorders>
        <w:tblLayout w:type="fixed"/>
        <w:tblLook w:val="0000"/>
      </w:tblPr>
      <w:tblGrid>
        <w:gridCol w:w="1134"/>
        <w:gridCol w:w="297"/>
        <w:gridCol w:w="8350"/>
      </w:tblGrid>
      <w:tr w:rsidR="000E0F17" w:rsidRPr="00E16566" w:rsidTr="00CE0CE2">
        <w:tc>
          <w:tcPr>
            <w:tcW w:w="9781" w:type="dxa"/>
            <w:gridSpan w:val="3"/>
            <w:tcBorders>
              <w:top w:val="single" w:sz="8" w:space="0" w:color="000000"/>
              <w:left w:val="single" w:sz="8" w:space="0" w:color="000000"/>
              <w:bottom w:val="single" w:sz="8" w:space="0" w:color="000000"/>
              <w:right w:val="single" w:sz="8" w:space="0" w:color="000000"/>
            </w:tcBorders>
            <w:shd w:val="clear" w:color="auto" w:fill="000000"/>
            <w:tcMar>
              <w:top w:w="20" w:type="nil"/>
              <w:left w:w="20" w:type="nil"/>
              <w:bottom w:w="20" w:type="nil"/>
              <w:right w:w="20" w:type="nil"/>
            </w:tcMar>
            <w:vAlign w:val="center"/>
          </w:tcPr>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FFFFFF"/>
                <w:sz w:val="28"/>
                <w:szCs w:val="28"/>
                <w:lang w:val="en-US" w:eastAsia="en-US"/>
              </w:rPr>
              <w:t xml:space="preserve">Part 1 - The Early Years of Genetics </w:t>
            </w:r>
          </w:p>
        </w:tc>
      </w:tr>
      <w:tr w:rsidR="000E0F17" w:rsidRPr="00105892" w:rsidTr="00CE0CE2">
        <w:tblPrEx>
          <w:tblBorders>
            <w:top w:val="none" w:sz="0" w:space="0" w:color="auto"/>
          </w:tblBorders>
        </w:tblPrEx>
        <w:tc>
          <w:tcPr>
            <w:tcW w:w="113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850002"/>
                <w:sz w:val="28"/>
                <w:szCs w:val="28"/>
                <w:lang w:val="en-US" w:eastAsia="en-US"/>
              </w:rPr>
              <w:t xml:space="preserve">YEAR </w:t>
            </w:r>
          </w:p>
        </w:tc>
        <w:tc>
          <w:tcPr>
            <w:tcW w:w="8647" w:type="dxa"/>
            <w:gridSpan w:val="2"/>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850002"/>
                <w:sz w:val="28"/>
                <w:szCs w:val="28"/>
                <w:lang w:val="en-US" w:eastAsia="en-US"/>
              </w:rPr>
              <w:t xml:space="preserve">WHO &amp; WHAT EVENT </w:t>
            </w:r>
          </w:p>
        </w:tc>
      </w:tr>
      <w:tr w:rsidR="000E0F17" w:rsidRPr="00E16566" w:rsidTr="00CE0CE2">
        <w:tblPrEx>
          <w:tblBorders>
            <w:top w:val="none" w:sz="0" w:space="0" w:color="auto"/>
          </w:tblBorders>
        </w:tblPrEx>
        <w:trPr>
          <w:trHeight w:val="4137"/>
        </w:trPr>
        <w:tc>
          <w:tcPr>
            <w:tcW w:w="113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 xml:space="preserve">1859 </w:t>
            </w:r>
          </w:p>
        </w:tc>
        <w:tc>
          <w:tcPr>
            <w:tcW w:w="8647" w:type="dxa"/>
            <w:gridSpan w:val="2"/>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0" w:line="280" w:lineRule="atLeast"/>
              <w:rPr>
                <w:rFonts w:ascii="Times New Roman" w:eastAsiaTheme="minorHAnsi" w:hAnsi="Times New Roman" w:cs="Times New Roman"/>
                <w:color w:val="000000"/>
                <w:sz w:val="28"/>
                <w:szCs w:val="28"/>
                <w:lang w:val="en-US" w:eastAsia="en-US"/>
              </w:rPr>
            </w:pPr>
          </w:p>
          <w:p w:rsidR="000E0F17" w:rsidRPr="00105892" w:rsidRDefault="00B146A5" w:rsidP="00B146A5">
            <w:pPr>
              <w:widowControl w:val="0"/>
              <w:autoSpaceDE w:val="0"/>
              <w:autoSpaceDN w:val="0"/>
              <w:adjustRightInd w:val="0"/>
              <w:spacing w:after="240" w:line="300" w:lineRule="atLeast"/>
              <w:jc w:val="both"/>
              <w:rPr>
                <w:rFonts w:ascii="Times New Roman" w:eastAsiaTheme="minorHAnsi" w:hAnsi="Times New Roman" w:cs="Times New Roman"/>
                <w:color w:val="000000"/>
                <w:sz w:val="28"/>
                <w:szCs w:val="28"/>
                <w:lang w:val="en-US" w:eastAsia="en-US"/>
              </w:rPr>
            </w:pPr>
            <w:r>
              <w:rPr>
                <w:rFonts w:ascii="Times New Roman" w:eastAsiaTheme="minorHAnsi" w:hAnsi="Times New Roman" w:cs="Times New Roman"/>
                <w:b/>
                <w:bCs/>
                <w:noProof/>
                <w:color w:val="262626"/>
                <w:sz w:val="28"/>
                <w:szCs w:val="28"/>
              </w:rPr>
              <w:drawing>
                <wp:anchor distT="0" distB="0" distL="114300" distR="114300" simplePos="0" relativeHeight="251664384" behindDoc="0" locked="0" layoutInCell="1" allowOverlap="1">
                  <wp:simplePos x="0" y="0"/>
                  <wp:positionH relativeFrom="column">
                    <wp:posOffset>-1638300</wp:posOffset>
                  </wp:positionH>
                  <wp:positionV relativeFrom="paragraph">
                    <wp:posOffset>-200660</wp:posOffset>
                  </wp:positionV>
                  <wp:extent cx="1532255" cy="1856105"/>
                  <wp:effectExtent l="19050" t="0" r="0" b="0"/>
                  <wp:wrapThrough wrapText="bothSides">
                    <wp:wrapPolygon edited="0">
                      <wp:start x="-269" y="0"/>
                      <wp:lineTo x="-269" y="21282"/>
                      <wp:lineTo x="21484" y="21282"/>
                      <wp:lineTo x="21484" y="0"/>
                      <wp:lineTo x="-269" y="0"/>
                    </wp:wrapPolygon>
                  </wp:wrapThrough>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532255" cy="1856105"/>
                          </a:xfrm>
                          <a:prstGeom prst="rect">
                            <a:avLst/>
                          </a:prstGeom>
                          <a:noFill/>
                          <a:ln>
                            <a:noFill/>
                          </a:ln>
                        </pic:spPr>
                      </pic:pic>
                    </a:graphicData>
                  </a:graphic>
                </wp:anchor>
              </w:drawing>
            </w:r>
            <w:r w:rsidR="000E0F17" w:rsidRPr="00105892">
              <w:rPr>
                <w:rFonts w:ascii="Times New Roman" w:eastAsiaTheme="minorHAnsi" w:hAnsi="Times New Roman" w:cs="Times New Roman"/>
                <w:b/>
                <w:bCs/>
                <w:color w:val="262626"/>
                <w:sz w:val="28"/>
                <w:szCs w:val="28"/>
                <w:lang w:val="en-US" w:eastAsia="en-US"/>
              </w:rPr>
              <w:t xml:space="preserve">Charles Darwin </w:t>
            </w:r>
            <w:r w:rsidR="000E0F17" w:rsidRPr="00105892">
              <w:rPr>
                <w:rFonts w:ascii="Times New Roman" w:eastAsiaTheme="minorHAnsi" w:hAnsi="Times New Roman" w:cs="Times New Roman"/>
                <w:color w:val="262626"/>
                <w:sz w:val="28"/>
                <w:szCs w:val="28"/>
                <w:lang w:val="en-US" w:eastAsia="en-US"/>
              </w:rPr>
              <w:t xml:space="preserve">publishes </w:t>
            </w:r>
            <w:r w:rsidR="000E0F17" w:rsidRPr="00105892">
              <w:rPr>
                <w:rFonts w:ascii="Times New Roman" w:eastAsiaTheme="minorHAnsi" w:hAnsi="Times New Roman" w:cs="Times New Roman"/>
                <w:i/>
                <w:iCs/>
                <w:color w:val="000000"/>
                <w:sz w:val="28"/>
                <w:szCs w:val="28"/>
                <w:lang w:val="en-US" w:eastAsia="en-US"/>
              </w:rPr>
              <w:t>The Origin of Species</w:t>
            </w:r>
            <w:r w:rsidR="000E0F17" w:rsidRPr="00105892">
              <w:rPr>
                <w:rFonts w:ascii="Times New Roman" w:eastAsiaTheme="minorHAnsi" w:hAnsi="Times New Roman" w:cs="Times New Roman"/>
                <w:color w:val="262626"/>
                <w:sz w:val="28"/>
                <w:szCs w:val="28"/>
                <w:lang w:val="en-US" w:eastAsia="en-US"/>
              </w:rPr>
              <w:t>, establishing the Theory of Evolution and its mechanism, natural selection, and challenging both the accepted scientific and religious views of Western culture that had been taught for centuries. The first edition sold out on the day it was published. Theologians quickly labeled Darwin "the most dangerous man in England"... Yet, after reading it, Darwin's friend and colleague T. H. Huxley had a different reaction: "How extremely stu</w:t>
            </w:r>
            <w:r>
              <w:rPr>
                <w:rFonts w:ascii="Times New Roman" w:eastAsiaTheme="minorHAnsi" w:hAnsi="Times New Roman" w:cs="Times New Roman"/>
                <w:color w:val="262626"/>
                <w:sz w:val="28"/>
                <w:szCs w:val="28"/>
                <w:lang w:val="en-US" w:eastAsia="en-US"/>
              </w:rPr>
              <w:t>pid not to have thought of that</w:t>
            </w:r>
            <w:r w:rsidR="000E0F17" w:rsidRPr="00105892">
              <w:rPr>
                <w:rFonts w:ascii="Times New Roman" w:eastAsiaTheme="minorHAnsi" w:hAnsi="Times New Roman" w:cs="Times New Roman"/>
                <w:color w:val="262626"/>
                <w:sz w:val="28"/>
                <w:szCs w:val="28"/>
                <w:lang w:val="en-US" w:eastAsia="en-US"/>
              </w:rPr>
              <w:t>"</w:t>
            </w:r>
            <w:r w:rsidR="000E0F17" w:rsidRPr="00105892">
              <w:rPr>
                <w:rFonts w:ascii="Times New Roman" w:hAnsi="Times New Roman" w:cs="Times New Roman"/>
                <w:noProof/>
                <w:sz w:val="28"/>
                <w:szCs w:val="28"/>
              </w:rPr>
              <w:drawing>
                <wp:anchor distT="0" distB="0" distL="114300" distR="114300" simplePos="0" relativeHeight="251665408" behindDoc="0" locked="0" layoutInCell="1" allowOverlap="1">
                  <wp:simplePos x="0" y="0"/>
                  <wp:positionH relativeFrom="column">
                    <wp:posOffset>0</wp:posOffset>
                  </wp:positionH>
                  <wp:positionV relativeFrom="paragraph">
                    <wp:posOffset>0</wp:posOffset>
                  </wp:positionV>
                  <wp:extent cx="834390" cy="8890"/>
                  <wp:effectExtent l="0" t="0" r="0" b="0"/>
                  <wp:wrapThrough wrapText="bothSides">
                    <wp:wrapPolygon edited="0">
                      <wp:start x="0" y="0"/>
                      <wp:lineTo x="0" y="21600"/>
                      <wp:lineTo x="21600" y="21600"/>
                      <wp:lineTo x="21600" y="0"/>
                    </wp:wrapPolygon>
                  </wp:wrapThrough>
                  <wp:docPr id="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307043" cy="45890"/>
                          </a:xfrm>
                          <a:prstGeom prst="rect">
                            <a:avLst/>
                          </a:prstGeom>
                          <a:noFill/>
                          <a:ln>
                            <a:noFill/>
                          </a:ln>
                        </pic:spPr>
                      </pic:pic>
                    </a:graphicData>
                  </a:graphic>
                </wp:anchor>
              </w:drawing>
            </w:r>
            <w:r>
              <w:rPr>
                <w:rFonts w:ascii="Times New Roman" w:eastAsiaTheme="minorHAnsi" w:hAnsi="Times New Roman" w:cs="Times New Roman"/>
                <w:color w:val="262626"/>
                <w:sz w:val="28"/>
                <w:szCs w:val="28"/>
                <w:lang w:val="en-US" w:eastAsia="en-US"/>
              </w:rPr>
              <w:t>.</w:t>
            </w:r>
          </w:p>
        </w:tc>
      </w:tr>
      <w:tr w:rsidR="000E0F17" w:rsidRPr="00E16566" w:rsidTr="00CE0CE2">
        <w:tblPrEx>
          <w:tblBorders>
            <w:top w:val="none" w:sz="0" w:space="0" w:color="auto"/>
          </w:tblBorders>
        </w:tblPrEx>
        <w:tc>
          <w:tcPr>
            <w:tcW w:w="113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 xml:space="preserve">1865 </w:t>
            </w:r>
          </w:p>
        </w:tc>
        <w:tc>
          <w:tcPr>
            <w:tcW w:w="8647" w:type="dxa"/>
            <w:gridSpan w:val="2"/>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0" w:line="280" w:lineRule="atLeast"/>
              <w:rPr>
                <w:rFonts w:ascii="Times New Roman" w:eastAsiaTheme="minorHAnsi" w:hAnsi="Times New Roman" w:cs="Times New Roman"/>
                <w:color w:val="000000"/>
                <w:sz w:val="28"/>
                <w:szCs w:val="28"/>
                <w:lang w:val="en-US" w:eastAsia="en-US"/>
              </w:rPr>
            </w:pPr>
          </w:p>
          <w:p w:rsidR="000E0F17" w:rsidRPr="00105892" w:rsidRDefault="00B146A5" w:rsidP="00B146A5">
            <w:pPr>
              <w:widowControl w:val="0"/>
              <w:autoSpaceDE w:val="0"/>
              <w:autoSpaceDN w:val="0"/>
              <w:adjustRightInd w:val="0"/>
              <w:spacing w:after="240" w:line="300" w:lineRule="atLeast"/>
              <w:jc w:val="both"/>
              <w:rPr>
                <w:rFonts w:ascii="Times New Roman" w:eastAsiaTheme="minorHAnsi" w:hAnsi="Times New Roman" w:cs="Times New Roman"/>
                <w:color w:val="000000"/>
                <w:sz w:val="28"/>
                <w:szCs w:val="28"/>
                <w:lang w:val="en-US" w:eastAsia="en-US"/>
              </w:rPr>
            </w:pPr>
            <w:r>
              <w:rPr>
                <w:rFonts w:ascii="Times New Roman" w:eastAsiaTheme="minorHAnsi" w:hAnsi="Times New Roman" w:cs="Times New Roman"/>
                <w:noProof/>
                <w:color w:val="262626"/>
                <w:sz w:val="28"/>
                <w:szCs w:val="28"/>
              </w:rPr>
              <w:drawing>
                <wp:anchor distT="0" distB="0" distL="114300" distR="114300" simplePos="0" relativeHeight="251666432" behindDoc="0" locked="0" layoutInCell="1" allowOverlap="1">
                  <wp:simplePos x="0" y="0"/>
                  <wp:positionH relativeFrom="column">
                    <wp:posOffset>-1409700</wp:posOffset>
                  </wp:positionH>
                  <wp:positionV relativeFrom="paragraph">
                    <wp:posOffset>-183515</wp:posOffset>
                  </wp:positionV>
                  <wp:extent cx="1301750" cy="1468120"/>
                  <wp:effectExtent l="0" t="0" r="0" b="0"/>
                  <wp:wrapThrough wrapText="bothSides">
                    <wp:wrapPolygon edited="0">
                      <wp:start x="3161" y="0"/>
                      <wp:lineTo x="1264" y="1401"/>
                      <wp:lineTo x="2845" y="4484"/>
                      <wp:lineTo x="2845" y="8969"/>
                      <wp:lineTo x="1580" y="13173"/>
                      <wp:lineTo x="1897" y="19059"/>
                      <wp:lineTo x="4741" y="21301"/>
                      <wp:lineTo x="6006" y="21301"/>
                      <wp:lineTo x="18966" y="21301"/>
                      <wp:lineTo x="20230" y="21301"/>
                      <wp:lineTo x="21495" y="19619"/>
                      <wp:lineTo x="21495" y="4484"/>
                      <wp:lineTo x="21179" y="0"/>
                      <wp:lineTo x="3161" y="0"/>
                    </wp:wrapPolygon>
                  </wp:wrapThrough>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301750" cy="1468120"/>
                          </a:xfrm>
                          <a:prstGeom prst="rect">
                            <a:avLst/>
                          </a:prstGeom>
                          <a:noFill/>
                          <a:ln>
                            <a:noFill/>
                          </a:ln>
                        </pic:spPr>
                      </pic:pic>
                    </a:graphicData>
                  </a:graphic>
                </wp:anchor>
              </w:drawing>
            </w:r>
            <w:r w:rsidR="000E0F17" w:rsidRPr="00105892">
              <w:rPr>
                <w:rFonts w:ascii="Times New Roman" w:eastAsiaTheme="minorHAnsi" w:hAnsi="Times New Roman" w:cs="Times New Roman"/>
                <w:color w:val="262626"/>
                <w:sz w:val="28"/>
                <w:szCs w:val="28"/>
                <w:lang w:val="en-US" w:eastAsia="en-US"/>
              </w:rPr>
              <w:t xml:space="preserve">The age of genetics begins when </w:t>
            </w:r>
            <w:proofErr w:type="spellStart"/>
            <w:r w:rsidR="000E0F17" w:rsidRPr="00105892">
              <w:rPr>
                <w:rFonts w:ascii="Times New Roman" w:eastAsiaTheme="minorHAnsi" w:hAnsi="Times New Roman" w:cs="Times New Roman"/>
                <w:b/>
                <w:bCs/>
                <w:color w:val="262626"/>
                <w:sz w:val="28"/>
                <w:szCs w:val="28"/>
                <w:lang w:val="en-US" w:eastAsia="en-US"/>
              </w:rPr>
              <w:t>Gregor</w:t>
            </w:r>
            <w:proofErr w:type="spellEnd"/>
            <w:r w:rsidR="000E0F17" w:rsidRPr="00105892">
              <w:rPr>
                <w:rFonts w:ascii="Times New Roman" w:eastAsiaTheme="minorHAnsi" w:hAnsi="Times New Roman" w:cs="Times New Roman"/>
                <w:b/>
                <w:bCs/>
                <w:color w:val="262626"/>
                <w:sz w:val="28"/>
                <w:szCs w:val="28"/>
                <w:lang w:val="en-US" w:eastAsia="en-US"/>
              </w:rPr>
              <w:t xml:space="preserve"> Mendel</w:t>
            </w:r>
            <w:r w:rsidR="000E0F17" w:rsidRPr="00105892">
              <w:rPr>
                <w:rFonts w:ascii="Times New Roman" w:eastAsiaTheme="minorHAnsi" w:hAnsi="Times New Roman" w:cs="Times New Roman"/>
                <w:color w:val="262626"/>
                <w:sz w:val="28"/>
                <w:szCs w:val="28"/>
                <w:lang w:val="en-US" w:eastAsia="en-US"/>
              </w:rPr>
              <w:t xml:space="preserve">, studying inherited traits of pea plants, outlines the basic laws of heredity that still hold true today for all organisms. Mendel's discoveries about "heritable factors" (genes) are not recognized by other scientists for over 35 years. </w:t>
            </w:r>
          </w:p>
        </w:tc>
      </w:tr>
      <w:tr w:rsidR="000E0F17" w:rsidRPr="00105892" w:rsidTr="00CE0CE2">
        <w:tblPrEx>
          <w:tblBorders>
            <w:top w:val="none" w:sz="0" w:space="0" w:color="auto"/>
          </w:tblBorders>
        </w:tblPrEx>
        <w:tc>
          <w:tcPr>
            <w:tcW w:w="113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 xml:space="preserve">1910 </w:t>
            </w:r>
          </w:p>
        </w:tc>
        <w:tc>
          <w:tcPr>
            <w:tcW w:w="8647" w:type="dxa"/>
            <w:gridSpan w:val="2"/>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262626"/>
                <w:sz w:val="28"/>
                <w:szCs w:val="28"/>
                <w:lang w:val="en-US" w:eastAsia="en-US"/>
              </w:rPr>
              <w:t xml:space="preserve">Chromosomal theory of inheritance proposed: Thomas Hunt Morgan </w:t>
            </w:r>
            <w:r w:rsidRPr="00105892">
              <w:rPr>
                <w:rFonts w:ascii="Times New Roman" w:eastAsiaTheme="minorHAnsi" w:hAnsi="Times New Roman" w:cs="Times New Roman"/>
                <w:color w:val="262626"/>
                <w:sz w:val="28"/>
                <w:szCs w:val="28"/>
                <w:lang w:val="en-US" w:eastAsia="en-US"/>
              </w:rPr>
              <w:t xml:space="preserve">establishes that genes are located on chromosomes by physically tracing a specific gene to a specific chromosome. Morgan wins the </w:t>
            </w:r>
            <w:r w:rsidRPr="00105892">
              <w:rPr>
                <w:rFonts w:ascii="Times New Roman" w:eastAsiaTheme="minorHAnsi" w:hAnsi="Times New Roman" w:cs="Times New Roman"/>
                <w:i/>
                <w:iCs/>
                <w:color w:val="000000"/>
                <w:sz w:val="28"/>
                <w:szCs w:val="28"/>
                <w:lang w:val="en-US" w:eastAsia="en-US"/>
              </w:rPr>
              <w:t xml:space="preserve">1933 Nobel Prize in Medicine. </w:t>
            </w:r>
          </w:p>
        </w:tc>
      </w:tr>
      <w:tr w:rsidR="000E0F17" w:rsidRPr="00E16566" w:rsidTr="00CE0CE2">
        <w:tblPrEx>
          <w:tblBorders>
            <w:top w:val="none" w:sz="0" w:space="0" w:color="auto"/>
          </w:tblBorders>
        </w:tblPrEx>
        <w:tc>
          <w:tcPr>
            <w:tcW w:w="113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 xml:space="preserve">1941 </w:t>
            </w:r>
          </w:p>
        </w:tc>
        <w:tc>
          <w:tcPr>
            <w:tcW w:w="8647" w:type="dxa"/>
            <w:gridSpan w:val="2"/>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262626"/>
                <w:sz w:val="28"/>
                <w:szCs w:val="28"/>
                <w:lang w:val="en-US" w:eastAsia="en-US"/>
              </w:rPr>
              <w:t xml:space="preserve">One gene, one enzyme: George Beadle and Edward Tatum </w:t>
            </w:r>
            <w:proofErr w:type="gramStart"/>
            <w:r w:rsidRPr="00105892">
              <w:rPr>
                <w:rFonts w:ascii="Times New Roman" w:eastAsiaTheme="minorHAnsi" w:hAnsi="Times New Roman" w:cs="Times New Roman"/>
                <w:color w:val="262626"/>
                <w:sz w:val="28"/>
                <w:szCs w:val="28"/>
                <w:lang w:val="en-US" w:eastAsia="en-US"/>
              </w:rPr>
              <w:t>establish</w:t>
            </w:r>
            <w:proofErr w:type="gramEnd"/>
            <w:r w:rsidRPr="00105892">
              <w:rPr>
                <w:rFonts w:ascii="Times New Roman" w:eastAsiaTheme="minorHAnsi" w:hAnsi="Times New Roman" w:cs="Times New Roman"/>
                <w:color w:val="262626"/>
                <w:sz w:val="28"/>
                <w:szCs w:val="28"/>
                <w:lang w:val="en-US" w:eastAsia="en-US"/>
              </w:rPr>
              <w:t xml:space="preserve"> that one gene makes one enzyme or protein, and share the </w:t>
            </w:r>
            <w:r w:rsidRPr="00105892">
              <w:rPr>
                <w:rFonts w:ascii="Times New Roman" w:eastAsiaTheme="minorHAnsi" w:hAnsi="Times New Roman" w:cs="Times New Roman"/>
                <w:i/>
                <w:iCs/>
                <w:color w:val="000000"/>
                <w:sz w:val="28"/>
                <w:szCs w:val="28"/>
                <w:lang w:val="en-US" w:eastAsia="en-US"/>
              </w:rPr>
              <w:t xml:space="preserve">1958 Nobel Prize in Medicine </w:t>
            </w:r>
            <w:r w:rsidRPr="00105892">
              <w:rPr>
                <w:rFonts w:ascii="Times New Roman" w:eastAsiaTheme="minorHAnsi" w:hAnsi="Times New Roman" w:cs="Times New Roman"/>
                <w:color w:val="262626"/>
                <w:sz w:val="28"/>
                <w:szCs w:val="28"/>
                <w:lang w:val="en-US" w:eastAsia="en-US"/>
              </w:rPr>
              <w:t xml:space="preserve">(with Joshua Lederberg). </w:t>
            </w:r>
          </w:p>
        </w:tc>
      </w:tr>
      <w:tr w:rsidR="000E0F17" w:rsidRPr="00E16566" w:rsidTr="00CE0CE2">
        <w:tblPrEx>
          <w:tblBorders>
            <w:top w:val="none" w:sz="0" w:space="0" w:color="auto"/>
          </w:tblBorders>
        </w:tblPrEx>
        <w:tc>
          <w:tcPr>
            <w:tcW w:w="113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 xml:space="preserve">1952 </w:t>
            </w:r>
          </w:p>
        </w:tc>
        <w:tc>
          <w:tcPr>
            <w:tcW w:w="8647" w:type="dxa"/>
            <w:gridSpan w:val="2"/>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262626"/>
                <w:sz w:val="28"/>
                <w:szCs w:val="28"/>
                <w:lang w:val="en-US" w:eastAsia="en-US"/>
              </w:rPr>
              <w:t xml:space="preserve">The </w:t>
            </w:r>
            <w:r w:rsidRPr="00105892">
              <w:rPr>
                <w:rFonts w:ascii="Times New Roman" w:eastAsiaTheme="minorHAnsi" w:hAnsi="Times New Roman" w:cs="Times New Roman"/>
                <w:b/>
                <w:bCs/>
                <w:color w:val="000000"/>
                <w:sz w:val="28"/>
                <w:szCs w:val="28"/>
                <w:lang w:val="en-US" w:eastAsia="en-US"/>
              </w:rPr>
              <w:t>"</w:t>
            </w:r>
            <w:proofErr w:type="spellStart"/>
            <w:r w:rsidRPr="00105892">
              <w:rPr>
                <w:rFonts w:ascii="Times New Roman" w:eastAsiaTheme="minorHAnsi" w:hAnsi="Times New Roman" w:cs="Times New Roman"/>
                <w:b/>
                <w:bCs/>
                <w:color w:val="000000"/>
                <w:sz w:val="28"/>
                <w:szCs w:val="28"/>
                <w:lang w:val="en-US" w:eastAsia="en-US"/>
              </w:rPr>
              <w:t>Waring</w:t>
            </w:r>
            <w:proofErr w:type="spellEnd"/>
            <w:r w:rsidRPr="00105892">
              <w:rPr>
                <w:rFonts w:ascii="Times New Roman" w:eastAsiaTheme="minorHAnsi" w:hAnsi="Times New Roman" w:cs="Times New Roman"/>
                <w:b/>
                <w:bCs/>
                <w:color w:val="000000"/>
                <w:sz w:val="28"/>
                <w:szCs w:val="28"/>
                <w:lang w:val="en-US" w:eastAsia="en-US"/>
              </w:rPr>
              <w:t xml:space="preserve"> Blender Experiment</w:t>
            </w:r>
            <w:r w:rsidRPr="00105892">
              <w:rPr>
                <w:rFonts w:ascii="Times New Roman" w:eastAsiaTheme="minorHAnsi" w:hAnsi="Times New Roman" w:cs="Times New Roman"/>
                <w:b/>
                <w:bCs/>
                <w:color w:val="262626"/>
                <w:sz w:val="28"/>
                <w:szCs w:val="28"/>
                <w:lang w:val="en-US" w:eastAsia="en-US"/>
              </w:rPr>
              <w:t xml:space="preserve">": Martha Chase and Alfred Hershey </w:t>
            </w:r>
            <w:r w:rsidRPr="00105892">
              <w:rPr>
                <w:rFonts w:ascii="Times New Roman" w:eastAsiaTheme="minorHAnsi" w:hAnsi="Times New Roman" w:cs="Times New Roman"/>
                <w:color w:val="262626"/>
                <w:sz w:val="28"/>
                <w:szCs w:val="28"/>
                <w:lang w:val="en-US" w:eastAsia="en-US"/>
              </w:rPr>
              <w:t xml:space="preserve">use the common kitchen appliance to separate the protein coats of viruses from their DNA to demonstrate that DNA is the substance that transmits inherited characteristics from one generation to the next. Hershey shares the </w:t>
            </w:r>
            <w:r w:rsidRPr="00105892">
              <w:rPr>
                <w:rFonts w:ascii="Times New Roman" w:eastAsiaTheme="minorHAnsi" w:hAnsi="Times New Roman" w:cs="Times New Roman"/>
                <w:i/>
                <w:iCs/>
                <w:color w:val="000000"/>
                <w:sz w:val="28"/>
                <w:szCs w:val="28"/>
                <w:lang w:val="en-US" w:eastAsia="en-US"/>
              </w:rPr>
              <w:t xml:space="preserve">1969 Nobel Prize </w:t>
            </w:r>
            <w:r w:rsidRPr="00105892">
              <w:rPr>
                <w:rFonts w:ascii="Times New Roman" w:eastAsiaTheme="minorHAnsi" w:hAnsi="Times New Roman" w:cs="Times New Roman"/>
                <w:color w:val="262626"/>
                <w:sz w:val="28"/>
                <w:szCs w:val="28"/>
                <w:lang w:val="en-US" w:eastAsia="en-US"/>
              </w:rPr>
              <w:t xml:space="preserve">(not with Martha Chase but with Max Delbruck and Salvador Luria) </w:t>
            </w:r>
          </w:p>
        </w:tc>
      </w:tr>
      <w:tr w:rsidR="000E0F17" w:rsidRPr="00E16566" w:rsidTr="00CE0CE2">
        <w:tc>
          <w:tcPr>
            <w:tcW w:w="113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lastRenderedPageBreak/>
              <w:t xml:space="preserve">1953 </w:t>
            </w:r>
          </w:p>
        </w:tc>
        <w:tc>
          <w:tcPr>
            <w:tcW w:w="8647" w:type="dxa"/>
            <w:gridSpan w:val="2"/>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262626"/>
                <w:sz w:val="28"/>
                <w:szCs w:val="28"/>
                <w:lang w:val="en-US" w:eastAsia="en-US"/>
              </w:rPr>
              <w:t xml:space="preserve">Unraveling the double helix. James Watson and Francis Crick </w:t>
            </w:r>
          </w:p>
          <w:p w:rsidR="000E0F17" w:rsidRPr="00105892" w:rsidRDefault="00B146A5">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Pr>
                <w:rFonts w:ascii="Times New Roman" w:eastAsiaTheme="minorHAnsi" w:hAnsi="Times New Roman" w:cs="Times New Roman"/>
                <w:noProof/>
                <w:color w:val="262626"/>
                <w:sz w:val="28"/>
                <w:szCs w:val="28"/>
              </w:rPr>
              <w:drawing>
                <wp:anchor distT="0" distB="0" distL="114300" distR="114300" simplePos="0" relativeHeight="251667456" behindDoc="0" locked="0" layoutInCell="1" allowOverlap="1">
                  <wp:simplePos x="0" y="0"/>
                  <wp:positionH relativeFrom="column">
                    <wp:posOffset>6985</wp:posOffset>
                  </wp:positionH>
                  <wp:positionV relativeFrom="paragraph">
                    <wp:posOffset>2002790</wp:posOffset>
                  </wp:positionV>
                  <wp:extent cx="3364230" cy="2673350"/>
                  <wp:effectExtent l="19050" t="0" r="7620" b="0"/>
                  <wp:wrapThrough wrapText="bothSides">
                    <wp:wrapPolygon edited="0">
                      <wp:start x="-122" y="0"/>
                      <wp:lineTo x="-122" y="21395"/>
                      <wp:lineTo x="21649" y="21395"/>
                      <wp:lineTo x="21649" y="0"/>
                      <wp:lineTo x="-122" y="0"/>
                    </wp:wrapPolygon>
                  </wp:wrapThrough>
                  <wp:docPr id="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364230" cy="2673350"/>
                          </a:xfrm>
                          <a:prstGeom prst="rect">
                            <a:avLst/>
                          </a:prstGeom>
                          <a:noFill/>
                          <a:ln>
                            <a:noFill/>
                          </a:ln>
                        </pic:spPr>
                      </pic:pic>
                    </a:graphicData>
                  </a:graphic>
                </wp:anchor>
              </w:drawing>
            </w:r>
            <w:proofErr w:type="gramStart"/>
            <w:r w:rsidR="000E0F17" w:rsidRPr="00105892">
              <w:rPr>
                <w:rFonts w:ascii="Times New Roman" w:eastAsiaTheme="minorHAnsi" w:hAnsi="Times New Roman" w:cs="Times New Roman"/>
                <w:color w:val="262626"/>
                <w:sz w:val="28"/>
                <w:szCs w:val="28"/>
                <w:lang w:val="en-US" w:eastAsia="en-US"/>
              </w:rPr>
              <w:t>deduce</w:t>
            </w:r>
            <w:proofErr w:type="gramEnd"/>
            <w:r w:rsidR="000E0F17" w:rsidRPr="00105892">
              <w:rPr>
                <w:rFonts w:ascii="Times New Roman" w:eastAsiaTheme="minorHAnsi" w:hAnsi="Times New Roman" w:cs="Times New Roman"/>
                <w:color w:val="262626"/>
                <w:sz w:val="28"/>
                <w:szCs w:val="28"/>
                <w:lang w:val="en-US" w:eastAsia="en-US"/>
              </w:rPr>
              <w:t xml:space="preserve"> the structure of the DNA molecule - a double helix - without ever doing a single experiment at the bench. In a classic "race to the finish", Watson and Crick submit a one-page paper to the </w:t>
            </w:r>
            <w:r w:rsidR="000E0F17" w:rsidRPr="00105892">
              <w:rPr>
                <w:rFonts w:ascii="Times New Roman" w:eastAsiaTheme="minorHAnsi" w:hAnsi="Times New Roman" w:cs="Times New Roman"/>
                <w:color w:val="000000"/>
                <w:sz w:val="28"/>
                <w:szCs w:val="28"/>
                <w:lang w:val="en-US" w:eastAsia="en-US"/>
              </w:rPr>
              <w:t xml:space="preserve">journal Nature, starting with "We wish to suggest a structure for the salt of </w:t>
            </w:r>
            <w:proofErr w:type="spellStart"/>
            <w:r w:rsidR="000E0F17" w:rsidRPr="00105892">
              <w:rPr>
                <w:rFonts w:ascii="Times New Roman" w:eastAsiaTheme="minorHAnsi" w:hAnsi="Times New Roman" w:cs="Times New Roman"/>
                <w:color w:val="000000"/>
                <w:sz w:val="28"/>
                <w:szCs w:val="28"/>
                <w:lang w:val="en-US" w:eastAsia="en-US"/>
              </w:rPr>
              <w:t>deoxyribose</w:t>
            </w:r>
            <w:proofErr w:type="spellEnd"/>
            <w:r w:rsidR="000E0F17" w:rsidRPr="00105892">
              <w:rPr>
                <w:rFonts w:ascii="Times New Roman" w:eastAsiaTheme="minorHAnsi" w:hAnsi="Times New Roman" w:cs="Times New Roman"/>
                <w:color w:val="000000"/>
                <w:sz w:val="28"/>
                <w:szCs w:val="28"/>
                <w:lang w:val="en-US" w:eastAsia="en-US"/>
              </w:rPr>
              <w:t xml:space="preserve"> nucleic acid (D.N.A.)", and ending with the subtle understatement: "It has not escaped our notice that the specific pairing that we have postulated immediately suggests a possible copying mechanism for the genetic material". Their work is recognized with the </w:t>
            </w:r>
            <w:r w:rsidR="000E0F17" w:rsidRPr="00105892">
              <w:rPr>
                <w:rFonts w:ascii="Times New Roman" w:eastAsiaTheme="minorHAnsi" w:hAnsi="Times New Roman" w:cs="Times New Roman"/>
                <w:i/>
                <w:iCs/>
                <w:color w:val="000000"/>
                <w:sz w:val="28"/>
                <w:szCs w:val="28"/>
                <w:lang w:val="en-US" w:eastAsia="en-US"/>
              </w:rPr>
              <w:t>1962 Nobel Prize</w:t>
            </w:r>
            <w:r w:rsidR="000E0F17" w:rsidRPr="00105892">
              <w:rPr>
                <w:rFonts w:ascii="Times New Roman" w:eastAsiaTheme="minorHAnsi" w:hAnsi="Times New Roman" w:cs="Times New Roman"/>
                <w:color w:val="000000"/>
                <w:sz w:val="28"/>
                <w:szCs w:val="28"/>
                <w:lang w:val="en-US" w:eastAsia="en-US"/>
              </w:rPr>
              <w:t xml:space="preserve">, shared with Maurice Wilkins (Rosalind Franklin died 4 years earlier) </w:t>
            </w:r>
          </w:p>
          <w:p w:rsidR="000E0F17" w:rsidRPr="00105892" w:rsidRDefault="000E0F17">
            <w:pPr>
              <w:widowControl w:val="0"/>
              <w:autoSpaceDE w:val="0"/>
              <w:autoSpaceDN w:val="0"/>
              <w:adjustRightInd w:val="0"/>
              <w:spacing w:after="0" w:line="280" w:lineRule="atLeast"/>
              <w:rPr>
                <w:rFonts w:ascii="Times New Roman" w:eastAsiaTheme="minorHAnsi" w:hAnsi="Times New Roman" w:cs="Times New Roman"/>
                <w:color w:val="000000"/>
                <w:sz w:val="28"/>
                <w:szCs w:val="28"/>
                <w:lang w:val="en-US" w:eastAsia="en-US"/>
              </w:rPr>
            </w:pPr>
          </w:p>
          <w:p w:rsidR="000E0F17" w:rsidRPr="00105892" w:rsidRDefault="000E0F17">
            <w:pPr>
              <w:widowControl w:val="0"/>
              <w:autoSpaceDE w:val="0"/>
              <w:autoSpaceDN w:val="0"/>
              <w:adjustRightInd w:val="0"/>
              <w:spacing w:after="0" w:line="280" w:lineRule="atLeast"/>
              <w:rPr>
                <w:rFonts w:ascii="Times New Roman" w:eastAsiaTheme="minorHAnsi" w:hAnsi="Times New Roman" w:cs="Times New Roman"/>
                <w:color w:val="000000"/>
                <w:sz w:val="28"/>
                <w:szCs w:val="28"/>
                <w:lang w:val="en-US" w:eastAsia="en-US"/>
              </w:rPr>
            </w:pPr>
          </w:p>
        </w:tc>
      </w:tr>
      <w:tr w:rsidR="000E0F17" w:rsidRPr="00105892" w:rsidTr="00CE0CE2">
        <w:tc>
          <w:tcPr>
            <w:tcW w:w="113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 xml:space="preserve">1967 </w:t>
            </w:r>
          </w:p>
        </w:tc>
        <w:tc>
          <w:tcPr>
            <w:tcW w:w="8647" w:type="dxa"/>
            <w:gridSpan w:val="2"/>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262626"/>
                <w:sz w:val="28"/>
                <w:szCs w:val="28"/>
                <w:lang w:val="en-US" w:eastAsia="en-US"/>
              </w:rPr>
              <w:t xml:space="preserve">Cracking the </w:t>
            </w:r>
            <w:proofErr w:type="spellStart"/>
            <w:r w:rsidRPr="00105892">
              <w:rPr>
                <w:rFonts w:ascii="Times New Roman" w:eastAsiaTheme="minorHAnsi" w:hAnsi="Times New Roman" w:cs="Times New Roman"/>
                <w:b/>
                <w:bCs/>
                <w:color w:val="262626"/>
                <w:sz w:val="28"/>
                <w:szCs w:val="28"/>
                <w:lang w:val="en-US" w:eastAsia="en-US"/>
              </w:rPr>
              <w:t>the</w:t>
            </w:r>
            <w:proofErr w:type="spellEnd"/>
            <w:r w:rsidRPr="00105892">
              <w:rPr>
                <w:rFonts w:ascii="Times New Roman" w:eastAsiaTheme="minorHAnsi" w:hAnsi="Times New Roman" w:cs="Times New Roman"/>
                <w:b/>
                <w:bCs/>
                <w:color w:val="262626"/>
                <w:sz w:val="28"/>
                <w:szCs w:val="28"/>
                <w:lang w:val="en-US" w:eastAsia="en-US"/>
              </w:rPr>
              <w:t xml:space="preserve"> genetic code. </w:t>
            </w:r>
            <w:proofErr w:type="spellStart"/>
            <w:r w:rsidRPr="00105892">
              <w:rPr>
                <w:rFonts w:ascii="Times New Roman" w:eastAsiaTheme="minorHAnsi" w:hAnsi="Times New Roman" w:cs="Times New Roman"/>
                <w:b/>
                <w:bCs/>
                <w:color w:val="262626"/>
                <w:sz w:val="28"/>
                <w:szCs w:val="28"/>
                <w:lang w:val="en-US" w:eastAsia="en-US"/>
              </w:rPr>
              <w:t>Har</w:t>
            </w:r>
            <w:proofErr w:type="spellEnd"/>
            <w:r w:rsidRPr="00105892">
              <w:rPr>
                <w:rFonts w:ascii="Times New Roman" w:eastAsiaTheme="minorHAnsi" w:hAnsi="Times New Roman" w:cs="Times New Roman"/>
                <w:b/>
                <w:bCs/>
                <w:color w:val="262626"/>
                <w:sz w:val="28"/>
                <w:szCs w:val="28"/>
                <w:lang w:val="en-US" w:eastAsia="en-US"/>
              </w:rPr>
              <w:t xml:space="preserve"> Khorana, Robert Holley, and Marshall Nirenberg </w:t>
            </w:r>
            <w:proofErr w:type="gramStart"/>
            <w:r w:rsidRPr="00105892">
              <w:rPr>
                <w:rFonts w:ascii="Times New Roman" w:eastAsiaTheme="minorHAnsi" w:hAnsi="Times New Roman" w:cs="Times New Roman"/>
                <w:color w:val="262626"/>
                <w:sz w:val="28"/>
                <w:szCs w:val="28"/>
                <w:lang w:val="en-US" w:eastAsia="en-US"/>
              </w:rPr>
              <w:t>decipher</w:t>
            </w:r>
            <w:proofErr w:type="gramEnd"/>
            <w:r w:rsidRPr="00105892">
              <w:rPr>
                <w:rFonts w:ascii="Times New Roman" w:eastAsiaTheme="minorHAnsi" w:hAnsi="Times New Roman" w:cs="Times New Roman"/>
                <w:color w:val="262626"/>
                <w:sz w:val="28"/>
                <w:szCs w:val="28"/>
                <w:lang w:val="en-US" w:eastAsia="en-US"/>
              </w:rPr>
              <w:t xml:space="preserve"> the mechanism that enables DNA to be translated into proteins. Nirenberg, Khorana, and Holley share the </w:t>
            </w:r>
            <w:r w:rsidRPr="00105892">
              <w:rPr>
                <w:rFonts w:ascii="Times New Roman" w:eastAsiaTheme="minorHAnsi" w:hAnsi="Times New Roman" w:cs="Times New Roman"/>
                <w:i/>
                <w:iCs/>
                <w:color w:val="000000"/>
                <w:sz w:val="28"/>
                <w:szCs w:val="28"/>
                <w:lang w:val="en-US" w:eastAsia="en-US"/>
              </w:rPr>
              <w:t>1968 Nobel Prize</w:t>
            </w:r>
            <w:r w:rsidRPr="00105892">
              <w:rPr>
                <w:rFonts w:ascii="Times New Roman" w:eastAsiaTheme="minorHAnsi" w:hAnsi="Times New Roman" w:cs="Times New Roman"/>
                <w:color w:val="262626"/>
                <w:sz w:val="28"/>
                <w:szCs w:val="28"/>
                <w:lang w:val="en-US" w:eastAsia="en-US"/>
              </w:rPr>
              <w:t xml:space="preserve">. </w:t>
            </w:r>
          </w:p>
        </w:tc>
      </w:tr>
      <w:tr w:rsidR="000E0F17" w:rsidRPr="00E16566" w:rsidTr="00CE0CE2">
        <w:tblPrEx>
          <w:tblBorders>
            <w:top w:val="none" w:sz="0" w:space="0" w:color="auto"/>
          </w:tblBorders>
        </w:tblPrEx>
        <w:tc>
          <w:tcPr>
            <w:tcW w:w="9781" w:type="dxa"/>
            <w:gridSpan w:val="3"/>
            <w:tcBorders>
              <w:top w:val="single" w:sz="8" w:space="0" w:color="000000"/>
              <w:left w:val="single" w:sz="8" w:space="0" w:color="000000"/>
              <w:bottom w:val="single" w:sz="8" w:space="0" w:color="000000"/>
              <w:right w:val="single" w:sz="8" w:space="0" w:color="000000"/>
            </w:tcBorders>
            <w:shd w:val="clear" w:color="auto" w:fill="000000"/>
            <w:tcMar>
              <w:top w:w="20" w:type="nil"/>
              <w:left w:w="20" w:type="nil"/>
              <w:bottom w:w="20" w:type="nil"/>
              <w:right w:w="20" w:type="nil"/>
            </w:tcMar>
            <w:vAlign w:val="center"/>
          </w:tcPr>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FFFFFF"/>
                <w:sz w:val="28"/>
                <w:szCs w:val="28"/>
                <w:lang w:val="en-US" w:eastAsia="en-US"/>
              </w:rPr>
              <w:t xml:space="preserve">Part 2 - The Birth of the Biotech Industry: The 1970's </w:t>
            </w:r>
          </w:p>
        </w:tc>
      </w:tr>
      <w:tr w:rsidR="000E0F17" w:rsidRPr="00E16566" w:rsidTr="00CE0CE2">
        <w:tblPrEx>
          <w:tblBorders>
            <w:top w:val="none" w:sz="0" w:space="0" w:color="auto"/>
          </w:tblBorders>
        </w:tblPrEx>
        <w:tc>
          <w:tcPr>
            <w:tcW w:w="113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 xml:space="preserve">1968 </w:t>
            </w:r>
          </w:p>
        </w:tc>
        <w:tc>
          <w:tcPr>
            <w:tcW w:w="8647" w:type="dxa"/>
            <w:gridSpan w:val="2"/>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0" w:line="28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noProof/>
                <w:color w:val="000000"/>
                <w:sz w:val="28"/>
                <w:szCs w:val="28"/>
              </w:rPr>
              <w:drawing>
                <wp:inline distT="0" distB="0" distL="0" distR="0">
                  <wp:extent cx="1214005" cy="1318010"/>
                  <wp:effectExtent l="19050" t="0" r="519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214005" cy="1318010"/>
                          </a:xfrm>
                          <a:prstGeom prst="rect">
                            <a:avLst/>
                          </a:prstGeom>
                          <a:noFill/>
                          <a:ln>
                            <a:noFill/>
                          </a:ln>
                        </pic:spPr>
                      </pic:pic>
                    </a:graphicData>
                  </a:graphic>
                </wp:inline>
              </w:drawing>
            </w:r>
          </w:p>
          <w:p w:rsidR="000E0F17" w:rsidRPr="00105892" w:rsidRDefault="000E0F17" w:rsidP="000E0F17">
            <w:pPr>
              <w:widowControl w:val="0"/>
              <w:autoSpaceDE w:val="0"/>
              <w:autoSpaceDN w:val="0"/>
              <w:adjustRightInd w:val="0"/>
              <w:spacing w:after="240" w:line="300" w:lineRule="atLeast"/>
              <w:ind w:right="-108"/>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262626"/>
                <w:sz w:val="28"/>
                <w:szCs w:val="28"/>
                <w:lang w:val="en-US" w:eastAsia="en-US"/>
              </w:rPr>
              <w:t xml:space="preserve">Stanley Cohen, </w:t>
            </w:r>
            <w:r w:rsidRPr="00105892">
              <w:rPr>
                <w:rFonts w:ascii="Times New Roman" w:eastAsiaTheme="minorHAnsi" w:hAnsi="Times New Roman" w:cs="Times New Roman"/>
                <w:color w:val="262626"/>
                <w:sz w:val="28"/>
                <w:szCs w:val="28"/>
                <w:lang w:val="en-US" w:eastAsia="en-US"/>
              </w:rPr>
              <w:t xml:space="preserve">studying bacterial disease at Stanford, determines that bacteria carry genes for antibiotic resistance on plasmids, </w:t>
            </w:r>
            <w:proofErr w:type="spellStart"/>
            <w:r w:rsidRPr="00105892">
              <w:rPr>
                <w:rFonts w:ascii="Times New Roman" w:eastAsiaTheme="minorHAnsi" w:hAnsi="Times New Roman" w:cs="Times New Roman"/>
                <w:color w:val="262626"/>
                <w:sz w:val="28"/>
                <w:szCs w:val="28"/>
                <w:lang w:val="en-US" w:eastAsia="en-US"/>
              </w:rPr>
              <w:t>extrachromosomal</w:t>
            </w:r>
            <w:proofErr w:type="spellEnd"/>
            <w:r w:rsidRPr="00105892">
              <w:rPr>
                <w:rFonts w:ascii="Times New Roman" w:eastAsiaTheme="minorHAnsi" w:hAnsi="Times New Roman" w:cs="Times New Roman"/>
                <w:color w:val="262626"/>
                <w:sz w:val="28"/>
                <w:szCs w:val="28"/>
                <w:lang w:val="en-US" w:eastAsia="en-US"/>
              </w:rPr>
              <w:t xml:space="preserve"> circles of DNA. Cohen learns how to purify plasmids and reinsert them into other bacterial cells, transferring antibiotic resistance </w:t>
            </w:r>
            <w:r w:rsidRPr="00105892">
              <w:rPr>
                <w:rFonts w:ascii="Times New Roman" w:eastAsiaTheme="minorHAnsi" w:hAnsi="Times New Roman" w:cs="Times New Roman"/>
                <w:color w:val="262626"/>
                <w:sz w:val="28"/>
                <w:szCs w:val="28"/>
                <w:lang w:val="en-US" w:eastAsia="en-US"/>
              </w:rPr>
              <w:lastRenderedPageBreak/>
              <w:t xml:space="preserve">in the process. </w:t>
            </w:r>
          </w:p>
        </w:tc>
      </w:tr>
      <w:tr w:rsidR="000E0F17" w:rsidRPr="00105892" w:rsidTr="00CE0CE2">
        <w:tblPrEx>
          <w:tblBorders>
            <w:top w:val="none" w:sz="0" w:space="0" w:color="auto"/>
          </w:tblBorders>
        </w:tblPrEx>
        <w:tc>
          <w:tcPr>
            <w:tcW w:w="113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lastRenderedPageBreak/>
              <w:t xml:space="preserve">1970 </w:t>
            </w:r>
          </w:p>
        </w:tc>
        <w:tc>
          <w:tcPr>
            <w:tcW w:w="8647" w:type="dxa"/>
            <w:gridSpan w:val="2"/>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262626"/>
                <w:sz w:val="28"/>
                <w:szCs w:val="28"/>
                <w:lang w:val="en-US" w:eastAsia="en-US"/>
              </w:rPr>
              <w:t>Restriction enzymes discovered</w:t>
            </w:r>
            <w:r w:rsidRPr="00105892">
              <w:rPr>
                <w:rFonts w:ascii="Times New Roman" w:eastAsiaTheme="minorHAnsi" w:hAnsi="Times New Roman" w:cs="Times New Roman"/>
                <w:color w:val="262626"/>
                <w:sz w:val="28"/>
                <w:szCs w:val="28"/>
                <w:lang w:val="en-US" w:eastAsia="en-US"/>
              </w:rPr>
              <w:t xml:space="preserve">. UCSF scientist Herb Boyer, working with bacteriophages, discovers that certain bacteria preferentially fought off (or "restricted") certain phages by producing enzymes that chopped up the phage's DNA, leaving "sticky ends" on the cut strands. Boyer isolates the "Big Daddy" of restriction enzymes, EcoR1. In the ensuing years, hundreds of different restriction endonucleases are found that cleave DNA at specific sites. Earlier investigators studying restriction enzymes (Hamilton Smith et al.) win the </w:t>
            </w:r>
            <w:r w:rsidRPr="00105892">
              <w:rPr>
                <w:rFonts w:ascii="Times New Roman" w:eastAsiaTheme="minorHAnsi" w:hAnsi="Times New Roman" w:cs="Times New Roman"/>
                <w:i/>
                <w:iCs/>
                <w:color w:val="000000"/>
                <w:sz w:val="28"/>
                <w:szCs w:val="28"/>
                <w:lang w:val="en-US" w:eastAsia="en-US"/>
              </w:rPr>
              <w:t xml:space="preserve">1978 Nobel Prize </w:t>
            </w:r>
            <w:r w:rsidRPr="00105892">
              <w:rPr>
                <w:rFonts w:ascii="Times New Roman" w:eastAsiaTheme="minorHAnsi" w:hAnsi="Times New Roman" w:cs="Times New Roman"/>
                <w:color w:val="262626"/>
                <w:sz w:val="28"/>
                <w:szCs w:val="28"/>
                <w:lang w:val="en-US" w:eastAsia="en-US"/>
              </w:rPr>
              <w:t xml:space="preserve">in Medicine. </w:t>
            </w:r>
          </w:p>
          <w:p w:rsidR="000E0F17" w:rsidRPr="00105892" w:rsidRDefault="000E0F17">
            <w:pPr>
              <w:widowControl w:val="0"/>
              <w:autoSpaceDE w:val="0"/>
              <w:autoSpaceDN w:val="0"/>
              <w:adjustRightInd w:val="0"/>
              <w:spacing w:after="0" w:line="28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noProof/>
                <w:color w:val="000000"/>
                <w:sz w:val="28"/>
                <w:szCs w:val="28"/>
              </w:rPr>
              <w:drawing>
                <wp:inline distT="0" distB="0" distL="0" distR="0">
                  <wp:extent cx="1117023" cy="148003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143478" cy="1515082"/>
                          </a:xfrm>
                          <a:prstGeom prst="rect">
                            <a:avLst/>
                          </a:prstGeom>
                          <a:noFill/>
                          <a:ln>
                            <a:noFill/>
                          </a:ln>
                        </pic:spPr>
                      </pic:pic>
                    </a:graphicData>
                  </a:graphic>
                </wp:inline>
              </w:drawing>
            </w:r>
          </w:p>
        </w:tc>
      </w:tr>
      <w:tr w:rsidR="000E0F17" w:rsidRPr="00E16566" w:rsidTr="00CE0CE2">
        <w:tblPrEx>
          <w:tblBorders>
            <w:top w:val="none" w:sz="0" w:space="0" w:color="auto"/>
          </w:tblBorders>
        </w:tblPrEx>
        <w:tc>
          <w:tcPr>
            <w:tcW w:w="113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 xml:space="preserve">1972 </w:t>
            </w:r>
          </w:p>
        </w:tc>
        <w:tc>
          <w:tcPr>
            <w:tcW w:w="8647" w:type="dxa"/>
            <w:gridSpan w:val="2"/>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0" w:line="28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noProof/>
                <w:color w:val="000000"/>
                <w:sz w:val="28"/>
                <w:szCs w:val="28"/>
              </w:rPr>
              <w:drawing>
                <wp:inline distT="0" distB="0" distL="0" distR="0">
                  <wp:extent cx="1117600" cy="1219200"/>
                  <wp:effectExtent l="19050" t="0" r="635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131570" cy="1234440"/>
                          </a:xfrm>
                          <a:prstGeom prst="rect">
                            <a:avLst/>
                          </a:prstGeom>
                          <a:noFill/>
                          <a:ln>
                            <a:noFill/>
                          </a:ln>
                        </pic:spPr>
                      </pic:pic>
                    </a:graphicData>
                  </a:graphic>
                </wp:inline>
              </w:drawing>
            </w:r>
          </w:p>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262626"/>
                <w:sz w:val="28"/>
                <w:szCs w:val="28"/>
                <w:lang w:val="en-US" w:eastAsia="en-US"/>
              </w:rPr>
              <w:t xml:space="preserve">Recombinant DNA technology begins: </w:t>
            </w:r>
            <w:r w:rsidRPr="00105892">
              <w:rPr>
                <w:rFonts w:ascii="Times New Roman" w:eastAsiaTheme="minorHAnsi" w:hAnsi="Times New Roman" w:cs="Times New Roman"/>
                <w:color w:val="262626"/>
                <w:sz w:val="28"/>
                <w:szCs w:val="28"/>
                <w:lang w:val="en-US" w:eastAsia="en-US"/>
              </w:rPr>
              <w:t xml:space="preserve">Stanford biochemist Paul Berg splices together two blunt-ended fragments of DNA from the SV40 virus and </w:t>
            </w:r>
            <w:r w:rsidRPr="00105892">
              <w:rPr>
                <w:rFonts w:ascii="Times New Roman" w:eastAsiaTheme="minorHAnsi" w:hAnsi="Times New Roman" w:cs="Times New Roman"/>
                <w:i/>
                <w:iCs/>
                <w:color w:val="262626"/>
                <w:sz w:val="28"/>
                <w:szCs w:val="28"/>
                <w:lang w:val="en-US" w:eastAsia="en-US"/>
              </w:rPr>
              <w:t>E. coli</w:t>
            </w:r>
            <w:r w:rsidRPr="00105892">
              <w:rPr>
                <w:rFonts w:ascii="Times New Roman" w:eastAsiaTheme="minorHAnsi" w:hAnsi="Times New Roman" w:cs="Times New Roman"/>
                <w:color w:val="262626"/>
                <w:sz w:val="28"/>
                <w:szCs w:val="28"/>
                <w:lang w:val="en-US" w:eastAsia="en-US"/>
              </w:rPr>
              <w:t xml:space="preserve">, creating recombinant DNA. Berg shares the </w:t>
            </w:r>
            <w:r w:rsidRPr="00105892">
              <w:rPr>
                <w:rFonts w:ascii="Times New Roman" w:eastAsiaTheme="minorHAnsi" w:hAnsi="Times New Roman" w:cs="Times New Roman"/>
                <w:i/>
                <w:iCs/>
                <w:color w:val="000000"/>
                <w:sz w:val="28"/>
                <w:szCs w:val="28"/>
                <w:lang w:val="en-US" w:eastAsia="en-US"/>
              </w:rPr>
              <w:t xml:space="preserve">1980 Nobel Prize </w:t>
            </w:r>
            <w:r w:rsidRPr="00105892">
              <w:rPr>
                <w:rFonts w:ascii="Times New Roman" w:eastAsiaTheme="minorHAnsi" w:hAnsi="Times New Roman" w:cs="Times New Roman"/>
                <w:color w:val="262626"/>
                <w:sz w:val="28"/>
                <w:szCs w:val="28"/>
                <w:lang w:val="en-US" w:eastAsia="en-US"/>
              </w:rPr>
              <w:t xml:space="preserve">in Chemistry "for his fundamental studies of the biochemistry of nucleic acids, with particular regard to recombinant-DNA" (with Walter Gilbert and Fred Sanger below). </w:t>
            </w:r>
          </w:p>
        </w:tc>
      </w:tr>
      <w:tr w:rsidR="000E0F17" w:rsidRPr="00105892" w:rsidTr="00CE0CE2">
        <w:tblPrEx>
          <w:tblBorders>
            <w:top w:val="none" w:sz="0" w:space="0" w:color="auto"/>
          </w:tblBorders>
        </w:tblPrEx>
        <w:tc>
          <w:tcPr>
            <w:tcW w:w="113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 xml:space="preserve">1972 </w:t>
            </w:r>
          </w:p>
        </w:tc>
        <w:tc>
          <w:tcPr>
            <w:tcW w:w="8647" w:type="dxa"/>
            <w:gridSpan w:val="2"/>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105892" w:rsidRDefault="000E0F17">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262626"/>
                <w:sz w:val="28"/>
                <w:szCs w:val="28"/>
                <w:lang w:val="en-US" w:eastAsia="en-US"/>
              </w:rPr>
              <w:t xml:space="preserve">"From Corned Beef to Cloning": </w:t>
            </w:r>
            <w:r w:rsidRPr="00105892">
              <w:rPr>
                <w:rFonts w:ascii="Times New Roman" w:eastAsiaTheme="minorHAnsi" w:hAnsi="Times New Roman" w:cs="Times New Roman"/>
                <w:color w:val="262626"/>
                <w:sz w:val="28"/>
                <w:szCs w:val="28"/>
                <w:lang w:val="en-US" w:eastAsia="en-US"/>
              </w:rPr>
              <w:t>In November, at a scientific meeting in</w:t>
            </w:r>
            <w:r w:rsidRPr="00105892">
              <w:rPr>
                <w:rFonts w:ascii="MS Mincho" w:eastAsia="MS Mincho" w:hAnsi="MS Mincho" w:cs="MS Mincho" w:hint="eastAsia"/>
                <w:color w:val="262626"/>
                <w:sz w:val="28"/>
                <w:szCs w:val="28"/>
                <w:lang w:val="en-US" w:eastAsia="en-US"/>
              </w:rPr>
              <w:t> </w:t>
            </w:r>
            <w:r w:rsidRPr="00105892">
              <w:rPr>
                <w:rFonts w:ascii="Times New Roman" w:eastAsiaTheme="minorHAnsi" w:hAnsi="Times New Roman" w:cs="Times New Roman"/>
                <w:color w:val="262626"/>
                <w:sz w:val="28"/>
                <w:szCs w:val="28"/>
                <w:lang w:val="en-US" w:eastAsia="en-US"/>
              </w:rPr>
              <w:t>Hawaii, Cohen hears Boyer describe his work with EcoR1 and his findings that</w:t>
            </w:r>
            <w:r w:rsidRPr="00105892">
              <w:rPr>
                <w:rFonts w:ascii="MS Mincho" w:eastAsia="MS Mincho" w:hAnsi="MS Mincho" w:cs="MS Mincho" w:hint="eastAsia"/>
                <w:color w:val="262626"/>
                <w:sz w:val="28"/>
                <w:szCs w:val="28"/>
                <w:lang w:val="en-US" w:eastAsia="en-US"/>
              </w:rPr>
              <w:t> </w:t>
            </w:r>
            <w:r w:rsidRPr="00105892">
              <w:rPr>
                <w:rFonts w:ascii="Times New Roman" w:eastAsiaTheme="minorHAnsi" w:hAnsi="Times New Roman" w:cs="Times New Roman"/>
                <w:color w:val="262626"/>
                <w:sz w:val="28"/>
                <w:szCs w:val="28"/>
                <w:lang w:val="en-US" w:eastAsia="en-US"/>
              </w:rPr>
              <w:t>the sticky ends of DNA can be linked together or "spliced" with DNA ligases.</w:t>
            </w:r>
            <w:r w:rsidRPr="00105892">
              <w:rPr>
                <w:rFonts w:ascii="MS Mincho" w:eastAsia="MS Mincho" w:hAnsi="MS Mincho" w:cs="MS Mincho" w:hint="eastAsia"/>
                <w:color w:val="262626"/>
                <w:sz w:val="28"/>
                <w:szCs w:val="28"/>
                <w:lang w:val="en-US" w:eastAsia="en-US"/>
              </w:rPr>
              <w:t> </w:t>
            </w:r>
            <w:r w:rsidRPr="00105892">
              <w:rPr>
                <w:rFonts w:ascii="Times New Roman" w:eastAsiaTheme="minorHAnsi" w:hAnsi="Times New Roman" w:cs="Times New Roman"/>
                <w:color w:val="262626"/>
                <w:sz w:val="28"/>
                <w:szCs w:val="28"/>
                <w:lang w:val="en-US" w:eastAsia="en-US"/>
              </w:rPr>
              <w:t>Cohen and Boyer meet at a Waikiki Beach Deli, where they discuss ways to</w:t>
            </w:r>
            <w:r w:rsidRPr="00105892">
              <w:rPr>
                <w:rFonts w:ascii="MS Mincho" w:eastAsia="MS Mincho" w:hAnsi="MS Mincho" w:cs="MS Mincho" w:hint="eastAsia"/>
                <w:color w:val="262626"/>
                <w:sz w:val="28"/>
                <w:szCs w:val="28"/>
                <w:lang w:val="en-US" w:eastAsia="en-US"/>
              </w:rPr>
              <w:t> </w:t>
            </w:r>
            <w:r w:rsidRPr="00105892">
              <w:rPr>
                <w:rFonts w:ascii="Times New Roman" w:eastAsiaTheme="minorHAnsi" w:hAnsi="Times New Roman" w:cs="Times New Roman"/>
                <w:color w:val="262626"/>
                <w:sz w:val="28"/>
                <w:szCs w:val="28"/>
                <w:lang w:val="en-US" w:eastAsia="en-US"/>
              </w:rPr>
              <w:t>combine plasmid isolation with DNA splicing. They form the idea of inserting</w:t>
            </w:r>
            <w:r w:rsidRPr="00105892">
              <w:rPr>
                <w:rFonts w:ascii="MS Mincho" w:eastAsia="MS Mincho" w:hAnsi="MS Mincho" w:cs="MS Mincho" w:hint="eastAsia"/>
                <w:color w:val="262626"/>
                <w:sz w:val="28"/>
                <w:szCs w:val="28"/>
                <w:lang w:val="en-US" w:eastAsia="en-US"/>
              </w:rPr>
              <w:t> </w:t>
            </w:r>
            <w:r w:rsidRPr="00105892">
              <w:rPr>
                <w:rFonts w:ascii="Times New Roman" w:eastAsiaTheme="minorHAnsi" w:hAnsi="Times New Roman" w:cs="Times New Roman"/>
                <w:color w:val="262626"/>
                <w:sz w:val="28"/>
                <w:szCs w:val="28"/>
                <w:lang w:val="en-US" w:eastAsia="en-US"/>
              </w:rPr>
              <w:t xml:space="preserve">desired DNA into bacterial plasmids that would then churn out specific proteins - the basis of the biotechnology industry. </w:t>
            </w:r>
          </w:p>
          <w:p w:rsidR="000E0F17" w:rsidRPr="00105892" w:rsidRDefault="000E0F17">
            <w:pPr>
              <w:widowControl w:val="0"/>
              <w:autoSpaceDE w:val="0"/>
              <w:autoSpaceDN w:val="0"/>
              <w:adjustRightInd w:val="0"/>
              <w:spacing w:after="0" w:line="28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noProof/>
                <w:color w:val="000000"/>
                <w:sz w:val="28"/>
                <w:szCs w:val="28"/>
              </w:rPr>
              <w:lastRenderedPageBreak/>
              <w:drawing>
                <wp:inline distT="0" distB="0" distL="0" distR="0">
                  <wp:extent cx="1743075" cy="134302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743075" cy="1343025"/>
                          </a:xfrm>
                          <a:prstGeom prst="rect">
                            <a:avLst/>
                          </a:prstGeom>
                          <a:noFill/>
                          <a:ln>
                            <a:noFill/>
                          </a:ln>
                        </pic:spPr>
                      </pic:pic>
                    </a:graphicData>
                  </a:graphic>
                </wp:inline>
              </w:drawing>
            </w:r>
          </w:p>
        </w:tc>
      </w:tr>
      <w:tr w:rsidR="000E0F17" w:rsidRPr="00E16566" w:rsidTr="00CE0CE2">
        <w:tblPrEx>
          <w:tblBorders>
            <w:top w:val="none" w:sz="0" w:space="0" w:color="auto"/>
          </w:tblBorders>
        </w:tblPrEx>
        <w:tc>
          <w:tcPr>
            <w:tcW w:w="113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0E0F17" w:rsidRPr="00B146A5" w:rsidRDefault="000E0F17" w:rsidP="00B146A5">
            <w:pPr>
              <w:pStyle w:val="af"/>
              <w:widowControl w:val="0"/>
              <w:numPr>
                <w:ilvl w:val="1"/>
                <w:numId w:val="18"/>
              </w:numPr>
              <w:autoSpaceDE w:val="0"/>
              <w:autoSpaceDN w:val="0"/>
              <w:adjustRightInd w:val="0"/>
              <w:spacing w:after="240" w:line="300" w:lineRule="atLeast"/>
              <w:rPr>
                <w:rFonts w:ascii="Times New Roman" w:hAnsi="Times New Roman" w:cs="Times New Roman"/>
                <w:color w:val="000000"/>
                <w:sz w:val="28"/>
                <w:szCs w:val="28"/>
                <w:lang w:val="en-US"/>
              </w:rPr>
            </w:pPr>
          </w:p>
        </w:tc>
        <w:tc>
          <w:tcPr>
            <w:tcW w:w="8647" w:type="dxa"/>
            <w:gridSpan w:val="2"/>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B146A5" w:rsidRPr="00B146A5" w:rsidRDefault="000E0F17" w:rsidP="00B146A5">
            <w:pPr>
              <w:pStyle w:val="af"/>
              <w:widowControl w:val="0"/>
              <w:numPr>
                <w:ilvl w:val="0"/>
                <w:numId w:val="35"/>
              </w:numPr>
              <w:tabs>
                <w:tab w:val="left" w:pos="176"/>
                <w:tab w:val="left" w:pos="220"/>
              </w:tabs>
              <w:autoSpaceDE w:val="0"/>
              <w:autoSpaceDN w:val="0"/>
              <w:adjustRightInd w:val="0"/>
              <w:spacing w:after="240" w:line="300" w:lineRule="atLeast"/>
              <w:ind w:left="0" w:firstLine="318"/>
              <w:jc w:val="both"/>
              <w:rPr>
                <w:rFonts w:ascii="Times New Roman" w:hAnsi="Times New Roman" w:cs="Times New Roman"/>
                <w:color w:val="000000"/>
                <w:sz w:val="28"/>
                <w:szCs w:val="28"/>
                <w:lang w:val="en-US"/>
              </w:rPr>
            </w:pPr>
            <w:proofErr w:type="spellStart"/>
            <w:r w:rsidRPr="00B146A5">
              <w:rPr>
                <w:rFonts w:ascii="Times New Roman" w:hAnsi="Times New Roman" w:cs="Times New Roman"/>
                <w:b/>
                <w:bCs/>
                <w:color w:val="000000"/>
                <w:sz w:val="28"/>
                <w:szCs w:val="28"/>
                <w:lang w:val="en-US"/>
              </w:rPr>
              <w:t>Asilomar</w:t>
            </w:r>
            <w:proofErr w:type="spellEnd"/>
            <w:r w:rsidRPr="00B146A5">
              <w:rPr>
                <w:rFonts w:ascii="Times New Roman" w:hAnsi="Times New Roman" w:cs="Times New Roman"/>
                <w:b/>
                <w:bCs/>
                <w:color w:val="000000"/>
                <w:sz w:val="28"/>
                <w:szCs w:val="28"/>
                <w:lang w:val="en-US"/>
              </w:rPr>
              <w:t xml:space="preserve"> Conference</w:t>
            </w:r>
            <w:r w:rsidRPr="00B146A5">
              <w:rPr>
                <w:rFonts w:ascii="Times New Roman" w:hAnsi="Times New Roman" w:cs="Times New Roman"/>
                <w:color w:val="000000"/>
                <w:sz w:val="28"/>
                <w:szCs w:val="28"/>
                <w:lang w:val="en-US"/>
              </w:rPr>
              <w:t xml:space="preserve">: Pacific Grove CA: Paul Berg organizes an international conference on recombinant DNA technology with over 100 other scientists to discuss what they knew (and didn't know) about recombinant DNA and to draw up guidelines that would let the science proceed without undue risk. The scientists agree to suspend research involving recombinant DNA technology research until potential risks can be evaluated, a "milestone of self-regulation in science. Although recombinant DNA technology turned out to be much more harmless than many had </w:t>
            </w:r>
            <w:r w:rsidRPr="00B146A5">
              <w:rPr>
                <w:rFonts w:ascii="MS Mincho" w:eastAsia="MS Mincho" w:hAnsi="MS Mincho" w:cs="MS Mincho" w:hint="eastAsia"/>
                <w:color w:val="000000"/>
                <w:sz w:val="28"/>
                <w:szCs w:val="28"/>
                <w:lang w:val="en-US"/>
              </w:rPr>
              <w:t> </w:t>
            </w:r>
            <w:r w:rsidRPr="00B146A5">
              <w:rPr>
                <w:rFonts w:ascii="Times New Roman" w:hAnsi="Times New Roman" w:cs="Times New Roman"/>
                <w:color w:val="000000"/>
                <w:sz w:val="28"/>
                <w:szCs w:val="28"/>
                <w:lang w:val="en-US"/>
              </w:rPr>
              <w:t xml:space="preserve">suspected, </w:t>
            </w:r>
            <w:proofErr w:type="spellStart"/>
            <w:r w:rsidRPr="00B146A5">
              <w:rPr>
                <w:rFonts w:ascii="Times New Roman" w:hAnsi="Times New Roman" w:cs="Times New Roman"/>
                <w:color w:val="000000"/>
                <w:sz w:val="28"/>
                <w:szCs w:val="28"/>
                <w:lang w:val="en-US"/>
              </w:rPr>
              <w:t>Asilomar</w:t>
            </w:r>
            <w:proofErr w:type="spellEnd"/>
            <w:r w:rsidRPr="00B146A5">
              <w:rPr>
                <w:rFonts w:ascii="Times New Roman" w:hAnsi="Times New Roman" w:cs="Times New Roman"/>
                <w:color w:val="000000"/>
                <w:sz w:val="28"/>
                <w:szCs w:val="28"/>
                <w:lang w:val="en-US"/>
              </w:rPr>
              <w:t xml:space="preserve"> remains an important scientific landmark, a rare instance of scientists independently questioning and successfully regulating their own work". </w:t>
            </w:r>
            <w:r w:rsidRPr="00B146A5">
              <w:rPr>
                <w:rFonts w:ascii="MS Mincho" w:eastAsia="MS Mincho" w:hAnsi="MS Mincho" w:cs="MS Mincho" w:hint="eastAsia"/>
                <w:color w:val="000000"/>
                <w:sz w:val="28"/>
                <w:szCs w:val="28"/>
                <w:lang w:val="en-US"/>
              </w:rPr>
              <w:t> </w:t>
            </w:r>
          </w:p>
          <w:p w:rsidR="00B146A5" w:rsidRPr="00B146A5" w:rsidRDefault="000E0F17" w:rsidP="00B146A5">
            <w:pPr>
              <w:pStyle w:val="af"/>
              <w:widowControl w:val="0"/>
              <w:numPr>
                <w:ilvl w:val="0"/>
                <w:numId w:val="35"/>
              </w:numPr>
              <w:tabs>
                <w:tab w:val="left" w:pos="176"/>
                <w:tab w:val="left" w:pos="220"/>
              </w:tabs>
              <w:autoSpaceDE w:val="0"/>
              <w:autoSpaceDN w:val="0"/>
              <w:adjustRightInd w:val="0"/>
              <w:spacing w:after="240" w:line="300" w:lineRule="atLeast"/>
              <w:ind w:left="0" w:firstLine="318"/>
              <w:jc w:val="both"/>
              <w:rPr>
                <w:rFonts w:ascii="Times New Roman" w:hAnsi="Times New Roman" w:cs="Times New Roman"/>
                <w:color w:val="000000"/>
                <w:sz w:val="28"/>
                <w:szCs w:val="28"/>
                <w:lang w:val="en-US"/>
              </w:rPr>
            </w:pPr>
            <w:r w:rsidRPr="00B146A5">
              <w:rPr>
                <w:rFonts w:ascii="Times New Roman" w:hAnsi="Times New Roman" w:cs="Times New Roman"/>
                <w:color w:val="000000"/>
                <w:sz w:val="28"/>
                <w:szCs w:val="28"/>
                <w:lang w:val="en-US"/>
              </w:rPr>
              <w:t> </w:t>
            </w:r>
            <w:r w:rsidRPr="00B146A5">
              <w:rPr>
                <w:rFonts w:ascii="Times New Roman" w:hAnsi="Times New Roman" w:cs="Times New Roman"/>
                <w:b/>
                <w:bCs/>
                <w:color w:val="262626"/>
                <w:sz w:val="28"/>
                <w:szCs w:val="28"/>
                <w:lang w:val="en-US"/>
              </w:rPr>
              <w:t xml:space="preserve">DNA sequencing developed: </w:t>
            </w:r>
            <w:r w:rsidRPr="00B146A5">
              <w:rPr>
                <w:rFonts w:ascii="Times New Roman" w:hAnsi="Times New Roman" w:cs="Times New Roman"/>
                <w:color w:val="262626"/>
                <w:sz w:val="28"/>
                <w:szCs w:val="28"/>
                <w:lang w:val="en-US"/>
              </w:rPr>
              <w:t xml:space="preserve">Walter Gilbert and Allan </w:t>
            </w:r>
            <w:proofErr w:type="spellStart"/>
            <w:r w:rsidRPr="00B146A5">
              <w:rPr>
                <w:rFonts w:ascii="Times New Roman" w:hAnsi="Times New Roman" w:cs="Times New Roman"/>
                <w:color w:val="262626"/>
                <w:sz w:val="28"/>
                <w:szCs w:val="28"/>
                <w:lang w:val="en-US"/>
              </w:rPr>
              <w:t>Maxam</w:t>
            </w:r>
            <w:proofErr w:type="spellEnd"/>
            <w:r w:rsidRPr="00B146A5">
              <w:rPr>
                <w:rFonts w:ascii="MS Mincho" w:eastAsia="MS Mincho" w:hAnsi="MS Mincho" w:cs="MS Mincho" w:hint="eastAsia"/>
                <w:color w:val="262626"/>
                <w:sz w:val="28"/>
                <w:szCs w:val="28"/>
                <w:lang w:val="en-US"/>
              </w:rPr>
              <w:t> </w:t>
            </w:r>
            <w:r w:rsidRPr="00B146A5">
              <w:rPr>
                <w:rFonts w:ascii="Times New Roman" w:hAnsi="Times New Roman" w:cs="Times New Roman"/>
                <w:color w:val="262626"/>
                <w:sz w:val="28"/>
                <w:szCs w:val="28"/>
                <w:lang w:val="en-US"/>
              </w:rPr>
              <w:t>of Harvard University and Fred Sanger of Cambridge University</w:t>
            </w:r>
            <w:r w:rsidRPr="00B146A5">
              <w:rPr>
                <w:rFonts w:ascii="MS Mincho" w:eastAsia="MS Mincho" w:hAnsi="MS Mincho" w:cs="MS Mincho" w:hint="eastAsia"/>
                <w:color w:val="262626"/>
                <w:sz w:val="28"/>
                <w:szCs w:val="28"/>
                <w:lang w:val="en-US"/>
              </w:rPr>
              <w:t> </w:t>
            </w:r>
            <w:r w:rsidRPr="00B146A5">
              <w:rPr>
                <w:rFonts w:ascii="Times New Roman" w:hAnsi="Times New Roman" w:cs="Times New Roman"/>
                <w:color w:val="262626"/>
                <w:sz w:val="28"/>
                <w:szCs w:val="28"/>
                <w:lang w:val="en-US"/>
              </w:rPr>
              <w:t>simultaneously come up with two techniques for determining the</w:t>
            </w:r>
            <w:r w:rsidRPr="00B146A5">
              <w:rPr>
                <w:rFonts w:ascii="MS Mincho" w:eastAsia="MS Mincho" w:hAnsi="MS Mincho" w:cs="MS Mincho" w:hint="eastAsia"/>
                <w:color w:val="262626"/>
                <w:sz w:val="28"/>
                <w:szCs w:val="28"/>
                <w:lang w:val="en-US"/>
              </w:rPr>
              <w:t> </w:t>
            </w:r>
            <w:r w:rsidRPr="00B146A5">
              <w:rPr>
                <w:rFonts w:ascii="Times New Roman" w:hAnsi="Times New Roman" w:cs="Times New Roman"/>
                <w:color w:val="262626"/>
                <w:sz w:val="28"/>
                <w:szCs w:val="28"/>
                <w:lang w:val="en-US"/>
              </w:rPr>
              <w:t xml:space="preserve">exact sequence of bases that make up a gene. Gilbert and Sanger share the </w:t>
            </w:r>
            <w:r w:rsidRPr="00B146A5">
              <w:rPr>
                <w:rFonts w:ascii="Times New Roman" w:hAnsi="Times New Roman" w:cs="Times New Roman"/>
                <w:i/>
                <w:iCs/>
                <w:color w:val="000000"/>
                <w:sz w:val="28"/>
                <w:szCs w:val="28"/>
                <w:lang w:val="en-US"/>
              </w:rPr>
              <w:t xml:space="preserve">1980 Nobel Prize </w:t>
            </w:r>
            <w:r w:rsidRPr="00B146A5">
              <w:rPr>
                <w:rFonts w:ascii="Times New Roman" w:hAnsi="Times New Roman" w:cs="Times New Roman"/>
                <w:color w:val="262626"/>
                <w:sz w:val="28"/>
                <w:szCs w:val="28"/>
                <w:lang w:val="en-US"/>
              </w:rPr>
              <w:t xml:space="preserve">in Chemistry (with Paul Berg). </w:t>
            </w:r>
            <w:r w:rsidRPr="00B146A5">
              <w:rPr>
                <w:rFonts w:ascii="MS Mincho" w:eastAsia="MS Mincho" w:hAnsi="MS Mincho" w:cs="MS Mincho" w:hint="eastAsia"/>
                <w:color w:val="000000"/>
                <w:sz w:val="28"/>
                <w:szCs w:val="28"/>
                <w:lang w:val="en-US"/>
              </w:rPr>
              <w:t> </w:t>
            </w:r>
          </w:p>
          <w:p w:rsidR="000E0F17" w:rsidRPr="00B146A5" w:rsidRDefault="000E0F17" w:rsidP="00B146A5">
            <w:pPr>
              <w:pStyle w:val="af"/>
              <w:widowControl w:val="0"/>
              <w:numPr>
                <w:ilvl w:val="0"/>
                <w:numId w:val="35"/>
              </w:numPr>
              <w:tabs>
                <w:tab w:val="left" w:pos="176"/>
                <w:tab w:val="left" w:pos="220"/>
              </w:tabs>
              <w:autoSpaceDE w:val="0"/>
              <w:autoSpaceDN w:val="0"/>
              <w:adjustRightInd w:val="0"/>
              <w:spacing w:after="240" w:line="300" w:lineRule="atLeast"/>
              <w:ind w:left="0" w:firstLine="318"/>
              <w:jc w:val="both"/>
              <w:rPr>
                <w:rFonts w:ascii="Times New Roman" w:hAnsi="Times New Roman" w:cs="Times New Roman"/>
                <w:color w:val="000000"/>
                <w:sz w:val="28"/>
                <w:szCs w:val="28"/>
                <w:lang w:val="en-US"/>
              </w:rPr>
            </w:pPr>
            <w:r w:rsidRPr="00B146A5">
              <w:rPr>
                <w:rFonts w:ascii="Times New Roman" w:hAnsi="Times New Roman" w:cs="Times New Roman"/>
                <w:b/>
                <w:bCs/>
                <w:color w:val="262626"/>
                <w:sz w:val="28"/>
                <w:szCs w:val="28"/>
                <w:lang w:val="en-US"/>
              </w:rPr>
              <w:t>Cesar Milstein</w:t>
            </w:r>
            <w:r w:rsidRPr="00B146A5">
              <w:rPr>
                <w:rFonts w:ascii="Times New Roman" w:hAnsi="Times New Roman" w:cs="Times New Roman"/>
                <w:color w:val="262626"/>
                <w:sz w:val="28"/>
                <w:szCs w:val="28"/>
                <w:lang w:val="en-US"/>
              </w:rPr>
              <w:t xml:space="preserve">, Georges Kohler and </w:t>
            </w:r>
            <w:proofErr w:type="spellStart"/>
            <w:r w:rsidRPr="00B146A5">
              <w:rPr>
                <w:rFonts w:ascii="Times New Roman" w:hAnsi="Times New Roman" w:cs="Times New Roman"/>
                <w:color w:val="262626"/>
                <w:sz w:val="28"/>
                <w:szCs w:val="28"/>
                <w:lang w:val="en-US"/>
              </w:rPr>
              <w:t>Niels</w:t>
            </w:r>
            <w:proofErr w:type="spellEnd"/>
            <w:r w:rsidRPr="00B146A5">
              <w:rPr>
                <w:rFonts w:ascii="Times New Roman" w:hAnsi="Times New Roman" w:cs="Times New Roman"/>
                <w:color w:val="262626"/>
                <w:sz w:val="28"/>
                <w:szCs w:val="28"/>
                <w:lang w:val="en-US"/>
              </w:rPr>
              <w:t xml:space="preserve"> </w:t>
            </w:r>
            <w:proofErr w:type="spellStart"/>
            <w:r w:rsidRPr="00B146A5">
              <w:rPr>
                <w:rFonts w:ascii="Times New Roman" w:hAnsi="Times New Roman" w:cs="Times New Roman"/>
                <w:color w:val="262626"/>
                <w:sz w:val="28"/>
                <w:szCs w:val="28"/>
                <w:lang w:val="en-US"/>
              </w:rPr>
              <w:t>Jeme</w:t>
            </w:r>
            <w:proofErr w:type="spellEnd"/>
            <w:r w:rsidRPr="00B146A5">
              <w:rPr>
                <w:rFonts w:ascii="Times New Roman" w:hAnsi="Times New Roman" w:cs="Times New Roman"/>
                <w:color w:val="262626"/>
                <w:sz w:val="28"/>
                <w:szCs w:val="28"/>
                <w:lang w:val="en-US"/>
              </w:rPr>
              <w:t xml:space="preserve"> develop monoclonal antibody technology by fusing immortal tumor cells with antibody-producing B lymphocyte cells to produce "</w:t>
            </w:r>
            <w:proofErr w:type="spellStart"/>
            <w:r w:rsidRPr="00B146A5">
              <w:rPr>
                <w:rFonts w:ascii="Times New Roman" w:hAnsi="Times New Roman" w:cs="Times New Roman"/>
                <w:color w:val="262626"/>
                <w:sz w:val="28"/>
                <w:szCs w:val="28"/>
                <w:lang w:val="en-US"/>
              </w:rPr>
              <w:t>hybridomas</w:t>
            </w:r>
            <w:proofErr w:type="spellEnd"/>
            <w:r w:rsidRPr="00B146A5">
              <w:rPr>
                <w:rFonts w:ascii="Times New Roman" w:hAnsi="Times New Roman" w:cs="Times New Roman"/>
                <w:color w:val="262626"/>
                <w:sz w:val="28"/>
                <w:szCs w:val="28"/>
                <w:lang w:val="en-US"/>
              </w:rPr>
              <w:t xml:space="preserve">," that continuously synthesize identical (or "monoclonal") antibodies. Milstein, Kohler and </w:t>
            </w:r>
            <w:proofErr w:type="spellStart"/>
            <w:r w:rsidRPr="00B146A5">
              <w:rPr>
                <w:rFonts w:ascii="Times New Roman" w:hAnsi="Times New Roman" w:cs="Times New Roman"/>
                <w:color w:val="262626"/>
                <w:sz w:val="28"/>
                <w:szCs w:val="28"/>
                <w:lang w:val="en-US"/>
              </w:rPr>
              <w:t>Jeme</w:t>
            </w:r>
            <w:proofErr w:type="spellEnd"/>
            <w:r w:rsidRPr="00B146A5">
              <w:rPr>
                <w:rFonts w:ascii="Times New Roman" w:hAnsi="Times New Roman" w:cs="Times New Roman"/>
                <w:color w:val="262626"/>
                <w:sz w:val="28"/>
                <w:szCs w:val="28"/>
                <w:lang w:val="en-US"/>
              </w:rPr>
              <w:t xml:space="preserve"> are awarded the </w:t>
            </w:r>
            <w:r w:rsidRPr="00B146A5">
              <w:rPr>
                <w:rFonts w:ascii="Times New Roman" w:hAnsi="Times New Roman" w:cs="Times New Roman"/>
                <w:i/>
                <w:iCs/>
                <w:color w:val="000000"/>
                <w:sz w:val="28"/>
                <w:szCs w:val="28"/>
                <w:lang w:val="en-US"/>
              </w:rPr>
              <w:t xml:space="preserve">1984 Nobel Prize </w:t>
            </w:r>
            <w:r w:rsidRPr="00B146A5">
              <w:rPr>
                <w:rFonts w:ascii="Times New Roman" w:hAnsi="Times New Roman" w:cs="Times New Roman"/>
                <w:color w:val="262626"/>
                <w:sz w:val="28"/>
                <w:szCs w:val="28"/>
                <w:lang w:val="en-US"/>
              </w:rPr>
              <w:t xml:space="preserve">in Medicine. </w:t>
            </w:r>
            <w:r w:rsidRPr="00B146A5">
              <w:rPr>
                <w:rFonts w:ascii="MS Mincho" w:eastAsia="MS Mincho" w:hAnsi="MS Mincho" w:cs="MS Mincho" w:hint="eastAsia"/>
                <w:color w:val="000000"/>
                <w:sz w:val="28"/>
                <w:szCs w:val="28"/>
                <w:lang w:val="en-US"/>
              </w:rPr>
              <w:t> </w:t>
            </w:r>
            <w:r w:rsidRPr="00B146A5">
              <w:rPr>
                <w:rFonts w:ascii="Times New Roman" w:hAnsi="Times New Roman" w:cs="Times New Roman"/>
                <w:color w:val="000000"/>
                <w:sz w:val="28"/>
                <w:szCs w:val="28"/>
                <w:lang w:val="en-US"/>
              </w:rPr>
              <w:t xml:space="preserve"> </w:t>
            </w:r>
            <w:r w:rsidRPr="00105892">
              <w:rPr>
                <w:noProof/>
                <w:lang w:eastAsia="ru-RU"/>
              </w:rPr>
              <w:drawing>
                <wp:inline distT="0" distB="0" distL="0" distR="0">
                  <wp:extent cx="2457450" cy="154305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457450" cy="1543050"/>
                          </a:xfrm>
                          <a:prstGeom prst="rect">
                            <a:avLst/>
                          </a:prstGeom>
                          <a:noFill/>
                          <a:ln>
                            <a:noFill/>
                          </a:ln>
                        </pic:spPr>
                      </pic:pic>
                    </a:graphicData>
                  </a:graphic>
                </wp:inline>
              </w:drawing>
            </w:r>
          </w:p>
        </w:tc>
      </w:tr>
      <w:tr w:rsidR="00556411" w:rsidRPr="00105892" w:rsidTr="00CE0CE2">
        <w:tc>
          <w:tcPr>
            <w:tcW w:w="113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 xml:space="preserve">1976 </w:t>
            </w:r>
          </w:p>
        </w:tc>
        <w:tc>
          <w:tcPr>
            <w:tcW w:w="8647" w:type="dxa"/>
            <w:gridSpan w:val="2"/>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262626"/>
                <w:sz w:val="28"/>
                <w:szCs w:val="28"/>
                <w:lang w:val="en-US" w:eastAsia="en-US"/>
              </w:rPr>
              <w:t>Big bucks for Biotech</w:t>
            </w:r>
            <w:r w:rsidRPr="00105892">
              <w:rPr>
                <w:rFonts w:ascii="Times New Roman" w:eastAsiaTheme="minorHAnsi" w:hAnsi="Times New Roman" w:cs="Times New Roman"/>
                <w:color w:val="262626"/>
                <w:sz w:val="28"/>
                <w:szCs w:val="28"/>
                <w:lang w:val="en-US" w:eastAsia="en-US"/>
              </w:rPr>
              <w:t>: The commercial potential of using cells as factories for hormones and proteins to produce "biophar</w:t>
            </w:r>
            <w:r w:rsidRPr="00105892">
              <w:rPr>
                <w:rFonts w:ascii="Times New Roman" w:eastAsiaTheme="minorHAnsi" w:hAnsi="Times New Roman" w:cs="Times New Roman"/>
                <w:color w:val="000000"/>
                <w:sz w:val="28"/>
                <w:szCs w:val="28"/>
                <w:lang w:val="en-US" w:eastAsia="en-US"/>
              </w:rPr>
              <w:t xml:space="preserve">maceuticals" is not lost on the business world. Robert </w:t>
            </w:r>
          </w:p>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 xml:space="preserve">Swanson, a 29-year-old Silicon Valley venture capitalist, and Herb Boyer team up to form </w:t>
            </w:r>
            <w:r w:rsidRPr="00105892">
              <w:rPr>
                <w:rFonts w:ascii="Times New Roman" w:eastAsiaTheme="minorHAnsi" w:hAnsi="Times New Roman" w:cs="Times New Roman"/>
                <w:b/>
                <w:bCs/>
                <w:color w:val="000000"/>
                <w:sz w:val="28"/>
                <w:szCs w:val="28"/>
                <w:lang w:val="en-US" w:eastAsia="en-US"/>
              </w:rPr>
              <w:t>Genentech, Inc</w:t>
            </w:r>
            <w:r w:rsidRPr="00105892">
              <w:rPr>
                <w:rFonts w:ascii="Times New Roman" w:eastAsiaTheme="minorHAnsi" w:hAnsi="Times New Roman" w:cs="Times New Roman"/>
                <w:color w:val="000000"/>
                <w:sz w:val="28"/>
                <w:szCs w:val="28"/>
                <w:lang w:val="en-US" w:eastAsia="en-US"/>
              </w:rPr>
              <w:t>. (for "</w:t>
            </w:r>
            <w:proofErr w:type="spellStart"/>
            <w:r w:rsidRPr="00105892">
              <w:rPr>
                <w:rFonts w:ascii="Times New Roman" w:eastAsiaTheme="minorHAnsi" w:hAnsi="Times New Roman" w:cs="Times New Roman"/>
                <w:color w:val="000000"/>
                <w:sz w:val="28"/>
                <w:szCs w:val="28"/>
                <w:lang w:val="en-US" w:eastAsia="en-US"/>
              </w:rPr>
              <w:t>GENetic</w:t>
            </w:r>
            <w:proofErr w:type="spellEnd"/>
            <w:r w:rsidRPr="00105892">
              <w:rPr>
                <w:rFonts w:ascii="Times New Roman" w:eastAsiaTheme="minorHAnsi" w:hAnsi="Times New Roman" w:cs="Times New Roman"/>
                <w:color w:val="000000"/>
                <w:sz w:val="28"/>
                <w:szCs w:val="28"/>
                <w:lang w:val="en-US" w:eastAsia="en-US"/>
              </w:rPr>
              <w:t xml:space="preserve"> </w:t>
            </w:r>
            <w:proofErr w:type="spellStart"/>
            <w:r w:rsidRPr="00105892">
              <w:rPr>
                <w:rFonts w:ascii="Times New Roman" w:eastAsiaTheme="minorHAnsi" w:hAnsi="Times New Roman" w:cs="Times New Roman"/>
                <w:color w:val="000000"/>
                <w:sz w:val="28"/>
                <w:szCs w:val="28"/>
                <w:lang w:val="en-US" w:eastAsia="en-US"/>
              </w:rPr>
              <w:t>ENgineering</w:t>
            </w:r>
            <w:proofErr w:type="spellEnd"/>
            <w:r w:rsidRPr="00105892">
              <w:rPr>
                <w:rFonts w:ascii="Times New Roman" w:eastAsiaTheme="minorHAnsi" w:hAnsi="Times New Roman" w:cs="Times New Roman"/>
                <w:color w:val="000000"/>
                <w:sz w:val="28"/>
                <w:szCs w:val="28"/>
                <w:lang w:val="en-US" w:eastAsia="en-US"/>
              </w:rPr>
              <w:t xml:space="preserve"> </w:t>
            </w:r>
            <w:proofErr w:type="spellStart"/>
            <w:r w:rsidRPr="00105892">
              <w:rPr>
                <w:rFonts w:ascii="Times New Roman" w:eastAsiaTheme="minorHAnsi" w:hAnsi="Times New Roman" w:cs="Times New Roman"/>
                <w:color w:val="000000"/>
                <w:sz w:val="28"/>
                <w:szCs w:val="28"/>
                <w:lang w:val="en-US" w:eastAsia="en-US"/>
              </w:rPr>
              <w:lastRenderedPageBreak/>
              <w:t>TECHnology</w:t>
            </w:r>
            <w:proofErr w:type="spellEnd"/>
            <w:r w:rsidRPr="00105892">
              <w:rPr>
                <w:rFonts w:ascii="Times New Roman" w:eastAsiaTheme="minorHAnsi" w:hAnsi="Times New Roman" w:cs="Times New Roman"/>
                <w:color w:val="000000"/>
                <w:sz w:val="28"/>
                <w:szCs w:val="28"/>
                <w:lang w:val="en-US" w:eastAsia="en-US"/>
              </w:rPr>
              <w:t xml:space="preserve">") with the goal of cloning human insulin. Genentech goes public on Oct. 14, 1980, offering one million shares of stock for $35 a share - and makes $35 million in an afternoon. By the end of the day, Genentech's stock makes market history by hitting a high of $89, a record for an IPO! </w:t>
            </w:r>
          </w:p>
          <w:p w:rsidR="00556411" w:rsidRPr="00105892" w:rsidRDefault="00556411">
            <w:pPr>
              <w:widowControl w:val="0"/>
              <w:autoSpaceDE w:val="0"/>
              <w:autoSpaceDN w:val="0"/>
              <w:adjustRightInd w:val="0"/>
              <w:spacing w:after="0" w:line="28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noProof/>
                <w:color w:val="000000"/>
                <w:sz w:val="28"/>
                <w:szCs w:val="28"/>
              </w:rPr>
              <w:drawing>
                <wp:inline distT="0" distB="0" distL="0" distR="0">
                  <wp:extent cx="1914525" cy="1343025"/>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914525" cy="1343025"/>
                          </a:xfrm>
                          <a:prstGeom prst="rect">
                            <a:avLst/>
                          </a:prstGeom>
                          <a:noFill/>
                          <a:ln>
                            <a:noFill/>
                          </a:ln>
                        </pic:spPr>
                      </pic:pic>
                    </a:graphicData>
                  </a:graphic>
                </wp:inline>
              </w:drawing>
            </w:r>
          </w:p>
        </w:tc>
      </w:tr>
      <w:tr w:rsidR="00556411" w:rsidRPr="00E16566" w:rsidTr="00CE0CE2">
        <w:tc>
          <w:tcPr>
            <w:tcW w:w="113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0" w:line="280" w:lineRule="atLeast"/>
              <w:rPr>
                <w:rFonts w:ascii="Times New Roman" w:eastAsiaTheme="minorHAnsi" w:hAnsi="Times New Roman" w:cs="Times New Roman"/>
                <w:color w:val="000000"/>
                <w:sz w:val="28"/>
                <w:szCs w:val="28"/>
                <w:lang w:val="en-US" w:eastAsia="en-US"/>
              </w:rPr>
            </w:pPr>
          </w:p>
        </w:tc>
        <w:tc>
          <w:tcPr>
            <w:tcW w:w="8647" w:type="dxa"/>
            <w:gridSpan w:val="2"/>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 xml:space="preserve">The Cohen-Boyer patent continued to net Stanford and UCSF royalties of $200 M over the ~20 year course of its life (1980 to 1997). </w:t>
            </w:r>
          </w:p>
        </w:tc>
      </w:tr>
      <w:tr w:rsidR="00556411" w:rsidRPr="00E16566" w:rsidTr="00CE0CE2">
        <w:tblPrEx>
          <w:tblBorders>
            <w:top w:val="none" w:sz="0" w:space="0" w:color="auto"/>
          </w:tblBorders>
        </w:tblPrEx>
        <w:tc>
          <w:tcPr>
            <w:tcW w:w="113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 xml:space="preserve">1978 </w:t>
            </w:r>
          </w:p>
        </w:tc>
        <w:tc>
          <w:tcPr>
            <w:tcW w:w="8647" w:type="dxa"/>
            <w:gridSpan w:val="2"/>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0" w:line="28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noProof/>
                <w:color w:val="000000"/>
                <w:sz w:val="28"/>
                <w:szCs w:val="28"/>
              </w:rPr>
              <w:drawing>
                <wp:inline distT="0" distB="0" distL="0" distR="0">
                  <wp:extent cx="1505107" cy="764498"/>
                  <wp:effectExtent l="1905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530192" cy="777239"/>
                          </a:xfrm>
                          <a:prstGeom prst="rect">
                            <a:avLst/>
                          </a:prstGeom>
                          <a:noFill/>
                          <a:ln>
                            <a:noFill/>
                          </a:ln>
                        </pic:spPr>
                      </pic:pic>
                    </a:graphicData>
                  </a:graphic>
                </wp:inline>
              </w:drawing>
            </w:r>
          </w:p>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262626"/>
                <w:sz w:val="28"/>
                <w:szCs w:val="28"/>
                <w:lang w:val="en-US" w:eastAsia="en-US"/>
              </w:rPr>
              <w:t xml:space="preserve">Human insulin cloned </w:t>
            </w:r>
            <w:r w:rsidRPr="00105892">
              <w:rPr>
                <w:rFonts w:ascii="Times New Roman" w:eastAsiaTheme="minorHAnsi" w:hAnsi="Times New Roman" w:cs="Times New Roman"/>
                <w:color w:val="262626"/>
                <w:sz w:val="28"/>
                <w:szCs w:val="28"/>
                <w:lang w:val="en-US" w:eastAsia="en-US"/>
              </w:rPr>
              <w:t xml:space="preserve">into </w:t>
            </w:r>
            <w:r w:rsidRPr="00105892">
              <w:rPr>
                <w:rFonts w:ascii="Times New Roman" w:eastAsiaTheme="minorHAnsi" w:hAnsi="Times New Roman" w:cs="Times New Roman"/>
                <w:i/>
                <w:iCs/>
                <w:color w:val="262626"/>
                <w:sz w:val="28"/>
                <w:szCs w:val="28"/>
                <w:lang w:val="en-US" w:eastAsia="en-US"/>
              </w:rPr>
              <w:t xml:space="preserve">E. coli </w:t>
            </w:r>
            <w:r w:rsidRPr="00105892">
              <w:rPr>
                <w:rFonts w:ascii="Times New Roman" w:eastAsiaTheme="minorHAnsi" w:hAnsi="Times New Roman" w:cs="Times New Roman"/>
                <w:color w:val="262626"/>
                <w:sz w:val="28"/>
                <w:szCs w:val="28"/>
                <w:lang w:val="en-US" w:eastAsia="en-US"/>
              </w:rPr>
              <w:t xml:space="preserve">by Genentech scientists. Genentech licenses the human insulin technology to Eli Lilly. In 1982, human insulin, or </w:t>
            </w:r>
            <w:proofErr w:type="spellStart"/>
            <w:r w:rsidRPr="00105892">
              <w:rPr>
                <w:rFonts w:ascii="Times New Roman" w:eastAsiaTheme="minorHAnsi" w:hAnsi="Times New Roman" w:cs="Times New Roman"/>
                <w:b/>
                <w:bCs/>
                <w:color w:val="262626"/>
                <w:sz w:val="28"/>
                <w:szCs w:val="28"/>
                <w:lang w:val="en-US" w:eastAsia="en-US"/>
              </w:rPr>
              <w:t>Humulin</w:t>
            </w:r>
            <w:proofErr w:type="spellEnd"/>
            <w:r w:rsidRPr="00105892">
              <w:rPr>
                <w:rFonts w:ascii="Times New Roman" w:eastAsiaTheme="minorHAnsi" w:hAnsi="Times New Roman" w:cs="Times New Roman"/>
                <w:color w:val="262626"/>
                <w:sz w:val="28"/>
                <w:szCs w:val="28"/>
                <w:lang w:val="en-US" w:eastAsia="en-US"/>
              </w:rPr>
              <w:t xml:space="preserve">, becomes the first recombinant DNA drug approved by FDA. </w:t>
            </w:r>
          </w:p>
        </w:tc>
      </w:tr>
      <w:tr w:rsidR="00556411" w:rsidRPr="00E16566" w:rsidTr="00CE0CE2">
        <w:tblPrEx>
          <w:tblBorders>
            <w:top w:val="none" w:sz="0" w:space="0" w:color="auto"/>
          </w:tblBorders>
        </w:tblPrEx>
        <w:tc>
          <w:tcPr>
            <w:tcW w:w="113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 xml:space="preserve">1985 </w:t>
            </w:r>
          </w:p>
        </w:tc>
        <w:tc>
          <w:tcPr>
            <w:tcW w:w="8647" w:type="dxa"/>
            <w:gridSpan w:val="2"/>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262626"/>
                <w:sz w:val="28"/>
                <w:szCs w:val="28"/>
                <w:lang w:val="en-US" w:eastAsia="en-US"/>
              </w:rPr>
              <w:t xml:space="preserve">Genentech </w:t>
            </w:r>
            <w:r w:rsidRPr="00105892">
              <w:rPr>
                <w:rFonts w:ascii="Times New Roman" w:eastAsiaTheme="minorHAnsi" w:hAnsi="Times New Roman" w:cs="Times New Roman"/>
                <w:color w:val="262626"/>
                <w:sz w:val="28"/>
                <w:szCs w:val="28"/>
                <w:lang w:val="en-US" w:eastAsia="en-US"/>
              </w:rPr>
              <w:t xml:space="preserve">becomes the first biotechnology company to launch its own biopharmaceutical product in 1985, </w:t>
            </w:r>
            <w:proofErr w:type="spellStart"/>
            <w:r w:rsidRPr="00105892">
              <w:rPr>
                <w:rFonts w:ascii="Times New Roman" w:eastAsiaTheme="minorHAnsi" w:hAnsi="Times New Roman" w:cs="Times New Roman"/>
                <w:color w:val="262626"/>
                <w:sz w:val="28"/>
                <w:szCs w:val="28"/>
                <w:lang w:val="en-US" w:eastAsia="en-US"/>
              </w:rPr>
              <w:t>ProTropin</w:t>
            </w:r>
            <w:proofErr w:type="spellEnd"/>
            <w:r w:rsidRPr="00105892">
              <w:rPr>
                <w:rFonts w:ascii="Times New Roman" w:eastAsiaTheme="minorHAnsi" w:hAnsi="Times New Roman" w:cs="Times New Roman"/>
                <w:color w:val="262626"/>
                <w:sz w:val="28"/>
                <w:szCs w:val="28"/>
                <w:lang w:val="en-US" w:eastAsia="en-US"/>
              </w:rPr>
              <w:t xml:space="preserve"> - growth hormone for children with growth hormone deficiency. </w:t>
            </w:r>
          </w:p>
        </w:tc>
      </w:tr>
      <w:tr w:rsidR="00556411" w:rsidRPr="00105892" w:rsidTr="00CE0CE2">
        <w:tblPrEx>
          <w:tblBorders>
            <w:top w:val="none" w:sz="0" w:space="0" w:color="auto"/>
          </w:tblBorders>
        </w:tblPrEx>
        <w:tc>
          <w:tcPr>
            <w:tcW w:w="9781" w:type="dxa"/>
            <w:gridSpan w:val="3"/>
            <w:tcBorders>
              <w:top w:val="single" w:sz="8" w:space="0" w:color="000000"/>
              <w:left w:val="single" w:sz="8" w:space="0" w:color="000000"/>
              <w:bottom w:val="single" w:sz="8" w:space="0" w:color="000000"/>
              <w:right w:val="single" w:sz="8" w:space="0" w:color="000000"/>
            </w:tcBorders>
            <w:shd w:val="clear" w:color="auto" w:fill="000000"/>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FFFFFF"/>
                <w:sz w:val="28"/>
                <w:szCs w:val="28"/>
                <w:lang w:val="en-US" w:eastAsia="en-US"/>
              </w:rPr>
              <w:t xml:space="preserve">Part 3 - Are You Ready for the Revolution? The Early 1990s </w:t>
            </w:r>
          </w:p>
        </w:tc>
      </w:tr>
      <w:tr w:rsidR="00556411" w:rsidRPr="00105892" w:rsidTr="00CE0CE2">
        <w:tblPrEx>
          <w:tblBorders>
            <w:top w:val="none" w:sz="0" w:space="0" w:color="auto"/>
          </w:tblBorders>
        </w:tblPrEx>
        <w:tc>
          <w:tcPr>
            <w:tcW w:w="1431" w:type="dxa"/>
            <w:gridSpan w:val="2"/>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 xml:space="preserve">1986 </w:t>
            </w:r>
          </w:p>
        </w:tc>
        <w:tc>
          <w:tcPr>
            <w:tcW w:w="8350"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262626"/>
                <w:sz w:val="28"/>
                <w:szCs w:val="28"/>
                <w:lang w:val="en-US" w:eastAsia="en-US"/>
              </w:rPr>
              <w:t xml:space="preserve">The </w:t>
            </w:r>
            <w:r w:rsidRPr="00105892">
              <w:rPr>
                <w:rFonts w:ascii="Times New Roman" w:eastAsiaTheme="minorHAnsi" w:hAnsi="Times New Roman" w:cs="Times New Roman"/>
                <w:b/>
                <w:bCs/>
                <w:color w:val="000000"/>
                <w:sz w:val="28"/>
                <w:szCs w:val="28"/>
                <w:lang w:val="en-US" w:eastAsia="en-US"/>
              </w:rPr>
              <w:t xml:space="preserve">Polymerase Chain Reaction (PCR) </w:t>
            </w:r>
            <w:r w:rsidRPr="00105892">
              <w:rPr>
                <w:rFonts w:ascii="Times New Roman" w:eastAsiaTheme="minorHAnsi" w:hAnsi="Times New Roman" w:cs="Times New Roman"/>
                <w:color w:val="000000"/>
                <w:sz w:val="28"/>
                <w:szCs w:val="28"/>
                <w:lang w:val="en-US" w:eastAsia="en-US"/>
              </w:rPr>
              <w:t xml:space="preserve">is conceived by </w:t>
            </w:r>
            <w:proofErr w:type="spellStart"/>
            <w:r w:rsidRPr="00105892">
              <w:rPr>
                <w:rFonts w:ascii="Times New Roman" w:eastAsiaTheme="minorHAnsi" w:hAnsi="Times New Roman" w:cs="Times New Roman"/>
                <w:color w:val="000000"/>
                <w:sz w:val="28"/>
                <w:szCs w:val="28"/>
                <w:lang w:val="en-US" w:eastAsia="en-US"/>
              </w:rPr>
              <w:t>Kary</w:t>
            </w:r>
            <w:proofErr w:type="spellEnd"/>
            <w:r w:rsidRPr="00105892">
              <w:rPr>
                <w:rFonts w:ascii="Times New Roman" w:eastAsiaTheme="minorHAnsi" w:hAnsi="Times New Roman" w:cs="Times New Roman"/>
                <w:color w:val="000000"/>
                <w:sz w:val="28"/>
                <w:szCs w:val="28"/>
                <w:lang w:val="en-US" w:eastAsia="en-US"/>
              </w:rPr>
              <w:t xml:space="preserve"> Mullis and revolutionizes molecular biology... PCR uses a </w:t>
            </w:r>
            <w:proofErr w:type="spellStart"/>
            <w:r w:rsidRPr="00105892">
              <w:rPr>
                <w:rFonts w:ascii="Times New Roman" w:eastAsiaTheme="minorHAnsi" w:hAnsi="Times New Roman" w:cs="Times New Roman"/>
                <w:color w:val="000000"/>
                <w:sz w:val="28"/>
                <w:szCs w:val="28"/>
                <w:lang w:val="en-US" w:eastAsia="en-US"/>
              </w:rPr>
              <w:t>thermostable</w:t>
            </w:r>
            <w:proofErr w:type="spellEnd"/>
            <w:r w:rsidRPr="00105892">
              <w:rPr>
                <w:rFonts w:ascii="Times New Roman" w:eastAsiaTheme="minorHAnsi" w:hAnsi="Times New Roman" w:cs="Times New Roman"/>
                <w:color w:val="000000"/>
                <w:sz w:val="28"/>
                <w:szCs w:val="28"/>
                <w:lang w:val="en-US" w:eastAsia="en-US"/>
              </w:rPr>
              <w:t xml:space="preserve"> DNA polymerase to amplify any given DNA segment billions of times in a few hours. </w:t>
            </w:r>
            <w:proofErr w:type="spellStart"/>
            <w:r w:rsidRPr="00105892">
              <w:rPr>
                <w:rFonts w:ascii="Times New Roman" w:eastAsiaTheme="minorHAnsi" w:hAnsi="Times New Roman" w:cs="Times New Roman"/>
                <w:i/>
                <w:iCs/>
                <w:color w:val="000000"/>
                <w:sz w:val="28"/>
                <w:szCs w:val="28"/>
                <w:lang w:val="en-US" w:eastAsia="en-US"/>
              </w:rPr>
              <w:t>Taq</w:t>
            </w:r>
            <w:proofErr w:type="spellEnd"/>
            <w:r w:rsidRPr="00105892">
              <w:rPr>
                <w:rFonts w:ascii="Times New Roman" w:eastAsiaTheme="minorHAnsi" w:hAnsi="Times New Roman" w:cs="Times New Roman"/>
                <w:i/>
                <w:iCs/>
                <w:color w:val="000000"/>
                <w:sz w:val="28"/>
                <w:szCs w:val="28"/>
                <w:lang w:val="en-US" w:eastAsia="en-US"/>
              </w:rPr>
              <w:t xml:space="preserve"> </w:t>
            </w:r>
            <w:r w:rsidRPr="00105892">
              <w:rPr>
                <w:rFonts w:ascii="Times New Roman" w:eastAsiaTheme="minorHAnsi" w:hAnsi="Times New Roman" w:cs="Times New Roman"/>
                <w:color w:val="000000"/>
                <w:sz w:val="28"/>
                <w:szCs w:val="28"/>
                <w:lang w:val="en-US" w:eastAsia="en-US"/>
              </w:rPr>
              <w:t xml:space="preserve">polymerase is chosen as the 1989 Molecule of the Year by the journal </w:t>
            </w:r>
            <w:r w:rsidRPr="00105892">
              <w:rPr>
                <w:rFonts w:ascii="Times New Roman" w:eastAsiaTheme="minorHAnsi" w:hAnsi="Times New Roman" w:cs="Times New Roman"/>
                <w:i/>
                <w:iCs/>
                <w:color w:val="000000"/>
                <w:sz w:val="28"/>
                <w:szCs w:val="28"/>
                <w:lang w:val="en-US" w:eastAsia="en-US"/>
              </w:rPr>
              <w:t>Science</w:t>
            </w:r>
            <w:r w:rsidRPr="00105892">
              <w:rPr>
                <w:rFonts w:ascii="Times New Roman" w:eastAsiaTheme="minorHAnsi" w:hAnsi="Times New Roman" w:cs="Times New Roman"/>
                <w:color w:val="000000"/>
                <w:sz w:val="28"/>
                <w:szCs w:val="28"/>
                <w:lang w:val="en-US" w:eastAsia="en-US"/>
              </w:rPr>
              <w:t xml:space="preserve">. </w:t>
            </w:r>
            <w:proofErr w:type="spellStart"/>
            <w:r w:rsidRPr="00105892">
              <w:rPr>
                <w:rFonts w:ascii="Times New Roman" w:eastAsiaTheme="minorHAnsi" w:hAnsi="Times New Roman" w:cs="Times New Roman"/>
                <w:color w:val="000000"/>
                <w:sz w:val="28"/>
                <w:szCs w:val="28"/>
                <w:lang w:val="en-US" w:eastAsia="en-US"/>
              </w:rPr>
              <w:t>Kary</w:t>
            </w:r>
            <w:proofErr w:type="spellEnd"/>
            <w:r w:rsidRPr="00105892">
              <w:rPr>
                <w:rFonts w:ascii="Times New Roman" w:eastAsiaTheme="minorHAnsi" w:hAnsi="Times New Roman" w:cs="Times New Roman"/>
                <w:color w:val="000000"/>
                <w:sz w:val="28"/>
                <w:szCs w:val="28"/>
                <w:lang w:val="en-US" w:eastAsia="en-US"/>
              </w:rPr>
              <w:t xml:space="preserve"> Mullis, having parted ways with his employer (</w:t>
            </w:r>
            <w:proofErr w:type="spellStart"/>
            <w:r w:rsidRPr="00105892">
              <w:rPr>
                <w:rFonts w:ascii="Times New Roman" w:eastAsiaTheme="minorHAnsi" w:hAnsi="Times New Roman" w:cs="Times New Roman"/>
                <w:color w:val="000000"/>
                <w:sz w:val="28"/>
                <w:szCs w:val="28"/>
                <w:lang w:val="en-US" w:eastAsia="en-US"/>
              </w:rPr>
              <w:t>Cetus</w:t>
            </w:r>
            <w:proofErr w:type="spellEnd"/>
            <w:r w:rsidRPr="00105892">
              <w:rPr>
                <w:rFonts w:ascii="Times New Roman" w:eastAsiaTheme="minorHAnsi" w:hAnsi="Times New Roman" w:cs="Times New Roman"/>
                <w:color w:val="000000"/>
                <w:sz w:val="28"/>
                <w:szCs w:val="28"/>
                <w:lang w:val="en-US" w:eastAsia="en-US"/>
              </w:rPr>
              <w:t>) as well as the scientific establishment (we won't go there)</w:t>
            </w:r>
            <w:proofErr w:type="gramStart"/>
            <w:r w:rsidRPr="00105892">
              <w:rPr>
                <w:rFonts w:ascii="Times New Roman" w:eastAsiaTheme="minorHAnsi" w:hAnsi="Times New Roman" w:cs="Times New Roman"/>
                <w:color w:val="000000"/>
                <w:sz w:val="28"/>
                <w:szCs w:val="28"/>
                <w:lang w:val="en-US" w:eastAsia="en-US"/>
              </w:rPr>
              <w:t>,</w:t>
            </w:r>
            <w:r w:rsidRPr="00105892">
              <w:rPr>
                <w:rFonts w:ascii="MS Mincho" w:eastAsia="MS Mincho" w:hAnsi="MS Mincho" w:cs="MS Mincho" w:hint="eastAsia"/>
                <w:color w:val="000000"/>
                <w:sz w:val="28"/>
                <w:szCs w:val="28"/>
                <w:lang w:val="en-US" w:eastAsia="en-US"/>
              </w:rPr>
              <w:t> </w:t>
            </w:r>
            <w:proofErr w:type="gramEnd"/>
            <w:r w:rsidRPr="00105892">
              <w:rPr>
                <w:rFonts w:ascii="Times New Roman" w:eastAsiaTheme="minorHAnsi" w:hAnsi="Times New Roman" w:cs="Times New Roman"/>
                <w:color w:val="000000"/>
                <w:sz w:val="28"/>
                <w:szCs w:val="28"/>
                <w:lang w:val="en-US" w:eastAsia="en-US"/>
              </w:rPr>
              <w:t xml:space="preserve">is not mentioned in the </w:t>
            </w:r>
            <w:r w:rsidRPr="00105892">
              <w:rPr>
                <w:rFonts w:ascii="Times New Roman" w:eastAsiaTheme="minorHAnsi" w:hAnsi="Times New Roman" w:cs="Times New Roman"/>
                <w:i/>
                <w:iCs/>
                <w:color w:val="000000"/>
                <w:sz w:val="28"/>
                <w:szCs w:val="28"/>
                <w:lang w:val="en-US" w:eastAsia="en-US"/>
              </w:rPr>
              <w:t xml:space="preserve">Science </w:t>
            </w:r>
            <w:r w:rsidRPr="00105892">
              <w:rPr>
                <w:rFonts w:ascii="Times New Roman" w:eastAsiaTheme="minorHAnsi" w:hAnsi="Times New Roman" w:cs="Times New Roman"/>
                <w:color w:val="000000"/>
                <w:sz w:val="28"/>
                <w:szCs w:val="28"/>
                <w:lang w:val="en-US" w:eastAsia="en-US"/>
              </w:rPr>
              <w:t>article. However, Mullis IS awarded the</w:t>
            </w:r>
            <w:r w:rsidRPr="00105892">
              <w:rPr>
                <w:rFonts w:ascii="MS Mincho" w:eastAsia="MS Mincho" w:hAnsi="MS Mincho" w:cs="MS Mincho" w:hint="eastAsia"/>
                <w:color w:val="000000"/>
                <w:sz w:val="28"/>
                <w:szCs w:val="28"/>
                <w:lang w:val="en-US" w:eastAsia="en-US"/>
              </w:rPr>
              <w:t> </w:t>
            </w:r>
            <w:r w:rsidRPr="00105892">
              <w:rPr>
                <w:rFonts w:ascii="Times New Roman" w:eastAsiaTheme="minorHAnsi" w:hAnsi="Times New Roman" w:cs="Times New Roman"/>
                <w:i/>
                <w:iCs/>
                <w:color w:val="000000"/>
                <w:sz w:val="28"/>
                <w:szCs w:val="28"/>
                <w:lang w:val="en-US" w:eastAsia="en-US"/>
              </w:rPr>
              <w:t xml:space="preserve">1993 Nobel Prize in Chemistry </w:t>
            </w:r>
            <w:r w:rsidRPr="00105892">
              <w:rPr>
                <w:rFonts w:ascii="Times New Roman" w:eastAsiaTheme="minorHAnsi" w:hAnsi="Times New Roman" w:cs="Times New Roman"/>
                <w:color w:val="000000"/>
                <w:sz w:val="28"/>
                <w:szCs w:val="28"/>
                <w:lang w:val="en-US" w:eastAsia="en-US"/>
              </w:rPr>
              <w:t>and goes on to become a best-selling</w:t>
            </w:r>
            <w:r w:rsidRPr="00105892">
              <w:rPr>
                <w:rFonts w:ascii="MS Mincho" w:eastAsia="MS Mincho" w:hAnsi="MS Mincho" w:cs="MS Mincho" w:hint="eastAsia"/>
                <w:color w:val="000000"/>
                <w:sz w:val="28"/>
                <w:szCs w:val="28"/>
                <w:lang w:val="en-US" w:eastAsia="en-US"/>
              </w:rPr>
              <w:t> </w:t>
            </w:r>
            <w:r w:rsidRPr="00105892">
              <w:rPr>
                <w:rFonts w:ascii="Times New Roman" w:eastAsiaTheme="minorHAnsi" w:hAnsi="Times New Roman" w:cs="Times New Roman"/>
                <w:color w:val="000000"/>
                <w:sz w:val="28"/>
                <w:szCs w:val="28"/>
                <w:lang w:val="en-US" w:eastAsia="en-US"/>
              </w:rPr>
              <w:t>novelist. A long, bitter "David vs. Goliath" patent struggle between</w:t>
            </w:r>
            <w:r w:rsidRPr="00105892">
              <w:rPr>
                <w:rFonts w:ascii="MS Mincho" w:eastAsia="MS Mincho" w:hAnsi="MS Mincho" w:cs="MS Mincho" w:hint="eastAsia"/>
                <w:color w:val="000000"/>
                <w:sz w:val="28"/>
                <w:szCs w:val="28"/>
                <w:lang w:val="en-US" w:eastAsia="en-US"/>
              </w:rPr>
              <w:t> </w:t>
            </w:r>
            <w:r w:rsidRPr="00105892">
              <w:rPr>
                <w:rFonts w:ascii="Times New Roman" w:eastAsiaTheme="minorHAnsi" w:hAnsi="Times New Roman" w:cs="Times New Roman"/>
                <w:color w:val="000000"/>
                <w:sz w:val="28"/>
                <w:szCs w:val="28"/>
                <w:lang w:val="en-US" w:eastAsia="en-US"/>
              </w:rPr>
              <w:t>Hoffman-</w:t>
            </w:r>
            <w:proofErr w:type="spellStart"/>
            <w:r w:rsidRPr="00105892">
              <w:rPr>
                <w:rFonts w:ascii="Times New Roman" w:eastAsiaTheme="minorHAnsi" w:hAnsi="Times New Roman" w:cs="Times New Roman"/>
                <w:color w:val="000000"/>
                <w:sz w:val="28"/>
                <w:szCs w:val="28"/>
                <w:lang w:val="en-US" w:eastAsia="en-US"/>
              </w:rPr>
              <w:t>LaRoche</w:t>
            </w:r>
            <w:proofErr w:type="spellEnd"/>
            <w:r w:rsidRPr="00105892">
              <w:rPr>
                <w:rFonts w:ascii="Times New Roman" w:eastAsiaTheme="minorHAnsi" w:hAnsi="Times New Roman" w:cs="Times New Roman"/>
                <w:color w:val="000000"/>
                <w:sz w:val="28"/>
                <w:szCs w:val="28"/>
                <w:lang w:val="en-US" w:eastAsia="en-US"/>
              </w:rPr>
              <w:t xml:space="preserve"> and </w:t>
            </w:r>
            <w:proofErr w:type="spellStart"/>
            <w:r w:rsidRPr="00105892">
              <w:rPr>
                <w:rFonts w:ascii="Times New Roman" w:eastAsiaTheme="minorHAnsi" w:hAnsi="Times New Roman" w:cs="Times New Roman"/>
                <w:color w:val="000000"/>
                <w:sz w:val="28"/>
                <w:szCs w:val="28"/>
                <w:lang w:val="en-US" w:eastAsia="en-US"/>
              </w:rPr>
              <w:t>Promega</w:t>
            </w:r>
            <w:proofErr w:type="spellEnd"/>
            <w:r w:rsidRPr="00105892">
              <w:rPr>
                <w:rFonts w:ascii="Times New Roman" w:eastAsiaTheme="minorHAnsi" w:hAnsi="Times New Roman" w:cs="Times New Roman"/>
                <w:color w:val="000000"/>
                <w:sz w:val="28"/>
                <w:szCs w:val="28"/>
                <w:lang w:val="en-US" w:eastAsia="en-US"/>
              </w:rPr>
              <w:t xml:space="preserve"> Biotech over ownership of PCR technology</w:t>
            </w:r>
            <w:r w:rsidRPr="00105892">
              <w:rPr>
                <w:rFonts w:ascii="MS Mincho" w:eastAsia="MS Mincho" w:hAnsi="MS Mincho" w:cs="MS Mincho" w:hint="eastAsia"/>
                <w:color w:val="000000"/>
                <w:sz w:val="28"/>
                <w:szCs w:val="28"/>
                <w:lang w:val="en-US" w:eastAsia="en-US"/>
              </w:rPr>
              <w:t> </w:t>
            </w:r>
            <w:r w:rsidRPr="00105892">
              <w:rPr>
                <w:rFonts w:ascii="Times New Roman" w:eastAsiaTheme="minorHAnsi" w:hAnsi="Times New Roman" w:cs="Times New Roman"/>
                <w:color w:val="000000"/>
                <w:sz w:val="28"/>
                <w:szCs w:val="28"/>
                <w:lang w:val="en-US" w:eastAsia="en-US"/>
              </w:rPr>
              <w:t xml:space="preserve">and the key </w:t>
            </w:r>
            <w:proofErr w:type="spellStart"/>
            <w:r w:rsidRPr="00105892">
              <w:rPr>
                <w:rFonts w:ascii="Times New Roman" w:eastAsiaTheme="minorHAnsi" w:hAnsi="Times New Roman" w:cs="Times New Roman"/>
                <w:color w:val="000000"/>
                <w:sz w:val="28"/>
                <w:szCs w:val="28"/>
                <w:lang w:val="en-US" w:eastAsia="en-US"/>
              </w:rPr>
              <w:t>enzyme,</w:t>
            </w:r>
            <w:r w:rsidRPr="00105892">
              <w:rPr>
                <w:rFonts w:ascii="Times New Roman" w:eastAsiaTheme="minorHAnsi" w:hAnsi="Times New Roman" w:cs="Times New Roman"/>
                <w:i/>
                <w:iCs/>
                <w:color w:val="000000"/>
                <w:sz w:val="28"/>
                <w:szCs w:val="28"/>
                <w:lang w:val="en-US" w:eastAsia="en-US"/>
              </w:rPr>
              <w:t>Taq</w:t>
            </w:r>
            <w:r w:rsidRPr="00105892">
              <w:rPr>
                <w:rFonts w:ascii="Times New Roman" w:eastAsiaTheme="minorHAnsi" w:hAnsi="Times New Roman" w:cs="Times New Roman"/>
                <w:color w:val="000000"/>
                <w:sz w:val="28"/>
                <w:szCs w:val="28"/>
                <w:lang w:val="en-US" w:eastAsia="en-US"/>
              </w:rPr>
              <w:t>polymerase</w:t>
            </w:r>
            <w:proofErr w:type="spellEnd"/>
            <w:r w:rsidRPr="00105892">
              <w:rPr>
                <w:rFonts w:ascii="Times New Roman" w:eastAsiaTheme="minorHAnsi" w:hAnsi="Times New Roman" w:cs="Times New Roman"/>
                <w:color w:val="000000"/>
                <w:sz w:val="28"/>
                <w:szCs w:val="28"/>
                <w:lang w:val="en-US" w:eastAsia="en-US"/>
              </w:rPr>
              <w:t xml:space="preserve">, was at last resolved in 1999 (in favor of </w:t>
            </w:r>
            <w:proofErr w:type="spellStart"/>
            <w:r w:rsidRPr="00105892">
              <w:rPr>
                <w:rFonts w:ascii="Times New Roman" w:eastAsiaTheme="minorHAnsi" w:hAnsi="Times New Roman" w:cs="Times New Roman"/>
                <w:color w:val="000000"/>
                <w:sz w:val="28"/>
                <w:szCs w:val="28"/>
                <w:lang w:val="en-US" w:eastAsia="en-US"/>
              </w:rPr>
              <w:t>Promega</w:t>
            </w:r>
            <w:proofErr w:type="spellEnd"/>
            <w:r w:rsidRPr="00105892">
              <w:rPr>
                <w:rFonts w:ascii="Times New Roman" w:eastAsiaTheme="minorHAnsi" w:hAnsi="Times New Roman" w:cs="Times New Roman"/>
                <w:color w:val="000000"/>
                <w:sz w:val="28"/>
                <w:szCs w:val="28"/>
                <w:lang w:val="en-US" w:eastAsia="en-US"/>
              </w:rPr>
              <w:t xml:space="preserve">). </w:t>
            </w:r>
          </w:p>
          <w:p w:rsidR="00556411" w:rsidRPr="00105892" w:rsidRDefault="00556411">
            <w:pPr>
              <w:widowControl w:val="0"/>
              <w:autoSpaceDE w:val="0"/>
              <w:autoSpaceDN w:val="0"/>
              <w:adjustRightInd w:val="0"/>
              <w:spacing w:after="0" w:line="28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noProof/>
                <w:color w:val="000000"/>
                <w:sz w:val="28"/>
                <w:szCs w:val="28"/>
              </w:rPr>
              <w:lastRenderedPageBreak/>
              <w:drawing>
                <wp:inline distT="0" distB="0" distL="0" distR="0">
                  <wp:extent cx="1514475" cy="1085850"/>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514475" cy="1085850"/>
                          </a:xfrm>
                          <a:prstGeom prst="rect">
                            <a:avLst/>
                          </a:prstGeom>
                          <a:noFill/>
                          <a:ln>
                            <a:noFill/>
                          </a:ln>
                        </pic:spPr>
                      </pic:pic>
                    </a:graphicData>
                  </a:graphic>
                </wp:inline>
              </w:drawing>
            </w:r>
          </w:p>
        </w:tc>
      </w:tr>
    </w:tbl>
    <w:p w:rsidR="000E0F17" w:rsidRPr="00105892" w:rsidRDefault="000E0F17"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tbl>
      <w:tblPr>
        <w:tblW w:w="9889" w:type="dxa"/>
        <w:tblBorders>
          <w:left w:val="nil"/>
          <w:right w:val="nil"/>
        </w:tblBorders>
        <w:tblLayout w:type="fixed"/>
        <w:tblLook w:val="0000"/>
      </w:tblPr>
      <w:tblGrid>
        <w:gridCol w:w="1384"/>
        <w:gridCol w:w="8505"/>
      </w:tblGrid>
      <w:tr w:rsidR="00556411" w:rsidRPr="00105892" w:rsidTr="00CE0CE2">
        <w:tc>
          <w:tcPr>
            <w:tcW w:w="138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 xml:space="preserve">1989 </w:t>
            </w:r>
          </w:p>
        </w:tc>
        <w:tc>
          <w:tcPr>
            <w:tcW w:w="8505"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262626"/>
                <w:sz w:val="28"/>
                <w:szCs w:val="28"/>
                <w:lang w:val="en-US" w:eastAsia="en-US"/>
              </w:rPr>
              <w:t>The Human Genome Project (HGP) begins</w:t>
            </w:r>
            <w:r w:rsidRPr="00105892">
              <w:rPr>
                <w:rFonts w:ascii="Times New Roman" w:eastAsiaTheme="minorHAnsi" w:hAnsi="Times New Roman" w:cs="Times New Roman"/>
                <w:color w:val="262626"/>
                <w:sz w:val="28"/>
                <w:szCs w:val="28"/>
                <w:lang w:val="en-US" w:eastAsia="en-US"/>
              </w:rPr>
              <w:t xml:space="preserve">. An ambitious plan to "map, sequence and render accessible for further biological study" all ~100,000 human genes by the year 2005, initially led by director </w:t>
            </w:r>
            <w:r w:rsidRPr="00105892">
              <w:rPr>
                <w:rFonts w:ascii="Times New Roman" w:eastAsiaTheme="minorHAnsi" w:hAnsi="Times New Roman" w:cs="Times New Roman"/>
                <w:b/>
                <w:bCs/>
                <w:color w:val="262626"/>
                <w:sz w:val="28"/>
                <w:szCs w:val="28"/>
                <w:lang w:val="en-US" w:eastAsia="en-US"/>
              </w:rPr>
              <w:t>James Watson</w:t>
            </w:r>
            <w:r w:rsidRPr="00105892">
              <w:rPr>
                <w:rFonts w:ascii="Times New Roman" w:eastAsiaTheme="minorHAnsi" w:hAnsi="Times New Roman" w:cs="Times New Roman"/>
                <w:color w:val="262626"/>
                <w:sz w:val="28"/>
                <w:szCs w:val="28"/>
                <w:lang w:val="en-US" w:eastAsia="en-US"/>
              </w:rPr>
              <w:t xml:space="preserve">. Human chromosomes are parceled out to labs around the world, with new genomic sequencing technologies springing up to meet the need for faster sequence analysis. Anticipated cost: $3 billion + </w:t>
            </w:r>
          </w:p>
        </w:tc>
      </w:tr>
      <w:tr w:rsidR="00556411" w:rsidRPr="00E16566" w:rsidTr="00CE0CE2">
        <w:tc>
          <w:tcPr>
            <w:tcW w:w="138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 xml:space="preserve">1990 </w:t>
            </w:r>
          </w:p>
        </w:tc>
        <w:tc>
          <w:tcPr>
            <w:tcW w:w="8505"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262626"/>
                <w:sz w:val="28"/>
                <w:szCs w:val="28"/>
                <w:lang w:val="en-US" w:eastAsia="en-US"/>
              </w:rPr>
              <w:t>First use of gene therapy to treat human patient</w:t>
            </w:r>
            <w:r w:rsidRPr="00105892">
              <w:rPr>
                <w:rFonts w:ascii="Times New Roman" w:eastAsiaTheme="minorHAnsi" w:hAnsi="Times New Roman" w:cs="Times New Roman"/>
                <w:color w:val="262626"/>
                <w:sz w:val="28"/>
                <w:szCs w:val="28"/>
                <w:lang w:val="en-US" w:eastAsia="en-US"/>
              </w:rPr>
              <w:t xml:space="preserve">. Ashanti </w:t>
            </w:r>
            <w:proofErr w:type="spellStart"/>
            <w:r w:rsidRPr="00105892">
              <w:rPr>
                <w:rFonts w:ascii="Times New Roman" w:eastAsiaTheme="minorHAnsi" w:hAnsi="Times New Roman" w:cs="Times New Roman"/>
                <w:color w:val="262626"/>
                <w:sz w:val="28"/>
                <w:szCs w:val="28"/>
                <w:lang w:val="en-US" w:eastAsia="en-US"/>
              </w:rPr>
              <w:t>DiSilva</w:t>
            </w:r>
            <w:proofErr w:type="spellEnd"/>
            <w:r w:rsidRPr="00105892">
              <w:rPr>
                <w:rFonts w:ascii="Times New Roman" w:eastAsiaTheme="minorHAnsi" w:hAnsi="Times New Roman" w:cs="Times New Roman"/>
                <w:color w:val="262626"/>
                <w:sz w:val="28"/>
                <w:szCs w:val="28"/>
                <w:lang w:val="en-US" w:eastAsia="en-US"/>
              </w:rPr>
              <w:t xml:space="preserve">, a 4-year-old girl with ADA deficiency is the first recipient of gene therapy. William French Anderson and colleagues at the NIH insert a normal ADA gene into the girl's T-cells and re-introduce into her bloodstream. Injections of corrected T-cells every 2 months restores 25% of her immune system function, allowing her and others with ADA deficiency to lead a normal life. </w:t>
            </w:r>
          </w:p>
        </w:tc>
      </w:tr>
      <w:tr w:rsidR="00556411" w:rsidRPr="00E16566" w:rsidTr="00CE0CE2">
        <w:tc>
          <w:tcPr>
            <w:tcW w:w="138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 xml:space="preserve">1994 </w:t>
            </w:r>
          </w:p>
        </w:tc>
        <w:tc>
          <w:tcPr>
            <w:tcW w:w="8505"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CE0CE2">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Pr>
                <w:rFonts w:ascii="Times New Roman" w:eastAsiaTheme="minorHAnsi" w:hAnsi="Times New Roman" w:cs="Times New Roman"/>
                <w:b/>
                <w:bCs/>
                <w:noProof/>
                <w:color w:val="262626"/>
                <w:sz w:val="28"/>
                <w:szCs w:val="28"/>
              </w:rPr>
              <w:drawing>
                <wp:anchor distT="0" distB="0" distL="114300" distR="114300" simplePos="0" relativeHeight="251669504" behindDoc="0" locked="0" layoutInCell="1" allowOverlap="1">
                  <wp:simplePos x="0" y="0"/>
                  <wp:positionH relativeFrom="column">
                    <wp:posOffset>15875</wp:posOffset>
                  </wp:positionH>
                  <wp:positionV relativeFrom="paragraph">
                    <wp:posOffset>2225040</wp:posOffset>
                  </wp:positionV>
                  <wp:extent cx="1434465" cy="1076960"/>
                  <wp:effectExtent l="19050" t="0" r="0" b="0"/>
                  <wp:wrapThrough wrapText="bothSides">
                    <wp:wrapPolygon edited="0">
                      <wp:start x="-287" y="0"/>
                      <wp:lineTo x="-287" y="21396"/>
                      <wp:lineTo x="21514" y="21396"/>
                      <wp:lineTo x="21514" y="0"/>
                      <wp:lineTo x="-287" y="0"/>
                    </wp:wrapPolygon>
                  </wp:wrapThrough>
                  <wp:docPr id="1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434465" cy="1076960"/>
                          </a:xfrm>
                          <a:prstGeom prst="rect">
                            <a:avLst/>
                          </a:prstGeom>
                          <a:noFill/>
                          <a:ln>
                            <a:noFill/>
                          </a:ln>
                        </pic:spPr>
                      </pic:pic>
                    </a:graphicData>
                  </a:graphic>
                </wp:anchor>
              </w:drawing>
            </w:r>
            <w:r w:rsidR="00556411" w:rsidRPr="00105892">
              <w:rPr>
                <w:rFonts w:ascii="Times New Roman" w:eastAsiaTheme="minorHAnsi" w:hAnsi="Times New Roman" w:cs="Times New Roman"/>
                <w:b/>
                <w:bCs/>
                <w:color w:val="262626"/>
                <w:sz w:val="28"/>
                <w:szCs w:val="28"/>
                <w:lang w:val="en-US" w:eastAsia="en-US"/>
              </w:rPr>
              <w:t xml:space="preserve">Brave new foods </w:t>
            </w:r>
            <w:r w:rsidR="00556411" w:rsidRPr="00105892">
              <w:rPr>
                <w:rFonts w:ascii="Times New Roman" w:eastAsiaTheme="minorHAnsi" w:hAnsi="Times New Roman" w:cs="Times New Roman"/>
                <w:color w:val="262626"/>
                <w:sz w:val="28"/>
                <w:szCs w:val="28"/>
                <w:lang w:val="en-US" w:eastAsia="en-US"/>
              </w:rPr>
              <w:t xml:space="preserve">On May 18, </w:t>
            </w:r>
            <w:r w:rsidR="00556411" w:rsidRPr="00105892">
              <w:rPr>
                <w:rFonts w:ascii="Times New Roman" w:eastAsiaTheme="minorHAnsi" w:hAnsi="Times New Roman" w:cs="Times New Roman"/>
                <w:color w:val="000000"/>
                <w:sz w:val="28"/>
                <w:szCs w:val="28"/>
                <w:lang w:val="en-US" w:eastAsia="en-US"/>
              </w:rPr>
              <w:t>the Food and Drug Administration</w:t>
            </w:r>
            <w:r w:rsidR="00556411" w:rsidRPr="00105892">
              <w:rPr>
                <w:rFonts w:ascii="MS Mincho" w:eastAsia="MS Mincho" w:hAnsi="MS Mincho" w:cs="MS Mincho" w:hint="eastAsia"/>
                <w:color w:val="000000"/>
                <w:sz w:val="28"/>
                <w:szCs w:val="28"/>
                <w:lang w:val="en-US" w:eastAsia="en-US"/>
              </w:rPr>
              <w:t> </w:t>
            </w:r>
            <w:r w:rsidR="00556411" w:rsidRPr="00105892">
              <w:rPr>
                <w:rFonts w:ascii="Times New Roman" w:eastAsiaTheme="minorHAnsi" w:hAnsi="Times New Roman" w:cs="Times New Roman"/>
                <w:color w:val="000000"/>
                <w:sz w:val="28"/>
                <w:szCs w:val="28"/>
                <w:lang w:val="en-US" w:eastAsia="en-US"/>
              </w:rPr>
              <w:t xml:space="preserve">announces the arrival of </w:t>
            </w:r>
            <w:proofErr w:type="spellStart"/>
            <w:r w:rsidR="00556411" w:rsidRPr="00105892">
              <w:rPr>
                <w:rFonts w:ascii="Times New Roman" w:eastAsiaTheme="minorHAnsi" w:hAnsi="Times New Roman" w:cs="Times New Roman"/>
                <w:color w:val="000000"/>
                <w:sz w:val="28"/>
                <w:szCs w:val="28"/>
                <w:lang w:val="en-US" w:eastAsia="en-US"/>
              </w:rPr>
              <w:t>Calgene's</w:t>
            </w:r>
            <w:proofErr w:type="spellEnd"/>
            <w:r w:rsidR="00556411" w:rsidRPr="00105892">
              <w:rPr>
                <w:rFonts w:ascii="Times New Roman" w:eastAsiaTheme="minorHAnsi" w:hAnsi="Times New Roman" w:cs="Times New Roman"/>
                <w:color w:val="000000"/>
                <w:sz w:val="28"/>
                <w:szCs w:val="28"/>
                <w:lang w:val="en-US" w:eastAsia="en-US"/>
              </w:rPr>
              <w:t xml:space="preserve"> </w:t>
            </w:r>
            <w:proofErr w:type="spellStart"/>
            <w:r w:rsidR="00556411" w:rsidRPr="00105892">
              <w:rPr>
                <w:rFonts w:ascii="Times New Roman" w:eastAsiaTheme="minorHAnsi" w:hAnsi="Times New Roman" w:cs="Times New Roman"/>
                <w:color w:val="000000"/>
                <w:sz w:val="28"/>
                <w:szCs w:val="28"/>
                <w:lang w:val="en-US" w:eastAsia="en-US"/>
              </w:rPr>
              <w:t>FlavrSavr</w:t>
            </w:r>
            <w:proofErr w:type="spellEnd"/>
            <w:r w:rsidR="00556411" w:rsidRPr="00105892">
              <w:rPr>
                <w:rFonts w:ascii="Times New Roman" w:eastAsiaTheme="minorHAnsi" w:hAnsi="Times New Roman" w:cs="Times New Roman"/>
                <w:color w:val="000000"/>
                <w:sz w:val="28"/>
                <w:szCs w:val="28"/>
                <w:lang w:val="en-US" w:eastAsia="en-US"/>
              </w:rPr>
              <w:t xml:space="preserve"> tomato, the first transgenic</w:t>
            </w:r>
            <w:r w:rsidR="00556411" w:rsidRPr="00105892">
              <w:rPr>
                <w:rFonts w:ascii="MS Mincho" w:eastAsia="MS Mincho" w:hAnsi="MS Mincho" w:cs="MS Mincho" w:hint="eastAsia"/>
                <w:color w:val="000000"/>
                <w:sz w:val="28"/>
                <w:szCs w:val="28"/>
                <w:lang w:val="en-US" w:eastAsia="en-US"/>
              </w:rPr>
              <w:t> </w:t>
            </w:r>
            <w:r w:rsidR="00556411" w:rsidRPr="00105892">
              <w:rPr>
                <w:rFonts w:ascii="Times New Roman" w:eastAsiaTheme="minorHAnsi" w:hAnsi="Times New Roman" w:cs="Times New Roman"/>
                <w:color w:val="000000"/>
                <w:sz w:val="28"/>
                <w:szCs w:val="28"/>
                <w:lang w:val="en-US" w:eastAsia="en-US"/>
              </w:rPr>
              <w:t xml:space="preserve">food, to the supermarket shelves. </w:t>
            </w:r>
            <w:proofErr w:type="spellStart"/>
            <w:r w:rsidR="00556411" w:rsidRPr="00105892">
              <w:rPr>
                <w:rFonts w:ascii="Times New Roman" w:eastAsiaTheme="minorHAnsi" w:hAnsi="Times New Roman" w:cs="Times New Roman"/>
                <w:color w:val="000000"/>
                <w:sz w:val="28"/>
                <w:szCs w:val="28"/>
                <w:lang w:val="en-US" w:eastAsia="en-US"/>
              </w:rPr>
              <w:t>FlavrSavr</w:t>
            </w:r>
            <w:proofErr w:type="spellEnd"/>
            <w:r w:rsidR="00556411" w:rsidRPr="00105892">
              <w:rPr>
                <w:rFonts w:ascii="Times New Roman" w:eastAsiaTheme="minorHAnsi" w:hAnsi="Times New Roman" w:cs="Times New Roman"/>
                <w:color w:val="000000"/>
                <w:sz w:val="28"/>
                <w:szCs w:val="28"/>
                <w:lang w:val="en-US" w:eastAsia="en-US"/>
              </w:rPr>
              <w:t xml:space="preserve"> had undergone a decade of</w:t>
            </w:r>
            <w:r w:rsidR="00556411" w:rsidRPr="00105892">
              <w:rPr>
                <w:rFonts w:ascii="MS Mincho" w:eastAsia="MS Mincho" w:hAnsi="MS Mincho" w:cs="MS Mincho" w:hint="eastAsia"/>
                <w:color w:val="000000"/>
                <w:sz w:val="28"/>
                <w:szCs w:val="28"/>
                <w:lang w:val="en-US" w:eastAsia="en-US"/>
              </w:rPr>
              <w:t> </w:t>
            </w:r>
            <w:r w:rsidR="00556411" w:rsidRPr="00105892">
              <w:rPr>
                <w:rFonts w:ascii="Times New Roman" w:eastAsiaTheme="minorHAnsi" w:hAnsi="Times New Roman" w:cs="Times New Roman"/>
                <w:color w:val="000000"/>
                <w:sz w:val="28"/>
                <w:szCs w:val="28"/>
                <w:lang w:val="en-US" w:eastAsia="en-US"/>
              </w:rPr>
              <w:t>testing, costing $525 million, before being approved safe by the FDA.</w:t>
            </w:r>
            <w:r w:rsidR="00556411" w:rsidRPr="00105892">
              <w:rPr>
                <w:rFonts w:ascii="MS Mincho" w:eastAsia="MS Mincho" w:hAnsi="MS Mincho" w:cs="MS Mincho" w:hint="eastAsia"/>
                <w:color w:val="000000"/>
                <w:sz w:val="28"/>
                <w:szCs w:val="28"/>
                <w:lang w:val="en-US" w:eastAsia="en-US"/>
              </w:rPr>
              <w:t> </w:t>
            </w:r>
            <w:r w:rsidR="00556411" w:rsidRPr="00105892">
              <w:rPr>
                <w:rFonts w:ascii="Times New Roman" w:eastAsiaTheme="minorHAnsi" w:hAnsi="Times New Roman" w:cs="Times New Roman"/>
                <w:color w:val="000000"/>
                <w:sz w:val="28"/>
                <w:szCs w:val="28"/>
                <w:lang w:val="en-US" w:eastAsia="en-US"/>
              </w:rPr>
              <w:t xml:space="preserve">Engineered to remain firm even as it turns red and ripe, </w:t>
            </w:r>
            <w:proofErr w:type="spellStart"/>
            <w:r w:rsidR="00556411" w:rsidRPr="00105892">
              <w:rPr>
                <w:rFonts w:ascii="Times New Roman" w:eastAsiaTheme="minorHAnsi" w:hAnsi="Times New Roman" w:cs="Times New Roman"/>
                <w:color w:val="000000"/>
                <w:sz w:val="28"/>
                <w:szCs w:val="28"/>
                <w:lang w:val="en-US" w:eastAsia="en-US"/>
              </w:rPr>
              <w:t>FlavrSavr</w:t>
            </w:r>
            <w:proofErr w:type="spellEnd"/>
            <w:r w:rsidR="00556411" w:rsidRPr="00105892">
              <w:rPr>
                <w:rFonts w:ascii="MS Mincho" w:eastAsia="MS Mincho" w:hAnsi="MS Mincho" w:cs="MS Mincho" w:hint="eastAsia"/>
                <w:color w:val="000000"/>
                <w:sz w:val="28"/>
                <w:szCs w:val="28"/>
                <w:lang w:val="en-US" w:eastAsia="en-US"/>
              </w:rPr>
              <w:t> </w:t>
            </w:r>
            <w:r w:rsidR="00556411" w:rsidRPr="00105892">
              <w:rPr>
                <w:rFonts w:ascii="Times New Roman" w:eastAsiaTheme="minorHAnsi" w:hAnsi="Times New Roman" w:cs="Times New Roman"/>
                <w:color w:val="000000"/>
                <w:sz w:val="28"/>
                <w:szCs w:val="28"/>
                <w:lang w:val="en-US" w:eastAsia="en-US"/>
              </w:rPr>
              <w:t>"provides summertime taste year round". Although delicious, the</w:t>
            </w:r>
            <w:r w:rsidR="00556411" w:rsidRPr="00105892">
              <w:rPr>
                <w:rFonts w:ascii="MS Mincho" w:eastAsia="MS Mincho" w:hAnsi="MS Mincho" w:cs="MS Mincho" w:hint="eastAsia"/>
                <w:color w:val="000000"/>
                <w:sz w:val="28"/>
                <w:szCs w:val="28"/>
                <w:lang w:val="en-US" w:eastAsia="en-US"/>
              </w:rPr>
              <w:t> </w:t>
            </w:r>
            <w:proofErr w:type="spellStart"/>
            <w:r w:rsidR="00556411" w:rsidRPr="00105892">
              <w:rPr>
                <w:rFonts w:ascii="Times New Roman" w:eastAsiaTheme="minorHAnsi" w:hAnsi="Times New Roman" w:cs="Times New Roman"/>
                <w:color w:val="000000"/>
                <w:sz w:val="28"/>
                <w:szCs w:val="28"/>
                <w:lang w:val="en-US" w:eastAsia="en-US"/>
              </w:rPr>
              <w:t>FlavrSavr</w:t>
            </w:r>
            <w:proofErr w:type="spellEnd"/>
            <w:r w:rsidR="00556411" w:rsidRPr="00105892">
              <w:rPr>
                <w:rFonts w:ascii="Times New Roman" w:eastAsiaTheme="minorHAnsi" w:hAnsi="Times New Roman" w:cs="Times New Roman"/>
                <w:color w:val="000000"/>
                <w:sz w:val="28"/>
                <w:szCs w:val="28"/>
                <w:lang w:val="en-US" w:eastAsia="en-US"/>
              </w:rPr>
              <w:t xml:space="preserve"> suffers from consumer resistance, high price and a boycott by</w:t>
            </w:r>
            <w:r w:rsidR="00556411" w:rsidRPr="00105892">
              <w:rPr>
                <w:rFonts w:ascii="MS Mincho" w:eastAsia="MS Mincho" w:hAnsi="MS Mincho" w:cs="MS Mincho" w:hint="eastAsia"/>
                <w:color w:val="000000"/>
                <w:sz w:val="28"/>
                <w:szCs w:val="28"/>
                <w:lang w:val="en-US" w:eastAsia="en-US"/>
              </w:rPr>
              <w:t> </w:t>
            </w:r>
            <w:r w:rsidR="00556411" w:rsidRPr="00105892">
              <w:rPr>
                <w:rFonts w:ascii="Times New Roman" w:eastAsiaTheme="minorHAnsi" w:hAnsi="Times New Roman" w:cs="Times New Roman"/>
                <w:color w:val="000000"/>
                <w:sz w:val="28"/>
                <w:szCs w:val="28"/>
                <w:lang w:val="en-US" w:eastAsia="en-US"/>
              </w:rPr>
              <w:t xml:space="preserve">chefs. </w:t>
            </w:r>
            <w:proofErr w:type="spellStart"/>
            <w:r w:rsidR="00556411" w:rsidRPr="00105892">
              <w:rPr>
                <w:rFonts w:ascii="Times New Roman" w:eastAsiaTheme="minorHAnsi" w:hAnsi="Times New Roman" w:cs="Times New Roman"/>
                <w:color w:val="000000"/>
                <w:sz w:val="28"/>
                <w:szCs w:val="28"/>
                <w:lang w:val="en-US" w:eastAsia="en-US"/>
              </w:rPr>
              <w:t>Calgene</w:t>
            </w:r>
            <w:proofErr w:type="spellEnd"/>
            <w:r w:rsidR="00556411" w:rsidRPr="00105892">
              <w:rPr>
                <w:rFonts w:ascii="Times New Roman" w:eastAsiaTheme="minorHAnsi" w:hAnsi="Times New Roman" w:cs="Times New Roman"/>
                <w:color w:val="000000"/>
                <w:sz w:val="28"/>
                <w:szCs w:val="28"/>
                <w:lang w:val="en-US" w:eastAsia="en-US"/>
              </w:rPr>
              <w:t xml:space="preserve">, heavily in debt before the tomato hit the market, declares the </w:t>
            </w:r>
            <w:proofErr w:type="spellStart"/>
            <w:r w:rsidR="00556411" w:rsidRPr="00105892">
              <w:rPr>
                <w:rFonts w:ascii="Times New Roman" w:eastAsiaTheme="minorHAnsi" w:hAnsi="Times New Roman" w:cs="Times New Roman"/>
                <w:color w:val="000000"/>
                <w:sz w:val="28"/>
                <w:szCs w:val="28"/>
                <w:lang w:val="en-US" w:eastAsia="en-US"/>
              </w:rPr>
              <w:t>FlavrSavr</w:t>
            </w:r>
            <w:proofErr w:type="spellEnd"/>
            <w:r w:rsidR="00556411" w:rsidRPr="00105892">
              <w:rPr>
                <w:rFonts w:ascii="Times New Roman" w:eastAsiaTheme="minorHAnsi" w:hAnsi="Times New Roman" w:cs="Times New Roman"/>
                <w:color w:val="000000"/>
                <w:sz w:val="28"/>
                <w:szCs w:val="28"/>
                <w:lang w:val="en-US" w:eastAsia="en-US"/>
              </w:rPr>
              <w:t xml:space="preserve"> dead on the vine in 1997. </w:t>
            </w:r>
          </w:p>
          <w:p w:rsidR="00556411" w:rsidRPr="00105892" w:rsidRDefault="00556411">
            <w:pPr>
              <w:widowControl w:val="0"/>
              <w:autoSpaceDE w:val="0"/>
              <w:autoSpaceDN w:val="0"/>
              <w:adjustRightInd w:val="0"/>
              <w:spacing w:after="0" w:line="280" w:lineRule="atLeast"/>
              <w:rPr>
                <w:rFonts w:ascii="Times New Roman" w:eastAsiaTheme="minorHAnsi" w:hAnsi="Times New Roman" w:cs="Times New Roman"/>
                <w:color w:val="000000"/>
                <w:sz w:val="28"/>
                <w:szCs w:val="28"/>
                <w:lang w:val="en-US" w:eastAsia="en-US"/>
              </w:rPr>
            </w:pPr>
          </w:p>
        </w:tc>
      </w:tr>
      <w:tr w:rsidR="00556411" w:rsidRPr="00105892" w:rsidTr="00CE0CE2">
        <w:tblPrEx>
          <w:tblBorders>
            <w:top w:val="nil"/>
          </w:tblBorders>
        </w:tblPrEx>
        <w:tc>
          <w:tcPr>
            <w:tcW w:w="138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CE0CE2" w:rsidRDefault="00556411" w:rsidP="00CE0CE2">
            <w:pPr>
              <w:pStyle w:val="af"/>
              <w:widowControl w:val="0"/>
              <w:numPr>
                <w:ilvl w:val="0"/>
                <w:numId w:val="37"/>
              </w:numPr>
              <w:autoSpaceDE w:val="0"/>
              <w:autoSpaceDN w:val="0"/>
              <w:adjustRightInd w:val="0"/>
              <w:spacing w:after="240" w:line="300" w:lineRule="atLeast"/>
              <w:rPr>
                <w:rFonts w:ascii="Times New Roman" w:hAnsi="Times New Roman" w:cs="Times New Roman"/>
                <w:color w:val="000000"/>
                <w:sz w:val="28"/>
                <w:szCs w:val="28"/>
                <w:lang w:val="en-US"/>
              </w:rPr>
            </w:pPr>
          </w:p>
        </w:tc>
        <w:tc>
          <w:tcPr>
            <w:tcW w:w="8505"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E0CE2" w:rsidRPr="00CE0CE2" w:rsidRDefault="00556411" w:rsidP="00CE0CE2">
            <w:pPr>
              <w:pStyle w:val="af"/>
              <w:widowControl w:val="0"/>
              <w:numPr>
                <w:ilvl w:val="0"/>
                <w:numId w:val="36"/>
              </w:numPr>
              <w:tabs>
                <w:tab w:val="left" w:pos="34"/>
                <w:tab w:val="left" w:pos="220"/>
              </w:tabs>
              <w:autoSpaceDE w:val="0"/>
              <w:autoSpaceDN w:val="0"/>
              <w:adjustRightInd w:val="0"/>
              <w:spacing w:after="240" w:line="300" w:lineRule="atLeast"/>
              <w:ind w:left="34" w:firstLine="567"/>
              <w:rPr>
                <w:rFonts w:ascii="Times New Roman" w:hAnsi="Times New Roman" w:cs="Times New Roman"/>
                <w:color w:val="000000"/>
                <w:sz w:val="28"/>
                <w:szCs w:val="28"/>
                <w:lang w:val="en-US"/>
              </w:rPr>
            </w:pPr>
            <w:r w:rsidRPr="00CE0CE2">
              <w:rPr>
                <w:rFonts w:ascii="Times New Roman" w:hAnsi="Times New Roman" w:cs="Times New Roman"/>
                <w:b/>
                <w:bCs/>
                <w:color w:val="000000"/>
                <w:sz w:val="28"/>
                <w:szCs w:val="28"/>
                <w:lang w:val="en-US"/>
              </w:rPr>
              <w:t>Announcing Dolly</w:t>
            </w:r>
            <w:r w:rsidRPr="00CE0CE2">
              <w:rPr>
                <w:rFonts w:ascii="Times New Roman" w:hAnsi="Times New Roman" w:cs="Times New Roman"/>
                <w:color w:val="000000"/>
                <w:sz w:val="28"/>
                <w:szCs w:val="28"/>
                <w:lang w:val="en-US"/>
              </w:rPr>
              <w:t xml:space="preserve">: </w:t>
            </w:r>
            <w:r w:rsidRPr="00CE0CE2">
              <w:rPr>
                <w:rFonts w:ascii="Times New Roman" w:hAnsi="Times New Roman" w:cs="Times New Roman"/>
                <w:b/>
                <w:bCs/>
                <w:color w:val="000000"/>
                <w:sz w:val="28"/>
                <w:szCs w:val="28"/>
                <w:lang w:val="en-US"/>
              </w:rPr>
              <w:t xml:space="preserve">First mammal cloned from adult cells: </w:t>
            </w:r>
            <w:r w:rsidRPr="00CE0CE2">
              <w:rPr>
                <w:rFonts w:ascii="Times New Roman" w:hAnsi="Times New Roman" w:cs="Times New Roman"/>
                <w:color w:val="000000"/>
                <w:sz w:val="28"/>
                <w:szCs w:val="28"/>
                <w:lang w:val="en-US"/>
              </w:rPr>
              <w:t xml:space="preserve">A surrogate mother sheep gives birth to Dolly, a lamb cloned from an udder cell of an adult sheep born 6 years earlier. Ian </w:t>
            </w:r>
            <w:proofErr w:type="spellStart"/>
            <w:r w:rsidRPr="00CE0CE2">
              <w:rPr>
                <w:rFonts w:ascii="Times New Roman" w:hAnsi="Times New Roman" w:cs="Times New Roman"/>
                <w:color w:val="000000"/>
                <w:sz w:val="28"/>
                <w:szCs w:val="28"/>
                <w:lang w:val="en-US"/>
              </w:rPr>
              <w:t>Wilmut</w:t>
            </w:r>
            <w:proofErr w:type="spellEnd"/>
            <w:r w:rsidRPr="00CE0CE2">
              <w:rPr>
                <w:rFonts w:ascii="Times New Roman" w:hAnsi="Times New Roman" w:cs="Times New Roman"/>
                <w:color w:val="000000"/>
                <w:sz w:val="28"/>
                <w:szCs w:val="28"/>
                <w:lang w:val="en-US"/>
              </w:rPr>
              <w:t xml:space="preserve"> and colleagues at the PPL </w:t>
            </w:r>
            <w:proofErr w:type="spellStart"/>
            <w:r w:rsidRPr="00CE0CE2">
              <w:rPr>
                <w:rFonts w:ascii="Times New Roman" w:hAnsi="Times New Roman" w:cs="Times New Roman"/>
                <w:color w:val="000000"/>
                <w:sz w:val="28"/>
                <w:szCs w:val="28"/>
                <w:lang w:val="en-US"/>
              </w:rPr>
              <w:t>Theraputics</w:t>
            </w:r>
            <w:proofErr w:type="spellEnd"/>
            <w:r w:rsidRPr="00CE0CE2">
              <w:rPr>
                <w:rFonts w:ascii="Times New Roman" w:hAnsi="Times New Roman" w:cs="Times New Roman"/>
                <w:color w:val="000000"/>
                <w:sz w:val="28"/>
                <w:szCs w:val="28"/>
                <w:lang w:val="en-US"/>
              </w:rPr>
              <w:t xml:space="preserve"> and the </w:t>
            </w:r>
            <w:proofErr w:type="spellStart"/>
            <w:r w:rsidRPr="00CE0CE2">
              <w:rPr>
                <w:rFonts w:ascii="Times New Roman" w:hAnsi="Times New Roman" w:cs="Times New Roman"/>
                <w:color w:val="000000"/>
                <w:sz w:val="28"/>
                <w:szCs w:val="28"/>
                <w:lang w:val="en-US"/>
              </w:rPr>
              <w:t>Roslin</w:t>
            </w:r>
            <w:proofErr w:type="spellEnd"/>
            <w:r w:rsidRPr="00CE0CE2">
              <w:rPr>
                <w:rFonts w:ascii="Times New Roman" w:hAnsi="Times New Roman" w:cs="Times New Roman"/>
                <w:color w:val="000000"/>
                <w:sz w:val="28"/>
                <w:szCs w:val="28"/>
                <w:lang w:val="en-US"/>
              </w:rPr>
              <w:t xml:space="preserve"> Institute in Scotland quietly announce the birth of Dolly in February, 1997 in the journal </w:t>
            </w:r>
            <w:r w:rsidRPr="00CE0CE2">
              <w:rPr>
                <w:rFonts w:ascii="Times New Roman" w:hAnsi="Times New Roman" w:cs="Times New Roman"/>
                <w:i/>
                <w:iCs/>
                <w:color w:val="000000"/>
                <w:sz w:val="28"/>
                <w:szCs w:val="28"/>
                <w:lang w:val="en-US"/>
              </w:rPr>
              <w:t>Nature</w:t>
            </w:r>
            <w:r w:rsidRPr="00CE0CE2">
              <w:rPr>
                <w:rFonts w:ascii="Times New Roman" w:hAnsi="Times New Roman" w:cs="Times New Roman"/>
                <w:color w:val="000000"/>
                <w:sz w:val="28"/>
                <w:szCs w:val="28"/>
                <w:lang w:val="en-US"/>
              </w:rPr>
              <w:t xml:space="preserve">, after </w:t>
            </w:r>
            <w:r w:rsidRPr="00CE0CE2">
              <w:rPr>
                <w:rFonts w:ascii="Times New Roman" w:hAnsi="Times New Roman" w:cs="Times New Roman"/>
                <w:color w:val="000000"/>
                <w:sz w:val="28"/>
                <w:szCs w:val="28"/>
                <w:lang w:val="en-US"/>
              </w:rPr>
              <w:lastRenderedPageBreak/>
              <w:t>which, all hell breaks loose</w:t>
            </w:r>
            <w:proofErr w:type="gramStart"/>
            <w:r w:rsidRPr="00CE0CE2">
              <w:rPr>
                <w:rFonts w:ascii="Times New Roman" w:hAnsi="Times New Roman" w:cs="Times New Roman"/>
                <w:color w:val="000000"/>
                <w:sz w:val="28"/>
                <w:szCs w:val="28"/>
                <w:lang w:val="en-US"/>
              </w:rPr>
              <w:t>..</w:t>
            </w:r>
            <w:proofErr w:type="gramEnd"/>
            <w:r w:rsidRPr="00CE0CE2">
              <w:rPr>
                <w:rFonts w:ascii="Times New Roman" w:hAnsi="Times New Roman" w:cs="Times New Roman"/>
                <w:color w:val="000000"/>
                <w:sz w:val="28"/>
                <w:szCs w:val="28"/>
                <w:lang w:val="en-US"/>
              </w:rPr>
              <w:t xml:space="preserve">Sadly, on February 14, 2003: "Dolly the sheep, the first cloned mammal, is dead at age 6 of a lung infection common to sheep raised in barns. </w:t>
            </w:r>
            <w:r w:rsidRPr="00CE0CE2">
              <w:rPr>
                <w:rFonts w:ascii="MS Mincho" w:eastAsia="MS Mincho" w:hAnsi="MS Mincho" w:cs="MS Mincho" w:hint="eastAsia"/>
                <w:color w:val="000000"/>
                <w:sz w:val="28"/>
                <w:szCs w:val="28"/>
                <w:lang w:val="en-US"/>
              </w:rPr>
              <w:t> </w:t>
            </w:r>
          </w:p>
          <w:p w:rsidR="00CE0CE2" w:rsidRPr="00CE0CE2" w:rsidRDefault="00556411" w:rsidP="00556411">
            <w:pPr>
              <w:pStyle w:val="af"/>
              <w:widowControl w:val="0"/>
              <w:numPr>
                <w:ilvl w:val="0"/>
                <w:numId w:val="36"/>
              </w:numPr>
              <w:tabs>
                <w:tab w:val="left" w:pos="34"/>
                <w:tab w:val="left" w:pos="220"/>
              </w:tabs>
              <w:autoSpaceDE w:val="0"/>
              <w:autoSpaceDN w:val="0"/>
              <w:adjustRightInd w:val="0"/>
              <w:spacing w:after="240" w:line="300" w:lineRule="atLeast"/>
              <w:ind w:left="34" w:firstLine="567"/>
              <w:rPr>
                <w:rFonts w:ascii="Times New Roman" w:hAnsi="Times New Roman" w:cs="Times New Roman"/>
                <w:color w:val="000000"/>
                <w:sz w:val="28"/>
                <w:szCs w:val="28"/>
                <w:lang w:val="en-US"/>
              </w:rPr>
            </w:pPr>
            <w:r w:rsidRPr="00CE0CE2">
              <w:rPr>
                <w:rFonts w:ascii="Times New Roman" w:hAnsi="Times New Roman" w:cs="Times New Roman"/>
                <w:color w:val="000000"/>
                <w:sz w:val="28"/>
                <w:szCs w:val="28"/>
                <w:lang w:val="en-US"/>
              </w:rPr>
              <w:t> </w:t>
            </w:r>
            <w:r w:rsidRPr="00CE0CE2">
              <w:rPr>
                <w:rFonts w:ascii="Times New Roman" w:hAnsi="Times New Roman" w:cs="Times New Roman"/>
                <w:b/>
                <w:bCs/>
                <w:color w:val="262626"/>
                <w:sz w:val="28"/>
                <w:szCs w:val="28"/>
                <w:lang w:val="en-US"/>
              </w:rPr>
              <w:t xml:space="preserve">Development of the </w:t>
            </w:r>
            <w:proofErr w:type="spellStart"/>
            <w:r w:rsidRPr="00CE0CE2">
              <w:rPr>
                <w:rFonts w:ascii="Times New Roman" w:hAnsi="Times New Roman" w:cs="Times New Roman"/>
                <w:b/>
                <w:bCs/>
                <w:color w:val="262626"/>
                <w:sz w:val="28"/>
                <w:szCs w:val="28"/>
                <w:lang w:val="en-US"/>
              </w:rPr>
              <w:t>GeneChip</w:t>
            </w:r>
            <w:proofErr w:type="spellEnd"/>
            <w:r w:rsidRPr="00CE0CE2">
              <w:rPr>
                <w:rFonts w:ascii="Times New Roman" w:hAnsi="Times New Roman" w:cs="Times New Roman"/>
                <w:b/>
                <w:bCs/>
                <w:color w:val="262626"/>
                <w:sz w:val="28"/>
                <w:szCs w:val="28"/>
                <w:lang w:val="en-US"/>
              </w:rPr>
              <w:t xml:space="preserve">®: </w:t>
            </w:r>
            <w:r w:rsidRPr="00CE0CE2">
              <w:rPr>
                <w:rFonts w:ascii="Times New Roman" w:hAnsi="Times New Roman" w:cs="Times New Roman"/>
                <w:color w:val="262626"/>
                <w:sz w:val="28"/>
                <w:szCs w:val="28"/>
                <w:lang w:val="en-US"/>
              </w:rPr>
              <w:t xml:space="preserve">The Department </w:t>
            </w:r>
            <w:r w:rsidRPr="00CE0CE2">
              <w:rPr>
                <w:rFonts w:ascii="Times New Roman" w:hAnsi="Times New Roman" w:cs="Times New Roman"/>
                <w:color w:val="000000"/>
                <w:sz w:val="28"/>
                <w:szCs w:val="28"/>
                <w:lang w:val="en-US"/>
              </w:rPr>
              <w:t xml:space="preserve">of Biochemistry at Stanford and </w:t>
            </w:r>
            <w:proofErr w:type="spellStart"/>
            <w:r w:rsidRPr="00CE0CE2">
              <w:rPr>
                <w:rFonts w:ascii="Times New Roman" w:hAnsi="Times New Roman" w:cs="Times New Roman"/>
                <w:color w:val="000000"/>
                <w:sz w:val="28"/>
                <w:szCs w:val="28"/>
                <w:lang w:val="en-US"/>
              </w:rPr>
              <w:t>Affymetrix</w:t>
            </w:r>
            <w:proofErr w:type="spellEnd"/>
            <w:r w:rsidRPr="00CE0CE2">
              <w:rPr>
                <w:rFonts w:ascii="Times New Roman" w:hAnsi="Times New Roman" w:cs="Times New Roman"/>
                <w:color w:val="000000"/>
                <w:sz w:val="28"/>
                <w:szCs w:val="28"/>
                <w:lang w:val="en-US"/>
              </w:rPr>
              <w:t xml:space="preserve"> </w:t>
            </w:r>
            <w:r w:rsidRPr="00CE0CE2">
              <w:rPr>
                <w:rFonts w:ascii="Times New Roman" w:hAnsi="Times New Roman" w:cs="Times New Roman"/>
                <w:color w:val="262626"/>
                <w:sz w:val="28"/>
                <w:szCs w:val="28"/>
                <w:lang w:val="en-US"/>
              </w:rPr>
              <w:t xml:space="preserve">introduce a technological breakthrough in gene expression and DNA sequencing technology with the introduction of DNA chips, small glass or silica microchips that contain thousands of individual genes that can be analyzed simultaneously. Since then, DNA Chip technology has become a growth industry as new tools for making, probing, imaging, and analyzing arrays are introduced almost daily. </w:t>
            </w:r>
            <w:r w:rsidRPr="00CE0CE2">
              <w:rPr>
                <w:rFonts w:ascii="MS Mincho" w:eastAsia="MS Mincho" w:hAnsi="MS Mincho" w:cs="MS Mincho" w:hint="eastAsia"/>
                <w:color w:val="000000"/>
                <w:sz w:val="28"/>
                <w:szCs w:val="28"/>
                <w:lang w:val="en-US"/>
              </w:rPr>
              <w:t> </w:t>
            </w:r>
          </w:p>
          <w:p w:rsidR="00556411" w:rsidRPr="00CE0CE2" w:rsidRDefault="00CE0CE2" w:rsidP="00556411">
            <w:pPr>
              <w:pStyle w:val="af"/>
              <w:widowControl w:val="0"/>
              <w:numPr>
                <w:ilvl w:val="0"/>
                <w:numId w:val="36"/>
              </w:numPr>
              <w:tabs>
                <w:tab w:val="left" w:pos="34"/>
                <w:tab w:val="left" w:pos="220"/>
              </w:tabs>
              <w:autoSpaceDE w:val="0"/>
              <w:autoSpaceDN w:val="0"/>
              <w:adjustRightInd w:val="0"/>
              <w:spacing w:after="240" w:line="300" w:lineRule="atLeast"/>
              <w:ind w:left="34" w:firstLine="567"/>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 xml:space="preserve"> </w:t>
            </w:r>
            <w:r w:rsidR="00556411" w:rsidRPr="00CE0CE2">
              <w:rPr>
                <w:rFonts w:ascii="Times New Roman" w:hAnsi="Times New Roman" w:cs="Times New Roman"/>
                <w:b/>
                <w:bCs/>
                <w:color w:val="262626"/>
                <w:sz w:val="28"/>
                <w:szCs w:val="28"/>
                <w:lang w:val="en-US"/>
              </w:rPr>
              <w:t xml:space="preserve">Ag Biotech takes off (quietly and quickly) </w:t>
            </w:r>
            <w:r w:rsidR="00556411" w:rsidRPr="00CE0CE2">
              <w:rPr>
                <w:rFonts w:ascii="Times New Roman" w:hAnsi="Times New Roman" w:cs="Times New Roman"/>
                <w:color w:val="262626"/>
                <w:sz w:val="28"/>
                <w:szCs w:val="28"/>
                <w:lang w:val="en-US"/>
              </w:rPr>
              <w:t xml:space="preserve">The development of two important Input Traits (insect resistance and herbicide tolerance) is just what the farmers </w:t>
            </w:r>
            <w:r w:rsidR="00556411" w:rsidRPr="00CE0CE2">
              <w:rPr>
                <w:rFonts w:ascii="Times New Roman" w:hAnsi="Times New Roman" w:cs="Times New Roman"/>
                <w:color w:val="000000"/>
                <w:sz w:val="28"/>
                <w:szCs w:val="28"/>
                <w:lang w:val="en-US"/>
              </w:rPr>
              <w:t xml:space="preserve">of the US needed (and wanted). Acceptance of GM crops is swift and quiet, with GM soybeans, cotton, and corn crops dominating US farmlands by 1998. Although worldwide resistance to accepting GM grain puts the squeeze on US farmers, EPA studies </w:t>
            </w:r>
            <w:r w:rsidR="00556411" w:rsidRPr="00CE0CE2">
              <w:rPr>
                <w:rFonts w:ascii="MS Mincho" w:eastAsia="MS Mincho" w:hAnsi="MS Mincho" w:cs="MS Mincho" w:hint="eastAsia"/>
                <w:color w:val="000000"/>
                <w:sz w:val="28"/>
                <w:szCs w:val="28"/>
                <w:lang w:val="en-US"/>
              </w:rPr>
              <w:t> </w:t>
            </w:r>
            <w:r w:rsidR="00556411" w:rsidRPr="00CE0CE2">
              <w:rPr>
                <w:rFonts w:ascii="Times New Roman" w:hAnsi="Times New Roman" w:cs="Times New Roman"/>
                <w:color w:val="000000"/>
                <w:sz w:val="28"/>
                <w:szCs w:val="28"/>
                <w:lang w:val="en-US"/>
              </w:rPr>
              <w:t xml:space="preserve"> consistently reaffirm safety, and "no unreasonable adverse effects" on non-target insects, the environment, or public health and safety. Safe as baby shampoo! </w:t>
            </w:r>
          </w:p>
        </w:tc>
      </w:tr>
      <w:tr w:rsidR="00556411" w:rsidRPr="00E16566" w:rsidTr="00CE0CE2">
        <w:tc>
          <w:tcPr>
            <w:tcW w:w="138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lastRenderedPageBreak/>
              <w:t xml:space="preserve">1997 </w:t>
            </w:r>
          </w:p>
        </w:tc>
        <w:tc>
          <w:tcPr>
            <w:tcW w:w="8505"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rsidP="00556411">
            <w:pPr>
              <w:widowControl w:val="0"/>
              <w:tabs>
                <w:tab w:val="left" w:pos="220"/>
                <w:tab w:val="left" w:pos="720"/>
              </w:tabs>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262626"/>
                <w:sz w:val="28"/>
                <w:szCs w:val="28"/>
                <w:lang w:val="en-US" w:eastAsia="en-US"/>
              </w:rPr>
              <w:t>* Three Cloned Mice</w:t>
            </w:r>
            <w:r w:rsidRPr="00105892">
              <w:rPr>
                <w:rFonts w:ascii="Times New Roman" w:eastAsiaTheme="minorHAnsi" w:hAnsi="Times New Roman" w:cs="Times New Roman"/>
                <w:color w:val="262626"/>
                <w:sz w:val="28"/>
                <w:szCs w:val="28"/>
                <w:lang w:val="en-US" w:eastAsia="en-US"/>
              </w:rPr>
              <w:t>: Dolly is joined on October 3, 1997 by the cloned mouse "</w:t>
            </w:r>
            <w:proofErr w:type="spellStart"/>
            <w:r w:rsidRPr="00105892">
              <w:rPr>
                <w:rFonts w:ascii="Times New Roman" w:eastAsiaTheme="minorHAnsi" w:hAnsi="Times New Roman" w:cs="Times New Roman"/>
                <w:color w:val="000000"/>
                <w:sz w:val="28"/>
                <w:szCs w:val="28"/>
                <w:lang w:val="en-US" w:eastAsia="en-US"/>
              </w:rPr>
              <w:t>Cumulina</w:t>
            </w:r>
            <w:proofErr w:type="spellEnd"/>
            <w:r w:rsidRPr="00105892">
              <w:rPr>
                <w:rFonts w:ascii="Times New Roman" w:eastAsiaTheme="minorHAnsi" w:hAnsi="Times New Roman" w:cs="Times New Roman"/>
                <w:color w:val="000000"/>
                <w:sz w:val="28"/>
                <w:szCs w:val="28"/>
                <w:lang w:val="en-US" w:eastAsia="en-US"/>
              </w:rPr>
              <w:t>" and</w:t>
            </w:r>
            <w:r w:rsidRPr="00105892">
              <w:rPr>
                <w:rFonts w:ascii="Times New Roman" w:eastAsiaTheme="minorHAnsi" w:hAnsi="Times New Roman" w:cs="Times New Roman"/>
                <w:color w:val="262626"/>
                <w:sz w:val="28"/>
                <w:szCs w:val="28"/>
                <w:lang w:val="en-US" w:eastAsia="en-US"/>
              </w:rPr>
              <w:t xml:space="preserve">, shortly afterward, by 22 of her cloned siblings (some of whom were cloned from clones) using the 'Honolulu Technique' of nuclear transfer. Author </w:t>
            </w:r>
            <w:proofErr w:type="spellStart"/>
            <w:r w:rsidRPr="00105892">
              <w:rPr>
                <w:rFonts w:ascii="Times New Roman" w:eastAsiaTheme="minorHAnsi" w:hAnsi="Times New Roman" w:cs="Times New Roman"/>
                <w:color w:val="262626"/>
                <w:sz w:val="28"/>
                <w:szCs w:val="28"/>
                <w:lang w:val="en-US" w:eastAsia="en-US"/>
              </w:rPr>
              <w:t>Teruhiko</w:t>
            </w:r>
            <w:proofErr w:type="spellEnd"/>
            <w:r w:rsidRPr="00105892">
              <w:rPr>
                <w:rFonts w:ascii="Times New Roman" w:eastAsiaTheme="minorHAnsi" w:hAnsi="Times New Roman" w:cs="Times New Roman"/>
                <w:color w:val="262626"/>
                <w:sz w:val="28"/>
                <w:szCs w:val="28"/>
                <w:lang w:val="en-US" w:eastAsia="en-US"/>
              </w:rPr>
              <w:t xml:space="preserve"> Wakayama concludes that "contrary to previous opinion, mammals can be reproducibly cloned from adult somatic cells". </w:t>
            </w:r>
            <w:r w:rsidRPr="00105892">
              <w:rPr>
                <w:rFonts w:ascii="MS Mincho" w:eastAsia="MS Mincho" w:hAnsi="MS Mincho" w:cs="MS Mincho" w:hint="eastAsia"/>
                <w:color w:val="000000"/>
                <w:sz w:val="28"/>
                <w:szCs w:val="28"/>
                <w:lang w:val="en-US" w:eastAsia="en-US"/>
              </w:rPr>
              <w:t> </w:t>
            </w:r>
          </w:p>
          <w:p w:rsidR="00556411" w:rsidRPr="00105892" w:rsidRDefault="00556411" w:rsidP="00556411">
            <w:pPr>
              <w:widowControl w:val="0"/>
              <w:tabs>
                <w:tab w:val="left" w:pos="220"/>
                <w:tab w:val="left" w:pos="720"/>
              </w:tabs>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262626"/>
                <w:sz w:val="28"/>
                <w:szCs w:val="28"/>
                <w:lang w:val="en-US" w:eastAsia="en-US"/>
              </w:rPr>
              <w:t xml:space="preserve">* First Human Artificial Chromosome: </w:t>
            </w:r>
            <w:r w:rsidRPr="00105892">
              <w:rPr>
                <w:rFonts w:ascii="Times New Roman" w:eastAsiaTheme="minorHAnsi" w:hAnsi="Times New Roman" w:cs="Times New Roman"/>
                <w:color w:val="262626"/>
                <w:sz w:val="28"/>
                <w:szCs w:val="28"/>
                <w:lang w:val="en-US" w:eastAsia="en-US"/>
              </w:rPr>
              <w:t xml:space="preserve">Scientists at </w:t>
            </w:r>
            <w:proofErr w:type="spellStart"/>
            <w:r w:rsidRPr="00105892">
              <w:rPr>
                <w:rFonts w:ascii="Times New Roman" w:eastAsiaTheme="minorHAnsi" w:hAnsi="Times New Roman" w:cs="Times New Roman"/>
                <w:color w:val="262626"/>
                <w:sz w:val="28"/>
                <w:szCs w:val="28"/>
                <w:lang w:val="en-US" w:eastAsia="en-US"/>
              </w:rPr>
              <w:t>Athersys</w:t>
            </w:r>
            <w:proofErr w:type="spellEnd"/>
            <w:r w:rsidRPr="00105892">
              <w:rPr>
                <w:rFonts w:ascii="Times New Roman" w:eastAsiaTheme="minorHAnsi" w:hAnsi="Times New Roman" w:cs="Times New Roman"/>
                <w:color w:val="262626"/>
                <w:sz w:val="28"/>
                <w:szCs w:val="28"/>
                <w:lang w:val="en-US" w:eastAsia="en-US"/>
              </w:rPr>
              <w:t xml:space="preserve"> in Cleveland OH use a combination of natural and synthetic DNA to create a "genetic cassette" that can potentially be customized and used in gene therapy. Genes on the artificial chromosome are expressed and replicated in cells for over 6 months. </w:t>
            </w:r>
            <w:r w:rsidRPr="00105892">
              <w:rPr>
                <w:rFonts w:ascii="MS Mincho" w:eastAsia="MS Mincho" w:hAnsi="MS Mincho" w:cs="MS Mincho" w:hint="eastAsia"/>
                <w:color w:val="000000"/>
                <w:sz w:val="28"/>
                <w:szCs w:val="28"/>
                <w:lang w:val="en-US" w:eastAsia="en-US"/>
              </w:rPr>
              <w:t> </w:t>
            </w:r>
          </w:p>
        </w:tc>
      </w:tr>
      <w:tr w:rsidR="00556411" w:rsidRPr="00E16566" w:rsidTr="00CE0CE2">
        <w:tc>
          <w:tcPr>
            <w:tcW w:w="9889" w:type="dxa"/>
            <w:gridSpan w:val="2"/>
            <w:tcBorders>
              <w:top w:val="single" w:sz="8" w:space="0" w:color="000000"/>
              <w:left w:val="single" w:sz="8" w:space="0" w:color="000000"/>
              <w:bottom w:val="single" w:sz="8" w:space="0" w:color="000000"/>
              <w:right w:val="single" w:sz="8" w:space="0" w:color="000000"/>
            </w:tcBorders>
            <w:shd w:val="clear" w:color="auto" w:fill="000000"/>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FFFFFF"/>
                <w:sz w:val="28"/>
                <w:szCs w:val="28"/>
                <w:lang w:val="en-US" w:eastAsia="en-US"/>
              </w:rPr>
              <w:t xml:space="preserve">Part 4. Speed Matters - Welcome to the Genomics Era: 1998+ </w:t>
            </w:r>
          </w:p>
        </w:tc>
      </w:tr>
      <w:tr w:rsidR="00556411" w:rsidRPr="00E16566" w:rsidTr="00CE0CE2">
        <w:tc>
          <w:tcPr>
            <w:tcW w:w="138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 xml:space="preserve">1998 </w:t>
            </w:r>
          </w:p>
        </w:tc>
        <w:tc>
          <w:tcPr>
            <w:tcW w:w="8505"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rsidP="00556411">
            <w:pPr>
              <w:widowControl w:val="0"/>
              <w:numPr>
                <w:ilvl w:val="0"/>
                <w:numId w:val="13"/>
              </w:numPr>
              <w:tabs>
                <w:tab w:val="left" w:pos="220"/>
                <w:tab w:val="left" w:pos="720"/>
              </w:tabs>
              <w:autoSpaceDE w:val="0"/>
              <w:autoSpaceDN w:val="0"/>
              <w:adjustRightInd w:val="0"/>
              <w:spacing w:after="240" w:line="300" w:lineRule="atLeast"/>
              <w:ind w:left="176" w:firstLine="0"/>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262626"/>
                <w:kern w:val="1"/>
                <w:sz w:val="28"/>
                <w:szCs w:val="28"/>
                <w:lang w:val="en-US" w:eastAsia="en-US"/>
              </w:rPr>
              <w:t xml:space="preserve">* </w:t>
            </w:r>
            <w:r w:rsidRPr="00105892">
              <w:rPr>
                <w:rFonts w:ascii="Times New Roman" w:eastAsiaTheme="minorHAnsi" w:hAnsi="Times New Roman" w:cs="Times New Roman"/>
                <w:b/>
                <w:bCs/>
                <w:color w:val="262626"/>
                <w:sz w:val="28"/>
                <w:szCs w:val="28"/>
                <w:lang w:val="en-US" w:eastAsia="en-US"/>
              </w:rPr>
              <w:t xml:space="preserve">(May) Race for the Genome: </w:t>
            </w:r>
            <w:r w:rsidRPr="00105892">
              <w:rPr>
                <w:rFonts w:ascii="Times New Roman" w:eastAsiaTheme="minorHAnsi" w:hAnsi="Times New Roman" w:cs="Times New Roman"/>
                <w:color w:val="262626"/>
                <w:sz w:val="28"/>
                <w:szCs w:val="28"/>
                <w:lang w:val="en-US" w:eastAsia="en-US"/>
              </w:rPr>
              <w:t xml:space="preserve">J. Craig Venter and Perkin Elmer merge to create </w:t>
            </w:r>
            <w:r w:rsidRPr="00105892">
              <w:rPr>
                <w:rFonts w:ascii="Times New Roman" w:eastAsiaTheme="minorHAnsi" w:hAnsi="Times New Roman" w:cs="Times New Roman"/>
                <w:color w:val="000000"/>
                <w:sz w:val="28"/>
                <w:szCs w:val="28"/>
                <w:lang w:val="en-US" w:eastAsia="en-US"/>
              </w:rPr>
              <w:t xml:space="preserve">Celera Genomics. </w:t>
            </w:r>
            <w:r w:rsidRPr="00105892">
              <w:rPr>
                <w:rFonts w:ascii="Times New Roman" w:eastAsiaTheme="minorHAnsi" w:hAnsi="Times New Roman" w:cs="Times New Roman"/>
                <w:color w:val="262626"/>
                <w:sz w:val="28"/>
                <w:szCs w:val="28"/>
                <w:lang w:val="en-US" w:eastAsia="en-US"/>
              </w:rPr>
              <w:t xml:space="preserve">Goal: sequence the entire human genome by December 31, 2001 - 2 years before the completion by the HGP, and for a mere $300 million. The company is massive genomics sequencing facility with a capacity greater than that of the current combined world output, and computing power second only to the Pentagon. Venter calls the plan a "mutually rewarding partnership </w:t>
            </w:r>
            <w:r w:rsidRPr="00105892">
              <w:rPr>
                <w:rFonts w:ascii="Times New Roman" w:eastAsiaTheme="minorHAnsi" w:hAnsi="Times New Roman" w:cs="Times New Roman"/>
                <w:color w:val="262626"/>
                <w:sz w:val="28"/>
                <w:szCs w:val="28"/>
                <w:lang w:val="en-US" w:eastAsia="en-US"/>
              </w:rPr>
              <w:lastRenderedPageBreak/>
              <w:t xml:space="preserve">between public and private institutions." </w:t>
            </w:r>
            <w:r w:rsidRPr="00105892">
              <w:rPr>
                <w:rFonts w:ascii="MS Mincho" w:eastAsia="MS Mincho" w:hAnsi="MS Mincho" w:cs="MS Mincho" w:hint="eastAsia"/>
                <w:color w:val="000000"/>
                <w:sz w:val="28"/>
                <w:szCs w:val="28"/>
                <w:lang w:val="en-US" w:eastAsia="en-US"/>
              </w:rPr>
              <w:t> </w:t>
            </w:r>
          </w:p>
          <w:p w:rsidR="00556411" w:rsidRPr="00105892" w:rsidRDefault="00556411" w:rsidP="00556411">
            <w:pPr>
              <w:widowControl w:val="0"/>
              <w:tabs>
                <w:tab w:val="left" w:pos="220"/>
                <w:tab w:val="left" w:pos="720"/>
              </w:tabs>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kern w:val="1"/>
                <w:sz w:val="28"/>
                <w:szCs w:val="28"/>
                <w:lang w:val="en-US" w:eastAsia="en-US"/>
              </w:rPr>
              <w:t xml:space="preserve">* </w:t>
            </w:r>
            <w:r w:rsidRPr="00105892">
              <w:rPr>
                <w:rFonts w:ascii="Times New Roman" w:eastAsiaTheme="minorHAnsi" w:hAnsi="Times New Roman" w:cs="Times New Roman"/>
                <w:b/>
                <w:bCs/>
                <w:color w:val="262626"/>
                <w:sz w:val="28"/>
                <w:szCs w:val="28"/>
                <w:lang w:val="en-US" w:eastAsia="en-US"/>
              </w:rPr>
              <w:t xml:space="preserve">(September): Google </w:t>
            </w:r>
            <w:r w:rsidRPr="00105892">
              <w:rPr>
                <w:rFonts w:ascii="Times New Roman" w:eastAsiaTheme="minorHAnsi" w:hAnsi="Times New Roman" w:cs="Times New Roman"/>
                <w:color w:val="262626"/>
                <w:sz w:val="28"/>
                <w:szCs w:val="28"/>
                <w:lang w:val="en-US" w:eastAsia="en-US"/>
              </w:rPr>
              <w:t>opens its doors in Menlo Park CA.</w:t>
            </w:r>
            <w:r w:rsidRPr="00105892">
              <w:rPr>
                <w:rFonts w:ascii="MS Mincho" w:eastAsia="MS Mincho" w:hAnsi="MS Mincho" w:cs="MS Mincho" w:hint="eastAsia"/>
                <w:color w:val="262626"/>
                <w:sz w:val="28"/>
                <w:szCs w:val="28"/>
                <w:lang w:val="en-US" w:eastAsia="en-US"/>
              </w:rPr>
              <w:t> </w:t>
            </w:r>
            <w:r w:rsidRPr="00105892">
              <w:rPr>
                <w:rFonts w:ascii="Times New Roman" w:eastAsiaTheme="minorHAnsi" w:hAnsi="Times New Roman" w:cs="Times New Roman"/>
                <w:color w:val="262626"/>
                <w:sz w:val="28"/>
                <w:szCs w:val="28"/>
                <w:lang w:val="en-US" w:eastAsia="en-US"/>
              </w:rPr>
              <w:t>Fast forward</w:t>
            </w:r>
            <w:r w:rsidRPr="00105892">
              <w:rPr>
                <w:rFonts w:ascii="Times New Roman" w:eastAsiaTheme="minorHAnsi" w:hAnsi="Times New Roman" w:cs="Times New Roman"/>
                <w:color w:val="000000"/>
                <w:sz w:val="28"/>
                <w:szCs w:val="28"/>
                <w:lang w:val="en-US" w:eastAsia="en-US"/>
              </w:rPr>
              <w:t>: 22 November 2006 Google’s Shares Climb</w:t>
            </w:r>
            <w:r w:rsidRPr="00105892">
              <w:rPr>
                <w:rFonts w:ascii="MS Mincho" w:eastAsia="MS Mincho" w:hAnsi="MS Mincho" w:cs="MS Mincho" w:hint="eastAsia"/>
                <w:color w:val="000000"/>
                <w:sz w:val="28"/>
                <w:szCs w:val="28"/>
                <w:lang w:val="en-US" w:eastAsia="en-US"/>
              </w:rPr>
              <w:t> </w:t>
            </w:r>
            <w:r w:rsidRPr="00105892">
              <w:rPr>
                <w:rFonts w:ascii="Times New Roman" w:eastAsiaTheme="minorHAnsi" w:hAnsi="Times New Roman" w:cs="Times New Roman"/>
                <w:color w:val="000000"/>
                <w:sz w:val="28"/>
                <w:szCs w:val="28"/>
                <w:lang w:val="en-US" w:eastAsia="en-US"/>
              </w:rPr>
              <w:t>Above $500: 'Google’s success has made its founders</w:t>
            </w:r>
            <w:proofErr w:type="gramStart"/>
            <w:r w:rsidRPr="00105892">
              <w:rPr>
                <w:rFonts w:ascii="Times New Roman" w:eastAsiaTheme="minorHAnsi" w:hAnsi="Times New Roman" w:cs="Times New Roman"/>
                <w:color w:val="000000"/>
                <w:sz w:val="28"/>
                <w:szCs w:val="28"/>
                <w:lang w:val="en-US" w:eastAsia="en-US"/>
              </w:rPr>
              <w:t>,</w:t>
            </w:r>
            <w:r w:rsidRPr="00105892">
              <w:rPr>
                <w:rFonts w:ascii="MS Mincho" w:eastAsia="MS Mincho" w:hAnsi="MS Mincho" w:cs="MS Mincho" w:hint="eastAsia"/>
                <w:color w:val="000000"/>
                <w:sz w:val="28"/>
                <w:szCs w:val="28"/>
                <w:lang w:val="en-US" w:eastAsia="en-US"/>
              </w:rPr>
              <w:t> </w:t>
            </w:r>
            <w:proofErr w:type="gramEnd"/>
            <w:r w:rsidRPr="00105892">
              <w:rPr>
                <w:rFonts w:ascii="Times New Roman" w:eastAsiaTheme="minorHAnsi" w:hAnsi="Times New Roman" w:cs="Times New Roman"/>
                <w:b/>
                <w:bCs/>
                <w:color w:val="000000"/>
                <w:sz w:val="28"/>
                <w:szCs w:val="28"/>
                <w:lang w:val="en-US" w:eastAsia="en-US"/>
              </w:rPr>
              <w:t xml:space="preserve">Sergey </w:t>
            </w:r>
            <w:proofErr w:type="spellStart"/>
            <w:r w:rsidRPr="00105892">
              <w:rPr>
                <w:rFonts w:ascii="Times New Roman" w:eastAsiaTheme="minorHAnsi" w:hAnsi="Times New Roman" w:cs="Times New Roman"/>
                <w:b/>
                <w:bCs/>
                <w:color w:val="000000"/>
                <w:sz w:val="28"/>
                <w:szCs w:val="28"/>
                <w:lang w:val="en-US" w:eastAsia="en-US"/>
              </w:rPr>
              <w:t>Brin</w:t>
            </w:r>
            <w:proofErr w:type="spellEnd"/>
            <w:r w:rsidRPr="00105892">
              <w:rPr>
                <w:rFonts w:ascii="Times New Roman" w:eastAsiaTheme="minorHAnsi" w:hAnsi="Times New Roman" w:cs="Times New Roman"/>
                <w:b/>
                <w:bCs/>
                <w:color w:val="000000"/>
                <w:sz w:val="28"/>
                <w:szCs w:val="28"/>
                <w:lang w:val="en-US" w:eastAsia="en-US"/>
              </w:rPr>
              <w:t xml:space="preserve"> and Larry Page</w:t>
            </w:r>
            <w:r w:rsidRPr="00105892">
              <w:rPr>
                <w:rFonts w:ascii="Times New Roman" w:eastAsiaTheme="minorHAnsi" w:hAnsi="Times New Roman" w:cs="Times New Roman"/>
                <w:color w:val="000000"/>
                <w:sz w:val="28"/>
                <w:szCs w:val="28"/>
                <w:lang w:val="en-US" w:eastAsia="en-US"/>
              </w:rPr>
              <w:t>, the 12th and 13th richest</w:t>
            </w:r>
            <w:r w:rsidRPr="00105892">
              <w:rPr>
                <w:rFonts w:ascii="MS Mincho" w:eastAsia="MS Mincho" w:hAnsi="MS Mincho" w:cs="MS Mincho" w:hint="eastAsia"/>
                <w:color w:val="000000"/>
                <w:sz w:val="28"/>
                <w:szCs w:val="28"/>
                <w:lang w:val="en-US" w:eastAsia="en-US"/>
              </w:rPr>
              <w:t> </w:t>
            </w:r>
            <w:r w:rsidRPr="00105892">
              <w:rPr>
                <w:rFonts w:ascii="Times New Roman" w:eastAsiaTheme="minorHAnsi" w:hAnsi="Times New Roman" w:cs="Times New Roman"/>
                <w:color w:val="000000"/>
                <w:sz w:val="28"/>
                <w:szCs w:val="28"/>
                <w:lang w:val="en-US" w:eastAsia="en-US"/>
              </w:rPr>
              <w:t>people in the US, and, at 33, the youngest in the top 400.</w:t>
            </w:r>
            <w:r w:rsidRPr="00105892">
              <w:rPr>
                <w:rFonts w:ascii="MS Mincho" w:eastAsia="MS Mincho" w:hAnsi="MS Mincho" w:cs="MS Mincho" w:hint="eastAsia"/>
                <w:color w:val="000000"/>
                <w:sz w:val="28"/>
                <w:szCs w:val="28"/>
                <w:lang w:val="en-US" w:eastAsia="en-US"/>
              </w:rPr>
              <w:t> </w:t>
            </w:r>
            <w:r w:rsidRPr="00105892">
              <w:rPr>
                <w:rFonts w:ascii="Times New Roman" w:eastAsiaTheme="minorHAnsi" w:hAnsi="Times New Roman" w:cs="Times New Roman"/>
                <w:color w:val="000000"/>
                <w:sz w:val="28"/>
                <w:szCs w:val="28"/>
                <w:lang w:val="en-US" w:eastAsia="en-US"/>
              </w:rPr>
              <w:t xml:space="preserve">Their share holdings alone are worth more than </w:t>
            </w:r>
            <w:r w:rsidRPr="00105892">
              <w:rPr>
                <w:rFonts w:ascii="Times New Roman" w:eastAsiaTheme="minorHAnsi" w:hAnsi="Times New Roman" w:cs="Times New Roman"/>
                <w:b/>
                <w:bCs/>
                <w:color w:val="000000"/>
                <w:sz w:val="28"/>
                <w:szCs w:val="28"/>
                <w:lang w:val="en-US" w:eastAsia="en-US"/>
              </w:rPr>
              <w:t>$15 billion each</w:t>
            </w:r>
            <w:r w:rsidRPr="00105892">
              <w:rPr>
                <w:rFonts w:ascii="Times New Roman" w:eastAsiaTheme="minorHAnsi" w:hAnsi="Times New Roman" w:cs="Times New Roman"/>
                <w:color w:val="000000"/>
                <w:sz w:val="28"/>
                <w:szCs w:val="28"/>
                <w:lang w:val="en-US" w:eastAsia="en-US"/>
              </w:rPr>
              <w:t xml:space="preserve">, on top of the more than </w:t>
            </w:r>
            <w:r w:rsidRPr="00105892">
              <w:rPr>
                <w:rFonts w:ascii="Times New Roman" w:eastAsiaTheme="minorHAnsi" w:hAnsi="Times New Roman" w:cs="Times New Roman"/>
                <w:b/>
                <w:bCs/>
                <w:color w:val="000000"/>
                <w:sz w:val="28"/>
                <w:szCs w:val="28"/>
                <w:lang w:val="en-US" w:eastAsia="en-US"/>
              </w:rPr>
              <w:t xml:space="preserve">$2 billion each in cash </w:t>
            </w:r>
            <w:r w:rsidRPr="00105892">
              <w:rPr>
                <w:rFonts w:ascii="Times New Roman" w:eastAsiaTheme="minorHAnsi" w:hAnsi="Times New Roman" w:cs="Times New Roman"/>
                <w:color w:val="000000"/>
                <w:sz w:val="28"/>
                <w:szCs w:val="28"/>
                <w:lang w:val="en-US" w:eastAsia="en-US"/>
              </w:rPr>
              <w:t xml:space="preserve">they have received for selling some shares already. Google now has a total value of </w:t>
            </w:r>
            <w:r w:rsidRPr="00105892">
              <w:rPr>
                <w:rFonts w:ascii="Times New Roman" w:eastAsiaTheme="minorHAnsi" w:hAnsi="Times New Roman" w:cs="Times New Roman"/>
                <w:b/>
                <w:bCs/>
                <w:color w:val="000000"/>
                <w:sz w:val="28"/>
                <w:szCs w:val="28"/>
                <w:lang w:val="en-US" w:eastAsia="en-US"/>
              </w:rPr>
              <w:t>&gt;$150 billion</w:t>
            </w:r>
            <w:r w:rsidRPr="00105892">
              <w:rPr>
                <w:rFonts w:ascii="Times New Roman" w:eastAsiaTheme="minorHAnsi" w:hAnsi="Times New Roman" w:cs="Times New Roman"/>
                <w:color w:val="000000"/>
                <w:sz w:val="28"/>
                <w:szCs w:val="28"/>
                <w:lang w:val="en-US" w:eastAsia="en-US"/>
              </w:rPr>
              <w:t xml:space="preserve">, exceeding all but 13 American companies — like Exxon Mobil and Wal-Mart. It is worth more than any media company and all the technology companies except Microsoft and Cisco Systems'. </w:t>
            </w:r>
            <w:r w:rsidRPr="00105892">
              <w:rPr>
                <w:rFonts w:ascii="MS Mincho" w:eastAsia="MS Mincho" w:hAnsi="MS Mincho" w:cs="MS Mincho" w:hint="eastAsia"/>
                <w:color w:val="000000"/>
                <w:sz w:val="28"/>
                <w:szCs w:val="28"/>
                <w:lang w:val="en-US" w:eastAsia="en-US"/>
              </w:rPr>
              <w:t> </w:t>
            </w:r>
          </w:p>
          <w:p w:rsidR="00556411" w:rsidRPr="00105892" w:rsidRDefault="00556411" w:rsidP="00556411">
            <w:pPr>
              <w:widowControl w:val="0"/>
              <w:tabs>
                <w:tab w:val="left" w:pos="220"/>
                <w:tab w:val="left" w:pos="720"/>
              </w:tabs>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262626"/>
                <w:kern w:val="1"/>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(October) Human Genome Project on 'Fast Track' for Early Completion: </w:t>
            </w:r>
            <w:r w:rsidRPr="00105892">
              <w:rPr>
                <w:rFonts w:ascii="Times New Roman" w:eastAsiaTheme="minorHAnsi" w:hAnsi="Times New Roman" w:cs="Times New Roman"/>
                <w:color w:val="000000"/>
                <w:sz w:val="28"/>
                <w:szCs w:val="28"/>
                <w:lang w:val="en-US" w:eastAsia="en-US"/>
              </w:rPr>
              <w:t xml:space="preserve">The DOE and NIH approve new 5-year goals aimed </w:t>
            </w:r>
            <w:r w:rsidRPr="00105892">
              <w:rPr>
                <w:rFonts w:ascii="Times New Roman" w:eastAsiaTheme="minorHAnsi" w:hAnsi="Times New Roman" w:cs="Times New Roman"/>
                <w:color w:val="262626"/>
                <w:sz w:val="28"/>
                <w:szCs w:val="28"/>
                <w:lang w:val="en-US" w:eastAsia="en-US"/>
              </w:rPr>
              <w:t xml:space="preserve">at completing the Human Genome Project in 2003, generating a "working draft" of the human genome DNA sequence by 2001. </w:t>
            </w:r>
            <w:r w:rsidRPr="00105892">
              <w:rPr>
                <w:rFonts w:ascii="MS Mincho" w:eastAsia="MS Mincho" w:hAnsi="MS Mincho" w:cs="MS Mincho" w:hint="eastAsia"/>
                <w:color w:val="000000"/>
                <w:sz w:val="28"/>
                <w:szCs w:val="28"/>
                <w:lang w:val="en-US" w:eastAsia="en-US"/>
              </w:rPr>
              <w:t> </w:t>
            </w:r>
          </w:p>
          <w:p w:rsidR="00556411" w:rsidRPr="00105892" w:rsidRDefault="00556411" w:rsidP="00556411">
            <w:pPr>
              <w:widowControl w:val="0"/>
              <w:tabs>
                <w:tab w:val="left" w:pos="220"/>
                <w:tab w:val="left" w:pos="720"/>
              </w:tabs>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262626"/>
                <w:kern w:val="1"/>
                <w:sz w:val="28"/>
                <w:szCs w:val="28"/>
                <w:lang w:val="en-US" w:eastAsia="en-US"/>
              </w:rPr>
              <w:t xml:space="preserve">* </w:t>
            </w:r>
            <w:r w:rsidRPr="00105892">
              <w:rPr>
                <w:rFonts w:ascii="Times New Roman" w:eastAsiaTheme="minorHAnsi" w:hAnsi="Times New Roman" w:cs="Times New Roman"/>
                <w:b/>
                <w:bCs/>
                <w:color w:val="262626"/>
                <w:sz w:val="28"/>
                <w:szCs w:val="28"/>
                <w:lang w:val="en-US" w:eastAsia="en-US"/>
              </w:rPr>
              <w:t>(November)</w:t>
            </w:r>
            <w:r w:rsidRPr="00105892">
              <w:rPr>
                <w:rFonts w:ascii="Times New Roman" w:eastAsiaTheme="minorHAnsi" w:hAnsi="Times New Roman" w:cs="Times New Roman"/>
                <w:color w:val="262626"/>
                <w:sz w:val="28"/>
                <w:szCs w:val="28"/>
                <w:lang w:val="en-US" w:eastAsia="en-US"/>
              </w:rPr>
              <w:t>: Two research teams, led by James Thompson (UW Madison) John Gearhart (Johns Hopkins) succeed in growing human Embryonic Stem (</w:t>
            </w:r>
            <w:proofErr w:type="spellStart"/>
            <w:r w:rsidRPr="00105892">
              <w:rPr>
                <w:rFonts w:ascii="Times New Roman" w:eastAsiaTheme="minorHAnsi" w:hAnsi="Times New Roman" w:cs="Times New Roman"/>
                <w:color w:val="262626"/>
                <w:sz w:val="28"/>
                <w:szCs w:val="28"/>
                <w:lang w:val="en-US" w:eastAsia="en-US"/>
              </w:rPr>
              <w:t>hES</w:t>
            </w:r>
            <w:proofErr w:type="spellEnd"/>
            <w:r w:rsidRPr="00105892">
              <w:rPr>
                <w:rFonts w:ascii="Times New Roman" w:eastAsiaTheme="minorHAnsi" w:hAnsi="Times New Roman" w:cs="Times New Roman"/>
                <w:color w:val="262626"/>
                <w:sz w:val="28"/>
                <w:szCs w:val="28"/>
                <w:lang w:val="en-US" w:eastAsia="en-US"/>
              </w:rPr>
              <w:t xml:space="preserve">) cells, </w:t>
            </w:r>
            <w:proofErr w:type="spellStart"/>
            <w:r w:rsidRPr="00105892">
              <w:rPr>
                <w:rFonts w:ascii="Times New Roman" w:eastAsiaTheme="minorHAnsi" w:hAnsi="Times New Roman" w:cs="Times New Roman"/>
                <w:color w:val="262626"/>
                <w:sz w:val="28"/>
                <w:szCs w:val="28"/>
                <w:lang w:val="en-US" w:eastAsia="en-US"/>
              </w:rPr>
              <w:t>pleuripotent</w:t>
            </w:r>
            <w:proofErr w:type="spellEnd"/>
            <w:r w:rsidRPr="00105892">
              <w:rPr>
                <w:rFonts w:ascii="Times New Roman" w:eastAsiaTheme="minorHAnsi" w:hAnsi="Times New Roman" w:cs="Times New Roman"/>
                <w:color w:val="262626"/>
                <w:sz w:val="28"/>
                <w:szCs w:val="28"/>
                <w:lang w:val="en-US" w:eastAsia="en-US"/>
              </w:rPr>
              <w:t>, self renewing cells with the demonstrated ability to differentiate in vitro into all three embryonic germ layers. Science selected stem cell re</w:t>
            </w:r>
            <w:r w:rsidRPr="00105892">
              <w:rPr>
                <w:rFonts w:ascii="Times New Roman" w:eastAsiaTheme="minorHAnsi" w:hAnsi="Times New Roman" w:cs="Times New Roman"/>
                <w:color w:val="000000"/>
                <w:sz w:val="28"/>
                <w:szCs w:val="28"/>
                <w:lang w:val="en-US" w:eastAsia="en-US"/>
              </w:rPr>
              <w:t xml:space="preserve">search and technology as the 1999 "Breakthrough of the Year." The research was funded by and is licensed to </w:t>
            </w:r>
            <w:proofErr w:type="spellStart"/>
            <w:r w:rsidRPr="00105892">
              <w:rPr>
                <w:rFonts w:ascii="Times New Roman" w:eastAsiaTheme="minorHAnsi" w:hAnsi="Times New Roman" w:cs="Times New Roman"/>
                <w:color w:val="000000"/>
                <w:sz w:val="28"/>
                <w:szCs w:val="28"/>
                <w:lang w:val="en-US" w:eastAsia="en-US"/>
              </w:rPr>
              <w:t>Geron</w:t>
            </w:r>
            <w:proofErr w:type="spellEnd"/>
            <w:r w:rsidRPr="00105892">
              <w:rPr>
                <w:rFonts w:ascii="Times New Roman" w:eastAsiaTheme="minorHAnsi" w:hAnsi="Times New Roman" w:cs="Times New Roman"/>
                <w:color w:val="000000"/>
                <w:sz w:val="28"/>
                <w:szCs w:val="28"/>
                <w:lang w:val="en-US" w:eastAsia="en-US"/>
              </w:rPr>
              <w:t xml:space="preserve"> Corporation. </w:t>
            </w:r>
            <w:r w:rsidRPr="00105892">
              <w:rPr>
                <w:rFonts w:ascii="MS Mincho" w:eastAsia="MS Mincho" w:hAnsi="MS Mincho" w:cs="MS Mincho" w:hint="eastAsia"/>
                <w:color w:val="000000"/>
                <w:sz w:val="28"/>
                <w:szCs w:val="28"/>
                <w:lang w:val="en-US" w:eastAsia="en-US"/>
              </w:rPr>
              <w:t> </w:t>
            </w:r>
          </w:p>
        </w:tc>
      </w:tr>
      <w:tr w:rsidR="00556411" w:rsidRPr="00105892" w:rsidTr="00CE0CE2">
        <w:tc>
          <w:tcPr>
            <w:tcW w:w="138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lastRenderedPageBreak/>
              <w:t xml:space="preserve">1999 </w:t>
            </w:r>
          </w:p>
        </w:tc>
        <w:tc>
          <w:tcPr>
            <w:tcW w:w="8505"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262626"/>
                <w:sz w:val="28"/>
                <w:szCs w:val="28"/>
                <w:lang w:val="en-US" w:eastAsia="en-US"/>
              </w:rPr>
              <w:t xml:space="preserve">(September) Shotgun </w:t>
            </w:r>
            <w:r w:rsidRPr="00105892">
              <w:rPr>
                <w:rFonts w:ascii="Times New Roman" w:eastAsiaTheme="minorHAnsi" w:hAnsi="Times New Roman" w:cs="Times New Roman"/>
                <w:b/>
                <w:bCs/>
                <w:color w:val="000000"/>
                <w:sz w:val="28"/>
                <w:szCs w:val="28"/>
                <w:lang w:val="en-US" w:eastAsia="en-US"/>
              </w:rPr>
              <w:t xml:space="preserve">sequencing: </w:t>
            </w:r>
            <w:r w:rsidRPr="00105892">
              <w:rPr>
                <w:rFonts w:ascii="Times New Roman" w:eastAsiaTheme="minorHAnsi" w:hAnsi="Times New Roman" w:cs="Times New Roman"/>
                <w:color w:val="000000"/>
                <w:sz w:val="28"/>
                <w:szCs w:val="28"/>
                <w:lang w:val="en-US" w:eastAsia="en-US"/>
              </w:rPr>
              <w:t xml:space="preserve">Celera announces completion of the Drosophila genome sequence (With Gerry Rubin et. al. of Howard Hughes Medical Institute) on September 9, and immediately begins sequencing the Human genome. Critics had predicted that (a) the full sequence would not be able to be deciphered and (b) that Celera would not release the sequence to the public, neither of which proved to be the case. </w:t>
            </w:r>
            <w:r w:rsidRPr="00105892">
              <w:rPr>
                <w:rFonts w:ascii="Times New Roman" w:eastAsiaTheme="minorHAnsi" w:hAnsi="Times New Roman" w:cs="Times New Roman"/>
                <w:i/>
                <w:iCs/>
                <w:color w:val="000000"/>
                <w:sz w:val="28"/>
                <w:szCs w:val="28"/>
                <w:lang w:val="en-US" w:eastAsia="en-US"/>
              </w:rPr>
              <w:t xml:space="preserve">Science </w:t>
            </w:r>
            <w:r w:rsidRPr="00105892">
              <w:rPr>
                <w:rFonts w:ascii="Times New Roman" w:eastAsiaTheme="minorHAnsi" w:hAnsi="Times New Roman" w:cs="Times New Roman"/>
                <w:color w:val="000000"/>
                <w:sz w:val="28"/>
                <w:szCs w:val="28"/>
                <w:lang w:val="en-US" w:eastAsia="en-US"/>
              </w:rPr>
              <w:t xml:space="preserve">reports the full scoop. </w:t>
            </w:r>
          </w:p>
        </w:tc>
      </w:tr>
      <w:tr w:rsidR="00556411" w:rsidRPr="00105892" w:rsidTr="00CE0CE2">
        <w:tblPrEx>
          <w:tblBorders>
            <w:top w:val="nil"/>
          </w:tblBorders>
        </w:tblPrEx>
        <w:tc>
          <w:tcPr>
            <w:tcW w:w="138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 xml:space="preserve">2000 </w:t>
            </w:r>
          </w:p>
        </w:tc>
        <w:tc>
          <w:tcPr>
            <w:tcW w:w="8505"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rsidP="00556411">
            <w:pPr>
              <w:widowControl w:val="0"/>
              <w:autoSpaceDE w:val="0"/>
              <w:autoSpaceDN w:val="0"/>
              <w:adjustRightInd w:val="0"/>
              <w:spacing w:after="0" w:line="280" w:lineRule="atLeast"/>
              <w:rPr>
                <w:rFonts w:ascii="Times New Roman" w:eastAsiaTheme="minorHAnsi" w:hAnsi="Times New Roman" w:cs="Times New Roman"/>
                <w:color w:val="000000"/>
                <w:sz w:val="28"/>
                <w:szCs w:val="28"/>
                <w:lang w:val="en-US" w:eastAsia="en-US"/>
              </w:rPr>
            </w:pPr>
            <w:r w:rsidRPr="00105892">
              <w:rPr>
                <w:rFonts w:ascii="Times New Roman" w:hAnsi="Times New Roman" w:cs="Times New Roman"/>
                <w:noProof/>
                <w:sz w:val="28"/>
                <w:szCs w:val="28"/>
              </w:rPr>
              <w:drawing>
                <wp:anchor distT="0" distB="0" distL="114300" distR="114300" simplePos="0" relativeHeight="251671552" behindDoc="0" locked="0" layoutInCell="1" allowOverlap="1">
                  <wp:simplePos x="0" y="0"/>
                  <wp:positionH relativeFrom="column">
                    <wp:posOffset>0</wp:posOffset>
                  </wp:positionH>
                  <wp:positionV relativeFrom="paragraph">
                    <wp:posOffset>0</wp:posOffset>
                  </wp:positionV>
                  <wp:extent cx="2559050" cy="1677670"/>
                  <wp:effectExtent l="0" t="0" r="0" b="0"/>
                  <wp:wrapThrough wrapText="bothSides">
                    <wp:wrapPolygon edited="0">
                      <wp:start x="0" y="0"/>
                      <wp:lineTo x="0" y="21257"/>
                      <wp:lineTo x="21439" y="21257"/>
                      <wp:lineTo x="21439" y="0"/>
                      <wp:lineTo x="0" y="0"/>
                    </wp:wrapPolygon>
                  </wp:wrapThrough>
                  <wp:docPr id="2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559050" cy="1677670"/>
                          </a:xfrm>
                          <a:prstGeom prst="rect">
                            <a:avLst/>
                          </a:prstGeom>
                          <a:noFill/>
                          <a:ln>
                            <a:noFill/>
                          </a:ln>
                        </pic:spPr>
                      </pic:pic>
                    </a:graphicData>
                  </a:graphic>
                </wp:anchor>
              </w:drawing>
            </w:r>
            <w:r w:rsidRPr="00105892">
              <w:rPr>
                <w:rFonts w:ascii="Times New Roman" w:eastAsiaTheme="minorHAnsi" w:hAnsi="Times New Roman" w:cs="Times New Roman"/>
                <w:color w:val="000000"/>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(March) Code Red for Biotech Stocks: </w:t>
            </w:r>
            <w:r w:rsidRPr="00105892">
              <w:rPr>
                <w:rFonts w:ascii="Times New Roman" w:eastAsiaTheme="minorHAnsi" w:hAnsi="Times New Roman" w:cs="Times New Roman"/>
                <w:color w:val="000000"/>
                <w:sz w:val="28"/>
                <w:szCs w:val="28"/>
                <w:lang w:val="en-US" w:eastAsia="en-US"/>
              </w:rPr>
              <w:t xml:space="preserve">President Clinton and Prime Minister Tony Blair released a joint statement that genome information "should be made freely available to scientists everywhere". While Clinton and Blair went on to reinforce “the intellectual property protection for all gene- based </w:t>
            </w:r>
            <w:r w:rsidRPr="00105892">
              <w:rPr>
                <w:rFonts w:ascii="Times New Roman" w:eastAsiaTheme="minorHAnsi" w:hAnsi="Times New Roman" w:cs="Times New Roman"/>
                <w:color w:val="000000"/>
                <w:sz w:val="28"/>
                <w:szCs w:val="28"/>
                <w:lang w:val="en-US" w:eastAsia="en-US"/>
              </w:rPr>
              <w:lastRenderedPageBreak/>
              <w:t xml:space="preserve">inventions”, the market reacted to only the first part of the statement, putting stock market investors in a panic. Biotech stocks across the board went into a 'screaming nosedive', dragging down the NASDAQ, which on that day suffered its second-biggest point loss ever! </w:t>
            </w:r>
            <w:r w:rsidRPr="00105892">
              <w:rPr>
                <w:rFonts w:ascii="Times New Roman" w:eastAsiaTheme="minorHAnsi" w:hAnsi="Times New Roman" w:cs="Times New Roman"/>
                <w:b/>
                <w:bCs/>
                <w:color w:val="000000"/>
                <w:sz w:val="28"/>
                <w:szCs w:val="28"/>
                <w:lang w:val="en-US" w:eastAsia="en-US"/>
              </w:rPr>
              <w:t xml:space="preserve">By the end of the day, investors in the biotechnology sector lost over $40 billion. </w:t>
            </w:r>
            <w:r w:rsidRPr="00105892">
              <w:rPr>
                <w:rFonts w:ascii="Times New Roman" w:eastAsiaTheme="minorHAnsi" w:hAnsi="Times New Roman" w:cs="Times New Roman"/>
                <w:b/>
                <w:bCs/>
                <w:i/>
                <w:iCs/>
                <w:color w:val="000000"/>
                <w:sz w:val="28"/>
                <w:szCs w:val="28"/>
                <w:lang w:val="en-US" w:eastAsia="en-US"/>
              </w:rPr>
              <w:t xml:space="preserve">Ouch! </w:t>
            </w:r>
          </w:p>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(June) The Race is Over: </w:t>
            </w:r>
            <w:r w:rsidRPr="00105892">
              <w:rPr>
                <w:rFonts w:ascii="Times New Roman" w:eastAsiaTheme="minorHAnsi" w:hAnsi="Times New Roman" w:cs="Times New Roman"/>
                <w:color w:val="000000"/>
                <w:sz w:val="28"/>
                <w:szCs w:val="28"/>
                <w:lang w:val="en-US" w:eastAsia="en-US"/>
              </w:rPr>
              <w:t>President Clinton, Tony Blair, the HGP, and Celera announce the completion of a "</w:t>
            </w:r>
            <w:r w:rsidRPr="00105892">
              <w:rPr>
                <w:rFonts w:ascii="Times New Roman" w:eastAsiaTheme="minorHAnsi" w:hAnsi="Times New Roman" w:cs="Times New Roman"/>
                <w:b/>
                <w:bCs/>
                <w:color w:val="000000"/>
                <w:sz w:val="28"/>
                <w:szCs w:val="28"/>
                <w:lang w:val="en-US" w:eastAsia="en-US"/>
              </w:rPr>
              <w:t>working draft</w:t>
            </w:r>
            <w:r w:rsidRPr="00105892">
              <w:rPr>
                <w:rFonts w:ascii="Times New Roman" w:eastAsiaTheme="minorHAnsi" w:hAnsi="Times New Roman" w:cs="Times New Roman"/>
                <w:color w:val="000000"/>
                <w:sz w:val="28"/>
                <w:szCs w:val="28"/>
                <w:lang w:val="en-US" w:eastAsia="en-US"/>
              </w:rPr>
              <w:t xml:space="preserve">" sequence of the human genome. The achievement provides scientists with a road map to the location and sequence of an estimated 90% of genes on every chromosome, with all HGP data freely available on the Internet. Although the draft contains gaps and errors, it provides a high-quality reference genome sequence -- with the final draft expected by 2003 or sooner. </w:t>
            </w:r>
            <w:r w:rsidRPr="00105892">
              <w:rPr>
                <w:rFonts w:ascii="Times New Roman" w:eastAsiaTheme="minorHAnsi" w:hAnsi="Times New Roman" w:cs="Times New Roman"/>
                <w:i/>
                <w:iCs/>
                <w:color w:val="000000"/>
                <w:sz w:val="28"/>
                <w:szCs w:val="28"/>
                <w:lang w:val="en-US" w:eastAsia="en-US"/>
              </w:rPr>
              <w:t xml:space="preserve">Quote </w:t>
            </w:r>
            <w:r w:rsidRPr="00105892">
              <w:rPr>
                <w:rFonts w:ascii="Times New Roman" w:eastAsiaTheme="minorHAnsi" w:hAnsi="Times New Roman" w:cs="Times New Roman"/>
                <w:color w:val="000000"/>
                <w:sz w:val="28"/>
                <w:szCs w:val="28"/>
                <w:lang w:val="en-US" w:eastAsia="en-US"/>
              </w:rPr>
              <w:t xml:space="preserve">(PS. Celera made the announcement to the White House on April 6, 2000, but decides to make a joint announcement with the HGP). </w:t>
            </w:r>
            <w:r w:rsidRPr="00105892">
              <w:rPr>
                <w:rFonts w:ascii="Times New Roman" w:eastAsiaTheme="minorHAnsi" w:hAnsi="Times New Roman" w:cs="Times New Roman"/>
                <w:b/>
                <w:bCs/>
                <w:color w:val="000000"/>
                <w:sz w:val="28"/>
                <w:szCs w:val="28"/>
                <w:lang w:val="en-US" w:eastAsia="en-US"/>
              </w:rPr>
              <w:t>Contest</w:t>
            </w:r>
            <w:r w:rsidRPr="00105892">
              <w:rPr>
                <w:rFonts w:ascii="Times New Roman" w:eastAsiaTheme="minorHAnsi" w:hAnsi="Times New Roman" w:cs="Times New Roman"/>
                <w:color w:val="000000"/>
                <w:sz w:val="28"/>
                <w:szCs w:val="28"/>
                <w:lang w:val="en-US" w:eastAsia="en-US"/>
              </w:rPr>
              <w:t>: Provide a caption for this photo …</w:t>
            </w:r>
          </w:p>
        </w:tc>
      </w:tr>
      <w:tr w:rsidR="00556411" w:rsidRPr="00E16566" w:rsidTr="00CE0CE2">
        <w:tc>
          <w:tcPr>
            <w:tcW w:w="138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lastRenderedPageBreak/>
              <w:t xml:space="preserve">2001 </w:t>
            </w:r>
          </w:p>
        </w:tc>
        <w:tc>
          <w:tcPr>
            <w:tcW w:w="8505"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rsidP="00CE0CE2">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kern w:val="1"/>
                <w:sz w:val="28"/>
                <w:szCs w:val="28"/>
                <w:lang w:val="en-US" w:eastAsia="en-US"/>
              </w:rPr>
              <w:t xml:space="preserve">* </w:t>
            </w:r>
            <w:r w:rsidRPr="00105892">
              <w:rPr>
                <w:rFonts w:ascii="Times New Roman" w:eastAsiaTheme="minorHAnsi" w:hAnsi="Times New Roman" w:cs="Times New Roman"/>
                <w:b/>
                <w:bCs/>
                <w:color w:val="262626"/>
                <w:sz w:val="28"/>
                <w:szCs w:val="28"/>
                <w:lang w:val="en-US" w:eastAsia="en-US"/>
              </w:rPr>
              <w:t>(Jan 26) Inaugural Indecision</w:t>
            </w:r>
            <w:r w:rsidRPr="00105892">
              <w:rPr>
                <w:rFonts w:ascii="Times New Roman" w:eastAsiaTheme="minorHAnsi" w:hAnsi="Times New Roman" w:cs="Times New Roman"/>
                <w:color w:val="000000"/>
                <w:sz w:val="28"/>
                <w:szCs w:val="28"/>
                <w:lang w:val="en-US" w:eastAsia="en-US"/>
              </w:rPr>
              <w:t xml:space="preserve">: New U.S. President George W. Bush (43) is undecided whether to allow federal funding for stem cell research, despite letters of support from Nobel laureates, support from both conservative and liberal Senators, and a lawsuit by Christopher Reeves and concerned scientists. </w:t>
            </w:r>
            <w:r w:rsidRPr="00105892">
              <w:rPr>
                <w:rFonts w:ascii="MS Mincho" w:eastAsia="MS Mincho" w:hAnsi="MS Mincho" w:cs="MS Mincho" w:hint="eastAsia"/>
                <w:color w:val="000000"/>
                <w:sz w:val="28"/>
                <w:szCs w:val="28"/>
                <w:lang w:val="en-US" w:eastAsia="en-US"/>
              </w:rPr>
              <w:t> </w:t>
            </w:r>
          </w:p>
          <w:p w:rsidR="00556411" w:rsidRPr="00105892" w:rsidRDefault="00556411" w:rsidP="00CE0CE2">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kern w:val="1"/>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(Feb 15) </w:t>
            </w:r>
            <w:r w:rsidRPr="00105892">
              <w:rPr>
                <w:rFonts w:ascii="Times New Roman" w:eastAsiaTheme="minorHAnsi" w:hAnsi="Times New Roman" w:cs="Times New Roman"/>
                <w:color w:val="000000"/>
                <w:sz w:val="28"/>
                <w:szCs w:val="28"/>
                <w:lang w:val="en-US" w:eastAsia="en-US"/>
              </w:rPr>
              <w:t xml:space="preserve">The simultaneous publication of the historic Genome Issues of </w:t>
            </w:r>
            <w:r w:rsidRPr="00105892">
              <w:rPr>
                <w:rFonts w:ascii="Times New Roman" w:eastAsiaTheme="minorHAnsi" w:hAnsi="Times New Roman" w:cs="Times New Roman"/>
                <w:i/>
                <w:iCs/>
                <w:color w:val="000000"/>
                <w:sz w:val="28"/>
                <w:szCs w:val="28"/>
                <w:lang w:val="en-US" w:eastAsia="en-US"/>
              </w:rPr>
              <w:t xml:space="preserve">Nature </w:t>
            </w:r>
            <w:r w:rsidRPr="00105892">
              <w:rPr>
                <w:rFonts w:ascii="Times New Roman" w:eastAsiaTheme="minorHAnsi" w:hAnsi="Times New Roman" w:cs="Times New Roman"/>
                <w:color w:val="000000"/>
                <w:sz w:val="28"/>
                <w:szCs w:val="28"/>
                <w:lang w:val="en-US" w:eastAsia="en-US"/>
              </w:rPr>
              <w:t xml:space="preserve">(Collins et. al, Human Genome Project) and </w:t>
            </w:r>
            <w:r w:rsidRPr="00105892">
              <w:rPr>
                <w:rFonts w:ascii="Times New Roman" w:eastAsiaTheme="minorHAnsi" w:hAnsi="Times New Roman" w:cs="Times New Roman"/>
                <w:i/>
                <w:iCs/>
                <w:color w:val="000000"/>
                <w:sz w:val="28"/>
                <w:szCs w:val="28"/>
                <w:lang w:val="en-US" w:eastAsia="en-US"/>
              </w:rPr>
              <w:t xml:space="preserve">Science </w:t>
            </w:r>
            <w:r w:rsidRPr="00105892">
              <w:rPr>
                <w:rFonts w:ascii="Times New Roman" w:eastAsiaTheme="minorHAnsi" w:hAnsi="Times New Roman" w:cs="Times New Roman"/>
                <w:color w:val="000000"/>
                <w:sz w:val="28"/>
                <w:szCs w:val="28"/>
                <w:lang w:val="en-US" w:eastAsia="en-US"/>
              </w:rPr>
              <w:t xml:space="preserve">(Venter et. al, Celera Genomics). </w:t>
            </w:r>
            <w:r w:rsidRPr="00105892">
              <w:rPr>
                <w:rFonts w:ascii="Times New Roman" w:eastAsiaTheme="minorHAnsi" w:hAnsi="Times New Roman" w:cs="Times New Roman"/>
                <w:b/>
                <w:bCs/>
                <w:color w:val="000000"/>
                <w:sz w:val="28"/>
                <w:szCs w:val="28"/>
                <w:lang w:val="en-US" w:eastAsia="en-US"/>
              </w:rPr>
              <w:t>The Biggest Surprise about the Human Genome</w:t>
            </w:r>
            <w:r w:rsidRPr="00105892">
              <w:rPr>
                <w:rFonts w:ascii="Times New Roman" w:eastAsiaTheme="minorHAnsi" w:hAnsi="Times New Roman" w:cs="Times New Roman"/>
                <w:color w:val="000000"/>
                <w:sz w:val="28"/>
                <w:szCs w:val="28"/>
                <w:lang w:val="en-US" w:eastAsia="en-US"/>
              </w:rPr>
              <w:t xml:space="preserve">: 35,000 genes or less*, far fewer than originally predicted for humans. </w:t>
            </w:r>
            <w:r w:rsidRPr="00105892">
              <w:rPr>
                <w:rFonts w:ascii="MS Mincho" w:eastAsia="MS Mincho" w:hAnsi="MS Mincho" w:cs="MS Mincho" w:hint="eastAsia"/>
                <w:color w:val="000000"/>
                <w:sz w:val="28"/>
                <w:szCs w:val="28"/>
                <w:lang w:val="en-US" w:eastAsia="en-US"/>
              </w:rPr>
              <w:t> </w:t>
            </w:r>
          </w:p>
          <w:p w:rsidR="00556411" w:rsidRPr="00105892" w:rsidRDefault="00556411" w:rsidP="00CE0CE2">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kern w:val="1"/>
                <w:sz w:val="28"/>
                <w:szCs w:val="28"/>
                <w:lang w:val="en-US" w:eastAsia="en-US"/>
              </w:rPr>
              <w:t xml:space="preserve">* </w:t>
            </w:r>
            <w:r w:rsidRPr="00105892">
              <w:rPr>
                <w:rFonts w:ascii="Times New Roman" w:eastAsiaTheme="minorHAnsi" w:hAnsi="Times New Roman" w:cs="Times New Roman"/>
                <w:b/>
                <w:bCs/>
                <w:color w:val="262626"/>
                <w:sz w:val="28"/>
                <w:szCs w:val="28"/>
                <w:lang w:val="en-US" w:eastAsia="en-US"/>
              </w:rPr>
              <w:t>(July 31) Cloning Ban</w:t>
            </w:r>
            <w:r w:rsidRPr="00105892">
              <w:rPr>
                <w:rFonts w:ascii="Times New Roman" w:eastAsiaTheme="minorHAnsi" w:hAnsi="Times New Roman" w:cs="Times New Roman"/>
                <w:color w:val="000000"/>
                <w:sz w:val="28"/>
                <w:szCs w:val="28"/>
                <w:lang w:val="en-US" w:eastAsia="en-US"/>
              </w:rPr>
              <w:t xml:space="preserve">: by a vote of 265 to 162, the US House of Representatives passes the Human Cloning Prohibition Act of 2001 (HR2502), a ban on all human cloning, either for reproduction or for therapeutic cloning. Despite warnings, on August 7th, at a National Academy of Sciences Meeting, 3 privately-funded US / European groups vow to continue their programs on Human Reproductive Cloning. </w:t>
            </w:r>
            <w:r w:rsidRPr="00105892">
              <w:rPr>
                <w:rFonts w:ascii="MS Mincho" w:eastAsia="MS Mincho" w:hAnsi="MS Mincho" w:cs="MS Mincho" w:hint="eastAsia"/>
                <w:color w:val="000000"/>
                <w:sz w:val="28"/>
                <w:szCs w:val="28"/>
                <w:lang w:val="en-US" w:eastAsia="en-US"/>
              </w:rPr>
              <w:t> </w:t>
            </w:r>
          </w:p>
          <w:p w:rsidR="00556411" w:rsidRPr="00105892" w:rsidRDefault="00556411" w:rsidP="00CE0CE2">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kern w:val="1"/>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(Aug 10) The Bush Decision on Stem Cells: </w:t>
            </w:r>
            <w:r w:rsidRPr="00105892">
              <w:rPr>
                <w:rFonts w:ascii="Times New Roman" w:eastAsiaTheme="minorHAnsi" w:hAnsi="Times New Roman" w:cs="Times New Roman"/>
                <w:color w:val="000000"/>
                <w:sz w:val="28"/>
                <w:szCs w:val="28"/>
                <w:lang w:val="en-US" w:eastAsia="en-US"/>
              </w:rPr>
              <w:t xml:space="preserve">In his </w:t>
            </w:r>
            <w:r w:rsidRPr="00105892">
              <w:rPr>
                <w:rFonts w:ascii="Times New Roman" w:eastAsiaTheme="minorHAnsi" w:hAnsi="Times New Roman" w:cs="Times New Roman"/>
                <w:b/>
                <w:bCs/>
                <w:color w:val="000000"/>
                <w:sz w:val="28"/>
                <w:szCs w:val="28"/>
                <w:lang w:val="en-US" w:eastAsia="en-US"/>
              </w:rPr>
              <w:t>first address to the nation</w:t>
            </w:r>
            <w:r w:rsidRPr="00105892">
              <w:rPr>
                <w:rFonts w:ascii="Times New Roman" w:eastAsiaTheme="minorHAnsi" w:hAnsi="Times New Roman" w:cs="Times New Roman"/>
                <w:color w:val="000000"/>
                <w:sz w:val="28"/>
                <w:szCs w:val="28"/>
                <w:lang w:val="en-US" w:eastAsia="en-US"/>
              </w:rPr>
              <w:t xml:space="preserve">, Bush approves a compromise on stem cell funding. His decision allows for (a) </w:t>
            </w:r>
            <w:r w:rsidRPr="00105892">
              <w:rPr>
                <w:rFonts w:ascii="Times New Roman" w:eastAsiaTheme="minorHAnsi" w:hAnsi="Times New Roman" w:cs="Times New Roman"/>
                <w:b/>
                <w:bCs/>
                <w:color w:val="000000"/>
                <w:sz w:val="28"/>
                <w:szCs w:val="28"/>
                <w:lang w:val="en-US" w:eastAsia="en-US"/>
              </w:rPr>
              <w:t xml:space="preserve">full </w:t>
            </w:r>
            <w:r w:rsidRPr="00105892">
              <w:rPr>
                <w:rFonts w:ascii="Times New Roman" w:eastAsiaTheme="minorHAnsi" w:hAnsi="Times New Roman" w:cs="Times New Roman"/>
                <w:color w:val="000000"/>
                <w:sz w:val="28"/>
                <w:szCs w:val="28"/>
                <w:lang w:val="en-US" w:eastAsia="en-US"/>
              </w:rPr>
              <w:t xml:space="preserve">federal funding for research on adult and umbilical stem cells, (b) </w:t>
            </w:r>
            <w:r w:rsidRPr="00105892">
              <w:rPr>
                <w:rFonts w:ascii="Times New Roman" w:eastAsiaTheme="minorHAnsi" w:hAnsi="Times New Roman" w:cs="Times New Roman"/>
                <w:b/>
                <w:bCs/>
                <w:color w:val="000000"/>
                <w:sz w:val="28"/>
                <w:szCs w:val="28"/>
                <w:lang w:val="en-US" w:eastAsia="en-US"/>
              </w:rPr>
              <w:t xml:space="preserve">limited </w:t>
            </w:r>
            <w:r w:rsidRPr="00105892">
              <w:rPr>
                <w:rFonts w:ascii="Times New Roman" w:eastAsiaTheme="minorHAnsi" w:hAnsi="Times New Roman" w:cs="Times New Roman"/>
                <w:color w:val="000000"/>
                <w:sz w:val="28"/>
                <w:szCs w:val="28"/>
                <w:lang w:val="en-US" w:eastAsia="en-US"/>
              </w:rPr>
              <w:t>federal funding for research on human embryonic stem cells (</w:t>
            </w:r>
            <w:proofErr w:type="spellStart"/>
            <w:r w:rsidRPr="00105892">
              <w:rPr>
                <w:rFonts w:ascii="Times New Roman" w:eastAsiaTheme="minorHAnsi" w:hAnsi="Times New Roman" w:cs="Times New Roman"/>
                <w:color w:val="000000"/>
                <w:sz w:val="28"/>
                <w:szCs w:val="28"/>
                <w:lang w:val="en-US" w:eastAsia="en-US"/>
              </w:rPr>
              <w:t>hES</w:t>
            </w:r>
            <w:proofErr w:type="spellEnd"/>
            <w:r w:rsidRPr="00105892">
              <w:rPr>
                <w:rFonts w:ascii="Times New Roman" w:eastAsiaTheme="minorHAnsi" w:hAnsi="Times New Roman" w:cs="Times New Roman"/>
                <w:color w:val="000000"/>
                <w:sz w:val="28"/>
                <w:szCs w:val="28"/>
                <w:lang w:val="en-US" w:eastAsia="en-US"/>
              </w:rPr>
              <w:t xml:space="preserve"> cells) to pre-existing cell lines drawn from surplus embryos created for in-vitro fertilization, (c) </w:t>
            </w:r>
            <w:r w:rsidRPr="00105892">
              <w:rPr>
                <w:rFonts w:ascii="Times New Roman" w:eastAsiaTheme="minorHAnsi" w:hAnsi="Times New Roman" w:cs="Times New Roman"/>
                <w:b/>
                <w:bCs/>
                <w:color w:val="000000"/>
                <w:sz w:val="28"/>
                <w:szCs w:val="28"/>
                <w:lang w:val="en-US" w:eastAsia="en-US"/>
              </w:rPr>
              <w:t xml:space="preserve">no </w:t>
            </w:r>
            <w:r w:rsidRPr="00105892">
              <w:rPr>
                <w:rFonts w:ascii="Times New Roman" w:eastAsiaTheme="minorHAnsi" w:hAnsi="Times New Roman" w:cs="Times New Roman"/>
                <w:color w:val="000000"/>
                <w:sz w:val="28"/>
                <w:szCs w:val="28"/>
                <w:lang w:val="en-US" w:eastAsia="en-US"/>
              </w:rPr>
              <w:t xml:space="preserve">federal funding for research on </w:t>
            </w:r>
            <w:proofErr w:type="spellStart"/>
            <w:r w:rsidRPr="00105892">
              <w:rPr>
                <w:rFonts w:ascii="Times New Roman" w:eastAsiaTheme="minorHAnsi" w:hAnsi="Times New Roman" w:cs="Times New Roman"/>
                <w:color w:val="000000"/>
                <w:sz w:val="28"/>
                <w:szCs w:val="28"/>
                <w:lang w:val="en-US" w:eastAsia="en-US"/>
              </w:rPr>
              <w:t>hES</w:t>
            </w:r>
            <w:proofErr w:type="spellEnd"/>
            <w:r w:rsidRPr="00105892">
              <w:rPr>
                <w:rFonts w:ascii="Times New Roman" w:eastAsiaTheme="minorHAnsi" w:hAnsi="Times New Roman" w:cs="Times New Roman"/>
                <w:color w:val="000000"/>
                <w:sz w:val="28"/>
                <w:szCs w:val="28"/>
                <w:lang w:val="en-US" w:eastAsia="en-US"/>
              </w:rPr>
              <w:t xml:space="preserve"> cells from Donor Embryos created specifically for developing stem cells or for research in therapeutic cloning (for genetically identical, and immunologically compatible </w:t>
            </w:r>
            <w:proofErr w:type="spellStart"/>
            <w:r w:rsidRPr="00105892">
              <w:rPr>
                <w:rFonts w:ascii="Times New Roman" w:eastAsiaTheme="minorHAnsi" w:hAnsi="Times New Roman" w:cs="Times New Roman"/>
                <w:color w:val="000000"/>
                <w:sz w:val="28"/>
                <w:szCs w:val="28"/>
                <w:lang w:val="en-US" w:eastAsia="en-US"/>
              </w:rPr>
              <w:t>hES</w:t>
            </w:r>
            <w:proofErr w:type="spellEnd"/>
            <w:r w:rsidRPr="00105892">
              <w:rPr>
                <w:rFonts w:ascii="Times New Roman" w:eastAsiaTheme="minorHAnsi" w:hAnsi="Times New Roman" w:cs="Times New Roman"/>
                <w:color w:val="000000"/>
                <w:sz w:val="28"/>
                <w:szCs w:val="28"/>
                <w:lang w:val="en-US" w:eastAsia="en-US"/>
              </w:rPr>
              <w:t xml:space="preserve"> cells). </w:t>
            </w:r>
            <w:r w:rsidRPr="00105892">
              <w:rPr>
                <w:rFonts w:ascii="MS Mincho" w:eastAsia="MS Mincho" w:hAnsi="MS Mincho" w:cs="MS Mincho" w:hint="eastAsia"/>
                <w:color w:val="000000"/>
                <w:sz w:val="28"/>
                <w:szCs w:val="28"/>
                <w:lang w:val="en-US" w:eastAsia="en-US"/>
              </w:rPr>
              <w:t> </w:t>
            </w:r>
          </w:p>
          <w:p w:rsidR="00556411" w:rsidRPr="00105892" w:rsidRDefault="00556411" w:rsidP="00CE0CE2">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kern w:val="1"/>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(Dec 25) </w:t>
            </w:r>
            <w:r w:rsidRPr="00105892">
              <w:rPr>
                <w:rFonts w:ascii="Times New Roman" w:eastAsiaTheme="minorHAnsi" w:hAnsi="Times New Roman" w:cs="Times New Roman"/>
                <w:color w:val="000000"/>
                <w:sz w:val="28"/>
                <w:szCs w:val="28"/>
                <w:lang w:val="en-US" w:eastAsia="en-US"/>
              </w:rPr>
              <w:t xml:space="preserve">First clones piglets born. </w:t>
            </w:r>
            <w:r w:rsidRPr="00105892">
              <w:rPr>
                <w:rFonts w:ascii="MS Mincho" w:eastAsia="MS Mincho" w:hAnsi="MS Mincho" w:cs="MS Mincho" w:hint="eastAsia"/>
                <w:color w:val="000000"/>
                <w:sz w:val="28"/>
                <w:szCs w:val="28"/>
                <w:lang w:val="en-US" w:eastAsia="en-US"/>
              </w:rPr>
              <w:t> </w:t>
            </w:r>
          </w:p>
        </w:tc>
      </w:tr>
      <w:tr w:rsidR="00556411" w:rsidRPr="00E16566" w:rsidTr="00CE0CE2">
        <w:tc>
          <w:tcPr>
            <w:tcW w:w="138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lastRenderedPageBreak/>
              <w:t xml:space="preserve">2002 </w:t>
            </w:r>
          </w:p>
        </w:tc>
        <w:tc>
          <w:tcPr>
            <w:tcW w:w="8505"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rsidP="00CE0CE2">
            <w:pPr>
              <w:widowControl w:val="0"/>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(Feb 14) </w:t>
            </w:r>
            <w:r w:rsidRPr="00105892">
              <w:rPr>
                <w:rFonts w:ascii="Times New Roman" w:eastAsiaTheme="minorHAnsi" w:hAnsi="Times New Roman" w:cs="Times New Roman"/>
                <w:color w:val="000000"/>
                <w:sz w:val="28"/>
                <w:szCs w:val="28"/>
                <w:lang w:val="en-US" w:eastAsia="en-US"/>
              </w:rPr>
              <w:t xml:space="preserve">The first Cloned Cat is born. </w:t>
            </w:r>
          </w:p>
        </w:tc>
      </w:tr>
      <w:tr w:rsidR="00556411" w:rsidRPr="00E16566" w:rsidTr="00CE0CE2">
        <w:tc>
          <w:tcPr>
            <w:tcW w:w="138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 xml:space="preserve">2003 </w:t>
            </w:r>
          </w:p>
        </w:tc>
        <w:tc>
          <w:tcPr>
            <w:tcW w:w="8505"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rsidP="00CE0CE2">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kern w:val="1"/>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(April 14) </w:t>
            </w:r>
            <w:r w:rsidRPr="00105892">
              <w:rPr>
                <w:rFonts w:ascii="Times New Roman" w:eastAsiaTheme="minorHAnsi" w:hAnsi="Times New Roman" w:cs="Times New Roman"/>
                <w:color w:val="000000"/>
                <w:sz w:val="28"/>
                <w:szCs w:val="28"/>
                <w:lang w:val="en-US" w:eastAsia="en-US"/>
              </w:rPr>
              <w:t xml:space="preserve">The Human Genome Project - finished! BETHESDA, Md., – Said Francis S. Collins, M.D., Ph.D.," All of the project’s goals have been completed successfully – well in advance of the original deadline and for a cost substantially less than the original estimates." </w:t>
            </w:r>
            <w:r w:rsidRPr="00105892">
              <w:rPr>
                <w:rFonts w:ascii="MS Mincho" w:eastAsia="MS Mincho" w:hAnsi="MS Mincho" w:cs="MS Mincho" w:hint="eastAsia"/>
                <w:color w:val="000000"/>
                <w:sz w:val="28"/>
                <w:szCs w:val="28"/>
                <w:lang w:val="en-US" w:eastAsia="en-US"/>
              </w:rPr>
              <w:t> </w:t>
            </w:r>
          </w:p>
          <w:p w:rsidR="00556411" w:rsidRPr="00105892" w:rsidRDefault="00556411" w:rsidP="00CE0CE2">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kern w:val="1"/>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(April 25) </w:t>
            </w:r>
            <w:r w:rsidRPr="00105892">
              <w:rPr>
                <w:rFonts w:ascii="Times New Roman" w:eastAsiaTheme="minorHAnsi" w:hAnsi="Times New Roman" w:cs="Times New Roman"/>
                <w:color w:val="000000"/>
                <w:sz w:val="28"/>
                <w:szCs w:val="28"/>
                <w:lang w:val="en-US" w:eastAsia="en-US"/>
              </w:rPr>
              <w:t xml:space="preserve">Happy Birthday Double Helix! It's DNA Day celebrating 50 years of the double helix. </w:t>
            </w:r>
            <w:r w:rsidRPr="00105892">
              <w:rPr>
                <w:rFonts w:ascii="MS Mincho" w:eastAsia="MS Mincho" w:hAnsi="MS Mincho" w:cs="MS Mincho" w:hint="eastAsia"/>
                <w:color w:val="000000"/>
                <w:sz w:val="28"/>
                <w:szCs w:val="28"/>
                <w:lang w:val="en-US" w:eastAsia="en-US"/>
              </w:rPr>
              <w:t> </w:t>
            </w:r>
          </w:p>
          <w:p w:rsidR="00556411" w:rsidRPr="00105892" w:rsidRDefault="00556411" w:rsidP="00CE0CE2">
            <w:pPr>
              <w:widowControl w:val="0"/>
              <w:numPr>
                <w:ilvl w:val="0"/>
                <w:numId w:val="13"/>
              </w:numPr>
              <w:tabs>
                <w:tab w:val="left" w:pos="220"/>
                <w:tab w:val="left" w:pos="720"/>
              </w:tabs>
              <w:autoSpaceDE w:val="0"/>
              <w:autoSpaceDN w:val="0"/>
              <w:adjustRightInd w:val="0"/>
              <w:spacing w:after="0" w:line="240" w:lineRule="auto"/>
              <w:ind w:hanging="720"/>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kern w:val="1"/>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(Aug 7) </w:t>
            </w:r>
            <w:r w:rsidRPr="00105892">
              <w:rPr>
                <w:rFonts w:ascii="Times New Roman" w:eastAsiaTheme="minorHAnsi" w:hAnsi="Times New Roman" w:cs="Times New Roman"/>
                <w:color w:val="000000"/>
                <w:sz w:val="28"/>
                <w:szCs w:val="28"/>
                <w:lang w:val="en-US" w:eastAsia="en-US"/>
              </w:rPr>
              <w:t xml:space="preserve">The first cloned horse born. </w:t>
            </w:r>
            <w:r w:rsidRPr="00105892">
              <w:rPr>
                <w:rFonts w:ascii="MS Mincho" w:eastAsia="MS Mincho" w:hAnsi="MS Mincho" w:cs="MS Mincho" w:hint="eastAsia"/>
                <w:color w:val="000000"/>
                <w:sz w:val="28"/>
                <w:szCs w:val="28"/>
                <w:lang w:val="en-US" w:eastAsia="en-US"/>
              </w:rPr>
              <w:t> </w:t>
            </w:r>
          </w:p>
        </w:tc>
      </w:tr>
      <w:tr w:rsidR="00556411" w:rsidRPr="00E16566" w:rsidTr="00CE0CE2">
        <w:tc>
          <w:tcPr>
            <w:tcW w:w="138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 xml:space="preserve">2004 </w:t>
            </w:r>
          </w:p>
        </w:tc>
        <w:tc>
          <w:tcPr>
            <w:tcW w:w="8505"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556411" w:rsidRPr="00105892" w:rsidRDefault="00556411" w:rsidP="00CE0CE2">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kern w:val="1"/>
                <w:sz w:val="28"/>
                <w:szCs w:val="28"/>
                <w:lang w:val="en-US" w:eastAsia="en-US"/>
              </w:rPr>
              <w:t xml:space="preserve">* </w:t>
            </w:r>
            <w:r w:rsidRPr="00105892">
              <w:rPr>
                <w:rFonts w:ascii="Times New Roman" w:eastAsiaTheme="minorHAnsi" w:hAnsi="Times New Roman" w:cs="Times New Roman"/>
                <w:b/>
                <w:bCs/>
                <w:color w:val="262626"/>
                <w:sz w:val="28"/>
                <w:szCs w:val="28"/>
                <w:lang w:val="en-US" w:eastAsia="en-US"/>
              </w:rPr>
              <w:t xml:space="preserve">(April) </w:t>
            </w:r>
            <w:r w:rsidRPr="00105892">
              <w:rPr>
                <w:rFonts w:ascii="Times New Roman" w:eastAsiaTheme="minorHAnsi" w:hAnsi="Times New Roman" w:cs="Times New Roman"/>
                <w:color w:val="262626"/>
                <w:sz w:val="28"/>
                <w:szCs w:val="28"/>
                <w:lang w:val="en-US" w:eastAsia="en-US"/>
              </w:rPr>
              <w:t xml:space="preserve">Harvard takes stem cells into the private </w:t>
            </w:r>
            <w:r w:rsidRPr="00105892">
              <w:rPr>
                <w:rFonts w:ascii="Times New Roman" w:eastAsiaTheme="minorHAnsi" w:hAnsi="Times New Roman" w:cs="Times New Roman"/>
                <w:color w:val="000000"/>
                <w:sz w:val="28"/>
                <w:szCs w:val="28"/>
                <w:lang w:val="en-US" w:eastAsia="en-US"/>
              </w:rPr>
              <w:t xml:space="preserve">realm: Harvard Stem Cell Institute. </w:t>
            </w:r>
            <w:r w:rsidRPr="00105892">
              <w:rPr>
                <w:rFonts w:ascii="MS Mincho" w:eastAsia="MS Mincho" w:hAnsi="MS Mincho" w:cs="MS Mincho" w:hint="eastAsia"/>
                <w:color w:val="000000"/>
                <w:sz w:val="28"/>
                <w:szCs w:val="28"/>
                <w:lang w:val="en-US" w:eastAsia="en-US"/>
              </w:rPr>
              <w:t> </w:t>
            </w:r>
          </w:p>
          <w:p w:rsidR="00556411" w:rsidRPr="00105892" w:rsidRDefault="00556411" w:rsidP="00CE0CE2">
            <w:pPr>
              <w:widowControl w:val="0"/>
              <w:numPr>
                <w:ilvl w:val="0"/>
                <w:numId w:val="14"/>
              </w:numPr>
              <w:tabs>
                <w:tab w:val="left" w:pos="220"/>
                <w:tab w:val="left" w:pos="720"/>
              </w:tabs>
              <w:autoSpaceDE w:val="0"/>
              <w:autoSpaceDN w:val="0"/>
              <w:adjustRightInd w:val="0"/>
              <w:spacing w:after="0" w:line="240" w:lineRule="auto"/>
              <w:ind w:hanging="720"/>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kern w:val="1"/>
                <w:sz w:val="28"/>
                <w:szCs w:val="28"/>
                <w:lang w:val="en-US" w:eastAsia="en-US"/>
              </w:rPr>
              <w:t xml:space="preserve">* </w:t>
            </w:r>
            <w:r w:rsidRPr="00105892">
              <w:rPr>
                <w:rFonts w:ascii="Times New Roman" w:eastAsiaTheme="minorHAnsi" w:hAnsi="Times New Roman" w:cs="Times New Roman"/>
                <w:b/>
                <w:bCs/>
                <w:color w:val="262626"/>
                <w:sz w:val="28"/>
                <w:szCs w:val="28"/>
                <w:lang w:val="en-US" w:eastAsia="en-US"/>
              </w:rPr>
              <w:t xml:space="preserve">(Aug) </w:t>
            </w:r>
            <w:r w:rsidRPr="00105892">
              <w:rPr>
                <w:rFonts w:ascii="Times New Roman" w:eastAsiaTheme="minorHAnsi" w:hAnsi="Times New Roman" w:cs="Times New Roman"/>
                <w:color w:val="262626"/>
                <w:sz w:val="28"/>
                <w:szCs w:val="28"/>
                <w:lang w:val="en-US" w:eastAsia="en-US"/>
              </w:rPr>
              <w:t xml:space="preserve">The UK OK's stem cell research: </w:t>
            </w:r>
            <w:r w:rsidRPr="00105892">
              <w:rPr>
                <w:rFonts w:ascii="Times New Roman" w:eastAsiaTheme="minorHAnsi" w:hAnsi="Times New Roman" w:cs="Times New Roman"/>
                <w:color w:val="000000"/>
                <w:sz w:val="28"/>
                <w:szCs w:val="28"/>
                <w:lang w:val="en-US" w:eastAsia="en-US"/>
              </w:rPr>
              <w:t xml:space="preserve">Newcastle University. </w:t>
            </w:r>
            <w:r w:rsidRPr="00105892">
              <w:rPr>
                <w:rFonts w:ascii="MS Mincho" w:eastAsia="MS Mincho" w:hAnsi="MS Mincho" w:cs="MS Mincho" w:hint="eastAsia"/>
                <w:color w:val="000000"/>
                <w:sz w:val="28"/>
                <w:szCs w:val="28"/>
                <w:lang w:val="en-US" w:eastAsia="en-US"/>
              </w:rPr>
              <w:t> </w:t>
            </w:r>
          </w:p>
          <w:p w:rsidR="00556411" w:rsidRPr="00105892" w:rsidRDefault="00556411" w:rsidP="00CE0CE2">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kern w:val="1"/>
                <w:sz w:val="28"/>
                <w:szCs w:val="28"/>
                <w:lang w:val="en-US" w:eastAsia="en-US"/>
              </w:rPr>
              <w:t xml:space="preserve">* </w:t>
            </w:r>
            <w:r w:rsidRPr="00105892">
              <w:rPr>
                <w:rFonts w:ascii="Times New Roman" w:eastAsiaTheme="minorHAnsi" w:hAnsi="Times New Roman" w:cs="Times New Roman"/>
                <w:b/>
                <w:bCs/>
                <w:color w:val="262626"/>
                <w:sz w:val="28"/>
                <w:szCs w:val="28"/>
                <w:lang w:val="en-US" w:eastAsia="en-US"/>
              </w:rPr>
              <w:t xml:space="preserve">(Nov) </w:t>
            </w:r>
            <w:r w:rsidRPr="00105892">
              <w:rPr>
                <w:rFonts w:ascii="Times New Roman" w:eastAsiaTheme="minorHAnsi" w:hAnsi="Times New Roman" w:cs="Times New Roman"/>
                <w:color w:val="000000"/>
                <w:sz w:val="28"/>
                <w:szCs w:val="28"/>
                <w:lang w:val="en-US" w:eastAsia="en-US"/>
              </w:rPr>
              <w:t xml:space="preserve">California Prop 71: $3B bond measure for CA stem-cell institute. </w:t>
            </w:r>
          </w:p>
        </w:tc>
      </w:tr>
      <w:tr w:rsidR="00272A1A" w:rsidRPr="00E16566" w:rsidTr="00CE0CE2">
        <w:tblPrEx>
          <w:tblBorders>
            <w:top w:val="nil"/>
          </w:tblBorders>
        </w:tblPrEx>
        <w:tc>
          <w:tcPr>
            <w:tcW w:w="138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272A1A" w:rsidRPr="00105892" w:rsidRDefault="00272A1A">
            <w:pPr>
              <w:widowControl w:val="0"/>
              <w:autoSpaceDE w:val="0"/>
              <w:autoSpaceDN w:val="0"/>
              <w:adjustRightInd w:val="0"/>
              <w:spacing w:after="240" w:line="300" w:lineRule="atLeast"/>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b/>
                <w:bCs/>
                <w:color w:val="000000"/>
                <w:sz w:val="28"/>
                <w:szCs w:val="28"/>
                <w:lang w:val="en-US" w:eastAsia="en-US"/>
              </w:rPr>
              <w:t xml:space="preserve">2006 </w:t>
            </w:r>
          </w:p>
        </w:tc>
        <w:tc>
          <w:tcPr>
            <w:tcW w:w="8505"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272A1A" w:rsidRPr="00105892" w:rsidRDefault="00272A1A" w:rsidP="00CE0CE2">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kern w:val="1"/>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(July 19) </w:t>
            </w:r>
            <w:r w:rsidRPr="00105892">
              <w:rPr>
                <w:rFonts w:ascii="Times New Roman" w:eastAsiaTheme="minorHAnsi" w:hAnsi="Times New Roman" w:cs="Times New Roman"/>
                <w:color w:val="000000"/>
                <w:sz w:val="28"/>
                <w:szCs w:val="28"/>
                <w:lang w:val="en-US" w:eastAsia="en-US"/>
              </w:rPr>
              <w:t xml:space="preserve">Senate Approves a Stem Cell Bill; Veto Is Expected. </w:t>
            </w:r>
            <w:r w:rsidRPr="00105892">
              <w:rPr>
                <w:rFonts w:ascii="MS Mincho" w:eastAsia="MS Mincho" w:hAnsi="MS Mincho" w:cs="MS Mincho" w:hint="eastAsia"/>
                <w:color w:val="000000"/>
                <w:sz w:val="28"/>
                <w:szCs w:val="28"/>
                <w:lang w:val="en-US" w:eastAsia="en-US"/>
              </w:rPr>
              <w:t> </w:t>
            </w:r>
          </w:p>
          <w:p w:rsidR="00272A1A" w:rsidRPr="00105892" w:rsidRDefault="00272A1A" w:rsidP="00CE0CE2">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000000"/>
                <w:kern w:val="1"/>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(July 19) </w:t>
            </w:r>
            <w:r w:rsidRPr="00105892">
              <w:rPr>
                <w:rFonts w:ascii="Times New Roman" w:eastAsiaTheme="minorHAnsi" w:hAnsi="Times New Roman" w:cs="Times New Roman"/>
                <w:color w:val="000000"/>
                <w:sz w:val="28"/>
                <w:szCs w:val="28"/>
                <w:lang w:val="en-US" w:eastAsia="en-US"/>
              </w:rPr>
              <w:t xml:space="preserve">First Bush Veto Maintains Limits on Stem Cell Use. </w:t>
            </w:r>
            <w:r w:rsidRPr="00105892">
              <w:rPr>
                <w:rFonts w:ascii="MS Mincho" w:eastAsia="MS Mincho" w:hAnsi="MS Mincho" w:cs="MS Mincho" w:hint="eastAsia"/>
                <w:color w:val="000000"/>
                <w:sz w:val="28"/>
                <w:szCs w:val="28"/>
                <w:lang w:val="en-US" w:eastAsia="en-US"/>
              </w:rPr>
              <w:t> </w:t>
            </w:r>
          </w:p>
          <w:p w:rsidR="00272A1A" w:rsidRPr="00105892" w:rsidRDefault="00272A1A" w:rsidP="00CE0CE2">
            <w:pPr>
              <w:widowControl w:val="0"/>
              <w:tabs>
                <w:tab w:val="left" w:pos="220"/>
                <w:tab w:val="left" w:pos="720"/>
              </w:tabs>
              <w:autoSpaceDE w:val="0"/>
              <w:autoSpaceDN w:val="0"/>
              <w:adjustRightInd w:val="0"/>
              <w:spacing w:after="0" w:line="240" w:lineRule="auto"/>
              <w:contextualSpacing/>
              <w:rPr>
                <w:rFonts w:ascii="Times New Roman" w:eastAsiaTheme="minorHAnsi" w:hAnsi="Times New Roman" w:cs="Times New Roman"/>
                <w:color w:val="000000"/>
                <w:sz w:val="28"/>
                <w:szCs w:val="28"/>
                <w:lang w:val="en-US" w:eastAsia="en-US"/>
              </w:rPr>
            </w:pPr>
            <w:r w:rsidRPr="00105892">
              <w:rPr>
                <w:rFonts w:ascii="Times New Roman" w:eastAsiaTheme="minorHAnsi" w:hAnsi="Times New Roman" w:cs="Times New Roman"/>
                <w:color w:val="262626"/>
                <w:kern w:val="1"/>
                <w:sz w:val="28"/>
                <w:szCs w:val="28"/>
                <w:lang w:val="en-US" w:eastAsia="en-US"/>
              </w:rPr>
              <w:t xml:space="preserve">* </w:t>
            </w:r>
            <w:r w:rsidRPr="00105892">
              <w:rPr>
                <w:rFonts w:ascii="Times New Roman" w:eastAsiaTheme="minorHAnsi" w:hAnsi="Times New Roman" w:cs="Times New Roman"/>
                <w:b/>
                <w:bCs/>
                <w:color w:val="000000"/>
                <w:sz w:val="28"/>
                <w:szCs w:val="28"/>
                <w:lang w:val="en-US" w:eastAsia="en-US"/>
              </w:rPr>
              <w:t xml:space="preserve">(Aug 23) </w:t>
            </w:r>
            <w:r w:rsidRPr="00105892">
              <w:rPr>
                <w:rFonts w:ascii="Times New Roman" w:eastAsiaTheme="minorHAnsi" w:hAnsi="Times New Roman" w:cs="Times New Roman"/>
                <w:color w:val="000000"/>
                <w:sz w:val="28"/>
                <w:szCs w:val="28"/>
                <w:lang w:val="en-US" w:eastAsia="en-US"/>
              </w:rPr>
              <w:t xml:space="preserve">Human Embryonic Stem Cell Lines Derived From Single </w:t>
            </w:r>
            <w:proofErr w:type="spellStart"/>
            <w:r w:rsidRPr="00105892">
              <w:rPr>
                <w:rFonts w:ascii="Times New Roman" w:eastAsiaTheme="minorHAnsi" w:hAnsi="Times New Roman" w:cs="Times New Roman"/>
                <w:color w:val="000000"/>
                <w:sz w:val="28"/>
                <w:szCs w:val="28"/>
                <w:lang w:val="en-US" w:eastAsia="en-US"/>
              </w:rPr>
              <w:t>Blastomeres</w:t>
            </w:r>
            <w:proofErr w:type="spellEnd"/>
            <w:r w:rsidRPr="00105892">
              <w:rPr>
                <w:rFonts w:ascii="Times New Roman" w:eastAsiaTheme="minorHAnsi" w:hAnsi="Times New Roman" w:cs="Times New Roman"/>
                <w:color w:val="000000"/>
                <w:sz w:val="28"/>
                <w:szCs w:val="28"/>
                <w:lang w:val="en-US" w:eastAsia="en-US"/>
              </w:rPr>
              <w:t xml:space="preserve">. </w:t>
            </w:r>
            <w:r w:rsidRPr="00105892">
              <w:rPr>
                <w:rFonts w:ascii="MS Mincho" w:eastAsia="MS Mincho" w:hAnsi="MS Mincho" w:cs="MS Mincho" w:hint="eastAsia"/>
                <w:color w:val="000000"/>
                <w:sz w:val="28"/>
                <w:szCs w:val="28"/>
                <w:lang w:val="en-US" w:eastAsia="en-US"/>
              </w:rPr>
              <w:t> </w:t>
            </w:r>
          </w:p>
        </w:tc>
      </w:tr>
    </w:tbl>
    <w:p w:rsidR="000E0F17" w:rsidRPr="00105892" w:rsidRDefault="000E0F17"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0E0F17" w:rsidRPr="00105892" w:rsidRDefault="000E0F17"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0E0F17" w:rsidRPr="00105892" w:rsidRDefault="000E0F17"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0E0F17" w:rsidRDefault="000E0F17"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CE0CE2" w:rsidRDefault="00CE0CE2"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CE0CE2" w:rsidRDefault="00CE0CE2"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CE0CE2" w:rsidRDefault="00CE0CE2"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CE0CE2" w:rsidRDefault="00CE0CE2"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CE0CE2" w:rsidRDefault="00CE0CE2"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CE0CE2" w:rsidRDefault="00CE0CE2"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CE0CE2" w:rsidRDefault="00CE0CE2"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CE0CE2" w:rsidRDefault="00CE0CE2"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CE0CE2" w:rsidRDefault="00CE0CE2"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CE0CE2" w:rsidRDefault="00CE0CE2"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CE0CE2" w:rsidRDefault="00CE0CE2"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CE0CE2" w:rsidRDefault="00CE0CE2"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CE0CE2" w:rsidRDefault="00CE0CE2"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CE0CE2" w:rsidRDefault="00CE0CE2"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CE0CE2" w:rsidRDefault="00CE0CE2"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CE0CE2" w:rsidRDefault="00CE0CE2"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CE0CE2" w:rsidRDefault="00CE0CE2"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CE0CE2" w:rsidRDefault="00CE0CE2"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CE0CE2" w:rsidRDefault="00CE0CE2"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CE0CE2" w:rsidRDefault="00CE0CE2"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CE0CE2" w:rsidRDefault="00CE0CE2" w:rsidP="00DA4713">
      <w:pPr>
        <w:autoSpaceDE w:val="0"/>
        <w:autoSpaceDN w:val="0"/>
        <w:adjustRightInd w:val="0"/>
        <w:spacing w:after="0" w:line="240" w:lineRule="auto"/>
        <w:contextualSpacing/>
        <w:jc w:val="center"/>
        <w:rPr>
          <w:rFonts w:ascii="Times New Roman" w:hAnsi="Times New Roman" w:cs="Times New Roman"/>
          <w:b/>
          <w:bCs/>
          <w:sz w:val="28"/>
          <w:szCs w:val="28"/>
          <w:lang w:val="en-US"/>
        </w:rPr>
      </w:pPr>
    </w:p>
    <w:p w:rsidR="0089167E" w:rsidRPr="0089167E" w:rsidRDefault="00DA4713" w:rsidP="00DA4713">
      <w:pPr>
        <w:autoSpaceDE w:val="0"/>
        <w:autoSpaceDN w:val="0"/>
        <w:adjustRightInd w:val="0"/>
        <w:spacing w:after="0" w:line="240" w:lineRule="auto"/>
        <w:contextualSpacing/>
        <w:jc w:val="center"/>
        <w:rPr>
          <w:rFonts w:ascii="Times New Roman" w:hAnsi="Times New Roman" w:cs="Times New Roman"/>
          <w:b/>
          <w:bCs/>
          <w:sz w:val="28"/>
          <w:szCs w:val="28"/>
        </w:rPr>
      </w:pPr>
      <w:r w:rsidRPr="00105892">
        <w:rPr>
          <w:rFonts w:ascii="Times New Roman" w:hAnsi="Times New Roman" w:cs="Times New Roman"/>
          <w:b/>
          <w:bCs/>
          <w:sz w:val="28"/>
          <w:szCs w:val="28"/>
          <w:lang w:val="en-US"/>
        </w:rPr>
        <w:lastRenderedPageBreak/>
        <w:t>Literature</w:t>
      </w:r>
    </w:p>
    <w:p w:rsidR="00DA4713" w:rsidRPr="00105892" w:rsidRDefault="00DA4713" w:rsidP="00DA4713">
      <w:pPr>
        <w:pStyle w:val="ae"/>
        <w:numPr>
          <w:ilvl w:val="0"/>
          <w:numId w:val="8"/>
        </w:numPr>
        <w:tabs>
          <w:tab w:val="left" w:pos="993"/>
        </w:tabs>
        <w:ind w:left="0" w:firstLine="426"/>
        <w:jc w:val="both"/>
        <w:rPr>
          <w:rFonts w:ascii="Times New Roman" w:hAnsi="Times New Roman" w:cs="Times New Roman"/>
          <w:sz w:val="28"/>
          <w:szCs w:val="28"/>
        </w:rPr>
      </w:pPr>
      <w:r w:rsidRPr="00105892">
        <w:rPr>
          <w:rFonts w:ascii="Times New Roman" w:hAnsi="Times New Roman" w:cs="Times New Roman"/>
          <w:sz w:val="28"/>
          <w:szCs w:val="28"/>
        </w:rPr>
        <w:t xml:space="preserve">Бугрова А.С. Английский язык для биотехнологических специальностей = </w:t>
      </w:r>
      <w:r w:rsidRPr="00105892">
        <w:rPr>
          <w:rFonts w:ascii="Times New Roman" w:hAnsi="Times New Roman" w:cs="Times New Roman"/>
          <w:sz w:val="28"/>
          <w:szCs w:val="28"/>
          <w:lang w:val="en-US"/>
        </w:rPr>
        <w:t>ENGLISHTHROUGHBIOLOGY</w:t>
      </w:r>
      <w:r w:rsidRPr="00105892">
        <w:rPr>
          <w:rFonts w:ascii="Times New Roman" w:hAnsi="Times New Roman" w:cs="Times New Roman"/>
          <w:sz w:val="28"/>
          <w:szCs w:val="28"/>
        </w:rPr>
        <w:t>: учеб</w:t>
      </w:r>
      <w:proofErr w:type="gramStart"/>
      <w:r w:rsidRPr="00105892">
        <w:rPr>
          <w:rFonts w:ascii="Times New Roman" w:hAnsi="Times New Roman" w:cs="Times New Roman"/>
          <w:sz w:val="28"/>
          <w:szCs w:val="28"/>
        </w:rPr>
        <w:t>.</w:t>
      </w:r>
      <w:proofErr w:type="gramEnd"/>
      <w:r w:rsidRPr="00105892">
        <w:rPr>
          <w:rFonts w:ascii="Times New Roman" w:hAnsi="Times New Roman" w:cs="Times New Roman"/>
          <w:sz w:val="28"/>
          <w:szCs w:val="28"/>
        </w:rPr>
        <w:t xml:space="preserve"> </w:t>
      </w:r>
      <w:proofErr w:type="gramStart"/>
      <w:r w:rsidRPr="00105892">
        <w:rPr>
          <w:rFonts w:ascii="Times New Roman" w:hAnsi="Times New Roman" w:cs="Times New Roman"/>
          <w:sz w:val="28"/>
          <w:szCs w:val="28"/>
        </w:rPr>
        <w:t>п</w:t>
      </w:r>
      <w:proofErr w:type="gramEnd"/>
      <w:r w:rsidRPr="00105892">
        <w:rPr>
          <w:rFonts w:ascii="Times New Roman" w:hAnsi="Times New Roman" w:cs="Times New Roman"/>
          <w:sz w:val="28"/>
          <w:szCs w:val="28"/>
        </w:rPr>
        <w:t xml:space="preserve">особие по спец. «Биология»/ </w:t>
      </w:r>
      <w:proofErr w:type="spellStart"/>
      <w:r w:rsidRPr="00105892">
        <w:rPr>
          <w:rFonts w:ascii="Times New Roman" w:hAnsi="Times New Roman" w:cs="Times New Roman"/>
          <w:sz w:val="28"/>
          <w:szCs w:val="28"/>
        </w:rPr>
        <w:t>Бугорова</w:t>
      </w:r>
      <w:proofErr w:type="spellEnd"/>
      <w:r w:rsidRPr="00105892">
        <w:rPr>
          <w:rFonts w:ascii="Times New Roman" w:hAnsi="Times New Roman" w:cs="Times New Roman"/>
          <w:sz w:val="28"/>
          <w:szCs w:val="28"/>
        </w:rPr>
        <w:t xml:space="preserve"> А.С., </w:t>
      </w:r>
      <w:proofErr w:type="spellStart"/>
      <w:r w:rsidRPr="00105892">
        <w:rPr>
          <w:rFonts w:ascii="Times New Roman" w:hAnsi="Times New Roman" w:cs="Times New Roman"/>
          <w:sz w:val="28"/>
          <w:szCs w:val="28"/>
        </w:rPr>
        <w:t>Вихрова</w:t>
      </w:r>
      <w:proofErr w:type="spellEnd"/>
      <w:r w:rsidRPr="00105892">
        <w:rPr>
          <w:rFonts w:ascii="Times New Roman" w:hAnsi="Times New Roman" w:cs="Times New Roman"/>
          <w:sz w:val="28"/>
          <w:szCs w:val="28"/>
        </w:rPr>
        <w:t xml:space="preserve"> Е.Н. – М.: академия, 2008. – 128 с.</w:t>
      </w:r>
    </w:p>
    <w:p w:rsidR="00DA4713" w:rsidRPr="00105892" w:rsidRDefault="00DA4713" w:rsidP="00DA4713">
      <w:pPr>
        <w:pStyle w:val="ae"/>
        <w:numPr>
          <w:ilvl w:val="0"/>
          <w:numId w:val="8"/>
        </w:numPr>
        <w:tabs>
          <w:tab w:val="num" w:pos="0"/>
          <w:tab w:val="left" w:pos="993"/>
        </w:tabs>
        <w:ind w:left="0" w:firstLine="426"/>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K. Harding. English for specific purposes. Oxford university press, 2009.</w:t>
      </w:r>
    </w:p>
    <w:p w:rsidR="00DA4713" w:rsidRPr="00105892" w:rsidRDefault="00DA4713" w:rsidP="00DA4713">
      <w:pPr>
        <w:pStyle w:val="ae"/>
        <w:numPr>
          <w:ilvl w:val="0"/>
          <w:numId w:val="8"/>
        </w:numPr>
        <w:tabs>
          <w:tab w:val="num" w:pos="0"/>
          <w:tab w:val="left" w:pos="993"/>
        </w:tabs>
        <w:ind w:left="0" w:firstLine="426"/>
        <w:jc w:val="both"/>
        <w:rPr>
          <w:rFonts w:ascii="Times New Roman" w:hAnsi="Times New Roman" w:cs="Times New Roman"/>
          <w:sz w:val="28"/>
          <w:szCs w:val="28"/>
        </w:rPr>
      </w:pPr>
      <w:r w:rsidRPr="00105892">
        <w:rPr>
          <w:rFonts w:ascii="Times New Roman" w:hAnsi="Times New Roman" w:cs="Times New Roman"/>
          <w:sz w:val="28"/>
          <w:szCs w:val="28"/>
        </w:rPr>
        <w:t xml:space="preserve">Английский язык для студентов </w:t>
      </w:r>
      <w:proofErr w:type="spellStart"/>
      <w:r w:rsidRPr="00105892">
        <w:rPr>
          <w:rFonts w:ascii="Times New Roman" w:hAnsi="Times New Roman" w:cs="Times New Roman"/>
          <w:sz w:val="28"/>
          <w:szCs w:val="28"/>
        </w:rPr>
        <w:t>естественно-научных</w:t>
      </w:r>
      <w:proofErr w:type="spellEnd"/>
      <w:r w:rsidRPr="00105892">
        <w:rPr>
          <w:rFonts w:ascii="Times New Roman" w:hAnsi="Times New Roman" w:cs="Times New Roman"/>
          <w:sz w:val="28"/>
          <w:szCs w:val="28"/>
        </w:rPr>
        <w:t xml:space="preserve"> факультетов = </w:t>
      </w:r>
      <w:proofErr w:type="spellStart"/>
      <w:r w:rsidRPr="00105892">
        <w:rPr>
          <w:rFonts w:ascii="Times New Roman" w:hAnsi="Times New Roman" w:cs="Times New Roman"/>
          <w:sz w:val="28"/>
          <w:szCs w:val="28"/>
          <w:lang w:val="en-US"/>
        </w:rPr>
        <w:t>Englishforsciences</w:t>
      </w:r>
      <w:proofErr w:type="spellEnd"/>
      <w:r w:rsidRPr="00105892">
        <w:rPr>
          <w:rFonts w:ascii="Times New Roman" w:hAnsi="Times New Roman" w:cs="Times New Roman"/>
          <w:sz w:val="28"/>
          <w:szCs w:val="28"/>
        </w:rPr>
        <w:t xml:space="preserve">: </w:t>
      </w:r>
      <w:proofErr w:type="spellStart"/>
      <w:r w:rsidRPr="00105892">
        <w:rPr>
          <w:rFonts w:ascii="Times New Roman" w:hAnsi="Times New Roman" w:cs="Times New Roman"/>
          <w:sz w:val="28"/>
          <w:szCs w:val="28"/>
        </w:rPr>
        <w:t>уч</w:t>
      </w:r>
      <w:proofErr w:type="spellEnd"/>
      <w:r w:rsidRPr="00105892">
        <w:rPr>
          <w:rFonts w:ascii="Times New Roman" w:hAnsi="Times New Roman" w:cs="Times New Roman"/>
          <w:sz w:val="28"/>
          <w:szCs w:val="28"/>
        </w:rPr>
        <w:t xml:space="preserve">. для студ. учреждений </w:t>
      </w:r>
      <w:proofErr w:type="spellStart"/>
      <w:r w:rsidRPr="00105892">
        <w:rPr>
          <w:rFonts w:ascii="Times New Roman" w:hAnsi="Times New Roman" w:cs="Times New Roman"/>
          <w:sz w:val="28"/>
          <w:szCs w:val="28"/>
        </w:rPr>
        <w:t>высш</w:t>
      </w:r>
      <w:proofErr w:type="spellEnd"/>
      <w:r w:rsidRPr="00105892">
        <w:rPr>
          <w:rFonts w:ascii="Times New Roman" w:hAnsi="Times New Roman" w:cs="Times New Roman"/>
          <w:sz w:val="28"/>
          <w:szCs w:val="28"/>
        </w:rPr>
        <w:t xml:space="preserve">. проф. образования/ Е.Э. </w:t>
      </w:r>
      <w:proofErr w:type="spellStart"/>
      <w:r w:rsidRPr="00105892">
        <w:rPr>
          <w:rFonts w:ascii="Times New Roman" w:hAnsi="Times New Roman" w:cs="Times New Roman"/>
          <w:sz w:val="28"/>
          <w:szCs w:val="28"/>
        </w:rPr>
        <w:t>Кожарская</w:t>
      </w:r>
      <w:proofErr w:type="spellEnd"/>
      <w:r w:rsidRPr="00105892">
        <w:rPr>
          <w:rFonts w:ascii="Times New Roman" w:hAnsi="Times New Roman" w:cs="Times New Roman"/>
          <w:sz w:val="28"/>
          <w:szCs w:val="28"/>
        </w:rPr>
        <w:t xml:space="preserve">, Ю.А. </w:t>
      </w:r>
      <w:proofErr w:type="spellStart"/>
      <w:r w:rsidRPr="00105892">
        <w:rPr>
          <w:rFonts w:ascii="Times New Roman" w:hAnsi="Times New Roman" w:cs="Times New Roman"/>
          <w:sz w:val="28"/>
          <w:szCs w:val="28"/>
        </w:rPr>
        <w:t>Даурова</w:t>
      </w:r>
      <w:proofErr w:type="spellEnd"/>
      <w:r w:rsidRPr="00105892">
        <w:rPr>
          <w:rFonts w:ascii="Times New Roman" w:hAnsi="Times New Roman" w:cs="Times New Roman"/>
          <w:sz w:val="28"/>
          <w:szCs w:val="28"/>
        </w:rPr>
        <w:t xml:space="preserve">; под ред. Л.В. </w:t>
      </w:r>
      <w:proofErr w:type="spellStart"/>
      <w:r w:rsidRPr="00105892">
        <w:rPr>
          <w:rFonts w:ascii="Times New Roman" w:hAnsi="Times New Roman" w:cs="Times New Roman"/>
          <w:sz w:val="28"/>
          <w:szCs w:val="28"/>
        </w:rPr>
        <w:t>Полубиченко</w:t>
      </w:r>
      <w:proofErr w:type="spellEnd"/>
      <w:r w:rsidRPr="00105892">
        <w:rPr>
          <w:rFonts w:ascii="Times New Roman" w:hAnsi="Times New Roman" w:cs="Times New Roman"/>
          <w:sz w:val="28"/>
          <w:szCs w:val="28"/>
        </w:rPr>
        <w:t>. – М.: Издательский центр «Академия», 2011 – 176 с.</w:t>
      </w:r>
    </w:p>
    <w:p w:rsidR="00DA4713" w:rsidRPr="00105892" w:rsidRDefault="00DA4713" w:rsidP="00DA4713">
      <w:pPr>
        <w:pStyle w:val="ae"/>
        <w:numPr>
          <w:ilvl w:val="0"/>
          <w:numId w:val="8"/>
        </w:numPr>
        <w:tabs>
          <w:tab w:val="num" w:pos="0"/>
          <w:tab w:val="left" w:pos="993"/>
        </w:tabs>
        <w:ind w:left="0" w:firstLine="426"/>
        <w:jc w:val="both"/>
        <w:rPr>
          <w:rFonts w:ascii="Times New Roman" w:hAnsi="Times New Roman" w:cs="Times New Roman"/>
          <w:sz w:val="28"/>
          <w:szCs w:val="28"/>
        </w:rPr>
      </w:pPr>
      <w:proofErr w:type="spellStart"/>
      <w:r w:rsidRPr="00105892">
        <w:rPr>
          <w:rFonts w:ascii="Times New Roman" w:hAnsi="Times New Roman" w:cs="Times New Roman"/>
          <w:sz w:val="28"/>
          <w:szCs w:val="28"/>
        </w:rPr>
        <w:t>Марковина</w:t>
      </w:r>
      <w:proofErr w:type="spellEnd"/>
      <w:r w:rsidRPr="00105892">
        <w:rPr>
          <w:rFonts w:ascii="Times New Roman" w:hAnsi="Times New Roman" w:cs="Times New Roman"/>
          <w:sz w:val="28"/>
          <w:szCs w:val="28"/>
        </w:rPr>
        <w:t xml:space="preserve"> И.Ю. Английский язык: Учебник/ И.Ю. </w:t>
      </w:r>
      <w:proofErr w:type="spellStart"/>
      <w:r w:rsidRPr="00105892">
        <w:rPr>
          <w:rFonts w:ascii="Times New Roman" w:hAnsi="Times New Roman" w:cs="Times New Roman"/>
          <w:sz w:val="28"/>
          <w:szCs w:val="28"/>
        </w:rPr>
        <w:t>Марковина</w:t>
      </w:r>
      <w:proofErr w:type="spellEnd"/>
      <w:r w:rsidRPr="00105892">
        <w:rPr>
          <w:rFonts w:ascii="Times New Roman" w:hAnsi="Times New Roman" w:cs="Times New Roman"/>
          <w:sz w:val="28"/>
          <w:szCs w:val="28"/>
        </w:rPr>
        <w:t xml:space="preserve">, З.К. Максимова, М.В. Вайнштейн; под ред. И.Ю. </w:t>
      </w:r>
      <w:proofErr w:type="spellStart"/>
      <w:r w:rsidRPr="00105892">
        <w:rPr>
          <w:rFonts w:ascii="Times New Roman" w:hAnsi="Times New Roman" w:cs="Times New Roman"/>
          <w:sz w:val="28"/>
          <w:szCs w:val="28"/>
        </w:rPr>
        <w:t>Марковиной</w:t>
      </w:r>
      <w:proofErr w:type="spellEnd"/>
      <w:r w:rsidRPr="00105892">
        <w:rPr>
          <w:rFonts w:ascii="Times New Roman" w:hAnsi="Times New Roman" w:cs="Times New Roman"/>
          <w:sz w:val="28"/>
          <w:szCs w:val="28"/>
        </w:rPr>
        <w:t xml:space="preserve">. – 4-е изд., </w:t>
      </w:r>
      <w:proofErr w:type="spellStart"/>
      <w:r w:rsidRPr="00105892">
        <w:rPr>
          <w:rFonts w:ascii="Times New Roman" w:hAnsi="Times New Roman" w:cs="Times New Roman"/>
          <w:sz w:val="28"/>
          <w:szCs w:val="28"/>
        </w:rPr>
        <w:t>испр</w:t>
      </w:r>
      <w:proofErr w:type="spellEnd"/>
      <w:r w:rsidRPr="00105892">
        <w:rPr>
          <w:rFonts w:ascii="Times New Roman" w:hAnsi="Times New Roman" w:cs="Times New Roman"/>
          <w:sz w:val="28"/>
          <w:szCs w:val="28"/>
        </w:rPr>
        <w:t xml:space="preserve">. и </w:t>
      </w:r>
      <w:proofErr w:type="spellStart"/>
      <w:r w:rsidRPr="00105892">
        <w:rPr>
          <w:rFonts w:ascii="Times New Roman" w:hAnsi="Times New Roman" w:cs="Times New Roman"/>
          <w:sz w:val="28"/>
          <w:szCs w:val="28"/>
        </w:rPr>
        <w:t>перераб</w:t>
      </w:r>
      <w:proofErr w:type="spellEnd"/>
      <w:r w:rsidRPr="00105892">
        <w:rPr>
          <w:rFonts w:ascii="Times New Roman" w:hAnsi="Times New Roman" w:cs="Times New Roman"/>
          <w:sz w:val="28"/>
          <w:szCs w:val="28"/>
        </w:rPr>
        <w:t xml:space="preserve"> – М.: ГЭОТАР-Медиа, 2010. – 368 с. –</w:t>
      </w:r>
      <w:hyperlink r:id="rId173" w:history="1">
        <w:r w:rsidRPr="00105892">
          <w:rPr>
            <w:rStyle w:val="af1"/>
            <w:rFonts w:ascii="Times New Roman" w:hAnsi="Times New Roman" w:cs="Times New Roman"/>
            <w:sz w:val="28"/>
            <w:szCs w:val="28"/>
            <w:lang w:val="en-US"/>
          </w:rPr>
          <w:t>http</w:t>
        </w:r>
        <w:r w:rsidRPr="00105892">
          <w:rPr>
            <w:rStyle w:val="af1"/>
            <w:rFonts w:ascii="Times New Roman" w:hAnsi="Times New Roman" w:cs="Times New Roman"/>
            <w:sz w:val="28"/>
            <w:szCs w:val="28"/>
          </w:rPr>
          <w:t>://</w:t>
        </w:r>
        <w:proofErr w:type="spellStart"/>
        <w:r w:rsidRPr="00105892">
          <w:rPr>
            <w:rStyle w:val="af1"/>
            <w:rFonts w:ascii="Times New Roman" w:hAnsi="Times New Roman" w:cs="Times New Roman"/>
            <w:sz w:val="28"/>
            <w:szCs w:val="28"/>
            <w:lang w:val="en-US"/>
          </w:rPr>
          <w:t>studmedlib</w:t>
        </w:r>
        <w:proofErr w:type="spellEnd"/>
        <w:r w:rsidRPr="00105892">
          <w:rPr>
            <w:rStyle w:val="af1"/>
            <w:rFonts w:ascii="Times New Roman" w:hAnsi="Times New Roman" w:cs="Times New Roman"/>
            <w:sz w:val="28"/>
            <w:szCs w:val="28"/>
          </w:rPr>
          <w:t>.</w:t>
        </w:r>
        <w:proofErr w:type="spellStart"/>
        <w:r w:rsidRPr="00105892">
          <w:rPr>
            <w:rStyle w:val="af1"/>
            <w:rFonts w:ascii="Times New Roman" w:hAnsi="Times New Roman" w:cs="Times New Roman"/>
            <w:sz w:val="28"/>
            <w:szCs w:val="28"/>
            <w:lang w:val="en-US"/>
          </w:rPr>
          <w:t>ru</w:t>
        </w:r>
        <w:proofErr w:type="spellEnd"/>
      </w:hyperlink>
    </w:p>
    <w:p w:rsidR="00DA4713" w:rsidRPr="00105892" w:rsidRDefault="00DA4713" w:rsidP="00DA4713">
      <w:pPr>
        <w:pStyle w:val="ae"/>
        <w:numPr>
          <w:ilvl w:val="0"/>
          <w:numId w:val="8"/>
        </w:numPr>
        <w:tabs>
          <w:tab w:val="num" w:pos="0"/>
          <w:tab w:val="left" w:pos="993"/>
        </w:tabs>
        <w:ind w:left="0" w:firstLine="426"/>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Colin </w:t>
      </w:r>
      <w:proofErr w:type="spellStart"/>
      <w:r w:rsidRPr="00105892">
        <w:rPr>
          <w:rFonts w:ascii="Times New Roman" w:hAnsi="Times New Roman" w:cs="Times New Roman"/>
          <w:sz w:val="28"/>
          <w:szCs w:val="28"/>
          <w:lang w:val="en-US"/>
        </w:rPr>
        <w:t>Ratledge</w:t>
      </w:r>
      <w:proofErr w:type="spellEnd"/>
      <w:r w:rsidRPr="00105892">
        <w:rPr>
          <w:rFonts w:ascii="Times New Roman" w:hAnsi="Times New Roman" w:cs="Times New Roman"/>
          <w:sz w:val="28"/>
          <w:szCs w:val="28"/>
          <w:lang w:val="en-US"/>
        </w:rPr>
        <w:t xml:space="preserve"> (Editor), </w:t>
      </w:r>
      <w:proofErr w:type="spellStart"/>
      <w:r w:rsidRPr="00105892">
        <w:rPr>
          <w:rFonts w:ascii="Times New Roman" w:hAnsi="Times New Roman" w:cs="Times New Roman"/>
          <w:sz w:val="28"/>
          <w:szCs w:val="28"/>
          <w:lang w:val="en-US"/>
        </w:rPr>
        <w:t>Bjom</w:t>
      </w:r>
      <w:proofErr w:type="spellEnd"/>
      <w:r w:rsidRPr="00105892">
        <w:rPr>
          <w:rFonts w:ascii="Times New Roman" w:hAnsi="Times New Roman" w:cs="Times New Roman"/>
          <w:sz w:val="28"/>
          <w:szCs w:val="28"/>
          <w:lang w:val="en-US"/>
        </w:rPr>
        <w:t xml:space="preserve"> </w:t>
      </w:r>
      <w:proofErr w:type="spellStart"/>
      <w:r w:rsidRPr="00105892">
        <w:rPr>
          <w:rFonts w:ascii="Times New Roman" w:hAnsi="Times New Roman" w:cs="Times New Roman"/>
          <w:sz w:val="28"/>
          <w:szCs w:val="28"/>
          <w:lang w:val="en-US"/>
        </w:rPr>
        <w:t>Kristinsen</w:t>
      </w:r>
      <w:proofErr w:type="spellEnd"/>
      <w:r w:rsidRPr="00105892">
        <w:rPr>
          <w:rFonts w:ascii="Times New Roman" w:hAnsi="Times New Roman" w:cs="Times New Roman"/>
          <w:sz w:val="28"/>
          <w:szCs w:val="28"/>
          <w:lang w:val="en-US"/>
        </w:rPr>
        <w:t xml:space="preserve"> (Editor). Basic biotechnology- second edition // Cambridge University Press; 3nd edition. – 2012. – PP.</w:t>
      </w:r>
    </w:p>
    <w:p w:rsidR="00DA4713" w:rsidRPr="00105892" w:rsidRDefault="00DA4713" w:rsidP="00DA4713">
      <w:pPr>
        <w:pStyle w:val="ae"/>
        <w:numPr>
          <w:ilvl w:val="0"/>
          <w:numId w:val="8"/>
        </w:numPr>
        <w:tabs>
          <w:tab w:val="num" w:pos="0"/>
          <w:tab w:val="left" w:pos="993"/>
        </w:tabs>
        <w:ind w:left="0" w:firstLine="426"/>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B. </w:t>
      </w:r>
      <w:proofErr w:type="spellStart"/>
      <w:r w:rsidRPr="00105892">
        <w:rPr>
          <w:rFonts w:ascii="Times New Roman" w:hAnsi="Times New Roman" w:cs="Times New Roman"/>
          <w:sz w:val="28"/>
          <w:szCs w:val="28"/>
          <w:lang w:val="en-US"/>
        </w:rPr>
        <w:t>Mascull.Key</w:t>
      </w:r>
      <w:proofErr w:type="spellEnd"/>
      <w:r w:rsidRPr="00105892">
        <w:rPr>
          <w:rFonts w:ascii="Times New Roman" w:hAnsi="Times New Roman" w:cs="Times New Roman"/>
          <w:sz w:val="28"/>
          <w:szCs w:val="28"/>
          <w:lang w:val="en-US"/>
        </w:rPr>
        <w:t xml:space="preserve"> Words in science and technology. 2005.</w:t>
      </w:r>
    </w:p>
    <w:p w:rsidR="00DA4713" w:rsidRPr="00105892" w:rsidRDefault="00DA4713" w:rsidP="00DA4713">
      <w:pPr>
        <w:pStyle w:val="ae"/>
        <w:numPr>
          <w:ilvl w:val="0"/>
          <w:numId w:val="8"/>
        </w:numPr>
        <w:tabs>
          <w:tab w:val="num" w:pos="0"/>
          <w:tab w:val="left" w:pos="993"/>
        </w:tabs>
        <w:ind w:left="0" w:firstLine="426"/>
        <w:jc w:val="both"/>
        <w:rPr>
          <w:rFonts w:ascii="Times New Roman" w:hAnsi="Times New Roman" w:cs="Times New Roman"/>
          <w:sz w:val="28"/>
          <w:szCs w:val="28"/>
          <w:lang w:val="en-US"/>
        </w:rPr>
      </w:pPr>
      <w:proofErr w:type="spellStart"/>
      <w:r w:rsidRPr="00105892">
        <w:rPr>
          <w:rFonts w:ascii="Times New Roman" w:hAnsi="Times New Roman" w:cs="Times New Roman"/>
          <w:sz w:val="28"/>
          <w:szCs w:val="28"/>
          <w:lang w:val="en-US"/>
        </w:rPr>
        <w:t>Gliek</w:t>
      </w:r>
      <w:proofErr w:type="spellEnd"/>
      <w:r w:rsidRPr="00105892">
        <w:rPr>
          <w:rFonts w:ascii="Times New Roman" w:hAnsi="Times New Roman" w:cs="Times New Roman"/>
          <w:sz w:val="28"/>
          <w:szCs w:val="28"/>
          <w:lang w:val="en-US"/>
        </w:rPr>
        <w:t xml:space="preserve"> BR, Pasternak JJ. Molecular biotechnology: Principles and applications of recombinant DNA // ASM Press. – 2009. – PP. 1000</w:t>
      </w:r>
    </w:p>
    <w:p w:rsidR="00DA4713" w:rsidRPr="00105892" w:rsidRDefault="00DA4713" w:rsidP="00DA4713">
      <w:pPr>
        <w:pStyle w:val="ae"/>
        <w:numPr>
          <w:ilvl w:val="0"/>
          <w:numId w:val="8"/>
        </w:numPr>
        <w:tabs>
          <w:tab w:val="num" w:pos="0"/>
          <w:tab w:val="left" w:pos="993"/>
        </w:tabs>
        <w:ind w:left="0" w:firstLine="426"/>
        <w:jc w:val="both"/>
        <w:rPr>
          <w:rFonts w:ascii="Times New Roman" w:hAnsi="Times New Roman" w:cs="Times New Roman"/>
          <w:sz w:val="28"/>
          <w:szCs w:val="28"/>
        </w:rPr>
      </w:pPr>
      <w:r w:rsidRPr="00105892">
        <w:rPr>
          <w:rFonts w:ascii="Times New Roman" w:hAnsi="Times New Roman" w:cs="Times New Roman"/>
          <w:sz w:val="28"/>
          <w:szCs w:val="28"/>
        </w:rPr>
        <w:t>Английский язык [</w:t>
      </w:r>
      <w:proofErr w:type="spellStart"/>
      <w:r w:rsidRPr="00105892">
        <w:rPr>
          <w:rFonts w:ascii="Times New Roman" w:hAnsi="Times New Roman" w:cs="Times New Roman"/>
          <w:sz w:val="28"/>
          <w:szCs w:val="28"/>
        </w:rPr>
        <w:t>Электтронный</w:t>
      </w:r>
      <w:proofErr w:type="spellEnd"/>
      <w:r w:rsidRPr="00105892">
        <w:rPr>
          <w:rFonts w:ascii="Times New Roman" w:hAnsi="Times New Roman" w:cs="Times New Roman"/>
          <w:sz w:val="28"/>
          <w:szCs w:val="28"/>
        </w:rPr>
        <w:t xml:space="preserve"> ресурс]: учебник/ И.Ю. </w:t>
      </w:r>
      <w:proofErr w:type="spellStart"/>
      <w:r w:rsidRPr="00105892">
        <w:rPr>
          <w:rFonts w:ascii="Times New Roman" w:hAnsi="Times New Roman" w:cs="Times New Roman"/>
          <w:sz w:val="28"/>
          <w:szCs w:val="28"/>
        </w:rPr>
        <w:t>Марковина</w:t>
      </w:r>
      <w:proofErr w:type="spellEnd"/>
      <w:r w:rsidRPr="00105892">
        <w:rPr>
          <w:rFonts w:ascii="Times New Roman" w:hAnsi="Times New Roman" w:cs="Times New Roman"/>
          <w:sz w:val="28"/>
          <w:szCs w:val="28"/>
        </w:rPr>
        <w:t>, М.В. Вайнштейн – М.: ГЭОТАР-Медиа, 2010. – 366 с.</w:t>
      </w:r>
    </w:p>
    <w:p w:rsidR="00DA4713" w:rsidRPr="00105892" w:rsidRDefault="00DA4713" w:rsidP="00DA4713">
      <w:pPr>
        <w:pStyle w:val="ae"/>
        <w:numPr>
          <w:ilvl w:val="0"/>
          <w:numId w:val="8"/>
        </w:numPr>
        <w:tabs>
          <w:tab w:val="num" w:pos="0"/>
          <w:tab w:val="left" w:pos="993"/>
        </w:tabs>
        <w:ind w:left="0" w:firstLine="426"/>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Scott Freeman// Biological Science Volume 1 with Mastering Biology (4</w:t>
      </w:r>
      <w:r w:rsidRPr="00105892">
        <w:rPr>
          <w:rFonts w:ascii="Times New Roman" w:hAnsi="Times New Roman" w:cs="Times New Roman"/>
          <w:sz w:val="28"/>
          <w:szCs w:val="28"/>
          <w:vertAlign w:val="superscript"/>
          <w:lang w:val="en-US"/>
        </w:rPr>
        <w:t>th</w:t>
      </w:r>
      <w:r w:rsidRPr="00105892">
        <w:rPr>
          <w:rFonts w:ascii="Times New Roman" w:hAnsi="Times New Roman" w:cs="Times New Roman"/>
          <w:sz w:val="28"/>
          <w:szCs w:val="28"/>
          <w:lang w:val="en-US"/>
        </w:rPr>
        <w:t xml:space="preserve"> Edition), 2010.</w:t>
      </w:r>
    </w:p>
    <w:p w:rsidR="00DA4713" w:rsidRPr="00105892" w:rsidRDefault="00DA4713" w:rsidP="00DA4713">
      <w:pPr>
        <w:pStyle w:val="ae"/>
        <w:numPr>
          <w:ilvl w:val="0"/>
          <w:numId w:val="8"/>
        </w:numPr>
        <w:tabs>
          <w:tab w:val="num" w:pos="0"/>
          <w:tab w:val="left" w:pos="993"/>
        </w:tabs>
        <w:ind w:left="0" w:firstLine="426"/>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Gary Walsh. Proteins: Biochemistry and biotechnology //</w:t>
      </w:r>
      <w:proofErr w:type="spellStart"/>
      <w:r w:rsidRPr="00105892">
        <w:rPr>
          <w:rFonts w:ascii="Times New Roman" w:hAnsi="Times New Roman" w:cs="Times New Roman"/>
          <w:sz w:val="28"/>
          <w:szCs w:val="28"/>
          <w:lang w:val="en-US"/>
        </w:rPr>
        <w:t>Jahn</w:t>
      </w:r>
      <w:proofErr w:type="spellEnd"/>
      <w:r w:rsidRPr="00105892">
        <w:rPr>
          <w:rFonts w:ascii="Times New Roman" w:hAnsi="Times New Roman" w:cs="Times New Roman"/>
          <w:sz w:val="28"/>
          <w:szCs w:val="28"/>
          <w:lang w:val="en-US"/>
        </w:rPr>
        <w:t xml:space="preserve"> </w:t>
      </w:r>
      <w:proofErr w:type="spellStart"/>
      <w:r w:rsidRPr="00105892">
        <w:rPr>
          <w:rFonts w:ascii="Times New Roman" w:hAnsi="Times New Roman" w:cs="Times New Roman"/>
          <w:sz w:val="28"/>
          <w:szCs w:val="28"/>
          <w:lang w:val="en-US"/>
        </w:rPr>
        <w:t>Wiley&amp;Sons</w:t>
      </w:r>
      <w:proofErr w:type="spellEnd"/>
      <w:r w:rsidRPr="00105892">
        <w:rPr>
          <w:rFonts w:ascii="Times New Roman" w:hAnsi="Times New Roman" w:cs="Times New Roman"/>
          <w:sz w:val="28"/>
          <w:szCs w:val="28"/>
          <w:lang w:val="en-US"/>
        </w:rPr>
        <w:t>; 2</w:t>
      </w:r>
      <w:r w:rsidRPr="00105892">
        <w:rPr>
          <w:rFonts w:ascii="Times New Roman" w:hAnsi="Times New Roman" w:cs="Times New Roman"/>
          <w:sz w:val="28"/>
          <w:szCs w:val="28"/>
          <w:vertAlign w:val="superscript"/>
          <w:lang w:val="en-US"/>
        </w:rPr>
        <w:t>nd</w:t>
      </w:r>
      <w:r w:rsidRPr="00105892">
        <w:rPr>
          <w:rFonts w:ascii="Times New Roman" w:hAnsi="Times New Roman" w:cs="Times New Roman"/>
          <w:sz w:val="28"/>
          <w:szCs w:val="28"/>
          <w:lang w:val="en-US"/>
        </w:rPr>
        <w:t xml:space="preserve"> edition. – 2002. – PP. 425.</w:t>
      </w:r>
    </w:p>
    <w:p w:rsidR="00DA4713" w:rsidRPr="00105892" w:rsidRDefault="00DA4713" w:rsidP="00DA4713">
      <w:pPr>
        <w:pStyle w:val="ae"/>
        <w:numPr>
          <w:ilvl w:val="0"/>
          <w:numId w:val="8"/>
        </w:numPr>
        <w:tabs>
          <w:tab w:val="num" w:pos="0"/>
          <w:tab w:val="left" w:pos="993"/>
        </w:tabs>
        <w:ind w:left="0" w:firstLine="426"/>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R. Ian </w:t>
      </w:r>
      <w:proofErr w:type="spellStart"/>
      <w:r w:rsidRPr="00105892">
        <w:rPr>
          <w:rFonts w:ascii="Times New Roman" w:hAnsi="Times New Roman" w:cs="Times New Roman"/>
          <w:sz w:val="28"/>
          <w:szCs w:val="28"/>
          <w:lang w:val="en-US"/>
        </w:rPr>
        <w:t>Freshney</w:t>
      </w:r>
      <w:proofErr w:type="spellEnd"/>
      <w:r w:rsidRPr="00105892">
        <w:rPr>
          <w:rFonts w:ascii="Times New Roman" w:hAnsi="Times New Roman" w:cs="Times New Roman"/>
          <w:sz w:val="28"/>
          <w:szCs w:val="28"/>
          <w:lang w:val="en-US"/>
        </w:rPr>
        <w:t xml:space="preserve"> (Author). Culture of animal cells: A manual of basic technique, 4</w:t>
      </w:r>
      <w:r w:rsidRPr="00105892">
        <w:rPr>
          <w:rFonts w:ascii="Times New Roman" w:hAnsi="Times New Roman" w:cs="Times New Roman"/>
          <w:sz w:val="28"/>
          <w:szCs w:val="28"/>
          <w:vertAlign w:val="superscript"/>
          <w:lang w:val="en-US"/>
        </w:rPr>
        <w:t>th</w:t>
      </w:r>
      <w:r w:rsidRPr="00105892">
        <w:rPr>
          <w:rFonts w:ascii="Times New Roman" w:hAnsi="Times New Roman" w:cs="Times New Roman"/>
          <w:sz w:val="28"/>
          <w:szCs w:val="28"/>
          <w:lang w:val="en-US"/>
        </w:rPr>
        <w:t xml:space="preserve"> edition // Wiley-</w:t>
      </w:r>
      <w:proofErr w:type="spellStart"/>
      <w:r w:rsidRPr="00105892">
        <w:rPr>
          <w:rFonts w:ascii="Times New Roman" w:hAnsi="Times New Roman" w:cs="Times New Roman"/>
          <w:sz w:val="28"/>
          <w:szCs w:val="28"/>
          <w:lang w:val="en-US"/>
        </w:rPr>
        <w:t>Liss</w:t>
      </w:r>
      <w:proofErr w:type="spellEnd"/>
      <w:r w:rsidRPr="00105892">
        <w:rPr>
          <w:rFonts w:ascii="Times New Roman" w:hAnsi="Times New Roman" w:cs="Times New Roman"/>
          <w:sz w:val="28"/>
          <w:szCs w:val="28"/>
          <w:lang w:val="en-US"/>
        </w:rPr>
        <w:t>; 4</w:t>
      </w:r>
      <w:r w:rsidRPr="00105892">
        <w:rPr>
          <w:rFonts w:ascii="Times New Roman" w:hAnsi="Times New Roman" w:cs="Times New Roman"/>
          <w:sz w:val="28"/>
          <w:szCs w:val="28"/>
          <w:vertAlign w:val="superscript"/>
          <w:lang w:val="en-US"/>
        </w:rPr>
        <w:t>th</w:t>
      </w:r>
      <w:r w:rsidRPr="00105892">
        <w:rPr>
          <w:rFonts w:ascii="Times New Roman" w:hAnsi="Times New Roman" w:cs="Times New Roman"/>
          <w:sz w:val="28"/>
          <w:szCs w:val="28"/>
          <w:lang w:val="en-US"/>
        </w:rPr>
        <w:t xml:space="preserve"> edition. – 2002. – PP. 600</w:t>
      </w:r>
    </w:p>
    <w:p w:rsidR="00DA4713" w:rsidRPr="00105892" w:rsidRDefault="00DA4713" w:rsidP="00DA4713">
      <w:pPr>
        <w:pStyle w:val="ae"/>
        <w:numPr>
          <w:ilvl w:val="0"/>
          <w:numId w:val="8"/>
        </w:numPr>
        <w:tabs>
          <w:tab w:val="num" w:pos="0"/>
          <w:tab w:val="left" w:pos="993"/>
        </w:tabs>
        <w:ind w:left="0" w:firstLine="426"/>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Bernice M. Martin. Tissue culture techniques: an introduction // </w:t>
      </w:r>
      <w:proofErr w:type="spellStart"/>
      <w:r w:rsidRPr="00105892">
        <w:rPr>
          <w:rFonts w:ascii="Times New Roman" w:hAnsi="Times New Roman" w:cs="Times New Roman"/>
          <w:sz w:val="28"/>
          <w:szCs w:val="28"/>
          <w:lang w:val="en-US"/>
        </w:rPr>
        <w:t>Birkhauser</w:t>
      </w:r>
      <w:proofErr w:type="spellEnd"/>
      <w:r w:rsidRPr="00105892">
        <w:rPr>
          <w:rFonts w:ascii="Times New Roman" w:hAnsi="Times New Roman" w:cs="Times New Roman"/>
          <w:sz w:val="28"/>
          <w:szCs w:val="28"/>
          <w:lang w:val="en-US"/>
        </w:rPr>
        <w:t xml:space="preserve"> Boston; 1</w:t>
      </w:r>
      <w:r w:rsidRPr="00105892">
        <w:rPr>
          <w:rFonts w:ascii="Times New Roman" w:hAnsi="Times New Roman" w:cs="Times New Roman"/>
          <w:sz w:val="28"/>
          <w:szCs w:val="28"/>
          <w:vertAlign w:val="superscript"/>
          <w:lang w:val="en-US"/>
        </w:rPr>
        <w:t>st</w:t>
      </w:r>
      <w:r w:rsidRPr="00105892">
        <w:rPr>
          <w:rFonts w:ascii="Times New Roman" w:hAnsi="Times New Roman" w:cs="Times New Roman"/>
          <w:sz w:val="28"/>
          <w:szCs w:val="28"/>
          <w:lang w:val="en-US"/>
        </w:rPr>
        <w:t xml:space="preserve"> edition. -1997.- Pp. 245</w:t>
      </w:r>
    </w:p>
    <w:p w:rsidR="00DA4713" w:rsidRPr="00105892" w:rsidRDefault="00DA4713" w:rsidP="00DA4713">
      <w:pPr>
        <w:pStyle w:val="ae"/>
        <w:numPr>
          <w:ilvl w:val="0"/>
          <w:numId w:val="8"/>
        </w:numPr>
        <w:tabs>
          <w:tab w:val="num" w:pos="0"/>
          <w:tab w:val="left" w:pos="993"/>
        </w:tabs>
        <w:ind w:left="0" w:firstLine="426"/>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Richard A. Dixon (Editor), </w:t>
      </w:r>
      <w:proofErr w:type="spellStart"/>
      <w:r w:rsidRPr="00105892">
        <w:rPr>
          <w:rFonts w:ascii="Times New Roman" w:hAnsi="Times New Roman" w:cs="Times New Roman"/>
          <w:sz w:val="28"/>
          <w:szCs w:val="28"/>
          <w:lang w:val="en-US"/>
        </w:rPr>
        <w:t>Rober</w:t>
      </w:r>
      <w:proofErr w:type="spellEnd"/>
      <w:r w:rsidRPr="00105892">
        <w:rPr>
          <w:rFonts w:ascii="Times New Roman" w:hAnsi="Times New Roman" w:cs="Times New Roman"/>
          <w:sz w:val="28"/>
          <w:szCs w:val="28"/>
          <w:lang w:val="en-US"/>
        </w:rPr>
        <w:t xml:space="preserve"> A. Gonzales (Editor). Plant cell culture: a practical approach (The practical approach # 145) // </w:t>
      </w:r>
      <w:proofErr w:type="spellStart"/>
      <w:r w:rsidRPr="00105892">
        <w:rPr>
          <w:rFonts w:ascii="Times New Roman" w:hAnsi="Times New Roman" w:cs="Times New Roman"/>
          <w:sz w:val="28"/>
          <w:szCs w:val="28"/>
          <w:lang w:val="en-US"/>
        </w:rPr>
        <w:t>Irl</w:t>
      </w:r>
      <w:proofErr w:type="spellEnd"/>
      <w:r w:rsidRPr="00105892">
        <w:rPr>
          <w:rFonts w:ascii="Times New Roman" w:hAnsi="Times New Roman" w:cs="Times New Roman"/>
          <w:sz w:val="28"/>
          <w:szCs w:val="28"/>
          <w:lang w:val="en-US"/>
        </w:rPr>
        <w:t xml:space="preserve"> Pr$ 2</w:t>
      </w:r>
      <w:r w:rsidRPr="00105892">
        <w:rPr>
          <w:rFonts w:ascii="Times New Roman" w:hAnsi="Times New Roman" w:cs="Times New Roman"/>
          <w:sz w:val="28"/>
          <w:szCs w:val="28"/>
          <w:vertAlign w:val="superscript"/>
          <w:lang w:val="en-US"/>
        </w:rPr>
        <w:t>nd</w:t>
      </w:r>
      <w:r w:rsidRPr="00105892">
        <w:rPr>
          <w:rFonts w:ascii="Times New Roman" w:hAnsi="Times New Roman" w:cs="Times New Roman"/>
          <w:sz w:val="28"/>
          <w:szCs w:val="28"/>
          <w:lang w:val="en-US"/>
        </w:rPr>
        <w:t xml:space="preserve"> edition. – 1994. – PP. 230</w:t>
      </w:r>
    </w:p>
    <w:p w:rsidR="00DA4713" w:rsidRPr="00105892" w:rsidRDefault="00DA4713" w:rsidP="00DA4713">
      <w:pPr>
        <w:pStyle w:val="ae"/>
        <w:numPr>
          <w:ilvl w:val="0"/>
          <w:numId w:val="8"/>
        </w:numPr>
        <w:tabs>
          <w:tab w:val="num" w:pos="0"/>
          <w:tab w:val="left" w:pos="993"/>
        </w:tabs>
        <w:ind w:left="0" w:firstLine="426"/>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R. Harrison, S. Philpot, L. </w:t>
      </w:r>
      <w:proofErr w:type="spellStart"/>
      <w:r w:rsidRPr="00105892">
        <w:rPr>
          <w:rFonts w:ascii="Times New Roman" w:hAnsi="Times New Roman" w:cs="Times New Roman"/>
          <w:sz w:val="28"/>
          <w:szCs w:val="28"/>
          <w:lang w:val="en-US"/>
        </w:rPr>
        <w:t>Curnick</w:t>
      </w:r>
      <w:proofErr w:type="spellEnd"/>
      <w:r w:rsidRPr="00105892">
        <w:rPr>
          <w:rFonts w:ascii="Times New Roman" w:hAnsi="Times New Roman" w:cs="Times New Roman"/>
          <w:sz w:val="28"/>
          <w:szCs w:val="28"/>
          <w:lang w:val="en-US"/>
        </w:rPr>
        <w:t xml:space="preserve">. New Headway academic </w:t>
      </w:r>
      <w:proofErr w:type="spellStart"/>
      <w:r w:rsidRPr="00105892">
        <w:rPr>
          <w:rFonts w:ascii="Times New Roman" w:hAnsi="Times New Roman" w:cs="Times New Roman"/>
          <w:sz w:val="28"/>
          <w:szCs w:val="28"/>
          <w:lang w:val="en-US"/>
        </w:rPr>
        <w:t>skils</w:t>
      </w:r>
      <w:proofErr w:type="spellEnd"/>
      <w:r w:rsidRPr="00105892">
        <w:rPr>
          <w:rFonts w:ascii="Times New Roman" w:hAnsi="Times New Roman" w:cs="Times New Roman"/>
          <w:sz w:val="28"/>
          <w:szCs w:val="28"/>
          <w:lang w:val="en-US"/>
        </w:rPr>
        <w:t>. Reading, Writing and study skills. – Oxford University press, 2009.</w:t>
      </w:r>
    </w:p>
    <w:p w:rsidR="00DA4713" w:rsidRPr="00105892" w:rsidRDefault="00DA4713" w:rsidP="00DA4713">
      <w:pPr>
        <w:pStyle w:val="ae"/>
        <w:numPr>
          <w:ilvl w:val="0"/>
          <w:numId w:val="8"/>
        </w:numPr>
        <w:tabs>
          <w:tab w:val="num" w:pos="0"/>
          <w:tab w:val="left" w:pos="993"/>
        </w:tabs>
        <w:ind w:left="0" w:firstLine="426"/>
        <w:jc w:val="both"/>
        <w:rPr>
          <w:rFonts w:ascii="Times New Roman" w:hAnsi="Times New Roman" w:cs="Times New Roman"/>
          <w:sz w:val="28"/>
          <w:szCs w:val="28"/>
          <w:lang w:val="en-US"/>
        </w:rPr>
      </w:pPr>
      <w:proofErr w:type="spellStart"/>
      <w:r w:rsidRPr="00105892">
        <w:rPr>
          <w:rFonts w:ascii="Times New Roman" w:hAnsi="Times New Roman" w:cs="Times New Roman"/>
          <w:sz w:val="28"/>
          <w:szCs w:val="28"/>
          <w:lang w:val="en-US"/>
        </w:rPr>
        <w:t>Leninger</w:t>
      </w:r>
      <w:proofErr w:type="spellEnd"/>
      <w:r w:rsidRPr="00105892">
        <w:rPr>
          <w:rFonts w:ascii="Times New Roman" w:hAnsi="Times New Roman" w:cs="Times New Roman"/>
          <w:sz w:val="28"/>
          <w:szCs w:val="28"/>
          <w:lang w:val="en-US"/>
        </w:rPr>
        <w:t>. Principles of biochemistry, 2006.</w:t>
      </w:r>
    </w:p>
    <w:p w:rsidR="00DA4713" w:rsidRPr="00105892" w:rsidRDefault="00DA4713" w:rsidP="00DA4713">
      <w:pPr>
        <w:pStyle w:val="ae"/>
        <w:numPr>
          <w:ilvl w:val="0"/>
          <w:numId w:val="8"/>
        </w:numPr>
        <w:tabs>
          <w:tab w:val="num" w:pos="0"/>
          <w:tab w:val="left" w:pos="993"/>
        </w:tabs>
        <w:ind w:left="0" w:firstLine="426"/>
        <w:jc w:val="both"/>
        <w:rPr>
          <w:rFonts w:ascii="Times New Roman" w:hAnsi="Times New Roman" w:cs="Times New Roman"/>
          <w:sz w:val="28"/>
          <w:szCs w:val="28"/>
          <w:lang w:val="en-US"/>
        </w:rPr>
      </w:pPr>
      <w:proofErr w:type="spellStart"/>
      <w:r w:rsidRPr="00105892">
        <w:rPr>
          <w:rFonts w:ascii="Times New Roman" w:hAnsi="Times New Roman" w:cs="Times New Roman"/>
          <w:sz w:val="28"/>
          <w:szCs w:val="28"/>
          <w:lang w:val="en-US"/>
        </w:rPr>
        <w:t>Reinhard</w:t>
      </w:r>
      <w:proofErr w:type="spellEnd"/>
      <w:r w:rsidRPr="00105892">
        <w:rPr>
          <w:rFonts w:ascii="Times New Roman" w:hAnsi="Times New Roman" w:cs="Times New Roman"/>
          <w:sz w:val="28"/>
          <w:szCs w:val="28"/>
          <w:lang w:val="en-US"/>
        </w:rPr>
        <w:t xml:space="preserve"> </w:t>
      </w:r>
      <w:proofErr w:type="spellStart"/>
      <w:r w:rsidRPr="00105892">
        <w:rPr>
          <w:rFonts w:ascii="Times New Roman" w:hAnsi="Times New Roman" w:cs="Times New Roman"/>
          <w:sz w:val="28"/>
          <w:szCs w:val="28"/>
          <w:lang w:val="en-US"/>
        </w:rPr>
        <w:t>Renneberg</w:t>
      </w:r>
      <w:proofErr w:type="spellEnd"/>
      <w:r w:rsidRPr="00105892">
        <w:rPr>
          <w:rFonts w:ascii="Times New Roman" w:hAnsi="Times New Roman" w:cs="Times New Roman"/>
          <w:sz w:val="28"/>
          <w:szCs w:val="28"/>
          <w:lang w:val="en-US"/>
        </w:rPr>
        <w:t xml:space="preserve"> and Arnold L. </w:t>
      </w:r>
      <w:proofErr w:type="spellStart"/>
      <w:r w:rsidRPr="00105892">
        <w:rPr>
          <w:rFonts w:ascii="Times New Roman" w:hAnsi="Times New Roman" w:cs="Times New Roman"/>
          <w:sz w:val="28"/>
          <w:szCs w:val="28"/>
          <w:lang w:val="en-US"/>
        </w:rPr>
        <w:t>Demain</w:t>
      </w:r>
      <w:proofErr w:type="spellEnd"/>
      <w:r w:rsidRPr="00105892">
        <w:rPr>
          <w:rFonts w:ascii="Times New Roman" w:hAnsi="Times New Roman" w:cs="Times New Roman"/>
          <w:sz w:val="28"/>
          <w:szCs w:val="28"/>
          <w:lang w:val="en-US"/>
        </w:rPr>
        <w:t>. Biotechnology for Beginners, 2009.</w:t>
      </w:r>
    </w:p>
    <w:p w:rsidR="00DA4713" w:rsidRPr="00105892" w:rsidRDefault="00DA4713" w:rsidP="00DA4713">
      <w:pPr>
        <w:pStyle w:val="ae"/>
        <w:numPr>
          <w:ilvl w:val="0"/>
          <w:numId w:val="8"/>
        </w:numPr>
        <w:tabs>
          <w:tab w:val="num" w:pos="0"/>
          <w:tab w:val="left" w:pos="993"/>
        </w:tabs>
        <w:ind w:left="0" w:firstLine="426"/>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Nicholas B. Davies, John R. Krebs et.al. </w:t>
      </w:r>
      <w:proofErr w:type="gramStart"/>
      <w:r w:rsidRPr="00105892">
        <w:rPr>
          <w:rFonts w:ascii="Times New Roman" w:hAnsi="Times New Roman" w:cs="Times New Roman"/>
          <w:sz w:val="28"/>
          <w:szCs w:val="28"/>
          <w:lang w:val="en-US"/>
        </w:rPr>
        <w:t>an</w:t>
      </w:r>
      <w:proofErr w:type="gramEnd"/>
      <w:r w:rsidRPr="00105892">
        <w:rPr>
          <w:rFonts w:ascii="Times New Roman" w:hAnsi="Times New Roman" w:cs="Times New Roman"/>
          <w:sz w:val="28"/>
          <w:szCs w:val="28"/>
          <w:lang w:val="en-US"/>
        </w:rPr>
        <w:t xml:space="preserve"> introduction to </w:t>
      </w:r>
      <w:proofErr w:type="spellStart"/>
      <w:r w:rsidRPr="00105892">
        <w:rPr>
          <w:rFonts w:ascii="Times New Roman" w:hAnsi="Times New Roman" w:cs="Times New Roman"/>
          <w:sz w:val="28"/>
          <w:szCs w:val="28"/>
          <w:lang w:val="en-US"/>
        </w:rPr>
        <w:t>behavioural</w:t>
      </w:r>
      <w:proofErr w:type="spellEnd"/>
      <w:r w:rsidRPr="00105892">
        <w:rPr>
          <w:rFonts w:ascii="Times New Roman" w:hAnsi="Times New Roman" w:cs="Times New Roman"/>
          <w:sz w:val="28"/>
          <w:szCs w:val="28"/>
          <w:lang w:val="en-US"/>
        </w:rPr>
        <w:t xml:space="preserve"> ecology, 2012.</w:t>
      </w:r>
    </w:p>
    <w:p w:rsidR="00DA4713" w:rsidRPr="00105892" w:rsidRDefault="00DA4713" w:rsidP="00DA4713">
      <w:pPr>
        <w:pStyle w:val="ae"/>
        <w:numPr>
          <w:ilvl w:val="0"/>
          <w:numId w:val="8"/>
        </w:numPr>
        <w:tabs>
          <w:tab w:val="num" w:pos="0"/>
          <w:tab w:val="left" w:pos="993"/>
        </w:tabs>
        <w:ind w:left="0" w:firstLine="426"/>
        <w:jc w:val="both"/>
        <w:rPr>
          <w:rFonts w:ascii="Times New Roman" w:hAnsi="Times New Roman" w:cs="Times New Roman"/>
          <w:sz w:val="28"/>
          <w:szCs w:val="28"/>
          <w:lang w:val="en-US"/>
        </w:rPr>
      </w:pPr>
      <w:r w:rsidRPr="00105892">
        <w:rPr>
          <w:rFonts w:ascii="Times New Roman" w:hAnsi="Times New Roman" w:cs="Times New Roman"/>
          <w:sz w:val="28"/>
          <w:szCs w:val="28"/>
          <w:lang w:val="en-US"/>
        </w:rPr>
        <w:t>Lewis Thomas Lives of a cell: Notes of biology, 2009</w:t>
      </w:r>
    </w:p>
    <w:p w:rsidR="00DA4713" w:rsidRPr="00105892" w:rsidRDefault="00DA4713" w:rsidP="00DA4713">
      <w:pPr>
        <w:pStyle w:val="ae"/>
        <w:numPr>
          <w:ilvl w:val="0"/>
          <w:numId w:val="8"/>
        </w:numPr>
        <w:tabs>
          <w:tab w:val="num" w:pos="0"/>
          <w:tab w:val="left" w:pos="993"/>
        </w:tabs>
        <w:ind w:left="0" w:firstLine="426"/>
        <w:jc w:val="both"/>
        <w:rPr>
          <w:rFonts w:ascii="Times New Roman" w:hAnsi="Times New Roman" w:cs="Times New Roman"/>
          <w:sz w:val="28"/>
          <w:szCs w:val="28"/>
          <w:lang w:val="en-US"/>
        </w:rPr>
      </w:pPr>
      <w:proofErr w:type="spellStart"/>
      <w:r w:rsidRPr="00105892">
        <w:rPr>
          <w:rFonts w:ascii="Times New Roman" w:hAnsi="Times New Roman" w:cs="Times New Roman"/>
          <w:sz w:val="28"/>
          <w:szCs w:val="28"/>
          <w:lang w:val="en-US"/>
        </w:rPr>
        <w:t>Bogomolova</w:t>
      </w:r>
      <w:proofErr w:type="spellEnd"/>
      <w:r w:rsidRPr="00105892">
        <w:rPr>
          <w:rFonts w:ascii="Times New Roman" w:hAnsi="Times New Roman" w:cs="Times New Roman"/>
          <w:sz w:val="28"/>
          <w:szCs w:val="28"/>
          <w:lang w:val="en-US"/>
        </w:rPr>
        <w:t xml:space="preserve"> A., </w:t>
      </w:r>
      <w:proofErr w:type="spellStart"/>
      <w:r w:rsidRPr="00105892">
        <w:rPr>
          <w:rFonts w:ascii="Times New Roman" w:hAnsi="Times New Roman" w:cs="Times New Roman"/>
          <w:sz w:val="28"/>
          <w:szCs w:val="28"/>
          <w:lang w:val="en-US"/>
        </w:rPr>
        <w:t>Cherenda</w:t>
      </w:r>
      <w:proofErr w:type="spellEnd"/>
      <w:r w:rsidRPr="00105892">
        <w:rPr>
          <w:rFonts w:ascii="Times New Roman" w:hAnsi="Times New Roman" w:cs="Times New Roman"/>
          <w:sz w:val="28"/>
          <w:szCs w:val="28"/>
          <w:lang w:val="en-US"/>
        </w:rPr>
        <w:t xml:space="preserve"> A. et al </w:t>
      </w:r>
      <w:proofErr w:type="spellStart"/>
      <w:r w:rsidRPr="00105892">
        <w:rPr>
          <w:rFonts w:ascii="Times New Roman" w:hAnsi="Times New Roman" w:cs="Times New Roman"/>
          <w:sz w:val="28"/>
          <w:szCs w:val="28"/>
          <w:lang w:val="en-US"/>
        </w:rPr>
        <w:t>Grammal</w:t>
      </w:r>
      <w:proofErr w:type="spellEnd"/>
      <w:r w:rsidRPr="00105892">
        <w:rPr>
          <w:rFonts w:ascii="Times New Roman" w:hAnsi="Times New Roman" w:cs="Times New Roman"/>
          <w:sz w:val="28"/>
          <w:szCs w:val="28"/>
          <w:lang w:val="en-US"/>
        </w:rPr>
        <w:t xml:space="preserve"> for Biologists. In two parts.</w:t>
      </w:r>
    </w:p>
    <w:p w:rsidR="00DA4713" w:rsidRPr="00105892" w:rsidRDefault="00DA4713" w:rsidP="00DA4713">
      <w:pPr>
        <w:pStyle w:val="ae"/>
        <w:numPr>
          <w:ilvl w:val="0"/>
          <w:numId w:val="8"/>
        </w:numPr>
        <w:tabs>
          <w:tab w:val="num" w:pos="0"/>
          <w:tab w:val="left" w:pos="993"/>
        </w:tabs>
        <w:ind w:left="0" w:firstLine="426"/>
        <w:jc w:val="both"/>
        <w:rPr>
          <w:rFonts w:ascii="Times New Roman" w:hAnsi="Times New Roman" w:cs="Times New Roman"/>
          <w:sz w:val="28"/>
          <w:szCs w:val="28"/>
        </w:rPr>
      </w:pPr>
      <w:r w:rsidRPr="00105892">
        <w:rPr>
          <w:rFonts w:ascii="Times New Roman" w:hAnsi="Times New Roman" w:cs="Times New Roman"/>
          <w:sz w:val="28"/>
          <w:szCs w:val="28"/>
        </w:rPr>
        <w:t xml:space="preserve">Биологический энциклопедический словарь / </w:t>
      </w:r>
      <w:proofErr w:type="spellStart"/>
      <w:r w:rsidRPr="00105892">
        <w:rPr>
          <w:rFonts w:ascii="Times New Roman" w:hAnsi="Times New Roman" w:cs="Times New Roman"/>
          <w:sz w:val="28"/>
          <w:szCs w:val="28"/>
        </w:rPr>
        <w:t>Гильяров</w:t>
      </w:r>
      <w:proofErr w:type="spellEnd"/>
      <w:r w:rsidRPr="00105892">
        <w:rPr>
          <w:rFonts w:ascii="Times New Roman" w:hAnsi="Times New Roman" w:cs="Times New Roman"/>
          <w:sz w:val="28"/>
          <w:szCs w:val="28"/>
        </w:rPr>
        <w:t xml:space="preserve"> М.С./ - М., 1995. – 864 с</w:t>
      </w:r>
    </w:p>
    <w:p w:rsidR="00DA4713" w:rsidRPr="00105892" w:rsidRDefault="00DA4713" w:rsidP="00DA4713">
      <w:pPr>
        <w:pStyle w:val="ae"/>
        <w:numPr>
          <w:ilvl w:val="0"/>
          <w:numId w:val="8"/>
        </w:numPr>
        <w:tabs>
          <w:tab w:val="num" w:pos="0"/>
          <w:tab w:val="left" w:pos="993"/>
        </w:tabs>
        <w:ind w:left="0" w:firstLine="426"/>
        <w:jc w:val="both"/>
        <w:rPr>
          <w:rFonts w:ascii="Times New Roman" w:hAnsi="Times New Roman" w:cs="Times New Roman"/>
          <w:b/>
          <w:i/>
          <w:sz w:val="28"/>
          <w:szCs w:val="28"/>
        </w:rPr>
      </w:pPr>
      <w:r w:rsidRPr="00105892">
        <w:rPr>
          <w:rFonts w:ascii="Times New Roman" w:hAnsi="Times New Roman" w:cs="Times New Roman"/>
          <w:sz w:val="28"/>
          <w:szCs w:val="28"/>
        </w:rPr>
        <w:t>Сельско-хозяйственный энциклопедический словарь по биотехнологии. – М., Русский язык, 1990. – 336с.</w:t>
      </w:r>
    </w:p>
    <w:p w:rsidR="00AF6C81" w:rsidRPr="00E16566" w:rsidRDefault="00AF6C81"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Default="00CE0CE2" w:rsidP="00AF6C81">
      <w:pPr>
        <w:pStyle w:val="ae"/>
        <w:tabs>
          <w:tab w:val="left" w:pos="993"/>
        </w:tabs>
        <w:ind w:left="426"/>
        <w:jc w:val="both"/>
        <w:rPr>
          <w:rFonts w:ascii="Times New Roman" w:hAnsi="Times New Roman" w:cs="Times New Roman"/>
          <w:b/>
          <w:i/>
          <w:sz w:val="28"/>
          <w:szCs w:val="28"/>
        </w:rPr>
      </w:pPr>
    </w:p>
    <w:p w:rsidR="00575345" w:rsidRDefault="00575345" w:rsidP="00AF6C81">
      <w:pPr>
        <w:pStyle w:val="ae"/>
        <w:tabs>
          <w:tab w:val="left" w:pos="993"/>
        </w:tabs>
        <w:ind w:left="426"/>
        <w:jc w:val="both"/>
        <w:rPr>
          <w:rFonts w:ascii="Times New Roman" w:hAnsi="Times New Roman" w:cs="Times New Roman"/>
          <w:b/>
          <w:i/>
          <w:sz w:val="28"/>
          <w:szCs w:val="28"/>
        </w:rPr>
      </w:pPr>
    </w:p>
    <w:p w:rsidR="00575345" w:rsidRPr="00E16566" w:rsidRDefault="00575345"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CE0CE2" w:rsidRPr="00E16566" w:rsidRDefault="00CE0CE2" w:rsidP="00AF6C81">
      <w:pPr>
        <w:pStyle w:val="ae"/>
        <w:tabs>
          <w:tab w:val="left" w:pos="993"/>
        </w:tabs>
        <w:ind w:left="426"/>
        <w:jc w:val="both"/>
        <w:rPr>
          <w:rFonts w:ascii="Times New Roman" w:hAnsi="Times New Roman" w:cs="Times New Roman"/>
          <w:b/>
          <w:i/>
          <w:sz w:val="28"/>
          <w:szCs w:val="28"/>
        </w:rPr>
      </w:pPr>
    </w:p>
    <w:p w:rsidR="00AF6C81" w:rsidRPr="00E16566" w:rsidRDefault="00AF6C81" w:rsidP="00AF6C81">
      <w:pPr>
        <w:spacing w:after="0" w:line="240" w:lineRule="auto"/>
        <w:ind w:firstLine="708"/>
        <w:contextualSpacing/>
        <w:jc w:val="center"/>
        <w:rPr>
          <w:rFonts w:ascii="Times New Roman" w:hAnsi="Times New Roman" w:cs="Times New Roman"/>
          <w:sz w:val="28"/>
          <w:szCs w:val="28"/>
        </w:rPr>
      </w:pPr>
      <w:proofErr w:type="spellStart"/>
      <w:r w:rsidRPr="00105892">
        <w:rPr>
          <w:rFonts w:ascii="Times New Roman" w:hAnsi="Times New Roman" w:cs="Times New Roman"/>
          <w:sz w:val="28"/>
          <w:szCs w:val="28"/>
          <w:lang w:val="en-US"/>
        </w:rPr>
        <w:lastRenderedPageBreak/>
        <w:t>Shoinbayeva</w:t>
      </w:r>
      <w:proofErr w:type="spellEnd"/>
      <w:r w:rsidRPr="00E16566">
        <w:rPr>
          <w:rFonts w:ascii="Times New Roman" w:hAnsi="Times New Roman" w:cs="Times New Roman"/>
          <w:sz w:val="28"/>
          <w:szCs w:val="28"/>
        </w:rPr>
        <w:t xml:space="preserve"> </w:t>
      </w:r>
      <w:r w:rsidRPr="00105892">
        <w:rPr>
          <w:rFonts w:ascii="Times New Roman" w:hAnsi="Times New Roman" w:cs="Times New Roman"/>
          <w:sz w:val="28"/>
          <w:szCs w:val="28"/>
          <w:lang w:val="en-US"/>
        </w:rPr>
        <w:t>K</w:t>
      </w:r>
      <w:r w:rsidRPr="00E16566">
        <w:rPr>
          <w:rFonts w:ascii="Times New Roman" w:hAnsi="Times New Roman" w:cs="Times New Roman"/>
          <w:sz w:val="28"/>
          <w:szCs w:val="28"/>
        </w:rPr>
        <w:t>.</w:t>
      </w:r>
      <w:r w:rsidRPr="00105892">
        <w:rPr>
          <w:rFonts w:ascii="Times New Roman" w:hAnsi="Times New Roman" w:cs="Times New Roman"/>
          <w:sz w:val="28"/>
          <w:szCs w:val="28"/>
          <w:lang w:val="en-US"/>
        </w:rPr>
        <w:t>B</w:t>
      </w:r>
      <w:r w:rsidRPr="00E16566">
        <w:rPr>
          <w:rFonts w:ascii="Times New Roman" w:hAnsi="Times New Roman" w:cs="Times New Roman"/>
          <w:sz w:val="28"/>
          <w:szCs w:val="28"/>
        </w:rPr>
        <w:t>.</w:t>
      </w:r>
      <w:r w:rsidR="00E16566" w:rsidRPr="00E16566">
        <w:rPr>
          <w:rFonts w:ascii="Times New Roman" w:hAnsi="Times New Roman" w:cs="Times New Roman"/>
          <w:sz w:val="28"/>
          <w:szCs w:val="28"/>
        </w:rPr>
        <w:t>,</w:t>
      </w:r>
      <w:r w:rsidR="00E16566" w:rsidRPr="00E16566">
        <w:t xml:space="preserve"> </w:t>
      </w:r>
      <w:proofErr w:type="spellStart"/>
      <w:r w:rsidR="00E16566" w:rsidRPr="00105892">
        <w:rPr>
          <w:rFonts w:ascii="Times New Roman" w:hAnsi="Times New Roman" w:cs="Times New Roman"/>
          <w:sz w:val="28"/>
          <w:szCs w:val="28"/>
          <w:lang w:val="en-US"/>
        </w:rPr>
        <w:t>Dzhakasheva</w:t>
      </w:r>
      <w:proofErr w:type="spellEnd"/>
      <w:r w:rsidR="00E16566" w:rsidRPr="00E16566">
        <w:rPr>
          <w:rFonts w:ascii="Times New Roman" w:hAnsi="Times New Roman" w:cs="Times New Roman"/>
          <w:sz w:val="28"/>
          <w:szCs w:val="28"/>
        </w:rPr>
        <w:t xml:space="preserve"> </w:t>
      </w:r>
      <w:r w:rsidR="00E16566" w:rsidRPr="00105892">
        <w:rPr>
          <w:rFonts w:ascii="Times New Roman" w:hAnsi="Times New Roman" w:cs="Times New Roman"/>
          <w:sz w:val="28"/>
          <w:szCs w:val="28"/>
          <w:lang w:val="en-US"/>
        </w:rPr>
        <w:t>M</w:t>
      </w:r>
      <w:r w:rsidR="00E16566" w:rsidRPr="00E16566">
        <w:rPr>
          <w:rFonts w:ascii="Times New Roman" w:hAnsi="Times New Roman" w:cs="Times New Roman"/>
          <w:sz w:val="28"/>
          <w:szCs w:val="28"/>
        </w:rPr>
        <w:t>.</w:t>
      </w:r>
      <w:r w:rsidR="00E16566" w:rsidRPr="00105892">
        <w:rPr>
          <w:rFonts w:ascii="Times New Roman" w:hAnsi="Times New Roman" w:cs="Times New Roman"/>
          <w:sz w:val="28"/>
          <w:szCs w:val="28"/>
          <w:lang w:val="en-US"/>
        </w:rPr>
        <w:t>A</w:t>
      </w:r>
      <w:r w:rsidR="00E16566" w:rsidRPr="00E16566">
        <w:rPr>
          <w:rFonts w:ascii="Times New Roman" w:hAnsi="Times New Roman" w:cs="Times New Roman"/>
          <w:sz w:val="28"/>
          <w:szCs w:val="28"/>
        </w:rPr>
        <w:t xml:space="preserve">., </w:t>
      </w:r>
      <w:proofErr w:type="spellStart"/>
      <w:r w:rsidR="00E16566" w:rsidRPr="00E16566">
        <w:rPr>
          <w:rFonts w:ascii="Times New Roman" w:hAnsi="Times New Roman" w:cs="Times New Roman"/>
          <w:sz w:val="28"/>
          <w:szCs w:val="28"/>
          <w:lang w:val="en-US"/>
        </w:rPr>
        <w:t>Dauylbai</w:t>
      </w:r>
      <w:proofErr w:type="spellEnd"/>
      <w:r w:rsidR="00E16566" w:rsidRPr="00E16566">
        <w:rPr>
          <w:rFonts w:ascii="Times New Roman" w:hAnsi="Times New Roman" w:cs="Times New Roman"/>
          <w:sz w:val="28"/>
          <w:szCs w:val="28"/>
        </w:rPr>
        <w:t xml:space="preserve"> </w:t>
      </w:r>
      <w:r w:rsidR="00E16566" w:rsidRPr="00E16566">
        <w:rPr>
          <w:rFonts w:ascii="Times New Roman" w:hAnsi="Times New Roman" w:cs="Times New Roman"/>
          <w:sz w:val="28"/>
          <w:szCs w:val="28"/>
          <w:lang w:val="en-US"/>
        </w:rPr>
        <w:t>A</w:t>
      </w:r>
      <w:r w:rsidR="00E16566" w:rsidRPr="00E16566">
        <w:rPr>
          <w:rFonts w:ascii="Times New Roman" w:hAnsi="Times New Roman" w:cs="Times New Roman"/>
          <w:sz w:val="28"/>
          <w:szCs w:val="28"/>
        </w:rPr>
        <w:t>.</w:t>
      </w:r>
      <w:r w:rsidR="00E16566" w:rsidRPr="00E16566">
        <w:rPr>
          <w:rFonts w:ascii="Times New Roman" w:hAnsi="Times New Roman" w:cs="Times New Roman"/>
          <w:sz w:val="28"/>
          <w:szCs w:val="28"/>
          <w:lang w:val="en-US"/>
        </w:rPr>
        <w:t>D</w:t>
      </w:r>
      <w:r w:rsidR="00E16566" w:rsidRPr="00E16566">
        <w:rPr>
          <w:rFonts w:ascii="Times New Roman" w:hAnsi="Times New Roman" w:cs="Times New Roman"/>
          <w:sz w:val="28"/>
          <w:szCs w:val="28"/>
        </w:rPr>
        <w:t>.</w:t>
      </w:r>
    </w:p>
    <w:p w:rsidR="00AF6C81" w:rsidRPr="00E16566" w:rsidRDefault="00AF6C81" w:rsidP="00AF6C81">
      <w:pPr>
        <w:spacing w:after="0" w:line="240" w:lineRule="auto"/>
        <w:ind w:firstLine="708"/>
        <w:contextualSpacing/>
        <w:jc w:val="both"/>
        <w:rPr>
          <w:rFonts w:ascii="Times New Roman" w:hAnsi="Times New Roman" w:cs="Times New Roman"/>
          <w:sz w:val="28"/>
          <w:szCs w:val="28"/>
        </w:rPr>
      </w:pPr>
    </w:p>
    <w:p w:rsidR="00AF6C81" w:rsidRPr="00E16566" w:rsidRDefault="00AF6C81" w:rsidP="00AF6C81">
      <w:pPr>
        <w:spacing w:after="0" w:line="240" w:lineRule="auto"/>
        <w:ind w:firstLine="708"/>
        <w:contextualSpacing/>
        <w:jc w:val="both"/>
        <w:rPr>
          <w:rFonts w:ascii="Times New Roman" w:hAnsi="Times New Roman" w:cs="Times New Roman"/>
          <w:sz w:val="28"/>
          <w:szCs w:val="28"/>
        </w:rPr>
      </w:pPr>
    </w:p>
    <w:p w:rsidR="00AF6C81" w:rsidRPr="00E16566" w:rsidRDefault="00AF6C81" w:rsidP="00AF6C81">
      <w:pPr>
        <w:spacing w:after="0" w:line="240" w:lineRule="auto"/>
        <w:contextualSpacing/>
        <w:rPr>
          <w:rFonts w:ascii="Times New Roman" w:hAnsi="Times New Roman" w:cs="Times New Roman"/>
          <w:sz w:val="28"/>
          <w:szCs w:val="28"/>
        </w:rPr>
      </w:pPr>
    </w:p>
    <w:p w:rsidR="00AF6C81" w:rsidRPr="00105892" w:rsidRDefault="00AF6C81" w:rsidP="00AF6C81">
      <w:pPr>
        <w:tabs>
          <w:tab w:val="left" w:pos="1794"/>
        </w:tabs>
        <w:spacing w:after="0" w:line="240" w:lineRule="auto"/>
        <w:contextualSpacing/>
        <w:jc w:val="center"/>
        <w:rPr>
          <w:rFonts w:ascii="Times New Roman" w:hAnsi="Times New Roman" w:cs="Times New Roman"/>
          <w:sz w:val="28"/>
          <w:szCs w:val="28"/>
          <w:lang w:val="en-US"/>
        </w:rPr>
      </w:pPr>
      <w:proofErr w:type="spellStart"/>
      <w:r w:rsidRPr="00105892">
        <w:rPr>
          <w:rFonts w:ascii="Times New Roman" w:hAnsi="Times New Roman" w:cs="Times New Roman"/>
          <w:sz w:val="28"/>
          <w:szCs w:val="28"/>
          <w:lang w:val="en-US"/>
        </w:rPr>
        <w:t>Methodicl</w:t>
      </w:r>
      <w:proofErr w:type="spellEnd"/>
      <w:r w:rsidRPr="00105892">
        <w:rPr>
          <w:rFonts w:ascii="Times New Roman" w:hAnsi="Times New Roman" w:cs="Times New Roman"/>
          <w:sz w:val="28"/>
          <w:szCs w:val="28"/>
          <w:lang w:val="en-US"/>
        </w:rPr>
        <w:t xml:space="preserve"> instructions</w:t>
      </w:r>
    </w:p>
    <w:p w:rsidR="00AF6C81" w:rsidRPr="00105892" w:rsidRDefault="00AF6C81" w:rsidP="00AF6C81">
      <w:pPr>
        <w:tabs>
          <w:tab w:val="left" w:pos="1794"/>
        </w:tabs>
        <w:spacing w:after="0" w:line="240" w:lineRule="auto"/>
        <w:contextualSpacing/>
        <w:jc w:val="center"/>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for</w:t>
      </w:r>
      <w:proofErr w:type="gramEnd"/>
      <w:r w:rsidRPr="00105892">
        <w:rPr>
          <w:rFonts w:ascii="Times New Roman" w:hAnsi="Times New Roman" w:cs="Times New Roman"/>
          <w:sz w:val="28"/>
          <w:szCs w:val="28"/>
          <w:lang w:val="en-US"/>
        </w:rPr>
        <w:t xml:space="preserve"> practical classes on the discipline</w:t>
      </w:r>
    </w:p>
    <w:p w:rsidR="00AF6C81" w:rsidRPr="00105892" w:rsidRDefault="00AF6C81" w:rsidP="00AF6C81">
      <w:pPr>
        <w:tabs>
          <w:tab w:val="left" w:pos="1794"/>
        </w:tabs>
        <w:spacing w:after="0" w:line="240" w:lineRule="auto"/>
        <w:contextualSpacing/>
        <w:jc w:val="center"/>
        <w:rPr>
          <w:rFonts w:ascii="Times New Roman" w:hAnsi="Times New Roman" w:cs="Times New Roman"/>
          <w:sz w:val="28"/>
          <w:szCs w:val="28"/>
          <w:lang w:val="en-US"/>
        </w:rPr>
      </w:pPr>
      <w:r w:rsidRPr="00105892">
        <w:rPr>
          <w:rFonts w:ascii="Times New Roman" w:hAnsi="Times New Roman" w:cs="Times New Roman"/>
          <w:sz w:val="28"/>
          <w:szCs w:val="28"/>
          <w:lang w:val="en-US"/>
        </w:rPr>
        <w:t>"Foreign language (in the professional area)"</w:t>
      </w:r>
    </w:p>
    <w:p w:rsidR="00AF6C81" w:rsidRPr="00105892" w:rsidRDefault="00AF6C81" w:rsidP="00AF6C81">
      <w:pPr>
        <w:tabs>
          <w:tab w:val="left" w:pos="1794"/>
        </w:tabs>
        <w:spacing w:after="0" w:line="240" w:lineRule="auto"/>
        <w:contextualSpacing/>
        <w:jc w:val="center"/>
        <w:rPr>
          <w:rFonts w:ascii="Times New Roman" w:hAnsi="Times New Roman" w:cs="Times New Roman"/>
          <w:sz w:val="28"/>
          <w:szCs w:val="28"/>
          <w:lang w:val="en-US"/>
        </w:rPr>
      </w:pPr>
    </w:p>
    <w:p w:rsidR="00AF6C81" w:rsidRPr="00105892" w:rsidRDefault="00AF6C81" w:rsidP="00AF6C81">
      <w:pPr>
        <w:tabs>
          <w:tab w:val="left" w:pos="1794"/>
        </w:tabs>
        <w:spacing w:after="0" w:line="240" w:lineRule="auto"/>
        <w:contextualSpacing/>
        <w:jc w:val="center"/>
        <w:rPr>
          <w:rFonts w:ascii="Times New Roman" w:hAnsi="Times New Roman" w:cs="Times New Roman"/>
          <w:sz w:val="28"/>
          <w:szCs w:val="28"/>
          <w:lang w:val="en-US"/>
        </w:rPr>
      </w:pPr>
    </w:p>
    <w:p w:rsidR="00AF6C81" w:rsidRPr="00105892" w:rsidRDefault="00AF6C81" w:rsidP="00AF6C81">
      <w:pPr>
        <w:tabs>
          <w:tab w:val="left" w:pos="1794"/>
        </w:tabs>
        <w:spacing w:after="0" w:line="240" w:lineRule="auto"/>
        <w:contextualSpacing/>
        <w:jc w:val="center"/>
        <w:rPr>
          <w:rFonts w:ascii="Times New Roman" w:hAnsi="Times New Roman" w:cs="Times New Roman"/>
          <w:sz w:val="28"/>
          <w:szCs w:val="28"/>
          <w:lang w:val="en-US"/>
        </w:rPr>
      </w:pPr>
    </w:p>
    <w:p w:rsidR="00AF6C81" w:rsidRPr="00105892" w:rsidRDefault="00AF6C81" w:rsidP="00AF6C81">
      <w:pPr>
        <w:tabs>
          <w:tab w:val="left" w:pos="1794"/>
        </w:tabs>
        <w:spacing w:after="0" w:line="240" w:lineRule="auto"/>
        <w:contextualSpacing/>
        <w:jc w:val="center"/>
        <w:rPr>
          <w:rFonts w:ascii="Times New Roman" w:hAnsi="Times New Roman" w:cs="Times New Roman"/>
          <w:sz w:val="28"/>
          <w:szCs w:val="28"/>
          <w:lang w:val="en-US"/>
        </w:rPr>
      </w:pPr>
      <w:r w:rsidRPr="00105892">
        <w:rPr>
          <w:rFonts w:ascii="Times New Roman" w:hAnsi="Times New Roman" w:cs="Times New Roman"/>
          <w:sz w:val="28"/>
          <w:szCs w:val="28"/>
          <w:lang w:val="en-US"/>
        </w:rPr>
        <w:t>Signed to the press __________________________</w:t>
      </w:r>
    </w:p>
    <w:p w:rsidR="00AF6C81" w:rsidRPr="00105892" w:rsidRDefault="00AF6C81" w:rsidP="00AF6C81">
      <w:pPr>
        <w:tabs>
          <w:tab w:val="left" w:pos="1794"/>
        </w:tabs>
        <w:spacing w:after="0" w:line="240" w:lineRule="auto"/>
        <w:contextualSpacing/>
        <w:jc w:val="center"/>
        <w:rPr>
          <w:rFonts w:ascii="Times New Roman" w:hAnsi="Times New Roman" w:cs="Times New Roman"/>
          <w:sz w:val="28"/>
          <w:szCs w:val="28"/>
          <w:lang w:val="en-US"/>
        </w:rPr>
      </w:pPr>
      <w:r w:rsidRPr="00105892">
        <w:rPr>
          <w:rFonts w:ascii="Times New Roman" w:hAnsi="Times New Roman" w:cs="Times New Roman"/>
          <w:sz w:val="28"/>
          <w:szCs w:val="28"/>
          <w:lang w:val="en-US"/>
        </w:rPr>
        <w:t>                           (</w:t>
      </w:r>
      <w:proofErr w:type="spellStart"/>
      <w:r w:rsidRPr="00105892">
        <w:rPr>
          <w:rFonts w:ascii="Times New Roman" w:hAnsi="Times New Roman" w:cs="Times New Roman"/>
          <w:sz w:val="28"/>
          <w:szCs w:val="28"/>
          <w:lang w:val="en-US"/>
        </w:rPr>
        <w:t>day.month.year</w:t>
      </w:r>
      <w:proofErr w:type="spellEnd"/>
      <w:r w:rsidRPr="00105892">
        <w:rPr>
          <w:rFonts w:ascii="Times New Roman" w:hAnsi="Times New Roman" w:cs="Times New Roman"/>
          <w:sz w:val="28"/>
          <w:szCs w:val="28"/>
          <w:lang w:val="en-US"/>
        </w:rPr>
        <w:t>)</w:t>
      </w:r>
    </w:p>
    <w:p w:rsidR="00AF6C81" w:rsidRPr="00105892" w:rsidRDefault="00AF6C81" w:rsidP="00AF6C81">
      <w:pPr>
        <w:tabs>
          <w:tab w:val="left" w:pos="1794"/>
        </w:tabs>
        <w:spacing w:after="0" w:line="240" w:lineRule="auto"/>
        <w:contextualSpacing/>
        <w:jc w:val="center"/>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Paper Size </w:t>
      </w:r>
      <w:proofErr w:type="spellStart"/>
      <w:r w:rsidRPr="00105892">
        <w:rPr>
          <w:rFonts w:ascii="Times New Roman" w:hAnsi="Times New Roman" w:cs="Times New Roman"/>
          <w:sz w:val="28"/>
          <w:szCs w:val="28"/>
          <w:lang w:val="en-US"/>
        </w:rPr>
        <w:t>X</w:t>
      </w:r>
      <w:r w:rsidRPr="00105892">
        <w:rPr>
          <w:rFonts w:ascii="Times New Roman" w:hAnsi="Times New Roman" w:cs="Times New Roman"/>
          <w:sz w:val="28"/>
          <w:szCs w:val="28"/>
          <w:vertAlign w:val="superscript"/>
          <w:lang w:val="en-US"/>
        </w:rPr>
        <w:t>x</w:t>
      </w:r>
      <w:r w:rsidRPr="00105892">
        <w:rPr>
          <w:rFonts w:ascii="Times New Roman" w:hAnsi="Times New Roman" w:cs="Times New Roman"/>
          <w:sz w:val="28"/>
          <w:szCs w:val="28"/>
          <w:lang w:val="en-US"/>
        </w:rPr>
        <w:t>Y</w:t>
      </w:r>
      <w:proofErr w:type="spellEnd"/>
      <w:r w:rsidRPr="00105892">
        <w:rPr>
          <w:rFonts w:ascii="Times New Roman" w:hAnsi="Times New Roman" w:cs="Times New Roman"/>
          <w:sz w:val="28"/>
          <w:szCs w:val="28"/>
          <w:lang w:val="en-US"/>
        </w:rPr>
        <w:t xml:space="preserve"> 1/16</w:t>
      </w:r>
    </w:p>
    <w:p w:rsidR="00AF6C81" w:rsidRPr="00105892" w:rsidRDefault="00AF6C81" w:rsidP="00AF6C81">
      <w:pPr>
        <w:tabs>
          <w:tab w:val="left" w:pos="1794"/>
        </w:tabs>
        <w:spacing w:after="0" w:line="240" w:lineRule="auto"/>
        <w:contextualSpacing/>
        <w:jc w:val="center"/>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Paper </w:t>
      </w:r>
      <w:proofErr w:type="spellStart"/>
      <w:r w:rsidRPr="00105892">
        <w:rPr>
          <w:rFonts w:ascii="Times New Roman" w:hAnsi="Times New Roman" w:cs="Times New Roman"/>
          <w:sz w:val="28"/>
          <w:szCs w:val="28"/>
          <w:lang w:val="en-US"/>
        </w:rPr>
        <w:t>typographical.Offset</w:t>
      </w:r>
      <w:proofErr w:type="spellEnd"/>
      <w:r w:rsidRPr="00105892">
        <w:rPr>
          <w:rFonts w:ascii="Times New Roman" w:hAnsi="Times New Roman" w:cs="Times New Roman"/>
          <w:sz w:val="28"/>
          <w:szCs w:val="28"/>
          <w:lang w:val="en-US"/>
        </w:rPr>
        <w:t xml:space="preserve"> </w:t>
      </w:r>
      <w:proofErr w:type="spellStart"/>
      <w:r w:rsidRPr="00105892">
        <w:rPr>
          <w:rFonts w:ascii="Times New Roman" w:hAnsi="Times New Roman" w:cs="Times New Roman"/>
          <w:sz w:val="28"/>
          <w:szCs w:val="28"/>
          <w:lang w:val="en-US"/>
        </w:rPr>
        <w:t>printing.The</w:t>
      </w:r>
      <w:proofErr w:type="spellEnd"/>
      <w:r w:rsidRPr="00105892">
        <w:rPr>
          <w:rFonts w:ascii="Times New Roman" w:hAnsi="Times New Roman" w:cs="Times New Roman"/>
          <w:sz w:val="28"/>
          <w:szCs w:val="28"/>
          <w:lang w:val="en-US"/>
        </w:rPr>
        <w:t xml:space="preserve"> volume of ...... p.</w:t>
      </w:r>
    </w:p>
    <w:p w:rsidR="00AF6C81" w:rsidRPr="00105892" w:rsidRDefault="00AF6C81" w:rsidP="00AF6C81">
      <w:pPr>
        <w:tabs>
          <w:tab w:val="left" w:pos="1794"/>
        </w:tabs>
        <w:spacing w:after="0" w:line="240" w:lineRule="auto"/>
        <w:contextualSpacing/>
        <w:jc w:val="center"/>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Circulation ......</w:t>
      </w:r>
      <w:proofErr w:type="gramEnd"/>
      <w:r w:rsidRPr="00105892">
        <w:rPr>
          <w:rFonts w:ascii="Times New Roman" w:hAnsi="Times New Roman" w:cs="Times New Roman"/>
          <w:sz w:val="28"/>
          <w:szCs w:val="28"/>
          <w:lang w:val="en-US"/>
        </w:rPr>
        <w:t xml:space="preserve"> .</w:t>
      </w:r>
      <w:proofErr w:type="gramStart"/>
      <w:r w:rsidRPr="00105892">
        <w:rPr>
          <w:rFonts w:ascii="Times New Roman" w:hAnsi="Times New Roman" w:cs="Times New Roman"/>
          <w:sz w:val="28"/>
          <w:szCs w:val="28"/>
          <w:lang w:val="en-US"/>
        </w:rPr>
        <w:t>ex</w:t>
      </w:r>
      <w:proofErr w:type="gramEnd"/>
      <w:r w:rsidRPr="00105892">
        <w:rPr>
          <w:rFonts w:ascii="Times New Roman" w:hAnsi="Times New Roman" w:cs="Times New Roman"/>
          <w:sz w:val="28"/>
          <w:szCs w:val="28"/>
          <w:lang w:val="en-US"/>
        </w:rPr>
        <w:t>. Order No. ....... *</w:t>
      </w:r>
    </w:p>
    <w:p w:rsidR="00AF6C81" w:rsidRPr="00105892" w:rsidRDefault="00AF6C81" w:rsidP="00AF6C81">
      <w:pPr>
        <w:tabs>
          <w:tab w:val="left" w:pos="1794"/>
        </w:tabs>
        <w:spacing w:after="0" w:line="240" w:lineRule="auto"/>
        <w:contextualSpacing/>
        <w:jc w:val="center"/>
        <w:rPr>
          <w:rFonts w:ascii="Times New Roman" w:hAnsi="Times New Roman" w:cs="Times New Roman"/>
          <w:sz w:val="28"/>
          <w:szCs w:val="28"/>
          <w:lang w:val="en-US"/>
        </w:rPr>
      </w:pPr>
    </w:p>
    <w:p w:rsidR="00AF6C81" w:rsidRPr="00105892" w:rsidRDefault="00AF6C81" w:rsidP="00AF6C81">
      <w:pPr>
        <w:tabs>
          <w:tab w:val="left" w:pos="1794"/>
        </w:tabs>
        <w:spacing w:after="0" w:line="240" w:lineRule="auto"/>
        <w:contextualSpacing/>
        <w:jc w:val="center"/>
        <w:rPr>
          <w:rFonts w:ascii="Times New Roman" w:hAnsi="Times New Roman" w:cs="Times New Roman"/>
          <w:sz w:val="28"/>
          <w:szCs w:val="28"/>
          <w:lang w:val="en-US"/>
        </w:rPr>
      </w:pPr>
    </w:p>
    <w:p w:rsidR="00AF6C81" w:rsidRPr="00105892" w:rsidRDefault="00AF6C81" w:rsidP="00AF6C81">
      <w:pPr>
        <w:tabs>
          <w:tab w:val="left" w:pos="1794"/>
        </w:tabs>
        <w:spacing w:after="0" w:line="240" w:lineRule="auto"/>
        <w:contextualSpacing/>
        <w:jc w:val="center"/>
        <w:rPr>
          <w:rFonts w:ascii="Times New Roman" w:hAnsi="Times New Roman" w:cs="Times New Roman"/>
          <w:sz w:val="28"/>
          <w:szCs w:val="28"/>
          <w:lang w:val="en-US"/>
        </w:rPr>
      </w:pPr>
    </w:p>
    <w:p w:rsidR="00AF6C81" w:rsidRPr="00105892" w:rsidRDefault="00AF6C81" w:rsidP="00AF6C81">
      <w:pPr>
        <w:tabs>
          <w:tab w:val="left" w:pos="1794"/>
        </w:tabs>
        <w:spacing w:after="0" w:line="240" w:lineRule="auto"/>
        <w:contextualSpacing/>
        <w:jc w:val="center"/>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 Publishing of </w:t>
      </w:r>
      <w:proofErr w:type="spellStart"/>
      <w:r w:rsidRPr="00105892">
        <w:rPr>
          <w:rFonts w:ascii="Times New Roman" w:hAnsi="Times New Roman" w:cs="Times New Roman"/>
          <w:sz w:val="28"/>
          <w:szCs w:val="28"/>
          <w:lang w:val="en-US"/>
        </w:rPr>
        <w:t>M.Auezov</w:t>
      </w:r>
      <w:proofErr w:type="spellEnd"/>
      <w:r w:rsidRPr="00105892">
        <w:rPr>
          <w:rFonts w:ascii="Times New Roman" w:hAnsi="Times New Roman" w:cs="Times New Roman"/>
          <w:sz w:val="28"/>
          <w:szCs w:val="28"/>
          <w:lang w:val="en-US"/>
        </w:rPr>
        <w:t xml:space="preserve"> South Kazakhstan State University</w:t>
      </w:r>
    </w:p>
    <w:p w:rsidR="00AF6C81" w:rsidRPr="00105892" w:rsidRDefault="00AF6C81" w:rsidP="00AF6C81">
      <w:pPr>
        <w:tabs>
          <w:tab w:val="left" w:pos="1794"/>
        </w:tabs>
        <w:spacing w:after="0" w:line="240" w:lineRule="auto"/>
        <w:contextualSpacing/>
        <w:jc w:val="center"/>
        <w:rPr>
          <w:rFonts w:ascii="Times New Roman" w:hAnsi="Times New Roman" w:cs="Times New Roman"/>
          <w:sz w:val="28"/>
          <w:szCs w:val="28"/>
          <w:lang w:val="en-US"/>
        </w:rPr>
      </w:pPr>
      <w:proofErr w:type="gramStart"/>
      <w:r w:rsidRPr="00105892">
        <w:rPr>
          <w:rFonts w:ascii="Times New Roman" w:hAnsi="Times New Roman" w:cs="Times New Roman"/>
          <w:sz w:val="28"/>
          <w:szCs w:val="28"/>
          <w:lang w:val="en-US"/>
        </w:rPr>
        <w:t>them</w:t>
      </w:r>
      <w:proofErr w:type="gramEnd"/>
      <w:r w:rsidRPr="00105892">
        <w:rPr>
          <w:rFonts w:ascii="Times New Roman" w:hAnsi="Times New Roman" w:cs="Times New Roman"/>
          <w:sz w:val="28"/>
          <w:szCs w:val="28"/>
          <w:lang w:val="en-US"/>
        </w:rPr>
        <w:t xml:space="preserve">. </w:t>
      </w:r>
    </w:p>
    <w:p w:rsidR="00AF6C81" w:rsidRPr="00105892" w:rsidRDefault="00AF6C81" w:rsidP="00AF6C81">
      <w:pPr>
        <w:tabs>
          <w:tab w:val="left" w:pos="1794"/>
        </w:tabs>
        <w:spacing w:after="0" w:line="240" w:lineRule="auto"/>
        <w:contextualSpacing/>
        <w:jc w:val="center"/>
        <w:rPr>
          <w:rFonts w:ascii="Times New Roman" w:hAnsi="Times New Roman" w:cs="Times New Roman"/>
          <w:sz w:val="28"/>
          <w:szCs w:val="28"/>
          <w:lang w:val="en-US"/>
        </w:rPr>
      </w:pPr>
    </w:p>
    <w:p w:rsidR="00AF6C81" w:rsidRPr="00105892" w:rsidRDefault="00AF6C81" w:rsidP="00AF6C81">
      <w:pPr>
        <w:tabs>
          <w:tab w:val="left" w:pos="1794"/>
        </w:tabs>
        <w:spacing w:after="0" w:line="240" w:lineRule="auto"/>
        <w:contextualSpacing/>
        <w:jc w:val="center"/>
        <w:rPr>
          <w:rFonts w:ascii="Times New Roman" w:hAnsi="Times New Roman" w:cs="Times New Roman"/>
          <w:sz w:val="28"/>
          <w:szCs w:val="28"/>
          <w:lang w:val="en-US"/>
        </w:rPr>
      </w:pPr>
    </w:p>
    <w:p w:rsidR="00AF6C81" w:rsidRPr="00105892" w:rsidRDefault="00AF6C81" w:rsidP="00AF6C81">
      <w:pPr>
        <w:tabs>
          <w:tab w:val="left" w:pos="1794"/>
        </w:tabs>
        <w:spacing w:after="0" w:line="240" w:lineRule="auto"/>
        <w:contextualSpacing/>
        <w:jc w:val="center"/>
        <w:rPr>
          <w:rFonts w:ascii="Times New Roman" w:hAnsi="Times New Roman" w:cs="Times New Roman"/>
          <w:sz w:val="28"/>
          <w:szCs w:val="28"/>
          <w:lang w:val="en-US"/>
        </w:rPr>
      </w:pPr>
      <w:r w:rsidRPr="00105892">
        <w:rPr>
          <w:rFonts w:ascii="Times New Roman" w:hAnsi="Times New Roman" w:cs="Times New Roman"/>
          <w:sz w:val="28"/>
          <w:szCs w:val="28"/>
          <w:lang w:val="en-US"/>
        </w:rPr>
        <w:t xml:space="preserve">Publishing Center of </w:t>
      </w:r>
      <w:proofErr w:type="spellStart"/>
      <w:r w:rsidRPr="00105892">
        <w:rPr>
          <w:rFonts w:ascii="Times New Roman" w:hAnsi="Times New Roman" w:cs="Times New Roman"/>
          <w:sz w:val="28"/>
          <w:szCs w:val="28"/>
          <w:lang w:val="en-US"/>
        </w:rPr>
        <w:t>M.Auezov</w:t>
      </w:r>
      <w:proofErr w:type="spellEnd"/>
      <w:r w:rsidRPr="00105892">
        <w:rPr>
          <w:rFonts w:ascii="Times New Roman" w:hAnsi="Times New Roman" w:cs="Times New Roman"/>
          <w:sz w:val="28"/>
          <w:szCs w:val="28"/>
          <w:lang w:val="en-US"/>
        </w:rPr>
        <w:t xml:space="preserve"> SKSU, </w:t>
      </w:r>
      <w:proofErr w:type="spellStart"/>
      <w:r w:rsidRPr="00105892">
        <w:rPr>
          <w:rFonts w:ascii="Times New Roman" w:hAnsi="Times New Roman" w:cs="Times New Roman"/>
          <w:sz w:val="28"/>
          <w:szCs w:val="28"/>
          <w:lang w:val="en-US"/>
        </w:rPr>
        <w:t>Shymkent</w:t>
      </w:r>
      <w:proofErr w:type="spellEnd"/>
      <w:r w:rsidRPr="00105892">
        <w:rPr>
          <w:rFonts w:ascii="Times New Roman" w:hAnsi="Times New Roman" w:cs="Times New Roman"/>
          <w:sz w:val="28"/>
          <w:szCs w:val="28"/>
          <w:lang w:val="en-US"/>
        </w:rPr>
        <w:t xml:space="preserve">, </w:t>
      </w:r>
      <w:proofErr w:type="spellStart"/>
      <w:r w:rsidRPr="00105892">
        <w:rPr>
          <w:rFonts w:ascii="Times New Roman" w:hAnsi="Times New Roman" w:cs="Times New Roman"/>
          <w:sz w:val="28"/>
          <w:szCs w:val="28"/>
          <w:lang w:val="en-US"/>
        </w:rPr>
        <w:t>Tauke</w:t>
      </w:r>
      <w:proofErr w:type="spellEnd"/>
      <w:r w:rsidRPr="00105892">
        <w:rPr>
          <w:rFonts w:ascii="Times New Roman" w:hAnsi="Times New Roman" w:cs="Times New Roman"/>
          <w:sz w:val="28"/>
          <w:szCs w:val="28"/>
          <w:lang w:val="en-US"/>
        </w:rPr>
        <w:t xml:space="preserve"> Khan Ave., 5</w:t>
      </w:r>
    </w:p>
    <w:p w:rsidR="00DA4713" w:rsidRPr="00105892" w:rsidRDefault="00DA4713" w:rsidP="00DA4713">
      <w:pPr>
        <w:pStyle w:val="ae"/>
        <w:tabs>
          <w:tab w:val="num" w:pos="0"/>
          <w:tab w:val="left" w:pos="993"/>
        </w:tabs>
        <w:ind w:firstLine="426"/>
        <w:rPr>
          <w:rFonts w:ascii="Times New Roman" w:hAnsi="Times New Roman" w:cs="Times New Roman"/>
          <w:b/>
          <w:i/>
          <w:sz w:val="28"/>
          <w:szCs w:val="28"/>
          <w:lang w:val="en-US"/>
        </w:rPr>
      </w:pPr>
    </w:p>
    <w:sectPr w:rsidR="00DA4713" w:rsidRPr="00105892" w:rsidSect="00105892">
      <w:footerReference w:type="default" r:id="rId174"/>
      <w:pgSz w:w="11906" w:h="16838"/>
      <w:pgMar w:top="1701" w:right="1134" w:bottom="851"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91756" w:rsidRDefault="00491756" w:rsidP="00617DA9">
      <w:pPr>
        <w:spacing w:after="0" w:line="240" w:lineRule="auto"/>
      </w:pPr>
      <w:r>
        <w:separator/>
      </w:r>
    </w:p>
  </w:endnote>
  <w:endnote w:type="continuationSeparator" w:id="0">
    <w:p w:rsidR="00491756" w:rsidRDefault="00491756" w:rsidP="00617D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charset w:val="4E"/>
    <w:family w:val="auto"/>
    <w:pitch w:val="variable"/>
    <w:sig w:usb0="00000000" w:usb1="6AC7FDFB" w:usb2="00000012" w:usb3="00000000" w:csb0="0002009F" w:csb1="00000000"/>
  </w:font>
  <w:font w:name="Calibri">
    <w:panose1 w:val="020F0502020204030204"/>
    <w:charset w:val="CC"/>
    <w:family w:val="swiss"/>
    <w:pitch w:val="variable"/>
    <w:sig w:usb0="E0002AFF" w:usb1="C000247B" w:usb2="00000009" w:usb3="00000000" w:csb0="000001FF" w:csb1="00000000"/>
  </w:font>
  <w:font w:name="Times">
    <w:altName w:val="Times New Roman"/>
    <w:panose1 w:val="00000000000000000000"/>
    <w:charset w:val="4D"/>
    <w:family w:val="roman"/>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CC"/>
    <w:family w:val="swiss"/>
    <w:pitch w:val="variable"/>
    <w:sig w:usb0="E0002EFF" w:usb1="C000785B" w:usb2="00000009" w:usb3="00000000" w:csb0="000001FF" w:csb1="00000000"/>
  </w:font>
  <w:font w:name="VAGRounded-Light">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345" w:rsidRDefault="00575345">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53624990"/>
      <w:docPartObj>
        <w:docPartGallery w:val="Page Numbers (Bottom of Page)"/>
        <w:docPartUnique/>
      </w:docPartObj>
    </w:sdtPr>
    <w:sdtContent>
      <w:p w:rsidR="00E16566" w:rsidRDefault="00E16566">
        <w:pPr>
          <w:pStyle w:val="ac"/>
          <w:jc w:val="center"/>
        </w:pPr>
        <w:fldSimple w:instr=" PAGE   \* MERGEFORMAT ">
          <w:r w:rsidR="00575345">
            <w:rPr>
              <w:noProof/>
            </w:rPr>
            <w:t>14</w:t>
          </w:r>
        </w:fldSimple>
      </w:p>
    </w:sdtContent>
  </w:sdt>
  <w:p w:rsidR="00E16566" w:rsidRDefault="00E16566">
    <w:pPr>
      <w:pStyle w:val="ac"/>
    </w:pPr>
  </w:p>
  <w:p w:rsidR="00E16566" w:rsidRDefault="00E16566"/>
  <w:p w:rsidR="00E16566" w:rsidRDefault="00E16566"/>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345" w:rsidRDefault="00575345">
    <w:pPr>
      <w:pStyle w:val="ac"/>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27392"/>
      <w:docPartObj>
        <w:docPartGallery w:val="Page Numbers (Bottom of Page)"/>
        <w:docPartUnique/>
      </w:docPartObj>
    </w:sdtPr>
    <w:sdtContent>
      <w:p w:rsidR="00E16566" w:rsidRDefault="00E16566">
        <w:pPr>
          <w:pStyle w:val="ac"/>
          <w:jc w:val="center"/>
        </w:pPr>
        <w:fldSimple w:instr=" PAGE   \* MERGEFORMAT ">
          <w:r w:rsidR="00575345">
            <w:rPr>
              <w:noProof/>
            </w:rPr>
            <w:t>27</w:t>
          </w:r>
        </w:fldSimple>
      </w:p>
    </w:sdtContent>
  </w:sdt>
  <w:p w:rsidR="00E16566" w:rsidRDefault="00E16566">
    <w:pPr>
      <w:pStyle w:val="ac"/>
    </w:pPr>
  </w:p>
  <w:p w:rsidR="00E16566" w:rsidRDefault="00E16566"/>
  <w:p w:rsidR="00E16566" w:rsidRDefault="00E16566"/>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27399"/>
      <w:docPartObj>
        <w:docPartGallery w:val="Page Numbers (Bottom of Page)"/>
        <w:docPartUnique/>
      </w:docPartObj>
    </w:sdtPr>
    <w:sdtContent>
      <w:p w:rsidR="00E16566" w:rsidRDefault="00E16566">
        <w:pPr>
          <w:pStyle w:val="ac"/>
          <w:jc w:val="center"/>
        </w:pPr>
        <w:fldSimple w:instr=" PAGE   \* MERGEFORMAT ">
          <w:r w:rsidR="00575345">
            <w:rPr>
              <w:noProof/>
            </w:rPr>
            <w:t>78</w:t>
          </w:r>
        </w:fldSimple>
      </w:p>
    </w:sdtContent>
  </w:sdt>
  <w:p w:rsidR="00E16566" w:rsidRDefault="00E16566">
    <w:pPr>
      <w:pStyle w:val="ac"/>
    </w:pPr>
  </w:p>
  <w:p w:rsidR="00E16566" w:rsidRDefault="00E16566"/>
  <w:p w:rsidR="00E16566" w:rsidRDefault="00E16566"/>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540926"/>
      <w:docPartObj>
        <w:docPartGallery w:val="Page Numbers (Bottom of Page)"/>
        <w:docPartUnique/>
      </w:docPartObj>
    </w:sdtPr>
    <w:sdtContent>
      <w:p w:rsidR="00E16566" w:rsidRDefault="00E16566">
        <w:pPr>
          <w:pStyle w:val="ac"/>
          <w:jc w:val="center"/>
        </w:pPr>
        <w:fldSimple w:instr=" PAGE   \* MERGEFORMAT ">
          <w:r w:rsidR="00575345">
            <w:rPr>
              <w:noProof/>
            </w:rPr>
            <w:t>85</w:t>
          </w:r>
        </w:fldSimple>
      </w:p>
    </w:sdtContent>
  </w:sdt>
  <w:p w:rsidR="00E16566" w:rsidRPr="009B5E80" w:rsidRDefault="00E16566">
    <w:pPr>
      <w:pStyle w:val="ac"/>
      <w:rPr>
        <w:lang w:val="en-US"/>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04051688"/>
      <w:docPartObj>
        <w:docPartGallery w:val="Page Numbers (Bottom of Page)"/>
        <w:docPartUnique/>
      </w:docPartObj>
    </w:sdtPr>
    <w:sdtContent>
      <w:p w:rsidR="00575345" w:rsidRDefault="00575345">
        <w:pPr>
          <w:pStyle w:val="ac"/>
          <w:jc w:val="center"/>
        </w:pPr>
        <w:fldSimple w:instr=" PAGE   \* MERGEFORMAT ">
          <w:r>
            <w:rPr>
              <w:noProof/>
            </w:rPr>
            <w:t>98</w:t>
          </w:r>
        </w:fldSimple>
      </w:p>
    </w:sdtContent>
  </w:sdt>
  <w:p w:rsidR="00E16566" w:rsidRDefault="00E16566">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91756" w:rsidRDefault="00491756" w:rsidP="00617DA9">
      <w:pPr>
        <w:spacing w:after="0" w:line="240" w:lineRule="auto"/>
      </w:pPr>
      <w:r>
        <w:separator/>
      </w:r>
    </w:p>
  </w:footnote>
  <w:footnote w:type="continuationSeparator" w:id="0">
    <w:p w:rsidR="00491756" w:rsidRDefault="00491756" w:rsidP="00617DA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345" w:rsidRDefault="00575345">
    <w:pPr>
      <w:pStyle w:val="a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345" w:rsidRDefault="00575345">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345" w:rsidRDefault="00575345">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00000001"/>
    <w:lvl w:ilvl="0" w:tplc="0000000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0004"/>
    <w:multiLevelType w:val="hybridMultilevel"/>
    <w:tmpl w:val="00000004"/>
    <w:lvl w:ilvl="0" w:tplc="0000012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334BB8"/>
    <w:multiLevelType w:val="multilevel"/>
    <w:tmpl w:val="451A5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17A5543"/>
    <w:multiLevelType w:val="hybridMultilevel"/>
    <w:tmpl w:val="C7BC05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C00158F"/>
    <w:multiLevelType w:val="multilevel"/>
    <w:tmpl w:val="9F0AE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0CDB54CA"/>
    <w:multiLevelType w:val="hybridMultilevel"/>
    <w:tmpl w:val="2076BD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DA07351"/>
    <w:multiLevelType w:val="hybridMultilevel"/>
    <w:tmpl w:val="50C05A8E"/>
    <w:lvl w:ilvl="0" w:tplc="3E247C2E">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E5E50AA"/>
    <w:multiLevelType w:val="hybridMultilevel"/>
    <w:tmpl w:val="B1CEE300"/>
    <w:lvl w:ilvl="0" w:tplc="3E247C2E">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287015C"/>
    <w:multiLevelType w:val="multilevel"/>
    <w:tmpl w:val="CF6E23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34F00E1"/>
    <w:multiLevelType w:val="multilevel"/>
    <w:tmpl w:val="E66EA9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8FF2798"/>
    <w:multiLevelType w:val="hybridMultilevel"/>
    <w:tmpl w:val="066480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AA4398D"/>
    <w:multiLevelType w:val="multilevel"/>
    <w:tmpl w:val="48EE5B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1ACB1C5C"/>
    <w:multiLevelType w:val="hybridMultilevel"/>
    <w:tmpl w:val="796C96A4"/>
    <w:lvl w:ilvl="0" w:tplc="3E247C2E">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AF54E47"/>
    <w:multiLevelType w:val="hybridMultilevel"/>
    <w:tmpl w:val="2DEADE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E560254"/>
    <w:multiLevelType w:val="hybridMultilevel"/>
    <w:tmpl w:val="007042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4B02AC2"/>
    <w:multiLevelType w:val="hybridMultilevel"/>
    <w:tmpl w:val="3160A53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275E7F70"/>
    <w:multiLevelType w:val="multilevel"/>
    <w:tmpl w:val="703645A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DE679D7"/>
    <w:multiLevelType w:val="hybridMultilevel"/>
    <w:tmpl w:val="B5EA76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2616A1B"/>
    <w:multiLevelType w:val="hybridMultilevel"/>
    <w:tmpl w:val="D52CAB4E"/>
    <w:lvl w:ilvl="0" w:tplc="164CEA86">
      <w:start w:val="1"/>
      <w:numFmt w:val="decimal"/>
      <w:lvlText w:val="%1."/>
      <w:lvlJc w:val="left"/>
      <w:pPr>
        <w:ind w:left="644" w:hanging="360"/>
      </w:pPr>
      <w:rPr>
        <w:rFonts w:hint="default"/>
        <w:sz w:val="28"/>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1">
    <w:nsid w:val="394257EC"/>
    <w:multiLevelType w:val="hybridMultilevel"/>
    <w:tmpl w:val="2D2C57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B697C7D"/>
    <w:multiLevelType w:val="multilevel"/>
    <w:tmpl w:val="24EE2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43F26184"/>
    <w:multiLevelType w:val="multilevel"/>
    <w:tmpl w:val="C0E461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45074E4"/>
    <w:multiLevelType w:val="hybridMultilevel"/>
    <w:tmpl w:val="F30EFFF2"/>
    <w:lvl w:ilvl="0" w:tplc="7EE4687C">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5">
    <w:nsid w:val="46D4654A"/>
    <w:multiLevelType w:val="multilevel"/>
    <w:tmpl w:val="46C8B3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AF71B72"/>
    <w:multiLevelType w:val="hybridMultilevel"/>
    <w:tmpl w:val="5BFA08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B496EEE"/>
    <w:multiLevelType w:val="hybridMultilevel"/>
    <w:tmpl w:val="39921A0C"/>
    <w:lvl w:ilvl="0" w:tplc="F2927BA8">
      <w:start w:val="1"/>
      <w:numFmt w:val="decimal"/>
      <w:lvlText w:val="%1."/>
      <w:lvlJc w:val="left"/>
      <w:pPr>
        <w:tabs>
          <w:tab w:val="num" w:pos="720"/>
        </w:tabs>
        <w:ind w:left="720" w:hanging="360"/>
      </w:pPr>
      <w:rPr>
        <w:rFonts w:hint="default"/>
      </w:rPr>
    </w:lvl>
    <w:lvl w:ilvl="1" w:tplc="A9D6E3B2">
      <w:start w:val="1"/>
      <w:numFmt w:val="upperRoman"/>
      <w:lvlText w:val="%2."/>
      <w:lvlJc w:val="left"/>
      <w:pPr>
        <w:tabs>
          <w:tab w:val="num" w:pos="1800"/>
        </w:tabs>
        <w:ind w:left="1800" w:hanging="72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4BE84795"/>
    <w:multiLevelType w:val="hybridMultilevel"/>
    <w:tmpl w:val="45A4FA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D3D67DB"/>
    <w:multiLevelType w:val="hybridMultilevel"/>
    <w:tmpl w:val="296EC8D4"/>
    <w:lvl w:ilvl="0" w:tplc="04190001">
      <w:start w:val="1"/>
      <w:numFmt w:val="bullet"/>
      <w:lvlText w:val=""/>
      <w:lvlJc w:val="left"/>
      <w:pPr>
        <w:ind w:left="764" w:hanging="360"/>
      </w:pPr>
      <w:rPr>
        <w:rFonts w:ascii="Symbol" w:hAnsi="Symbol" w:hint="default"/>
      </w:rPr>
    </w:lvl>
    <w:lvl w:ilvl="1" w:tplc="04190003" w:tentative="1">
      <w:start w:val="1"/>
      <w:numFmt w:val="bullet"/>
      <w:lvlText w:val="o"/>
      <w:lvlJc w:val="left"/>
      <w:pPr>
        <w:ind w:left="1484" w:hanging="360"/>
      </w:pPr>
      <w:rPr>
        <w:rFonts w:ascii="Courier New" w:hAnsi="Courier New" w:cs="Courier New" w:hint="default"/>
      </w:rPr>
    </w:lvl>
    <w:lvl w:ilvl="2" w:tplc="04190005" w:tentative="1">
      <w:start w:val="1"/>
      <w:numFmt w:val="bullet"/>
      <w:lvlText w:val=""/>
      <w:lvlJc w:val="left"/>
      <w:pPr>
        <w:ind w:left="2204" w:hanging="360"/>
      </w:pPr>
      <w:rPr>
        <w:rFonts w:ascii="Wingdings" w:hAnsi="Wingdings" w:hint="default"/>
      </w:rPr>
    </w:lvl>
    <w:lvl w:ilvl="3" w:tplc="04190001" w:tentative="1">
      <w:start w:val="1"/>
      <w:numFmt w:val="bullet"/>
      <w:lvlText w:val=""/>
      <w:lvlJc w:val="left"/>
      <w:pPr>
        <w:ind w:left="2924" w:hanging="360"/>
      </w:pPr>
      <w:rPr>
        <w:rFonts w:ascii="Symbol" w:hAnsi="Symbol" w:hint="default"/>
      </w:rPr>
    </w:lvl>
    <w:lvl w:ilvl="4" w:tplc="04190003" w:tentative="1">
      <w:start w:val="1"/>
      <w:numFmt w:val="bullet"/>
      <w:lvlText w:val="o"/>
      <w:lvlJc w:val="left"/>
      <w:pPr>
        <w:ind w:left="3644" w:hanging="360"/>
      </w:pPr>
      <w:rPr>
        <w:rFonts w:ascii="Courier New" w:hAnsi="Courier New" w:cs="Courier New" w:hint="default"/>
      </w:rPr>
    </w:lvl>
    <w:lvl w:ilvl="5" w:tplc="04190005" w:tentative="1">
      <w:start w:val="1"/>
      <w:numFmt w:val="bullet"/>
      <w:lvlText w:val=""/>
      <w:lvlJc w:val="left"/>
      <w:pPr>
        <w:ind w:left="4364" w:hanging="360"/>
      </w:pPr>
      <w:rPr>
        <w:rFonts w:ascii="Wingdings" w:hAnsi="Wingdings" w:hint="default"/>
      </w:rPr>
    </w:lvl>
    <w:lvl w:ilvl="6" w:tplc="04190001" w:tentative="1">
      <w:start w:val="1"/>
      <w:numFmt w:val="bullet"/>
      <w:lvlText w:val=""/>
      <w:lvlJc w:val="left"/>
      <w:pPr>
        <w:ind w:left="5084" w:hanging="360"/>
      </w:pPr>
      <w:rPr>
        <w:rFonts w:ascii="Symbol" w:hAnsi="Symbol" w:hint="default"/>
      </w:rPr>
    </w:lvl>
    <w:lvl w:ilvl="7" w:tplc="04190003" w:tentative="1">
      <w:start w:val="1"/>
      <w:numFmt w:val="bullet"/>
      <w:lvlText w:val="o"/>
      <w:lvlJc w:val="left"/>
      <w:pPr>
        <w:ind w:left="5804" w:hanging="360"/>
      </w:pPr>
      <w:rPr>
        <w:rFonts w:ascii="Courier New" w:hAnsi="Courier New" w:cs="Courier New" w:hint="default"/>
      </w:rPr>
    </w:lvl>
    <w:lvl w:ilvl="8" w:tplc="04190005" w:tentative="1">
      <w:start w:val="1"/>
      <w:numFmt w:val="bullet"/>
      <w:lvlText w:val=""/>
      <w:lvlJc w:val="left"/>
      <w:pPr>
        <w:ind w:left="6524" w:hanging="360"/>
      </w:pPr>
      <w:rPr>
        <w:rFonts w:ascii="Wingdings" w:hAnsi="Wingdings" w:hint="default"/>
      </w:rPr>
    </w:lvl>
  </w:abstractNum>
  <w:abstractNum w:abstractNumId="30">
    <w:nsid w:val="59BA060C"/>
    <w:multiLevelType w:val="hybridMultilevel"/>
    <w:tmpl w:val="2304B196"/>
    <w:lvl w:ilvl="0" w:tplc="E5C43F6A">
      <w:start w:val="1"/>
      <w:numFmt w:val="bullet"/>
      <w:lvlText w:val=""/>
      <w:lvlJc w:val="left"/>
      <w:pPr>
        <w:ind w:left="785" w:hanging="360"/>
      </w:pPr>
      <w:rPr>
        <w:rFonts w:ascii="Wingdings" w:hAnsi="Wingding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A677A78"/>
    <w:multiLevelType w:val="hybridMultilevel"/>
    <w:tmpl w:val="6BC62DBC"/>
    <w:lvl w:ilvl="0" w:tplc="056685CE">
      <w:start w:val="1"/>
      <w:numFmt w:val="decimal"/>
      <w:lvlText w:val="%1."/>
      <w:lvlJc w:val="left"/>
      <w:pPr>
        <w:tabs>
          <w:tab w:val="num" w:pos="1212"/>
        </w:tabs>
        <w:ind w:left="1212" w:hanging="360"/>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5AFC4DE6"/>
    <w:multiLevelType w:val="hybridMultilevel"/>
    <w:tmpl w:val="2566FB5A"/>
    <w:lvl w:ilvl="0" w:tplc="E5C43F6A">
      <w:start w:val="1"/>
      <w:numFmt w:val="bullet"/>
      <w:lvlText w:val=""/>
      <w:lvlJc w:val="left"/>
      <w:pPr>
        <w:ind w:left="768" w:hanging="360"/>
      </w:pPr>
      <w:rPr>
        <w:rFonts w:ascii="Wingdings" w:hAnsi="Wingdings" w:hint="default"/>
        <w:color w:val="auto"/>
      </w:rPr>
    </w:lvl>
    <w:lvl w:ilvl="1" w:tplc="04190003" w:tentative="1">
      <w:start w:val="1"/>
      <w:numFmt w:val="bullet"/>
      <w:lvlText w:val="o"/>
      <w:lvlJc w:val="left"/>
      <w:pPr>
        <w:ind w:left="1488" w:hanging="360"/>
      </w:pPr>
      <w:rPr>
        <w:rFonts w:ascii="Courier New" w:hAnsi="Courier New" w:cs="Courier New" w:hint="default"/>
      </w:rPr>
    </w:lvl>
    <w:lvl w:ilvl="2" w:tplc="04190005" w:tentative="1">
      <w:start w:val="1"/>
      <w:numFmt w:val="bullet"/>
      <w:lvlText w:val=""/>
      <w:lvlJc w:val="left"/>
      <w:pPr>
        <w:ind w:left="2208" w:hanging="360"/>
      </w:pPr>
      <w:rPr>
        <w:rFonts w:ascii="Wingdings" w:hAnsi="Wingdings" w:hint="default"/>
      </w:rPr>
    </w:lvl>
    <w:lvl w:ilvl="3" w:tplc="04190001" w:tentative="1">
      <w:start w:val="1"/>
      <w:numFmt w:val="bullet"/>
      <w:lvlText w:val=""/>
      <w:lvlJc w:val="left"/>
      <w:pPr>
        <w:ind w:left="2928" w:hanging="360"/>
      </w:pPr>
      <w:rPr>
        <w:rFonts w:ascii="Symbol" w:hAnsi="Symbol" w:hint="default"/>
      </w:rPr>
    </w:lvl>
    <w:lvl w:ilvl="4" w:tplc="04190003" w:tentative="1">
      <w:start w:val="1"/>
      <w:numFmt w:val="bullet"/>
      <w:lvlText w:val="o"/>
      <w:lvlJc w:val="left"/>
      <w:pPr>
        <w:ind w:left="3648" w:hanging="360"/>
      </w:pPr>
      <w:rPr>
        <w:rFonts w:ascii="Courier New" w:hAnsi="Courier New" w:cs="Courier New" w:hint="default"/>
      </w:rPr>
    </w:lvl>
    <w:lvl w:ilvl="5" w:tplc="04190005" w:tentative="1">
      <w:start w:val="1"/>
      <w:numFmt w:val="bullet"/>
      <w:lvlText w:val=""/>
      <w:lvlJc w:val="left"/>
      <w:pPr>
        <w:ind w:left="4368" w:hanging="360"/>
      </w:pPr>
      <w:rPr>
        <w:rFonts w:ascii="Wingdings" w:hAnsi="Wingdings" w:hint="default"/>
      </w:rPr>
    </w:lvl>
    <w:lvl w:ilvl="6" w:tplc="04190001" w:tentative="1">
      <w:start w:val="1"/>
      <w:numFmt w:val="bullet"/>
      <w:lvlText w:val=""/>
      <w:lvlJc w:val="left"/>
      <w:pPr>
        <w:ind w:left="5088" w:hanging="360"/>
      </w:pPr>
      <w:rPr>
        <w:rFonts w:ascii="Symbol" w:hAnsi="Symbol" w:hint="default"/>
      </w:rPr>
    </w:lvl>
    <w:lvl w:ilvl="7" w:tplc="04190003" w:tentative="1">
      <w:start w:val="1"/>
      <w:numFmt w:val="bullet"/>
      <w:lvlText w:val="o"/>
      <w:lvlJc w:val="left"/>
      <w:pPr>
        <w:ind w:left="5808" w:hanging="360"/>
      </w:pPr>
      <w:rPr>
        <w:rFonts w:ascii="Courier New" w:hAnsi="Courier New" w:cs="Courier New" w:hint="default"/>
      </w:rPr>
    </w:lvl>
    <w:lvl w:ilvl="8" w:tplc="04190005" w:tentative="1">
      <w:start w:val="1"/>
      <w:numFmt w:val="bullet"/>
      <w:lvlText w:val=""/>
      <w:lvlJc w:val="left"/>
      <w:pPr>
        <w:ind w:left="6528" w:hanging="360"/>
      </w:pPr>
      <w:rPr>
        <w:rFonts w:ascii="Wingdings" w:hAnsi="Wingdings" w:hint="default"/>
      </w:rPr>
    </w:lvl>
  </w:abstractNum>
  <w:abstractNum w:abstractNumId="33">
    <w:nsid w:val="5E024163"/>
    <w:multiLevelType w:val="hybridMultilevel"/>
    <w:tmpl w:val="6F3A6B5C"/>
    <w:lvl w:ilvl="0" w:tplc="3E247C2E">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5F906746"/>
    <w:multiLevelType w:val="hybridMultilevel"/>
    <w:tmpl w:val="1000476A"/>
    <w:lvl w:ilvl="0" w:tplc="9880E8D0">
      <w:start w:val="1"/>
      <w:numFmt w:val="decimal"/>
      <w:lvlText w:val="%1."/>
      <w:lvlJc w:val="left"/>
      <w:pPr>
        <w:ind w:left="36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5BE7FB7"/>
    <w:multiLevelType w:val="multilevel"/>
    <w:tmpl w:val="AD5C3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nsid w:val="65ED73D3"/>
    <w:multiLevelType w:val="multilevel"/>
    <w:tmpl w:val="8CE2214A"/>
    <w:lvl w:ilvl="0">
      <w:start w:val="1"/>
      <w:numFmt w:val="decimal"/>
      <w:lvlText w:val="%1."/>
      <w:lvlJc w:val="left"/>
      <w:pPr>
        <w:tabs>
          <w:tab w:val="num" w:pos="720"/>
        </w:tabs>
        <w:ind w:left="720" w:hanging="360"/>
      </w:pPr>
    </w:lvl>
    <w:lvl w:ilvl="1">
      <w:start w:val="1975"/>
      <w:numFmt w:val="decimal"/>
      <w:lvlText w:val="%2"/>
      <w:lvlJc w:val="left"/>
      <w:pPr>
        <w:ind w:left="1680" w:hanging="600"/>
      </w:pPr>
      <w:rPr>
        <w:rFonts w:hint="default"/>
        <w:b/>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671153EE"/>
    <w:multiLevelType w:val="multilevel"/>
    <w:tmpl w:val="4272A5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6C345191"/>
    <w:multiLevelType w:val="hybridMultilevel"/>
    <w:tmpl w:val="BD1419F8"/>
    <w:lvl w:ilvl="0" w:tplc="3E247C2E">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15E68B9"/>
    <w:multiLevelType w:val="hybridMultilevel"/>
    <w:tmpl w:val="DE4229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2B01BBC"/>
    <w:multiLevelType w:val="hybridMultilevel"/>
    <w:tmpl w:val="860CF0A0"/>
    <w:lvl w:ilvl="0" w:tplc="F2927BA8">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79311009"/>
    <w:multiLevelType w:val="hybridMultilevel"/>
    <w:tmpl w:val="BE4846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EBF2EE0"/>
    <w:multiLevelType w:val="hybridMultilevel"/>
    <w:tmpl w:val="D1D0C05A"/>
    <w:lvl w:ilvl="0" w:tplc="87264B4A">
      <w:start w:val="1996"/>
      <w:numFmt w:val="decimal"/>
      <w:lvlText w:val="%1"/>
      <w:lvlJc w:val="left"/>
      <w:pPr>
        <w:ind w:left="960" w:hanging="60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EBF4366"/>
    <w:multiLevelType w:val="multilevel"/>
    <w:tmpl w:val="E0D620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4"/>
  </w:num>
  <w:num w:numId="2">
    <w:abstractNumId w:val="20"/>
  </w:num>
  <w:num w:numId="3">
    <w:abstractNumId w:val="24"/>
  </w:num>
  <w:num w:numId="4">
    <w:abstractNumId w:val="27"/>
  </w:num>
  <w:num w:numId="5">
    <w:abstractNumId w:val="40"/>
  </w:num>
  <w:num w:numId="6">
    <w:abstractNumId w:val="17"/>
  </w:num>
  <w:num w:numId="7">
    <w:abstractNumId w:val="28"/>
  </w:num>
  <w:num w:numId="8">
    <w:abstractNumId w:val="31"/>
  </w:num>
  <w:num w:numId="9">
    <w:abstractNumId w:val="8"/>
  </w:num>
  <w:num w:numId="10">
    <w:abstractNumId w:val="11"/>
  </w:num>
  <w:num w:numId="11">
    <w:abstractNumId w:val="37"/>
  </w:num>
  <w:num w:numId="12">
    <w:abstractNumId w:val="0"/>
  </w:num>
  <w:num w:numId="13">
    <w:abstractNumId w:val="1"/>
  </w:num>
  <w:num w:numId="14">
    <w:abstractNumId w:val="2"/>
  </w:num>
  <w:num w:numId="15">
    <w:abstractNumId w:val="18"/>
    <w:lvlOverride w:ilvl="0">
      <w:lvl w:ilvl="0">
        <w:numFmt w:val="bullet"/>
        <w:lvlText w:val=""/>
        <w:lvlJc w:val="left"/>
        <w:pPr>
          <w:tabs>
            <w:tab w:val="num" w:pos="720"/>
          </w:tabs>
          <w:ind w:left="720" w:hanging="360"/>
        </w:pPr>
        <w:rPr>
          <w:rFonts w:ascii="Symbol" w:hAnsi="Symbol" w:hint="default"/>
          <w:sz w:val="20"/>
        </w:rPr>
      </w:lvl>
    </w:lvlOverride>
  </w:num>
  <w:num w:numId="16">
    <w:abstractNumId w:val="3"/>
  </w:num>
  <w:num w:numId="17">
    <w:abstractNumId w:val="4"/>
  </w:num>
  <w:num w:numId="18">
    <w:abstractNumId w:val="36"/>
  </w:num>
  <w:num w:numId="19">
    <w:abstractNumId w:val="43"/>
  </w:num>
  <w:num w:numId="20">
    <w:abstractNumId w:val="10"/>
  </w:num>
  <w:num w:numId="21">
    <w:abstractNumId w:val="25"/>
  </w:num>
  <w:num w:numId="22">
    <w:abstractNumId w:val="30"/>
  </w:num>
  <w:num w:numId="23">
    <w:abstractNumId w:val="9"/>
  </w:num>
  <w:num w:numId="24">
    <w:abstractNumId w:val="39"/>
  </w:num>
  <w:num w:numId="25">
    <w:abstractNumId w:val="5"/>
  </w:num>
  <w:num w:numId="26">
    <w:abstractNumId w:val="26"/>
  </w:num>
  <w:num w:numId="27">
    <w:abstractNumId w:val="16"/>
  </w:num>
  <w:num w:numId="28">
    <w:abstractNumId w:val="41"/>
  </w:num>
  <w:num w:numId="29">
    <w:abstractNumId w:val="7"/>
  </w:num>
  <w:num w:numId="30">
    <w:abstractNumId w:val="29"/>
  </w:num>
  <w:num w:numId="31">
    <w:abstractNumId w:val="15"/>
  </w:num>
  <w:num w:numId="32">
    <w:abstractNumId w:val="21"/>
  </w:num>
  <w:num w:numId="33">
    <w:abstractNumId w:val="12"/>
  </w:num>
  <w:num w:numId="34">
    <w:abstractNumId w:val="19"/>
  </w:num>
  <w:num w:numId="35">
    <w:abstractNumId w:val="14"/>
  </w:num>
  <w:num w:numId="36">
    <w:abstractNumId w:val="33"/>
  </w:num>
  <w:num w:numId="37">
    <w:abstractNumId w:val="42"/>
  </w:num>
  <w:num w:numId="38">
    <w:abstractNumId w:val="38"/>
  </w:num>
  <w:num w:numId="39">
    <w:abstractNumId w:val="13"/>
  </w:num>
  <w:num w:numId="40">
    <w:abstractNumId w:val="22"/>
  </w:num>
  <w:num w:numId="41">
    <w:abstractNumId w:val="6"/>
  </w:num>
  <w:num w:numId="42">
    <w:abstractNumId w:val="35"/>
  </w:num>
  <w:num w:numId="43">
    <w:abstractNumId w:val="23"/>
  </w:num>
  <w:num w:numId="44">
    <w:abstractNumId w:val="3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6"/>
  <w:hideSpellingErrors/>
  <w:proofState w:spelling="clean" w:grammar="clean"/>
  <w:defaultTabStop w:val="708"/>
  <w:drawingGridHorizontalSpacing w:val="110"/>
  <w:drawingGridVerticalSpacing w:val="181"/>
  <w:displayHorizontalDrawingGridEvery w:val="2"/>
  <w:characterSpacingControl w:val="doNotCompress"/>
  <w:hdrShapeDefaults>
    <o:shapedefaults v:ext="edit" spidmax="5122"/>
  </w:hdrShapeDefaults>
  <w:footnotePr>
    <w:footnote w:id="-1"/>
    <w:footnote w:id="0"/>
  </w:footnotePr>
  <w:endnotePr>
    <w:endnote w:id="-1"/>
    <w:endnote w:id="0"/>
  </w:endnotePr>
  <w:compat/>
  <w:rsids>
    <w:rsidRoot w:val="00617DA9"/>
    <w:rsid w:val="00012E4F"/>
    <w:rsid w:val="0002031B"/>
    <w:rsid w:val="00037752"/>
    <w:rsid w:val="00040652"/>
    <w:rsid w:val="00076CD9"/>
    <w:rsid w:val="000A6B8D"/>
    <w:rsid w:val="000A714A"/>
    <w:rsid w:val="000B3D38"/>
    <w:rsid w:val="000C2A0E"/>
    <w:rsid w:val="000E0F17"/>
    <w:rsid w:val="000E3B93"/>
    <w:rsid w:val="000F4BDD"/>
    <w:rsid w:val="00105892"/>
    <w:rsid w:val="0011174F"/>
    <w:rsid w:val="0011251A"/>
    <w:rsid w:val="00112CAA"/>
    <w:rsid w:val="001159E0"/>
    <w:rsid w:val="00173516"/>
    <w:rsid w:val="00175B21"/>
    <w:rsid w:val="00193597"/>
    <w:rsid w:val="001A7B5C"/>
    <w:rsid w:val="001F3759"/>
    <w:rsid w:val="002040DB"/>
    <w:rsid w:val="00215AA8"/>
    <w:rsid w:val="00216097"/>
    <w:rsid w:val="00220519"/>
    <w:rsid w:val="00222927"/>
    <w:rsid w:val="002238AC"/>
    <w:rsid w:val="0022570C"/>
    <w:rsid w:val="00227EBB"/>
    <w:rsid w:val="00272A1A"/>
    <w:rsid w:val="00275E71"/>
    <w:rsid w:val="00281A66"/>
    <w:rsid w:val="002C6540"/>
    <w:rsid w:val="002C6EBD"/>
    <w:rsid w:val="002C7C0D"/>
    <w:rsid w:val="002D615C"/>
    <w:rsid w:val="0031306E"/>
    <w:rsid w:val="00385A69"/>
    <w:rsid w:val="003E0E50"/>
    <w:rsid w:val="003F5C2A"/>
    <w:rsid w:val="004179D7"/>
    <w:rsid w:val="00422641"/>
    <w:rsid w:val="00433888"/>
    <w:rsid w:val="004420F6"/>
    <w:rsid w:val="0046428F"/>
    <w:rsid w:val="00491756"/>
    <w:rsid w:val="004D6A89"/>
    <w:rsid w:val="00535A12"/>
    <w:rsid w:val="005534E5"/>
    <w:rsid w:val="00553E00"/>
    <w:rsid w:val="00556411"/>
    <w:rsid w:val="00575345"/>
    <w:rsid w:val="00595A7D"/>
    <w:rsid w:val="005B1F22"/>
    <w:rsid w:val="005E286E"/>
    <w:rsid w:val="00601CC6"/>
    <w:rsid w:val="006032BC"/>
    <w:rsid w:val="00617DA9"/>
    <w:rsid w:val="00623574"/>
    <w:rsid w:val="006311B4"/>
    <w:rsid w:val="00634513"/>
    <w:rsid w:val="00641EDC"/>
    <w:rsid w:val="00677048"/>
    <w:rsid w:val="006A49FD"/>
    <w:rsid w:val="006B2371"/>
    <w:rsid w:val="006B3F05"/>
    <w:rsid w:val="006B4B84"/>
    <w:rsid w:val="006C03D4"/>
    <w:rsid w:val="006D667D"/>
    <w:rsid w:val="006D6C39"/>
    <w:rsid w:val="006F0AB0"/>
    <w:rsid w:val="006F5CB8"/>
    <w:rsid w:val="00757F92"/>
    <w:rsid w:val="007603FD"/>
    <w:rsid w:val="00793D59"/>
    <w:rsid w:val="007E7D44"/>
    <w:rsid w:val="0081099E"/>
    <w:rsid w:val="0083146B"/>
    <w:rsid w:val="0083274E"/>
    <w:rsid w:val="00881E6F"/>
    <w:rsid w:val="0089167E"/>
    <w:rsid w:val="008B0ED5"/>
    <w:rsid w:val="008E1184"/>
    <w:rsid w:val="00911F48"/>
    <w:rsid w:val="00936FF6"/>
    <w:rsid w:val="00941764"/>
    <w:rsid w:val="009511AE"/>
    <w:rsid w:val="00951654"/>
    <w:rsid w:val="009576C6"/>
    <w:rsid w:val="00961D61"/>
    <w:rsid w:val="00967B14"/>
    <w:rsid w:val="00972220"/>
    <w:rsid w:val="00973259"/>
    <w:rsid w:val="009815A4"/>
    <w:rsid w:val="009B7D42"/>
    <w:rsid w:val="00A2742B"/>
    <w:rsid w:val="00A522DA"/>
    <w:rsid w:val="00A80F1F"/>
    <w:rsid w:val="00A86A48"/>
    <w:rsid w:val="00AC73FB"/>
    <w:rsid w:val="00AF6C81"/>
    <w:rsid w:val="00B00BAD"/>
    <w:rsid w:val="00B060A5"/>
    <w:rsid w:val="00B146A5"/>
    <w:rsid w:val="00B14708"/>
    <w:rsid w:val="00B46A68"/>
    <w:rsid w:val="00B52A48"/>
    <w:rsid w:val="00B62A8F"/>
    <w:rsid w:val="00B7122A"/>
    <w:rsid w:val="00B75739"/>
    <w:rsid w:val="00B83ACD"/>
    <w:rsid w:val="00B85F42"/>
    <w:rsid w:val="00BC012B"/>
    <w:rsid w:val="00BC0A06"/>
    <w:rsid w:val="00BE5F4C"/>
    <w:rsid w:val="00C0349E"/>
    <w:rsid w:val="00C05499"/>
    <w:rsid w:val="00C5738E"/>
    <w:rsid w:val="00C858C6"/>
    <w:rsid w:val="00C87169"/>
    <w:rsid w:val="00CA1018"/>
    <w:rsid w:val="00CB0DED"/>
    <w:rsid w:val="00CE0CE2"/>
    <w:rsid w:val="00D003EF"/>
    <w:rsid w:val="00D33FA2"/>
    <w:rsid w:val="00D944E9"/>
    <w:rsid w:val="00DA4713"/>
    <w:rsid w:val="00DB41F5"/>
    <w:rsid w:val="00DD0C6D"/>
    <w:rsid w:val="00DD0F3A"/>
    <w:rsid w:val="00DE478F"/>
    <w:rsid w:val="00DE7CD8"/>
    <w:rsid w:val="00E16566"/>
    <w:rsid w:val="00E207D5"/>
    <w:rsid w:val="00E41257"/>
    <w:rsid w:val="00E5795C"/>
    <w:rsid w:val="00E669CF"/>
    <w:rsid w:val="00E83870"/>
    <w:rsid w:val="00EC237A"/>
    <w:rsid w:val="00EC7B98"/>
    <w:rsid w:val="00F10BB9"/>
    <w:rsid w:val="00F51209"/>
    <w:rsid w:val="00F82AB2"/>
    <w:rsid w:val="00F86A69"/>
    <w:rsid w:val="00F905D2"/>
    <w:rsid w:val="00F95BF7"/>
    <w:rsid w:val="00F9736B"/>
    <w:rsid w:val="00FA225D"/>
    <w:rsid w:val="00FF4F05"/>
    <w:rsid w:val="00FF5AB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17DA9"/>
    <w:rPr>
      <w:rFonts w:asciiTheme="minorHAnsi" w:eastAsiaTheme="minorEastAsia" w:hAnsiTheme="minorHAnsi"/>
      <w:lang w:eastAsia="ru-RU"/>
    </w:rPr>
  </w:style>
  <w:style w:type="paragraph" w:styleId="2">
    <w:name w:val="heading 2"/>
    <w:basedOn w:val="a"/>
    <w:link w:val="20"/>
    <w:uiPriority w:val="9"/>
    <w:qFormat/>
    <w:rsid w:val="00AC73FB"/>
    <w:pPr>
      <w:spacing w:before="100" w:beforeAutospacing="1" w:after="100" w:afterAutospacing="1" w:line="240" w:lineRule="auto"/>
      <w:outlineLvl w:val="1"/>
    </w:pPr>
    <w:rPr>
      <w:rFonts w:ascii="Times" w:eastAsiaTheme="minorHAnsi" w:hAnsi="Times"/>
      <w:b/>
      <w:bCs/>
      <w:sz w:val="36"/>
      <w:szCs w:val="36"/>
    </w:rPr>
  </w:style>
  <w:style w:type="paragraph" w:styleId="3">
    <w:name w:val="heading 3"/>
    <w:basedOn w:val="a"/>
    <w:link w:val="30"/>
    <w:uiPriority w:val="9"/>
    <w:qFormat/>
    <w:rsid w:val="00AC73FB"/>
    <w:pPr>
      <w:spacing w:before="100" w:beforeAutospacing="1" w:after="100" w:afterAutospacing="1" w:line="240" w:lineRule="auto"/>
      <w:outlineLvl w:val="2"/>
    </w:pPr>
    <w:rPr>
      <w:rFonts w:ascii="Times" w:eastAsiaTheme="minorHAnsi" w:hAnsi="Times"/>
      <w:b/>
      <w:bCs/>
      <w:sz w:val="27"/>
      <w:szCs w:val="27"/>
    </w:rPr>
  </w:style>
  <w:style w:type="paragraph" w:styleId="4">
    <w:name w:val="heading 4"/>
    <w:basedOn w:val="a"/>
    <w:next w:val="a"/>
    <w:link w:val="40"/>
    <w:uiPriority w:val="9"/>
    <w:semiHidden/>
    <w:unhideWhenUsed/>
    <w:qFormat/>
    <w:rsid w:val="0042264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617DA9"/>
    <w:pPr>
      <w:spacing w:after="0" w:line="240" w:lineRule="auto"/>
    </w:pPr>
    <w:rPr>
      <w:rFonts w:asciiTheme="minorHAnsi" w:eastAsiaTheme="minorEastAsia" w:hAnsiTheme="minorHAnsi"/>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lt-edited">
    <w:name w:val="alt-edited"/>
    <w:basedOn w:val="a0"/>
    <w:rsid w:val="00617DA9"/>
  </w:style>
  <w:style w:type="paragraph" w:styleId="a4">
    <w:name w:val="Body Text Indent"/>
    <w:basedOn w:val="a"/>
    <w:link w:val="a5"/>
    <w:rsid w:val="00617DA9"/>
    <w:pPr>
      <w:spacing w:after="120" w:line="240" w:lineRule="auto"/>
      <w:ind w:left="283"/>
    </w:pPr>
    <w:rPr>
      <w:rFonts w:ascii="Times New Roman" w:eastAsia="Times New Roman" w:hAnsi="Times New Roman" w:cs="Times New Roman"/>
      <w:sz w:val="24"/>
      <w:szCs w:val="24"/>
    </w:rPr>
  </w:style>
  <w:style w:type="character" w:customStyle="1" w:styleId="a5">
    <w:name w:val="Основной текст с отступом Знак"/>
    <w:basedOn w:val="a0"/>
    <w:link w:val="a4"/>
    <w:rsid w:val="00617DA9"/>
    <w:rPr>
      <w:rFonts w:eastAsia="Times New Roman" w:cs="Times New Roman"/>
      <w:sz w:val="24"/>
      <w:szCs w:val="24"/>
      <w:lang w:eastAsia="ru-RU"/>
    </w:rPr>
  </w:style>
  <w:style w:type="paragraph" w:styleId="a6">
    <w:name w:val="Title"/>
    <w:basedOn w:val="a"/>
    <w:link w:val="a7"/>
    <w:qFormat/>
    <w:rsid w:val="00617DA9"/>
    <w:pPr>
      <w:spacing w:after="0" w:line="240" w:lineRule="auto"/>
      <w:jc w:val="center"/>
    </w:pPr>
    <w:rPr>
      <w:rFonts w:ascii="Times New Roman" w:eastAsia="Times New Roman" w:hAnsi="Times New Roman" w:cs="Times New Roman"/>
      <w:b/>
      <w:bCs/>
      <w:sz w:val="32"/>
      <w:szCs w:val="24"/>
      <w:lang w:val="kk-KZ"/>
    </w:rPr>
  </w:style>
  <w:style w:type="character" w:customStyle="1" w:styleId="a7">
    <w:name w:val="Название Знак"/>
    <w:basedOn w:val="a0"/>
    <w:link w:val="a6"/>
    <w:rsid w:val="00617DA9"/>
    <w:rPr>
      <w:rFonts w:eastAsia="Times New Roman" w:cs="Times New Roman"/>
      <w:b/>
      <w:bCs/>
      <w:sz w:val="32"/>
      <w:szCs w:val="24"/>
      <w:lang w:val="kk-KZ" w:eastAsia="ru-RU"/>
    </w:rPr>
  </w:style>
  <w:style w:type="paragraph" w:styleId="a8">
    <w:name w:val="Balloon Text"/>
    <w:basedOn w:val="a"/>
    <w:link w:val="a9"/>
    <w:uiPriority w:val="99"/>
    <w:semiHidden/>
    <w:unhideWhenUsed/>
    <w:rsid w:val="00617DA9"/>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617DA9"/>
    <w:rPr>
      <w:rFonts w:ascii="Tahoma" w:eastAsiaTheme="minorEastAsia" w:hAnsi="Tahoma" w:cs="Tahoma"/>
      <w:sz w:val="16"/>
      <w:szCs w:val="16"/>
      <w:lang w:eastAsia="ru-RU"/>
    </w:rPr>
  </w:style>
  <w:style w:type="paragraph" w:styleId="aa">
    <w:name w:val="header"/>
    <w:basedOn w:val="a"/>
    <w:link w:val="ab"/>
    <w:uiPriority w:val="99"/>
    <w:unhideWhenUsed/>
    <w:rsid w:val="00617DA9"/>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617DA9"/>
    <w:rPr>
      <w:rFonts w:asciiTheme="minorHAnsi" w:eastAsiaTheme="minorEastAsia" w:hAnsiTheme="minorHAnsi"/>
      <w:lang w:eastAsia="ru-RU"/>
    </w:rPr>
  </w:style>
  <w:style w:type="paragraph" w:styleId="ac">
    <w:name w:val="footer"/>
    <w:basedOn w:val="a"/>
    <w:link w:val="ad"/>
    <w:uiPriority w:val="99"/>
    <w:unhideWhenUsed/>
    <w:rsid w:val="00617DA9"/>
    <w:pPr>
      <w:tabs>
        <w:tab w:val="center" w:pos="4677"/>
        <w:tab w:val="right" w:pos="9355"/>
      </w:tabs>
      <w:spacing w:after="0" w:line="240" w:lineRule="auto"/>
    </w:pPr>
  </w:style>
  <w:style w:type="character" w:customStyle="1" w:styleId="ad">
    <w:name w:val="Нижний колонтитул Знак"/>
    <w:basedOn w:val="a0"/>
    <w:link w:val="ac"/>
    <w:uiPriority w:val="99"/>
    <w:rsid w:val="00617DA9"/>
    <w:rPr>
      <w:rFonts w:asciiTheme="minorHAnsi" w:eastAsiaTheme="minorEastAsia" w:hAnsiTheme="minorHAnsi"/>
      <w:lang w:eastAsia="ru-RU"/>
    </w:rPr>
  </w:style>
  <w:style w:type="paragraph" w:styleId="ae">
    <w:name w:val="No Spacing"/>
    <w:uiPriority w:val="1"/>
    <w:qFormat/>
    <w:rsid w:val="00F905D2"/>
    <w:pPr>
      <w:spacing w:after="0" w:line="240" w:lineRule="auto"/>
    </w:pPr>
    <w:rPr>
      <w:rFonts w:asciiTheme="minorHAnsi" w:eastAsiaTheme="minorEastAsia" w:hAnsiTheme="minorHAnsi"/>
      <w:lang w:eastAsia="ru-RU"/>
    </w:rPr>
  </w:style>
  <w:style w:type="paragraph" w:styleId="af">
    <w:name w:val="List Paragraph"/>
    <w:basedOn w:val="a"/>
    <w:uiPriority w:val="34"/>
    <w:qFormat/>
    <w:rsid w:val="00037752"/>
    <w:pPr>
      <w:ind w:left="720"/>
      <w:contextualSpacing/>
    </w:pPr>
    <w:rPr>
      <w:rFonts w:eastAsiaTheme="minorHAnsi"/>
      <w:lang w:eastAsia="en-US"/>
    </w:rPr>
  </w:style>
  <w:style w:type="character" w:customStyle="1" w:styleId="shorttext">
    <w:name w:val="short_text"/>
    <w:basedOn w:val="a0"/>
    <w:rsid w:val="00DA4713"/>
  </w:style>
  <w:style w:type="paragraph" w:styleId="af0">
    <w:name w:val="Normal (Web)"/>
    <w:basedOn w:val="a"/>
    <w:uiPriority w:val="99"/>
    <w:rsid w:val="00DA4713"/>
    <w:pPr>
      <w:spacing w:before="100" w:beforeAutospacing="1" w:after="100" w:afterAutospacing="1" w:line="240" w:lineRule="auto"/>
    </w:pPr>
    <w:rPr>
      <w:rFonts w:ascii="Times New Roman" w:eastAsia="Times New Roman" w:hAnsi="Times New Roman" w:cs="Times New Roman"/>
      <w:sz w:val="24"/>
      <w:szCs w:val="24"/>
    </w:rPr>
  </w:style>
  <w:style w:type="character" w:styleId="af1">
    <w:name w:val="Hyperlink"/>
    <w:basedOn w:val="a0"/>
    <w:uiPriority w:val="99"/>
    <w:unhideWhenUsed/>
    <w:rsid w:val="00DA4713"/>
    <w:rPr>
      <w:color w:val="0000FF" w:themeColor="hyperlink"/>
      <w:u w:val="single"/>
    </w:rPr>
  </w:style>
  <w:style w:type="character" w:customStyle="1" w:styleId="apple-converted-space">
    <w:name w:val="apple-converted-space"/>
    <w:basedOn w:val="a0"/>
    <w:rsid w:val="00AC73FB"/>
  </w:style>
  <w:style w:type="character" w:styleId="af2">
    <w:name w:val="Emphasis"/>
    <w:basedOn w:val="a0"/>
    <w:uiPriority w:val="20"/>
    <w:qFormat/>
    <w:rsid w:val="00AC73FB"/>
    <w:rPr>
      <w:i/>
      <w:iCs/>
    </w:rPr>
  </w:style>
  <w:style w:type="character" w:customStyle="1" w:styleId="20">
    <w:name w:val="Заголовок 2 Знак"/>
    <w:basedOn w:val="a0"/>
    <w:link w:val="2"/>
    <w:uiPriority w:val="9"/>
    <w:rsid w:val="00AC73FB"/>
    <w:rPr>
      <w:rFonts w:ascii="Times" w:hAnsi="Times"/>
      <w:b/>
      <w:bCs/>
      <w:sz w:val="36"/>
      <w:szCs w:val="36"/>
      <w:lang w:eastAsia="ru-RU"/>
    </w:rPr>
  </w:style>
  <w:style w:type="character" w:customStyle="1" w:styleId="30">
    <w:name w:val="Заголовок 3 Знак"/>
    <w:basedOn w:val="a0"/>
    <w:link w:val="3"/>
    <w:uiPriority w:val="9"/>
    <w:rsid w:val="00AC73FB"/>
    <w:rPr>
      <w:rFonts w:ascii="Times" w:hAnsi="Times"/>
      <w:b/>
      <w:bCs/>
      <w:sz w:val="27"/>
      <w:szCs w:val="27"/>
      <w:lang w:eastAsia="ru-RU"/>
    </w:rPr>
  </w:style>
  <w:style w:type="character" w:customStyle="1" w:styleId="nunproper">
    <w:name w:val="nun_proper"/>
    <w:basedOn w:val="a0"/>
    <w:rsid w:val="00DE478F"/>
  </w:style>
  <w:style w:type="character" w:styleId="af3">
    <w:name w:val="Strong"/>
    <w:basedOn w:val="a0"/>
    <w:uiPriority w:val="22"/>
    <w:qFormat/>
    <w:rsid w:val="00DE478F"/>
    <w:rPr>
      <w:b/>
      <w:bCs/>
    </w:rPr>
  </w:style>
  <w:style w:type="paragraph" w:customStyle="1" w:styleId="bordb">
    <w:name w:val="bordb"/>
    <w:basedOn w:val="a"/>
    <w:rsid w:val="00C858C6"/>
    <w:pPr>
      <w:spacing w:before="100" w:beforeAutospacing="1" w:after="100" w:afterAutospacing="1" w:line="240" w:lineRule="auto"/>
    </w:pPr>
    <w:rPr>
      <w:rFonts w:ascii="Times" w:eastAsiaTheme="minorHAnsi" w:hAnsi="Times"/>
      <w:sz w:val="20"/>
      <w:szCs w:val="20"/>
    </w:rPr>
  </w:style>
  <w:style w:type="paragraph" w:customStyle="1" w:styleId="p2">
    <w:name w:val="p2"/>
    <w:basedOn w:val="a"/>
    <w:rsid w:val="000A714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1">
    <w:name w:val="s1"/>
    <w:basedOn w:val="a0"/>
    <w:rsid w:val="000A714A"/>
  </w:style>
  <w:style w:type="character" w:customStyle="1" w:styleId="40">
    <w:name w:val="Заголовок 4 Знак"/>
    <w:basedOn w:val="a0"/>
    <w:link w:val="4"/>
    <w:uiPriority w:val="9"/>
    <w:semiHidden/>
    <w:rsid w:val="00422641"/>
    <w:rPr>
      <w:rFonts w:asciiTheme="majorHAnsi" w:eastAsiaTheme="majorEastAsia" w:hAnsiTheme="majorHAnsi" w:cstheme="majorBidi"/>
      <w:b/>
      <w:bCs/>
      <w:i/>
      <w:iCs/>
      <w:color w:val="4F81BD" w:themeColor="accent1"/>
      <w:lang w:eastAsia="ru-RU"/>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ru-RU"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3291604">
      <w:bodyDiv w:val="1"/>
      <w:marLeft w:val="0"/>
      <w:marRight w:val="0"/>
      <w:marTop w:val="0"/>
      <w:marBottom w:val="0"/>
      <w:divBdr>
        <w:top w:val="none" w:sz="0" w:space="0" w:color="auto"/>
        <w:left w:val="none" w:sz="0" w:space="0" w:color="auto"/>
        <w:bottom w:val="none" w:sz="0" w:space="0" w:color="auto"/>
        <w:right w:val="none" w:sz="0" w:space="0" w:color="auto"/>
      </w:divBdr>
      <w:divsChild>
        <w:div w:id="2055345193">
          <w:marLeft w:val="0"/>
          <w:marRight w:val="0"/>
          <w:marTop w:val="0"/>
          <w:marBottom w:val="0"/>
          <w:divBdr>
            <w:top w:val="none" w:sz="0" w:space="0" w:color="auto"/>
            <w:left w:val="none" w:sz="0" w:space="0" w:color="auto"/>
            <w:bottom w:val="none" w:sz="0" w:space="0" w:color="auto"/>
            <w:right w:val="none" w:sz="0" w:space="0" w:color="auto"/>
          </w:divBdr>
          <w:divsChild>
            <w:div w:id="294259856">
              <w:marLeft w:val="0"/>
              <w:marRight w:val="0"/>
              <w:marTop w:val="0"/>
              <w:marBottom w:val="0"/>
              <w:divBdr>
                <w:top w:val="none" w:sz="0" w:space="0" w:color="auto"/>
                <w:left w:val="none" w:sz="0" w:space="0" w:color="auto"/>
                <w:bottom w:val="none" w:sz="0" w:space="0" w:color="auto"/>
                <w:right w:val="none" w:sz="0" w:space="0" w:color="auto"/>
              </w:divBdr>
              <w:divsChild>
                <w:div w:id="193883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667957">
      <w:bodyDiv w:val="1"/>
      <w:marLeft w:val="0"/>
      <w:marRight w:val="0"/>
      <w:marTop w:val="0"/>
      <w:marBottom w:val="0"/>
      <w:divBdr>
        <w:top w:val="none" w:sz="0" w:space="0" w:color="auto"/>
        <w:left w:val="none" w:sz="0" w:space="0" w:color="auto"/>
        <w:bottom w:val="none" w:sz="0" w:space="0" w:color="auto"/>
        <w:right w:val="none" w:sz="0" w:space="0" w:color="auto"/>
      </w:divBdr>
    </w:div>
    <w:div w:id="133497652">
      <w:bodyDiv w:val="1"/>
      <w:marLeft w:val="0"/>
      <w:marRight w:val="0"/>
      <w:marTop w:val="0"/>
      <w:marBottom w:val="0"/>
      <w:divBdr>
        <w:top w:val="none" w:sz="0" w:space="0" w:color="auto"/>
        <w:left w:val="none" w:sz="0" w:space="0" w:color="auto"/>
        <w:bottom w:val="none" w:sz="0" w:space="0" w:color="auto"/>
        <w:right w:val="none" w:sz="0" w:space="0" w:color="auto"/>
      </w:divBdr>
    </w:div>
    <w:div w:id="148251610">
      <w:bodyDiv w:val="1"/>
      <w:marLeft w:val="0"/>
      <w:marRight w:val="0"/>
      <w:marTop w:val="0"/>
      <w:marBottom w:val="0"/>
      <w:divBdr>
        <w:top w:val="none" w:sz="0" w:space="0" w:color="auto"/>
        <w:left w:val="none" w:sz="0" w:space="0" w:color="auto"/>
        <w:bottom w:val="none" w:sz="0" w:space="0" w:color="auto"/>
        <w:right w:val="none" w:sz="0" w:space="0" w:color="auto"/>
      </w:divBdr>
      <w:divsChild>
        <w:div w:id="890383016">
          <w:marLeft w:val="0"/>
          <w:marRight w:val="0"/>
          <w:marTop w:val="0"/>
          <w:marBottom w:val="0"/>
          <w:divBdr>
            <w:top w:val="none" w:sz="0" w:space="0" w:color="auto"/>
            <w:left w:val="none" w:sz="0" w:space="0" w:color="auto"/>
            <w:bottom w:val="none" w:sz="0" w:space="0" w:color="auto"/>
            <w:right w:val="none" w:sz="0" w:space="0" w:color="auto"/>
          </w:divBdr>
          <w:divsChild>
            <w:div w:id="509031247">
              <w:marLeft w:val="0"/>
              <w:marRight w:val="0"/>
              <w:marTop w:val="0"/>
              <w:marBottom w:val="0"/>
              <w:divBdr>
                <w:top w:val="none" w:sz="0" w:space="0" w:color="auto"/>
                <w:left w:val="none" w:sz="0" w:space="0" w:color="auto"/>
                <w:bottom w:val="none" w:sz="0" w:space="0" w:color="auto"/>
                <w:right w:val="none" w:sz="0" w:space="0" w:color="auto"/>
              </w:divBdr>
              <w:divsChild>
                <w:div w:id="1204908301">
                  <w:marLeft w:val="0"/>
                  <w:marRight w:val="0"/>
                  <w:marTop w:val="0"/>
                  <w:marBottom w:val="0"/>
                  <w:divBdr>
                    <w:top w:val="none" w:sz="0" w:space="0" w:color="auto"/>
                    <w:left w:val="none" w:sz="0" w:space="0" w:color="auto"/>
                    <w:bottom w:val="none" w:sz="0" w:space="0" w:color="auto"/>
                    <w:right w:val="none" w:sz="0" w:space="0" w:color="auto"/>
                  </w:divBdr>
                </w:div>
              </w:divsChild>
            </w:div>
            <w:div w:id="998386358">
              <w:marLeft w:val="0"/>
              <w:marRight w:val="0"/>
              <w:marTop w:val="0"/>
              <w:marBottom w:val="0"/>
              <w:divBdr>
                <w:top w:val="none" w:sz="0" w:space="0" w:color="auto"/>
                <w:left w:val="none" w:sz="0" w:space="0" w:color="auto"/>
                <w:bottom w:val="none" w:sz="0" w:space="0" w:color="auto"/>
                <w:right w:val="none" w:sz="0" w:space="0" w:color="auto"/>
              </w:divBdr>
              <w:divsChild>
                <w:div w:id="7371297">
                  <w:marLeft w:val="0"/>
                  <w:marRight w:val="0"/>
                  <w:marTop w:val="0"/>
                  <w:marBottom w:val="0"/>
                  <w:divBdr>
                    <w:top w:val="none" w:sz="0" w:space="0" w:color="auto"/>
                    <w:left w:val="none" w:sz="0" w:space="0" w:color="auto"/>
                    <w:bottom w:val="none" w:sz="0" w:space="0" w:color="auto"/>
                    <w:right w:val="none" w:sz="0" w:space="0" w:color="auto"/>
                  </w:divBdr>
                </w:div>
                <w:div w:id="1737123588">
                  <w:marLeft w:val="0"/>
                  <w:marRight w:val="0"/>
                  <w:marTop w:val="0"/>
                  <w:marBottom w:val="0"/>
                  <w:divBdr>
                    <w:top w:val="none" w:sz="0" w:space="0" w:color="auto"/>
                    <w:left w:val="none" w:sz="0" w:space="0" w:color="auto"/>
                    <w:bottom w:val="none" w:sz="0" w:space="0" w:color="auto"/>
                    <w:right w:val="none" w:sz="0" w:space="0" w:color="auto"/>
                  </w:divBdr>
                </w:div>
              </w:divsChild>
            </w:div>
            <w:div w:id="883447709">
              <w:marLeft w:val="0"/>
              <w:marRight w:val="0"/>
              <w:marTop w:val="0"/>
              <w:marBottom w:val="0"/>
              <w:divBdr>
                <w:top w:val="none" w:sz="0" w:space="0" w:color="auto"/>
                <w:left w:val="none" w:sz="0" w:space="0" w:color="auto"/>
                <w:bottom w:val="none" w:sz="0" w:space="0" w:color="auto"/>
                <w:right w:val="none" w:sz="0" w:space="0" w:color="auto"/>
              </w:divBdr>
              <w:divsChild>
                <w:div w:id="52135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012302">
      <w:bodyDiv w:val="1"/>
      <w:marLeft w:val="0"/>
      <w:marRight w:val="0"/>
      <w:marTop w:val="0"/>
      <w:marBottom w:val="0"/>
      <w:divBdr>
        <w:top w:val="none" w:sz="0" w:space="0" w:color="auto"/>
        <w:left w:val="none" w:sz="0" w:space="0" w:color="auto"/>
        <w:bottom w:val="none" w:sz="0" w:space="0" w:color="auto"/>
        <w:right w:val="none" w:sz="0" w:space="0" w:color="auto"/>
      </w:divBdr>
      <w:divsChild>
        <w:div w:id="294917048">
          <w:marLeft w:val="0"/>
          <w:marRight w:val="0"/>
          <w:marTop w:val="0"/>
          <w:marBottom w:val="0"/>
          <w:divBdr>
            <w:top w:val="none" w:sz="0" w:space="0" w:color="auto"/>
            <w:left w:val="none" w:sz="0" w:space="0" w:color="auto"/>
            <w:bottom w:val="none" w:sz="0" w:space="0" w:color="auto"/>
            <w:right w:val="none" w:sz="0" w:space="0" w:color="auto"/>
          </w:divBdr>
          <w:divsChild>
            <w:div w:id="1724212301">
              <w:marLeft w:val="0"/>
              <w:marRight w:val="0"/>
              <w:marTop w:val="0"/>
              <w:marBottom w:val="0"/>
              <w:divBdr>
                <w:top w:val="none" w:sz="0" w:space="0" w:color="auto"/>
                <w:left w:val="none" w:sz="0" w:space="0" w:color="auto"/>
                <w:bottom w:val="none" w:sz="0" w:space="0" w:color="auto"/>
                <w:right w:val="none" w:sz="0" w:space="0" w:color="auto"/>
              </w:divBdr>
              <w:divsChild>
                <w:div w:id="2018264854">
                  <w:marLeft w:val="0"/>
                  <w:marRight w:val="0"/>
                  <w:marTop w:val="0"/>
                  <w:marBottom w:val="0"/>
                  <w:divBdr>
                    <w:top w:val="none" w:sz="0" w:space="0" w:color="auto"/>
                    <w:left w:val="none" w:sz="0" w:space="0" w:color="auto"/>
                    <w:bottom w:val="none" w:sz="0" w:space="0" w:color="auto"/>
                    <w:right w:val="none" w:sz="0" w:space="0" w:color="auto"/>
                  </w:divBdr>
                  <w:divsChild>
                    <w:div w:id="225607262">
                      <w:marLeft w:val="0"/>
                      <w:marRight w:val="0"/>
                      <w:marTop w:val="0"/>
                      <w:marBottom w:val="0"/>
                      <w:divBdr>
                        <w:top w:val="none" w:sz="0" w:space="0" w:color="auto"/>
                        <w:left w:val="none" w:sz="0" w:space="0" w:color="auto"/>
                        <w:bottom w:val="none" w:sz="0" w:space="0" w:color="auto"/>
                        <w:right w:val="none" w:sz="0" w:space="0" w:color="auto"/>
                      </w:divBdr>
                      <w:divsChild>
                        <w:div w:id="951784259">
                          <w:marLeft w:val="0"/>
                          <w:marRight w:val="0"/>
                          <w:marTop w:val="0"/>
                          <w:marBottom w:val="360"/>
                          <w:divBdr>
                            <w:top w:val="none" w:sz="0" w:space="0" w:color="auto"/>
                            <w:left w:val="none" w:sz="0" w:space="0" w:color="auto"/>
                            <w:bottom w:val="none" w:sz="0" w:space="0" w:color="auto"/>
                            <w:right w:val="none" w:sz="0" w:space="0" w:color="auto"/>
                          </w:divBdr>
                          <w:divsChild>
                            <w:div w:id="158580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288799">
                  <w:marLeft w:val="0"/>
                  <w:marRight w:val="0"/>
                  <w:marTop w:val="0"/>
                  <w:marBottom w:val="0"/>
                  <w:divBdr>
                    <w:top w:val="none" w:sz="0" w:space="0" w:color="auto"/>
                    <w:left w:val="none" w:sz="0" w:space="0" w:color="auto"/>
                    <w:bottom w:val="none" w:sz="0" w:space="0" w:color="auto"/>
                    <w:right w:val="none" w:sz="0" w:space="0" w:color="auto"/>
                  </w:divBdr>
                  <w:divsChild>
                    <w:div w:id="1196701128">
                      <w:marLeft w:val="0"/>
                      <w:marRight w:val="0"/>
                      <w:marTop w:val="0"/>
                      <w:marBottom w:val="0"/>
                      <w:divBdr>
                        <w:top w:val="none" w:sz="0" w:space="0" w:color="auto"/>
                        <w:left w:val="none" w:sz="0" w:space="0" w:color="auto"/>
                        <w:bottom w:val="none" w:sz="0" w:space="0" w:color="auto"/>
                        <w:right w:val="none" w:sz="0" w:space="0" w:color="auto"/>
                      </w:divBdr>
                    </w:div>
                    <w:div w:id="833835319">
                      <w:marLeft w:val="0"/>
                      <w:marRight w:val="0"/>
                      <w:marTop w:val="0"/>
                      <w:marBottom w:val="0"/>
                      <w:divBdr>
                        <w:top w:val="none" w:sz="0" w:space="0" w:color="auto"/>
                        <w:left w:val="none" w:sz="0" w:space="0" w:color="auto"/>
                        <w:bottom w:val="none" w:sz="0" w:space="0" w:color="auto"/>
                        <w:right w:val="none" w:sz="0" w:space="0" w:color="auto"/>
                      </w:divBdr>
                      <w:divsChild>
                        <w:div w:id="1542134867">
                          <w:marLeft w:val="0"/>
                          <w:marRight w:val="0"/>
                          <w:marTop w:val="0"/>
                          <w:marBottom w:val="360"/>
                          <w:divBdr>
                            <w:top w:val="none" w:sz="0" w:space="0" w:color="auto"/>
                            <w:left w:val="none" w:sz="0" w:space="0" w:color="auto"/>
                            <w:bottom w:val="none" w:sz="0" w:space="0" w:color="auto"/>
                            <w:right w:val="none" w:sz="0" w:space="0" w:color="auto"/>
                          </w:divBdr>
                          <w:divsChild>
                            <w:div w:id="407851740">
                              <w:marLeft w:val="0"/>
                              <w:marRight w:val="0"/>
                              <w:marTop w:val="0"/>
                              <w:marBottom w:val="0"/>
                              <w:divBdr>
                                <w:top w:val="none" w:sz="0" w:space="0" w:color="auto"/>
                                <w:left w:val="none" w:sz="0" w:space="0" w:color="auto"/>
                                <w:bottom w:val="none" w:sz="0" w:space="0" w:color="auto"/>
                                <w:right w:val="none" w:sz="0" w:space="0" w:color="auto"/>
                              </w:divBdr>
                              <w:divsChild>
                                <w:div w:id="1188838029">
                                  <w:marLeft w:val="480"/>
                                  <w:marRight w:val="0"/>
                                  <w:marTop w:val="0"/>
                                  <w:marBottom w:val="0"/>
                                  <w:divBdr>
                                    <w:top w:val="none" w:sz="0" w:space="0" w:color="auto"/>
                                    <w:left w:val="none" w:sz="0" w:space="0" w:color="auto"/>
                                    <w:bottom w:val="none" w:sz="0" w:space="0" w:color="auto"/>
                                    <w:right w:val="none" w:sz="0" w:space="0" w:color="auto"/>
                                  </w:divBdr>
                                  <w:divsChild>
                                    <w:div w:id="1095249715">
                                      <w:marLeft w:val="0"/>
                                      <w:marRight w:val="0"/>
                                      <w:marTop w:val="0"/>
                                      <w:marBottom w:val="0"/>
                                      <w:divBdr>
                                        <w:top w:val="none" w:sz="0" w:space="0" w:color="auto"/>
                                        <w:left w:val="none" w:sz="0" w:space="0" w:color="auto"/>
                                        <w:bottom w:val="none" w:sz="0" w:space="0" w:color="auto"/>
                                        <w:right w:val="none" w:sz="0" w:space="0" w:color="auto"/>
                                      </w:divBdr>
                                      <w:divsChild>
                                        <w:div w:id="1296259737">
                                          <w:marLeft w:val="0"/>
                                          <w:marRight w:val="0"/>
                                          <w:marTop w:val="0"/>
                                          <w:marBottom w:val="0"/>
                                          <w:divBdr>
                                            <w:top w:val="none" w:sz="0" w:space="0" w:color="auto"/>
                                            <w:left w:val="none" w:sz="0" w:space="0" w:color="auto"/>
                                            <w:bottom w:val="none" w:sz="0" w:space="0" w:color="auto"/>
                                            <w:right w:val="none" w:sz="0" w:space="0" w:color="auto"/>
                                          </w:divBdr>
                                          <w:divsChild>
                                            <w:div w:id="2018188058">
                                              <w:marLeft w:val="0"/>
                                              <w:marRight w:val="0"/>
                                              <w:marTop w:val="0"/>
                                              <w:marBottom w:val="0"/>
                                              <w:divBdr>
                                                <w:top w:val="none" w:sz="0" w:space="0" w:color="auto"/>
                                                <w:left w:val="none" w:sz="0" w:space="0" w:color="auto"/>
                                                <w:bottom w:val="none" w:sz="0" w:space="0" w:color="auto"/>
                                                <w:right w:val="none" w:sz="0" w:space="0" w:color="auto"/>
                                              </w:divBdr>
                                              <w:divsChild>
                                                <w:div w:id="17440106">
                                                  <w:marLeft w:val="0"/>
                                                  <w:marRight w:val="0"/>
                                                  <w:marTop w:val="0"/>
                                                  <w:marBottom w:val="0"/>
                                                  <w:divBdr>
                                                    <w:top w:val="none" w:sz="0" w:space="0" w:color="auto"/>
                                                    <w:left w:val="none" w:sz="0" w:space="0" w:color="auto"/>
                                                    <w:bottom w:val="none" w:sz="0" w:space="0" w:color="auto"/>
                                                    <w:right w:val="none" w:sz="0" w:space="0" w:color="auto"/>
                                                  </w:divBdr>
                                                  <w:divsChild>
                                                    <w:div w:id="27802311">
                                                      <w:marLeft w:val="0"/>
                                                      <w:marRight w:val="0"/>
                                                      <w:marTop w:val="0"/>
                                                      <w:marBottom w:val="0"/>
                                                      <w:divBdr>
                                                        <w:top w:val="none" w:sz="0" w:space="0" w:color="auto"/>
                                                        <w:left w:val="none" w:sz="0" w:space="0" w:color="auto"/>
                                                        <w:bottom w:val="none" w:sz="0" w:space="0" w:color="auto"/>
                                                        <w:right w:val="none" w:sz="0" w:space="0" w:color="auto"/>
                                                      </w:divBdr>
                                                      <w:divsChild>
                                                        <w:div w:id="1982272513">
                                                          <w:marLeft w:val="0"/>
                                                          <w:marRight w:val="0"/>
                                                          <w:marTop w:val="0"/>
                                                          <w:marBottom w:val="0"/>
                                                          <w:divBdr>
                                                            <w:top w:val="none" w:sz="0" w:space="0" w:color="auto"/>
                                                            <w:left w:val="none" w:sz="0" w:space="0" w:color="auto"/>
                                                            <w:bottom w:val="none" w:sz="0" w:space="0" w:color="auto"/>
                                                            <w:right w:val="none" w:sz="0" w:space="0" w:color="auto"/>
                                                          </w:divBdr>
                                                          <w:divsChild>
                                                            <w:div w:id="455946580">
                                                              <w:marLeft w:val="0"/>
                                                              <w:marRight w:val="0"/>
                                                              <w:marTop w:val="0"/>
                                                              <w:marBottom w:val="0"/>
                                                              <w:divBdr>
                                                                <w:top w:val="none" w:sz="0" w:space="0" w:color="auto"/>
                                                                <w:left w:val="none" w:sz="0" w:space="0" w:color="auto"/>
                                                                <w:bottom w:val="none" w:sz="0" w:space="0" w:color="auto"/>
                                                                <w:right w:val="none" w:sz="0" w:space="0" w:color="auto"/>
                                                              </w:divBdr>
                                                              <w:divsChild>
                                                                <w:div w:id="1416971032">
                                                                  <w:marLeft w:val="0"/>
                                                                  <w:marRight w:val="0"/>
                                                                  <w:marTop w:val="0"/>
                                                                  <w:marBottom w:val="0"/>
                                                                  <w:divBdr>
                                                                    <w:top w:val="none" w:sz="0" w:space="0" w:color="auto"/>
                                                                    <w:left w:val="none" w:sz="0" w:space="0" w:color="auto"/>
                                                                    <w:bottom w:val="none" w:sz="0" w:space="0" w:color="auto"/>
                                                                    <w:right w:val="none" w:sz="0" w:space="0" w:color="auto"/>
                                                                  </w:divBdr>
                                                                  <w:divsChild>
                                                                    <w:div w:id="1886604439">
                                                                      <w:marLeft w:val="0"/>
                                                                      <w:marRight w:val="0"/>
                                                                      <w:marTop w:val="0"/>
                                                                      <w:marBottom w:val="0"/>
                                                                      <w:divBdr>
                                                                        <w:top w:val="none" w:sz="0" w:space="0" w:color="auto"/>
                                                                        <w:left w:val="none" w:sz="0" w:space="0" w:color="auto"/>
                                                                        <w:bottom w:val="none" w:sz="0" w:space="0" w:color="auto"/>
                                                                        <w:right w:val="none" w:sz="0" w:space="0" w:color="auto"/>
                                                                      </w:divBdr>
                                                                      <w:divsChild>
                                                                        <w:div w:id="46690862">
                                                                          <w:marLeft w:val="0"/>
                                                                          <w:marRight w:val="0"/>
                                                                          <w:marTop w:val="0"/>
                                                                          <w:marBottom w:val="0"/>
                                                                          <w:divBdr>
                                                                            <w:top w:val="none" w:sz="0" w:space="0" w:color="auto"/>
                                                                            <w:left w:val="none" w:sz="0" w:space="0" w:color="auto"/>
                                                                            <w:bottom w:val="none" w:sz="0" w:space="0" w:color="auto"/>
                                                                            <w:right w:val="none" w:sz="0" w:space="0" w:color="auto"/>
                                                                          </w:divBdr>
                                                                          <w:divsChild>
                                                                            <w:div w:id="1829321926">
                                                                              <w:marLeft w:val="0"/>
                                                                              <w:marRight w:val="0"/>
                                                                              <w:marTop w:val="0"/>
                                                                              <w:marBottom w:val="0"/>
                                                                              <w:divBdr>
                                                                                <w:top w:val="none" w:sz="0" w:space="0" w:color="auto"/>
                                                                                <w:left w:val="none" w:sz="0" w:space="0" w:color="auto"/>
                                                                                <w:bottom w:val="none" w:sz="0" w:space="0" w:color="auto"/>
                                                                                <w:right w:val="none" w:sz="0" w:space="0" w:color="auto"/>
                                                                              </w:divBdr>
                                                                              <w:divsChild>
                                                                                <w:div w:id="1221358256">
                                                                                  <w:marLeft w:val="0"/>
                                                                                  <w:marRight w:val="0"/>
                                                                                  <w:marTop w:val="0"/>
                                                                                  <w:marBottom w:val="0"/>
                                                                                  <w:divBdr>
                                                                                    <w:top w:val="none" w:sz="0" w:space="0" w:color="auto"/>
                                                                                    <w:left w:val="none" w:sz="0" w:space="0" w:color="auto"/>
                                                                                    <w:bottom w:val="none" w:sz="0" w:space="0" w:color="auto"/>
                                                                                    <w:right w:val="none" w:sz="0" w:space="0" w:color="auto"/>
                                                                                  </w:divBdr>
                                                                                  <w:divsChild>
                                                                                    <w:div w:id="1157453652">
                                                                                      <w:marLeft w:val="0"/>
                                                                                      <w:marRight w:val="0"/>
                                                                                      <w:marTop w:val="0"/>
                                                                                      <w:marBottom w:val="0"/>
                                                                                      <w:divBdr>
                                                                                        <w:top w:val="none" w:sz="0" w:space="0" w:color="auto"/>
                                                                                        <w:left w:val="none" w:sz="0" w:space="0" w:color="auto"/>
                                                                                        <w:bottom w:val="none" w:sz="0" w:space="0" w:color="auto"/>
                                                                                        <w:right w:val="none" w:sz="0" w:space="0" w:color="auto"/>
                                                                                      </w:divBdr>
                                                                                    </w:div>
                                                                                  </w:divsChild>
                                                                                </w:div>
                                                                                <w:div w:id="106588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37518648">
                      <w:marLeft w:val="0"/>
                      <w:marRight w:val="0"/>
                      <w:marTop w:val="0"/>
                      <w:marBottom w:val="0"/>
                      <w:divBdr>
                        <w:top w:val="none" w:sz="0" w:space="0" w:color="auto"/>
                        <w:left w:val="none" w:sz="0" w:space="0" w:color="auto"/>
                        <w:bottom w:val="none" w:sz="0" w:space="0" w:color="auto"/>
                        <w:right w:val="none" w:sz="0" w:space="0" w:color="auto"/>
                      </w:divBdr>
                      <w:divsChild>
                        <w:div w:id="1283878026">
                          <w:marLeft w:val="0"/>
                          <w:marRight w:val="0"/>
                          <w:marTop w:val="0"/>
                          <w:marBottom w:val="0"/>
                          <w:divBdr>
                            <w:top w:val="none" w:sz="0" w:space="0" w:color="auto"/>
                            <w:left w:val="none" w:sz="0" w:space="0" w:color="auto"/>
                            <w:bottom w:val="none" w:sz="0" w:space="0" w:color="auto"/>
                            <w:right w:val="none" w:sz="0" w:space="0" w:color="auto"/>
                          </w:divBdr>
                        </w:div>
                        <w:div w:id="1634628693">
                          <w:marLeft w:val="0"/>
                          <w:marRight w:val="0"/>
                          <w:marTop w:val="0"/>
                          <w:marBottom w:val="0"/>
                          <w:divBdr>
                            <w:top w:val="none" w:sz="0" w:space="0" w:color="auto"/>
                            <w:left w:val="none" w:sz="0" w:space="0" w:color="auto"/>
                            <w:bottom w:val="none" w:sz="0" w:space="0" w:color="auto"/>
                            <w:right w:val="none" w:sz="0" w:space="0" w:color="auto"/>
                          </w:divBdr>
                          <w:divsChild>
                            <w:div w:id="631207963">
                              <w:marLeft w:val="0"/>
                              <w:marRight w:val="0"/>
                              <w:marTop w:val="0"/>
                              <w:marBottom w:val="360"/>
                              <w:divBdr>
                                <w:top w:val="none" w:sz="0" w:space="0" w:color="auto"/>
                                <w:left w:val="none" w:sz="0" w:space="0" w:color="auto"/>
                                <w:bottom w:val="none" w:sz="0" w:space="0" w:color="auto"/>
                                <w:right w:val="none" w:sz="0" w:space="0" w:color="auto"/>
                              </w:divBdr>
                              <w:divsChild>
                                <w:div w:id="1664698664">
                                  <w:marLeft w:val="0"/>
                                  <w:marRight w:val="0"/>
                                  <w:marTop w:val="0"/>
                                  <w:marBottom w:val="0"/>
                                  <w:divBdr>
                                    <w:top w:val="none" w:sz="0" w:space="0" w:color="auto"/>
                                    <w:left w:val="none" w:sz="0" w:space="0" w:color="auto"/>
                                    <w:bottom w:val="none" w:sz="0" w:space="0" w:color="auto"/>
                                    <w:right w:val="none" w:sz="0" w:space="0" w:color="auto"/>
                                  </w:divBdr>
                                  <w:divsChild>
                                    <w:div w:id="27491770">
                                      <w:blockQuote w:val="1"/>
                                      <w:marLeft w:val="0"/>
                                      <w:marRight w:val="0"/>
                                      <w:marTop w:val="0"/>
                                      <w:marBottom w:val="0"/>
                                      <w:divBdr>
                                        <w:top w:val="none" w:sz="0" w:space="0" w:color="auto"/>
                                        <w:left w:val="none" w:sz="0" w:space="0" w:color="auto"/>
                                        <w:bottom w:val="none" w:sz="0" w:space="0" w:color="auto"/>
                                        <w:right w:val="none" w:sz="0" w:space="0" w:color="auto"/>
                                      </w:divBdr>
                                    </w:div>
                                    <w:div w:id="65500538">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1245181">
                      <w:marLeft w:val="0"/>
                      <w:marRight w:val="0"/>
                      <w:marTop w:val="0"/>
                      <w:marBottom w:val="0"/>
                      <w:divBdr>
                        <w:top w:val="none" w:sz="0" w:space="0" w:color="auto"/>
                        <w:left w:val="none" w:sz="0" w:space="0" w:color="auto"/>
                        <w:bottom w:val="none" w:sz="0" w:space="0" w:color="auto"/>
                        <w:right w:val="none" w:sz="0" w:space="0" w:color="auto"/>
                      </w:divBdr>
                      <w:divsChild>
                        <w:div w:id="1355230501">
                          <w:marLeft w:val="0"/>
                          <w:marRight w:val="0"/>
                          <w:marTop w:val="0"/>
                          <w:marBottom w:val="0"/>
                          <w:divBdr>
                            <w:top w:val="none" w:sz="0" w:space="0" w:color="auto"/>
                            <w:left w:val="none" w:sz="0" w:space="0" w:color="auto"/>
                            <w:bottom w:val="none" w:sz="0" w:space="0" w:color="auto"/>
                            <w:right w:val="none" w:sz="0" w:space="0" w:color="auto"/>
                          </w:divBdr>
                        </w:div>
                        <w:div w:id="1154957452">
                          <w:marLeft w:val="0"/>
                          <w:marRight w:val="0"/>
                          <w:marTop w:val="0"/>
                          <w:marBottom w:val="0"/>
                          <w:divBdr>
                            <w:top w:val="none" w:sz="0" w:space="0" w:color="auto"/>
                            <w:left w:val="none" w:sz="0" w:space="0" w:color="auto"/>
                            <w:bottom w:val="none" w:sz="0" w:space="0" w:color="auto"/>
                            <w:right w:val="none" w:sz="0" w:space="0" w:color="auto"/>
                          </w:divBdr>
                          <w:divsChild>
                            <w:div w:id="2038891956">
                              <w:marLeft w:val="0"/>
                              <w:marRight w:val="0"/>
                              <w:marTop w:val="0"/>
                              <w:marBottom w:val="360"/>
                              <w:divBdr>
                                <w:top w:val="none" w:sz="0" w:space="0" w:color="auto"/>
                                <w:left w:val="none" w:sz="0" w:space="0" w:color="auto"/>
                                <w:bottom w:val="none" w:sz="0" w:space="0" w:color="auto"/>
                                <w:right w:val="none" w:sz="0" w:space="0" w:color="auto"/>
                              </w:divBdr>
                              <w:divsChild>
                                <w:div w:id="1288857227">
                                  <w:marLeft w:val="0"/>
                                  <w:marRight w:val="0"/>
                                  <w:marTop w:val="0"/>
                                  <w:marBottom w:val="0"/>
                                  <w:divBdr>
                                    <w:top w:val="none" w:sz="0" w:space="0" w:color="auto"/>
                                    <w:left w:val="none" w:sz="0" w:space="0" w:color="auto"/>
                                    <w:bottom w:val="none" w:sz="0" w:space="0" w:color="auto"/>
                                    <w:right w:val="none" w:sz="0" w:space="0" w:color="auto"/>
                                  </w:divBdr>
                                  <w:divsChild>
                                    <w:div w:id="796340653">
                                      <w:blockQuote w:val="1"/>
                                      <w:marLeft w:val="0"/>
                                      <w:marRight w:val="0"/>
                                      <w:marTop w:val="0"/>
                                      <w:marBottom w:val="0"/>
                                      <w:divBdr>
                                        <w:top w:val="none" w:sz="0" w:space="0" w:color="auto"/>
                                        <w:left w:val="none" w:sz="0" w:space="0" w:color="auto"/>
                                        <w:bottom w:val="none" w:sz="0" w:space="0" w:color="auto"/>
                                        <w:right w:val="none" w:sz="0" w:space="0" w:color="auto"/>
                                      </w:divBdr>
                                    </w:div>
                                    <w:div w:id="1303776165">
                                      <w:blockQuote w:val="1"/>
                                      <w:marLeft w:val="0"/>
                                      <w:marRight w:val="0"/>
                                      <w:marTop w:val="0"/>
                                      <w:marBottom w:val="0"/>
                                      <w:divBdr>
                                        <w:top w:val="none" w:sz="0" w:space="0" w:color="auto"/>
                                        <w:left w:val="none" w:sz="0" w:space="0" w:color="auto"/>
                                        <w:bottom w:val="none" w:sz="0" w:space="0" w:color="auto"/>
                                        <w:right w:val="none" w:sz="0" w:space="0" w:color="auto"/>
                                      </w:divBdr>
                                    </w:div>
                                    <w:div w:id="1308243971">
                                      <w:blockQuote w:val="1"/>
                                      <w:marLeft w:val="0"/>
                                      <w:marRight w:val="0"/>
                                      <w:marTop w:val="0"/>
                                      <w:marBottom w:val="0"/>
                                      <w:divBdr>
                                        <w:top w:val="none" w:sz="0" w:space="0" w:color="auto"/>
                                        <w:left w:val="none" w:sz="0" w:space="0" w:color="auto"/>
                                        <w:bottom w:val="none" w:sz="0" w:space="0" w:color="auto"/>
                                        <w:right w:val="none" w:sz="0" w:space="0" w:color="auto"/>
                                      </w:divBdr>
                                    </w:div>
                                    <w:div w:id="278268133">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6406052">
                  <w:marLeft w:val="0"/>
                  <w:marRight w:val="0"/>
                  <w:marTop w:val="0"/>
                  <w:marBottom w:val="0"/>
                  <w:divBdr>
                    <w:top w:val="none" w:sz="0" w:space="0" w:color="auto"/>
                    <w:left w:val="none" w:sz="0" w:space="0" w:color="auto"/>
                    <w:bottom w:val="none" w:sz="0" w:space="0" w:color="auto"/>
                    <w:right w:val="none" w:sz="0" w:space="0" w:color="auto"/>
                  </w:divBdr>
                  <w:divsChild>
                    <w:div w:id="701899513">
                      <w:marLeft w:val="0"/>
                      <w:marRight w:val="0"/>
                      <w:marTop w:val="0"/>
                      <w:marBottom w:val="0"/>
                      <w:divBdr>
                        <w:top w:val="none" w:sz="0" w:space="0" w:color="auto"/>
                        <w:left w:val="none" w:sz="0" w:space="0" w:color="auto"/>
                        <w:bottom w:val="none" w:sz="0" w:space="0" w:color="auto"/>
                        <w:right w:val="none" w:sz="0" w:space="0" w:color="auto"/>
                      </w:divBdr>
                    </w:div>
                    <w:div w:id="48385839">
                      <w:marLeft w:val="0"/>
                      <w:marRight w:val="0"/>
                      <w:marTop w:val="0"/>
                      <w:marBottom w:val="0"/>
                      <w:divBdr>
                        <w:top w:val="none" w:sz="0" w:space="0" w:color="auto"/>
                        <w:left w:val="none" w:sz="0" w:space="0" w:color="auto"/>
                        <w:bottom w:val="none" w:sz="0" w:space="0" w:color="auto"/>
                        <w:right w:val="none" w:sz="0" w:space="0" w:color="auto"/>
                      </w:divBdr>
                      <w:divsChild>
                        <w:div w:id="1315646664">
                          <w:marLeft w:val="0"/>
                          <w:marRight w:val="0"/>
                          <w:marTop w:val="0"/>
                          <w:marBottom w:val="360"/>
                          <w:divBdr>
                            <w:top w:val="none" w:sz="0" w:space="0" w:color="auto"/>
                            <w:left w:val="none" w:sz="0" w:space="0" w:color="auto"/>
                            <w:bottom w:val="none" w:sz="0" w:space="0" w:color="auto"/>
                            <w:right w:val="none" w:sz="0" w:space="0" w:color="auto"/>
                          </w:divBdr>
                          <w:divsChild>
                            <w:div w:id="1192916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875099">
                      <w:marLeft w:val="0"/>
                      <w:marRight w:val="0"/>
                      <w:marTop w:val="0"/>
                      <w:marBottom w:val="0"/>
                      <w:divBdr>
                        <w:top w:val="none" w:sz="0" w:space="0" w:color="auto"/>
                        <w:left w:val="none" w:sz="0" w:space="0" w:color="auto"/>
                        <w:bottom w:val="none" w:sz="0" w:space="0" w:color="auto"/>
                        <w:right w:val="none" w:sz="0" w:space="0" w:color="auto"/>
                      </w:divBdr>
                      <w:divsChild>
                        <w:div w:id="1765102517">
                          <w:marLeft w:val="0"/>
                          <w:marRight w:val="0"/>
                          <w:marTop w:val="0"/>
                          <w:marBottom w:val="0"/>
                          <w:divBdr>
                            <w:top w:val="none" w:sz="0" w:space="0" w:color="auto"/>
                            <w:left w:val="none" w:sz="0" w:space="0" w:color="auto"/>
                            <w:bottom w:val="none" w:sz="0" w:space="0" w:color="auto"/>
                            <w:right w:val="none" w:sz="0" w:space="0" w:color="auto"/>
                          </w:divBdr>
                        </w:div>
                        <w:div w:id="1590892118">
                          <w:marLeft w:val="0"/>
                          <w:marRight w:val="0"/>
                          <w:marTop w:val="0"/>
                          <w:marBottom w:val="0"/>
                          <w:divBdr>
                            <w:top w:val="none" w:sz="0" w:space="0" w:color="auto"/>
                            <w:left w:val="none" w:sz="0" w:space="0" w:color="auto"/>
                            <w:bottom w:val="none" w:sz="0" w:space="0" w:color="auto"/>
                            <w:right w:val="none" w:sz="0" w:space="0" w:color="auto"/>
                          </w:divBdr>
                          <w:divsChild>
                            <w:div w:id="422648336">
                              <w:marLeft w:val="0"/>
                              <w:marRight w:val="0"/>
                              <w:marTop w:val="0"/>
                              <w:marBottom w:val="360"/>
                              <w:divBdr>
                                <w:top w:val="none" w:sz="0" w:space="0" w:color="auto"/>
                                <w:left w:val="none" w:sz="0" w:space="0" w:color="auto"/>
                                <w:bottom w:val="none" w:sz="0" w:space="0" w:color="auto"/>
                                <w:right w:val="none" w:sz="0" w:space="0" w:color="auto"/>
                              </w:divBdr>
                              <w:divsChild>
                                <w:div w:id="372968333">
                                  <w:marLeft w:val="0"/>
                                  <w:marRight w:val="0"/>
                                  <w:marTop w:val="0"/>
                                  <w:marBottom w:val="0"/>
                                  <w:divBdr>
                                    <w:top w:val="none" w:sz="0" w:space="0" w:color="auto"/>
                                    <w:left w:val="none" w:sz="0" w:space="0" w:color="auto"/>
                                    <w:bottom w:val="none" w:sz="0" w:space="0" w:color="auto"/>
                                    <w:right w:val="none" w:sz="0" w:space="0" w:color="auto"/>
                                  </w:divBdr>
                                  <w:divsChild>
                                    <w:div w:id="1215317918">
                                      <w:marLeft w:val="480"/>
                                      <w:marRight w:val="0"/>
                                      <w:marTop w:val="0"/>
                                      <w:marBottom w:val="0"/>
                                      <w:divBdr>
                                        <w:top w:val="none" w:sz="0" w:space="0" w:color="auto"/>
                                        <w:left w:val="none" w:sz="0" w:space="0" w:color="auto"/>
                                        <w:bottom w:val="none" w:sz="0" w:space="0" w:color="auto"/>
                                        <w:right w:val="none" w:sz="0" w:space="0" w:color="auto"/>
                                      </w:divBdr>
                                      <w:divsChild>
                                        <w:div w:id="1571967404">
                                          <w:marLeft w:val="0"/>
                                          <w:marRight w:val="0"/>
                                          <w:marTop w:val="0"/>
                                          <w:marBottom w:val="0"/>
                                          <w:divBdr>
                                            <w:top w:val="none" w:sz="0" w:space="0" w:color="auto"/>
                                            <w:left w:val="none" w:sz="0" w:space="0" w:color="auto"/>
                                            <w:bottom w:val="none" w:sz="0" w:space="0" w:color="auto"/>
                                            <w:right w:val="none" w:sz="0" w:space="0" w:color="auto"/>
                                          </w:divBdr>
                                          <w:divsChild>
                                            <w:div w:id="474177542">
                                              <w:marLeft w:val="0"/>
                                              <w:marRight w:val="0"/>
                                              <w:marTop w:val="0"/>
                                              <w:marBottom w:val="0"/>
                                              <w:divBdr>
                                                <w:top w:val="none" w:sz="0" w:space="0" w:color="auto"/>
                                                <w:left w:val="none" w:sz="0" w:space="0" w:color="auto"/>
                                                <w:bottom w:val="none" w:sz="0" w:space="0" w:color="auto"/>
                                                <w:right w:val="none" w:sz="0" w:space="0" w:color="auto"/>
                                              </w:divBdr>
                                              <w:divsChild>
                                                <w:div w:id="347292444">
                                                  <w:marLeft w:val="0"/>
                                                  <w:marRight w:val="0"/>
                                                  <w:marTop w:val="0"/>
                                                  <w:marBottom w:val="0"/>
                                                  <w:divBdr>
                                                    <w:top w:val="none" w:sz="0" w:space="0" w:color="auto"/>
                                                    <w:left w:val="none" w:sz="0" w:space="0" w:color="auto"/>
                                                    <w:bottom w:val="none" w:sz="0" w:space="0" w:color="auto"/>
                                                    <w:right w:val="none" w:sz="0" w:space="0" w:color="auto"/>
                                                  </w:divBdr>
                                                  <w:divsChild>
                                                    <w:div w:id="1611931257">
                                                      <w:marLeft w:val="0"/>
                                                      <w:marRight w:val="0"/>
                                                      <w:marTop w:val="0"/>
                                                      <w:marBottom w:val="0"/>
                                                      <w:divBdr>
                                                        <w:top w:val="none" w:sz="0" w:space="0" w:color="auto"/>
                                                        <w:left w:val="none" w:sz="0" w:space="0" w:color="auto"/>
                                                        <w:bottom w:val="none" w:sz="0" w:space="0" w:color="auto"/>
                                                        <w:right w:val="none" w:sz="0" w:space="0" w:color="auto"/>
                                                      </w:divBdr>
                                                      <w:divsChild>
                                                        <w:div w:id="1444114249">
                                                          <w:marLeft w:val="0"/>
                                                          <w:marRight w:val="0"/>
                                                          <w:marTop w:val="0"/>
                                                          <w:marBottom w:val="0"/>
                                                          <w:divBdr>
                                                            <w:top w:val="none" w:sz="0" w:space="0" w:color="auto"/>
                                                            <w:left w:val="none" w:sz="0" w:space="0" w:color="auto"/>
                                                            <w:bottom w:val="none" w:sz="0" w:space="0" w:color="auto"/>
                                                            <w:right w:val="none" w:sz="0" w:space="0" w:color="auto"/>
                                                          </w:divBdr>
                                                          <w:divsChild>
                                                            <w:div w:id="1696272461">
                                                              <w:marLeft w:val="0"/>
                                                              <w:marRight w:val="0"/>
                                                              <w:marTop w:val="0"/>
                                                              <w:marBottom w:val="0"/>
                                                              <w:divBdr>
                                                                <w:top w:val="none" w:sz="0" w:space="0" w:color="auto"/>
                                                                <w:left w:val="none" w:sz="0" w:space="0" w:color="auto"/>
                                                                <w:bottom w:val="none" w:sz="0" w:space="0" w:color="auto"/>
                                                                <w:right w:val="none" w:sz="0" w:space="0" w:color="auto"/>
                                                              </w:divBdr>
                                                              <w:divsChild>
                                                                <w:div w:id="751201217">
                                                                  <w:marLeft w:val="0"/>
                                                                  <w:marRight w:val="0"/>
                                                                  <w:marTop w:val="0"/>
                                                                  <w:marBottom w:val="0"/>
                                                                  <w:divBdr>
                                                                    <w:top w:val="none" w:sz="0" w:space="0" w:color="auto"/>
                                                                    <w:left w:val="none" w:sz="0" w:space="0" w:color="auto"/>
                                                                    <w:bottom w:val="none" w:sz="0" w:space="0" w:color="auto"/>
                                                                    <w:right w:val="none" w:sz="0" w:space="0" w:color="auto"/>
                                                                  </w:divBdr>
                                                                  <w:divsChild>
                                                                    <w:div w:id="1001197607">
                                                                      <w:marLeft w:val="0"/>
                                                                      <w:marRight w:val="0"/>
                                                                      <w:marTop w:val="0"/>
                                                                      <w:marBottom w:val="0"/>
                                                                      <w:divBdr>
                                                                        <w:top w:val="none" w:sz="0" w:space="0" w:color="auto"/>
                                                                        <w:left w:val="none" w:sz="0" w:space="0" w:color="auto"/>
                                                                        <w:bottom w:val="none" w:sz="0" w:space="0" w:color="auto"/>
                                                                        <w:right w:val="none" w:sz="0" w:space="0" w:color="auto"/>
                                                                      </w:divBdr>
                                                                      <w:divsChild>
                                                                        <w:div w:id="239290188">
                                                                          <w:marLeft w:val="0"/>
                                                                          <w:marRight w:val="0"/>
                                                                          <w:marTop w:val="0"/>
                                                                          <w:marBottom w:val="0"/>
                                                                          <w:divBdr>
                                                                            <w:top w:val="none" w:sz="0" w:space="0" w:color="auto"/>
                                                                            <w:left w:val="none" w:sz="0" w:space="0" w:color="auto"/>
                                                                            <w:bottom w:val="none" w:sz="0" w:space="0" w:color="auto"/>
                                                                            <w:right w:val="none" w:sz="0" w:space="0" w:color="auto"/>
                                                                          </w:divBdr>
                                                                          <w:divsChild>
                                                                            <w:div w:id="1596403896">
                                                                              <w:marLeft w:val="0"/>
                                                                              <w:marRight w:val="0"/>
                                                                              <w:marTop w:val="0"/>
                                                                              <w:marBottom w:val="0"/>
                                                                              <w:divBdr>
                                                                                <w:top w:val="none" w:sz="0" w:space="0" w:color="auto"/>
                                                                                <w:left w:val="none" w:sz="0" w:space="0" w:color="auto"/>
                                                                                <w:bottom w:val="none" w:sz="0" w:space="0" w:color="auto"/>
                                                                                <w:right w:val="none" w:sz="0" w:space="0" w:color="auto"/>
                                                                              </w:divBdr>
                                                                              <w:divsChild>
                                                                                <w:div w:id="1595435308">
                                                                                  <w:marLeft w:val="0"/>
                                                                                  <w:marRight w:val="0"/>
                                                                                  <w:marTop w:val="0"/>
                                                                                  <w:marBottom w:val="0"/>
                                                                                  <w:divBdr>
                                                                                    <w:top w:val="none" w:sz="0" w:space="0" w:color="auto"/>
                                                                                    <w:left w:val="none" w:sz="0" w:space="0" w:color="auto"/>
                                                                                    <w:bottom w:val="none" w:sz="0" w:space="0" w:color="auto"/>
                                                                                    <w:right w:val="none" w:sz="0" w:space="0" w:color="auto"/>
                                                                                  </w:divBdr>
                                                                                  <w:divsChild>
                                                                                    <w:div w:id="1994485923">
                                                                                      <w:marLeft w:val="0"/>
                                                                                      <w:marRight w:val="0"/>
                                                                                      <w:marTop w:val="0"/>
                                                                                      <w:marBottom w:val="0"/>
                                                                                      <w:divBdr>
                                                                                        <w:top w:val="none" w:sz="0" w:space="0" w:color="auto"/>
                                                                                        <w:left w:val="none" w:sz="0" w:space="0" w:color="auto"/>
                                                                                        <w:bottom w:val="none" w:sz="0" w:space="0" w:color="auto"/>
                                                                                        <w:right w:val="none" w:sz="0" w:space="0" w:color="auto"/>
                                                                                      </w:divBdr>
                                                                                      <w:divsChild>
                                                                                        <w:div w:id="2031569241">
                                                                                          <w:marLeft w:val="0"/>
                                                                                          <w:marRight w:val="0"/>
                                                                                          <w:marTop w:val="0"/>
                                                                                          <w:marBottom w:val="0"/>
                                                                                          <w:divBdr>
                                                                                            <w:top w:val="none" w:sz="0" w:space="0" w:color="auto"/>
                                                                                            <w:left w:val="none" w:sz="0" w:space="0" w:color="auto"/>
                                                                                            <w:bottom w:val="none" w:sz="0" w:space="0" w:color="auto"/>
                                                                                            <w:right w:val="none" w:sz="0" w:space="0" w:color="auto"/>
                                                                                          </w:divBdr>
                                                                                        </w:div>
                                                                                      </w:divsChild>
                                                                                    </w:div>
                                                                                    <w:div w:id="1290742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2038000281">
                      <w:marLeft w:val="0"/>
                      <w:marRight w:val="0"/>
                      <w:marTop w:val="0"/>
                      <w:marBottom w:val="0"/>
                      <w:divBdr>
                        <w:top w:val="none" w:sz="0" w:space="0" w:color="auto"/>
                        <w:left w:val="none" w:sz="0" w:space="0" w:color="auto"/>
                        <w:bottom w:val="none" w:sz="0" w:space="0" w:color="auto"/>
                        <w:right w:val="none" w:sz="0" w:space="0" w:color="auto"/>
                      </w:divBdr>
                      <w:divsChild>
                        <w:div w:id="28723850">
                          <w:marLeft w:val="0"/>
                          <w:marRight w:val="0"/>
                          <w:marTop w:val="0"/>
                          <w:marBottom w:val="0"/>
                          <w:divBdr>
                            <w:top w:val="none" w:sz="0" w:space="0" w:color="auto"/>
                            <w:left w:val="none" w:sz="0" w:space="0" w:color="auto"/>
                            <w:bottom w:val="none" w:sz="0" w:space="0" w:color="auto"/>
                            <w:right w:val="none" w:sz="0" w:space="0" w:color="auto"/>
                          </w:divBdr>
                        </w:div>
                        <w:div w:id="1535655523">
                          <w:marLeft w:val="0"/>
                          <w:marRight w:val="0"/>
                          <w:marTop w:val="0"/>
                          <w:marBottom w:val="0"/>
                          <w:divBdr>
                            <w:top w:val="none" w:sz="0" w:space="0" w:color="auto"/>
                            <w:left w:val="none" w:sz="0" w:space="0" w:color="auto"/>
                            <w:bottom w:val="none" w:sz="0" w:space="0" w:color="auto"/>
                            <w:right w:val="none" w:sz="0" w:space="0" w:color="auto"/>
                          </w:divBdr>
                          <w:divsChild>
                            <w:div w:id="1386375805">
                              <w:marLeft w:val="0"/>
                              <w:marRight w:val="0"/>
                              <w:marTop w:val="0"/>
                              <w:marBottom w:val="360"/>
                              <w:divBdr>
                                <w:top w:val="none" w:sz="0" w:space="0" w:color="auto"/>
                                <w:left w:val="none" w:sz="0" w:space="0" w:color="auto"/>
                                <w:bottom w:val="none" w:sz="0" w:space="0" w:color="auto"/>
                                <w:right w:val="none" w:sz="0" w:space="0" w:color="auto"/>
                              </w:divBdr>
                              <w:divsChild>
                                <w:div w:id="1882355642">
                                  <w:marLeft w:val="0"/>
                                  <w:marRight w:val="0"/>
                                  <w:marTop w:val="0"/>
                                  <w:marBottom w:val="0"/>
                                  <w:divBdr>
                                    <w:top w:val="none" w:sz="0" w:space="0" w:color="auto"/>
                                    <w:left w:val="none" w:sz="0" w:space="0" w:color="auto"/>
                                    <w:bottom w:val="none" w:sz="0" w:space="0" w:color="auto"/>
                                    <w:right w:val="none" w:sz="0" w:space="0" w:color="auto"/>
                                  </w:divBdr>
                                  <w:divsChild>
                                    <w:div w:id="1422600908">
                                      <w:marLeft w:val="480"/>
                                      <w:marRight w:val="0"/>
                                      <w:marTop w:val="0"/>
                                      <w:marBottom w:val="0"/>
                                      <w:divBdr>
                                        <w:top w:val="none" w:sz="0" w:space="0" w:color="auto"/>
                                        <w:left w:val="none" w:sz="0" w:space="0" w:color="auto"/>
                                        <w:bottom w:val="none" w:sz="0" w:space="0" w:color="auto"/>
                                        <w:right w:val="none" w:sz="0" w:space="0" w:color="auto"/>
                                      </w:divBdr>
                                      <w:divsChild>
                                        <w:div w:id="1626623687">
                                          <w:marLeft w:val="0"/>
                                          <w:marRight w:val="0"/>
                                          <w:marTop w:val="0"/>
                                          <w:marBottom w:val="0"/>
                                          <w:divBdr>
                                            <w:top w:val="none" w:sz="0" w:space="0" w:color="auto"/>
                                            <w:left w:val="none" w:sz="0" w:space="0" w:color="auto"/>
                                            <w:bottom w:val="none" w:sz="0" w:space="0" w:color="auto"/>
                                            <w:right w:val="none" w:sz="0" w:space="0" w:color="auto"/>
                                          </w:divBdr>
                                          <w:divsChild>
                                            <w:div w:id="968320960">
                                              <w:marLeft w:val="0"/>
                                              <w:marRight w:val="0"/>
                                              <w:marTop w:val="0"/>
                                              <w:marBottom w:val="0"/>
                                              <w:divBdr>
                                                <w:top w:val="none" w:sz="0" w:space="0" w:color="auto"/>
                                                <w:left w:val="none" w:sz="0" w:space="0" w:color="auto"/>
                                                <w:bottom w:val="none" w:sz="0" w:space="0" w:color="auto"/>
                                                <w:right w:val="none" w:sz="0" w:space="0" w:color="auto"/>
                                              </w:divBdr>
                                              <w:divsChild>
                                                <w:div w:id="644509111">
                                                  <w:marLeft w:val="0"/>
                                                  <w:marRight w:val="0"/>
                                                  <w:marTop w:val="0"/>
                                                  <w:marBottom w:val="0"/>
                                                  <w:divBdr>
                                                    <w:top w:val="none" w:sz="0" w:space="0" w:color="auto"/>
                                                    <w:left w:val="none" w:sz="0" w:space="0" w:color="auto"/>
                                                    <w:bottom w:val="none" w:sz="0" w:space="0" w:color="auto"/>
                                                    <w:right w:val="none" w:sz="0" w:space="0" w:color="auto"/>
                                                  </w:divBdr>
                                                  <w:divsChild>
                                                    <w:div w:id="1573002133">
                                                      <w:marLeft w:val="0"/>
                                                      <w:marRight w:val="0"/>
                                                      <w:marTop w:val="0"/>
                                                      <w:marBottom w:val="0"/>
                                                      <w:divBdr>
                                                        <w:top w:val="none" w:sz="0" w:space="0" w:color="auto"/>
                                                        <w:left w:val="none" w:sz="0" w:space="0" w:color="auto"/>
                                                        <w:bottom w:val="none" w:sz="0" w:space="0" w:color="auto"/>
                                                        <w:right w:val="none" w:sz="0" w:space="0" w:color="auto"/>
                                                      </w:divBdr>
                                                      <w:divsChild>
                                                        <w:div w:id="1608610596">
                                                          <w:marLeft w:val="0"/>
                                                          <w:marRight w:val="0"/>
                                                          <w:marTop w:val="0"/>
                                                          <w:marBottom w:val="0"/>
                                                          <w:divBdr>
                                                            <w:top w:val="none" w:sz="0" w:space="0" w:color="auto"/>
                                                            <w:left w:val="none" w:sz="0" w:space="0" w:color="auto"/>
                                                            <w:bottom w:val="none" w:sz="0" w:space="0" w:color="auto"/>
                                                            <w:right w:val="none" w:sz="0" w:space="0" w:color="auto"/>
                                                          </w:divBdr>
                                                          <w:divsChild>
                                                            <w:div w:id="560873736">
                                                              <w:marLeft w:val="0"/>
                                                              <w:marRight w:val="0"/>
                                                              <w:marTop w:val="0"/>
                                                              <w:marBottom w:val="0"/>
                                                              <w:divBdr>
                                                                <w:top w:val="none" w:sz="0" w:space="0" w:color="auto"/>
                                                                <w:left w:val="none" w:sz="0" w:space="0" w:color="auto"/>
                                                                <w:bottom w:val="none" w:sz="0" w:space="0" w:color="auto"/>
                                                                <w:right w:val="none" w:sz="0" w:space="0" w:color="auto"/>
                                                              </w:divBdr>
                                                              <w:divsChild>
                                                                <w:div w:id="291860572">
                                                                  <w:marLeft w:val="0"/>
                                                                  <w:marRight w:val="0"/>
                                                                  <w:marTop w:val="0"/>
                                                                  <w:marBottom w:val="0"/>
                                                                  <w:divBdr>
                                                                    <w:top w:val="none" w:sz="0" w:space="0" w:color="auto"/>
                                                                    <w:left w:val="none" w:sz="0" w:space="0" w:color="auto"/>
                                                                    <w:bottom w:val="none" w:sz="0" w:space="0" w:color="auto"/>
                                                                    <w:right w:val="none" w:sz="0" w:space="0" w:color="auto"/>
                                                                  </w:divBdr>
                                                                  <w:divsChild>
                                                                    <w:div w:id="1270702087">
                                                                      <w:marLeft w:val="0"/>
                                                                      <w:marRight w:val="0"/>
                                                                      <w:marTop w:val="0"/>
                                                                      <w:marBottom w:val="0"/>
                                                                      <w:divBdr>
                                                                        <w:top w:val="none" w:sz="0" w:space="0" w:color="auto"/>
                                                                        <w:left w:val="none" w:sz="0" w:space="0" w:color="auto"/>
                                                                        <w:bottom w:val="none" w:sz="0" w:space="0" w:color="auto"/>
                                                                        <w:right w:val="none" w:sz="0" w:space="0" w:color="auto"/>
                                                                      </w:divBdr>
                                                                      <w:divsChild>
                                                                        <w:div w:id="2044593047">
                                                                          <w:marLeft w:val="0"/>
                                                                          <w:marRight w:val="0"/>
                                                                          <w:marTop w:val="0"/>
                                                                          <w:marBottom w:val="0"/>
                                                                          <w:divBdr>
                                                                            <w:top w:val="none" w:sz="0" w:space="0" w:color="auto"/>
                                                                            <w:left w:val="none" w:sz="0" w:space="0" w:color="auto"/>
                                                                            <w:bottom w:val="none" w:sz="0" w:space="0" w:color="auto"/>
                                                                            <w:right w:val="none" w:sz="0" w:space="0" w:color="auto"/>
                                                                          </w:divBdr>
                                                                          <w:divsChild>
                                                                            <w:div w:id="162557">
                                                                              <w:marLeft w:val="0"/>
                                                                              <w:marRight w:val="0"/>
                                                                              <w:marTop w:val="0"/>
                                                                              <w:marBottom w:val="0"/>
                                                                              <w:divBdr>
                                                                                <w:top w:val="none" w:sz="0" w:space="0" w:color="auto"/>
                                                                                <w:left w:val="none" w:sz="0" w:space="0" w:color="auto"/>
                                                                                <w:bottom w:val="none" w:sz="0" w:space="0" w:color="auto"/>
                                                                                <w:right w:val="none" w:sz="0" w:space="0" w:color="auto"/>
                                                                              </w:divBdr>
                                                                              <w:divsChild>
                                                                                <w:div w:id="1915045219">
                                                                                  <w:marLeft w:val="0"/>
                                                                                  <w:marRight w:val="0"/>
                                                                                  <w:marTop w:val="0"/>
                                                                                  <w:marBottom w:val="0"/>
                                                                                  <w:divBdr>
                                                                                    <w:top w:val="none" w:sz="0" w:space="0" w:color="auto"/>
                                                                                    <w:left w:val="none" w:sz="0" w:space="0" w:color="auto"/>
                                                                                    <w:bottom w:val="none" w:sz="0" w:space="0" w:color="auto"/>
                                                                                    <w:right w:val="none" w:sz="0" w:space="0" w:color="auto"/>
                                                                                  </w:divBdr>
                                                                                  <w:divsChild>
                                                                                    <w:div w:id="1057707346">
                                                                                      <w:marLeft w:val="0"/>
                                                                                      <w:marRight w:val="0"/>
                                                                                      <w:marTop w:val="0"/>
                                                                                      <w:marBottom w:val="0"/>
                                                                                      <w:divBdr>
                                                                                        <w:top w:val="none" w:sz="0" w:space="0" w:color="auto"/>
                                                                                        <w:left w:val="none" w:sz="0" w:space="0" w:color="auto"/>
                                                                                        <w:bottom w:val="none" w:sz="0" w:space="0" w:color="auto"/>
                                                                                        <w:right w:val="none" w:sz="0" w:space="0" w:color="auto"/>
                                                                                      </w:divBdr>
                                                                                      <w:divsChild>
                                                                                        <w:div w:id="943805454">
                                                                                          <w:marLeft w:val="0"/>
                                                                                          <w:marRight w:val="0"/>
                                                                                          <w:marTop w:val="0"/>
                                                                                          <w:marBottom w:val="0"/>
                                                                                          <w:divBdr>
                                                                                            <w:top w:val="none" w:sz="0" w:space="0" w:color="auto"/>
                                                                                            <w:left w:val="none" w:sz="0" w:space="0" w:color="auto"/>
                                                                                            <w:bottom w:val="none" w:sz="0" w:space="0" w:color="auto"/>
                                                                                            <w:right w:val="none" w:sz="0" w:space="0" w:color="auto"/>
                                                                                          </w:divBdr>
                                                                                        </w:div>
                                                                                      </w:divsChild>
                                                                                    </w:div>
                                                                                    <w:div w:id="114678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95328351">
                  <w:marLeft w:val="0"/>
                  <w:marRight w:val="0"/>
                  <w:marTop w:val="0"/>
                  <w:marBottom w:val="0"/>
                  <w:divBdr>
                    <w:top w:val="none" w:sz="0" w:space="0" w:color="auto"/>
                    <w:left w:val="none" w:sz="0" w:space="0" w:color="auto"/>
                    <w:bottom w:val="none" w:sz="0" w:space="0" w:color="auto"/>
                    <w:right w:val="none" w:sz="0" w:space="0" w:color="auto"/>
                  </w:divBdr>
                  <w:divsChild>
                    <w:div w:id="834027476">
                      <w:marLeft w:val="0"/>
                      <w:marRight w:val="0"/>
                      <w:marTop w:val="0"/>
                      <w:marBottom w:val="0"/>
                      <w:divBdr>
                        <w:top w:val="none" w:sz="0" w:space="0" w:color="auto"/>
                        <w:left w:val="none" w:sz="0" w:space="0" w:color="auto"/>
                        <w:bottom w:val="none" w:sz="0" w:space="0" w:color="auto"/>
                        <w:right w:val="none" w:sz="0" w:space="0" w:color="auto"/>
                      </w:divBdr>
                    </w:div>
                    <w:div w:id="1786004291">
                      <w:marLeft w:val="0"/>
                      <w:marRight w:val="0"/>
                      <w:marTop w:val="0"/>
                      <w:marBottom w:val="0"/>
                      <w:divBdr>
                        <w:top w:val="none" w:sz="0" w:space="0" w:color="auto"/>
                        <w:left w:val="none" w:sz="0" w:space="0" w:color="auto"/>
                        <w:bottom w:val="none" w:sz="0" w:space="0" w:color="auto"/>
                        <w:right w:val="none" w:sz="0" w:space="0" w:color="auto"/>
                      </w:divBdr>
                      <w:divsChild>
                        <w:div w:id="1721978655">
                          <w:marLeft w:val="0"/>
                          <w:marRight w:val="0"/>
                          <w:marTop w:val="0"/>
                          <w:marBottom w:val="360"/>
                          <w:divBdr>
                            <w:top w:val="none" w:sz="0" w:space="0" w:color="auto"/>
                            <w:left w:val="none" w:sz="0" w:space="0" w:color="auto"/>
                            <w:bottom w:val="none" w:sz="0" w:space="0" w:color="auto"/>
                            <w:right w:val="none" w:sz="0" w:space="0" w:color="auto"/>
                          </w:divBdr>
                          <w:divsChild>
                            <w:div w:id="1321619401">
                              <w:marLeft w:val="0"/>
                              <w:marRight w:val="0"/>
                              <w:marTop w:val="0"/>
                              <w:marBottom w:val="0"/>
                              <w:divBdr>
                                <w:top w:val="none" w:sz="0" w:space="0" w:color="auto"/>
                                <w:left w:val="none" w:sz="0" w:space="0" w:color="auto"/>
                                <w:bottom w:val="none" w:sz="0" w:space="0" w:color="auto"/>
                                <w:right w:val="none" w:sz="0" w:space="0" w:color="auto"/>
                              </w:divBdr>
                              <w:divsChild>
                                <w:div w:id="2138136598">
                                  <w:marLeft w:val="480"/>
                                  <w:marRight w:val="0"/>
                                  <w:marTop w:val="0"/>
                                  <w:marBottom w:val="0"/>
                                  <w:divBdr>
                                    <w:top w:val="none" w:sz="0" w:space="0" w:color="auto"/>
                                    <w:left w:val="none" w:sz="0" w:space="0" w:color="auto"/>
                                    <w:bottom w:val="none" w:sz="0" w:space="0" w:color="auto"/>
                                    <w:right w:val="none" w:sz="0" w:space="0" w:color="auto"/>
                                  </w:divBdr>
                                  <w:divsChild>
                                    <w:div w:id="1196499180">
                                      <w:marLeft w:val="0"/>
                                      <w:marRight w:val="0"/>
                                      <w:marTop w:val="0"/>
                                      <w:marBottom w:val="0"/>
                                      <w:divBdr>
                                        <w:top w:val="none" w:sz="0" w:space="0" w:color="auto"/>
                                        <w:left w:val="none" w:sz="0" w:space="0" w:color="auto"/>
                                        <w:bottom w:val="none" w:sz="0" w:space="0" w:color="auto"/>
                                        <w:right w:val="none" w:sz="0" w:space="0" w:color="auto"/>
                                      </w:divBdr>
                                      <w:divsChild>
                                        <w:div w:id="1659385978">
                                          <w:marLeft w:val="0"/>
                                          <w:marRight w:val="0"/>
                                          <w:marTop w:val="0"/>
                                          <w:marBottom w:val="0"/>
                                          <w:divBdr>
                                            <w:top w:val="none" w:sz="0" w:space="0" w:color="auto"/>
                                            <w:left w:val="none" w:sz="0" w:space="0" w:color="auto"/>
                                            <w:bottom w:val="none" w:sz="0" w:space="0" w:color="auto"/>
                                            <w:right w:val="none" w:sz="0" w:space="0" w:color="auto"/>
                                          </w:divBdr>
                                          <w:divsChild>
                                            <w:div w:id="593561002">
                                              <w:marLeft w:val="0"/>
                                              <w:marRight w:val="0"/>
                                              <w:marTop w:val="0"/>
                                              <w:marBottom w:val="0"/>
                                              <w:divBdr>
                                                <w:top w:val="none" w:sz="0" w:space="0" w:color="auto"/>
                                                <w:left w:val="none" w:sz="0" w:space="0" w:color="auto"/>
                                                <w:bottom w:val="none" w:sz="0" w:space="0" w:color="auto"/>
                                                <w:right w:val="none" w:sz="0" w:space="0" w:color="auto"/>
                                              </w:divBdr>
                                              <w:divsChild>
                                                <w:div w:id="1409646588">
                                                  <w:marLeft w:val="0"/>
                                                  <w:marRight w:val="0"/>
                                                  <w:marTop w:val="0"/>
                                                  <w:marBottom w:val="0"/>
                                                  <w:divBdr>
                                                    <w:top w:val="none" w:sz="0" w:space="0" w:color="auto"/>
                                                    <w:left w:val="none" w:sz="0" w:space="0" w:color="auto"/>
                                                    <w:bottom w:val="none" w:sz="0" w:space="0" w:color="auto"/>
                                                    <w:right w:val="none" w:sz="0" w:space="0" w:color="auto"/>
                                                  </w:divBdr>
                                                  <w:divsChild>
                                                    <w:div w:id="1073772985">
                                                      <w:marLeft w:val="0"/>
                                                      <w:marRight w:val="0"/>
                                                      <w:marTop w:val="0"/>
                                                      <w:marBottom w:val="0"/>
                                                      <w:divBdr>
                                                        <w:top w:val="none" w:sz="0" w:space="0" w:color="auto"/>
                                                        <w:left w:val="none" w:sz="0" w:space="0" w:color="auto"/>
                                                        <w:bottom w:val="none" w:sz="0" w:space="0" w:color="auto"/>
                                                        <w:right w:val="none" w:sz="0" w:space="0" w:color="auto"/>
                                                      </w:divBdr>
                                                      <w:divsChild>
                                                        <w:div w:id="818884152">
                                                          <w:marLeft w:val="0"/>
                                                          <w:marRight w:val="0"/>
                                                          <w:marTop w:val="0"/>
                                                          <w:marBottom w:val="0"/>
                                                          <w:divBdr>
                                                            <w:top w:val="none" w:sz="0" w:space="0" w:color="auto"/>
                                                            <w:left w:val="none" w:sz="0" w:space="0" w:color="auto"/>
                                                            <w:bottom w:val="none" w:sz="0" w:space="0" w:color="auto"/>
                                                            <w:right w:val="none" w:sz="0" w:space="0" w:color="auto"/>
                                                          </w:divBdr>
                                                          <w:divsChild>
                                                            <w:div w:id="777483250">
                                                              <w:marLeft w:val="0"/>
                                                              <w:marRight w:val="0"/>
                                                              <w:marTop w:val="0"/>
                                                              <w:marBottom w:val="0"/>
                                                              <w:divBdr>
                                                                <w:top w:val="none" w:sz="0" w:space="0" w:color="auto"/>
                                                                <w:left w:val="none" w:sz="0" w:space="0" w:color="auto"/>
                                                                <w:bottom w:val="none" w:sz="0" w:space="0" w:color="auto"/>
                                                                <w:right w:val="none" w:sz="0" w:space="0" w:color="auto"/>
                                                              </w:divBdr>
                                                              <w:divsChild>
                                                                <w:div w:id="1597517682">
                                                                  <w:marLeft w:val="0"/>
                                                                  <w:marRight w:val="0"/>
                                                                  <w:marTop w:val="0"/>
                                                                  <w:marBottom w:val="0"/>
                                                                  <w:divBdr>
                                                                    <w:top w:val="none" w:sz="0" w:space="0" w:color="auto"/>
                                                                    <w:left w:val="none" w:sz="0" w:space="0" w:color="auto"/>
                                                                    <w:bottom w:val="none" w:sz="0" w:space="0" w:color="auto"/>
                                                                    <w:right w:val="none" w:sz="0" w:space="0" w:color="auto"/>
                                                                  </w:divBdr>
                                                                  <w:divsChild>
                                                                    <w:div w:id="1890415126">
                                                                      <w:marLeft w:val="0"/>
                                                                      <w:marRight w:val="0"/>
                                                                      <w:marTop w:val="0"/>
                                                                      <w:marBottom w:val="0"/>
                                                                      <w:divBdr>
                                                                        <w:top w:val="none" w:sz="0" w:space="0" w:color="auto"/>
                                                                        <w:left w:val="none" w:sz="0" w:space="0" w:color="auto"/>
                                                                        <w:bottom w:val="none" w:sz="0" w:space="0" w:color="auto"/>
                                                                        <w:right w:val="none" w:sz="0" w:space="0" w:color="auto"/>
                                                                      </w:divBdr>
                                                                      <w:divsChild>
                                                                        <w:div w:id="1826164827">
                                                                          <w:marLeft w:val="0"/>
                                                                          <w:marRight w:val="0"/>
                                                                          <w:marTop w:val="0"/>
                                                                          <w:marBottom w:val="0"/>
                                                                          <w:divBdr>
                                                                            <w:top w:val="none" w:sz="0" w:space="0" w:color="auto"/>
                                                                            <w:left w:val="none" w:sz="0" w:space="0" w:color="auto"/>
                                                                            <w:bottom w:val="none" w:sz="0" w:space="0" w:color="auto"/>
                                                                            <w:right w:val="none" w:sz="0" w:space="0" w:color="auto"/>
                                                                          </w:divBdr>
                                                                          <w:divsChild>
                                                                            <w:div w:id="563297577">
                                                                              <w:marLeft w:val="0"/>
                                                                              <w:marRight w:val="0"/>
                                                                              <w:marTop w:val="0"/>
                                                                              <w:marBottom w:val="0"/>
                                                                              <w:divBdr>
                                                                                <w:top w:val="none" w:sz="0" w:space="0" w:color="auto"/>
                                                                                <w:left w:val="none" w:sz="0" w:space="0" w:color="auto"/>
                                                                                <w:bottom w:val="none" w:sz="0" w:space="0" w:color="auto"/>
                                                                                <w:right w:val="none" w:sz="0" w:space="0" w:color="auto"/>
                                                                              </w:divBdr>
                                                                              <w:divsChild>
                                                                                <w:div w:id="1412115606">
                                                                                  <w:marLeft w:val="0"/>
                                                                                  <w:marRight w:val="0"/>
                                                                                  <w:marTop w:val="0"/>
                                                                                  <w:marBottom w:val="0"/>
                                                                                  <w:divBdr>
                                                                                    <w:top w:val="none" w:sz="0" w:space="0" w:color="auto"/>
                                                                                    <w:left w:val="none" w:sz="0" w:space="0" w:color="auto"/>
                                                                                    <w:bottom w:val="none" w:sz="0" w:space="0" w:color="auto"/>
                                                                                    <w:right w:val="none" w:sz="0" w:space="0" w:color="auto"/>
                                                                                  </w:divBdr>
                                                                                  <w:divsChild>
                                                                                    <w:div w:id="1296834571">
                                                                                      <w:marLeft w:val="0"/>
                                                                                      <w:marRight w:val="0"/>
                                                                                      <w:marTop w:val="0"/>
                                                                                      <w:marBottom w:val="0"/>
                                                                                      <w:divBdr>
                                                                                        <w:top w:val="none" w:sz="0" w:space="0" w:color="auto"/>
                                                                                        <w:left w:val="none" w:sz="0" w:space="0" w:color="auto"/>
                                                                                        <w:bottom w:val="none" w:sz="0" w:space="0" w:color="auto"/>
                                                                                        <w:right w:val="none" w:sz="0" w:space="0" w:color="auto"/>
                                                                                      </w:divBdr>
                                                                                    </w:div>
                                                                                  </w:divsChild>
                                                                                </w:div>
                                                                                <w:div w:id="270861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867908192">
                  <w:marLeft w:val="0"/>
                  <w:marRight w:val="0"/>
                  <w:marTop w:val="0"/>
                  <w:marBottom w:val="0"/>
                  <w:divBdr>
                    <w:top w:val="none" w:sz="0" w:space="0" w:color="auto"/>
                    <w:left w:val="none" w:sz="0" w:space="0" w:color="auto"/>
                    <w:bottom w:val="none" w:sz="0" w:space="0" w:color="auto"/>
                    <w:right w:val="none" w:sz="0" w:space="0" w:color="auto"/>
                  </w:divBdr>
                  <w:divsChild>
                    <w:div w:id="546458456">
                      <w:marLeft w:val="0"/>
                      <w:marRight w:val="0"/>
                      <w:marTop w:val="0"/>
                      <w:marBottom w:val="0"/>
                      <w:divBdr>
                        <w:top w:val="none" w:sz="0" w:space="0" w:color="auto"/>
                        <w:left w:val="none" w:sz="0" w:space="0" w:color="auto"/>
                        <w:bottom w:val="none" w:sz="0" w:space="0" w:color="auto"/>
                        <w:right w:val="none" w:sz="0" w:space="0" w:color="auto"/>
                      </w:divBdr>
                    </w:div>
                    <w:div w:id="1886018886">
                      <w:marLeft w:val="0"/>
                      <w:marRight w:val="0"/>
                      <w:marTop w:val="0"/>
                      <w:marBottom w:val="0"/>
                      <w:divBdr>
                        <w:top w:val="none" w:sz="0" w:space="0" w:color="auto"/>
                        <w:left w:val="none" w:sz="0" w:space="0" w:color="auto"/>
                        <w:bottom w:val="none" w:sz="0" w:space="0" w:color="auto"/>
                        <w:right w:val="none" w:sz="0" w:space="0" w:color="auto"/>
                      </w:divBdr>
                      <w:divsChild>
                        <w:div w:id="1323771749">
                          <w:marLeft w:val="0"/>
                          <w:marRight w:val="0"/>
                          <w:marTop w:val="0"/>
                          <w:marBottom w:val="360"/>
                          <w:divBdr>
                            <w:top w:val="none" w:sz="0" w:space="0" w:color="auto"/>
                            <w:left w:val="none" w:sz="0" w:space="0" w:color="auto"/>
                            <w:bottom w:val="none" w:sz="0" w:space="0" w:color="auto"/>
                            <w:right w:val="none" w:sz="0" w:space="0" w:color="auto"/>
                          </w:divBdr>
                          <w:divsChild>
                            <w:div w:id="1886330147">
                              <w:marLeft w:val="0"/>
                              <w:marRight w:val="0"/>
                              <w:marTop w:val="0"/>
                              <w:marBottom w:val="0"/>
                              <w:divBdr>
                                <w:top w:val="none" w:sz="0" w:space="0" w:color="auto"/>
                                <w:left w:val="none" w:sz="0" w:space="0" w:color="auto"/>
                                <w:bottom w:val="none" w:sz="0" w:space="0" w:color="auto"/>
                                <w:right w:val="none" w:sz="0" w:space="0" w:color="auto"/>
                              </w:divBdr>
                              <w:divsChild>
                                <w:div w:id="1158418986">
                                  <w:marLeft w:val="480"/>
                                  <w:marRight w:val="0"/>
                                  <w:marTop w:val="0"/>
                                  <w:marBottom w:val="0"/>
                                  <w:divBdr>
                                    <w:top w:val="none" w:sz="0" w:space="0" w:color="auto"/>
                                    <w:left w:val="none" w:sz="0" w:space="0" w:color="auto"/>
                                    <w:bottom w:val="none" w:sz="0" w:space="0" w:color="auto"/>
                                    <w:right w:val="none" w:sz="0" w:space="0" w:color="auto"/>
                                  </w:divBdr>
                                  <w:divsChild>
                                    <w:div w:id="1952858268">
                                      <w:marLeft w:val="0"/>
                                      <w:marRight w:val="0"/>
                                      <w:marTop w:val="0"/>
                                      <w:marBottom w:val="0"/>
                                      <w:divBdr>
                                        <w:top w:val="none" w:sz="0" w:space="0" w:color="auto"/>
                                        <w:left w:val="none" w:sz="0" w:space="0" w:color="auto"/>
                                        <w:bottom w:val="none" w:sz="0" w:space="0" w:color="auto"/>
                                        <w:right w:val="none" w:sz="0" w:space="0" w:color="auto"/>
                                      </w:divBdr>
                                      <w:divsChild>
                                        <w:div w:id="672807196">
                                          <w:marLeft w:val="0"/>
                                          <w:marRight w:val="0"/>
                                          <w:marTop w:val="0"/>
                                          <w:marBottom w:val="0"/>
                                          <w:divBdr>
                                            <w:top w:val="none" w:sz="0" w:space="0" w:color="auto"/>
                                            <w:left w:val="none" w:sz="0" w:space="0" w:color="auto"/>
                                            <w:bottom w:val="none" w:sz="0" w:space="0" w:color="auto"/>
                                            <w:right w:val="none" w:sz="0" w:space="0" w:color="auto"/>
                                          </w:divBdr>
                                          <w:divsChild>
                                            <w:div w:id="759644312">
                                              <w:marLeft w:val="0"/>
                                              <w:marRight w:val="0"/>
                                              <w:marTop w:val="0"/>
                                              <w:marBottom w:val="0"/>
                                              <w:divBdr>
                                                <w:top w:val="none" w:sz="0" w:space="0" w:color="auto"/>
                                                <w:left w:val="none" w:sz="0" w:space="0" w:color="auto"/>
                                                <w:bottom w:val="none" w:sz="0" w:space="0" w:color="auto"/>
                                                <w:right w:val="none" w:sz="0" w:space="0" w:color="auto"/>
                                              </w:divBdr>
                                              <w:divsChild>
                                                <w:div w:id="1601135777">
                                                  <w:marLeft w:val="0"/>
                                                  <w:marRight w:val="0"/>
                                                  <w:marTop w:val="0"/>
                                                  <w:marBottom w:val="0"/>
                                                  <w:divBdr>
                                                    <w:top w:val="none" w:sz="0" w:space="0" w:color="auto"/>
                                                    <w:left w:val="none" w:sz="0" w:space="0" w:color="auto"/>
                                                    <w:bottom w:val="none" w:sz="0" w:space="0" w:color="auto"/>
                                                    <w:right w:val="none" w:sz="0" w:space="0" w:color="auto"/>
                                                  </w:divBdr>
                                                  <w:divsChild>
                                                    <w:div w:id="295451354">
                                                      <w:marLeft w:val="0"/>
                                                      <w:marRight w:val="0"/>
                                                      <w:marTop w:val="0"/>
                                                      <w:marBottom w:val="0"/>
                                                      <w:divBdr>
                                                        <w:top w:val="none" w:sz="0" w:space="0" w:color="auto"/>
                                                        <w:left w:val="none" w:sz="0" w:space="0" w:color="auto"/>
                                                        <w:bottom w:val="none" w:sz="0" w:space="0" w:color="auto"/>
                                                        <w:right w:val="none" w:sz="0" w:space="0" w:color="auto"/>
                                                      </w:divBdr>
                                                      <w:divsChild>
                                                        <w:div w:id="910583659">
                                                          <w:marLeft w:val="0"/>
                                                          <w:marRight w:val="0"/>
                                                          <w:marTop w:val="0"/>
                                                          <w:marBottom w:val="0"/>
                                                          <w:divBdr>
                                                            <w:top w:val="none" w:sz="0" w:space="0" w:color="auto"/>
                                                            <w:left w:val="none" w:sz="0" w:space="0" w:color="auto"/>
                                                            <w:bottom w:val="none" w:sz="0" w:space="0" w:color="auto"/>
                                                            <w:right w:val="none" w:sz="0" w:space="0" w:color="auto"/>
                                                          </w:divBdr>
                                                          <w:divsChild>
                                                            <w:div w:id="1966570930">
                                                              <w:marLeft w:val="0"/>
                                                              <w:marRight w:val="0"/>
                                                              <w:marTop w:val="0"/>
                                                              <w:marBottom w:val="0"/>
                                                              <w:divBdr>
                                                                <w:top w:val="none" w:sz="0" w:space="0" w:color="auto"/>
                                                                <w:left w:val="none" w:sz="0" w:space="0" w:color="auto"/>
                                                                <w:bottom w:val="none" w:sz="0" w:space="0" w:color="auto"/>
                                                                <w:right w:val="none" w:sz="0" w:space="0" w:color="auto"/>
                                                              </w:divBdr>
                                                              <w:divsChild>
                                                                <w:div w:id="660548644">
                                                                  <w:marLeft w:val="0"/>
                                                                  <w:marRight w:val="0"/>
                                                                  <w:marTop w:val="0"/>
                                                                  <w:marBottom w:val="0"/>
                                                                  <w:divBdr>
                                                                    <w:top w:val="none" w:sz="0" w:space="0" w:color="auto"/>
                                                                    <w:left w:val="none" w:sz="0" w:space="0" w:color="auto"/>
                                                                    <w:bottom w:val="none" w:sz="0" w:space="0" w:color="auto"/>
                                                                    <w:right w:val="none" w:sz="0" w:space="0" w:color="auto"/>
                                                                  </w:divBdr>
                                                                  <w:divsChild>
                                                                    <w:div w:id="1117525688">
                                                                      <w:marLeft w:val="0"/>
                                                                      <w:marRight w:val="0"/>
                                                                      <w:marTop w:val="0"/>
                                                                      <w:marBottom w:val="0"/>
                                                                      <w:divBdr>
                                                                        <w:top w:val="none" w:sz="0" w:space="0" w:color="auto"/>
                                                                        <w:left w:val="none" w:sz="0" w:space="0" w:color="auto"/>
                                                                        <w:bottom w:val="none" w:sz="0" w:space="0" w:color="auto"/>
                                                                        <w:right w:val="none" w:sz="0" w:space="0" w:color="auto"/>
                                                                      </w:divBdr>
                                                                      <w:divsChild>
                                                                        <w:div w:id="1459178002">
                                                                          <w:marLeft w:val="0"/>
                                                                          <w:marRight w:val="0"/>
                                                                          <w:marTop w:val="0"/>
                                                                          <w:marBottom w:val="0"/>
                                                                          <w:divBdr>
                                                                            <w:top w:val="none" w:sz="0" w:space="0" w:color="auto"/>
                                                                            <w:left w:val="none" w:sz="0" w:space="0" w:color="auto"/>
                                                                            <w:bottom w:val="none" w:sz="0" w:space="0" w:color="auto"/>
                                                                            <w:right w:val="none" w:sz="0" w:space="0" w:color="auto"/>
                                                                          </w:divBdr>
                                                                          <w:divsChild>
                                                                            <w:div w:id="1533691204">
                                                                              <w:marLeft w:val="0"/>
                                                                              <w:marRight w:val="0"/>
                                                                              <w:marTop w:val="0"/>
                                                                              <w:marBottom w:val="0"/>
                                                                              <w:divBdr>
                                                                                <w:top w:val="none" w:sz="0" w:space="0" w:color="auto"/>
                                                                                <w:left w:val="none" w:sz="0" w:space="0" w:color="auto"/>
                                                                                <w:bottom w:val="none" w:sz="0" w:space="0" w:color="auto"/>
                                                                                <w:right w:val="none" w:sz="0" w:space="0" w:color="auto"/>
                                                                              </w:divBdr>
                                                                              <w:divsChild>
                                                                                <w:div w:id="1545172885">
                                                                                  <w:marLeft w:val="0"/>
                                                                                  <w:marRight w:val="0"/>
                                                                                  <w:marTop w:val="0"/>
                                                                                  <w:marBottom w:val="0"/>
                                                                                  <w:divBdr>
                                                                                    <w:top w:val="none" w:sz="0" w:space="0" w:color="auto"/>
                                                                                    <w:left w:val="none" w:sz="0" w:space="0" w:color="auto"/>
                                                                                    <w:bottom w:val="none" w:sz="0" w:space="0" w:color="auto"/>
                                                                                    <w:right w:val="none" w:sz="0" w:space="0" w:color="auto"/>
                                                                                  </w:divBdr>
                                                                                  <w:divsChild>
                                                                                    <w:div w:id="481391860">
                                                                                      <w:marLeft w:val="0"/>
                                                                                      <w:marRight w:val="0"/>
                                                                                      <w:marTop w:val="0"/>
                                                                                      <w:marBottom w:val="0"/>
                                                                                      <w:divBdr>
                                                                                        <w:top w:val="none" w:sz="0" w:space="0" w:color="auto"/>
                                                                                        <w:left w:val="none" w:sz="0" w:space="0" w:color="auto"/>
                                                                                        <w:bottom w:val="none" w:sz="0" w:space="0" w:color="auto"/>
                                                                                        <w:right w:val="none" w:sz="0" w:space="0" w:color="auto"/>
                                                                                      </w:divBdr>
                                                                                    </w:div>
                                                                                  </w:divsChild>
                                                                                </w:div>
                                                                                <w:div w:id="789517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27425898">
      <w:bodyDiv w:val="1"/>
      <w:marLeft w:val="0"/>
      <w:marRight w:val="0"/>
      <w:marTop w:val="0"/>
      <w:marBottom w:val="0"/>
      <w:divBdr>
        <w:top w:val="none" w:sz="0" w:space="0" w:color="auto"/>
        <w:left w:val="none" w:sz="0" w:space="0" w:color="auto"/>
        <w:bottom w:val="none" w:sz="0" w:space="0" w:color="auto"/>
        <w:right w:val="none" w:sz="0" w:space="0" w:color="auto"/>
      </w:divBdr>
      <w:divsChild>
        <w:div w:id="731004506">
          <w:marLeft w:val="0"/>
          <w:marRight w:val="0"/>
          <w:marTop w:val="0"/>
          <w:marBottom w:val="300"/>
          <w:divBdr>
            <w:top w:val="single" w:sz="8" w:space="0" w:color="DDDDDD"/>
            <w:left w:val="single" w:sz="8" w:space="0" w:color="DDDDDD"/>
            <w:bottom w:val="single" w:sz="8" w:space="0" w:color="DDDDDD"/>
            <w:right w:val="single" w:sz="8" w:space="0" w:color="DDDDDD"/>
          </w:divBdr>
        </w:div>
      </w:divsChild>
    </w:div>
    <w:div w:id="228462148">
      <w:bodyDiv w:val="1"/>
      <w:marLeft w:val="0"/>
      <w:marRight w:val="0"/>
      <w:marTop w:val="0"/>
      <w:marBottom w:val="0"/>
      <w:divBdr>
        <w:top w:val="none" w:sz="0" w:space="0" w:color="auto"/>
        <w:left w:val="none" w:sz="0" w:space="0" w:color="auto"/>
        <w:bottom w:val="none" w:sz="0" w:space="0" w:color="auto"/>
        <w:right w:val="none" w:sz="0" w:space="0" w:color="auto"/>
      </w:divBdr>
    </w:div>
    <w:div w:id="277761279">
      <w:bodyDiv w:val="1"/>
      <w:marLeft w:val="0"/>
      <w:marRight w:val="0"/>
      <w:marTop w:val="0"/>
      <w:marBottom w:val="0"/>
      <w:divBdr>
        <w:top w:val="none" w:sz="0" w:space="0" w:color="auto"/>
        <w:left w:val="none" w:sz="0" w:space="0" w:color="auto"/>
        <w:bottom w:val="none" w:sz="0" w:space="0" w:color="auto"/>
        <w:right w:val="none" w:sz="0" w:space="0" w:color="auto"/>
      </w:divBdr>
      <w:divsChild>
        <w:div w:id="1042829181">
          <w:marLeft w:val="0"/>
          <w:marRight w:val="0"/>
          <w:marTop w:val="0"/>
          <w:marBottom w:val="0"/>
          <w:divBdr>
            <w:top w:val="none" w:sz="0" w:space="0" w:color="auto"/>
            <w:left w:val="none" w:sz="0" w:space="0" w:color="auto"/>
            <w:bottom w:val="none" w:sz="0" w:space="0" w:color="auto"/>
            <w:right w:val="none" w:sz="0" w:space="0" w:color="auto"/>
          </w:divBdr>
          <w:divsChild>
            <w:div w:id="582420048">
              <w:marLeft w:val="0"/>
              <w:marRight w:val="0"/>
              <w:marTop w:val="0"/>
              <w:marBottom w:val="0"/>
              <w:divBdr>
                <w:top w:val="none" w:sz="0" w:space="0" w:color="auto"/>
                <w:left w:val="none" w:sz="0" w:space="0" w:color="auto"/>
                <w:bottom w:val="none" w:sz="0" w:space="0" w:color="auto"/>
                <w:right w:val="none" w:sz="0" w:space="0" w:color="auto"/>
              </w:divBdr>
              <w:divsChild>
                <w:div w:id="1391493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6788922">
      <w:bodyDiv w:val="1"/>
      <w:marLeft w:val="0"/>
      <w:marRight w:val="0"/>
      <w:marTop w:val="0"/>
      <w:marBottom w:val="0"/>
      <w:divBdr>
        <w:top w:val="none" w:sz="0" w:space="0" w:color="auto"/>
        <w:left w:val="none" w:sz="0" w:space="0" w:color="auto"/>
        <w:bottom w:val="none" w:sz="0" w:space="0" w:color="auto"/>
        <w:right w:val="none" w:sz="0" w:space="0" w:color="auto"/>
      </w:divBdr>
      <w:divsChild>
        <w:div w:id="1816603061">
          <w:marLeft w:val="336"/>
          <w:marRight w:val="0"/>
          <w:marTop w:val="120"/>
          <w:marBottom w:val="312"/>
          <w:divBdr>
            <w:top w:val="none" w:sz="0" w:space="0" w:color="auto"/>
            <w:left w:val="none" w:sz="0" w:space="0" w:color="auto"/>
            <w:bottom w:val="none" w:sz="0" w:space="0" w:color="auto"/>
            <w:right w:val="none" w:sz="0" w:space="0" w:color="auto"/>
          </w:divBdr>
          <w:divsChild>
            <w:div w:id="521549527">
              <w:marLeft w:val="0"/>
              <w:marRight w:val="0"/>
              <w:marTop w:val="0"/>
              <w:marBottom w:val="0"/>
              <w:divBdr>
                <w:top w:val="single" w:sz="8" w:space="3" w:color="C8CCD1"/>
                <w:left w:val="single" w:sz="8" w:space="3" w:color="C8CCD1"/>
                <w:bottom w:val="single" w:sz="8" w:space="3" w:color="C8CCD1"/>
                <w:right w:val="single" w:sz="8" w:space="3" w:color="C8CCD1"/>
              </w:divBdr>
            </w:div>
          </w:divsChild>
        </w:div>
      </w:divsChild>
    </w:div>
    <w:div w:id="321472851">
      <w:bodyDiv w:val="1"/>
      <w:marLeft w:val="0"/>
      <w:marRight w:val="0"/>
      <w:marTop w:val="0"/>
      <w:marBottom w:val="0"/>
      <w:divBdr>
        <w:top w:val="none" w:sz="0" w:space="0" w:color="auto"/>
        <w:left w:val="none" w:sz="0" w:space="0" w:color="auto"/>
        <w:bottom w:val="none" w:sz="0" w:space="0" w:color="auto"/>
        <w:right w:val="none" w:sz="0" w:space="0" w:color="auto"/>
      </w:divBdr>
    </w:div>
    <w:div w:id="325133266">
      <w:bodyDiv w:val="1"/>
      <w:marLeft w:val="0"/>
      <w:marRight w:val="0"/>
      <w:marTop w:val="0"/>
      <w:marBottom w:val="0"/>
      <w:divBdr>
        <w:top w:val="none" w:sz="0" w:space="0" w:color="auto"/>
        <w:left w:val="none" w:sz="0" w:space="0" w:color="auto"/>
        <w:bottom w:val="none" w:sz="0" w:space="0" w:color="auto"/>
        <w:right w:val="none" w:sz="0" w:space="0" w:color="auto"/>
      </w:divBdr>
      <w:divsChild>
        <w:div w:id="1519196823">
          <w:marLeft w:val="0"/>
          <w:marRight w:val="0"/>
          <w:marTop w:val="0"/>
          <w:marBottom w:val="0"/>
          <w:divBdr>
            <w:top w:val="none" w:sz="0" w:space="0" w:color="auto"/>
            <w:left w:val="none" w:sz="0" w:space="0" w:color="auto"/>
            <w:bottom w:val="none" w:sz="0" w:space="0" w:color="auto"/>
            <w:right w:val="none" w:sz="0" w:space="0" w:color="auto"/>
          </w:divBdr>
          <w:divsChild>
            <w:div w:id="1400441005">
              <w:marLeft w:val="0"/>
              <w:marRight w:val="0"/>
              <w:marTop w:val="0"/>
              <w:marBottom w:val="0"/>
              <w:divBdr>
                <w:top w:val="none" w:sz="0" w:space="0" w:color="auto"/>
                <w:left w:val="none" w:sz="0" w:space="0" w:color="auto"/>
                <w:bottom w:val="none" w:sz="0" w:space="0" w:color="auto"/>
                <w:right w:val="none" w:sz="0" w:space="0" w:color="auto"/>
              </w:divBdr>
              <w:divsChild>
                <w:div w:id="469204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3093193">
      <w:bodyDiv w:val="1"/>
      <w:marLeft w:val="0"/>
      <w:marRight w:val="0"/>
      <w:marTop w:val="0"/>
      <w:marBottom w:val="0"/>
      <w:divBdr>
        <w:top w:val="none" w:sz="0" w:space="0" w:color="auto"/>
        <w:left w:val="none" w:sz="0" w:space="0" w:color="auto"/>
        <w:bottom w:val="none" w:sz="0" w:space="0" w:color="auto"/>
        <w:right w:val="none" w:sz="0" w:space="0" w:color="auto"/>
      </w:divBdr>
      <w:divsChild>
        <w:div w:id="1263341259">
          <w:marLeft w:val="0"/>
          <w:marRight w:val="0"/>
          <w:marTop w:val="0"/>
          <w:marBottom w:val="0"/>
          <w:divBdr>
            <w:top w:val="none" w:sz="0" w:space="0" w:color="auto"/>
            <w:left w:val="none" w:sz="0" w:space="0" w:color="auto"/>
            <w:bottom w:val="none" w:sz="0" w:space="0" w:color="auto"/>
            <w:right w:val="none" w:sz="0" w:space="0" w:color="auto"/>
          </w:divBdr>
          <w:divsChild>
            <w:div w:id="1067344988">
              <w:marLeft w:val="0"/>
              <w:marRight w:val="0"/>
              <w:marTop w:val="0"/>
              <w:marBottom w:val="0"/>
              <w:divBdr>
                <w:top w:val="none" w:sz="0" w:space="0" w:color="auto"/>
                <w:left w:val="none" w:sz="0" w:space="0" w:color="auto"/>
                <w:bottom w:val="none" w:sz="0" w:space="0" w:color="auto"/>
                <w:right w:val="none" w:sz="0" w:space="0" w:color="auto"/>
              </w:divBdr>
              <w:divsChild>
                <w:div w:id="1979647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61728">
      <w:bodyDiv w:val="1"/>
      <w:marLeft w:val="0"/>
      <w:marRight w:val="0"/>
      <w:marTop w:val="0"/>
      <w:marBottom w:val="0"/>
      <w:divBdr>
        <w:top w:val="none" w:sz="0" w:space="0" w:color="auto"/>
        <w:left w:val="none" w:sz="0" w:space="0" w:color="auto"/>
        <w:bottom w:val="none" w:sz="0" w:space="0" w:color="auto"/>
        <w:right w:val="none" w:sz="0" w:space="0" w:color="auto"/>
      </w:divBdr>
    </w:div>
    <w:div w:id="714474810">
      <w:bodyDiv w:val="1"/>
      <w:marLeft w:val="0"/>
      <w:marRight w:val="0"/>
      <w:marTop w:val="0"/>
      <w:marBottom w:val="0"/>
      <w:divBdr>
        <w:top w:val="none" w:sz="0" w:space="0" w:color="auto"/>
        <w:left w:val="none" w:sz="0" w:space="0" w:color="auto"/>
        <w:bottom w:val="none" w:sz="0" w:space="0" w:color="auto"/>
        <w:right w:val="none" w:sz="0" w:space="0" w:color="auto"/>
      </w:divBdr>
      <w:divsChild>
        <w:div w:id="774981796">
          <w:marLeft w:val="0"/>
          <w:marRight w:val="0"/>
          <w:marTop w:val="0"/>
          <w:marBottom w:val="0"/>
          <w:divBdr>
            <w:top w:val="none" w:sz="0" w:space="0" w:color="auto"/>
            <w:left w:val="none" w:sz="0" w:space="0" w:color="auto"/>
            <w:bottom w:val="none" w:sz="0" w:space="0" w:color="auto"/>
            <w:right w:val="none" w:sz="0" w:space="0" w:color="auto"/>
          </w:divBdr>
          <w:divsChild>
            <w:div w:id="953828641">
              <w:marLeft w:val="0"/>
              <w:marRight w:val="0"/>
              <w:marTop w:val="0"/>
              <w:marBottom w:val="0"/>
              <w:divBdr>
                <w:top w:val="none" w:sz="0" w:space="0" w:color="auto"/>
                <w:left w:val="none" w:sz="0" w:space="0" w:color="auto"/>
                <w:bottom w:val="none" w:sz="0" w:space="0" w:color="auto"/>
                <w:right w:val="none" w:sz="0" w:space="0" w:color="auto"/>
              </w:divBdr>
              <w:divsChild>
                <w:div w:id="808404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6734508">
          <w:marLeft w:val="0"/>
          <w:marRight w:val="0"/>
          <w:marTop w:val="0"/>
          <w:marBottom w:val="0"/>
          <w:divBdr>
            <w:top w:val="none" w:sz="0" w:space="0" w:color="auto"/>
            <w:left w:val="none" w:sz="0" w:space="0" w:color="auto"/>
            <w:bottom w:val="none" w:sz="0" w:space="0" w:color="auto"/>
            <w:right w:val="none" w:sz="0" w:space="0" w:color="auto"/>
          </w:divBdr>
          <w:divsChild>
            <w:div w:id="872303515">
              <w:marLeft w:val="0"/>
              <w:marRight w:val="0"/>
              <w:marTop w:val="0"/>
              <w:marBottom w:val="0"/>
              <w:divBdr>
                <w:top w:val="none" w:sz="0" w:space="0" w:color="auto"/>
                <w:left w:val="none" w:sz="0" w:space="0" w:color="auto"/>
                <w:bottom w:val="none" w:sz="0" w:space="0" w:color="auto"/>
                <w:right w:val="none" w:sz="0" w:space="0" w:color="auto"/>
              </w:divBdr>
              <w:divsChild>
                <w:div w:id="1657340109">
                  <w:marLeft w:val="0"/>
                  <w:marRight w:val="0"/>
                  <w:marTop w:val="0"/>
                  <w:marBottom w:val="0"/>
                  <w:divBdr>
                    <w:top w:val="none" w:sz="0" w:space="0" w:color="auto"/>
                    <w:left w:val="none" w:sz="0" w:space="0" w:color="auto"/>
                    <w:bottom w:val="none" w:sz="0" w:space="0" w:color="auto"/>
                    <w:right w:val="none" w:sz="0" w:space="0" w:color="auto"/>
                  </w:divBdr>
                </w:div>
              </w:divsChild>
            </w:div>
            <w:div w:id="1835533972">
              <w:marLeft w:val="0"/>
              <w:marRight w:val="0"/>
              <w:marTop w:val="0"/>
              <w:marBottom w:val="0"/>
              <w:divBdr>
                <w:top w:val="none" w:sz="0" w:space="0" w:color="auto"/>
                <w:left w:val="none" w:sz="0" w:space="0" w:color="auto"/>
                <w:bottom w:val="none" w:sz="0" w:space="0" w:color="auto"/>
                <w:right w:val="none" w:sz="0" w:space="0" w:color="auto"/>
              </w:divBdr>
              <w:divsChild>
                <w:div w:id="556866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791031">
      <w:bodyDiv w:val="1"/>
      <w:marLeft w:val="0"/>
      <w:marRight w:val="0"/>
      <w:marTop w:val="0"/>
      <w:marBottom w:val="0"/>
      <w:divBdr>
        <w:top w:val="none" w:sz="0" w:space="0" w:color="auto"/>
        <w:left w:val="none" w:sz="0" w:space="0" w:color="auto"/>
        <w:bottom w:val="none" w:sz="0" w:space="0" w:color="auto"/>
        <w:right w:val="none" w:sz="0" w:space="0" w:color="auto"/>
      </w:divBdr>
      <w:divsChild>
        <w:div w:id="1384521915">
          <w:marLeft w:val="0"/>
          <w:marRight w:val="0"/>
          <w:marTop w:val="0"/>
          <w:marBottom w:val="0"/>
          <w:divBdr>
            <w:top w:val="none" w:sz="0" w:space="0" w:color="auto"/>
            <w:left w:val="none" w:sz="0" w:space="0" w:color="auto"/>
            <w:bottom w:val="none" w:sz="0" w:space="0" w:color="auto"/>
            <w:right w:val="none" w:sz="0" w:space="0" w:color="auto"/>
          </w:divBdr>
          <w:divsChild>
            <w:div w:id="1756436257">
              <w:marLeft w:val="0"/>
              <w:marRight w:val="0"/>
              <w:marTop w:val="0"/>
              <w:marBottom w:val="0"/>
              <w:divBdr>
                <w:top w:val="none" w:sz="0" w:space="0" w:color="auto"/>
                <w:left w:val="none" w:sz="0" w:space="0" w:color="auto"/>
                <w:bottom w:val="none" w:sz="0" w:space="0" w:color="auto"/>
                <w:right w:val="none" w:sz="0" w:space="0" w:color="auto"/>
              </w:divBdr>
              <w:divsChild>
                <w:div w:id="859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209274">
          <w:marLeft w:val="0"/>
          <w:marRight w:val="0"/>
          <w:marTop w:val="0"/>
          <w:marBottom w:val="0"/>
          <w:divBdr>
            <w:top w:val="none" w:sz="0" w:space="0" w:color="auto"/>
            <w:left w:val="none" w:sz="0" w:space="0" w:color="auto"/>
            <w:bottom w:val="none" w:sz="0" w:space="0" w:color="auto"/>
            <w:right w:val="none" w:sz="0" w:space="0" w:color="auto"/>
          </w:divBdr>
          <w:divsChild>
            <w:div w:id="836573848">
              <w:marLeft w:val="0"/>
              <w:marRight w:val="0"/>
              <w:marTop w:val="0"/>
              <w:marBottom w:val="0"/>
              <w:divBdr>
                <w:top w:val="none" w:sz="0" w:space="0" w:color="auto"/>
                <w:left w:val="none" w:sz="0" w:space="0" w:color="auto"/>
                <w:bottom w:val="none" w:sz="0" w:space="0" w:color="auto"/>
                <w:right w:val="none" w:sz="0" w:space="0" w:color="auto"/>
              </w:divBdr>
              <w:divsChild>
                <w:div w:id="1180584866">
                  <w:marLeft w:val="0"/>
                  <w:marRight w:val="0"/>
                  <w:marTop w:val="0"/>
                  <w:marBottom w:val="0"/>
                  <w:divBdr>
                    <w:top w:val="none" w:sz="0" w:space="0" w:color="auto"/>
                    <w:left w:val="none" w:sz="0" w:space="0" w:color="auto"/>
                    <w:bottom w:val="none" w:sz="0" w:space="0" w:color="auto"/>
                    <w:right w:val="none" w:sz="0" w:space="0" w:color="auto"/>
                  </w:divBdr>
                </w:div>
              </w:divsChild>
            </w:div>
            <w:div w:id="1893038932">
              <w:marLeft w:val="0"/>
              <w:marRight w:val="0"/>
              <w:marTop w:val="0"/>
              <w:marBottom w:val="0"/>
              <w:divBdr>
                <w:top w:val="none" w:sz="0" w:space="0" w:color="auto"/>
                <w:left w:val="none" w:sz="0" w:space="0" w:color="auto"/>
                <w:bottom w:val="none" w:sz="0" w:space="0" w:color="auto"/>
                <w:right w:val="none" w:sz="0" w:space="0" w:color="auto"/>
              </w:divBdr>
              <w:divsChild>
                <w:div w:id="1046835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8308519">
      <w:bodyDiv w:val="1"/>
      <w:marLeft w:val="0"/>
      <w:marRight w:val="0"/>
      <w:marTop w:val="0"/>
      <w:marBottom w:val="0"/>
      <w:divBdr>
        <w:top w:val="none" w:sz="0" w:space="0" w:color="auto"/>
        <w:left w:val="none" w:sz="0" w:space="0" w:color="auto"/>
        <w:bottom w:val="none" w:sz="0" w:space="0" w:color="auto"/>
        <w:right w:val="none" w:sz="0" w:space="0" w:color="auto"/>
      </w:divBdr>
      <w:divsChild>
        <w:div w:id="985014983">
          <w:marLeft w:val="0"/>
          <w:marRight w:val="0"/>
          <w:marTop w:val="0"/>
          <w:marBottom w:val="0"/>
          <w:divBdr>
            <w:top w:val="none" w:sz="0" w:space="0" w:color="auto"/>
            <w:left w:val="none" w:sz="0" w:space="0" w:color="auto"/>
            <w:bottom w:val="none" w:sz="0" w:space="0" w:color="auto"/>
            <w:right w:val="none" w:sz="0" w:space="0" w:color="auto"/>
          </w:divBdr>
          <w:divsChild>
            <w:div w:id="2052267131">
              <w:marLeft w:val="0"/>
              <w:marRight w:val="0"/>
              <w:marTop w:val="0"/>
              <w:marBottom w:val="0"/>
              <w:divBdr>
                <w:top w:val="none" w:sz="0" w:space="0" w:color="auto"/>
                <w:left w:val="none" w:sz="0" w:space="0" w:color="auto"/>
                <w:bottom w:val="none" w:sz="0" w:space="0" w:color="auto"/>
                <w:right w:val="none" w:sz="0" w:space="0" w:color="auto"/>
              </w:divBdr>
              <w:divsChild>
                <w:div w:id="493111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2059685">
      <w:bodyDiv w:val="1"/>
      <w:marLeft w:val="0"/>
      <w:marRight w:val="0"/>
      <w:marTop w:val="0"/>
      <w:marBottom w:val="0"/>
      <w:divBdr>
        <w:top w:val="none" w:sz="0" w:space="0" w:color="auto"/>
        <w:left w:val="none" w:sz="0" w:space="0" w:color="auto"/>
        <w:bottom w:val="none" w:sz="0" w:space="0" w:color="auto"/>
        <w:right w:val="none" w:sz="0" w:space="0" w:color="auto"/>
      </w:divBdr>
    </w:div>
    <w:div w:id="823283256">
      <w:bodyDiv w:val="1"/>
      <w:marLeft w:val="0"/>
      <w:marRight w:val="0"/>
      <w:marTop w:val="0"/>
      <w:marBottom w:val="0"/>
      <w:divBdr>
        <w:top w:val="none" w:sz="0" w:space="0" w:color="auto"/>
        <w:left w:val="none" w:sz="0" w:space="0" w:color="auto"/>
        <w:bottom w:val="none" w:sz="0" w:space="0" w:color="auto"/>
        <w:right w:val="none" w:sz="0" w:space="0" w:color="auto"/>
      </w:divBdr>
    </w:div>
    <w:div w:id="912198367">
      <w:bodyDiv w:val="1"/>
      <w:marLeft w:val="0"/>
      <w:marRight w:val="0"/>
      <w:marTop w:val="0"/>
      <w:marBottom w:val="0"/>
      <w:divBdr>
        <w:top w:val="none" w:sz="0" w:space="0" w:color="auto"/>
        <w:left w:val="none" w:sz="0" w:space="0" w:color="auto"/>
        <w:bottom w:val="none" w:sz="0" w:space="0" w:color="auto"/>
        <w:right w:val="none" w:sz="0" w:space="0" w:color="auto"/>
      </w:divBdr>
      <w:divsChild>
        <w:div w:id="1735003351">
          <w:blockQuote w:val="1"/>
          <w:marLeft w:val="435"/>
          <w:marRight w:val="0"/>
          <w:marTop w:val="315"/>
          <w:marBottom w:val="315"/>
          <w:divBdr>
            <w:top w:val="none" w:sz="0" w:space="0" w:color="auto"/>
            <w:left w:val="none" w:sz="0" w:space="14" w:color="auto"/>
            <w:bottom w:val="none" w:sz="0" w:space="0" w:color="auto"/>
            <w:right w:val="none" w:sz="0" w:space="7" w:color="auto"/>
          </w:divBdr>
        </w:div>
      </w:divsChild>
    </w:div>
    <w:div w:id="1041788302">
      <w:bodyDiv w:val="1"/>
      <w:marLeft w:val="0"/>
      <w:marRight w:val="0"/>
      <w:marTop w:val="0"/>
      <w:marBottom w:val="0"/>
      <w:divBdr>
        <w:top w:val="none" w:sz="0" w:space="0" w:color="auto"/>
        <w:left w:val="none" w:sz="0" w:space="0" w:color="auto"/>
        <w:bottom w:val="none" w:sz="0" w:space="0" w:color="auto"/>
        <w:right w:val="none" w:sz="0" w:space="0" w:color="auto"/>
      </w:divBdr>
    </w:div>
    <w:div w:id="1054742771">
      <w:bodyDiv w:val="1"/>
      <w:marLeft w:val="0"/>
      <w:marRight w:val="0"/>
      <w:marTop w:val="0"/>
      <w:marBottom w:val="0"/>
      <w:divBdr>
        <w:top w:val="none" w:sz="0" w:space="0" w:color="auto"/>
        <w:left w:val="none" w:sz="0" w:space="0" w:color="auto"/>
        <w:bottom w:val="none" w:sz="0" w:space="0" w:color="auto"/>
        <w:right w:val="none" w:sz="0" w:space="0" w:color="auto"/>
      </w:divBdr>
      <w:divsChild>
        <w:div w:id="2129736536">
          <w:marLeft w:val="0"/>
          <w:marRight w:val="0"/>
          <w:marTop w:val="0"/>
          <w:marBottom w:val="0"/>
          <w:divBdr>
            <w:top w:val="none" w:sz="0" w:space="0" w:color="auto"/>
            <w:left w:val="none" w:sz="0" w:space="0" w:color="auto"/>
            <w:bottom w:val="none" w:sz="0" w:space="0" w:color="auto"/>
            <w:right w:val="none" w:sz="0" w:space="0" w:color="auto"/>
          </w:divBdr>
          <w:divsChild>
            <w:div w:id="1191262699">
              <w:marLeft w:val="0"/>
              <w:marRight w:val="0"/>
              <w:marTop w:val="0"/>
              <w:marBottom w:val="0"/>
              <w:divBdr>
                <w:top w:val="none" w:sz="0" w:space="0" w:color="auto"/>
                <w:left w:val="none" w:sz="0" w:space="0" w:color="auto"/>
                <w:bottom w:val="none" w:sz="0" w:space="0" w:color="auto"/>
                <w:right w:val="none" w:sz="0" w:space="0" w:color="auto"/>
              </w:divBdr>
              <w:divsChild>
                <w:div w:id="158690614">
                  <w:marLeft w:val="0"/>
                  <w:marRight w:val="0"/>
                  <w:marTop w:val="0"/>
                  <w:marBottom w:val="0"/>
                  <w:divBdr>
                    <w:top w:val="none" w:sz="0" w:space="0" w:color="auto"/>
                    <w:left w:val="none" w:sz="0" w:space="0" w:color="auto"/>
                    <w:bottom w:val="none" w:sz="0" w:space="0" w:color="auto"/>
                    <w:right w:val="none" w:sz="0" w:space="0" w:color="auto"/>
                  </w:divBdr>
                  <w:divsChild>
                    <w:div w:id="872694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1340700">
      <w:bodyDiv w:val="1"/>
      <w:marLeft w:val="0"/>
      <w:marRight w:val="0"/>
      <w:marTop w:val="0"/>
      <w:marBottom w:val="0"/>
      <w:divBdr>
        <w:top w:val="none" w:sz="0" w:space="0" w:color="auto"/>
        <w:left w:val="none" w:sz="0" w:space="0" w:color="auto"/>
        <w:bottom w:val="none" w:sz="0" w:space="0" w:color="auto"/>
        <w:right w:val="none" w:sz="0" w:space="0" w:color="auto"/>
      </w:divBdr>
      <w:divsChild>
        <w:div w:id="1419868337">
          <w:marLeft w:val="0"/>
          <w:marRight w:val="0"/>
          <w:marTop w:val="0"/>
          <w:marBottom w:val="0"/>
          <w:divBdr>
            <w:top w:val="none" w:sz="0" w:space="0" w:color="auto"/>
            <w:left w:val="none" w:sz="0" w:space="0" w:color="auto"/>
            <w:bottom w:val="none" w:sz="0" w:space="0" w:color="auto"/>
            <w:right w:val="none" w:sz="0" w:space="0" w:color="auto"/>
          </w:divBdr>
          <w:divsChild>
            <w:div w:id="776826917">
              <w:marLeft w:val="0"/>
              <w:marRight w:val="0"/>
              <w:marTop w:val="0"/>
              <w:marBottom w:val="0"/>
              <w:divBdr>
                <w:top w:val="none" w:sz="0" w:space="0" w:color="auto"/>
                <w:left w:val="none" w:sz="0" w:space="0" w:color="auto"/>
                <w:bottom w:val="none" w:sz="0" w:space="0" w:color="auto"/>
                <w:right w:val="none" w:sz="0" w:space="0" w:color="auto"/>
              </w:divBdr>
              <w:divsChild>
                <w:div w:id="1366829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1554437">
      <w:bodyDiv w:val="1"/>
      <w:marLeft w:val="0"/>
      <w:marRight w:val="0"/>
      <w:marTop w:val="0"/>
      <w:marBottom w:val="0"/>
      <w:divBdr>
        <w:top w:val="none" w:sz="0" w:space="0" w:color="auto"/>
        <w:left w:val="none" w:sz="0" w:space="0" w:color="auto"/>
        <w:bottom w:val="none" w:sz="0" w:space="0" w:color="auto"/>
        <w:right w:val="none" w:sz="0" w:space="0" w:color="auto"/>
      </w:divBdr>
      <w:divsChild>
        <w:div w:id="926812259">
          <w:marLeft w:val="0"/>
          <w:marRight w:val="0"/>
          <w:marTop w:val="0"/>
          <w:marBottom w:val="0"/>
          <w:divBdr>
            <w:top w:val="none" w:sz="0" w:space="0" w:color="auto"/>
            <w:left w:val="none" w:sz="0" w:space="0" w:color="auto"/>
            <w:bottom w:val="none" w:sz="0" w:space="0" w:color="auto"/>
            <w:right w:val="none" w:sz="0" w:space="0" w:color="auto"/>
          </w:divBdr>
          <w:divsChild>
            <w:div w:id="1883636464">
              <w:marLeft w:val="0"/>
              <w:marRight w:val="0"/>
              <w:marTop w:val="0"/>
              <w:marBottom w:val="0"/>
              <w:divBdr>
                <w:top w:val="none" w:sz="0" w:space="0" w:color="auto"/>
                <w:left w:val="none" w:sz="0" w:space="0" w:color="auto"/>
                <w:bottom w:val="none" w:sz="0" w:space="0" w:color="auto"/>
                <w:right w:val="none" w:sz="0" w:space="0" w:color="auto"/>
              </w:divBdr>
              <w:divsChild>
                <w:div w:id="43753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3473312">
      <w:bodyDiv w:val="1"/>
      <w:marLeft w:val="0"/>
      <w:marRight w:val="0"/>
      <w:marTop w:val="0"/>
      <w:marBottom w:val="0"/>
      <w:divBdr>
        <w:top w:val="none" w:sz="0" w:space="0" w:color="auto"/>
        <w:left w:val="none" w:sz="0" w:space="0" w:color="auto"/>
        <w:bottom w:val="none" w:sz="0" w:space="0" w:color="auto"/>
        <w:right w:val="none" w:sz="0" w:space="0" w:color="auto"/>
      </w:divBdr>
      <w:divsChild>
        <w:div w:id="1016880757">
          <w:marLeft w:val="0"/>
          <w:marRight w:val="0"/>
          <w:marTop w:val="0"/>
          <w:marBottom w:val="0"/>
          <w:divBdr>
            <w:top w:val="none" w:sz="0" w:space="0" w:color="auto"/>
            <w:left w:val="none" w:sz="0" w:space="0" w:color="auto"/>
            <w:bottom w:val="none" w:sz="0" w:space="0" w:color="auto"/>
            <w:right w:val="none" w:sz="0" w:space="0" w:color="auto"/>
          </w:divBdr>
          <w:divsChild>
            <w:div w:id="1965387065">
              <w:marLeft w:val="0"/>
              <w:marRight w:val="0"/>
              <w:marTop w:val="0"/>
              <w:marBottom w:val="0"/>
              <w:divBdr>
                <w:top w:val="none" w:sz="0" w:space="0" w:color="auto"/>
                <w:left w:val="none" w:sz="0" w:space="0" w:color="auto"/>
                <w:bottom w:val="none" w:sz="0" w:space="0" w:color="auto"/>
                <w:right w:val="none" w:sz="0" w:space="0" w:color="auto"/>
              </w:divBdr>
              <w:divsChild>
                <w:div w:id="2131707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6909591">
      <w:bodyDiv w:val="1"/>
      <w:marLeft w:val="0"/>
      <w:marRight w:val="0"/>
      <w:marTop w:val="0"/>
      <w:marBottom w:val="0"/>
      <w:divBdr>
        <w:top w:val="none" w:sz="0" w:space="0" w:color="auto"/>
        <w:left w:val="none" w:sz="0" w:space="0" w:color="auto"/>
        <w:bottom w:val="none" w:sz="0" w:space="0" w:color="auto"/>
        <w:right w:val="none" w:sz="0" w:space="0" w:color="auto"/>
      </w:divBdr>
      <w:divsChild>
        <w:div w:id="1091317683">
          <w:marLeft w:val="0"/>
          <w:marRight w:val="0"/>
          <w:marTop w:val="0"/>
          <w:marBottom w:val="0"/>
          <w:divBdr>
            <w:top w:val="none" w:sz="0" w:space="0" w:color="auto"/>
            <w:left w:val="none" w:sz="0" w:space="0" w:color="auto"/>
            <w:bottom w:val="none" w:sz="0" w:space="0" w:color="auto"/>
            <w:right w:val="none" w:sz="0" w:space="0" w:color="auto"/>
          </w:divBdr>
          <w:divsChild>
            <w:div w:id="1783186515">
              <w:marLeft w:val="0"/>
              <w:marRight w:val="0"/>
              <w:marTop w:val="0"/>
              <w:marBottom w:val="0"/>
              <w:divBdr>
                <w:top w:val="none" w:sz="0" w:space="0" w:color="auto"/>
                <w:left w:val="none" w:sz="0" w:space="0" w:color="auto"/>
                <w:bottom w:val="none" w:sz="0" w:space="0" w:color="auto"/>
                <w:right w:val="none" w:sz="0" w:space="0" w:color="auto"/>
              </w:divBdr>
              <w:divsChild>
                <w:div w:id="1534078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29019">
          <w:marLeft w:val="0"/>
          <w:marRight w:val="0"/>
          <w:marTop w:val="0"/>
          <w:marBottom w:val="0"/>
          <w:divBdr>
            <w:top w:val="none" w:sz="0" w:space="0" w:color="auto"/>
            <w:left w:val="none" w:sz="0" w:space="0" w:color="auto"/>
            <w:bottom w:val="none" w:sz="0" w:space="0" w:color="auto"/>
            <w:right w:val="none" w:sz="0" w:space="0" w:color="auto"/>
          </w:divBdr>
          <w:divsChild>
            <w:div w:id="1469349816">
              <w:marLeft w:val="0"/>
              <w:marRight w:val="0"/>
              <w:marTop w:val="0"/>
              <w:marBottom w:val="0"/>
              <w:divBdr>
                <w:top w:val="none" w:sz="0" w:space="0" w:color="auto"/>
                <w:left w:val="none" w:sz="0" w:space="0" w:color="auto"/>
                <w:bottom w:val="none" w:sz="0" w:space="0" w:color="auto"/>
                <w:right w:val="none" w:sz="0" w:space="0" w:color="auto"/>
              </w:divBdr>
              <w:divsChild>
                <w:div w:id="15160919">
                  <w:marLeft w:val="0"/>
                  <w:marRight w:val="0"/>
                  <w:marTop w:val="0"/>
                  <w:marBottom w:val="0"/>
                  <w:divBdr>
                    <w:top w:val="none" w:sz="0" w:space="0" w:color="auto"/>
                    <w:left w:val="none" w:sz="0" w:space="0" w:color="auto"/>
                    <w:bottom w:val="none" w:sz="0" w:space="0" w:color="auto"/>
                    <w:right w:val="none" w:sz="0" w:space="0" w:color="auto"/>
                  </w:divBdr>
                </w:div>
              </w:divsChild>
            </w:div>
            <w:div w:id="102575371">
              <w:marLeft w:val="0"/>
              <w:marRight w:val="0"/>
              <w:marTop w:val="0"/>
              <w:marBottom w:val="0"/>
              <w:divBdr>
                <w:top w:val="none" w:sz="0" w:space="0" w:color="auto"/>
                <w:left w:val="none" w:sz="0" w:space="0" w:color="auto"/>
                <w:bottom w:val="none" w:sz="0" w:space="0" w:color="auto"/>
                <w:right w:val="none" w:sz="0" w:space="0" w:color="auto"/>
              </w:divBdr>
              <w:divsChild>
                <w:div w:id="1888028853">
                  <w:marLeft w:val="0"/>
                  <w:marRight w:val="0"/>
                  <w:marTop w:val="0"/>
                  <w:marBottom w:val="0"/>
                  <w:divBdr>
                    <w:top w:val="none" w:sz="0" w:space="0" w:color="auto"/>
                    <w:left w:val="none" w:sz="0" w:space="0" w:color="auto"/>
                    <w:bottom w:val="none" w:sz="0" w:space="0" w:color="auto"/>
                    <w:right w:val="none" w:sz="0" w:space="0" w:color="auto"/>
                  </w:divBdr>
                </w:div>
              </w:divsChild>
            </w:div>
            <w:div w:id="2097244759">
              <w:marLeft w:val="0"/>
              <w:marRight w:val="0"/>
              <w:marTop w:val="0"/>
              <w:marBottom w:val="0"/>
              <w:divBdr>
                <w:top w:val="none" w:sz="0" w:space="0" w:color="auto"/>
                <w:left w:val="none" w:sz="0" w:space="0" w:color="auto"/>
                <w:bottom w:val="none" w:sz="0" w:space="0" w:color="auto"/>
                <w:right w:val="none" w:sz="0" w:space="0" w:color="auto"/>
              </w:divBdr>
              <w:divsChild>
                <w:div w:id="136459837">
                  <w:marLeft w:val="0"/>
                  <w:marRight w:val="0"/>
                  <w:marTop w:val="0"/>
                  <w:marBottom w:val="0"/>
                  <w:divBdr>
                    <w:top w:val="none" w:sz="0" w:space="0" w:color="auto"/>
                    <w:left w:val="none" w:sz="0" w:space="0" w:color="auto"/>
                    <w:bottom w:val="none" w:sz="0" w:space="0" w:color="auto"/>
                    <w:right w:val="none" w:sz="0" w:space="0" w:color="auto"/>
                  </w:divBdr>
                </w:div>
                <w:div w:id="1287081816">
                  <w:marLeft w:val="0"/>
                  <w:marRight w:val="0"/>
                  <w:marTop w:val="0"/>
                  <w:marBottom w:val="0"/>
                  <w:divBdr>
                    <w:top w:val="none" w:sz="0" w:space="0" w:color="auto"/>
                    <w:left w:val="none" w:sz="0" w:space="0" w:color="auto"/>
                    <w:bottom w:val="none" w:sz="0" w:space="0" w:color="auto"/>
                    <w:right w:val="none" w:sz="0" w:space="0" w:color="auto"/>
                  </w:divBdr>
                </w:div>
                <w:div w:id="2127003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952697">
      <w:bodyDiv w:val="1"/>
      <w:marLeft w:val="0"/>
      <w:marRight w:val="0"/>
      <w:marTop w:val="0"/>
      <w:marBottom w:val="0"/>
      <w:divBdr>
        <w:top w:val="none" w:sz="0" w:space="0" w:color="auto"/>
        <w:left w:val="none" w:sz="0" w:space="0" w:color="auto"/>
        <w:bottom w:val="none" w:sz="0" w:space="0" w:color="auto"/>
        <w:right w:val="none" w:sz="0" w:space="0" w:color="auto"/>
      </w:divBdr>
    </w:div>
    <w:div w:id="1646858929">
      <w:bodyDiv w:val="1"/>
      <w:marLeft w:val="0"/>
      <w:marRight w:val="0"/>
      <w:marTop w:val="0"/>
      <w:marBottom w:val="0"/>
      <w:divBdr>
        <w:top w:val="none" w:sz="0" w:space="0" w:color="auto"/>
        <w:left w:val="none" w:sz="0" w:space="0" w:color="auto"/>
        <w:bottom w:val="none" w:sz="0" w:space="0" w:color="auto"/>
        <w:right w:val="none" w:sz="0" w:space="0" w:color="auto"/>
      </w:divBdr>
      <w:divsChild>
        <w:div w:id="203954634">
          <w:marLeft w:val="0"/>
          <w:marRight w:val="0"/>
          <w:marTop w:val="0"/>
          <w:marBottom w:val="0"/>
          <w:divBdr>
            <w:top w:val="none" w:sz="0" w:space="0" w:color="auto"/>
            <w:left w:val="none" w:sz="0" w:space="0" w:color="auto"/>
            <w:bottom w:val="none" w:sz="0" w:space="0" w:color="auto"/>
            <w:right w:val="none" w:sz="0" w:space="0" w:color="auto"/>
          </w:divBdr>
          <w:divsChild>
            <w:div w:id="1604416931">
              <w:marLeft w:val="0"/>
              <w:marRight w:val="0"/>
              <w:marTop w:val="0"/>
              <w:marBottom w:val="0"/>
              <w:divBdr>
                <w:top w:val="none" w:sz="0" w:space="0" w:color="auto"/>
                <w:left w:val="none" w:sz="0" w:space="0" w:color="auto"/>
                <w:bottom w:val="none" w:sz="0" w:space="0" w:color="auto"/>
                <w:right w:val="none" w:sz="0" w:space="0" w:color="auto"/>
              </w:divBdr>
              <w:divsChild>
                <w:div w:id="2121147527">
                  <w:marLeft w:val="0"/>
                  <w:marRight w:val="0"/>
                  <w:marTop w:val="0"/>
                  <w:marBottom w:val="0"/>
                  <w:divBdr>
                    <w:top w:val="none" w:sz="0" w:space="0" w:color="auto"/>
                    <w:left w:val="none" w:sz="0" w:space="0" w:color="auto"/>
                    <w:bottom w:val="none" w:sz="0" w:space="0" w:color="auto"/>
                    <w:right w:val="none" w:sz="0" w:space="0" w:color="auto"/>
                  </w:divBdr>
                  <w:divsChild>
                    <w:div w:id="360908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6786129">
      <w:bodyDiv w:val="1"/>
      <w:marLeft w:val="0"/>
      <w:marRight w:val="0"/>
      <w:marTop w:val="0"/>
      <w:marBottom w:val="0"/>
      <w:divBdr>
        <w:top w:val="none" w:sz="0" w:space="0" w:color="auto"/>
        <w:left w:val="none" w:sz="0" w:space="0" w:color="auto"/>
        <w:bottom w:val="none" w:sz="0" w:space="0" w:color="auto"/>
        <w:right w:val="none" w:sz="0" w:space="0" w:color="auto"/>
      </w:divBdr>
      <w:divsChild>
        <w:div w:id="616260481">
          <w:marLeft w:val="0"/>
          <w:marRight w:val="0"/>
          <w:marTop w:val="0"/>
          <w:marBottom w:val="0"/>
          <w:divBdr>
            <w:top w:val="none" w:sz="0" w:space="0" w:color="auto"/>
            <w:left w:val="none" w:sz="0" w:space="0" w:color="auto"/>
            <w:bottom w:val="none" w:sz="0" w:space="0" w:color="auto"/>
            <w:right w:val="none" w:sz="0" w:space="0" w:color="auto"/>
          </w:divBdr>
          <w:divsChild>
            <w:div w:id="333456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839070">
      <w:bodyDiv w:val="1"/>
      <w:marLeft w:val="0"/>
      <w:marRight w:val="0"/>
      <w:marTop w:val="0"/>
      <w:marBottom w:val="0"/>
      <w:divBdr>
        <w:top w:val="none" w:sz="0" w:space="0" w:color="auto"/>
        <w:left w:val="none" w:sz="0" w:space="0" w:color="auto"/>
        <w:bottom w:val="none" w:sz="0" w:space="0" w:color="auto"/>
        <w:right w:val="none" w:sz="0" w:space="0" w:color="auto"/>
      </w:divBdr>
      <w:divsChild>
        <w:div w:id="1924334601">
          <w:marLeft w:val="0"/>
          <w:marRight w:val="0"/>
          <w:marTop w:val="0"/>
          <w:marBottom w:val="0"/>
          <w:divBdr>
            <w:top w:val="none" w:sz="0" w:space="0" w:color="auto"/>
            <w:left w:val="none" w:sz="0" w:space="0" w:color="auto"/>
            <w:bottom w:val="none" w:sz="0" w:space="0" w:color="auto"/>
            <w:right w:val="none" w:sz="0" w:space="0" w:color="auto"/>
          </w:divBdr>
          <w:divsChild>
            <w:div w:id="577251284">
              <w:marLeft w:val="0"/>
              <w:marRight w:val="0"/>
              <w:marTop w:val="0"/>
              <w:marBottom w:val="0"/>
              <w:divBdr>
                <w:top w:val="none" w:sz="0" w:space="0" w:color="auto"/>
                <w:left w:val="none" w:sz="0" w:space="0" w:color="auto"/>
                <w:bottom w:val="none" w:sz="0" w:space="0" w:color="auto"/>
                <w:right w:val="none" w:sz="0" w:space="0" w:color="auto"/>
              </w:divBdr>
              <w:divsChild>
                <w:div w:id="563103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343679">
          <w:marLeft w:val="0"/>
          <w:marRight w:val="0"/>
          <w:marTop w:val="0"/>
          <w:marBottom w:val="0"/>
          <w:divBdr>
            <w:top w:val="none" w:sz="0" w:space="0" w:color="auto"/>
            <w:left w:val="none" w:sz="0" w:space="0" w:color="auto"/>
            <w:bottom w:val="none" w:sz="0" w:space="0" w:color="auto"/>
            <w:right w:val="none" w:sz="0" w:space="0" w:color="auto"/>
          </w:divBdr>
          <w:divsChild>
            <w:div w:id="1691643678">
              <w:marLeft w:val="0"/>
              <w:marRight w:val="0"/>
              <w:marTop w:val="0"/>
              <w:marBottom w:val="0"/>
              <w:divBdr>
                <w:top w:val="none" w:sz="0" w:space="0" w:color="auto"/>
                <w:left w:val="none" w:sz="0" w:space="0" w:color="auto"/>
                <w:bottom w:val="none" w:sz="0" w:space="0" w:color="auto"/>
                <w:right w:val="none" w:sz="0" w:space="0" w:color="auto"/>
              </w:divBdr>
              <w:divsChild>
                <w:div w:id="1440639403">
                  <w:marLeft w:val="0"/>
                  <w:marRight w:val="0"/>
                  <w:marTop w:val="0"/>
                  <w:marBottom w:val="0"/>
                  <w:divBdr>
                    <w:top w:val="none" w:sz="0" w:space="0" w:color="auto"/>
                    <w:left w:val="none" w:sz="0" w:space="0" w:color="auto"/>
                    <w:bottom w:val="none" w:sz="0" w:space="0" w:color="auto"/>
                    <w:right w:val="none" w:sz="0" w:space="0" w:color="auto"/>
                  </w:divBdr>
                </w:div>
              </w:divsChild>
            </w:div>
            <w:div w:id="1446845686">
              <w:marLeft w:val="0"/>
              <w:marRight w:val="0"/>
              <w:marTop w:val="0"/>
              <w:marBottom w:val="0"/>
              <w:divBdr>
                <w:top w:val="none" w:sz="0" w:space="0" w:color="auto"/>
                <w:left w:val="none" w:sz="0" w:space="0" w:color="auto"/>
                <w:bottom w:val="none" w:sz="0" w:space="0" w:color="auto"/>
                <w:right w:val="none" w:sz="0" w:space="0" w:color="auto"/>
              </w:divBdr>
              <w:divsChild>
                <w:div w:id="187264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3938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2.xml"/><Relationship Id="rId117" Type="http://schemas.openxmlformats.org/officeDocument/2006/relationships/hyperlink" Target="https://en.wikipedia.org/wiki/Moss" TargetMode="External"/><Relationship Id="rId21" Type="http://schemas.openxmlformats.org/officeDocument/2006/relationships/image" Target="media/image5.png"/><Relationship Id="rId42" Type="http://schemas.openxmlformats.org/officeDocument/2006/relationships/image" Target="media/image15.jpeg"/><Relationship Id="rId47" Type="http://schemas.openxmlformats.org/officeDocument/2006/relationships/image" Target="media/image20.jpeg"/><Relationship Id="rId63" Type="http://schemas.openxmlformats.org/officeDocument/2006/relationships/image" Target="media/image30.png"/><Relationship Id="rId68" Type="http://schemas.openxmlformats.org/officeDocument/2006/relationships/diagramData" Target="diagrams/data4.xml"/><Relationship Id="rId84" Type="http://schemas.openxmlformats.org/officeDocument/2006/relationships/image" Target="media/image45.png"/><Relationship Id="rId89" Type="http://schemas.openxmlformats.org/officeDocument/2006/relationships/diagramLayout" Target="diagrams/layout5.xml"/><Relationship Id="rId112" Type="http://schemas.openxmlformats.org/officeDocument/2006/relationships/hyperlink" Target="https://en.wikipedia.org/wiki/File:Agar_plate_with_colonies.jpg" TargetMode="External"/><Relationship Id="rId133" Type="http://schemas.openxmlformats.org/officeDocument/2006/relationships/diagramData" Target="diagrams/data10.xml"/><Relationship Id="rId138" Type="http://schemas.openxmlformats.org/officeDocument/2006/relationships/hyperlink" Target="https://www.omicsonline.org/open-access/nutritional-intake-biochemical-status-and-anthropometric-values-of-stunting-children-after-added-zinc-on-vitamin-a-supplementation-2168-9652-S5-008.php?aid=58832" TargetMode="External"/><Relationship Id="rId154" Type="http://schemas.openxmlformats.org/officeDocument/2006/relationships/diagramLayout" Target="diagrams/layout12.xml"/><Relationship Id="rId159" Type="http://schemas.openxmlformats.org/officeDocument/2006/relationships/image" Target="media/image62.jpeg"/><Relationship Id="rId175" Type="http://schemas.openxmlformats.org/officeDocument/2006/relationships/fontTable" Target="fontTable.xml"/><Relationship Id="rId170" Type="http://schemas.openxmlformats.org/officeDocument/2006/relationships/image" Target="media/image73.jpeg"/><Relationship Id="rId16" Type="http://schemas.openxmlformats.org/officeDocument/2006/relationships/hyperlink" Target="https://explorable.com/printmail/ecology" TargetMode="External"/><Relationship Id="rId107" Type="http://schemas.openxmlformats.org/officeDocument/2006/relationships/diagramData" Target="diagrams/data8.xml"/><Relationship Id="rId11" Type="http://schemas.openxmlformats.org/officeDocument/2006/relationships/diagramQuickStyle" Target="diagrams/quickStyle1.xml"/><Relationship Id="rId32" Type="http://schemas.openxmlformats.org/officeDocument/2006/relationships/header" Target="header2.xml"/><Relationship Id="rId37" Type="http://schemas.openxmlformats.org/officeDocument/2006/relationships/image" Target="media/image10.jpeg"/><Relationship Id="rId53" Type="http://schemas.openxmlformats.org/officeDocument/2006/relationships/diagramLayout" Target="diagrams/layout3.xml"/><Relationship Id="rId58" Type="http://schemas.openxmlformats.org/officeDocument/2006/relationships/image" Target="media/image25.png"/><Relationship Id="rId74" Type="http://schemas.openxmlformats.org/officeDocument/2006/relationships/image" Target="media/image35.png"/><Relationship Id="rId79" Type="http://schemas.openxmlformats.org/officeDocument/2006/relationships/image" Target="media/image40.png"/><Relationship Id="rId102" Type="http://schemas.openxmlformats.org/officeDocument/2006/relationships/diagramData" Target="diagrams/data7.xml"/><Relationship Id="rId123" Type="http://schemas.openxmlformats.org/officeDocument/2006/relationships/hyperlink" Target="https://en.wikipedia.org/wiki/Agar_plate" TargetMode="External"/><Relationship Id="rId128" Type="http://schemas.openxmlformats.org/officeDocument/2006/relationships/diagramQuickStyle" Target="diagrams/quickStyle9.xml"/><Relationship Id="rId144" Type="http://schemas.openxmlformats.org/officeDocument/2006/relationships/image" Target="media/image58.jpeg"/><Relationship Id="rId149" Type="http://schemas.openxmlformats.org/officeDocument/2006/relationships/diagramLayout" Target="diagrams/layout11.xml"/><Relationship Id="rId5" Type="http://schemas.openxmlformats.org/officeDocument/2006/relationships/webSettings" Target="webSettings.xml"/><Relationship Id="rId90" Type="http://schemas.openxmlformats.org/officeDocument/2006/relationships/diagramQuickStyle" Target="diagrams/quickStyle5.xml"/><Relationship Id="rId95" Type="http://schemas.openxmlformats.org/officeDocument/2006/relationships/diagramQuickStyle" Target="diagrams/quickStyle6.xml"/><Relationship Id="rId160" Type="http://schemas.openxmlformats.org/officeDocument/2006/relationships/image" Target="media/image63.png"/><Relationship Id="rId165" Type="http://schemas.openxmlformats.org/officeDocument/2006/relationships/image" Target="media/image68.png"/><Relationship Id="rId22" Type="http://schemas.openxmlformats.org/officeDocument/2006/relationships/image" Target="media/image6.png"/><Relationship Id="rId27" Type="http://schemas.microsoft.com/office/2007/relationships/diagramDrawing" Target="diagrams/drawing2.xml"/><Relationship Id="rId43" Type="http://schemas.openxmlformats.org/officeDocument/2006/relationships/image" Target="media/image16.jpeg"/><Relationship Id="rId48" Type="http://schemas.openxmlformats.org/officeDocument/2006/relationships/image" Target="media/image21.jpeg"/><Relationship Id="rId64" Type="http://schemas.openxmlformats.org/officeDocument/2006/relationships/image" Target="media/image31.png"/><Relationship Id="rId69" Type="http://schemas.openxmlformats.org/officeDocument/2006/relationships/diagramLayout" Target="diagrams/layout4.xml"/><Relationship Id="rId113" Type="http://schemas.openxmlformats.org/officeDocument/2006/relationships/image" Target="media/image53.jpeg"/><Relationship Id="rId118" Type="http://schemas.openxmlformats.org/officeDocument/2006/relationships/hyperlink" Target="https://en.wikipedia.org/wiki/Physcomitrella_patens" TargetMode="External"/><Relationship Id="rId134" Type="http://schemas.openxmlformats.org/officeDocument/2006/relationships/diagramLayout" Target="diagrams/layout10.xml"/><Relationship Id="rId139" Type="http://schemas.openxmlformats.org/officeDocument/2006/relationships/hyperlink" Target="https://www.omicsonline.org/open-access/conformational-angles-and-properties-of-amino-acids-in-protein-folding-1920-4159-1000216.php?aid=72012" TargetMode="External"/><Relationship Id="rId80" Type="http://schemas.openxmlformats.org/officeDocument/2006/relationships/image" Target="media/image41.png"/><Relationship Id="rId85" Type="http://schemas.openxmlformats.org/officeDocument/2006/relationships/image" Target="media/image46.png"/><Relationship Id="rId150" Type="http://schemas.openxmlformats.org/officeDocument/2006/relationships/diagramQuickStyle" Target="diagrams/quickStyle11.xml"/><Relationship Id="rId155" Type="http://schemas.openxmlformats.org/officeDocument/2006/relationships/diagramQuickStyle" Target="diagrams/quickStyle12.xml"/><Relationship Id="rId171" Type="http://schemas.openxmlformats.org/officeDocument/2006/relationships/image" Target="media/image74.jpeg"/><Relationship Id="rId176" Type="http://schemas.openxmlformats.org/officeDocument/2006/relationships/theme" Target="theme/theme1.xml"/><Relationship Id="rId12" Type="http://schemas.openxmlformats.org/officeDocument/2006/relationships/diagramColors" Target="diagrams/colors1.xml"/><Relationship Id="rId17" Type="http://schemas.openxmlformats.org/officeDocument/2006/relationships/image" Target="media/image3.png"/><Relationship Id="rId33" Type="http://schemas.openxmlformats.org/officeDocument/2006/relationships/footer" Target="footer1.xml"/><Relationship Id="rId38" Type="http://schemas.openxmlformats.org/officeDocument/2006/relationships/image" Target="media/image11.jpeg"/><Relationship Id="rId59" Type="http://schemas.openxmlformats.org/officeDocument/2006/relationships/image" Target="media/image26.png"/><Relationship Id="rId103" Type="http://schemas.openxmlformats.org/officeDocument/2006/relationships/diagramLayout" Target="diagrams/layout7.xml"/><Relationship Id="rId108" Type="http://schemas.openxmlformats.org/officeDocument/2006/relationships/diagramLayout" Target="diagrams/layout8.xml"/><Relationship Id="rId124" Type="http://schemas.openxmlformats.org/officeDocument/2006/relationships/hyperlink" Target="https://en.wikipedia.org/wiki/Virus" TargetMode="External"/><Relationship Id="rId129" Type="http://schemas.openxmlformats.org/officeDocument/2006/relationships/diagramColors" Target="diagrams/colors9.xml"/><Relationship Id="rId54" Type="http://schemas.openxmlformats.org/officeDocument/2006/relationships/diagramQuickStyle" Target="diagrams/quickStyle3.xml"/><Relationship Id="rId70" Type="http://schemas.openxmlformats.org/officeDocument/2006/relationships/diagramQuickStyle" Target="diagrams/quickStyle4.xml"/><Relationship Id="rId75" Type="http://schemas.openxmlformats.org/officeDocument/2006/relationships/image" Target="media/image36.png"/><Relationship Id="rId91" Type="http://schemas.openxmlformats.org/officeDocument/2006/relationships/diagramColors" Target="diagrams/colors5.xml"/><Relationship Id="rId96" Type="http://schemas.openxmlformats.org/officeDocument/2006/relationships/diagramColors" Target="diagrams/colors6.xml"/><Relationship Id="rId140" Type="http://schemas.openxmlformats.org/officeDocument/2006/relationships/hyperlink" Target="https://www.omicsonline.org/open-access/classification-of-dual-burden-of-malnutrition-in-young-children-2155-9600-1000532.php?aid=76470" TargetMode="External"/><Relationship Id="rId145" Type="http://schemas.openxmlformats.org/officeDocument/2006/relationships/image" Target="media/image59.jpeg"/><Relationship Id="rId161" Type="http://schemas.openxmlformats.org/officeDocument/2006/relationships/image" Target="media/image64.png"/><Relationship Id="rId166" Type="http://schemas.openxmlformats.org/officeDocument/2006/relationships/image" Target="media/image69.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diagramData" Target="diagrams/data2.xml"/><Relationship Id="rId28" Type="http://schemas.openxmlformats.org/officeDocument/2006/relationships/image" Target="media/image7.png"/><Relationship Id="rId49" Type="http://schemas.openxmlformats.org/officeDocument/2006/relationships/image" Target="media/image22.jpeg"/><Relationship Id="rId114" Type="http://schemas.openxmlformats.org/officeDocument/2006/relationships/hyperlink" Target="https://en.wikipedia.org/wiki/Streaking_(microbiology)" TargetMode="External"/><Relationship Id="rId119" Type="http://schemas.openxmlformats.org/officeDocument/2006/relationships/hyperlink" Target="https://en.wikipedia.org/wiki/Cell_culture" TargetMode="External"/><Relationship Id="rId10" Type="http://schemas.openxmlformats.org/officeDocument/2006/relationships/diagramLayout" Target="diagrams/layout1.xml"/><Relationship Id="rId31" Type="http://schemas.openxmlformats.org/officeDocument/2006/relationships/header" Target="header1.xml"/><Relationship Id="rId44" Type="http://schemas.openxmlformats.org/officeDocument/2006/relationships/image" Target="media/image17.jpeg"/><Relationship Id="rId52" Type="http://schemas.openxmlformats.org/officeDocument/2006/relationships/diagramData" Target="diagrams/data3.xml"/><Relationship Id="rId60" Type="http://schemas.openxmlformats.org/officeDocument/2006/relationships/image" Target="media/image27.png"/><Relationship Id="rId65" Type="http://schemas.openxmlformats.org/officeDocument/2006/relationships/image" Target="media/image32.png"/><Relationship Id="rId73" Type="http://schemas.openxmlformats.org/officeDocument/2006/relationships/image" Target="media/image34.png"/><Relationship Id="rId78" Type="http://schemas.openxmlformats.org/officeDocument/2006/relationships/image" Target="media/image39.png"/><Relationship Id="rId81" Type="http://schemas.openxmlformats.org/officeDocument/2006/relationships/image" Target="media/image42.png"/><Relationship Id="rId86" Type="http://schemas.openxmlformats.org/officeDocument/2006/relationships/image" Target="media/image47.png"/><Relationship Id="rId94" Type="http://schemas.openxmlformats.org/officeDocument/2006/relationships/diagramLayout" Target="diagrams/layout6.xml"/><Relationship Id="rId99" Type="http://schemas.openxmlformats.org/officeDocument/2006/relationships/image" Target="media/image50.jpeg"/><Relationship Id="rId101" Type="http://schemas.openxmlformats.org/officeDocument/2006/relationships/image" Target="media/image52.jpeg"/><Relationship Id="rId122" Type="http://schemas.openxmlformats.org/officeDocument/2006/relationships/hyperlink" Target="https://en.wikipedia.org/wiki/Fungi" TargetMode="External"/><Relationship Id="rId130" Type="http://schemas.microsoft.com/office/2007/relationships/diagramDrawing" Target="diagrams/drawing9.xml"/><Relationship Id="rId135" Type="http://schemas.openxmlformats.org/officeDocument/2006/relationships/diagramQuickStyle" Target="diagrams/quickStyle10.xml"/><Relationship Id="rId143" Type="http://schemas.openxmlformats.org/officeDocument/2006/relationships/image" Target="media/image57.jpeg"/><Relationship Id="rId148" Type="http://schemas.openxmlformats.org/officeDocument/2006/relationships/diagramData" Target="diagrams/data11.xml"/><Relationship Id="rId151" Type="http://schemas.openxmlformats.org/officeDocument/2006/relationships/diagramColors" Target="diagrams/colors11.xml"/><Relationship Id="rId156" Type="http://schemas.openxmlformats.org/officeDocument/2006/relationships/diagramColors" Target="diagrams/colors12.xml"/><Relationship Id="rId164" Type="http://schemas.openxmlformats.org/officeDocument/2006/relationships/image" Target="media/image67.png"/><Relationship Id="rId169" Type="http://schemas.openxmlformats.org/officeDocument/2006/relationships/image" Target="media/image72.png"/><Relationship Id="rId177"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diagramData" Target="diagrams/data1.xml"/><Relationship Id="rId172" Type="http://schemas.openxmlformats.org/officeDocument/2006/relationships/image" Target="media/image75.png"/><Relationship Id="rId13" Type="http://schemas.microsoft.com/office/2007/relationships/diagramDrawing" Target="diagrams/drawing1.xml"/><Relationship Id="rId18" Type="http://schemas.openxmlformats.org/officeDocument/2006/relationships/hyperlink" Target="https://explorable.com/printpdf/ecology" TargetMode="External"/><Relationship Id="rId39" Type="http://schemas.openxmlformats.org/officeDocument/2006/relationships/image" Target="media/image12.jpeg"/><Relationship Id="rId109" Type="http://schemas.openxmlformats.org/officeDocument/2006/relationships/diagramQuickStyle" Target="diagrams/quickStyle8.xml"/><Relationship Id="rId34" Type="http://schemas.openxmlformats.org/officeDocument/2006/relationships/footer" Target="footer2.xml"/><Relationship Id="rId50" Type="http://schemas.openxmlformats.org/officeDocument/2006/relationships/footer" Target="footer4.xml"/><Relationship Id="rId55" Type="http://schemas.openxmlformats.org/officeDocument/2006/relationships/diagramColors" Target="diagrams/colors3.xml"/><Relationship Id="rId76" Type="http://schemas.openxmlformats.org/officeDocument/2006/relationships/image" Target="media/image37.png"/><Relationship Id="rId97" Type="http://schemas.microsoft.com/office/2007/relationships/diagramDrawing" Target="diagrams/drawing6.xml"/><Relationship Id="rId104" Type="http://schemas.openxmlformats.org/officeDocument/2006/relationships/diagramQuickStyle" Target="diagrams/quickStyle7.xml"/><Relationship Id="rId120" Type="http://schemas.openxmlformats.org/officeDocument/2006/relationships/hyperlink" Target="https://en.wikipedia.org/wiki/Microbiological_culture" TargetMode="External"/><Relationship Id="rId125" Type="http://schemas.openxmlformats.org/officeDocument/2006/relationships/hyperlink" Target="https://en.wikipedia.org/wiki/Parasite" TargetMode="External"/><Relationship Id="rId141" Type="http://schemas.openxmlformats.org/officeDocument/2006/relationships/hyperlink" Target="https://www.omicsonline.org/open-access/efficacy-of-osteolaemus-tetraspis-pituitary-gland-apg-hormone-oninduced-spawning-of-clarias-gariepinus-2332-2608-1000177.php?aid=78172" TargetMode="External"/><Relationship Id="rId146" Type="http://schemas.openxmlformats.org/officeDocument/2006/relationships/image" Target="media/image60.jpeg"/><Relationship Id="rId167" Type="http://schemas.openxmlformats.org/officeDocument/2006/relationships/image" Target="media/image70.jpeg"/><Relationship Id="rId7" Type="http://schemas.openxmlformats.org/officeDocument/2006/relationships/endnotes" Target="endnotes.xml"/><Relationship Id="rId71" Type="http://schemas.openxmlformats.org/officeDocument/2006/relationships/diagramColors" Target="diagrams/colors4.xml"/><Relationship Id="rId92" Type="http://schemas.microsoft.com/office/2007/relationships/diagramDrawing" Target="diagrams/drawing5.xml"/><Relationship Id="rId162" Type="http://schemas.openxmlformats.org/officeDocument/2006/relationships/image" Target="media/image65.jpeg"/><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diagramLayout" Target="diagrams/layout2.xml"/><Relationship Id="rId40" Type="http://schemas.openxmlformats.org/officeDocument/2006/relationships/image" Target="media/image13.jpeg"/><Relationship Id="rId45" Type="http://schemas.openxmlformats.org/officeDocument/2006/relationships/image" Target="media/image18.jpeg"/><Relationship Id="rId66" Type="http://schemas.openxmlformats.org/officeDocument/2006/relationships/footer" Target="footer5.xml"/><Relationship Id="rId87" Type="http://schemas.openxmlformats.org/officeDocument/2006/relationships/image" Target="media/image48.png"/><Relationship Id="rId110" Type="http://schemas.openxmlformats.org/officeDocument/2006/relationships/diagramColors" Target="diagrams/colors8.xml"/><Relationship Id="rId115" Type="http://schemas.openxmlformats.org/officeDocument/2006/relationships/hyperlink" Target="https://en.wikipedia.org/wiki/Cell_(biology)" TargetMode="External"/><Relationship Id="rId131" Type="http://schemas.openxmlformats.org/officeDocument/2006/relationships/image" Target="media/image54.emf"/><Relationship Id="rId136" Type="http://schemas.openxmlformats.org/officeDocument/2006/relationships/diagramColors" Target="diagrams/colors10.xml"/><Relationship Id="rId157" Type="http://schemas.microsoft.com/office/2007/relationships/diagramDrawing" Target="diagrams/drawing12.xml"/><Relationship Id="rId61" Type="http://schemas.openxmlformats.org/officeDocument/2006/relationships/image" Target="media/image28.png"/><Relationship Id="rId82" Type="http://schemas.openxmlformats.org/officeDocument/2006/relationships/image" Target="media/image43.png"/><Relationship Id="rId152" Type="http://schemas.microsoft.com/office/2007/relationships/diagramDrawing" Target="diagrams/drawing11.xml"/><Relationship Id="rId173" Type="http://schemas.openxmlformats.org/officeDocument/2006/relationships/hyperlink" Target="http://studmedlib.ru" TargetMode="External"/><Relationship Id="rId19" Type="http://schemas.openxmlformats.org/officeDocument/2006/relationships/image" Target="media/image4.png"/><Relationship Id="rId14" Type="http://schemas.openxmlformats.org/officeDocument/2006/relationships/hyperlink" Target="https://explorable.com/print/ecology" TargetMode="External"/><Relationship Id="rId30" Type="http://schemas.openxmlformats.org/officeDocument/2006/relationships/image" Target="media/image9.png"/><Relationship Id="rId35" Type="http://schemas.openxmlformats.org/officeDocument/2006/relationships/header" Target="header3.xml"/><Relationship Id="rId56" Type="http://schemas.microsoft.com/office/2007/relationships/diagramDrawing" Target="diagrams/drawing3.xml"/><Relationship Id="rId77" Type="http://schemas.openxmlformats.org/officeDocument/2006/relationships/image" Target="media/image38.png"/><Relationship Id="rId100" Type="http://schemas.openxmlformats.org/officeDocument/2006/relationships/image" Target="media/image51.jpeg"/><Relationship Id="rId105" Type="http://schemas.openxmlformats.org/officeDocument/2006/relationships/diagramColors" Target="diagrams/colors7.xml"/><Relationship Id="rId126" Type="http://schemas.openxmlformats.org/officeDocument/2006/relationships/diagramData" Target="diagrams/data9.xml"/><Relationship Id="rId147" Type="http://schemas.openxmlformats.org/officeDocument/2006/relationships/image" Target="media/image61.jpeg"/><Relationship Id="rId168" Type="http://schemas.openxmlformats.org/officeDocument/2006/relationships/image" Target="media/image71.jpeg"/><Relationship Id="rId8" Type="http://schemas.openxmlformats.org/officeDocument/2006/relationships/image" Target="media/image1.jpeg"/><Relationship Id="rId51" Type="http://schemas.openxmlformats.org/officeDocument/2006/relationships/image" Target="media/image23.png"/><Relationship Id="rId72" Type="http://schemas.microsoft.com/office/2007/relationships/diagramDrawing" Target="diagrams/drawing4.xml"/><Relationship Id="rId93" Type="http://schemas.openxmlformats.org/officeDocument/2006/relationships/diagramData" Target="diagrams/data6.xml"/><Relationship Id="rId98" Type="http://schemas.openxmlformats.org/officeDocument/2006/relationships/image" Target="media/image49.jpeg"/><Relationship Id="rId121" Type="http://schemas.openxmlformats.org/officeDocument/2006/relationships/hyperlink" Target="https://en.wikipedia.org/wiki/Bacteria" TargetMode="External"/><Relationship Id="rId142" Type="http://schemas.openxmlformats.org/officeDocument/2006/relationships/image" Target="media/image56.jpeg"/><Relationship Id="rId163" Type="http://schemas.openxmlformats.org/officeDocument/2006/relationships/image" Target="media/image66.png"/><Relationship Id="rId3" Type="http://schemas.openxmlformats.org/officeDocument/2006/relationships/styles" Target="styles.xml"/><Relationship Id="rId25" Type="http://schemas.openxmlformats.org/officeDocument/2006/relationships/diagramQuickStyle" Target="diagrams/quickStyle2.xml"/><Relationship Id="rId46" Type="http://schemas.openxmlformats.org/officeDocument/2006/relationships/image" Target="media/image19.emf"/><Relationship Id="rId67" Type="http://schemas.openxmlformats.org/officeDocument/2006/relationships/image" Target="media/image33.png"/><Relationship Id="rId116" Type="http://schemas.openxmlformats.org/officeDocument/2006/relationships/hyperlink" Target="https://en.wikipedia.org/wiki/Plant" TargetMode="External"/><Relationship Id="rId137" Type="http://schemas.microsoft.com/office/2007/relationships/diagramDrawing" Target="diagrams/drawing10.xml"/><Relationship Id="rId158" Type="http://schemas.openxmlformats.org/officeDocument/2006/relationships/footer" Target="footer6.xml"/><Relationship Id="rId20" Type="http://schemas.openxmlformats.org/officeDocument/2006/relationships/hyperlink" Target="https://explorable.com/fr/comment-rediger-une-introduction" TargetMode="External"/><Relationship Id="rId41" Type="http://schemas.openxmlformats.org/officeDocument/2006/relationships/image" Target="media/image14.jpeg"/><Relationship Id="rId62" Type="http://schemas.openxmlformats.org/officeDocument/2006/relationships/image" Target="media/image29.png"/><Relationship Id="rId83" Type="http://schemas.openxmlformats.org/officeDocument/2006/relationships/image" Target="media/image44.png"/><Relationship Id="rId88" Type="http://schemas.openxmlformats.org/officeDocument/2006/relationships/diagramData" Target="diagrams/data5.xml"/><Relationship Id="rId111" Type="http://schemas.microsoft.com/office/2007/relationships/diagramDrawing" Target="diagrams/drawing8.xml"/><Relationship Id="rId132" Type="http://schemas.openxmlformats.org/officeDocument/2006/relationships/image" Target="media/image55.emf"/><Relationship Id="rId153" Type="http://schemas.openxmlformats.org/officeDocument/2006/relationships/diagramData" Target="diagrams/data12.xml"/><Relationship Id="rId174" Type="http://schemas.openxmlformats.org/officeDocument/2006/relationships/footer" Target="footer7.xml"/><Relationship Id="rId15" Type="http://schemas.openxmlformats.org/officeDocument/2006/relationships/image" Target="media/image2.png"/><Relationship Id="rId36" Type="http://schemas.openxmlformats.org/officeDocument/2006/relationships/footer" Target="footer3.xml"/><Relationship Id="rId57" Type="http://schemas.openxmlformats.org/officeDocument/2006/relationships/image" Target="media/image24.png"/><Relationship Id="rId106" Type="http://schemas.microsoft.com/office/2007/relationships/diagramDrawing" Target="diagrams/drawing7.xml"/><Relationship Id="rId127" Type="http://schemas.openxmlformats.org/officeDocument/2006/relationships/diagramLayout" Target="diagrams/layout9.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0BDE1BD-DF09-4ABC-80B7-F66870222668}" type="doc">
      <dgm:prSet loTypeId="urn:microsoft.com/office/officeart/2005/8/layout/default#1" loCatId="list" qsTypeId="urn:microsoft.com/office/officeart/2005/8/quickstyle/simple1" qsCatId="simple" csTypeId="urn:microsoft.com/office/officeart/2005/8/colors/accent1_2" csCatId="accent1" phldr="1"/>
      <dgm:spPr/>
      <dgm:t>
        <a:bodyPr/>
        <a:lstStyle/>
        <a:p>
          <a:endParaRPr lang="ru-RU"/>
        </a:p>
      </dgm:t>
    </dgm:pt>
    <dgm:pt modelId="{6AA97507-3F70-4B06-BD76-29000C703D70}">
      <dgm:prSet custT="1"/>
      <dgm:spPr/>
      <dgm:t>
        <a:bodyPr/>
        <a:lstStyle/>
        <a:p>
          <a:r>
            <a:rPr lang="en-US" sz="1400">
              <a:latin typeface="Times New Roman" pitchFamily="18" charset="0"/>
              <a:cs typeface="Times New Roman" pitchFamily="18" charset="0"/>
            </a:rPr>
            <a:t>There are </a:t>
          </a:r>
          <a:r>
            <a:rPr lang="en-US" sz="1400" b="1">
              <a:latin typeface="Times New Roman" pitchFamily="18" charset="0"/>
              <a:cs typeface="Times New Roman" pitchFamily="18" charset="0"/>
            </a:rPr>
            <a:t>26 letters </a:t>
          </a:r>
          <a:r>
            <a:rPr lang="en-US" sz="1400">
              <a:latin typeface="Times New Roman" pitchFamily="18" charset="0"/>
              <a:cs typeface="Times New Roman" pitchFamily="18" charset="0"/>
            </a:rPr>
            <a:t>in the English alphabet. </a:t>
          </a:r>
        </a:p>
        <a:p>
          <a:r>
            <a:rPr lang="en-US" sz="1400">
              <a:latin typeface="Times New Roman" pitchFamily="18" charset="0"/>
              <a:cs typeface="Times New Roman" pitchFamily="18" charset="0"/>
            </a:rPr>
            <a:t>The </a:t>
          </a:r>
          <a:r>
            <a:rPr lang="en-US" sz="1400" b="1">
              <a:latin typeface="Times New Roman" pitchFamily="18" charset="0"/>
              <a:cs typeface="Times New Roman" pitchFamily="18" charset="0"/>
            </a:rPr>
            <a:t>capital letter </a:t>
          </a:r>
          <a:r>
            <a:rPr lang="en-US" sz="1400">
              <a:latin typeface="Times New Roman" pitchFamily="18" charset="0"/>
              <a:cs typeface="Times New Roman" pitchFamily="18" charset="0"/>
            </a:rPr>
            <a:t>is also called a </a:t>
          </a:r>
          <a:r>
            <a:rPr lang="en-US" sz="1400" b="1">
              <a:latin typeface="Times New Roman" pitchFamily="18" charset="0"/>
              <a:cs typeface="Times New Roman" pitchFamily="18" charset="0"/>
            </a:rPr>
            <a:t>big letter </a:t>
          </a:r>
          <a:r>
            <a:rPr lang="en-US" sz="1400">
              <a:latin typeface="Times New Roman" pitchFamily="18" charset="0"/>
              <a:cs typeface="Times New Roman" pitchFamily="18" charset="0"/>
            </a:rPr>
            <a:t>or </a:t>
          </a:r>
          <a:r>
            <a:rPr lang="en-US" sz="1400" b="1">
              <a:latin typeface="Times New Roman" pitchFamily="18" charset="0"/>
              <a:cs typeface="Times New Roman" pitchFamily="18" charset="0"/>
            </a:rPr>
            <a:t>upper- case </a:t>
          </a:r>
          <a:r>
            <a:rPr lang="en-US" sz="1400">
              <a:latin typeface="Times New Roman" pitchFamily="18" charset="0"/>
              <a:cs typeface="Times New Roman" pitchFamily="18" charset="0"/>
            </a:rPr>
            <a:t>letter, or sometimes just a </a:t>
          </a:r>
          <a:r>
            <a:rPr lang="en-US" sz="1400" b="1">
              <a:latin typeface="Times New Roman" pitchFamily="18" charset="0"/>
              <a:cs typeface="Times New Roman" pitchFamily="18" charset="0"/>
            </a:rPr>
            <a:t>capital</a:t>
          </a:r>
          <a:r>
            <a:rPr lang="en-US" sz="1400">
              <a:latin typeface="Times New Roman" pitchFamily="18" charset="0"/>
              <a:cs typeface="Times New Roman" pitchFamily="18" charset="0"/>
            </a:rPr>
            <a:t>. </a:t>
          </a:r>
          <a:endParaRPr lang="ru-RU" sz="1400">
            <a:latin typeface="Times New Roman" pitchFamily="18" charset="0"/>
            <a:cs typeface="Times New Roman" pitchFamily="18" charset="0"/>
          </a:endParaRPr>
        </a:p>
        <a:p>
          <a:r>
            <a:rPr lang="en-US" sz="1400">
              <a:latin typeface="Times New Roman" pitchFamily="18" charset="0"/>
              <a:cs typeface="Times New Roman" pitchFamily="18" charset="0"/>
            </a:rPr>
            <a:t>There are </a:t>
          </a:r>
          <a:r>
            <a:rPr lang="en-US" sz="1400" b="1">
              <a:latin typeface="Times New Roman" pitchFamily="18" charset="0"/>
              <a:cs typeface="Times New Roman" pitchFamily="18" charset="0"/>
            </a:rPr>
            <a:t>5vowels</a:t>
          </a:r>
          <a:r>
            <a:rPr lang="en-US" sz="1400">
              <a:latin typeface="Times New Roman" pitchFamily="18" charset="0"/>
              <a:cs typeface="Times New Roman" pitchFamily="18" charset="0"/>
            </a:rPr>
            <a:t>: </a:t>
          </a:r>
          <a:r>
            <a:rPr lang="en-US" sz="1400" b="1">
              <a:latin typeface="Times New Roman" pitchFamily="18" charset="0"/>
              <a:cs typeface="Times New Roman" pitchFamily="18" charset="0"/>
            </a:rPr>
            <a:t>A</a:t>
          </a:r>
          <a:r>
            <a:rPr lang="en-US" sz="1400">
              <a:latin typeface="Times New Roman" pitchFamily="18" charset="0"/>
              <a:cs typeface="Times New Roman" pitchFamily="18" charset="0"/>
            </a:rPr>
            <a:t>, </a:t>
          </a:r>
          <a:r>
            <a:rPr lang="en-US" sz="1400" b="1">
              <a:latin typeface="Times New Roman" pitchFamily="18" charset="0"/>
              <a:cs typeface="Times New Roman" pitchFamily="18" charset="0"/>
            </a:rPr>
            <a:t>E</a:t>
          </a:r>
          <a:r>
            <a:rPr lang="en-US" sz="1400">
              <a:latin typeface="Times New Roman" pitchFamily="18" charset="0"/>
              <a:cs typeface="Times New Roman" pitchFamily="18" charset="0"/>
            </a:rPr>
            <a:t>, </a:t>
          </a:r>
          <a:r>
            <a:rPr lang="en-US" sz="1400" b="1">
              <a:latin typeface="Times New Roman" pitchFamily="18" charset="0"/>
              <a:cs typeface="Times New Roman" pitchFamily="18" charset="0"/>
            </a:rPr>
            <a:t>I</a:t>
          </a:r>
          <a:r>
            <a:rPr lang="en-US" sz="1400">
              <a:latin typeface="Times New Roman" pitchFamily="18" charset="0"/>
              <a:cs typeface="Times New Roman" pitchFamily="18" charset="0"/>
            </a:rPr>
            <a:t>, </a:t>
          </a:r>
          <a:r>
            <a:rPr lang="en-US" sz="1400" b="1">
              <a:latin typeface="Times New Roman" pitchFamily="18" charset="0"/>
              <a:cs typeface="Times New Roman" pitchFamily="18" charset="0"/>
            </a:rPr>
            <a:t>O </a:t>
          </a:r>
          <a:r>
            <a:rPr lang="en-US" sz="1400">
              <a:latin typeface="Times New Roman" pitchFamily="18" charset="0"/>
              <a:cs typeface="Times New Roman" pitchFamily="18" charset="0"/>
            </a:rPr>
            <a:t>and </a:t>
          </a:r>
          <a:r>
            <a:rPr lang="en-US" sz="1400" b="1">
              <a:latin typeface="Times New Roman" pitchFamily="18" charset="0"/>
              <a:cs typeface="Times New Roman" pitchFamily="18" charset="0"/>
            </a:rPr>
            <a:t>U</a:t>
          </a:r>
          <a:r>
            <a:rPr lang="en-US" sz="1400">
              <a:latin typeface="Times New Roman" pitchFamily="18" charset="0"/>
              <a:cs typeface="Times New Roman" pitchFamily="18" charset="0"/>
            </a:rPr>
            <a:t>. </a:t>
          </a:r>
          <a:endParaRPr lang="ru-RU" sz="1400">
            <a:latin typeface="Times New Roman" pitchFamily="18" charset="0"/>
            <a:cs typeface="Times New Roman" pitchFamily="18" charset="0"/>
          </a:endParaRPr>
        </a:p>
      </dgm:t>
    </dgm:pt>
    <dgm:pt modelId="{B4CBB453-A88C-4CB0-B3C2-5FFBC97B3579}" type="parTrans" cxnId="{CAE8F88A-E1FA-4972-B48E-EF73D14F2842}">
      <dgm:prSet/>
      <dgm:spPr/>
      <dgm:t>
        <a:bodyPr/>
        <a:lstStyle/>
        <a:p>
          <a:endParaRPr lang="ru-RU"/>
        </a:p>
      </dgm:t>
    </dgm:pt>
    <dgm:pt modelId="{60E85B4C-8530-4434-8A10-B03AF1BA4D43}" type="sibTrans" cxnId="{CAE8F88A-E1FA-4972-B48E-EF73D14F2842}">
      <dgm:prSet/>
      <dgm:spPr/>
      <dgm:t>
        <a:bodyPr/>
        <a:lstStyle/>
        <a:p>
          <a:endParaRPr lang="ru-RU"/>
        </a:p>
      </dgm:t>
    </dgm:pt>
    <dgm:pt modelId="{72D69557-8F67-482F-A7EA-73242059E93D}" type="pres">
      <dgm:prSet presAssocID="{20BDE1BD-DF09-4ABC-80B7-F66870222668}" presName="diagram" presStyleCnt="0">
        <dgm:presLayoutVars>
          <dgm:dir/>
          <dgm:resizeHandles val="exact"/>
        </dgm:presLayoutVars>
      </dgm:prSet>
      <dgm:spPr/>
      <dgm:t>
        <a:bodyPr/>
        <a:lstStyle/>
        <a:p>
          <a:endParaRPr lang="ru-RU"/>
        </a:p>
      </dgm:t>
    </dgm:pt>
    <dgm:pt modelId="{2D04370E-D773-4196-83D3-9D593ED1AE7C}" type="pres">
      <dgm:prSet presAssocID="{6AA97507-3F70-4B06-BD76-29000C703D70}" presName="node" presStyleLbl="node1" presStyleIdx="0" presStyleCnt="1" custScaleX="252652">
        <dgm:presLayoutVars>
          <dgm:bulletEnabled val="1"/>
        </dgm:presLayoutVars>
      </dgm:prSet>
      <dgm:spPr/>
      <dgm:t>
        <a:bodyPr/>
        <a:lstStyle/>
        <a:p>
          <a:endParaRPr lang="ru-RU"/>
        </a:p>
      </dgm:t>
    </dgm:pt>
  </dgm:ptLst>
  <dgm:cxnLst>
    <dgm:cxn modelId="{AE840D0E-5121-47C5-9AF2-B73882D4B82A}" type="presOf" srcId="{6AA97507-3F70-4B06-BD76-29000C703D70}" destId="{2D04370E-D773-4196-83D3-9D593ED1AE7C}" srcOrd="0" destOrd="0" presId="urn:microsoft.com/office/officeart/2005/8/layout/default#1"/>
    <dgm:cxn modelId="{CAE8F88A-E1FA-4972-B48E-EF73D14F2842}" srcId="{20BDE1BD-DF09-4ABC-80B7-F66870222668}" destId="{6AA97507-3F70-4B06-BD76-29000C703D70}" srcOrd="0" destOrd="0" parTransId="{B4CBB453-A88C-4CB0-B3C2-5FFBC97B3579}" sibTransId="{60E85B4C-8530-4434-8A10-B03AF1BA4D43}"/>
    <dgm:cxn modelId="{39DDEDC3-C1AE-48DF-904E-59627560AC52}" type="presOf" srcId="{20BDE1BD-DF09-4ABC-80B7-F66870222668}" destId="{72D69557-8F67-482F-A7EA-73242059E93D}" srcOrd="0" destOrd="0" presId="urn:microsoft.com/office/officeart/2005/8/layout/default#1"/>
    <dgm:cxn modelId="{95EB23F5-2F8B-4FFD-8641-315CE566257F}" type="presParOf" srcId="{72D69557-8F67-482F-A7EA-73242059E93D}" destId="{2D04370E-D773-4196-83D3-9D593ED1AE7C}" srcOrd="0" destOrd="0" presId="urn:microsoft.com/office/officeart/2005/8/layout/default#1"/>
  </dgm:cxnLst>
  <dgm:bg/>
  <dgm:whole/>
  <dgm:extLst>
    <a:ext uri="http://schemas.microsoft.com/office/drawing/2008/diagram">
      <dsp:dataModelExt xmlns:dsp="http://schemas.microsoft.com/office/drawing/2008/diagram" xmlns="" relId="rId13"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69CE86FC-5CB4-4438-AF20-0BEBC99C9658}" type="doc">
      <dgm:prSet loTypeId="urn:microsoft.com/office/officeart/2005/8/layout/default#10" loCatId="list" qsTypeId="urn:microsoft.com/office/officeart/2005/8/quickstyle/simple1" qsCatId="simple" csTypeId="urn:microsoft.com/office/officeart/2005/8/colors/accent1_2" csCatId="accent1" phldr="1"/>
      <dgm:spPr/>
      <dgm:t>
        <a:bodyPr/>
        <a:lstStyle/>
        <a:p>
          <a:endParaRPr lang="ru-RU"/>
        </a:p>
      </dgm:t>
    </dgm:pt>
    <dgm:pt modelId="{79C29688-4AC3-4473-964A-3740536337B5}">
      <dgm:prSet phldrT="[Текст]" custT="1"/>
      <dgm:spPr/>
      <dgm:t>
        <a:bodyPr/>
        <a:lstStyle/>
        <a:p>
          <a:r>
            <a:rPr lang="en-US" sz="1200">
              <a:latin typeface="Times New Roman" pitchFamily="18" charset="0"/>
              <a:cs typeface="Times New Roman" pitchFamily="18" charset="0"/>
            </a:rPr>
            <a:t>The words am, is, are are also verbs, but they are not</a:t>
          </a:r>
          <a:endParaRPr lang="ru-RU" sz="1200">
            <a:latin typeface="Times New Roman" pitchFamily="18" charset="0"/>
            <a:cs typeface="Times New Roman" pitchFamily="18" charset="0"/>
          </a:endParaRPr>
        </a:p>
        <a:p>
          <a:r>
            <a:rPr lang="en-US" sz="1200">
              <a:latin typeface="Times New Roman" pitchFamily="18" charset="0"/>
              <a:cs typeface="Times New Roman" pitchFamily="18" charset="0"/>
            </a:rPr>
            <a:t>action words. They are the simple present tense of the</a:t>
          </a:r>
          <a:endParaRPr lang="ru-RU" sz="1200">
            <a:latin typeface="Times New Roman" pitchFamily="18" charset="0"/>
            <a:cs typeface="Times New Roman" pitchFamily="18" charset="0"/>
          </a:endParaRPr>
        </a:p>
        <a:p>
          <a:r>
            <a:rPr lang="en-US" sz="1200">
              <a:latin typeface="Times New Roman" pitchFamily="18" charset="0"/>
              <a:cs typeface="Times New Roman" pitchFamily="18" charset="0"/>
            </a:rPr>
            <a:t>verb be.</a:t>
          </a:r>
          <a:endParaRPr lang="ru-RU" sz="1200">
            <a:latin typeface="Times New Roman" pitchFamily="18" charset="0"/>
            <a:cs typeface="Times New Roman" pitchFamily="18" charset="0"/>
          </a:endParaRPr>
        </a:p>
        <a:p>
          <a:r>
            <a:rPr lang="en-US" sz="1200">
              <a:latin typeface="Times New Roman" pitchFamily="18" charset="0"/>
              <a:cs typeface="Times New Roman" pitchFamily="18" charset="0"/>
            </a:rPr>
            <a:t>Use am with the pronoun I, and is with the pronouns he,</a:t>
          </a:r>
          <a:endParaRPr lang="ru-RU" sz="1200">
            <a:latin typeface="Times New Roman" pitchFamily="18" charset="0"/>
            <a:cs typeface="Times New Roman" pitchFamily="18" charset="0"/>
          </a:endParaRPr>
        </a:p>
        <a:p>
          <a:r>
            <a:rPr lang="en-US" sz="1200">
              <a:latin typeface="Times New Roman" pitchFamily="18" charset="0"/>
              <a:cs typeface="Times New Roman" pitchFamily="18" charset="0"/>
            </a:rPr>
            <a:t>she and it. Use are with the pronouns you, we and they.</a:t>
          </a:r>
          <a:endParaRPr lang="ru-RU" sz="1200">
            <a:latin typeface="Times New Roman" pitchFamily="18" charset="0"/>
            <a:cs typeface="Times New Roman" pitchFamily="18" charset="0"/>
          </a:endParaRPr>
        </a:p>
      </dgm:t>
    </dgm:pt>
    <dgm:pt modelId="{744FF5DE-115D-4351-979F-162D577FC3F6}" type="parTrans" cxnId="{35B8C2B9-30D2-4BC8-8A4D-ABF452D4E0EF}">
      <dgm:prSet/>
      <dgm:spPr/>
      <dgm:t>
        <a:bodyPr/>
        <a:lstStyle/>
        <a:p>
          <a:endParaRPr lang="ru-RU"/>
        </a:p>
      </dgm:t>
    </dgm:pt>
    <dgm:pt modelId="{E3A467F8-8175-40D5-9478-C6B44BA39FE2}" type="sibTrans" cxnId="{35B8C2B9-30D2-4BC8-8A4D-ABF452D4E0EF}">
      <dgm:prSet/>
      <dgm:spPr/>
      <dgm:t>
        <a:bodyPr/>
        <a:lstStyle/>
        <a:p>
          <a:endParaRPr lang="ru-RU"/>
        </a:p>
      </dgm:t>
    </dgm:pt>
    <dgm:pt modelId="{EA680C65-ADBF-45CB-8F89-1B7F21545E6E}" type="pres">
      <dgm:prSet presAssocID="{69CE86FC-5CB4-4438-AF20-0BEBC99C9658}" presName="diagram" presStyleCnt="0">
        <dgm:presLayoutVars>
          <dgm:dir/>
          <dgm:resizeHandles val="exact"/>
        </dgm:presLayoutVars>
      </dgm:prSet>
      <dgm:spPr/>
      <dgm:t>
        <a:bodyPr/>
        <a:lstStyle/>
        <a:p>
          <a:endParaRPr lang="ru-RU"/>
        </a:p>
      </dgm:t>
    </dgm:pt>
    <dgm:pt modelId="{6451D8F1-D4F6-4ED6-859D-5151A52AE341}" type="pres">
      <dgm:prSet presAssocID="{79C29688-4AC3-4473-964A-3740536337B5}" presName="node" presStyleLbl="node1" presStyleIdx="0" presStyleCnt="1" custScaleX="518481" custScaleY="193530">
        <dgm:presLayoutVars>
          <dgm:bulletEnabled val="1"/>
        </dgm:presLayoutVars>
      </dgm:prSet>
      <dgm:spPr/>
      <dgm:t>
        <a:bodyPr/>
        <a:lstStyle/>
        <a:p>
          <a:endParaRPr lang="ru-RU"/>
        </a:p>
      </dgm:t>
    </dgm:pt>
  </dgm:ptLst>
  <dgm:cxnLst>
    <dgm:cxn modelId="{12F2B803-D141-4757-9E29-124ACB305503}" type="presOf" srcId="{79C29688-4AC3-4473-964A-3740536337B5}" destId="{6451D8F1-D4F6-4ED6-859D-5151A52AE341}" srcOrd="0" destOrd="0" presId="urn:microsoft.com/office/officeart/2005/8/layout/default#10"/>
    <dgm:cxn modelId="{3FA025AB-DC99-4F33-86C1-25AB4E6D9870}" type="presOf" srcId="{69CE86FC-5CB4-4438-AF20-0BEBC99C9658}" destId="{EA680C65-ADBF-45CB-8F89-1B7F21545E6E}" srcOrd="0" destOrd="0" presId="urn:microsoft.com/office/officeart/2005/8/layout/default#10"/>
    <dgm:cxn modelId="{35B8C2B9-30D2-4BC8-8A4D-ABF452D4E0EF}" srcId="{69CE86FC-5CB4-4438-AF20-0BEBC99C9658}" destId="{79C29688-4AC3-4473-964A-3740536337B5}" srcOrd="0" destOrd="0" parTransId="{744FF5DE-115D-4351-979F-162D577FC3F6}" sibTransId="{E3A467F8-8175-40D5-9478-C6B44BA39FE2}"/>
    <dgm:cxn modelId="{B34197AB-A5E3-451B-8FD7-72CA3452E258}" type="presParOf" srcId="{EA680C65-ADBF-45CB-8F89-1B7F21545E6E}" destId="{6451D8F1-D4F6-4ED6-859D-5151A52AE341}" srcOrd="0" destOrd="0" presId="urn:microsoft.com/office/officeart/2005/8/layout/default#10"/>
  </dgm:cxnLst>
  <dgm:bg/>
  <dgm:whole/>
  <dgm:extLst>
    <a:ext uri="http://schemas.microsoft.com/office/drawing/2008/diagram">
      <dsp:dataModelExt xmlns:dsp="http://schemas.microsoft.com/office/drawing/2008/diagram" xmlns="" relId="rId137"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48E5B33C-E916-4F8E-B0C4-BBB37348B7D0}" type="doc">
      <dgm:prSet loTypeId="urn:microsoft.com/office/officeart/2005/8/layout/default#11" loCatId="list" qsTypeId="urn:microsoft.com/office/officeart/2005/8/quickstyle/simple1" qsCatId="simple" csTypeId="urn:microsoft.com/office/officeart/2005/8/colors/accent1_2" csCatId="accent1" phldr="1"/>
      <dgm:spPr/>
      <dgm:t>
        <a:bodyPr/>
        <a:lstStyle/>
        <a:p>
          <a:endParaRPr lang="ru-RU"/>
        </a:p>
      </dgm:t>
    </dgm:pt>
    <dgm:pt modelId="{F5E5B8A4-9820-4E55-A027-8F68719A8956}">
      <dgm:prSet phldrT="[Текст]" custT="1"/>
      <dgm:spPr/>
      <dgm:t>
        <a:bodyPr/>
        <a:lstStyle/>
        <a:p>
          <a:r>
            <a:rPr lang="en-US" sz="1200">
              <a:latin typeface="Times New Roman" pitchFamily="18" charset="0"/>
              <a:cs typeface="Times New Roman" pitchFamily="18" charset="0"/>
            </a:rPr>
            <a:t>Use the future tense for things that have not happened</a:t>
          </a:r>
          <a:endParaRPr lang="ru-RU" sz="1200">
            <a:latin typeface="Times New Roman" pitchFamily="18" charset="0"/>
            <a:cs typeface="Times New Roman" pitchFamily="18" charset="0"/>
          </a:endParaRPr>
        </a:p>
        <a:p>
          <a:r>
            <a:rPr lang="en-US" sz="1200">
              <a:latin typeface="Times New Roman" pitchFamily="18" charset="0"/>
              <a:cs typeface="Times New Roman" pitchFamily="18" charset="0"/>
            </a:rPr>
            <a:t>yet, but are going to happen.</a:t>
          </a:r>
          <a:endParaRPr lang="ru-RU" sz="1200">
            <a:latin typeface="Times New Roman" pitchFamily="18" charset="0"/>
            <a:cs typeface="Times New Roman" pitchFamily="18" charset="0"/>
          </a:endParaRPr>
        </a:p>
        <a:p>
          <a:r>
            <a:rPr lang="en-US" sz="1200">
              <a:latin typeface="Times New Roman" pitchFamily="18" charset="0"/>
              <a:cs typeface="Times New Roman" pitchFamily="18" charset="0"/>
            </a:rPr>
            <a:t>Use the verbs shall and will as helping verbs or auxiliary</a:t>
          </a:r>
          <a:endParaRPr lang="ru-RU" sz="1200">
            <a:latin typeface="Times New Roman" pitchFamily="18" charset="0"/>
            <a:cs typeface="Times New Roman" pitchFamily="18" charset="0"/>
          </a:endParaRPr>
        </a:p>
        <a:p>
          <a:r>
            <a:rPr lang="en-US" sz="1200">
              <a:latin typeface="Times New Roman" pitchFamily="18" charset="0"/>
              <a:cs typeface="Times New Roman" pitchFamily="18" charset="0"/>
            </a:rPr>
            <a:t>verbs to form the future tense.</a:t>
          </a:r>
          <a:endParaRPr lang="ru-RU" sz="1200">
            <a:latin typeface="Times New Roman" pitchFamily="18" charset="0"/>
            <a:cs typeface="Times New Roman" pitchFamily="18" charset="0"/>
          </a:endParaRPr>
        </a:p>
      </dgm:t>
    </dgm:pt>
    <dgm:pt modelId="{F7B0DCA3-1698-4F3E-A8DD-143C3CD93ECA}" type="parTrans" cxnId="{7D4B062A-9CD6-4EB8-9112-0456A4774D88}">
      <dgm:prSet/>
      <dgm:spPr/>
      <dgm:t>
        <a:bodyPr/>
        <a:lstStyle/>
        <a:p>
          <a:endParaRPr lang="ru-RU"/>
        </a:p>
      </dgm:t>
    </dgm:pt>
    <dgm:pt modelId="{0AD6968C-41E4-4445-9401-A3DB8377B6D9}" type="sibTrans" cxnId="{7D4B062A-9CD6-4EB8-9112-0456A4774D88}">
      <dgm:prSet/>
      <dgm:spPr/>
      <dgm:t>
        <a:bodyPr/>
        <a:lstStyle/>
        <a:p>
          <a:endParaRPr lang="ru-RU"/>
        </a:p>
      </dgm:t>
    </dgm:pt>
    <dgm:pt modelId="{C850676F-FDA3-423F-B893-0AAEA039AAC0}" type="pres">
      <dgm:prSet presAssocID="{48E5B33C-E916-4F8E-B0C4-BBB37348B7D0}" presName="diagram" presStyleCnt="0">
        <dgm:presLayoutVars>
          <dgm:dir/>
          <dgm:resizeHandles val="exact"/>
        </dgm:presLayoutVars>
      </dgm:prSet>
      <dgm:spPr/>
      <dgm:t>
        <a:bodyPr/>
        <a:lstStyle/>
        <a:p>
          <a:endParaRPr lang="ru-RU"/>
        </a:p>
      </dgm:t>
    </dgm:pt>
    <dgm:pt modelId="{47106F80-CDCD-411E-B29D-3DA784A024EE}" type="pres">
      <dgm:prSet presAssocID="{F5E5B8A4-9820-4E55-A027-8F68719A8956}" presName="node" presStyleLbl="node1" presStyleIdx="0" presStyleCnt="1" custScaleX="290085">
        <dgm:presLayoutVars>
          <dgm:bulletEnabled val="1"/>
        </dgm:presLayoutVars>
      </dgm:prSet>
      <dgm:spPr/>
      <dgm:t>
        <a:bodyPr/>
        <a:lstStyle/>
        <a:p>
          <a:endParaRPr lang="ru-RU"/>
        </a:p>
      </dgm:t>
    </dgm:pt>
  </dgm:ptLst>
  <dgm:cxnLst>
    <dgm:cxn modelId="{52780AC9-4C30-4E81-A0C8-F362AF9241BB}" type="presOf" srcId="{F5E5B8A4-9820-4E55-A027-8F68719A8956}" destId="{47106F80-CDCD-411E-B29D-3DA784A024EE}" srcOrd="0" destOrd="0" presId="urn:microsoft.com/office/officeart/2005/8/layout/default#11"/>
    <dgm:cxn modelId="{A3DDD02C-E10B-427F-84C4-BA7C0961DC02}" type="presOf" srcId="{48E5B33C-E916-4F8E-B0C4-BBB37348B7D0}" destId="{C850676F-FDA3-423F-B893-0AAEA039AAC0}" srcOrd="0" destOrd="0" presId="urn:microsoft.com/office/officeart/2005/8/layout/default#11"/>
    <dgm:cxn modelId="{7D4B062A-9CD6-4EB8-9112-0456A4774D88}" srcId="{48E5B33C-E916-4F8E-B0C4-BBB37348B7D0}" destId="{F5E5B8A4-9820-4E55-A027-8F68719A8956}" srcOrd="0" destOrd="0" parTransId="{F7B0DCA3-1698-4F3E-A8DD-143C3CD93ECA}" sibTransId="{0AD6968C-41E4-4445-9401-A3DB8377B6D9}"/>
    <dgm:cxn modelId="{EA67C65F-4C11-4E2F-8BEB-5783C72B9A38}" type="presParOf" srcId="{C850676F-FDA3-423F-B893-0AAEA039AAC0}" destId="{47106F80-CDCD-411E-B29D-3DA784A024EE}" srcOrd="0" destOrd="0" presId="urn:microsoft.com/office/officeart/2005/8/layout/default#11"/>
  </dgm:cxnLst>
  <dgm:bg/>
  <dgm:whole/>
  <dgm:extLst>
    <a:ext uri="http://schemas.microsoft.com/office/drawing/2008/diagram">
      <dsp:dataModelExt xmlns:dsp="http://schemas.microsoft.com/office/drawing/2008/diagram" xmlns="" relId="rId152"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C49A4328-A0E0-41B1-8893-3970E7F42463}" type="doc">
      <dgm:prSet loTypeId="urn:microsoft.com/office/officeart/2005/8/layout/default#12" loCatId="list" qsTypeId="urn:microsoft.com/office/officeart/2005/8/quickstyle/simple1" qsCatId="simple" csTypeId="urn:microsoft.com/office/officeart/2005/8/colors/accent1_2" csCatId="accent1" phldr="1"/>
      <dgm:spPr/>
      <dgm:t>
        <a:bodyPr/>
        <a:lstStyle/>
        <a:p>
          <a:endParaRPr lang="ru-RU"/>
        </a:p>
      </dgm:t>
    </dgm:pt>
    <dgm:pt modelId="{C325AEC3-A24F-46DE-A9F0-9F24CB54B5FA}">
      <dgm:prSet custT="1"/>
      <dgm:spPr/>
      <dgm:t>
        <a:bodyPr/>
        <a:lstStyle/>
        <a:p>
          <a:pPr algn="l"/>
          <a:r>
            <a:rPr lang="en-US" sz="1200">
              <a:latin typeface="Times New Roman" pitchFamily="18" charset="0"/>
              <a:cs typeface="Times New Roman" pitchFamily="18" charset="0"/>
            </a:rPr>
            <a:t>The verbs can and could are both helping or auxiliarverbs. Use can and could to talk about people’s ability to do things.</a:t>
          </a:r>
          <a:endParaRPr lang="ru-RU" sz="1200">
            <a:latin typeface="Times New Roman" pitchFamily="18" charset="0"/>
            <a:cs typeface="Times New Roman" pitchFamily="18" charset="0"/>
          </a:endParaRPr>
        </a:p>
        <a:p>
          <a:pPr algn="l"/>
          <a:r>
            <a:rPr lang="en-US" sz="1200">
              <a:latin typeface="Times New Roman" pitchFamily="18" charset="0"/>
              <a:cs typeface="Times New Roman" pitchFamily="18" charset="0"/>
            </a:rPr>
            <a:t>Can and could are used with the pronouns I, you, he, she, it, we and they, and with singular or plural nouns.</a:t>
          </a:r>
          <a:endParaRPr lang="ru-RU" sz="1200">
            <a:latin typeface="Times New Roman" pitchFamily="18" charset="0"/>
            <a:cs typeface="Times New Roman" pitchFamily="18" charset="0"/>
          </a:endParaRPr>
        </a:p>
        <a:p>
          <a:pPr algn="l"/>
          <a:r>
            <a:rPr lang="en-US" sz="1200">
              <a:latin typeface="Times New Roman" pitchFamily="18" charset="0"/>
              <a:cs typeface="Times New Roman" pitchFamily="18" charset="0"/>
            </a:rPr>
            <a:t>Could is the past tense of can.</a:t>
          </a:r>
        </a:p>
        <a:p>
          <a:pPr algn="l"/>
          <a:r>
            <a:rPr lang="en-US" sz="1200">
              <a:latin typeface="Times New Roman" pitchFamily="18" charset="0"/>
              <a:cs typeface="Times New Roman" pitchFamily="18" charset="0"/>
            </a:rPr>
            <a:t> </a:t>
          </a:r>
          <a:r>
            <a:rPr lang="en-US" sz="1200" b="1">
              <a:solidFill>
                <a:sysClr val="windowText" lastClr="000000"/>
              </a:solidFill>
              <a:latin typeface="Times New Roman" pitchFamily="18" charset="0"/>
              <a:cs typeface="Times New Roman" pitchFamily="18" charset="0"/>
            </a:rPr>
            <a:t>May</a:t>
          </a:r>
          <a:r>
            <a:rPr lang="en-US" sz="1200">
              <a:latin typeface="Times New Roman" pitchFamily="18" charset="0"/>
              <a:cs typeface="Times New Roman" pitchFamily="18" charset="0"/>
            </a:rPr>
            <a:t> and </a:t>
          </a:r>
          <a:r>
            <a:rPr lang="en-US" sz="1200" b="1">
              <a:solidFill>
                <a:sysClr val="windowText" lastClr="000000"/>
              </a:solidFill>
              <a:latin typeface="Times New Roman" pitchFamily="18" charset="0"/>
              <a:cs typeface="Times New Roman" pitchFamily="18" charset="0"/>
            </a:rPr>
            <a:t>might</a:t>
          </a:r>
          <a:r>
            <a:rPr lang="en-US" sz="1200">
              <a:latin typeface="Times New Roman" pitchFamily="18" charset="0"/>
              <a:cs typeface="Times New Roman" pitchFamily="18" charset="0"/>
            </a:rPr>
            <a:t> are helping or auxiliary verbs, too</a:t>
          </a:r>
        </a:p>
        <a:p>
          <a:pPr algn="l"/>
          <a:endParaRPr lang="ru-RU" sz="1200">
            <a:latin typeface="Times New Roman" pitchFamily="18" charset="0"/>
            <a:cs typeface="Times New Roman" pitchFamily="18" charset="0"/>
          </a:endParaRPr>
        </a:p>
      </dgm:t>
    </dgm:pt>
    <dgm:pt modelId="{9CD2C476-B2B2-437A-B0C7-D9F3DB8429DF}" type="parTrans" cxnId="{7CF236AD-4608-44D5-BA89-D28D98E54979}">
      <dgm:prSet/>
      <dgm:spPr/>
      <dgm:t>
        <a:bodyPr/>
        <a:lstStyle/>
        <a:p>
          <a:endParaRPr lang="ru-RU"/>
        </a:p>
      </dgm:t>
    </dgm:pt>
    <dgm:pt modelId="{E5F9590B-D00D-4311-9725-3F74A0E14DEB}" type="sibTrans" cxnId="{7CF236AD-4608-44D5-BA89-D28D98E54979}">
      <dgm:prSet/>
      <dgm:spPr/>
      <dgm:t>
        <a:bodyPr/>
        <a:lstStyle/>
        <a:p>
          <a:endParaRPr lang="ru-RU"/>
        </a:p>
      </dgm:t>
    </dgm:pt>
    <dgm:pt modelId="{AF5F33F6-11AF-499C-B099-39CC10CB1441}" type="pres">
      <dgm:prSet presAssocID="{C49A4328-A0E0-41B1-8893-3970E7F42463}" presName="diagram" presStyleCnt="0">
        <dgm:presLayoutVars>
          <dgm:dir/>
          <dgm:resizeHandles val="exact"/>
        </dgm:presLayoutVars>
      </dgm:prSet>
      <dgm:spPr/>
      <dgm:t>
        <a:bodyPr/>
        <a:lstStyle/>
        <a:p>
          <a:endParaRPr lang="ru-RU"/>
        </a:p>
      </dgm:t>
    </dgm:pt>
    <dgm:pt modelId="{888AA401-2067-48ED-A09E-EBE92D02A3B9}" type="pres">
      <dgm:prSet presAssocID="{C325AEC3-A24F-46DE-A9F0-9F24CB54B5FA}" presName="node" presStyleLbl="node1" presStyleIdx="0" presStyleCnt="1" custScaleX="202172" custScaleY="100128">
        <dgm:presLayoutVars>
          <dgm:bulletEnabled val="1"/>
        </dgm:presLayoutVars>
      </dgm:prSet>
      <dgm:spPr/>
      <dgm:t>
        <a:bodyPr/>
        <a:lstStyle/>
        <a:p>
          <a:endParaRPr lang="ru-RU"/>
        </a:p>
      </dgm:t>
    </dgm:pt>
  </dgm:ptLst>
  <dgm:cxnLst>
    <dgm:cxn modelId="{51FA9F64-C9F2-498A-B158-C37CC85C2B7B}" type="presOf" srcId="{C325AEC3-A24F-46DE-A9F0-9F24CB54B5FA}" destId="{888AA401-2067-48ED-A09E-EBE92D02A3B9}" srcOrd="0" destOrd="0" presId="urn:microsoft.com/office/officeart/2005/8/layout/default#12"/>
    <dgm:cxn modelId="{22D5292A-2A64-46E9-9939-2D227AF39060}" type="presOf" srcId="{C49A4328-A0E0-41B1-8893-3970E7F42463}" destId="{AF5F33F6-11AF-499C-B099-39CC10CB1441}" srcOrd="0" destOrd="0" presId="urn:microsoft.com/office/officeart/2005/8/layout/default#12"/>
    <dgm:cxn modelId="{7CF236AD-4608-44D5-BA89-D28D98E54979}" srcId="{C49A4328-A0E0-41B1-8893-3970E7F42463}" destId="{C325AEC3-A24F-46DE-A9F0-9F24CB54B5FA}" srcOrd="0" destOrd="0" parTransId="{9CD2C476-B2B2-437A-B0C7-D9F3DB8429DF}" sibTransId="{E5F9590B-D00D-4311-9725-3F74A0E14DEB}"/>
    <dgm:cxn modelId="{23A15A8E-6DA3-4DA0-B10D-58860EF2B6DF}" type="presParOf" srcId="{AF5F33F6-11AF-499C-B099-39CC10CB1441}" destId="{888AA401-2067-48ED-A09E-EBE92D02A3B9}" srcOrd="0" destOrd="0" presId="urn:microsoft.com/office/officeart/2005/8/layout/default#12"/>
  </dgm:cxnLst>
  <dgm:bg/>
  <dgm:whole/>
  <dgm:extLst>
    <a:ext uri="http://schemas.microsoft.com/office/drawing/2008/diagram">
      <dsp:dataModelExt xmlns:dsp="http://schemas.microsoft.com/office/drawing/2008/diagram" xmlns="" relId="rId15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ED7A33E-89FD-4378-8E82-E57C2F5F523A}" type="doc">
      <dgm:prSet loTypeId="urn:microsoft.com/office/officeart/2005/8/layout/default#2" loCatId="list" qsTypeId="urn:microsoft.com/office/officeart/2005/8/quickstyle/simple1" qsCatId="simple" csTypeId="urn:microsoft.com/office/officeart/2005/8/colors/accent1_2" csCatId="accent1" phldr="1"/>
      <dgm:spPr/>
      <dgm:t>
        <a:bodyPr/>
        <a:lstStyle/>
        <a:p>
          <a:endParaRPr lang="ru-RU"/>
        </a:p>
      </dgm:t>
    </dgm:pt>
    <dgm:pt modelId="{9606D00D-72DA-4CEA-8B0B-581F2550739B}">
      <dgm:prSet custT="1"/>
      <dgm:spPr/>
      <dgm:t>
        <a:bodyPr/>
        <a:lstStyle/>
        <a:p>
          <a:r>
            <a:rPr lang="en-US" sz="1200" b="1">
              <a:latin typeface="Times New Roman" pitchFamily="18" charset="0"/>
              <a:cs typeface="Times New Roman" pitchFamily="18" charset="0"/>
            </a:rPr>
            <a:t>Nouns are divided into common nouns and proper nouns. Common nouns are words for people, animals, places, or things.These are words for people. They are common nouns.</a:t>
          </a:r>
          <a:endParaRPr lang="ru-RU" sz="1200" b="1">
            <a:latin typeface="Times New Roman" pitchFamily="18" charset="0"/>
            <a:cs typeface="Times New Roman" pitchFamily="18" charset="0"/>
          </a:endParaRPr>
        </a:p>
      </dgm:t>
    </dgm:pt>
    <dgm:pt modelId="{0F41E67D-AFF2-4234-8272-B22535FAAE21}" type="parTrans" cxnId="{E262B2A7-AAB2-4EDB-999A-DC3181285E0D}">
      <dgm:prSet/>
      <dgm:spPr/>
      <dgm:t>
        <a:bodyPr/>
        <a:lstStyle/>
        <a:p>
          <a:endParaRPr lang="ru-RU"/>
        </a:p>
      </dgm:t>
    </dgm:pt>
    <dgm:pt modelId="{9A42B05A-CCCF-4293-9905-03D082ECC329}" type="sibTrans" cxnId="{E262B2A7-AAB2-4EDB-999A-DC3181285E0D}">
      <dgm:prSet/>
      <dgm:spPr/>
      <dgm:t>
        <a:bodyPr/>
        <a:lstStyle/>
        <a:p>
          <a:endParaRPr lang="ru-RU"/>
        </a:p>
      </dgm:t>
    </dgm:pt>
    <dgm:pt modelId="{1146D095-A44A-4ADC-9E1C-E4D589F69D59}" type="pres">
      <dgm:prSet presAssocID="{4ED7A33E-89FD-4378-8E82-E57C2F5F523A}" presName="diagram" presStyleCnt="0">
        <dgm:presLayoutVars>
          <dgm:dir/>
          <dgm:resizeHandles val="exact"/>
        </dgm:presLayoutVars>
      </dgm:prSet>
      <dgm:spPr/>
      <dgm:t>
        <a:bodyPr/>
        <a:lstStyle/>
        <a:p>
          <a:endParaRPr lang="ru-RU"/>
        </a:p>
      </dgm:t>
    </dgm:pt>
    <dgm:pt modelId="{2E9DDC6F-3575-43C0-B1D7-0C21FFB51582}" type="pres">
      <dgm:prSet presAssocID="{9606D00D-72DA-4CEA-8B0B-581F2550739B}" presName="node" presStyleLbl="node1" presStyleIdx="0" presStyleCnt="1" custScaleX="1730095" custScaleY="491643">
        <dgm:presLayoutVars>
          <dgm:bulletEnabled val="1"/>
        </dgm:presLayoutVars>
      </dgm:prSet>
      <dgm:spPr/>
      <dgm:t>
        <a:bodyPr/>
        <a:lstStyle/>
        <a:p>
          <a:endParaRPr lang="ru-RU"/>
        </a:p>
      </dgm:t>
    </dgm:pt>
  </dgm:ptLst>
  <dgm:cxnLst>
    <dgm:cxn modelId="{FC6C083D-B07F-4CCB-8A89-1CCA40493A68}" type="presOf" srcId="{4ED7A33E-89FD-4378-8E82-E57C2F5F523A}" destId="{1146D095-A44A-4ADC-9E1C-E4D589F69D59}" srcOrd="0" destOrd="0" presId="urn:microsoft.com/office/officeart/2005/8/layout/default#2"/>
    <dgm:cxn modelId="{918185A8-E28A-469B-9E5B-1BC630908F32}" type="presOf" srcId="{9606D00D-72DA-4CEA-8B0B-581F2550739B}" destId="{2E9DDC6F-3575-43C0-B1D7-0C21FFB51582}" srcOrd="0" destOrd="0" presId="urn:microsoft.com/office/officeart/2005/8/layout/default#2"/>
    <dgm:cxn modelId="{E262B2A7-AAB2-4EDB-999A-DC3181285E0D}" srcId="{4ED7A33E-89FD-4378-8E82-E57C2F5F523A}" destId="{9606D00D-72DA-4CEA-8B0B-581F2550739B}" srcOrd="0" destOrd="0" parTransId="{0F41E67D-AFF2-4234-8272-B22535FAAE21}" sibTransId="{9A42B05A-CCCF-4293-9905-03D082ECC329}"/>
    <dgm:cxn modelId="{F259CABC-250B-4FA7-AEEF-E5BAD9CDC21B}" type="presParOf" srcId="{1146D095-A44A-4ADC-9E1C-E4D589F69D59}" destId="{2E9DDC6F-3575-43C0-B1D7-0C21FFB51582}" srcOrd="0" destOrd="0" presId="urn:microsoft.com/office/officeart/2005/8/layout/default#2"/>
  </dgm:cxnLst>
  <dgm:bg/>
  <dgm:whole/>
  <dgm:extLst>
    <a:ext uri="http://schemas.microsoft.com/office/drawing/2008/diagram">
      <dsp:dataModelExt xmlns:dsp="http://schemas.microsoft.com/office/drawing/2008/diagram" xmlns="" relId="rId2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3FAF55A9-A9E7-4CF2-A7F7-CA9FAC1E8544}" type="doc">
      <dgm:prSet loTypeId="urn:microsoft.com/office/officeart/2005/8/layout/default#3" loCatId="list" qsTypeId="urn:microsoft.com/office/officeart/2005/8/quickstyle/simple1" qsCatId="simple" csTypeId="urn:microsoft.com/office/officeart/2005/8/colors/accent1_2" csCatId="accent1" phldr="1"/>
      <dgm:spPr/>
      <dgm:t>
        <a:bodyPr/>
        <a:lstStyle/>
        <a:p>
          <a:endParaRPr lang="ru-RU"/>
        </a:p>
      </dgm:t>
    </dgm:pt>
    <dgm:pt modelId="{AFE7579D-95CD-4CB0-BF19-6E963E13A03E}">
      <dgm:prSet custT="1"/>
      <dgm:spPr/>
      <dgm:t>
        <a:bodyPr/>
        <a:lstStyle/>
        <a:p>
          <a:r>
            <a:rPr lang="en-US" sz="1200">
              <a:latin typeface="Times New Roman" pitchFamily="18" charset="0"/>
              <a:cs typeface="Times New Roman" pitchFamily="18" charset="0"/>
            </a:rPr>
            <a:t>When you are talking about two or more people, animals, places, or things, use plural nouns. Most nouns are made plural by adding</a:t>
          </a:r>
          <a:r>
            <a:rPr lang="en-US" sz="1200" b="1">
              <a:latin typeface="Times New Roman" pitchFamily="18" charset="0"/>
              <a:cs typeface="Times New Roman" pitchFamily="18" charset="0"/>
            </a:rPr>
            <a:t> –s </a:t>
          </a:r>
          <a:r>
            <a:rPr lang="en-US" sz="1200">
              <a:latin typeface="Times New Roman" pitchFamily="18" charset="0"/>
              <a:cs typeface="Times New Roman" pitchFamily="18" charset="0"/>
            </a:rPr>
            <a:t>at the end.</a:t>
          </a:r>
          <a:endParaRPr lang="ru-RU" sz="1200">
            <a:latin typeface="Times New Roman" pitchFamily="18" charset="0"/>
            <a:cs typeface="Times New Roman" pitchFamily="18" charset="0"/>
          </a:endParaRPr>
        </a:p>
      </dgm:t>
    </dgm:pt>
    <dgm:pt modelId="{DF1111AB-B437-4022-9164-3CECEE638E2F}" type="parTrans" cxnId="{11DB86DB-9412-4205-AD29-33D63F424847}">
      <dgm:prSet/>
      <dgm:spPr/>
      <dgm:t>
        <a:bodyPr/>
        <a:lstStyle/>
        <a:p>
          <a:endParaRPr lang="ru-RU"/>
        </a:p>
      </dgm:t>
    </dgm:pt>
    <dgm:pt modelId="{709460EB-D42B-4550-9B41-36F1A2DA473E}" type="sibTrans" cxnId="{11DB86DB-9412-4205-AD29-33D63F424847}">
      <dgm:prSet/>
      <dgm:spPr/>
      <dgm:t>
        <a:bodyPr/>
        <a:lstStyle/>
        <a:p>
          <a:endParaRPr lang="ru-RU"/>
        </a:p>
      </dgm:t>
    </dgm:pt>
    <dgm:pt modelId="{41C27674-8088-44B6-B1F8-B7673D96E878}" type="pres">
      <dgm:prSet presAssocID="{3FAF55A9-A9E7-4CF2-A7F7-CA9FAC1E8544}" presName="diagram" presStyleCnt="0">
        <dgm:presLayoutVars>
          <dgm:dir/>
          <dgm:resizeHandles val="exact"/>
        </dgm:presLayoutVars>
      </dgm:prSet>
      <dgm:spPr/>
      <dgm:t>
        <a:bodyPr/>
        <a:lstStyle/>
        <a:p>
          <a:endParaRPr lang="ru-RU"/>
        </a:p>
      </dgm:t>
    </dgm:pt>
    <dgm:pt modelId="{717B20E5-C412-4EB1-8698-F0F3ECF0BB2C}" type="pres">
      <dgm:prSet presAssocID="{AFE7579D-95CD-4CB0-BF19-6E963E13A03E}" presName="node" presStyleLbl="node1" presStyleIdx="0" presStyleCnt="1" custScaleX="314110">
        <dgm:presLayoutVars>
          <dgm:bulletEnabled val="1"/>
        </dgm:presLayoutVars>
      </dgm:prSet>
      <dgm:spPr/>
      <dgm:t>
        <a:bodyPr/>
        <a:lstStyle/>
        <a:p>
          <a:endParaRPr lang="ru-RU"/>
        </a:p>
      </dgm:t>
    </dgm:pt>
  </dgm:ptLst>
  <dgm:cxnLst>
    <dgm:cxn modelId="{66502DAE-20EE-4DDF-B0D9-05C2E641B7A0}" type="presOf" srcId="{3FAF55A9-A9E7-4CF2-A7F7-CA9FAC1E8544}" destId="{41C27674-8088-44B6-B1F8-B7673D96E878}" srcOrd="0" destOrd="0" presId="urn:microsoft.com/office/officeart/2005/8/layout/default#3"/>
    <dgm:cxn modelId="{34143492-796A-4DCA-93C9-423C7C32F149}" type="presOf" srcId="{AFE7579D-95CD-4CB0-BF19-6E963E13A03E}" destId="{717B20E5-C412-4EB1-8698-F0F3ECF0BB2C}" srcOrd="0" destOrd="0" presId="urn:microsoft.com/office/officeart/2005/8/layout/default#3"/>
    <dgm:cxn modelId="{11DB86DB-9412-4205-AD29-33D63F424847}" srcId="{3FAF55A9-A9E7-4CF2-A7F7-CA9FAC1E8544}" destId="{AFE7579D-95CD-4CB0-BF19-6E963E13A03E}" srcOrd="0" destOrd="0" parTransId="{DF1111AB-B437-4022-9164-3CECEE638E2F}" sibTransId="{709460EB-D42B-4550-9B41-36F1A2DA473E}"/>
    <dgm:cxn modelId="{088F349A-52EB-4E11-B9DC-F7E380E6C91F}" type="presParOf" srcId="{41C27674-8088-44B6-B1F8-B7673D96E878}" destId="{717B20E5-C412-4EB1-8698-F0F3ECF0BB2C}" srcOrd="0" destOrd="0" presId="urn:microsoft.com/office/officeart/2005/8/layout/default#3"/>
  </dgm:cxnLst>
  <dgm:bg/>
  <dgm:whole/>
  <dgm:extLst>
    <a:ext uri="http://schemas.microsoft.com/office/drawing/2008/diagram">
      <dsp:dataModelExt xmlns:dsp="http://schemas.microsoft.com/office/drawing/2008/diagram" xmlns="" relId="rId56"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3A678D81-848D-4E44-8D5D-E17CFF3F4A44}" type="doc">
      <dgm:prSet loTypeId="urn:microsoft.com/office/officeart/2005/8/layout/default#4" loCatId="list" qsTypeId="urn:microsoft.com/office/officeart/2005/8/quickstyle/simple1" qsCatId="simple" csTypeId="urn:microsoft.com/office/officeart/2005/8/colors/accent1_2" csCatId="accent1" phldr="1"/>
      <dgm:spPr/>
      <dgm:t>
        <a:bodyPr/>
        <a:lstStyle/>
        <a:p>
          <a:endParaRPr lang="ru-RU"/>
        </a:p>
      </dgm:t>
    </dgm:pt>
    <dgm:pt modelId="{516FA07B-2D25-4770-B54F-26257E336CB6}">
      <dgm:prSet phldrT="[Текст]" custT="1"/>
      <dgm:spPr/>
      <dgm:t>
        <a:bodyPr/>
        <a:lstStyle/>
        <a:p>
          <a:r>
            <a:rPr lang="en-US" sz="1200">
              <a:latin typeface="Times New Roman" pitchFamily="18" charset="0"/>
              <a:cs typeface="Times New Roman" pitchFamily="18" charset="0"/>
            </a:rPr>
            <a:t>A </a:t>
          </a:r>
          <a:r>
            <a:rPr lang="en-US" sz="1200" b="1">
              <a:latin typeface="Times New Roman" pitchFamily="18" charset="0"/>
              <a:cs typeface="Times New Roman" pitchFamily="18" charset="0"/>
            </a:rPr>
            <a:t>pronoun </a:t>
          </a:r>
          <a:r>
            <a:rPr lang="en-US" sz="1200">
              <a:latin typeface="Times New Roman" pitchFamily="18" charset="0"/>
              <a:cs typeface="Times New Roman" pitchFamily="18" charset="0"/>
            </a:rPr>
            <a:t>is a word that takes the place of a common noun or a proper noun. There are different kinds of pronouns. </a:t>
          </a:r>
          <a:endParaRPr lang="ru-RU" sz="1200">
            <a:latin typeface="Times New Roman" pitchFamily="18" charset="0"/>
            <a:cs typeface="Times New Roman" pitchFamily="18" charset="0"/>
          </a:endParaRPr>
        </a:p>
        <a:p>
          <a:r>
            <a:rPr lang="en-US" sz="1200">
              <a:latin typeface="Times New Roman" pitchFamily="18" charset="0"/>
              <a:cs typeface="Times New Roman" pitchFamily="18" charset="0"/>
            </a:rPr>
            <a:t>Personal Pronouns </a:t>
          </a:r>
          <a:endParaRPr lang="ru-RU" sz="1200">
            <a:latin typeface="Times New Roman" pitchFamily="18" charset="0"/>
            <a:cs typeface="Times New Roman" pitchFamily="18" charset="0"/>
          </a:endParaRPr>
        </a:p>
        <a:p>
          <a:r>
            <a:rPr lang="en-US" sz="1200">
              <a:latin typeface="Times New Roman" pitchFamily="18" charset="0"/>
              <a:cs typeface="Times New Roman" pitchFamily="18" charset="0"/>
            </a:rPr>
            <a:t>The words </a:t>
          </a:r>
          <a:r>
            <a:rPr lang="en-US" sz="1200" b="1">
              <a:latin typeface="Times New Roman" pitchFamily="18" charset="0"/>
              <a:cs typeface="Times New Roman" pitchFamily="18" charset="0"/>
            </a:rPr>
            <a:t>I</a:t>
          </a:r>
          <a:r>
            <a:rPr lang="en-US" sz="1200">
              <a:latin typeface="Times New Roman" pitchFamily="18" charset="0"/>
              <a:cs typeface="Times New Roman" pitchFamily="18" charset="0"/>
            </a:rPr>
            <a:t>, </a:t>
          </a:r>
          <a:r>
            <a:rPr lang="en-US" sz="1200" b="1">
              <a:latin typeface="Times New Roman" pitchFamily="18" charset="0"/>
              <a:cs typeface="Times New Roman" pitchFamily="18" charset="0"/>
            </a:rPr>
            <a:t>you</a:t>
          </a:r>
          <a:r>
            <a:rPr lang="en-US" sz="1200">
              <a:latin typeface="Times New Roman" pitchFamily="18" charset="0"/>
              <a:cs typeface="Times New Roman" pitchFamily="18" charset="0"/>
            </a:rPr>
            <a:t>, </a:t>
          </a:r>
          <a:r>
            <a:rPr lang="en-US" sz="1200" b="1">
              <a:latin typeface="Times New Roman" pitchFamily="18" charset="0"/>
              <a:cs typeface="Times New Roman" pitchFamily="18" charset="0"/>
            </a:rPr>
            <a:t>he</a:t>
          </a:r>
          <a:r>
            <a:rPr lang="en-US" sz="1200">
              <a:latin typeface="Times New Roman" pitchFamily="18" charset="0"/>
              <a:cs typeface="Times New Roman" pitchFamily="18" charset="0"/>
            </a:rPr>
            <a:t>, </a:t>
          </a:r>
          <a:r>
            <a:rPr lang="en-US" sz="1200" b="1">
              <a:latin typeface="Times New Roman" pitchFamily="18" charset="0"/>
              <a:cs typeface="Times New Roman" pitchFamily="18" charset="0"/>
            </a:rPr>
            <a:t>she</a:t>
          </a:r>
          <a:r>
            <a:rPr lang="en-US" sz="1200">
              <a:latin typeface="Times New Roman" pitchFamily="18" charset="0"/>
              <a:cs typeface="Times New Roman" pitchFamily="18" charset="0"/>
            </a:rPr>
            <a:t>, </a:t>
          </a:r>
          <a:r>
            <a:rPr lang="en-US" sz="1200" b="1">
              <a:latin typeface="Times New Roman" pitchFamily="18" charset="0"/>
              <a:cs typeface="Times New Roman" pitchFamily="18" charset="0"/>
            </a:rPr>
            <a:t>it</a:t>
          </a:r>
          <a:r>
            <a:rPr lang="en-US" sz="1200">
              <a:latin typeface="Times New Roman" pitchFamily="18" charset="0"/>
              <a:cs typeface="Times New Roman" pitchFamily="18" charset="0"/>
            </a:rPr>
            <a:t>, </a:t>
          </a:r>
          <a:r>
            <a:rPr lang="en-US" sz="1200" b="1">
              <a:latin typeface="Times New Roman" pitchFamily="18" charset="0"/>
              <a:cs typeface="Times New Roman" pitchFamily="18" charset="0"/>
            </a:rPr>
            <a:t>we </a:t>
          </a:r>
          <a:r>
            <a:rPr lang="en-US" sz="1200">
              <a:latin typeface="Times New Roman" pitchFamily="18" charset="0"/>
              <a:cs typeface="Times New Roman" pitchFamily="18" charset="0"/>
            </a:rPr>
            <a:t>and </a:t>
          </a:r>
          <a:r>
            <a:rPr lang="en-US" sz="1200" b="1">
              <a:latin typeface="Times New Roman" pitchFamily="18" charset="0"/>
              <a:cs typeface="Times New Roman" pitchFamily="18" charset="0"/>
            </a:rPr>
            <a:t>they </a:t>
          </a:r>
          <a:r>
            <a:rPr lang="en-US" sz="1200">
              <a:latin typeface="Times New Roman" pitchFamily="18" charset="0"/>
              <a:cs typeface="Times New Roman" pitchFamily="18" charset="0"/>
            </a:rPr>
            <a:t>are called </a:t>
          </a:r>
          <a:r>
            <a:rPr lang="en-US" sz="1200" b="1">
              <a:latin typeface="Times New Roman" pitchFamily="18" charset="0"/>
              <a:cs typeface="Times New Roman" pitchFamily="18" charset="0"/>
            </a:rPr>
            <a:t>personal pronouns</a:t>
          </a:r>
          <a:r>
            <a:rPr lang="en-US" sz="1200">
              <a:latin typeface="Times New Roman" pitchFamily="18" charset="0"/>
              <a:cs typeface="Times New Roman" pitchFamily="18" charset="0"/>
            </a:rPr>
            <a:t>. They take the place of nouns and are used as the </a:t>
          </a:r>
          <a:r>
            <a:rPr lang="en-US" sz="1200" b="1">
              <a:latin typeface="Times New Roman" pitchFamily="18" charset="0"/>
              <a:cs typeface="Times New Roman" pitchFamily="18" charset="0"/>
            </a:rPr>
            <a:t>subject </a:t>
          </a:r>
          <a:r>
            <a:rPr lang="en-US" sz="1200">
              <a:latin typeface="Times New Roman" pitchFamily="18" charset="0"/>
              <a:cs typeface="Times New Roman" pitchFamily="18" charset="0"/>
            </a:rPr>
            <a:t>of the verb in a sentence.</a:t>
          </a:r>
          <a:endParaRPr lang="ru-RU" sz="1200">
            <a:latin typeface="Times New Roman" pitchFamily="18" charset="0"/>
            <a:cs typeface="Times New Roman" pitchFamily="18" charset="0"/>
          </a:endParaRPr>
        </a:p>
      </dgm:t>
    </dgm:pt>
    <dgm:pt modelId="{8E4E4E40-2FCC-4B4F-A252-AA9273F42B49}" type="parTrans" cxnId="{B64959F0-0997-4A5B-80CC-14E6514C80FB}">
      <dgm:prSet/>
      <dgm:spPr/>
      <dgm:t>
        <a:bodyPr/>
        <a:lstStyle/>
        <a:p>
          <a:endParaRPr lang="ru-RU"/>
        </a:p>
      </dgm:t>
    </dgm:pt>
    <dgm:pt modelId="{416A9B0A-9187-4ABE-B6AB-B0BFB5671992}" type="sibTrans" cxnId="{B64959F0-0997-4A5B-80CC-14E6514C80FB}">
      <dgm:prSet/>
      <dgm:spPr/>
      <dgm:t>
        <a:bodyPr/>
        <a:lstStyle/>
        <a:p>
          <a:endParaRPr lang="ru-RU"/>
        </a:p>
      </dgm:t>
    </dgm:pt>
    <dgm:pt modelId="{3C37E14F-C961-4CE6-96A9-05D7BD4C8C26}" type="pres">
      <dgm:prSet presAssocID="{3A678D81-848D-4E44-8D5D-E17CFF3F4A44}" presName="diagram" presStyleCnt="0">
        <dgm:presLayoutVars>
          <dgm:dir/>
          <dgm:resizeHandles val="exact"/>
        </dgm:presLayoutVars>
      </dgm:prSet>
      <dgm:spPr/>
      <dgm:t>
        <a:bodyPr/>
        <a:lstStyle/>
        <a:p>
          <a:endParaRPr lang="ru-RU"/>
        </a:p>
      </dgm:t>
    </dgm:pt>
    <dgm:pt modelId="{FCDA9FB4-17AE-4398-8C1F-881BBBDCAA46}" type="pres">
      <dgm:prSet presAssocID="{516FA07B-2D25-4770-B54F-26257E336CB6}" presName="node" presStyleLbl="node1" presStyleIdx="0" presStyleCnt="1" custScaleX="256320" custLinFactNeighborX="-3348" custLinFactNeighborY="16">
        <dgm:presLayoutVars>
          <dgm:bulletEnabled val="1"/>
        </dgm:presLayoutVars>
      </dgm:prSet>
      <dgm:spPr/>
      <dgm:t>
        <a:bodyPr/>
        <a:lstStyle/>
        <a:p>
          <a:endParaRPr lang="ru-RU"/>
        </a:p>
      </dgm:t>
    </dgm:pt>
  </dgm:ptLst>
  <dgm:cxnLst>
    <dgm:cxn modelId="{B64959F0-0997-4A5B-80CC-14E6514C80FB}" srcId="{3A678D81-848D-4E44-8D5D-E17CFF3F4A44}" destId="{516FA07B-2D25-4770-B54F-26257E336CB6}" srcOrd="0" destOrd="0" parTransId="{8E4E4E40-2FCC-4B4F-A252-AA9273F42B49}" sibTransId="{416A9B0A-9187-4ABE-B6AB-B0BFB5671992}"/>
    <dgm:cxn modelId="{D44006EF-8286-4ADD-81EC-FBFB10567990}" type="presOf" srcId="{3A678D81-848D-4E44-8D5D-E17CFF3F4A44}" destId="{3C37E14F-C961-4CE6-96A9-05D7BD4C8C26}" srcOrd="0" destOrd="0" presId="urn:microsoft.com/office/officeart/2005/8/layout/default#4"/>
    <dgm:cxn modelId="{5ED1DDF4-5AAB-47C7-B69E-13A811BF1899}" type="presOf" srcId="{516FA07B-2D25-4770-B54F-26257E336CB6}" destId="{FCDA9FB4-17AE-4398-8C1F-881BBBDCAA46}" srcOrd="0" destOrd="0" presId="urn:microsoft.com/office/officeart/2005/8/layout/default#4"/>
    <dgm:cxn modelId="{06016DA9-E7F0-4500-9167-79C0E9EE0887}" type="presParOf" srcId="{3C37E14F-C961-4CE6-96A9-05D7BD4C8C26}" destId="{FCDA9FB4-17AE-4398-8C1F-881BBBDCAA46}" srcOrd="0" destOrd="0" presId="urn:microsoft.com/office/officeart/2005/8/layout/default#4"/>
  </dgm:cxnLst>
  <dgm:bg/>
  <dgm:whole/>
  <dgm:extLst>
    <a:ext uri="http://schemas.microsoft.com/office/drawing/2008/diagram">
      <dsp:dataModelExt xmlns:dsp="http://schemas.microsoft.com/office/drawing/2008/diagram" xmlns="" relId="rId72"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9E9DFDBC-A04B-42A5-BA7F-85E0CADCB963}" type="doc">
      <dgm:prSet loTypeId="urn:microsoft.com/office/officeart/2005/8/layout/default#5" loCatId="list" qsTypeId="urn:microsoft.com/office/officeart/2005/8/quickstyle/simple1" qsCatId="simple" csTypeId="urn:microsoft.com/office/officeart/2005/8/colors/accent1_2" csCatId="accent1" phldr="1"/>
      <dgm:spPr/>
      <dgm:t>
        <a:bodyPr/>
        <a:lstStyle/>
        <a:p>
          <a:endParaRPr lang="ru-RU"/>
        </a:p>
      </dgm:t>
    </dgm:pt>
    <dgm:pt modelId="{39F8403D-2C1E-4F17-808E-976FFBA053A2}">
      <dgm:prSet custT="1"/>
      <dgm:spPr/>
      <dgm:t>
        <a:bodyPr/>
        <a:lstStyle/>
        <a:p>
          <a:r>
            <a:rPr lang="en-US" sz="1200">
              <a:latin typeface="Times New Roman" pitchFamily="18" charset="0"/>
              <a:cs typeface="Times New Roman" pitchFamily="18" charset="0"/>
            </a:rPr>
            <a:t>An </a:t>
          </a:r>
          <a:r>
            <a:rPr lang="en-US" sz="1200" b="1">
              <a:latin typeface="Times New Roman" pitchFamily="18" charset="0"/>
              <a:cs typeface="Times New Roman" pitchFamily="18" charset="0"/>
            </a:rPr>
            <a:t>adjective </a:t>
          </a:r>
          <a:r>
            <a:rPr lang="en-US" sz="1200">
              <a:latin typeface="Times New Roman" pitchFamily="18" charset="0"/>
              <a:cs typeface="Times New Roman" pitchFamily="18" charset="0"/>
            </a:rPr>
            <a:t>is a describing word. It tells you more about a noun. An adjective usually appears before the noun it describes. Sometimes, though, the adjective appears after the noun, later in the sentence. </a:t>
          </a:r>
          <a:endParaRPr lang="ru-RU" sz="1200">
            <a:latin typeface="Times New Roman" pitchFamily="18" charset="0"/>
            <a:cs typeface="Times New Roman" pitchFamily="18" charset="0"/>
          </a:endParaRPr>
        </a:p>
      </dgm:t>
    </dgm:pt>
    <dgm:pt modelId="{0020B0B8-F39A-4FBB-9AAE-E9E39410E4BA}" type="parTrans" cxnId="{C0680ED9-223D-438F-8855-C1D84713C2A3}">
      <dgm:prSet/>
      <dgm:spPr/>
      <dgm:t>
        <a:bodyPr/>
        <a:lstStyle/>
        <a:p>
          <a:endParaRPr lang="ru-RU"/>
        </a:p>
      </dgm:t>
    </dgm:pt>
    <dgm:pt modelId="{86C1C333-4341-4D60-983A-7027D1FB0EDB}" type="sibTrans" cxnId="{C0680ED9-223D-438F-8855-C1D84713C2A3}">
      <dgm:prSet/>
      <dgm:spPr/>
      <dgm:t>
        <a:bodyPr/>
        <a:lstStyle/>
        <a:p>
          <a:endParaRPr lang="ru-RU"/>
        </a:p>
      </dgm:t>
    </dgm:pt>
    <dgm:pt modelId="{47349E28-C114-49DD-BF81-1B509CACF21F}" type="pres">
      <dgm:prSet presAssocID="{9E9DFDBC-A04B-42A5-BA7F-85E0CADCB963}" presName="diagram" presStyleCnt="0">
        <dgm:presLayoutVars>
          <dgm:dir/>
          <dgm:resizeHandles val="exact"/>
        </dgm:presLayoutVars>
      </dgm:prSet>
      <dgm:spPr/>
      <dgm:t>
        <a:bodyPr/>
        <a:lstStyle/>
        <a:p>
          <a:endParaRPr lang="ru-RU"/>
        </a:p>
      </dgm:t>
    </dgm:pt>
    <dgm:pt modelId="{26AA0868-FACA-4982-8A8D-001E9FEA9E7B}" type="pres">
      <dgm:prSet presAssocID="{39F8403D-2C1E-4F17-808E-976FFBA053A2}" presName="node" presStyleLbl="node1" presStyleIdx="0" presStyleCnt="1" custScaleX="301176">
        <dgm:presLayoutVars>
          <dgm:bulletEnabled val="1"/>
        </dgm:presLayoutVars>
      </dgm:prSet>
      <dgm:spPr/>
      <dgm:t>
        <a:bodyPr/>
        <a:lstStyle/>
        <a:p>
          <a:endParaRPr lang="ru-RU"/>
        </a:p>
      </dgm:t>
    </dgm:pt>
  </dgm:ptLst>
  <dgm:cxnLst>
    <dgm:cxn modelId="{C0680ED9-223D-438F-8855-C1D84713C2A3}" srcId="{9E9DFDBC-A04B-42A5-BA7F-85E0CADCB963}" destId="{39F8403D-2C1E-4F17-808E-976FFBA053A2}" srcOrd="0" destOrd="0" parTransId="{0020B0B8-F39A-4FBB-9AAE-E9E39410E4BA}" sibTransId="{86C1C333-4341-4D60-983A-7027D1FB0EDB}"/>
    <dgm:cxn modelId="{78118942-5705-43EB-B373-D90B9FB32A2B}" type="presOf" srcId="{9E9DFDBC-A04B-42A5-BA7F-85E0CADCB963}" destId="{47349E28-C114-49DD-BF81-1B509CACF21F}" srcOrd="0" destOrd="0" presId="urn:microsoft.com/office/officeart/2005/8/layout/default#5"/>
    <dgm:cxn modelId="{948412A6-7570-4BDD-9D9C-FED9503D950B}" type="presOf" srcId="{39F8403D-2C1E-4F17-808E-976FFBA053A2}" destId="{26AA0868-FACA-4982-8A8D-001E9FEA9E7B}" srcOrd="0" destOrd="0" presId="urn:microsoft.com/office/officeart/2005/8/layout/default#5"/>
    <dgm:cxn modelId="{8D77C152-3B21-49D2-BADB-3B9CCE6483EA}" type="presParOf" srcId="{47349E28-C114-49DD-BF81-1B509CACF21F}" destId="{26AA0868-FACA-4982-8A8D-001E9FEA9E7B}" srcOrd="0" destOrd="0" presId="urn:microsoft.com/office/officeart/2005/8/layout/default#5"/>
  </dgm:cxnLst>
  <dgm:bg/>
  <dgm:whole/>
  <dgm:extLst>
    <a:ext uri="http://schemas.microsoft.com/office/drawing/2008/diagram">
      <dsp:dataModelExt xmlns:dsp="http://schemas.microsoft.com/office/drawing/2008/diagram" xmlns="" relId="rId92"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9FA65A1F-9324-43FF-A1E9-2E4C44AE3889}" type="doc">
      <dgm:prSet loTypeId="urn:microsoft.com/office/officeart/2005/8/layout/default#6" loCatId="list" qsTypeId="urn:microsoft.com/office/officeart/2005/8/quickstyle/simple1" qsCatId="simple" csTypeId="urn:microsoft.com/office/officeart/2005/8/colors/accent1_2" csCatId="accent1" phldr="1"/>
      <dgm:spPr/>
      <dgm:t>
        <a:bodyPr/>
        <a:lstStyle/>
        <a:p>
          <a:endParaRPr lang="ru-RU"/>
        </a:p>
      </dgm:t>
    </dgm:pt>
    <dgm:pt modelId="{6766E129-802A-4D7F-B296-DAB3AF1C0A4E}">
      <dgm:prSet custT="1"/>
      <dgm:spPr/>
      <dgm:t>
        <a:bodyPr/>
        <a:lstStyle/>
        <a:p>
          <a:r>
            <a:rPr lang="en-US" sz="1200">
              <a:latin typeface="Times New Roman" pitchFamily="18" charset="0"/>
              <a:cs typeface="Times New Roman" pitchFamily="18" charset="0"/>
            </a:rPr>
            <a:t>When you compare two people or things, use the </a:t>
          </a:r>
          <a:r>
            <a:rPr lang="en-US" sz="1200" b="1">
              <a:latin typeface="Times New Roman" pitchFamily="18" charset="0"/>
              <a:cs typeface="Times New Roman" pitchFamily="18" charset="0"/>
            </a:rPr>
            <a:t>comparative </a:t>
          </a:r>
          <a:r>
            <a:rPr lang="en-US" sz="1200">
              <a:latin typeface="Times New Roman" pitchFamily="18" charset="0"/>
              <a:cs typeface="Times New Roman" pitchFamily="18" charset="0"/>
            </a:rPr>
            <a:t>form of the adjective. Lots of comparative adjectives end in -</a:t>
          </a:r>
          <a:r>
            <a:rPr lang="en-US" sz="1200" b="1">
              <a:latin typeface="Times New Roman" pitchFamily="18" charset="0"/>
              <a:cs typeface="Times New Roman" pitchFamily="18" charset="0"/>
            </a:rPr>
            <a:t>er</a:t>
          </a:r>
          <a:r>
            <a:rPr lang="en-US" sz="1200">
              <a:latin typeface="Times New Roman" pitchFamily="18" charset="0"/>
              <a:cs typeface="Times New Roman" pitchFamily="18" charset="0"/>
            </a:rPr>
            <a:t>. </a:t>
          </a:r>
          <a:endParaRPr lang="ru-RU" sz="1200">
            <a:latin typeface="Times New Roman" pitchFamily="18" charset="0"/>
            <a:cs typeface="Times New Roman" pitchFamily="18" charset="0"/>
          </a:endParaRPr>
        </a:p>
      </dgm:t>
    </dgm:pt>
    <dgm:pt modelId="{81C223C1-E185-4159-9AF7-C5EBB29C11F6}" type="parTrans" cxnId="{FAD46CD2-E925-4645-B17D-E7A8A13DA41F}">
      <dgm:prSet/>
      <dgm:spPr/>
      <dgm:t>
        <a:bodyPr/>
        <a:lstStyle/>
        <a:p>
          <a:endParaRPr lang="ru-RU"/>
        </a:p>
      </dgm:t>
    </dgm:pt>
    <dgm:pt modelId="{69377233-02FD-4A4F-8EB9-B5B43C848DC9}" type="sibTrans" cxnId="{FAD46CD2-E925-4645-B17D-E7A8A13DA41F}">
      <dgm:prSet/>
      <dgm:spPr/>
      <dgm:t>
        <a:bodyPr/>
        <a:lstStyle/>
        <a:p>
          <a:endParaRPr lang="ru-RU"/>
        </a:p>
      </dgm:t>
    </dgm:pt>
    <dgm:pt modelId="{F0CE7241-8ECF-4566-A321-568FC60ECB4E}" type="pres">
      <dgm:prSet presAssocID="{9FA65A1F-9324-43FF-A1E9-2E4C44AE3889}" presName="diagram" presStyleCnt="0">
        <dgm:presLayoutVars>
          <dgm:dir/>
          <dgm:resizeHandles val="exact"/>
        </dgm:presLayoutVars>
      </dgm:prSet>
      <dgm:spPr/>
      <dgm:t>
        <a:bodyPr/>
        <a:lstStyle/>
        <a:p>
          <a:endParaRPr lang="ru-RU"/>
        </a:p>
      </dgm:t>
    </dgm:pt>
    <dgm:pt modelId="{1E303212-FC0E-40D4-A28E-F8775B949A6A}" type="pres">
      <dgm:prSet presAssocID="{6766E129-802A-4D7F-B296-DAB3AF1C0A4E}" presName="node" presStyleLbl="node1" presStyleIdx="0" presStyleCnt="1" custScaleX="457654">
        <dgm:presLayoutVars>
          <dgm:bulletEnabled val="1"/>
        </dgm:presLayoutVars>
      </dgm:prSet>
      <dgm:spPr/>
      <dgm:t>
        <a:bodyPr/>
        <a:lstStyle/>
        <a:p>
          <a:endParaRPr lang="ru-RU"/>
        </a:p>
      </dgm:t>
    </dgm:pt>
  </dgm:ptLst>
  <dgm:cxnLst>
    <dgm:cxn modelId="{FAD46CD2-E925-4645-B17D-E7A8A13DA41F}" srcId="{9FA65A1F-9324-43FF-A1E9-2E4C44AE3889}" destId="{6766E129-802A-4D7F-B296-DAB3AF1C0A4E}" srcOrd="0" destOrd="0" parTransId="{81C223C1-E185-4159-9AF7-C5EBB29C11F6}" sibTransId="{69377233-02FD-4A4F-8EB9-B5B43C848DC9}"/>
    <dgm:cxn modelId="{7D8E1AF3-DD50-4E5B-863D-8DABBF83962A}" type="presOf" srcId="{6766E129-802A-4D7F-B296-DAB3AF1C0A4E}" destId="{1E303212-FC0E-40D4-A28E-F8775B949A6A}" srcOrd="0" destOrd="0" presId="urn:microsoft.com/office/officeart/2005/8/layout/default#6"/>
    <dgm:cxn modelId="{0C7B2CB4-5149-4806-BA50-029957C7D94B}" type="presOf" srcId="{9FA65A1F-9324-43FF-A1E9-2E4C44AE3889}" destId="{F0CE7241-8ECF-4566-A321-568FC60ECB4E}" srcOrd="0" destOrd="0" presId="urn:microsoft.com/office/officeart/2005/8/layout/default#6"/>
    <dgm:cxn modelId="{C8DDEB28-107D-4349-9777-815D978B3A03}" type="presParOf" srcId="{F0CE7241-8ECF-4566-A321-568FC60ECB4E}" destId="{1E303212-FC0E-40D4-A28E-F8775B949A6A}" srcOrd="0" destOrd="0" presId="urn:microsoft.com/office/officeart/2005/8/layout/default#6"/>
  </dgm:cxnLst>
  <dgm:bg/>
  <dgm:whole/>
  <dgm:extLst>
    <a:ext uri="http://schemas.microsoft.com/office/drawing/2008/diagram">
      <dsp:dataModelExt xmlns:dsp="http://schemas.microsoft.com/office/drawing/2008/diagram" xmlns="" relId="rId97"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3AFDBA0A-06AD-41AF-B091-5CC728B63338}" type="doc">
      <dgm:prSet loTypeId="urn:microsoft.com/office/officeart/2005/8/layout/default#7" loCatId="list" qsTypeId="urn:microsoft.com/office/officeart/2005/8/quickstyle/simple1" qsCatId="simple" csTypeId="urn:microsoft.com/office/officeart/2005/8/colors/accent1_2" csCatId="accent1" phldr="1"/>
      <dgm:spPr/>
      <dgm:t>
        <a:bodyPr/>
        <a:lstStyle/>
        <a:p>
          <a:endParaRPr lang="ru-RU"/>
        </a:p>
      </dgm:t>
    </dgm:pt>
    <dgm:pt modelId="{B77A825A-CF21-4E3B-BBDC-800ADD30E455}">
      <dgm:prSet phldrT="[Текст]" custT="1"/>
      <dgm:spPr/>
      <dgm:t>
        <a:bodyPr/>
        <a:lstStyle/>
        <a:p>
          <a:r>
            <a:rPr lang="en-US" sz="1200" b="1">
              <a:latin typeface="Times New Roman" pitchFamily="18" charset="0"/>
              <a:cs typeface="Times New Roman" pitchFamily="18" charset="0"/>
            </a:rPr>
            <a:t>Determiners </a:t>
          </a:r>
          <a:r>
            <a:rPr lang="en-US" sz="1200">
              <a:latin typeface="Times New Roman" pitchFamily="18" charset="0"/>
              <a:cs typeface="Times New Roman" pitchFamily="18" charset="0"/>
            </a:rPr>
            <a:t>are words such as </a:t>
          </a:r>
          <a:r>
            <a:rPr lang="en-US" sz="1200" b="1">
              <a:latin typeface="Times New Roman" pitchFamily="18" charset="0"/>
              <a:cs typeface="Times New Roman" pitchFamily="18" charset="0"/>
            </a:rPr>
            <a:t>this</a:t>
          </a:r>
          <a:r>
            <a:rPr lang="en-US" sz="1200">
              <a:latin typeface="Times New Roman" pitchFamily="18" charset="0"/>
              <a:cs typeface="Times New Roman" pitchFamily="18" charset="0"/>
            </a:rPr>
            <a:t>, </a:t>
          </a:r>
          <a:r>
            <a:rPr lang="en-US" sz="1200" b="1">
              <a:latin typeface="Times New Roman" pitchFamily="18" charset="0"/>
              <a:cs typeface="Times New Roman" pitchFamily="18" charset="0"/>
            </a:rPr>
            <a:t>those</a:t>
          </a:r>
          <a:r>
            <a:rPr lang="en-US" sz="1200">
              <a:latin typeface="Times New Roman" pitchFamily="18" charset="0"/>
              <a:cs typeface="Times New Roman" pitchFamily="18" charset="0"/>
            </a:rPr>
            <a:t>, </a:t>
          </a:r>
          <a:r>
            <a:rPr lang="en-US" sz="1200" b="1">
              <a:latin typeface="Times New Roman" pitchFamily="18" charset="0"/>
              <a:cs typeface="Times New Roman" pitchFamily="18" charset="0"/>
            </a:rPr>
            <a:t>my</a:t>
          </a:r>
          <a:r>
            <a:rPr lang="en-US" sz="1200">
              <a:latin typeface="Times New Roman" pitchFamily="18" charset="0"/>
              <a:cs typeface="Times New Roman" pitchFamily="18" charset="0"/>
            </a:rPr>
            <a:t>, </a:t>
          </a:r>
          <a:r>
            <a:rPr lang="en-US" sz="1200" b="1">
              <a:latin typeface="Times New Roman" pitchFamily="18" charset="0"/>
              <a:cs typeface="Times New Roman" pitchFamily="18" charset="0"/>
            </a:rPr>
            <a:t>their</a:t>
          </a:r>
          <a:r>
            <a:rPr lang="en-US" sz="1200">
              <a:latin typeface="Times New Roman" pitchFamily="18" charset="0"/>
              <a:cs typeface="Times New Roman" pitchFamily="18" charset="0"/>
            </a:rPr>
            <a:t>,</a:t>
          </a:r>
          <a:endParaRPr lang="ru-RU" sz="1200">
            <a:latin typeface="Times New Roman" pitchFamily="18" charset="0"/>
            <a:cs typeface="Times New Roman" pitchFamily="18" charset="0"/>
          </a:endParaRPr>
        </a:p>
        <a:p>
          <a:r>
            <a:rPr lang="en-US" sz="1200" b="1">
              <a:latin typeface="Times New Roman" pitchFamily="18" charset="0"/>
              <a:cs typeface="Times New Roman" pitchFamily="18" charset="0"/>
            </a:rPr>
            <a:t>which</a:t>
          </a:r>
          <a:r>
            <a:rPr lang="en-US" sz="1200">
              <a:latin typeface="Times New Roman" pitchFamily="18" charset="0"/>
              <a:cs typeface="Times New Roman" pitchFamily="18" charset="0"/>
            </a:rPr>
            <a:t>. They are special adjectives that are used before</a:t>
          </a:r>
          <a:endParaRPr lang="ru-RU" sz="1200">
            <a:latin typeface="Times New Roman" pitchFamily="18" charset="0"/>
            <a:cs typeface="Times New Roman" pitchFamily="18" charset="0"/>
          </a:endParaRPr>
        </a:p>
        <a:p>
          <a:r>
            <a:rPr lang="en-US" sz="1200">
              <a:latin typeface="Times New Roman" pitchFamily="18" charset="0"/>
              <a:cs typeface="Times New Roman" pitchFamily="18" charset="0"/>
            </a:rPr>
            <a:t>nouns. The words </a:t>
          </a:r>
          <a:r>
            <a:rPr lang="en-US" sz="1200" b="1">
              <a:latin typeface="Times New Roman" pitchFamily="18" charset="0"/>
              <a:cs typeface="Times New Roman" pitchFamily="18" charset="0"/>
            </a:rPr>
            <a:t>a</a:t>
          </a:r>
          <a:r>
            <a:rPr lang="en-US" sz="1200">
              <a:latin typeface="Times New Roman" pitchFamily="18" charset="0"/>
              <a:cs typeface="Times New Roman" pitchFamily="18" charset="0"/>
            </a:rPr>
            <a:t>, </a:t>
          </a:r>
          <a:r>
            <a:rPr lang="en-US" sz="1200" b="1">
              <a:latin typeface="Times New Roman" pitchFamily="18" charset="0"/>
              <a:cs typeface="Times New Roman" pitchFamily="18" charset="0"/>
            </a:rPr>
            <a:t>an </a:t>
          </a:r>
          <a:r>
            <a:rPr lang="en-US" sz="1200">
              <a:latin typeface="Times New Roman" pitchFamily="18" charset="0"/>
              <a:cs typeface="Times New Roman" pitchFamily="18" charset="0"/>
            </a:rPr>
            <a:t>and </a:t>
          </a:r>
          <a:r>
            <a:rPr lang="en-US" sz="1200" b="1">
              <a:latin typeface="Times New Roman" pitchFamily="18" charset="0"/>
              <a:cs typeface="Times New Roman" pitchFamily="18" charset="0"/>
            </a:rPr>
            <a:t>the </a:t>
          </a:r>
          <a:r>
            <a:rPr lang="en-US" sz="1200">
              <a:latin typeface="Times New Roman" pitchFamily="18" charset="0"/>
              <a:cs typeface="Times New Roman" pitchFamily="18" charset="0"/>
            </a:rPr>
            <a:t>belong to this group of words</a:t>
          </a:r>
          <a:endParaRPr lang="ru-RU" sz="1200">
            <a:latin typeface="Times New Roman" pitchFamily="18" charset="0"/>
            <a:cs typeface="Times New Roman" pitchFamily="18" charset="0"/>
          </a:endParaRPr>
        </a:p>
        <a:p>
          <a:r>
            <a:rPr lang="en-US" sz="1200">
              <a:latin typeface="Times New Roman" pitchFamily="18" charset="0"/>
              <a:cs typeface="Times New Roman" pitchFamily="18" charset="0"/>
            </a:rPr>
            <a:t>called </a:t>
          </a:r>
          <a:r>
            <a:rPr lang="en-US" sz="1200" b="1">
              <a:latin typeface="Times New Roman" pitchFamily="18" charset="0"/>
              <a:cs typeface="Times New Roman" pitchFamily="18" charset="0"/>
            </a:rPr>
            <a:t>determiners. </a:t>
          </a:r>
        </a:p>
        <a:p>
          <a:r>
            <a:rPr lang="en-US" sz="1200">
              <a:latin typeface="Times New Roman" pitchFamily="18" charset="0"/>
              <a:cs typeface="Times New Roman" pitchFamily="18" charset="0"/>
            </a:rPr>
            <a:t>The words </a:t>
          </a:r>
          <a:r>
            <a:rPr lang="en-US" sz="1200" b="1">
              <a:latin typeface="Times New Roman" pitchFamily="18" charset="0"/>
              <a:cs typeface="Times New Roman" pitchFamily="18" charset="0"/>
            </a:rPr>
            <a:t>a </a:t>
          </a:r>
          <a:r>
            <a:rPr lang="en-US" sz="1200">
              <a:latin typeface="Times New Roman" pitchFamily="18" charset="0"/>
              <a:cs typeface="Times New Roman" pitchFamily="18" charset="0"/>
            </a:rPr>
            <a:t>and </a:t>
          </a:r>
          <a:r>
            <a:rPr lang="en-US" sz="1200" b="1">
              <a:latin typeface="Times New Roman" pitchFamily="18" charset="0"/>
              <a:cs typeface="Times New Roman" pitchFamily="18" charset="0"/>
            </a:rPr>
            <a:t>an </a:t>
          </a:r>
          <a:r>
            <a:rPr lang="en-US" sz="1200">
              <a:latin typeface="Times New Roman" pitchFamily="18" charset="0"/>
              <a:cs typeface="Times New Roman" pitchFamily="18" charset="0"/>
            </a:rPr>
            <a:t>are called </a:t>
          </a:r>
          <a:r>
            <a:rPr lang="en-US" sz="1200" b="1">
              <a:latin typeface="Times New Roman" pitchFamily="18" charset="0"/>
              <a:cs typeface="Times New Roman" pitchFamily="18" charset="0"/>
            </a:rPr>
            <a:t>indefinite articles</a:t>
          </a:r>
          <a:r>
            <a:rPr lang="en-US" sz="1200">
              <a:latin typeface="Times New Roman" pitchFamily="18" charset="0"/>
              <a:cs typeface="Times New Roman" pitchFamily="18" charset="0"/>
            </a:rPr>
            <a:t>. You</a:t>
          </a:r>
          <a:endParaRPr lang="ru-RU" sz="1200">
            <a:latin typeface="Times New Roman" pitchFamily="18" charset="0"/>
            <a:cs typeface="Times New Roman" pitchFamily="18" charset="0"/>
          </a:endParaRPr>
        </a:p>
        <a:p>
          <a:r>
            <a:rPr lang="en-US" sz="1200">
              <a:latin typeface="Times New Roman" pitchFamily="18" charset="0"/>
              <a:cs typeface="Times New Roman" pitchFamily="18" charset="0"/>
            </a:rPr>
            <a:t>can use them with singular nouns to talk about any</a:t>
          </a:r>
          <a:endParaRPr lang="ru-RU" sz="1200">
            <a:latin typeface="Times New Roman" pitchFamily="18" charset="0"/>
            <a:cs typeface="Times New Roman" pitchFamily="18" charset="0"/>
          </a:endParaRPr>
        </a:p>
        <a:p>
          <a:r>
            <a:rPr lang="en-US" sz="1200">
              <a:latin typeface="Times New Roman" pitchFamily="18" charset="0"/>
              <a:cs typeface="Times New Roman" pitchFamily="18" charset="0"/>
            </a:rPr>
            <a:t>single person or thing.</a:t>
          </a:r>
          <a:endParaRPr lang="ru-RU" sz="1200">
            <a:latin typeface="Times New Roman" pitchFamily="18" charset="0"/>
            <a:cs typeface="Times New Roman" pitchFamily="18" charset="0"/>
          </a:endParaRPr>
        </a:p>
      </dgm:t>
    </dgm:pt>
    <dgm:pt modelId="{C8D53CC3-4927-418C-959F-18FABC94F741}" type="sibTrans" cxnId="{328FACA9-136F-4578-80E3-980D3CE5441D}">
      <dgm:prSet/>
      <dgm:spPr/>
      <dgm:t>
        <a:bodyPr/>
        <a:lstStyle/>
        <a:p>
          <a:endParaRPr lang="ru-RU"/>
        </a:p>
      </dgm:t>
    </dgm:pt>
    <dgm:pt modelId="{932188A3-61FD-4030-AA4B-79C83C3BCA94}" type="parTrans" cxnId="{328FACA9-136F-4578-80E3-980D3CE5441D}">
      <dgm:prSet/>
      <dgm:spPr/>
      <dgm:t>
        <a:bodyPr/>
        <a:lstStyle/>
        <a:p>
          <a:endParaRPr lang="ru-RU"/>
        </a:p>
      </dgm:t>
    </dgm:pt>
    <dgm:pt modelId="{F04B70EC-BD16-4C90-9037-22530A2C7EFD}" type="pres">
      <dgm:prSet presAssocID="{3AFDBA0A-06AD-41AF-B091-5CC728B63338}" presName="diagram" presStyleCnt="0">
        <dgm:presLayoutVars>
          <dgm:dir/>
          <dgm:resizeHandles val="exact"/>
        </dgm:presLayoutVars>
      </dgm:prSet>
      <dgm:spPr/>
      <dgm:t>
        <a:bodyPr/>
        <a:lstStyle/>
        <a:p>
          <a:endParaRPr lang="ru-RU"/>
        </a:p>
      </dgm:t>
    </dgm:pt>
    <dgm:pt modelId="{A55EF610-90FA-4416-BB12-AD387EB4F6EA}" type="pres">
      <dgm:prSet presAssocID="{B77A825A-CF21-4E3B-BBDC-800ADD30E455}" presName="node" presStyleLbl="node1" presStyleIdx="0" presStyleCnt="1" custScaleX="282094" custScaleY="153891">
        <dgm:presLayoutVars>
          <dgm:bulletEnabled val="1"/>
        </dgm:presLayoutVars>
      </dgm:prSet>
      <dgm:spPr/>
      <dgm:t>
        <a:bodyPr/>
        <a:lstStyle/>
        <a:p>
          <a:endParaRPr lang="ru-RU"/>
        </a:p>
      </dgm:t>
    </dgm:pt>
  </dgm:ptLst>
  <dgm:cxnLst>
    <dgm:cxn modelId="{9E0831BE-053A-4C9A-AFF5-AF2263104F66}" type="presOf" srcId="{3AFDBA0A-06AD-41AF-B091-5CC728B63338}" destId="{F04B70EC-BD16-4C90-9037-22530A2C7EFD}" srcOrd="0" destOrd="0" presId="urn:microsoft.com/office/officeart/2005/8/layout/default#7"/>
    <dgm:cxn modelId="{0EB717E4-A282-42BD-BEB4-B0D5198CFD9E}" type="presOf" srcId="{B77A825A-CF21-4E3B-BBDC-800ADD30E455}" destId="{A55EF610-90FA-4416-BB12-AD387EB4F6EA}" srcOrd="0" destOrd="0" presId="urn:microsoft.com/office/officeart/2005/8/layout/default#7"/>
    <dgm:cxn modelId="{328FACA9-136F-4578-80E3-980D3CE5441D}" srcId="{3AFDBA0A-06AD-41AF-B091-5CC728B63338}" destId="{B77A825A-CF21-4E3B-BBDC-800ADD30E455}" srcOrd="0" destOrd="0" parTransId="{932188A3-61FD-4030-AA4B-79C83C3BCA94}" sibTransId="{C8D53CC3-4927-418C-959F-18FABC94F741}"/>
    <dgm:cxn modelId="{49099B0A-277E-4B83-ABB2-FAF0E0138425}" type="presParOf" srcId="{F04B70EC-BD16-4C90-9037-22530A2C7EFD}" destId="{A55EF610-90FA-4416-BB12-AD387EB4F6EA}" srcOrd="0" destOrd="0" presId="urn:microsoft.com/office/officeart/2005/8/layout/default#7"/>
  </dgm:cxnLst>
  <dgm:bg/>
  <dgm:whole/>
  <dgm:extLst>
    <a:ext uri="http://schemas.microsoft.com/office/drawing/2008/diagram">
      <dsp:dataModelExt xmlns:dsp="http://schemas.microsoft.com/office/drawing/2008/diagram" xmlns="" relId="rId106"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DD265C00-6CD8-4624-AF66-9C3308CFDC63}" type="doc">
      <dgm:prSet loTypeId="urn:microsoft.com/office/officeart/2005/8/layout/default#8" loCatId="list" qsTypeId="urn:microsoft.com/office/officeart/2005/8/quickstyle/simple1" qsCatId="simple" csTypeId="urn:microsoft.com/office/officeart/2005/8/colors/accent1_2" csCatId="accent1" phldr="1"/>
      <dgm:spPr/>
      <dgm:t>
        <a:bodyPr/>
        <a:lstStyle/>
        <a:p>
          <a:endParaRPr lang="ru-RU"/>
        </a:p>
      </dgm:t>
    </dgm:pt>
    <dgm:pt modelId="{FFF11CE7-132F-41B1-8B39-87F1BD6023EC}">
      <dgm:prSet custT="1"/>
      <dgm:spPr/>
      <dgm:t>
        <a:bodyPr/>
        <a:lstStyle/>
        <a:p>
          <a:r>
            <a:rPr lang="en-US" sz="1200"/>
            <a:t>The </a:t>
          </a:r>
          <a:r>
            <a:rPr lang="en-US" sz="1200" b="1"/>
            <a:t>words this, that, these </a:t>
          </a:r>
          <a:r>
            <a:rPr lang="en-US" sz="1200"/>
            <a:t>and </a:t>
          </a:r>
          <a:r>
            <a:rPr lang="en-US" sz="1200" b="1">
              <a:solidFill>
                <a:schemeClr val="bg1"/>
              </a:solidFill>
            </a:rPr>
            <a:t>thos</a:t>
          </a:r>
          <a:r>
            <a:rPr lang="en-US" sz="1200" b="1"/>
            <a:t>e </a:t>
          </a:r>
          <a:r>
            <a:rPr lang="en-US" sz="1200"/>
            <a:t>are determiners.</a:t>
          </a:r>
          <a:endParaRPr lang="ru-RU" sz="1200"/>
        </a:p>
        <a:p>
          <a:r>
            <a:rPr lang="en-US" sz="1200"/>
            <a:t>They are used to tell which thing or person you mean.</a:t>
          </a:r>
          <a:endParaRPr lang="ru-RU" sz="1200"/>
        </a:p>
        <a:p>
          <a:r>
            <a:rPr lang="en-US" sz="1200"/>
            <a:t>These words are called </a:t>
          </a:r>
          <a:r>
            <a:rPr lang="en-US" sz="1200" b="1"/>
            <a:t>demonstrative determiners</a:t>
          </a:r>
          <a:r>
            <a:rPr lang="en-US" sz="1200"/>
            <a:t>, or</a:t>
          </a:r>
          <a:endParaRPr lang="ru-RU" sz="1200"/>
        </a:p>
        <a:p>
          <a:r>
            <a:rPr lang="ru-RU" sz="1200" b="1"/>
            <a:t>demonstrative adjectives</a:t>
          </a:r>
          <a:r>
            <a:rPr lang="ru-RU" sz="1200"/>
            <a:t>.</a:t>
          </a:r>
          <a:r>
            <a:rPr lang="en-US" sz="1200"/>
            <a:t>.</a:t>
          </a:r>
          <a:endParaRPr lang="ru-RU" sz="1200"/>
        </a:p>
      </dgm:t>
    </dgm:pt>
    <dgm:pt modelId="{118D1138-4B24-4F17-9784-A596579EF03F}" type="parTrans" cxnId="{744E0005-60E6-4A66-9FFC-9F7B290F47C6}">
      <dgm:prSet/>
      <dgm:spPr/>
      <dgm:t>
        <a:bodyPr/>
        <a:lstStyle/>
        <a:p>
          <a:endParaRPr lang="ru-RU"/>
        </a:p>
      </dgm:t>
    </dgm:pt>
    <dgm:pt modelId="{6343266D-5338-4E11-A1A8-3F080ABC07B3}" type="sibTrans" cxnId="{744E0005-60E6-4A66-9FFC-9F7B290F47C6}">
      <dgm:prSet/>
      <dgm:spPr/>
      <dgm:t>
        <a:bodyPr/>
        <a:lstStyle/>
        <a:p>
          <a:endParaRPr lang="ru-RU"/>
        </a:p>
      </dgm:t>
    </dgm:pt>
    <dgm:pt modelId="{440B93F5-0CD4-4780-A629-6B8CE5271AD7}" type="pres">
      <dgm:prSet presAssocID="{DD265C00-6CD8-4624-AF66-9C3308CFDC63}" presName="diagram" presStyleCnt="0">
        <dgm:presLayoutVars>
          <dgm:dir/>
          <dgm:resizeHandles val="exact"/>
        </dgm:presLayoutVars>
      </dgm:prSet>
      <dgm:spPr/>
      <dgm:t>
        <a:bodyPr/>
        <a:lstStyle/>
        <a:p>
          <a:endParaRPr lang="ru-RU"/>
        </a:p>
      </dgm:t>
    </dgm:pt>
    <dgm:pt modelId="{9CDCA382-CD38-4A71-97A0-D86EC90A2482}" type="pres">
      <dgm:prSet presAssocID="{FFF11CE7-132F-41B1-8B39-87F1BD6023EC}" presName="node" presStyleLbl="node1" presStyleIdx="0" presStyleCnt="1" custScaleX="264942">
        <dgm:presLayoutVars>
          <dgm:bulletEnabled val="1"/>
        </dgm:presLayoutVars>
      </dgm:prSet>
      <dgm:spPr/>
      <dgm:t>
        <a:bodyPr/>
        <a:lstStyle/>
        <a:p>
          <a:endParaRPr lang="ru-RU"/>
        </a:p>
      </dgm:t>
    </dgm:pt>
  </dgm:ptLst>
  <dgm:cxnLst>
    <dgm:cxn modelId="{4F0D9CB0-5B90-49C4-AB3B-18D1675CC75F}" type="presOf" srcId="{FFF11CE7-132F-41B1-8B39-87F1BD6023EC}" destId="{9CDCA382-CD38-4A71-97A0-D86EC90A2482}" srcOrd="0" destOrd="0" presId="urn:microsoft.com/office/officeart/2005/8/layout/default#8"/>
    <dgm:cxn modelId="{744E0005-60E6-4A66-9FFC-9F7B290F47C6}" srcId="{DD265C00-6CD8-4624-AF66-9C3308CFDC63}" destId="{FFF11CE7-132F-41B1-8B39-87F1BD6023EC}" srcOrd="0" destOrd="0" parTransId="{118D1138-4B24-4F17-9784-A596579EF03F}" sibTransId="{6343266D-5338-4E11-A1A8-3F080ABC07B3}"/>
    <dgm:cxn modelId="{340DB9ED-4DA8-4028-9426-429051D6D5A6}" type="presOf" srcId="{DD265C00-6CD8-4624-AF66-9C3308CFDC63}" destId="{440B93F5-0CD4-4780-A629-6B8CE5271AD7}" srcOrd="0" destOrd="0" presId="urn:microsoft.com/office/officeart/2005/8/layout/default#8"/>
    <dgm:cxn modelId="{85738A17-B1BC-420E-9DA7-B04B76A1FF32}" type="presParOf" srcId="{440B93F5-0CD4-4780-A629-6B8CE5271AD7}" destId="{9CDCA382-CD38-4A71-97A0-D86EC90A2482}" srcOrd="0" destOrd="0" presId="urn:microsoft.com/office/officeart/2005/8/layout/default#8"/>
  </dgm:cxnLst>
  <dgm:bg/>
  <dgm:whole/>
  <dgm:extLst>
    <a:ext uri="http://schemas.microsoft.com/office/drawing/2008/diagram">
      <dsp:dataModelExt xmlns:dsp="http://schemas.microsoft.com/office/drawing/2008/diagram" xmlns="" relId="rId111"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7E9F1285-63E9-4DBA-A32C-147CD7DDAEEC}" type="doc">
      <dgm:prSet loTypeId="urn:microsoft.com/office/officeart/2005/8/layout/default#9" loCatId="list" qsTypeId="urn:microsoft.com/office/officeart/2005/8/quickstyle/simple1" qsCatId="simple" csTypeId="urn:microsoft.com/office/officeart/2005/8/colors/accent1_2" csCatId="accent1" phldr="1"/>
      <dgm:spPr/>
      <dgm:t>
        <a:bodyPr/>
        <a:lstStyle/>
        <a:p>
          <a:endParaRPr lang="ru-RU"/>
        </a:p>
      </dgm:t>
    </dgm:pt>
    <dgm:pt modelId="{1DED9382-5B5D-43D4-903B-706F1E72C94E}">
      <dgm:prSet custT="1"/>
      <dgm:spPr/>
      <dgm:t>
        <a:bodyPr/>
        <a:lstStyle/>
        <a:p>
          <a:r>
            <a:rPr lang="en-US" sz="1200">
              <a:latin typeface="Times New Roman" pitchFamily="18" charset="0"/>
              <a:cs typeface="Times New Roman" pitchFamily="18" charset="0"/>
            </a:rPr>
            <a:t>Most verbs are action words. They tell you what people,animals or things are doing.</a:t>
          </a:r>
        </a:p>
        <a:p>
          <a:endParaRPr lang="en-US" sz="1200">
            <a:latin typeface="Times New Roman" pitchFamily="18" charset="0"/>
            <a:cs typeface="Times New Roman" pitchFamily="18" charset="0"/>
          </a:endParaRPr>
        </a:p>
        <a:p>
          <a:r>
            <a:rPr lang="en-US" sz="1200">
              <a:latin typeface="Times New Roman" pitchFamily="18" charset="0"/>
              <a:cs typeface="Times New Roman" pitchFamily="18" charset="0"/>
            </a:rPr>
            <a:t>The simple present tense expresses a general truth or</a:t>
          </a:r>
          <a:endParaRPr lang="ru-RU" sz="1200">
            <a:latin typeface="Times New Roman" pitchFamily="18" charset="0"/>
            <a:cs typeface="Times New Roman" pitchFamily="18" charset="0"/>
          </a:endParaRPr>
        </a:p>
        <a:p>
          <a:r>
            <a:rPr lang="en-US" sz="1200">
              <a:latin typeface="Times New Roman" pitchFamily="18" charset="0"/>
              <a:cs typeface="Times New Roman" pitchFamily="18" charset="0"/>
            </a:rPr>
            <a:t>a customary action.</a:t>
          </a:r>
          <a:endParaRPr lang="ru-RU" sz="1200">
            <a:latin typeface="Times New Roman" pitchFamily="18" charset="0"/>
            <a:cs typeface="Times New Roman" pitchFamily="18" charset="0"/>
          </a:endParaRPr>
        </a:p>
      </dgm:t>
    </dgm:pt>
    <dgm:pt modelId="{844942DC-9B61-4DCE-BF11-D894723BF5B5}" type="parTrans" cxnId="{DEFFB465-F07A-4427-9188-7D3EEB819A93}">
      <dgm:prSet/>
      <dgm:spPr/>
      <dgm:t>
        <a:bodyPr/>
        <a:lstStyle/>
        <a:p>
          <a:endParaRPr lang="ru-RU"/>
        </a:p>
      </dgm:t>
    </dgm:pt>
    <dgm:pt modelId="{A674283D-7652-492E-AAF1-0C7D94F29C4C}" type="sibTrans" cxnId="{DEFFB465-F07A-4427-9188-7D3EEB819A93}">
      <dgm:prSet/>
      <dgm:spPr/>
      <dgm:t>
        <a:bodyPr/>
        <a:lstStyle/>
        <a:p>
          <a:endParaRPr lang="ru-RU"/>
        </a:p>
      </dgm:t>
    </dgm:pt>
    <dgm:pt modelId="{EEF11B2F-8205-4CCF-BE85-FC59F629F6D1}" type="pres">
      <dgm:prSet presAssocID="{7E9F1285-63E9-4DBA-A32C-147CD7DDAEEC}" presName="diagram" presStyleCnt="0">
        <dgm:presLayoutVars>
          <dgm:dir/>
          <dgm:resizeHandles val="exact"/>
        </dgm:presLayoutVars>
      </dgm:prSet>
      <dgm:spPr/>
      <dgm:t>
        <a:bodyPr/>
        <a:lstStyle/>
        <a:p>
          <a:endParaRPr lang="ru-RU"/>
        </a:p>
      </dgm:t>
    </dgm:pt>
    <dgm:pt modelId="{718C3B3B-C3AF-4BE8-8840-C7AAB138C756}" type="pres">
      <dgm:prSet presAssocID="{1DED9382-5B5D-43D4-903B-706F1E72C94E}" presName="node" presStyleLbl="node1" presStyleIdx="0" presStyleCnt="1" custScaleX="400000" custScaleY="128932">
        <dgm:presLayoutVars>
          <dgm:bulletEnabled val="1"/>
        </dgm:presLayoutVars>
      </dgm:prSet>
      <dgm:spPr/>
      <dgm:t>
        <a:bodyPr/>
        <a:lstStyle/>
        <a:p>
          <a:endParaRPr lang="ru-RU"/>
        </a:p>
      </dgm:t>
    </dgm:pt>
  </dgm:ptLst>
  <dgm:cxnLst>
    <dgm:cxn modelId="{B53E059F-9545-4D66-A86D-A024EA7E4810}" type="presOf" srcId="{7E9F1285-63E9-4DBA-A32C-147CD7DDAEEC}" destId="{EEF11B2F-8205-4CCF-BE85-FC59F629F6D1}" srcOrd="0" destOrd="0" presId="urn:microsoft.com/office/officeart/2005/8/layout/default#9"/>
    <dgm:cxn modelId="{AA01CD18-6B57-40CE-9147-08999FAD6EFA}" type="presOf" srcId="{1DED9382-5B5D-43D4-903B-706F1E72C94E}" destId="{718C3B3B-C3AF-4BE8-8840-C7AAB138C756}" srcOrd="0" destOrd="0" presId="urn:microsoft.com/office/officeart/2005/8/layout/default#9"/>
    <dgm:cxn modelId="{DEFFB465-F07A-4427-9188-7D3EEB819A93}" srcId="{7E9F1285-63E9-4DBA-A32C-147CD7DDAEEC}" destId="{1DED9382-5B5D-43D4-903B-706F1E72C94E}" srcOrd="0" destOrd="0" parTransId="{844942DC-9B61-4DCE-BF11-D894723BF5B5}" sibTransId="{A674283D-7652-492E-AAF1-0C7D94F29C4C}"/>
    <dgm:cxn modelId="{600509D8-6A96-4A75-909A-577A733250B5}" type="presParOf" srcId="{EEF11B2F-8205-4CCF-BE85-FC59F629F6D1}" destId="{718C3B3B-C3AF-4BE8-8840-C7AAB138C756}" srcOrd="0" destOrd="0" presId="urn:microsoft.com/office/officeart/2005/8/layout/default#9"/>
  </dgm:cxnLst>
  <dgm:bg/>
  <dgm:whole/>
  <dgm:extLst>
    <a:ext uri="http://schemas.microsoft.com/office/drawing/2008/diagram">
      <dsp:dataModelExt xmlns:dsp="http://schemas.microsoft.com/office/drawing/2008/diagram" xmlns="" relId="rId130"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D04370E-D773-4196-83D3-9D593ED1AE7C}">
      <dsp:nvSpPr>
        <dsp:cNvPr id="0" name=""/>
        <dsp:cNvSpPr/>
      </dsp:nvSpPr>
      <dsp:spPr>
        <a:xfrm>
          <a:off x="138549" y="54"/>
          <a:ext cx="5541810" cy="131607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US" sz="1400" kern="1200">
              <a:latin typeface="Times New Roman" pitchFamily="18" charset="0"/>
              <a:cs typeface="Times New Roman" pitchFamily="18" charset="0"/>
            </a:rPr>
            <a:t>There are </a:t>
          </a:r>
          <a:r>
            <a:rPr lang="en-US" sz="1400" b="1" kern="1200">
              <a:latin typeface="Times New Roman" pitchFamily="18" charset="0"/>
              <a:cs typeface="Times New Roman" pitchFamily="18" charset="0"/>
            </a:rPr>
            <a:t>26 letters </a:t>
          </a:r>
          <a:r>
            <a:rPr lang="en-US" sz="1400" kern="1200">
              <a:latin typeface="Times New Roman" pitchFamily="18" charset="0"/>
              <a:cs typeface="Times New Roman" pitchFamily="18" charset="0"/>
            </a:rPr>
            <a:t>in the English alphabet. </a:t>
          </a:r>
        </a:p>
        <a:p>
          <a:pPr lvl="0" algn="ctr" defTabSz="622300">
            <a:lnSpc>
              <a:spcPct val="90000"/>
            </a:lnSpc>
            <a:spcBef>
              <a:spcPct val="0"/>
            </a:spcBef>
            <a:spcAft>
              <a:spcPct val="35000"/>
            </a:spcAft>
          </a:pPr>
          <a:r>
            <a:rPr lang="en-US" sz="1400" kern="1200">
              <a:latin typeface="Times New Roman" pitchFamily="18" charset="0"/>
              <a:cs typeface="Times New Roman" pitchFamily="18" charset="0"/>
            </a:rPr>
            <a:t>The </a:t>
          </a:r>
          <a:r>
            <a:rPr lang="en-US" sz="1400" b="1" kern="1200">
              <a:latin typeface="Times New Roman" pitchFamily="18" charset="0"/>
              <a:cs typeface="Times New Roman" pitchFamily="18" charset="0"/>
            </a:rPr>
            <a:t>capital letter </a:t>
          </a:r>
          <a:r>
            <a:rPr lang="en-US" sz="1400" kern="1200">
              <a:latin typeface="Times New Roman" pitchFamily="18" charset="0"/>
              <a:cs typeface="Times New Roman" pitchFamily="18" charset="0"/>
            </a:rPr>
            <a:t>is also called a </a:t>
          </a:r>
          <a:r>
            <a:rPr lang="en-US" sz="1400" b="1" kern="1200">
              <a:latin typeface="Times New Roman" pitchFamily="18" charset="0"/>
              <a:cs typeface="Times New Roman" pitchFamily="18" charset="0"/>
            </a:rPr>
            <a:t>big letter </a:t>
          </a:r>
          <a:r>
            <a:rPr lang="en-US" sz="1400" kern="1200">
              <a:latin typeface="Times New Roman" pitchFamily="18" charset="0"/>
              <a:cs typeface="Times New Roman" pitchFamily="18" charset="0"/>
            </a:rPr>
            <a:t>or </a:t>
          </a:r>
          <a:r>
            <a:rPr lang="en-US" sz="1400" b="1" kern="1200">
              <a:latin typeface="Times New Roman" pitchFamily="18" charset="0"/>
              <a:cs typeface="Times New Roman" pitchFamily="18" charset="0"/>
            </a:rPr>
            <a:t>upper- case </a:t>
          </a:r>
          <a:r>
            <a:rPr lang="en-US" sz="1400" kern="1200">
              <a:latin typeface="Times New Roman" pitchFamily="18" charset="0"/>
              <a:cs typeface="Times New Roman" pitchFamily="18" charset="0"/>
            </a:rPr>
            <a:t>letter, or sometimes just a </a:t>
          </a:r>
          <a:r>
            <a:rPr lang="en-US" sz="1400" b="1" kern="1200">
              <a:latin typeface="Times New Roman" pitchFamily="18" charset="0"/>
              <a:cs typeface="Times New Roman" pitchFamily="18" charset="0"/>
            </a:rPr>
            <a:t>capital</a:t>
          </a:r>
          <a:r>
            <a:rPr lang="en-US" sz="1400" kern="1200">
              <a:latin typeface="Times New Roman" pitchFamily="18" charset="0"/>
              <a:cs typeface="Times New Roman" pitchFamily="18" charset="0"/>
            </a:rPr>
            <a:t>. </a:t>
          </a:r>
          <a:endParaRPr lang="ru-RU" sz="1400" kern="1200">
            <a:latin typeface="Times New Roman" pitchFamily="18" charset="0"/>
            <a:cs typeface="Times New Roman" pitchFamily="18" charset="0"/>
          </a:endParaRPr>
        </a:p>
        <a:p>
          <a:pPr lvl="0" algn="ctr" defTabSz="622300">
            <a:lnSpc>
              <a:spcPct val="90000"/>
            </a:lnSpc>
            <a:spcBef>
              <a:spcPct val="0"/>
            </a:spcBef>
            <a:spcAft>
              <a:spcPct val="35000"/>
            </a:spcAft>
          </a:pPr>
          <a:r>
            <a:rPr lang="en-US" sz="1400" kern="1200">
              <a:latin typeface="Times New Roman" pitchFamily="18" charset="0"/>
              <a:cs typeface="Times New Roman" pitchFamily="18" charset="0"/>
            </a:rPr>
            <a:t>There are </a:t>
          </a:r>
          <a:r>
            <a:rPr lang="en-US" sz="1400" b="1" kern="1200">
              <a:latin typeface="Times New Roman" pitchFamily="18" charset="0"/>
              <a:cs typeface="Times New Roman" pitchFamily="18" charset="0"/>
            </a:rPr>
            <a:t>5vowels</a:t>
          </a:r>
          <a:r>
            <a:rPr lang="en-US" sz="1400" kern="1200">
              <a:latin typeface="Times New Roman" pitchFamily="18" charset="0"/>
              <a:cs typeface="Times New Roman" pitchFamily="18" charset="0"/>
            </a:rPr>
            <a:t>: </a:t>
          </a:r>
          <a:r>
            <a:rPr lang="en-US" sz="1400" b="1" kern="1200">
              <a:latin typeface="Times New Roman" pitchFamily="18" charset="0"/>
              <a:cs typeface="Times New Roman" pitchFamily="18" charset="0"/>
            </a:rPr>
            <a:t>A</a:t>
          </a:r>
          <a:r>
            <a:rPr lang="en-US" sz="1400" kern="1200">
              <a:latin typeface="Times New Roman" pitchFamily="18" charset="0"/>
              <a:cs typeface="Times New Roman" pitchFamily="18" charset="0"/>
            </a:rPr>
            <a:t>, </a:t>
          </a:r>
          <a:r>
            <a:rPr lang="en-US" sz="1400" b="1" kern="1200">
              <a:latin typeface="Times New Roman" pitchFamily="18" charset="0"/>
              <a:cs typeface="Times New Roman" pitchFamily="18" charset="0"/>
            </a:rPr>
            <a:t>E</a:t>
          </a:r>
          <a:r>
            <a:rPr lang="en-US" sz="1400" kern="1200">
              <a:latin typeface="Times New Roman" pitchFamily="18" charset="0"/>
              <a:cs typeface="Times New Roman" pitchFamily="18" charset="0"/>
            </a:rPr>
            <a:t>, </a:t>
          </a:r>
          <a:r>
            <a:rPr lang="en-US" sz="1400" b="1" kern="1200">
              <a:latin typeface="Times New Roman" pitchFamily="18" charset="0"/>
              <a:cs typeface="Times New Roman" pitchFamily="18" charset="0"/>
            </a:rPr>
            <a:t>I</a:t>
          </a:r>
          <a:r>
            <a:rPr lang="en-US" sz="1400" kern="1200">
              <a:latin typeface="Times New Roman" pitchFamily="18" charset="0"/>
              <a:cs typeface="Times New Roman" pitchFamily="18" charset="0"/>
            </a:rPr>
            <a:t>, </a:t>
          </a:r>
          <a:r>
            <a:rPr lang="en-US" sz="1400" b="1" kern="1200">
              <a:latin typeface="Times New Roman" pitchFamily="18" charset="0"/>
              <a:cs typeface="Times New Roman" pitchFamily="18" charset="0"/>
            </a:rPr>
            <a:t>O </a:t>
          </a:r>
          <a:r>
            <a:rPr lang="en-US" sz="1400" kern="1200">
              <a:latin typeface="Times New Roman" pitchFamily="18" charset="0"/>
              <a:cs typeface="Times New Roman" pitchFamily="18" charset="0"/>
            </a:rPr>
            <a:t>and </a:t>
          </a:r>
          <a:r>
            <a:rPr lang="en-US" sz="1400" b="1" kern="1200">
              <a:latin typeface="Times New Roman" pitchFamily="18" charset="0"/>
              <a:cs typeface="Times New Roman" pitchFamily="18" charset="0"/>
            </a:rPr>
            <a:t>U</a:t>
          </a:r>
          <a:r>
            <a:rPr lang="en-US" sz="1400" kern="1200">
              <a:latin typeface="Times New Roman" pitchFamily="18" charset="0"/>
              <a:cs typeface="Times New Roman" pitchFamily="18" charset="0"/>
            </a:rPr>
            <a:t>. </a:t>
          </a:r>
          <a:endParaRPr lang="ru-RU" sz="1400" kern="1200">
            <a:latin typeface="Times New Roman" pitchFamily="18" charset="0"/>
            <a:cs typeface="Times New Roman" pitchFamily="18" charset="0"/>
          </a:endParaRPr>
        </a:p>
      </dsp:txBody>
      <dsp:txXfrm>
        <a:off x="138549" y="54"/>
        <a:ext cx="5541810" cy="1316073"/>
      </dsp:txXfrm>
    </dsp:sp>
  </dsp:spTree>
</dsp:drawing>
</file>

<file path=word/diagrams/drawing10.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451D8F1-D4F6-4ED6-859D-5151A52AE341}">
      <dsp:nvSpPr>
        <dsp:cNvPr id="0" name=""/>
        <dsp:cNvSpPr/>
      </dsp:nvSpPr>
      <dsp:spPr>
        <a:xfrm>
          <a:off x="0" y="1"/>
          <a:ext cx="5750642" cy="128790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The words am, is, are are also verbs, but they are not</a:t>
          </a:r>
          <a:endParaRPr lang="ru-RU" sz="1200" kern="1200">
            <a:latin typeface="Times New Roman" pitchFamily="18" charset="0"/>
            <a:cs typeface="Times New Roman" pitchFamily="18" charset="0"/>
          </a:endParaRPr>
        </a:p>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action words. They are the simple present tense of the</a:t>
          </a:r>
          <a:endParaRPr lang="ru-RU" sz="1200" kern="1200">
            <a:latin typeface="Times New Roman" pitchFamily="18" charset="0"/>
            <a:cs typeface="Times New Roman" pitchFamily="18" charset="0"/>
          </a:endParaRPr>
        </a:p>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verb be.</a:t>
          </a:r>
          <a:endParaRPr lang="ru-RU" sz="1200" kern="1200">
            <a:latin typeface="Times New Roman" pitchFamily="18" charset="0"/>
            <a:cs typeface="Times New Roman" pitchFamily="18" charset="0"/>
          </a:endParaRPr>
        </a:p>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Use am with the pronoun I, and is with the pronouns he,</a:t>
          </a:r>
          <a:endParaRPr lang="ru-RU" sz="1200" kern="1200">
            <a:latin typeface="Times New Roman" pitchFamily="18" charset="0"/>
            <a:cs typeface="Times New Roman" pitchFamily="18" charset="0"/>
          </a:endParaRPr>
        </a:p>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she and it. Use are with the pronouns you, we and they.</a:t>
          </a:r>
          <a:endParaRPr lang="ru-RU" sz="1200" kern="1200">
            <a:latin typeface="Times New Roman" pitchFamily="18" charset="0"/>
            <a:cs typeface="Times New Roman" pitchFamily="18" charset="0"/>
          </a:endParaRPr>
        </a:p>
      </dsp:txBody>
      <dsp:txXfrm>
        <a:off x="0" y="1"/>
        <a:ext cx="5750642" cy="1287902"/>
      </dsp:txXfrm>
    </dsp:sp>
  </dsp:spTree>
</dsp:drawing>
</file>

<file path=word/diagrams/drawing1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47106F80-CDCD-411E-B29D-3DA784A024EE}">
      <dsp:nvSpPr>
        <dsp:cNvPr id="0" name=""/>
        <dsp:cNvSpPr/>
      </dsp:nvSpPr>
      <dsp:spPr>
        <a:xfrm>
          <a:off x="3895" y="1607"/>
          <a:ext cx="5492464" cy="113603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Use the future tense for things that have not happened</a:t>
          </a:r>
          <a:endParaRPr lang="ru-RU" sz="1200" kern="1200">
            <a:latin typeface="Times New Roman" pitchFamily="18" charset="0"/>
            <a:cs typeface="Times New Roman" pitchFamily="18" charset="0"/>
          </a:endParaRPr>
        </a:p>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yet, but are going to happen.</a:t>
          </a:r>
          <a:endParaRPr lang="ru-RU" sz="1200" kern="1200">
            <a:latin typeface="Times New Roman" pitchFamily="18" charset="0"/>
            <a:cs typeface="Times New Roman" pitchFamily="18" charset="0"/>
          </a:endParaRPr>
        </a:p>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Use the verbs shall and will as helping verbs or auxiliary</a:t>
          </a:r>
          <a:endParaRPr lang="ru-RU" sz="1200" kern="1200">
            <a:latin typeface="Times New Roman" pitchFamily="18" charset="0"/>
            <a:cs typeface="Times New Roman" pitchFamily="18" charset="0"/>
          </a:endParaRPr>
        </a:p>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verbs to form the future tense.</a:t>
          </a:r>
          <a:endParaRPr lang="ru-RU" sz="1200" kern="1200">
            <a:latin typeface="Times New Roman" pitchFamily="18" charset="0"/>
            <a:cs typeface="Times New Roman" pitchFamily="18" charset="0"/>
          </a:endParaRPr>
        </a:p>
      </dsp:txBody>
      <dsp:txXfrm>
        <a:off x="3895" y="1607"/>
        <a:ext cx="5492464" cy="1136038"/>
      </dsp:txXfrm>
    </dsp:sp>
  </dsp:spTree>
</dsp:drawing>
</file>

<file path=word/diagrams/drawing1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888AA401-2067-48ED-A09E-EBE92D02A3B9}">
      <dsp:nvSpPr>
        <dsp:cNvPr id="0" name=""/>
        <dsp:cNvSpPr/>
      </dsp:nvSpPr>
      <dsp:spPr>
        <a:xfrm>
          <a:off x="5419" y="805"/>
          <a:ext cx="5482430" cy="162914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en-US" sz="1200" kern="1200">
              <a:latin typeface="Times New Roman" pitchFamily="18" charset="0"/>
              <a:cs typeface="Times New Roman" pitchFamily="18" charset="0"/>
            </a:rPr>
            <a:t>The verbs can and could are both helping or auxiliarverbs. Use can and could to talk about people’s ability to do things.</a:t>
          </a:r>
          <a:endParaRPr lang="ru-RU" sz="1200" kern="1200">
            <a:latin typeface="Times New Roman" pitchFamily="18" charset="0"/>
            <a:cs typeface="Times New Roman" pitchFamily="18" charset="0"/>
          </a:endParaRPr>
        </a:p>
        <a:p>
          <a:pPr lvl="0" algn="l" defTabSz="533400">
            <a:lnSpc>
              <a:spcPct val="90000"/>
            </a:lnSpc>
            <a:spcBef>
              <a:spcPct val="0"/>
            </a:spcBef>
            <a:spcAft>
              <a:spcPct val="35000"/>
            </a:spcAft>
          </a:pPr>
          <a:r>
            <a:rPr lang="en-US" sz="1200" kern="1200">
              <a:latin typeface="Times New Roman" pitchFamily="18" charset="0"/>
              <a:cs typeface="Times New Roman" pitchFamily="18" charset="0"/>
            </a:rPr>
            <a:t>Can and could are used with the pronouns I, you, he, she, it, we and they, and with singular or plural nouns.</a:t>
          </a:r>
          <a:endParaRPr lang="ru-RU" sz="1200" kern="1200">
            <a:latin typeface="Times New Roman" pitchFamily="18" charset="0"/>
            <a:cs typeface="Times New Roman" pitchFamily="18" charset="0"/>
          </a:endParaRPr>
        </a:p>
        <a:p>
          <a:pPr lvl="0" algn="l" defTabSz="533400">
            <a:lnSpc>
              <a:spcPct val="90000"/>
            </a:lnSpc>
            <a:spcBef>
              <a:spcPct val="0"/>
            </a:spcBef>
            <a:spcAft>
              <a:spcPct val="35000"/>
            </a:spcAft>
          </a:pPr>
          <a:r>
            <a:rPr lang="en-US" sz="1200" kern="1200">
              <a:latin typeface="Times New Roman" pitchFamily="18" charset="0"/>
              <a:cs typeface="Times New Roman" pitchFamily="18" charset="0"/>
            </a:rPr>
            <a:t>Could is the past tense of can.</a:t>
          </a:r>
        </a:p>
        <a:p>
          <a:pPr lvl="0" algn="l" defTabSz="533400">
            <a:lnSpc>
              <a:spcPct val="90000"/>
            </a:lnSpc>
            <a:spcBef>
              <a:spcPct val="0"/>
            </a:spcBef>
            <a:spcAft>
              <a:spcPct val="35000"/>
            </a:spcAft>
          </a:pPr>
          <a:r>
            <a:rPr lang="en-US" sz="1200" kern="1200">
              <a:latin typeface="Times New Roman" pitchFamily="18" charset="0"/>
              <a:cs typeface="Times New Roman" pitchFamily="18" charset="0"/>
            </a:rPr>
            <a:t> </a:t>
          </a:r>
          <a:r>
            <a:rPr lang="en-US" sz="1200" b="1" kern="1200">
              <a:solidFill>
                <a:sysClr val="windowText" lastClr="000000"/>
              </a:solidFill>
              <a:latin typeface="Times New Roman" pitchFamily="18" charset="0"/>
              <a:cs typeface="Times New Roman" pitchFamily="18" charset="0"/>
            </a:rPr>
            <a:t>May</a:t>
          </a:r>
          <a:r>
            <a:rPr lang="en-US" sz="1200" kern="1200">
              <a:latin typeface="Times New Roman" pitchFamily="18" charset="0"/>
              <a:cs typeface="Times New Roman" pitchFamily="18" charset="0"/>
            </a:rPr>
            <a:t> and </a:t>
          </a:r>
          <a:r>
            <a:rPr lang="en-US" sz="1200" b="1" kern="1200">
              <a:solidFill>
                <a:sysClr val="windowText" lastClr="000000"/>
              </a:solidFill>
              <a:latin typeface="Times New Roman" pitchFamily="18" charset="0"/>
              <a:cs typeface="Times New Roman" pitchFamily="18" charset="0"/>
            </a:rPr>
            <a:t>might</a:t>
          </a:r>
          <a:r>
            <a:rPr lang="en-US" sz="1200" kern="1200">
              <a:latin typeface="Times New Roman" pitchFamily="18" charset="0"/>
              <a:cs typeface="Times New Roman" pitchFamily="18" charset="0"/>
            </a:rPr>
            <a:t> are helping or auxiliary verbs, too</a:t>
          </a:r>
        </a:p>
        <a:p>
          <a:pPr lvl="0" algn="l" defTabSz="533400">
            <a:lnSpc>
              <a:spcPct val="90000"/>
            </a:lnSpc>
            <a:spcBef>
              <a:spcPct val="0"/>
            </a:spcBef>
            <a:spcAft>
              <a:spcPct val="35000"/>
            </a:spcAft>
          </a:pPr>
          <a:endParaRPr lang="ru-RU" sz="1200" kern="1200">
            <a:latin typeface="Times New Roman" pitchFamily="18" charset="0"/>
            <a:cs typeface="Times New Roman" pitchFamily="18" charset="0"/>
          </a:endParaRPr>
        </a:p>
      </dsp:txBody>
      <dsp:txXfrm>
        <a:off x="5419" y="805"/>
        <a:ext cx="5482430" cy="1629142"/>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E9DDC6F-3575-43C0-B1D7-0C21FFB51582}">
      <dsp:nvSpPr>
        <dsp:cNvPr id="0" name=""/>
        <dsp:cNvSpPr/>
      </dsp:nvSpPr>
      <dsp:spPr>
        <a:xfrm>
          <a:off x="0" y="172"/>
          <a:ext cx="5929744" cy="101103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b="1" kern="1200">
              <a:latin typeface="Times New Roman" pitchFamily="18" charset="0"/>
              <a:cs typeface="Times New Roman" pitchFamily="18" charset="0"/>
            </a:rPr>
            <a:t>Nouns are divided into common nouns and proper nouns. Common nouns are words for people, animals, places, or things.These are words for people. They are common nouns.</a:t>
          </a:r>
          <a:endParaRPr lang="ru-RU" sz="1200" b="1" kern="1200">
            <a:latin typeface="Times New Roman" pitchFamily="18" charset="0"/>
            <a:cs typeface="Times New Roman" pitchFamily="18" charset="0"/>
          </a:endParaRPr>
        </a:p>
      </dsp:txBody>
      <dsp:txXfrm>
        <a:off x="0" y="172"/>
        <a:ext cx="5929744" cy="1011037"/>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717B20E5-C412-4EB1-8698-F0F3ECF0BB2C}">
      <dsp:nvSpPr>
        <dsp:cNvPr id="0" name=""/>
        <dsp:cNvSpPr/>
      </dsp:nvSpPr>
      <dsp:spPr>
        <a:xfrm>
          <a:off x="3" y="560"/>
          <a:ext cx="5489855" cy="104864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When you are talking about two or more people, animals, places, or things, use plural nouns. Most nouns are made plural by adding</a:t>
          </a:r>
          <a:r>
            <a:rPr lang="en-US" sz="1200" b="1" kern="1200">
              <a:latin typeface="Times New Roman" pitchFamily="18" charset="0"/>
              <a:cs typeface="Times New Roman" pitchFamily="18" charset="0"/>
            </a:rPr>
            <a:t> –s </a:t>
          </a:r>
          <a:r>
            <a:rPr lang="en-US" sz="1200" kern="1200">
              <a:latin typeface="Times New Roman" pitchFamily="18" charset="0"/>
              <a:cs typeface="Times New Roman" pitchFamily="18" charset="0"/>
            </a:rPr>
            <a:t>at the end.</a:t>
          </a:r>
          <a:endParaRPr lang="ru-RU" sz="1200" kern="1200">
            <a:latin typeface="Times New Roman" pitchFamily="18" charset="0"/>
            <a:cs typeface="Times New Roman" pitchFamily="18" charset="0"/>
          </a:endParaRPr>
        </a:p>
      </dsp:txBody>
      <dsp:txXfrm>
        <a:off x="3" y="560"/>
        <a:ext cx="5489855" cy="1048649"/>
      </dsp:txXfrm>
    </dsp:sp>
  </dsp:spTree>
</dsp:drawing>
</file>

<file path=word/diagrams/drawing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CDA9FB4-17AE-4398-8C1F-881BBBDCAA46}">
      <dsp:nvSpPr>
        <dsp:cNvPr id="0" name=""/>
        <dsp:cNvSpPr/>
      </dsp:nvSpPr>
      <dsp:spPr>
        <a:xfrm>
          <a:off x="0" y="432"/>
          <a:ext cx="5739236" cy="13434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A </a:t>
          </a:r>
          <a:r>
            <a:rPr lang="en-US" sz="1200" b="1" kern="1200">
              <a:latin typeface="Times New Roman" pitchFamily="18" charset="0"/>
              <a:cs typeface="Times New Roman" pitchFamily="18" charset="0"/>
            </a:rPr>
            <a:t>pronoun </a:t>
          </a:r>
          <a:r>
            <a:rPr lang="en-US" sz="1200" kern="1200">
              <a:latin typeface="Times New Roman" pitchFamily="18" charset="0"/>
              <a:cs typeface="Times New Roman" pitchFamily="18" charset="0"/>
            </a:rPr>
            <a:t>is a word that takes the place of a common noun or a proper noun. There are different kinds of pronouns. </a:t>
          </a:r>
          <a:endParaRPr lang="ru-RU" sz="1200" kern="1200">
            <a:latin typeface="Times New Roman" pitchFamily="18" charset="0"/>
            <a:cs typeface="Times New Roman" pitchFamily="18" charset="0"/>
          </a:endParaRPr>
        </a:p>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Personal Pronouns </a:t>
          </a:r>
          <a:endParaRPr lang="ru-RU" sz="1200" kern="1200">
            <a:latin typeface="Times New Roman" pitchFamily="18" charset="0"/>
            <a:cs typeface="Times New Roman" pitchFamily="18" charset="0"/>
          </a:endParaRPr>
        </a:p>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The words </a:t>
          </a:r>
          <a:r>
            <a:rPr lang="en-US" sz="1200" b="1" kern="1200">
              <a:latin typeface="Times New Roman" pitchFamily="18" charset="0"/>
              <a:cs typeface="Times New Roman" pitchFamily="18" charset="0"/>
            </a:rPr>
            <a:t>I</a:t>
          </a:r>
          <a:r>
            <a:rPr lang="en-US" sz="1200" kern="1200">
              <a:latin typeface="Times New Roman" pitchFamily="18" charset="0"/>
              <a:cs typeface="Times New Roman" pitchFamily="18" charset="0"/>
            </a:rPr>
            <a:t>, </a:t>
          </a:r>
          <a:r>
            <a:rPr lang="en-US" sz="1200" b="1" kern="1200">
              <a:latin typeface="Times New Roman" pitchFamily="18" charset="0"/>
              <a:cs typeface="Times New Roman" pitchFamily="18" charset="0"/>
            </a:rPr>
            <a:t>you</a:t>
          </a:r>
          <a:r>
            <a:rPr lang="en-US" sz="1200" kern="1200">
              <a:latin typeface="Times New Roman" pitchFamily="18" charset="0"/>
              <a:cs typeface="Times New Roman" pitchFamily="18" charset="0"/>
            </a:rPr>
            <a:t>, </a:t>
          </a:r>
          <a:r>
            <a:rPr lang="en-US" sz="1200" b="1" kern="1200">
              <a:latin typeface="Times New Roman" pitchFamily="18" charset="0"/>
              <a:cs typeface="Times New Roman" pitchFamily="18" charset="0"/>
            </a:rPr>
            <a:t>he</a:t>
          </a:r>
          <a:r>
            <a:rPr lang="en-US" sz="1200" kern="1200">
              <a:latin typeface="Times New Roman" pitchFamily="18" charset="0"/>
              <a:cs typeface="Times New Roman" pitchFamily="18" charset="0"/>
            </a:rPr>
            <a:t>, </a:t>
          </a:r>
          <a:r>
            <a:rPr lang="en-US" sz="1200" b="1" kern="1200">
              <a:latin typeface="Times New Roman" pitchFamily="18" charset="0"/>
              <a:cs typeface="Times New Roman" pitchFamily="18" charset="0"/>
            </a:rPr>
            <a:t>she</a:t>
          </a:r>
          <a:r>
            <a:rPr lang="en-US" sz="1200" kern="1200">
              <a:latin typeface="Times New Roman" pitchFamily="18" charset="0"/>
              <a:cs typeface="Times New Roman" pitchFamily="18" charset="0"/>
            </a:rPr>
            <a:t>, </a:t>
          </a:r>
          <a:r>
            <a:rPr lang="en-US" sz="1200" b="1" kern="1200">
              <a:latin typeface="Times New Roman" pitchFamily="18" charset="0"/>
              <a:cs typeface="Times New Roman" pitchFamily="18" charset="0"/>
            </a:rPr>
            <a:t>it</a:t>
          </a:r>
          <a:r>
            <a:rPr lang="en-US" sz="1200" kern="1200">
              <a:latin typeface="Times New Roman" pitchFamily="18" charset="0"/>
              <a:cs typeface="Times New Roman" pitchFamily="18" charset="0"/>
            </a:rPr>
            <a:t>, </a:t>
          </a:r>
          <a:r>
            <a:rPr lang="en-US" sz="1200" b="1" kern="1200">
              <a:latin typeface="Times New Roman" pitchFamily="18" charset="0"/>
              <a:cs typeface="Times New Roman" pitchFamily="18" charset="0"/>
            </a:rPr>
            <a:t>we </a:t>
          </a:r>
          <a:r>
            <a:rPr lang="en-US" sz="1200" kern="1200">
              <a:latin typeface="Times New Roman" pitchFamily="18" charset="0"/>
              <a:cs typeface="Times New Roman" pitchFamily="18" charset="0"/>
            </a:rPr>
            <a:t>and </a:t>
          </a:r>
          <a:r>
            <a:rPr lang="en-US" sz="1200" b="1" kern="1200">
              <a:latin typeface="Times New Roman" pitchFamily="18" charset="0"/>
              <a:cs typeface="Times New Roman" pitchFamily="18" charset="0"/>
            </a:rPr>
            <a:t>they </a:t>
          </a:r>
          <a:r>
            <a:rPr lang="en-US" sz="1200" kern="1200">
              <a:latin typeface="Times New Roman" pitchFamily="18" charset="0"/>
              <a:cs typeface="Times New Roman" pitchFamily="18" charset="0"/>
            </a:rPr>
            <a:t>are called </a:t>
          </a:r>
          <a:r>
            <a:rPr lang="en-US" sz="1200" b="1" kern="1200">
              <a:latin typeface="Times New Roman" pitchFamily="18" charset="0"/>
              <a:cs typeface="Times New Roman" pitchFamily="18" charset="0"/>
            </a:rPr>
            <a:t>personal pronouns</a:t>
          </a:r>
          <a:r>
            <a:rPr lang="en-US" sz="1200" kern="1200">
              <a:latin typeface="Times New Roman" pitchFamily="18" charset="0"/>
              <a:cs typeface="Times New Roman" pitchFamily="18" charset="0"/>
            </a:rPr>
            <a:t>. They take the place of nouns and are used as the </a:t>
          </a:r>
          <a:r>
            <a:rPr lang="en-US" sz="1200" b="1" kern="1200">
              <a:latin typeface="Times New Roman" pitchFamily="18" charset="0"/>
              <a:cs typeface="Times New Roman" pitchFamily="18" charset="0"/>
            </a:rPr>
            <a:t>subject </a:t>
          </a:r>
          <a:r>
            <a:rPr lang="en-US" sz="1200" kern="1200">
              <a:latin typeface="Times New Roman" pitchFamily="18" charset="0"/>
              <a:cs typeface="Times New Roman" pitchFamily="18" charset="0"/>
            </a:rPr>
            <a:t>of the verb in a sentence.</a:t>
          </a:r>
          <a:endParaRPr lang="ru-RU" sz="1200" kern="1200">
            <a:latin typeface="Times New Roman" pitchFamily="18" charset="0"/>
            <a:cs typeface="Times New Roman" pitchFamily="18" charset="0"/>
          </a:endParaRPr>
        </a:p>
      </dsp:txBody>
      <dsp:txXfrm>
        <a:off x="0" y="432"/>
        <a:ext cx="5739236" cy="1343454"/>
      </dsp:txXfrm>
    </dsp:sp>
  </dsp:spTree>
</dsp:drawing>
</file>

<file path=word/diagrams/drawing5.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6AA0868-FACA-4982-8A8D-001E9FEA9E7B}">
      <dsp:nvSpPr>
        <dsp:cNvPr id="0" name=""/>
        <dsp:cNvSpPr/>
      </dsp:nvSpPr>
      <dsp:spPr>
        <a:xfrm>
          <a:off x="4" y="757"/>
          <a:ext cx="5486391" cy="109299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An </a:t>
          </a:r>
          <a:r>
            <a:rPr lang="en-US" sz="1200" b="1" kern="1200">
              <a:latin typeface="Times New Roman" pitchFamily="18" charset="0"/>
              <a:cs typeface="Times New Roman" pitchFamily="18" charset="0"/>
            </a:rPr>
            <a:t>adjective </a:t>
          </a:r>
          <a:r>
            <a:rPr lang="en-US" sz="1200" kern="1200">
              <a:latin typeface="Times New Roman" pitchFamily="18" charset="0"/>
              <a:cs typeface="Times New Roman" pitchFamily="18" charset="0"/>
            </a:rPr>
            <a:t>is a describing word. It tells you more about a noun. An adjective usually appears before the noun it describes. Sometimes, though, the adjective appears after the noun, later in the sentence. </a:t>
          </a:r>
          <a:endParaRPr lang="ru-RU" sz="1200" kern="1200">
            <a:latin typeface="Times New Roman" pitchFamily="18" charset="0"/>
            <a:cs typeface="Times New Roman" pitchFamily="18" charset="0"/>
          </a:endParaRPr>
        </a:p>
      </dsp:txBody>
      <dsp:txXfrm>
        <a:off x="4" y="757"/>
        <a:ext cx="5486391" cy="1092993"/>
      </dsp:txXfrm>
    </dsp:sp>
  </dsp:spTree>
</dsp:drawing>
</file>

<file path=word/diagrams/drawing6.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1E303212-FC0E-40D4-A28E-F8775B949A6A}">
      <dsp:nvSpPr>
        <dsp:cNvPr id="0" name=""/>
        <dsp:cNvSpPr/>
      </dsp:nvSpPr>
      <dsp:spPr>
        <a:xfrm>
          <a:off x="3064" y="749"/>
          <a:ext cx="5483733" cy="71893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When you compare two people or things, use the </a:t>
          </a:r>
          <a:r>
            <a:rPr lang="en-US" sz="1200" b="1" kern="1200">
              <a:latin typeface="Times New Roman" pitchFamily="18" charset="0"/>
              <a:cs typeface="Times New Roman" pitchFamily="18" charset="0"/>
            </a:rPr>
            <a:t>comparative </a:t>
          </a:r>
          <a:r>
            <a:rPr lang="en-US" sz="1200" kern="1200">
              <a:latin typeface="Times New Roman" pitchFamily="18" charset="0"/>
              <a:cs typeface="Times New Roman" pitchFamily="18" charset="0"/>
            </a:rPr>
            <a:t>form of the adjective. Lots of comparative adjectives end in -</a:t>
          </a:r>
          <a:r>
            <a:rPr lang="en-US" sz="1200" b="1" kern="1200">
              <a:latin typeface="Times New Roman" pitchFamily="18" charset="0"/>
              <a:cs typeface="Times New Roman" pitchFamily="18" charset="0"/>
            </a:rPr>
            <a:t>er</a:t>
          </a:r>
          <a:r>
            <a:rPr lang="en-US" sz="1200" kern="1200">
              <a:latin typeface="Times New Roman" pitchFamily="18" charset="0"/>
              <a:cs typeface="Times New Roman" pitchFamily="18" charset="0"/>
            </a:rPr>
            <a:t>. </a:t>
          </a:r>
          <a:endParaRPr lang="ru-RU" sz="1200" kern="1200">
            <a:latin typeface="Times New Roman" pitchFamily="18" charset="0"/>
            <a:cs typeface="Times New Roman" pitchFamily="18" charset="0"/>
          </a:endParaRPr>
        </a:p>
      </dsp:txBody>
      <dsp:txXfrm>
        <a:off x="3064" y="749"/>
        <a:ext cx="5483733" cy="718936"/>
      </dsp:txXfrm>
    </dsp:sp>
  </dsp:spTree>
</dsp:drawing>
</file>

<file path=word/diagrams/drawing7.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55EF610-90FA-4416-BB12-AD387EB4F6EA}">
      <dsp:nvSpPr>
        <dsp:cNvPr id="0" name=""/>
        <dsp:cNvSpPr/>
      </dsp:nvSpPr>
      <dsp:spPr>
        <a:xfrm>
          <a:off x="93902" y="353"/>
          <a:ext cx="5493467" cy="179811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b="1" kern="1200">
              <a:latin typeface="Times New Roman" pitchFamily="18" charset="0"/>
              <a:cs typeface="Times New Roman" pitchFamily="18" charset="0"/>
            </a:rPr>
            <a:t>Determiners </a:t>
          </a:r>
          <a:r>
            <a:rPr lang="en-US" sz="1200" kern="1200">
              <a:latin typeface="Times New Roman" pitchFamily="18" charset="0"/>
              <a:cs typeface="Times New Roman" pitchFamily="18" charset="0"/>
            </a:rPr>
            <a:t>are words such as </a:t>
          </a:r>
          <a:r>
            <a:rPr lang="en-US" sz="1200" b="1" kern="1200">
              <a:latin typeface="Times New Roman" pitchFamily="18" charset="0"/>
              <a:cs typeface="Times New Roman" pitchFamily="18" charset="0"/>
            </a:rPr>
            <a:t>this</a:t>
          </a:r>
          <a:r>
            <a:rPr lang="en-US" sz="1200" kern="1200">
              <a:latin typeface="Times New Roman" pitchFamily="18" charset="0"/>
              <a:cs typeface="Times New Roman" pitchFamily="18" charset="0"/>
            </a:rPr>
            <a:t>, </a:t>
          </a:r>
          <a:r>
            <a:rPr lang="en-US" sz="1200" b="1" kern="1200">
              <a:latin typeface="Times New Roman" pitchFamily="18" charset="0"/>
              <a:cs typeface="Times New Roman" pitchFamily="18" charset="0"/>
            </a:rPr>
            <a:t>those</a:t>
          </a:r>
          <a:r>
            <a:rPr lang="en-US" sz="1200" kern="1200">
              <a:latin typeface="Times New Roman" pitchFamily="18" charset="0"/>
              <a:cs typeface="Times New Roman" pitchFamily="18" charset="0"/>
            </a:rPr>
            <a:t>, </a:t>
          </a:r>
          <a:r>
            <a:rPr lang="en-US" sz="1200" b="1" kern="1200">
              <a:latin typeface="Times New Roman" pitchFamily="18" charset="0"/>
              <a:cs typeface="Times New Roman" pitchFamily="18" charset="0"/>
            </a:rPr>
            <a:t>my</a:t>
          </a:r>
          <a:r>
            <a:rPr lang="en-US" sz="1200" kern="1200">
              <a:latin typeface="Times New Roman" pitchFamily="18" charset="0"/>
              <a:cs typeface="Times New Roman" pitchFamily="18" charset="0"/>
            </a:rPr>
            <a:t>, </a:t>
          </a:r>
          <a:r>
            <a:rPr lang="en-US" sz="1200" b="1" kern="1200">
              <a:latin typeface="Times New Roman" pitchFamily="18" charset="0"/>
              <a:cs typeface="Times New Roman" pitchFamily="18" charset="0"/>
            </a:rPr>
            <a:t>their</a:t>
          </a:r>
          <a:r>
            <a:rPr lang="en-US" sz="1200" kern="1200">
              <a:latin typeface="Times New Roman" pitchFamily="18" charset="0"/>
              <a:cs typeface="Times New Roman" pitchFamily="18" charset="0"/>
            </a:rPr>
            <a:t>,</a:t>
          </a:r>
          <a:endParaRPr lang="ru-RU" sz="1200" kern="1200">
            <a:latin typeface="Times New Roman" pitchFamily="18" charset="0"/>
            <a:cs typeface="Times New Roman" pitchFamily="18" charset="0"/>
          </a:endParaRPr>
        </a:p>
        <a:p>
          <a:pPr lvl="0" algn="ctr" defTabSz="533400">
            <a:lnSpc>
              <a:spcPct val="90000"/>
            </a:lnSpc>
            <a:spcBef>
              <a:spcPct val="0"/>
            </a:spcBef>
            <a:spcAft>
              <a:spcPct val="35000"/>
            </a:spcAft>
          </a:pPr>
          <a:r>
            <a:rPr lang="en-US" sz="1200" b="1" kern="1200">
              <a:latin typeface="Times New Roman" pitchFamily="18" charset="0"/>
              <a:cs typeface="Times New Roman" pitchFamily="18" charset="0"/>
            </a:rPr>
            <a:t>which</a:t>
          </a:r>
          <a:r>
            <a:rPr lang="en-US" sz="1200" kern="1200">
              <a:latin typeface="Times New Roman" pitchFamily="18" charset="0"/>
              <a:cs typeface="Times New Roman" pitchFamily="18" charset="0"/>
            </a:rPr>
            <a:t>. They are special adjectives that are used before</a:t>
          </a:r>
          <a:endParaRPr lang="ru-RU" sz="1200" kern="1200">
            <a:latin typeface="Times New Roman" pitchFamily="18" charset="0"/>
            <a:cs typeface="Times New Roman" pitchFamily="18" charset="0"/>
          </a:endParaRPr>
        </a:p>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nouns. The words </a:t>
          </a:r>
          <a:r>
            <a:rPr lang="en-US" sz="1200" b="1" kern="1200">
              <a:latin typeface="Times New Roman" pitchFamily="18" charset="0"/>
              <a:cs typeface="Times New Roman" pitchFamily="18" charset="0"/>
            </a:rPr>
            <a:t>a</a:t>
          </a:r>
          <a:r>
            <a:rPr lang="en-US" sz="1200" kern="1200">
              <a:latin typeface="Times New Roman" pitchFamily="18" charset="0"/>
              <a:cs typeface="Times New Roman" pitchFamily="18" charset="0"/>
            </a:rPr>
            <a:t>, </a:t>
          </a:r>
          <a:r>
            <a:rPr lang="en-US" sz="1200" b="1" kern="1200">
              <a:latin typeface="Times New Roman" pitchFamily="18" charset="0"/>
              <a:cs typeface="Times New Roman" pitchFamily="18" charset="0"/>
            </a:rPr>
            <a:t>an </a:t>
          </a:r>
          <a:r>
            <a:rPr lang="en-US" sz="1200" kern="1200">
              <a:latin typeface="Times New Roman" pitchFamily="18" charset="0"/>
              <a:cs typeface="Times New Roman" pitchFamily="18" charset="0"/>
            </a:rPr>
            <a:t>and </a:t>
          </a:r>
          <a:r>
            <a:rPr lang="en-US" sz="1200" b="1" kern="1200">
              <a:latin typeface="Times New Roman" pitchFamily="18" charset="0"/>
              <a:cs typeface="Times New Roman" pitchFamily="18" charset="0"/>
            </a:rPr>
            <a:t>the </a:t>
          </a:r>
          <a:r>
            <a:rPr lang="en-US" sz="1200" kern="1200">
              <a:latin typeface="Times New Roman" pitchFamily="18" charset="0"/>
              <a:cs typeface="Times New Roman" pitchFamily="18" charset="0"/>
            </a:rPr>
            <a:t>belong to this group of words</a:t>
          </a:r>
          <a:endParaRPr lang="ru-RU" sz="1200" kern="1200">
            <a:latin typeface="Times New Roman" pitchFamily="18" charset="0"/>
            <a:cs typeface="Times New Roman" pitchFamily="18" charset="0"/>
          </a:endParaRPr>
        </a:p>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called </a:t>
          </a:r>
          <a:r>
            <a:rPr lang="en-US" sz="1200" b="1" kern="1200">
              <a:latin typeface="Times New Roman" pitchFamily="18" charset="0"/>
              <a:cs typeface="Times New Roman" pitchFamily="18" charset="0"/>
            </a:rPr>
            <a:t>determiners. </a:t>
          </a:r>
        </a:p>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The words </a:t>
          </a:r>
          <a:r>
            <a:rPr lang="en-US" sz="1200" b="1" kern="1200">
              <a:latin typeface="Times New Roman" pitchFamily="18" charset="0"/>
              <a:cs typeface="Times New Roman" pitchFamily="18" charset="0"/>
            </a:rPr>
            <a:t>a </a:t>
          </a:r>
          <a:r>
            <a:rPr lang="en-US" sz="1200" kern="1200">
              <a:latin typeface="Times New Roman" pitchFamily="18" charset="0"/>
              <a:cs typeface="Times New Roman" pitchFamily="18" charset="0"/>
            </a:rPr>
            <a:t>and </a:t>
          </a:r>
          <a:r>
            <a:rPr lang="en-US" sz="1200" b="1" kern="1200">
              <a:latin typeface="Times New Roman" pitchFamily="18" charset="0"/>
              <a:cs typeface="Times New Roman" pitchFamily="18" charset="0"/>
            </a:rPr>
            <a:t>an </a:t>
          </a:r>
          <a:r>
            <a:rPr lang="en-US" sz="1200" kern="1200">
              <a:latin typeface="Times New Roman" pitchFamily="18" charset="0"/>
              <a:cs typeface="Times New Roman" pitchFamily="18" charset="0"/>
            </a:rPr>
            <a:t>are called </a:t>
          </a:r>
          <a:r>
            <a:rPr lang="en-US" sz="1200" b="1" kern="1200">
              <a:latin typeface="Times New Roman" pitchFamily="18" charset="0"/>
              <a:cs typeface="Times New Roman" pitchFamily="18" charset="0"/>
            </a:rPr>
            <a:t>indefinite articles</a:t>
          </a:r>
          <a:r>
            <a:rPr lang="en-US" sz="1200" kern="1200">
              <a:latin typeface="Times New Roman" pitchFamily="18" charset="0"/>
              <a:cs typeface="Times New Roman" pitchFamily="18" charset="0"/>
            </a:rPr>
            <a:t>. You</a:t>
          </a:r>
          <a:endParaRPr lang="ru-RU" sz="1200" kern="1200">
            <a:latin typeface="Times New Roman" pitchFamily="18" charset="0"/>
            <a:cs typeface="Times New Roman" pitchFamily="18" charset="0"/>
          </a:endParaRPr>
        </a:p>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can use them with singular nouns to talk about any</a:t>
          </a:r>
          <a:endParaRPr lang="ru-RU" sz="1200" kern="1200">
            <a:latin typeface="Times New Roman" pitchFamily="18" charset="0"/>
            <a:cs typeface="Times New Roman" pitchFamily="18" charset="0"/>
          </a:endParaRPr>
        </a:p>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single person or thing.</a:t>
          </a:r>
          <a:endParaRPr lang="ru-RU" sz="1200" kern="1200">
            <a:latin typeface="Times New Roman" pitchFamily="18" charset="0"/>
            <a:cs typeface="Times New Roman" pitchFamily="18" charset="0"/>
          </a:endParaRPr>
        </a:p>
      </dsp:txBody>
      <dsp:txXfrm>
        <a:off x="93902" y="353"/>
        <a:ext cx="5493467" cy="1798113"/>
      </dsp:txXfrm>
    </dsp:sp>
  </dsp:spTree>
</dsp:drawing>
</file>

<file path=word/diagrams/drawing8.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CDCA382-CD38-4A71-97A0-D86EC90A2482}">
      <dsp:nvSpPr>
        <dsp:cNvPr id="0" name=""/>
        <dsp:cNvSpPr/>
      </dsp:nvSpPr>
      <dsp:spPr>
        <a:xfrm>
          <a:off x="134036" y="656"/>
          <a:ext cx="5488149" cy="124287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t>The </a:t>
          </a:r>
          <a:r>
            <a:rPr lang="en-US" sz="1200" b="1" kern="1200"/>
            <a:t>words this, that, these </a:t>
          </a:r>
          <a:r>
            <a:rPr lang="en-US" sz="1200" kern="1200"/>
            <a:t>and </a:t>
          </a:r>
          <a:r>
            <a:rPr lang="en-US" sz="1200" b="1" kern="1200">
              <a:solidFill>
                <a:schemeClr val="bg1"/>
              </a:solidFill>
            </a:rPr>
            <a:t>thos</a:t>
          </a:r>
          <a:r>
            <a:rPr lang="en-US" sz="1200" b="1" kern="1200"/>
            <a:t>e </a:t>
          </a:r>
          <a:r>
            <a:rPr lang="en-US" sz="1200" kern="1200"/>
            <a:t>are determiners.</a:t>
          </a:r>
          <a:endParaRPr lang="ru-RU" sz="1200" kern="1200"/>
        </a:p>
        <a:p>
          <a:pPr lvl="0" algn="ctr" defTabSz="533400">
            <a:lnSpc>
              <a:spcPct val="90000"/>
            </a:lnSpc>
            <a:spcBef>
              <a:spcPct val="0"/>
            </a:spcBef>
            <a:spcAft>
              <a:spcPct val="35000"/>
            </a:spcAft>
          </a:pPr>
          <a:r>
            <a:rPr lang="en-US" sz="1200" kern="1200"/>
            <a:t>They are used to tell which thing or person you mean.</a:t>
          </a:r>
          <a:endParaRPr lang="ru-RU" sz="1200" kern="1200"/>
        </a:p>
        <a:p>
          <a:pPr lvl="0" algn="ctr" defTabSz="533400">
            <a:lnSpc>
              <a:spcPct val="90000"/>
            </a:lnSpc>
            <a:spcBef>
              <a:spcPct val="0"/>
            </a:spcBef>
            <a:spcAft>
              <a:spcPct val="35000"/>
            </a:spcAft>
          </a:pPr>
          <a:r>
            <a:rPr lang="en-US" sz="1200" kern="1200"/>
            <a:t>These words are called </a:t>
          </a:r>
          <a:r>
            <a:rPr lang="en-US" sz="1200" b="1" kern="1200"/>
            <a:t>demonstrative determiners</a:t>
          </a:r>
          <a:r>
            <a:rPr lang="en-US" sz="1200" kern="1200"/>
            <a:t>, or</a:t>
          </a:r>
          <a:endParaRPr lang="ru-RU" sz="1200" kern="1200"/>
        </a:p>
        <a:p>
          <a:pPr lvl="0" algn="ctr" defTabSz="533400">
            <a:lnSpc>
              <a:spcPct val="90000"/>
            </a:lnSpc>
            <a:spcBef>
              <a:spcPct val="0"/>
            </a:spcBef>
            <a:spcAft>
              <a:spcPct val="35000"/>
            </a:spcAft>
          </a:pPr>
          <a:r>
            <a:rPr lang="ru-RU" sz="1200" b="1" kern="1200"/>
            <a:t>demonstrative adjectives</a:t>
          </a:r>
          <a:r>
            <a:rPr lang="ru-RU" sz="1200" kern="1200"/>
            <a:t>.</a:t>
          </a:r>
          <a:r>
            <a:rPr lang="en-US" sz="1200" kern="1200"/>
            <a:t>.</a:t>
          </a:r>
          <a:endParaRPr lang="ru-RU" sz="1200" kern="1200"/>
        </a:p>
      </dsp:txBody>
      <dsp:txXfrm>
        <a:off x="134036" y="656"/>
        <a:ext cx="5488149" cy="1242871"/>
      </dsp:txXfrm>
    </dsp:sp>
  </dsp:spTree>
</dsp:drawing>
</file>

<file path=word/diagrams/drawing9.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718C3B3B-C3AF-4BE8-8840-C7AAB138C756}">
      <dsp:nvSpPr>
        <dsp:cNvPr id="0" name=""/>
        <dsp:cNvSpPr/>
      </dsp:nvSpPr>
      <dsp:spPr>
        <a:xfrm>
          <a:off x="2687" y="518"/>
          <a:ext cx="5497805" cy="106326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Most verbs are action words. They tell you what people,animals or things are doing.</a:t>
          </a:r>
        </a:p>
        <a:p>
          <a:pPr lvl="0" algn="ctr" defTabSz="533400">
            <a:lnSpc>
              <a:spcPct val="90000"/>
            </a:lnSpc>
            <a:spcBef>
              <a:spcPct val="0"/>
            </a:spcBef>
            <a:spcAft>
              <a:spcPct val="35000"/>
            </a:spcAft>
          </a:pPr>
          <a:endParaRPr lang="en-US" sz="1200" kern="1200">
            <a:latin typeface="Times New Roman" pitchFamily="18" charset="0"/>
            <a:cs typeface="Times New Roman" pitchFamily="18" charset="0"/>
          </a:endParaRPr>
        </a:p>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The simple present tense expresses a general truth or</a:t>
          </a:r>
          <a:endParaRPr lang="ru-RU" sz="1200" kern="1200">
            <a:latin typeface="Times New Roman" pitchFamily="18" charset="0"/>
            <a:cs typeface="Times New Roman" pitchFamily="18" charset="0"/>
          </a:endParaRPr>
        </a:p>
        <a:p>
          <a:pPr lvl="0" algn="ctr" defTabSz="533400">
            <a:lnSpc>
              <a:spcPct val="90000"/>
            </a:lnSpc>
            <a:spcBef>
              <a:spcPct val="0"/>
            </a:spcBef>
            <a:spcAft>
              <a:spcPct val="35000"/>
            </a:spcAft>
          </a:pPr>
          <a:r>
            <a:rPr lang="en-US" sz="1200" kern="1200">
              <a:latin typeface="Times New Roman" pitchFamily="18" charset="0"/>
              <a:cs typeface="Times New Roman" pitchFamily="18" charset="0"/>
            </a:rPr>
            <a:t>a customary action.</a:t>
          </a:r>
          <a:endParaRPr lang="ru-RU" sz="1200" kern="1200">
            <a:latin typeface="Times New Roman" pitchFamily="18" charset="0"/>
            <a:cs typeface="Times New Roman" pitchFamily="18" charset="0"/>
          </a:endParaRPr>
        </a:p>
      </dsp:txBody>
      <dsp:txXfrm>
        <a:off x="2687" y="518"/>
        <a:ext cx="5497805" cy="1063264"/>
      </dsp:txXfrm>
    </dsp:sp>
  </dsp:spTree>
</dsp:drawing>
</file>

<file path=word/diagrams/layout1.xml><?xml version="1.0" encoding="utf-8"?>
<dgm:layoutDef xmlns:dgm="http://schemas.openxmlformats.org/drawingml/2006/diagram" xmlns:a="http://schemas.openxmlformats.org/drawingml/2006/main" uniqueId="urn:microsoft.com/office/officeart/2005/8/layout/default#1">
  <dgm:title val=""/>
  <dgm:desc val=""/>
  <dgm:catLst>
    <dgm:cat type="list" pri="1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default#10">
  <dgm:title val=""/>
  <dgm:desc val=""/>
  <dgm:catLst>
    <dgm:cat type="list" pri="1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5/8/layout/default#11">
  <dgm:title val=""/>
  <dgm:desc val=""/>
  <dgm:catLst>
    <dgm:cat type="list" pri="1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12.xml><?xml version="1.0" encoding="utf-8"?>
<dgm:layoutDef xmlns:dgm="http://schemas.openxmlformats.org/drawingml/2006/diagram" xmlns:a="http://schemas.openxmlformats.org/drawingml/2006/main" uniqueId="urn:microsoft.com/office/officeart/2005/8/layout/default#12">
  <dgm:title val=""/>
  <dgm:desc val=""/>
  <dgm:catLst>
    <dgm:cat type="list" pri="1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default#2">
  <dgm:title val=""/>
  <dgm:desc val=""/>
  <dgm:catLst>
    <dgm:cat type="list" pri="1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default#3">
  <dgm:title val=""/>
  <dgm:desc val=""/>
  <dgm:catLst>
    <dgm:cat type="list" pri="1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default#4">
  <dgm:title val=""/>
  <dgm:desc val=""/>
  <dgm:catLst>
    <dgm:cat type="list" pri="1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default#5">
  <dgm:title val=""/>
  <dgm:desc val=""/>
  <dgm:catLst>
    <dgm:cat type="list" pri="1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default#6">
  <dgm:title val=""/>
  <dgm:desc val=""/>
  <dgm:catLst>
    <dgm:cat type="list" pri="1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default#7">
  <dgm:title val=""/>
  <dgm:desc val=""/>
  <dgm:catLst>
    <dgm:cat type="list" pri="1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default#8">
  <dgm:title val=""/>
  <dgm:desc val=""/>
  <dgm:catLst>
    <dgm:cat type="list" pri="1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default#9">
  <dgm:title val=""/>
  <dgm:desc val=""/>
  <dgm:catLst>
    <dgm:cat type="list" pri="1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A863D7-F048-433C-B762-10A42D7621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98</Pages>
  <Words>21807</Words>
  <Characters>124301</Characters>
  <Application>Microsoft Office Word</Application>
  <DocSecurity>0</DocSecurity>
  <Lines>1035</Lines>
  <Paragraphs>291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145817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3</cp:revision>
  <cp:lastPrinted>2018-03-11T17:11:00Z</cp:lastPrinted>
  <dcterms:created xsi:type="dcterms:W3CDTF">2018-09-02T16:43:00Z</dcterms:created>
  <dcterms:modified xsi:type="dcterms:W3CDTF">2018-09-02T17:14:00Z</dcterms:modified>
</cp:coreProperties>
</file>